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DDC5C7" w14:textId="77777777" w:rsidR="00D102E0" w:rsidRPr="00BF2B45" w:rsidRDefault="00D102E0" w:rsidP="00D102E0">
      <w:pPr>
        <w:spacing w:after="200" w:line="276" w:lineRule="auto"/>
        <w:rPr>
          <w:rFonts w:ascii="Arial" w:hAnsi="Arial" w:cs="Arial"/>
          <w:u w:val="single"/>
        </w:rPr>
      </w:pPr>
      <w:r w:rsidRPr="00BF2B45">
        <w:rPr>
          <w:rFonts w:ascii="Arial" w:hAnsi="Arial" w:cs="Arial"/>
          <w:b/>
          <w:bCs/>
          <w:u w:val="single"/>
        </w:rPr>
        <w:t>CHAPTER 44: TECHNICAL SPECIFICATION FOR INSULATOR STRING HARDWARE</w:t>
      </w:r>
    </w:p>
    <w:p w14:paraId="21F92C80" w14:textId="77777777" w:rsidR="00D102E0" w:rsidRPr="00BF2B45" w:rsidRDefault="00D102E0" w:rsidP="00D102E0">
      <w:pPr>
        <w:jc w:val="both"/>
        <w:rPr>
          <w:rFonts w:ascii="Arial" w:hAnsi="Arial" w:cs="Arial"/>
          <w:b/>
          <w:bCs/>
        </w:rPr>
      </w:pPr>
      <w:r w:rsidRPr="00BF2B45">
        <w:rPr>
          <w:rFonts w:ascii="Arial" w:hAnsi="Arial" w:cs="Arial"/>
          <w:b/>
          <w:bCs/>
        </w:rPr>
        <w:t>44.1.0</w:t>
      </w:r>
      <w:r w:rsidRPr="00BF2B45">
        <w:rPr>
          <w:rFonts w:ascii="Arial" w:hAnsi="Arial" w:cs="Arial"/>
          <w:b/>
          <w:bCs/>
        </w:rPr>
        <w:tab/>
        <w:t xml:space="preserve"> HARDWARE</w:t>
      </w:r>
    </w:p>
    <w:p w14:paraId="6F2CEFBB" w14:textId="77777777" w:rsidR="00D102E0" w:rsidRPr="00BF2B45" w:rsidRDefault="00D102E0" w:rsidP="00D102E0">
      <w:pPr>
        <w:jc w:val="both"/>
        <w:rPr>
          <w:rFonts w:ascii="Arial" w:hAnsi="Arial" w:cs="Arial"/>
        </w:rPr>
      </w:pPr>
      <w:r w:rsidRPr="00BF2B45">
        <w:rPr>
          <w:rFonts w:ascii="Arial" w:hAnsi="Arial" w:cs="Arial"/>
        </w:rPr>
        <w:t>Each insulator string assembly shall generally include the following hardware:</w:t>
      </w:r>
    </w:p>
    <w:p w14:paraId="29F5D2D8" w14:textId="77777777" w:rsidR="00D102E0" w:rsidRPr="00BF2B45" w:rsidRDefault="00D102E0" w:rsidP="00D102E0">
      <w:pPr>
        <w:jc w:val="both"/>
        <w:rPr>
          <w:rFonts w:ascii="Arial" w:hAnsi="Arial" w:cs="Arial"/>
        </w:rPr>
      </w:pPr>
      <w:r w:rsidRPr="00BF2B45">
        <w:rPr>
          <w:rFonts w:ascii="Arial" w:hAnsi="Arial" w:cs="Arial"/>
        </w:rPr>
        <w:t>Anchor shackle for attachment of suspension string assembly to the tower hanger and tension string assembly to the tower strain plate. Suitable top and bottom yoke assemblies with the arrangement of fixing a set of arcing horns.</w:t>
      </w:r>
    </w:p>
    <w:p w14:paraId="56A67053" w14:textId="77777777" w:rsidR="00D102E0" w:rsidRPr="00BF2B45" w:rsidRDefault="00D102E0" w:rsidP="00D102E0">
      <w:pPr>
        <w:jc w:val="both"/>
        <w:rPr>
          <w:rFonts w:ascii="Arial" w:hAnsi="Arial" w:cs="Arial"/>
        </w:rPr>
      </w:pPr>
      <w:r w:rsidRPr="00BF2B45">
        <w:rPr>
          <w:rFonts w:ascii="Arial" w:hAnsi="Arial" w:cs="Arial"/>
        </w:rPr>
        <w:t>-</w:t>
      </w:r>
      <w:r w:rsidRPr="00BF2B45">
        <w:rPr>
          <w:rFonts w:ascii="Arial" w:hAnsi="Arial" w:cs="Arial"/>
        </w:rPr>
        <w:tab/>
        <w:t>Set of arcing horns</w:t>
      </w:r>
    </w:p>
    <w:p w14:paraId="4A300169" w14:textId="77777777" w:rsidR="00D102E0" w:rsidRPr="00BF2B45" w:rsidRDefault="00D102E0" w:rsidP="00D102E0">
      <w:pPr>
        <w:jc w:val="both"/>
        <w:rPr>
          <w:rFonts w:ascii="Arial" w:hAnsi="Arial" w:cs="Arial"/>
        </w:rPr>
      </w:pPr>
      <w:r w:rsidRPr="00BF2B45">
        <w:rPr>
          <w:rFonts w:ascii="Arial" w:hAnsi="Arial" w:cs="Arial"/>
        </w:rPr>
        <w:t>-</w:t>
      </w:r>
      <w:r w:rsidRPr="00BF2B45">
        <w:rPr>
          <w:rFonts w:ascii="Arial" w:hAnsi="Arial" w:cs="Arial"/>
        </w:rPr>
        <w:tab/>
        <w:t>Suspension or tension clamp</w:t>
      </w:r>
    </w:p>
    <w:p w14:paraId="2EB2EA25" w14:textId="77777777" w:rsidR="00D102E0" w:rsidRPr="00BF2B45" w:rsidRDefault="00D102E0" w:rsidP="00D102E0">
      <w:pPr>
        <w:jc w:val="both"/>
        <w:rPr>
          <w:rFonts w:ascii="Arial" w:hAnsi="Arial" w:cs="Arial"/>
        </w:rPr>
      </w:pPr>
      <w:r w:rsidRPr="00BF2B45">
        <w:rPr>
          <w:rFonts w:ascii="Arial" w:hAnsi="Arial" w:cs="Arial"/>
        </w:rPr>
        <w:t>-</w:t>
      </w:r>
      <w:r w:rsidRPr="00BF2B45">
        <w:rPr>
          <w:rFonts w:ascii="Arial" w:hAnsi="Arial" w:cs="Arial"/>
        </w:rPr>
        <w:tab/>
        <w:t>Bolts, nuts, washers, split pins etc.</w:t>
      </w:r>
    </w:p>
    <w:p w14:paraId="20CD4E7B" w14:textId="77777777" w:rsidR="00D102E0" w:rsidRPr="00BF2B45" w:rsidRDefault="00D102E0" w:rsidP="00D102E0">
      <w:pPr>
        <w:jc w:val="both"/>
        <w:rPr>
          <w:rFonts w:ascii="Arial" w:hAnsi="Arial" w:cs="Arial"/>
        </w:rPr>
      </w:pPr>
      <w:r w:rsidRPr="00BF2B45">
        <w:rPr>
          <w:rFonts w:ascii="Arial" w:hAnsi="Arial" w:cs="Arial"/>
        </w:rPr>
        <w:t>-</w:t>
      </w:r>
      <w:r w:rsidRPr="00BF2B45">
        <w:rPr>
          <w:rFonts w:ascii="Arial" w:hAnsi="Arial" w:cs="Arial"/>
        </w:rPr>
        <w:tab/>
        <w:t>Other fitting s necessary to make the strings complete such as ball clevis, socket clevis, chain links etc.</w:t>
      </w:r>
    </w:p>
    <w:p w14:paraId="7F4891A2" w14:textId="77777777" w:rsidR="00D102E0" w:rsidRPr="00BF2B45" w:rsidRDefault="00D102E0" w:rsidP="00D102E0">
      <w:pPr>
        <w:jc w:val="both"/>
        <w:rPr>
          <w:rFonts w:ascii="Arial" w:hAnsi="Arial" w:cs="Arial"/>
        </w:rPr>
      </w:pPr>
      <w:r w:rsidRPr="00BF2B45">
        <w:rPr>
          <w:rFonts w:ascii="Arial" w:hAnsi="Arial" w:cs="Arial"/>
        </w:rPr>
        <w:t>The tenderer shall be responsible and satisfy himself that all the hardware included in strings are entirely suitable for the conductor offered.</w:t>
      </w:r>
    </w:p>
    <w:p w14:paraId="1E07E299" w14:textId="77777777" w:rsidR="00D102E0" w:rsidRPr="00BF2B45" w:rsidRDefault="00D102E0" w:rsidP="00D102E0">
      <w:pPr>
        <w:jc w:val="both"/>
        <w:rPr>
          <w:rFonts w:ascii="Arial" w:hAnsi="Arial" w:cs="Arial"/>
          <w:b/>
          <w:bCs/>
        </w:rPr>
      </w:pPr>
      <w:r w:rsidRPr="00BF2B45">
        <w:rPr>
          <w:rFonts w:ascii="Arial" w:hAnsi="Arial" w:cs="Arial"/>
          <w:b/>
          <w:bCs/>
        </w:rPr>
        <w:t>44.2.0</w:t>
      </w:r>
      <w:r w:rsidRPr="00BF2B45">
        <w:rPr>
          <w:rFonts w:ascii="Arial" w:hAnsi="Arial" w:cs="Arial"/>
          <w:b/>
          <w:bCs/>
        </w:rPr>
        <w:tab/>
        <w:t>SUSPENSION CLAMP</w:t>
      </w:r>
    </w:p>
    <w:p w14:paraId="2F8CCD0B" w14:textId="77777777" w:rsidR="00D102E0" w:rsidRPr="00BF2B45" w:rsidRDefault="00D102E0" w:rsidP="00D102E0">
      <w:pPr>
        <w:jc w:val="both"/>
        <w:rPr>
          <w:rFonts w:ascii="Arial" w:hAnsi="Arial" w:cs="Arial"/>
        </w:rPr>
      </w:pPr>
      <w:r w:rsidRPr="00BF2B45">
        <w:rPr>
          <w:rFonts w:ascii="Arial" w:hAnsi="Arial" w:cs="Arial"/>
        </w:rPr>
        <w:t>The suspension clamps shall be made of malleable iron or aluminium alloy, hot dip galvanised and shall be suitable to accommodate the conductor together with one set of preformed armour rods. Suitable sheet aluminium liners shall be provided. The suspension clamps shall be designed to avoid any possibility of deforming or damaging the conductor. The lips shall be rounded off and the seating and the bell mouths shall be smooth to avoid corona and radio interference noises. The suspension clamps shall be suitable to carry the bottom part of the arcing horn and to receive the fittings of the insulator string.</w:t>
      </w:r>
    </w:p>
    <w:p w14:paraId="47A2E115" w14:textId="77777777" w:rsidR="00D102E0" w:rsidRPr="00BF2B45" w:rsidRDefault="00D102E0" w:rsidP="00D102E0">
      <w:pPr>
        <w:jc w:val="both"/>
        <w:rPr>
          <w:rFonts w:ascii="Arial" w:hAnsi="Arial" w:cs="Arial"/>
        </w:rPr>
      </w:pPr>
      <w:r w:rsidRPr="00BF2B45">
        <w:rPr>
          <w:rFonts w:ascii="Arial" w:hAnsi="Arial" w:cs="Arial"/>
        </w:rPr>
        <w:t>The suspension clamps shall be such that the conductor should not slip at a load of 25% of the breaking load of the conductor. The ultimate strength of the clamp for vertical load shall not be less than the failing load of the Disc Insulators.</w:t>
      </w:r>
    </w:p>
    <w:p w14:paraId="4EA1C469" w14:textId="77777777" w:rsidR="00D102E0" w:rsidRPr="00BF2B45" w:rsidRDefault="00D102E0" w:rsidP="00D102E0">
      <w:pPr>
        <w:jc w:val="both"/>
        <w:rPr>
          <w:rFonts w:ascii="Arial" w:hAnsi="Arial" w:cs="Arial"/>
          <w:b/>
          <w:bCs/>
        </w:rPr>
      </w:pPr>
      <w:r w:rsidRPr="00BF2B45">
        <w:rPr>
          <w:rFonts w:ascii="Arial" w:hAnsi="Arial" w:cs="Arial"/>
          <w:b/>
          <w:bCs/>
        </w:rPr>
        <w:t>44.2.1</w:t>
      </w:r>
      <w:r w:rsidRPr="00BF2B45">
        <w:rPr>
          <w:rFonts w:ascii="Arial" w:hAnsi="Arial" w:cs="Arial"/>
          <w:b/>
          <w:bCs/>
        </w:rPr>
        <w:tab/>
        <w:t>STRAIN CLAMP</w:t>
      </w:r>
    </w:p>
    <w:p w14:paraId="2EF8CB8F" w14:textId="77777777" w:rsidR="00D102E0" w:rsidRPr="00BF2B45" w:rsidRDefault="00D102E0" w:rsidP="00D102E0">
      <w:pPr>
        <w:jc w:val="both"/>
        <w:rPr>
          <w:rFonts w:ascii="Arial" w:hAnsi="Arial" w:cs="Arial"/>
        </w:rPr>
      </w:pPr>
      <w:r w:rsidRPr="00BF2B45">
        <w:rPr>
          <w:rFonts w:ascii="Arial" w:hAnsi="Arial" w:cs="Arial"/>
        </w:rPr>
        <w:t xml:space="preserve">The bolted strain clamps shall also be made of malleable iron or aluminium alloy; hot dip galvanised, lined with sheet aluminium liners and shall be suitable to accommodate the conductor with necessary binding tapes etc. The lips shall be rounded off carefully and conductor seating and the ball mouth shall be smooth to avoid corona and radio interference noises. Suitable attachment for receiving one side of arcing horns and for connecting to the insulator strings shall be provided. </w:t>
      </w:r>
    </w:p>
    <w:p w14:paraId="19A5F781" w14:textId="77777777" w:rsidR="00D102E0" w:rsidRPr="00BF2B45" w:rsidRDefault="00D102E0" w:rsidP="00D102E0">
      <w:pPr>
        <w:jc w:val="both"/>
        <w:rPr>
          <w:rFonts w:ascii="Arial" w:hAnsi="Arial" w:cs="Arial"/>
        </w:rPr>
      </w:pPr>
      <w:r w:rsidRPr="00BF2B45">
        <w:rPr>
          <w:rFonts w:ascii="Arial" w:hAnsi="Arial" w:cs="Arial"/>
        </w:rPr>
        <w:t>The strain clamps shall be such that the conductor should not slip at a load of 90% of the breaking load of the conductor. The ultimate strength of the clamp for horizontal load shall not be less than the ultimate strength of the conductor</w:t>
      </w:r>
    </w:p>
    <w:p w14:paraId="0F14DF71" w14:textId="77777777" w:rsidR="00D102E0" w:rsidRPr="00BF2B45" w:rsidRDefault="00D102E0" w:rsidP="00D102E0">
      <w:pPr>
        <w:jc w:val="both"/>
        <w:rPr>
          <w:rFonts w:ascii="Arial" w:hAnsi="Arial" w:cs="Arial"/>
          <w:b/>
          <w:bCs/>
        </w:rPr>
      </w:pPr>
      <w:r w:rsidRPr="00BF2B45">
        <w:rPr>
          <w:rFonts w:ascii="Arial" w:hAnsi="Arial" w:cs="Arial"/>
          <w:b/>
          <w:bCs/>
        </w:rPr>
        <w:t>44.2.2</w:t>
      </w:r>
      <w:r w:rsidRPr="00BF2B45">
        <w:rPr>
          <w:rFonts w:ascii="Arial" w:hAnsi="Arial" w:cs="Arial"/>
          <w:b/>
          <w:bCs/>
        </w:rPr>
        <w:tab/>
        <w:t>ARCING HORNS:</w:t>
      </w:r>
    </w:p>
    <w:p w14:paraId="2ECCA1C8" w14:textId="77777777" w:rsidR="00D102E0" w:rsidRPr="00BF2B45" w:rsidRDefault="00D102E0" w:rsidP="00D102E0">
      <w:pPr>
        <w:jc w:val="both"/>
        <w:rPr>
          <w:rFonts w:ascii="Arial" w:hAnsi="Arial" w:cs="Arial"/>
        </w:rPr>
      </w:pPr>
      <w:r w:rsidRPr="00BF2B45">
        <w:rPr>
          <w:rFonts w:ascii="Arial" w:hAnsi="Arial" w:cs="Arial"/>
        </w:rPr>
        <w:t>Arcing horns of approved size and dimensions shall be provided for every string of insulators. The performance data for arcing horns to be supplied shall be made available to the Employer.</w:t>
      </w:r>
    </w:p>
    <w:p w14:paraId="7B67442E" w14:textId="77777777" w:rsidR="00D102E0" w:rsidRPr="00BF2B45" w:rsidRDefault="00D102E0" w:rsidP="00D102E0">
      <w:pPr>
        <w:jc w:val="both"/>
        <w:rPr>
          <w:rFonts w:ascii="Arial" w:hAnsi="Arial" w:cs="Arial"/>
        </w:rPr>
      </w:pPr>
    </w:p>
    <w:p w14:paraId="43AF8056" w14:textId="77777777" w:rsidR="00D102E0" w:rsidRPr="00BF2B45" w:rsidRDefault="00D102E0" w:rsidP="00D102E0">
      <w:pPr>
        <w:jc w:val="both"/>
        <w:rPr>
          <w:rFonts w:ascii="Arial" w:hAnsi="Arial" w:cs="Arial"/>
        </w:rPr>
      </w:pPr>
    </w:p>
    <w:p w14:paraId="3EDB452D" w14:textId="77777777" w:rsidR="00D102E0" w:rsidRPr="00BF2B45" w:rsidRDefault="00D102E0" w:rsidP="00D102E0">
      <w:pPr>
        <w:jc w:val="both"/>
        <w:rPr>
          <w:rFonts w:ascii="Arial" w:hAnsi="Arial" w:cs="Arial"/>
          <w:b/>
          <w:bCs/>
        </w:rPr>
      </w:pPr>
      <w:r w:rsidRPr="00BF2B45">
        <w:rPr>
          <w:rFonts w:ascii="Arial" w:hAnsi="Arial" w:cs="Arial"/>
          <w:b/>
          <w:bCs/>
        </w:rPr>
        <w:lastRenderedPageBreak/>
        <w:t>44.2.3</w:t>
      </w:r>
      <w:r w:rsidRPr="00BF2B45">
        <w:rPr>
          <w:rFonts w:ascii="Arial" w:hAnsi="Arial" w:cs="Arial"/>
          <w:b/>
          <w:bCs/>
        </w:rPr>
        <w:tab/>
        <w:t>OTHER INSULATOR STRING HARDWARE:</w:t>
      </w:r>
    </w:p>
    <w:p w14:paraId="7CF99255" w14:textId="77777777" w:rsidR="00D102E0" w:rsidRPr="00BF2B45" w:rsidRDefault="00D102E0" w:rsidP="00D102E0">
      <w:pPr>
        <w:jc w:val="both"/>
        <w:rPr>
          <w:rFonts w:ascii="Arial" w:hAnsi="Arial" w:cs="Arial"/>
        </w:rPr>
      </w:pPr>
      <w:r w:rsidRPr="00BF2B45">
        <w:rPr>
          <w:rFonts w:ascii="Arial" w:hAnsi="Arial" w:cs="Arial"/>
        </w:rPr>
        <w:t>The strength of other string hardware namely anchor shackle, yoke plates, socket-clevis etc. shall be co-ordinated with insulator disc strength.</w:t>
      </w:r>
    </w:p>
    <w:p w14:paraId="0D6FAF8F" w14:textId="77777777" w:rsidR="00D102E0" w:rsidRPr="00BF2B45" w:rsidRDefault="00D102E0" w:rsidP="00D102E0">
      <w:pPr>
        <w:jc w:val="both"/>
        <w:rPr>
          <w:rFonts w:ascii="Arial" w:hAnsi="Arial" w:cs="Arial"/>
          <w:b/>
          <w:bCs/>
        </w:rPr>
      </w:pPr>
      <w:r w:rsidRPr="00BF2B45">
        <w:rPr>
          <w:rFonts w:ascii="Arial" w:hAnsi="Arial" w:cs="Arial"/>
          <w:b/>
          <w:bCs/>
        </w:rPr>
        <w:t>44.3.0</w:t>
      </w:r>
      <w:r w:rsidRPr="00BF2B45">
        <w:rPr>
          <w:rFonts w:ascii="Arial" w:hAnsi="Arial" w:cs="Arial"/>
          <w:b/>
          <w:bCs/>
        </w:rPr>
        <w:tab/>
        <w:t>Interchangeability</w:t>
      </w:r>
    </w:p>
    <w:p w14:paraId="10AEAAFD" w14:textId="77777777" w:rsidR="00D102E0" w:rsidRPr="00BF2B45" w:rsidRDefault="00D102E0" w:rsidP="00D102E0">
      <w:pPr>
        <w:jc w:val="both"/>
        <w:rPr>
          <w:rFonts w:ascii="Arial" w:hAnsi="Arial" w:cs="Arial"/>
        </w:rPr>
      </w:pPr>
      <w:r w:rsidRPr="00BF2B45">
        <w:rPr>
          <w:rFonts w:ascii="Arial" w:hAnsi="Arial" w:cs="Arial"/>
        </w:rPr>
        <w:t>The hardware together with ball and socket fittings shall be of standard design, so that this hardware is interchangeable with each other and suitable for use with disc insulators of any make con1orming to relevant Indian/International Standard.</w:t>
      </w:r>
    </w:p>
    <w:p w14:paraId="17E25B91" w14:textId="77777777" w:rsidR="00D102E0" w:rsidRPr="00BF2B45" w:rsidRDefault="00D102E0" w:rsidP="00D102E0">
      <w:pPr>
        <w:jc w:val="both"/>
        <w:rPr>
          <w:rFonts w:ascii="Arial" w:hAnsi="Arial" w:cs="Arial"/>
          <w:b/>
          <w:bCs/>
        </w:rPr>
      </w:pPr>
      <w:r w:rsidRPr="00BF2B45">
        <w:rPr>
          <w:rFonts w:ascii="Arial" w:hAnsi="Arial" w:cs="Arial"/>
          <w:b/>
          <w:bCs/>
        </w:rPr>
        <w:t>44.4.0</w:t>
      </w:r>
      <w:r w:rsidRPr="00BF2B45">
        <w:rPr>
          <w:rFonts w:ascii="Arial" w:hAnsi="Arial" w:cs="Arial"/>
          <w:b/>
          <w:bCs/>
        </w:rPr>
        <w:tab/>
        <w:t xml:space="preserve">Corona and RI Performance </w:t>
      </w:r>
    </w:p>
    <w:p w14:paraId="61DF913B" w14:textId="77777777" w:rsidR="00D102E0" w:rsidRPr="00BF2B45" w:rsidRDefault="00D102E0" w:rsidP="00D102E0">
      <w:pPr>
        <w:jc w:val="both"/>
        <w:rPr>
          <w:rFonts w:ascii="Arial" w:hAnsi="Arial" w:cs="Arial"/>
        </w:rPr>
      </w:pPr>
      <w:r w:rsidRPr="00BF2B45">
        <w:rPr>
          <w:rFonts w:ascii="Arial" w:hAnsi="Arial" w:cs="Arial"/>
        </w:rPr>
        <w:t xml:space="preserve">Sharp edges and scratches on all the hardware fittings shall be avoided. All surfaces must be clean, smooth, without cuts and abrasions or projections. The Contractor/Manufacturer must give suitable assurance about the satisfactory corona and radio interference performance of the materials offered by him. </w:t>
      </w:r>
    </w:p>
    <w:p w14:paraId="58D3702E" w14:textId="77777777" w:rsidR="00D102E0" w:rsidRPr="00BF2B45" w:rsidRDefault="00D102E0" w:rsidP="00D102E0">
      <w:pPr>
        <w:jc w:val="both"/>
        <w:rPr>
          <w:rFonts w:ascii="Arial" w:hAnsi="Arial" w:cs="Arial"/>
          <w:b/>
          <w:bCs/>
        </w:rPr>
      </w:pPr>
      <w:r w:rsidRPr="00BF2B45">
        <w:rPr>
          <w:rFonts w:ascii="Arial" w:hAnsi="Arial" w:cs="Arial"/>
          <w:b/>
          <w:bCs/>
        </w:rPr>
        <w:t>44.5.0</w:t>
      </w:r>
      <w:r w:rsidRPr="00BF2B45">
        <w:rPr>
          <w:rFonts w:ascii="Arial" w:hAnsi="Arial" w:cs="Arial"/>
          <w:b/>
          <w:bCs/>
        </w:rPr>
        <w:tab/>
        <w:t xml:space="preserve">Maintenance </w:t>
      </w:r>
    </w:p>
    <w:p w14:paraId="42837631" w14:textId="77777777" w:rsidR="00D102E0" w:rsidRPr="00BF2B45" w:rsidRDefault="00D102E0" w:rsidP="00D102E0">
      <w:pPr>
        <w:jc w:val="both"/>
        <w:rPr>
          <w:rFonts w:ascii="Arial" w:hAnsi="Arial" w:cs="Arial"/>
        </w:rPr>
      </w:pPr>
      <w:r w:rsidRPr="00BF2B45">
        <w:rPr>
          <w:rFonts w:ascii="Arial" w:hAnsi="Arial" w:cs="Arial"/>
        </w:rPr>
        <w:t xml:space="preserve">The hardware fittings offered shall be suitable for employment of hot line maintenance technique so that usual hot line operations can be carried out with ease, speed and safety. The technique adopted for hot line maintenance shall be generally bare hand method &amp; hot stick method. The Bidder should clearly establish in the bid, the suitability of his fittings for hot line maintenance. </w:t>
      </w:r>
    </w:p>
    <w:p w14:paraId="485A1BB4" w14:textId="77777777" w:rsidR="00D102E0" w:rsidRPr="00BF2B45" w:rsidRDefault="00D102E0" w:rsidP="00D102E0">
      <w:pPr>
        <w:jc w:val="both"/>
        <w:rPr>
          <w:rFonts w:ascii="Arial" w:hAnsi="Arial" w:cs="Arial"/>
        </w:rPr>
      </w:pPr>
      <w:r w:rsidRPr="00BF2B45">
        <w:rPr>
          <w:rFonts w:ascii="Arial" w:hAnsi="Arial" w:cs="Arial"/>
        </w:rPr>
        <w:t xml:space="preserve">The line side yoke plate shall have a notch &amp; a working hole of suitable size. The design of corona control rings/grading ring shall be such that it can be easily replaced by employing hot line maintenance technique. </w:t>
      </w:r>
    </w:p>
    <w:p w14:paraId="43E5A36E" w14:textId="77777777" w:rsidR="00D102E0" w:rsidRPr="00BF2B45" w:rsidRDefault="00D102E0" w:rsidP="00D102E0">
      <w:pPr>
        <w:jc w:val="both"/>
        <w:rPr>
          <w:rFonts w:ascii="Arial" w:hAnsi="Arial" w:cs="Arial"/>
        </w:rPr>
      </w:pPr>
      <w:r w:rsidRPr="00BF2B45">
        <w:rPr>
          <w:rFonts w:ascii="Arial" w:hAnsi="Arial" w:cs="Arial"/>
          <w:b/>
          <w:bCs/>
        </w:rPr>
        <w:t>44.6.0</w:t>
      </w:r>
      <w:r w:rsidRPr="00BF2B45">
        <w:rPr>
          <w:rFonts w:ascii="Arial" w:hAnsi="Arial" w:cs="Arial"/>
          <w:b/>
          <w:bCs/>
        </w:rPr>
        <w:tab/>
        <w:t>Designation</w:t>
      </w:r>
    </w:p>
    <w:p w14:paraId="5BBB8109" w14:textId="77777777" w:rsidR="00D102E0" w:rsidRPr="00BF2B45" w:rsidRDefault="00D102E0" w:rsidP="00D102E0">
      <w:pPr>
        <w:jc w:val="both"/>
        <w:rPr>
          <w:rFonts w:ascii="Arial" w:hAnsi="Arial" w:cs="Arial"/>
        </w:rPr>
      </w:pPr>
      <w:r w:rsidRPr="00BF2B45">
        <w:rPr>
          <w:rFonts w:ascii="Arial" w:hAnsi="Arial" w:cs="Arial"/>
        </w:rPr>
        <w:t xml:space="preserve"> Ball and Socket Designation</w:t>
      </w:r>
    </w:p>
    <w:p w14:paraId="43521A73" w14:textId="77777777" w:rsidR="00D102E0" w:rsidRPr="00BF2B45" w:rsidRDefault="00D102E0" w:rsidP="00D102E0">
      <w:pPr>
        <w:jc w:val="both"/>
        <w:rPr>
          <w:rFonts w:ascii="Arial" w:hAnsi="Arial" w:cs="Arial"/>
        </w:rPr>
      </w:pPr>
      <w:r w:rsidRPr="00BF2B45">
        <w:rPr>
          <w:rFonts w:ascii="Arial" w:hAnsi="Arial" w:cs="Arial"/>
        </w:rPr>
        <w:t>The dimensions of the ball and socket shall be 16 mm (Alt-B) designation for 70 KN &amp;90KN Insulators, 20 mm designation for hardware with 120kN &amp; 160 kN Insulators, in accordance with the standard dimensions stated in IS: 2486-(Part-II) /IEC:120. The dimensions shall be checked by the appropriate gauge after galvanising only.</w:t>
      </w:r>
    </w:p>
    <w:p w14:paraId="3FCD81FF" w14:textId="77777777" w:rsidR="00D102E0" w:rsidRPr="00BF2B45" w:rsidRDefault="00D102E0" w:rsidP="00D102E0">
      <w:pPr>
        <w:jc w:val="both"/>
        <w:rPr>
          <w:rFonts w:ascii="Arial" w:hAnsi="Arial" w:cs="Arial"/>
          <w:b/>
          <w:bCs/>
        </w:rPr>
      </w:pPr>
      <w:r w:rsidRPr="00BF2B45">
        <w:rPr>
          <w:rFonts w:ascii="Arial" w:hAnsi="Arial" w:cs="Arial"/>
          <w:b/>
          <w:bCs/>
        </w:rPr>
        <w:t>44.7.0</w:t>
      </w:r>
      <w:r w:rsidRPr="00BF2B45">
        <w:rPr>
          <w:rFonts w:ascii="Arial" w:hAnsi="Arial" w:cs="Arial"/>
          <w:b/>
          <w:bCs/>
        </w:rPr>
        <w:tab/>
        <w:t>Security Clips and Split Pins</w:t>
      </w:r>
    </w:p>
    <w:p w14:paraId="4A00F3C5" w14:textId="77777777" w:rsidR="00D102E0" w:rsidRPr="00BF2B45" w:rsidRDefault="00D102E0" w:rsidP="00D102E0">
      <w:pPr>
        <w:jc w:val="both"/>
        <w:rPr>
          <w:rFonts w:ascii="Arial" w:hAnsi="Arial" w:cs="Arial"/>
        </w:rPr>
      </w:pPr>
      <w:r w:rsidRPr="00BF2B45">
        <w:rPr>
          <w:rFonts w:ascii="Arial" w:hAnsi="Arial" w:cs="Arial"/>
        </w:rPr>
        <w:t>44.7.1</w:t>
      </w:r>
      <w:r w:rsidRPr="00BF2B45">
        <w:rPr>
          <w:rFonts w:ascii="Arial" w:hAnsi="Arial" w:cs="Arial"/>
        </w:rPr>
        <w:tab/>
        <w:t>Security clips for use with ball and socket coupling shall be R-shaped, hump type which provides positive locking 9f the coupling as per IS: 2486-(Part-III)/IEC: 372. The legs of the security clips shall be spread after assembly in the works to prevent complete withdrawal from the socket. The locking device should be resilient, corrosion resistant and of suitable mechanical strength. There shall be no risk of the locking device being displaced accidentally or being rotated when in position. Under no circumstances shall the locking devices allow separation of fittings.</w:t>
      </w:r>
    </w:p>
    <w:p w14:paraId="2194A822" w14:textId="77777777" w:rsidR="00D102E0" w:rsidRPr="00BF2B45" w:rsidRDefault="00D102E0" w:rsidP="00D102E0">
      <w:pPr>
        <w:jc w:val="both"/>
        <w:rPr>
          <w:rFonts w:ascii="Arial" w:hAnsi="Arial" w:cs="Arial"/>
        </w:rPr>
      </w:pPr>
      <w:r w:rsidRPr="00BF2B45">
        <w:rPr>
          <w:rFonts w:ascii="Arial" w:hAnsi="Arial" w:cs="Arial"/>
        </w:rPr>
        <w:t>44.7.2</w:t>
      </w:r>
      <w:r w:rsidRPr="00BF2B45">
        <w:rPr>
          <w:rFonts w:ascii="Arial" w:hAnsi="Arial" w:cs="Arial"/>
        </w:rPr>
        <w:tab/>
        <w:t>The hole for the security clip shall be countersunk and the clip should be of such design that the eye of clip may be engaged by a hot line clip puller to provide for disengagement under energised conditions. The force required to pull the security clip into its unlocked position shall neither be less than 50 N (5 kg) nor more than 500 N (50 kg).</w:t>
      </w:r>
    </w:p>
    <w:p w14:paraId="5F02D27A" w14:textId="77777777" w:rsidR="00D102E0" w:rsidRPr="00BF2B45" w:rsidRDefault="00D102E0" w:rsidP="00D102E0">
      <w:pPr>
        <w:jc w:val="both"/>
        <w:rPr>
          <w:rFonts w:ascii="Arial" w:hAnsi="Arial" w:cs="Arial"/>
        </w:rPr>
      </w:pPr>
      <w:r w:rsidRPr="00BF2B45">
        <w:rPr>
          <w:rFonts w:ascii="Arial" w:hAnsi="Arial" w:cs="Arial"/>
        </w:rPr>
        <w:t>Split pins shall be used with bolts &amp; nuts.</w:t>
      </w:r>
    </w:p>
    <w:p w14:paraId="0A518005" w14:textId="77777777" w:rsidR="00D102E0" w:rsidRPr="00BF2B45" w:rsidRDefault="00D102E0" w:rsidP="00D102E0">
      <w:pPr>
        <w:jc w:val="both"/>
        <w:rPr>
          <w:rFonts w:ascii="Arial" w:hAnsi="Arial" w:cs="Arial"/>
        </w:rPr>
      </w:pPr>
    </w:p>
    <w:p w14:paraId="73A8F04B" w14:textId="77777777" w:rsidR="00D102E0" w:rsidRPr="00BF2B45" w:rsidRDefault="00D102E0" w:rsidP="00D102E0">
      <w:pPr>
        <w:jc w:val="both"/>
        <w:rPr>
          <w:rFonts w:ascii="Arial" w:hAnsi="Arial" w:cs="Arial"/>
          <w:b/>
          <w:bCs/>
        </w:rPr>
      </w:pPr>
      <w:r w:rsidRPr="00BF2B45">
        <w:rPr>
          <w:rFonts w:ascii="Arial" w:hAnsi="Arial" w:cs="Arial"/>
          <w:b/>
          <w:bCs/>
        </w:rPr>
        <w:lastRenderedPageBreak/>
        <w:t>44.8.0</w:t>
      </w:r>
      <w:r w:rsidRPr="00BF2B45">
        <w:rPr>
          <w:rFonts w:ascii="Arial" w:hAnsi="Arial" w:cs="Arial"/>
          <w:b/>
          <w:bCs/>
        </w:rPr>
        <w:tab/>
        <w:t>Arcing Horn for EHV Strings</w:t>
      </w:r>
    </w:p>
    <w:p w14:paraId="33175B18" w14:textId="77777777" w:rsidR="00D102E0" w:rsidRPr="00BF2B45" w:rsidRDefault="00D102E0" w:rsidP="00D102E0">
      <w:pPr>
        <w:jc w:val="both"/>
        <w:rPr>
          <w:rFonts w:ascii="Arial" w:hAnsi="Arial" w:cs="Arial"/>
        </w:rPr>
      </w:pPr>
      <w:r w:rsidRPr="00BF2B45">
        <w:rPr>
          <w:rFonts w:ascii="Arial" w:hAnsi="Arial" w:cs="Arial"/>
        </w:rPr>
        <w:t>44.8.1</w:t>
      </w:r>
      <w:r w:rsidRPr="00BF2B45">
        <w:rPr>
          <w:rFonts w:ascii="Arial" w:hAnsi="Arial" w:cs="Arial"/>
        </w:rPr>
        <w:tab/>
        <w:t>The arcing horn shall be provided on tower side of the hardware fittings. The same shall be either ball ended rod type or tubular type.</w:t>
      </w:r>
    </w:p>
    <w:p w14:paraId="220E6649" w14:textId="77777777" w:rsidR="00D102E0" w:rsidRPr="00BF2B45" w:rsidRDefault="00D102E0" w:rsidP="00D102E0">
      <w:pPr>
        <w:jc w:val="both"/>
        <w:rPr>
          <w:rFonts w:ascii="Arial" w:hAnsi="Arial" w:cs="Arial"/>
        </w:rPr>
      </w:pPr>
      <w:r w:rsidRPr="00BF2B45">
        <w:rPr>
          <w:rFonts w:ascii="Arial" w:hAnsi="Arial" w:cs="Arial"/>
        </w:rPr>
        <w:t>44.8.2</w:t>
      </w:r>
      <w:r w:rsidRPr="00BF2B45">
        <w:rPr>
          <w:rFonts w:ascii="Arial" w:hAnsi="Arial" w:cs="Arial"/>
        </w:rPr>
        <w:tab/>
        <w:t>The spark gap shall be so adjusted to ensure effective operation under actual field conditions.</w:t>
      </w:r>
    </w:p>
    <w:p w14:paraId="1D76CBB3" w14:textId="77777777" w:rsidR="00D102E0" w:rsidRPr="00BF2B45" w:rsidRDefault="00D102E0" w:rsidP="00D102E0">
      <w:pPr>
        <w:jc w:val="both"/>
        <w:rPr>
          <w:rFonts w:ascii="Arial" w:hAnsi="Arial" w:cs="Arial"/>
        </w:rPr>
      </w:pPr>
    </w:p>
    <w:p w14:paraId="717148F2" w14:textId="77777777" w:rsidR="00D102E0" w:rsidRPr="00BF2B45" w:rsidRDefault="00D102E0" w:rsidP="00D102E0">
      <w:pPr>
        <w:jc w:val="both"/>
        <w:rPr>
          <w:rFonts w:ascii="Arial" w:hAnsi="Arial" w:cs="Arial"/>
          <w:b/>
          <w:bCs/>
        </w:rPr>
      </w:pPr>
      <w:r w:rsidRPr="00BF2B45">
        <w:rPr>
          <w:rFonts w:ascii="Arial" w:hAnsi="Arial" w:cs="Arial"/>
          <w:b/>
          <w:bCs/>
        </w:rPr>
        <w:t>44.9.0</w:t>
      </w:r>
      <w:r w:rsidRPr="00BF2B45">
        <w:rPr>
          <w:rFonts w:ascii="Arial" w:hAnsi="Arial" w:cs="Arial"/>
          <w:b/>
          <w:bCs/>
        </w:rPr>
        <w:tab/>
        <w:t xml:space="preserve">Yoke Plates </w:t>
      </w:r>
    </w:p>
    <w:p w14:paraId="22087197" w14:textId="77777777" w:rsidR="00D102E0" w:rsidRPr="00BF2B45" w:rsidRDefault="00D102E0" w:rsidP="00D102E0">
      <w:pPr>
        <w:ind w:left="567"/>
        <w:jc w:val="both"/>
        <w:rPr>
          <w:rFonts w:ascii="Arial" w:hAnsi="Arial" w:cs="Arial"/>
        </w:rPr>
      </w:pPr>
      <w:r w:rsidRPr="00BF2B45">
        <w:rPr>
          <w:rFonts w:ascii="Arial" w:hAnsi="Arial" w:cs="Arial"/>
        </w:rPr>
        <w:t>•</w:t>
      </w:r>
      <w:r w:rsidRPr="00BF2B45">
        <w:rPr>
          <w:rFonts w:ascii="Arial" w:hAnsi="Arial" w:cs="Arial"/>
        </w:rPr>
        <w:tab/>
        <w:t xml:space="preserve">The strength of yoke plates shall be adequate to withstand the minimum ultimate tensile strength as specified in the bid drawings. </w:t>
      </w:r>
    </w:p>
    <w:p w14:paraId="38FA6321" w14:textId="77777777" w:rsidR="00D102E0" w:rsidRPr="00BF2B45" w:rsidRDefault="00D102E0" w:rsidP="00D102E0">
      <w:pPr>
        <w:ind w:left="567"/>
        <w:jc w:val="both"/>
        <w:rPr>
          <w:rFonts w:ascii="Arial" w:hAnsi="Arial" w:cs="Arial"/>
        </w:rPr>
      </w:pPr>
      <w:r w:rsidRPr="00BF2B45">
        <w:rPr>
          <w:rFonts w:ascii="Arial" w:hAnsi="Arial" w:cs="Arial"/>
        </w:rPr>
        <w:t>•</w:t>
      </w:r>
      <w:r w:rsidRPr="00BF2B45">
        <w:rPr>
          <w:rFonts w:ascii="Arial" w:hAnsi="Arial" w:cs="Arial"/>
        </w:rPr>
        <w:tab/>
        <w:t>The plates shall be either triangular or rectangular in shape as may be necessary. The design of yoke plate shall take into account the most unfavorable loading conditions likely to be experienced as a result of dimensional tolerances for disc insulators as well as components of hardware fittings within the specified range. The plates shall have suitable holes for fixing corona control rings/grading ring/arcing horn. All the corners and edges should be rounded off with a radius of atleast 3 mm. Design calculations i.e. for bearing &amp; tensile strength, for deciding the dimensions of yoke plate shall be furnished by the Contractor/Manufacturer. The holes provided for bolts in the yoke plate should satisfy shear edge condition as per Clause No. 10.2.4.2 of IS:800-2007.</w:t>
      </w:r>
    </w:p>
    <w:p w14:paraId="78B9C872" w14:textId="77777777" w:rsidR="00D102E0" w:rsidRPr="00BF2B45" w:rsidRDefault="00D102E0" w:rsidP="00D102E0">
      <w:pPr>
        <w:ind w:left="567" w:hanging="425"/>
        <w:jc w:val="both"/>
        <w:rPr>
          <w:rFonts w:ascii="Arial" w:hAnsi="Arial" w:cs="Arial"/>
        </w:rPr>
      </w:pPr>
      <w:r w:rsidRPr="00BF2B45">
        <w:rPr>
          <w:rFonts w:ascii="Arial" w:hAnsi="Arial" w:cs="Arial"/>
          <w:b/>
          <w:bCs/>
        </w:rPr>
        <w:t xml:space="preserve">44.10.0 Corona Control Rings/Grading Ring (For 220 kV &amp; above voltage level line) </w:t>
      </w:r>
    </w:p>
    <w:p w14:paraId="0A4BA6FE" w14:textId="77777777" w:rsidR="00D102E0" w:rsidRPr="00BF2B45" w:rsidRDefault="00D102E0" w:rsidP="00D102E0">
      <w:pPr>
        <w:ind w:left="567" w:hanging="283"/>
        <w:jc w:val="both"/>
        <w:rPr>
          <w:rFonts w:ascii="Arial" w:hAnsi="Arial" w:cs="Arial"/>
        </w:rPr>
      </w:pPr>
      <w:r w:rsidRPr="00BF2B45">
        <w:rPr>
          <w:rFonts w:ascii="Arial" w:hAnsi="Arial" w:cs="Arial"/>
        </w:rPr>
        <w:t>•</w:t>
      </w:r>
      <w:r w:rsidRPr="00BF2B45">
        <w:rPr>
          <w:rFonts w:ascii="Arial" w:hAnsi="Arial" w:cs="Arial"/>
        </w:rPr>
        <w:tab/>
        <w:t xml:space="preserve">The Corona control rings/grading ring shall be provided with hardware fittings and shall be of such design that it should cover at least one disc insulator in disc insulator strings/ metal polymer junction point in composite insulator strings so that they will reduce the voltage across the insulator units. It shall also improve corona and radio interference performance of the complete insulator string along with hardware fittings. </w:t>
      </w:r>
    </w:p>
    <w:p w14:paraId="13520F34" w14:textId="77777777" w:rsidR="00D102E0" w:rsidRPr="00BF2B45" w:rsidRDefault="00D102E0" w:rsidP="00D102E0">
      <w:pPr>
        <w:ind w:left="567" w:hanging="283"/>
        <w:jc w:val="both"/>
        <w:rPr>
          <w:rFonts w:ascii="Arial" w:hAnsi="Arial" w:cs="Arial"/>
        </w:rPr>
      </w:pPr>
      <w:r w:rsidRPr="00BF2B45">
        <w:rPr>
          <w:rFonts w:ascii="Arial" w:hAnsi="Arial" w:cs="Arial"/>
        </w:rPr>
        <w:t>•</w:t>
      </w:r>
      <w:r w:rsidRPr="00BF2B45">
        <w:rPr>
          <w:rFonts w:ascii="Arial" w:hAnsi="Arial" w:cs="Arial"/>
        </w:rPr>
        <w:tab/>
        <w:t xml:space="preserve">The corona control rings/grading ring shall be made of high strength heat treated aluminium alloy tube of minimum 2.5 mm wall thickness. If mild steel brackets are used then the brackets shall not be welded to the pipe but shall be fixed by means of bolts and nuts on a small aluminium plate attachment welded to the pipe. The welded center of the corona control ring/grading ring shall be grinded before buffing. Alternately, Aluminium tube/flats of suitable dimensions welded to the corona control rings/grading rings may be used for connection to yoke plate. </w:t>
      </w:r>
    </w:p>
    <w:p w14:paraId="4E1E08D2" w14:textId="77777777" w:rsidR="00D102E0" w:rsidRPr="00BF2B45" w:rsidRDefault="00D102E0" w:rsidP="00D102E0">
      <w:pPr>
        <w:ind w:left="567" w:hanging="283"/>
        <w:jc w:val="both"/>
        <w:rPr>
          <w:rFonts w:ascii="Arial" w:hAnsi="Arial" w:cs="Arial"/>
        </w:rPr>
      </w:pPr>
      <w:r w:rsidRPr="00BF2B45">
        <w:rPr>
          <w:rFonts w:ascii="Arial" w:hAnsi="Arial" w:cs="Arial"/>
        </w:rPr>
        <w:t>•</w:t>
      </w:r>
      <w:r w:rsidRPr="00BF2B45">
        <w:rPr>
          <w:rFonts w:ascii="Arial" w:hAnsi="Arial" w:cs="Arial"/>
        </w:rPr>
        <w:tab/>
        <w:t xml:space="preserve">The Corona control rings/grading ring should have a brushed satin finish and not a bright glossy surface. No blemish should be seen or felt when rubbing a hand over the metal. </w:t>
      </w:r>
    </w:p>
    <w:p w14:paraId="71452C57" w14:textId="77777777" w:rsidR="00D102E0" w:rsidRPr="00BF2B45" w:rsidRDefault="00D102E0" w:rsidP="00D102E0">
      <w:pPr>
        <w:ind w:left="567" w:hanging="283"/>
        <w:jc w:val="both"/>
        <w:rPr>
          <w:rFonts w:ascii="Arial" w:hAnsi="Arial" w:cs="Arial"/>
        </w:rPr>
      </w:pPr>
      <w:r w:rsidRPr="00BF2B45">
        <w:rPr>
          <w:rFonts w:ascii="Arial" w:hAnsi="Arial" w:cs="Arial"/>
        </w:rPr>
        <w:t>•</w:t>
      </w:r>
      <w:r w:rsidRPr="00BF2B45">
        <w:rPr>
          <w:rFonts w:ascii="Arial" w:hAnsi="Arial" w:cs="Arial"/>
        </w:rPr>
        <w:tab/>
        <w:t xml:space="preserve">Bidder may quote for grading ring with armour grip suspension assembly. The grading ring shall be of open type design with a gap of 125 mm. The open ends shall be suitably terminated. The outside diameter of the tube shall be 75 mm. The ends of grading ring tube shall be sealed with welded aluminum cap duly buffed. </w:t>
      </w:r>
    </w:p>
    <w:p w14:paraId="05C2ED76" w14:textId="77777777" w:rsidR="00D102E0" w:rsidRPr="00BF2B45" w:rsidRDefault="00D102E0" w:rsidP="00D102E0">
      <w:pPr>
        <w:jc w:val="both"/>
        <w:rPr>
          <w:rFonts w:ascii="Arial" w:hAnsi="Arial" w:cs="Arial"/>
        </w:rPr>
      </w:pPr>
      <w:r w:rsidRPr="00BF2B45">
        <w:rPr>
          <w:rFonts w:ascii="Arial" w:hAnsi="Arial" w:cs="Arial"/>
          <w:b/>
          <w:bCs/>
        </w:rPr>
        <w:t xml:space="preserve">44.11.0 </w:t>
      </w:r>
      <w:r w:rsidRPr="00BF2B45">
        <w:rPr>
          <w:rFonts w:ascii="Arial" w:hAnsi="Arial" w:cs="Arial"/>
          <w:b/>
          <w:bCs/>
        </w:rPr>
        <w:tab/>
        <w:t xml:space="preserve">Sag Adjustment Plate (For 400 kV voltage level line) </w:t>
      </w:r>
    </w:p>
    <w:p w14:paraId="221C720E" w14:textId="77777777" w:rsidR="00D102E0" w:rsidRPr="00BF2B45" w:rsidRDefault="00D102E0" w:rsidP="00D102E0">
      <w:pPr>
        <w:ind w:left="567" w:hanging="283"/>
        <w:jc w:val="both"/>
        <w:rPr>
          <w:rFonts w:ascii="Arial" w:hAnsi="Arial" w:cs="Arial"/>
        </w:rPr>
      </w:pPr>
      <w:r w:rsidRPr="00BF2B45">
        <w:rPr>
          <w:rFonts w:ascii="Arial" w:hAnsi="Arial" w:cs="Arial"/>
        </w:rPr>
        <w:t>•</w:t>
      </w:r>
      <w:r w:rsidRPr="00BF2B45">
        <w:rPr>
          <w:rFonts w:ascii="Arial" w:hAnsi="Arial" w:cs="Arial"/>
        </w:rPr>
        <w:tab/>
        <w:t xml:space="preserve">The sag-adjustment plate to be provided with the double tension hardware fitting (for 400kV (Twin) line) shall be of three plate type. The sag adjustment plate shall be provided with a safety locking arrangement. The device shall be of such design that the adjustment is done with ease, speed and safety. </w:t>
      </w:r>
    </w:p>
    <w:p w14:paraId="385040AE" w14:textId="77777777" w:rsidR="00D102E0" w:rsidRPr="00BF2B45" w:rsidRDefault="00D102E0" w:rsidP="00D102E0">
      <w:pPr>
        <w:ind w:left="567" w:hanging="283"/>
        <w:jc w:val="both"/>
        <w:rPr>
          <w:rFonts w:ascii="Arial" w:hAnsi="Arial" w:cs="Arial"/>
        </w:rPr>
      </w:pPr>
      <w:r w:rsidRPr="00BF2B45">
        <w:rPr>
          <w:rFonts w:ascii="Arial" w:hAnsi="Arial" w:cs="Arial"/>
        </w:rPr>
        <w:lastRenderedPageBreak/>
        <w:t>•</w:t>
      </w:r>
      <w:r w:rsidRPr="00BF2B45">
        <w:rPr>
          <w:rFonts w:ascii="Arial" w:hAnsi="Arial" w:cs="Arial"/>
        </w:rPr>
        <w:tab/>
        <w:t xml:space="preserve">The maximum length of the sag adjustment plate from the connecting part of the rest of the hardware fittings shall be 520 mm. The details of the minimum and maximum adjustment possible and the steps of adjustment shall be clearly indicated in the drawing. An adjustment of 150 mm minimum at the interval of 6 mm shall be possible with the sag adjustment plate. </w:t>
      </w:r>
    </w:p>
    <w:p w14:paraId="79CE1286" w14:textId="77777777" w:rsidR="00D102E0" w:rsidRPr="00BF2B45" w:rsidRDefault="00D102E0" w:rsidP="00D102E0">
      <w:pPr>
        <w:ind w:left="567" w:hanging="283"/>
        <w:jc w:val="both"/>
        <w:rPr>
          <w:rFonts w:ascii="Arial" w:hAnsi="Arial" w:cs="Arial"/>
        </w:rPr>
      </w:pPr>
      <w:r w:rsidRPr="00BF2B45">
        <w:rPr>
          <w:rFonts w:ascii="Arial" w:hAnsi="Arial" w:cs="Arial"/>
        </w:rPr>
        <w:t>•</w:t>
      </w:r>
      <w:r w:rsidRPr="00BF2B45">
        <w:rPr>
          <w:rFonts w:ascii="Arial" w:hAnsi="Arial" w:cs="Arial"/>
        </w:rPr>
        <w:tab/>
        <w:t xml:space="preserve">Design calculations for deciding the dimensions of sag adjustment plate shall be furnished by Contractor/Manufacturer. The hole provided for bolts should satisfy shear edge condition as per Clause No. 10.2.4.2 of IS:800-2007. </w:t>
      </w:r>
    </w:p>
    <w:p w14:paraId="71A98B2C" w14:textId="77777777" w:rsidR="00D102E0" w:rsidRPr="00BF2B45" w:rsidRDefault="00D102E0" w:rsidP="00D102E0">
      <w:pPr>
        <w:ind w:left="567" w:hanging="283"/>
        <w:jc w:val="both"/>
        <w:rPr>
          <w:rFonts w:ascii="Arial" w:hAnsi="Arial" w:cs="Arial"/>
        </w:rPr>
      </w:pPr>
    </w:p>
    <w:p w14:paraId="104D17CA" w14:textId="77777777" w:rsidR="00D102E0" w:rsidRPr="00BF2B45" w:rsidRDefault="00D102E0" w:rsidP="00D102E0">
      <w:pPr>
        <w:jc w:val="both"/>
        <w:rPr>
          <w:rFonts w:ascii="Arial" w:hAnsi="Arial" w:cs="Arial"/>
          <w:b/>
          <w:bCs/>
        </w:rPr>
      </w:pPr>
      <w:r w:rsidRPr="00BF2B45">
        <w:rPr>
          <w:rFonts w:ascii="Arial" w:hAnsi="Arial" w:cs="Arial"/>
          <w:b/>
          <w:bCs/>
        </w:rPr>
        <w:t>44.12.0</w:t>
      </w:r>
      <w:r w:rsidRPr="00BF2B45">
        <w:rPr>
          <w:rFonts w:ascii="Arial" w:hAnsi="Arial" w:cs="Arial"/>
          <w:b/>
          <w:bCs/>
        </w:rPr>
        <w:tab/>
        <w:t xml:space="preserve"> Turnbuckle</w:t>
      </w:r>
    </w:p>
    <w:p w14:paraId="78965D26" w14:textId="77777777" w:rsidR="00D102E0" w:rsidRPr="00BF2B45" w:rsidRDefault="00D102E0" w:rsidP="00D102E0">
      <w:pPr>
        <w:jc w:val="both"/>
        <w:rPr>
          <w:rFonts w:ascii="Arial" w:hAnsi="Arial" w:cs="Arial"/>
        </w:rPr>
      </w:pPr>
      <w:r w:rsidRPr="00BF2B45">
        <w:rPr>
          <w:rFonts w:ascii="Arial" w:hAnsi="Arial" w:cs="Arial"/>
        </w:rPr>
        <w:t>44.12.1 The turn buckle is to be provided with single tension hardware fitting. The threads shall be of sufficient strength to remain unaffected under the specified tensile load.</w:t>
      </w:r>
    </w:p>
    <w:p w14:paraId="3B80608F" w14:textId="77777777" w:rsidR="00D102E0" w:rsidRPr="00BF2B45" w:rsidRDefault="00D102E0" w:rsidP="00D102E0">
      <w:pPr>
        <w:jc w:val="both"/>
        <w:rPr>
          <w:rFonts w:ascii="Arial" w:hAnsi="Arial" w:cs="Arial"/>
        </w:rPr>
      </w:pPr>
      <w:r w:rsidRPr="00BF2B45">
        <w:rPr>
          <w:rFonts w:ascii="Arial" w:hAnsi="Arial" w:cs="Arial"/>
        </w:rPr>
        <w:t>44.12.2 The maximum length of the turn buckle from the connecting part of the rest of the hardware fittings shall be 380 mm for 132KV and 220KV Line and 520mm for 400KV Line. The details of the minimum and maximum adjustment possible shall be clearly indicated in the drawing submitted with the bid. An adjustment of 135 mm minimum for 132KV and 220KV Line and 150mm minimum for 400KV Line shall be possible with turnbuckle.</w:t>
      </w:r>
    </w:p>
    <w:p w14:paraId="47051B33" w14:textId="77777777" w:rsidR="00D102E0" w:rsidRPr="00BF2B45" w:rsidRDefault="00D102E0" w:rsidP="00D102E0">
      <w:pPr>
        <w:jc w:val="both"/>
        <w:rPr>
          <w:rFonts w:ascii="Arial" w:hAnsi="Arial" w:cs="Arial"/>
          <w:b/>
          <w:bCs/>
        </w:rPr>
      </w:pPr>
      <w:r w:rsidRPr="00BF2B45">
        <w:rPr>
          <w:rFonts w:ascii="Arial" w:hAnsi="Arial" w:cs="Arial"/>
          <w:b/>
          <w:bCs/>
        </w:rPr>
        <w:t>44.13.0</w:t>
      </w:r>
      <w:r w:rsidRPr="00BF2B45">
        <w:rPr>
          <w:rFonts w:ascii="Arial" w:hAnsi="Arial" w:cs="Arial"/>
          <w:b/>
          <w:bCs/>
        </w:rPr>
        <w:tab/>
        <w:t xml:space="preserve"> Suspension Assembly</w:t>
      </w:r>
    </w:p>
    <w:p w14:paraId="29F157C8" w14:textId="77777777" w:rsidR="00D102E0" w:rsidRPr="00BF2B45" w:rsidRDefault="00D102E0" w:rsidP="00D102E0">
      <w:pPr>
        <w:jc w:val="both"/>
        <w:rPr>
          <w:rFonts w:ascii="Arial" w:hAnsi="Arial" w:cs="Arial"/>
        </w:rPr>
      </w:pPr>
      <w:r w:rsidRPr="00BF2B45">
        <w:rPr>
          <w:rFonts w:ascii="Arial" w:hAnsi="Arial" w:cs="Arial"/>
        </w:rPr>
        <w:t>44.13.1</w:t>
      </w:r>
      <w:r w:rsidRPr="00BF2B45">
        <w:rPr>
          <w:rFonts w:ascii="Arial" w:hAnsi="Arial" w:cs="Arial"/>
        </w:rPr>
        <w:tab/>
        <w:t xml:space="preserve">The suspension assembly shall include free center type suspension clamp along with standard preformed armour rods or armour grip suspension clamp; except for Pilot insulator string for which only suitable Envelope type suspension clamp shall be used. </w:t>
      </w:r>
    </w:p>
    <w:p w14:paraId="2AC16ED8" w14:textId="77777777" w:rsidR="00D102E0" w:rsidRPr="00BF2B45" w:rsidRDefault="00D102E0" w:rsidP="00D102E0">
      <w:pPr>
        <w:jc w:val="both"/>
        <w:rPr>
          <w:rFonts w:ascii="Arial" w:hAnsi="Arial" w:cs="Arial"/>
        </w:rPr>
      </w:pPr>
      <w:r w:rsidRPr="00BF2B45">
        <w:rPr>
          <w:rFonts w:ascii="Arial" w:hAnsi="Arial" w:cs="Arial"/>
        </w:rPr>
        <w:t>44.13.2</w:t>
      </w:r>
      <w:r w:rsidRPr="00BF2B45">
        <w:rPr>
          <w:rFonts w:ascii="Arial" w:hAnsi="Arial" w:cs="Arial"/>
        </w:rPr>
        <w:tab/>
        <w:t xml:space="preserve">The suspension clamp along with standard preformed armour rods set shall be designed to have maximum mobility in any direction and minimum moment of inertia so as to have minimum stress on the conductor in the case of oscillation of the same. </w:t>
      </w:r>
    </w:p>
    <w:p w14:paraId="59C6307B" w14:textId="77777777" w:rsidR="00D102E0" w:rsidRPr="00BF2B45" w:rsidRDefault="00D102E0" w:rsidP="00D102E0">
      <w:pPr>
        <w:jc w:val="both"/>
        <w:rPr>
          <w:rFonts w:ascii="Arial" w:hAnsi="Arial" w:cs="Arial"/>
        </w:rPr>
      </w:pPr>
      <w:r w:rsidRPr="00BF2B45">
        <w:rPr>
          <w:rFonts w:ascii="Arial" w:hAnsi="Arial" w:cs="Arial"/>
        </w:rPr>
        <w:t>44.13.3 The suspension assembly shall be designed, manufactured and finished to give it a suitable shape, so as to avoid any possibility of hammering between suspension assembly and conductor due to vibration. The suspension assembly shall be smooth and without any cuts, grooves, abrasions, projections, ridges or excrescence which might damage the conductor.</w:t>
      </w:r>
    </w:p>
    <w:p w14:paraId="233EBA9F" w14:textId="77777777" w:rsidR="00D102E0" w:rsidRPr="00BF2B45" w:rsidRDefault="00D102E0" w:rsidP="00D102E0">
      <w:pPr>
        <w:jc w:val="both"/>
        <w:rPr>
          <w:rFonts w:ascii="Arial" w:hAnsi="Arial" w:cs="Arial"/>
        </w:rPr>
      </w:pPr>
      <w:r w:rsidRPr="00BF2B45">
        <w:rPr>
          <w:rFonts w:ascii="Arial" w:hAnsi="Arial" w:cs="Arial"/>
        </w:rPr>
        <w:t>44.13.4 The suspension assembly/clamp shall be so designed so that it minimises the static and dynamic stress developed in the conductor under various loading conditions as well as during wind induced conductor vibrations. It shall also withstand power arcs and have required level of Corona/AIV performance.</w:t>
      </w:r>
    </w:p>
    <w:p w14:paraId="388A3ABB" w14:textId="77777777" w:rsidR="00D102E0" w:rsidRPr="00BF2B45" w:rsidRDefault="00D102E0" w:rsidP="00D102E0">
      <w:pPr>
        <w:jc w:val="both"/>
        <w:rPr>
          <w:rFonts w:ascii="Arial" w:hAnsi="Arial" w:cs="Arial"/>
          <w:b/>
          <w:bCs/>
        </w:rPr>
      </w:pPr>
      <w:r w:rsidRPr="00BF2B45">
        <w:rPr>
          <w:rFonts w:ascii="Arial" w:hAnsi="Arial" w:cs="Arial"/>
          <w:b/>
          <w:bCs/>
        </w:rPr>
        <w:t>44.14.0</w:t>
      </w:r>
      <w:r w:rsidRPr="00BF2B45">
        <w:rPr>
          <w:rFonts w:ascii="Arial" w:hAnsi="Arial" w:cs="Arial"/>
          <w:b/>
          <w:bCs/>
        </w:rPr>
        <w:tab/>
        <w:t xml:space="preserve"> Free Center Type Suspension Clamp </w:t>
      </w:r>
    </w:p>
    <w:p w14:paraId="29FBF106" w14:textId="77777777" w:rsidR="00D102E0" w:rsidRPr="00BF2B45" w:rsidRDefault="00D102E0" w:rsidP="00D102E0">
      <w:pPr>
        <w:jc w:val="both"/>
        <w:rPr>
          <w:rFonts w:ascii="Arial" w:hAnsi="Arial" w:cs="Arial"/>
        </w:rPr>
      </w:pPr>
      <w:r w:rsidRPr="00BF2B45">
        <w:rPr>
          <w:rFonts w:ascii="Arial" w:hAnsi="Arial" w:cs="Arial"/>
        </w:rPr>
        <w:t>For the Free Center Suspension Clamp seat shall be smoothly rounded and curved into a bell mouth at the ends. The lip edges shall have rounded bead. There shall be at least two U-bolts for tightening of clamp body and keeper pieces together.</w:t>
      </w:r>
    </w:p>
    <w:p w14:paraId="415A4BE5" w14:textId="77777777" w:rsidR="00D102E0" w:rsidRPr="00BF2B45" w:rsidRDefault="00D102E0" w:rsidP="00D102E0">
      <w:pPr>
        <w:jc w:val="both"/>
        <w:rPr>
          <w:rFonts w:ascii="Arial" w:hAnsi="Arial" w:cs="Arial"/>
        </w:rPr>
      </w:pPr>
      <w:r w:rsidRPr="00BF2B45">
        <w:rPr>
          <w:rFonts w:ascii="Arial" w:hAnsi="Arial" w:cs="Arial"/>
          <w:b/>
          <w:bCs/>
        </w:rPr>
        <w:t>44.15.0</w:t>
      </w:r>
      <w:r w:rsidRPr="00BF2B45">
        <w:rPr>
          <w:rFonts w:ascii="Arial" w:hAnsi="Arial" w:cs="Arial"/>
          <w:b/>
          <w:bCs/>
        </w:rPr>
        <w:tab/>
        <w:t xml:space="preserve"> Standard Preformed Armour Rod Set</w:t>
      </w:r>
    </w:p>
    <w:p w14:paraId="401E6C6E" w14:textId="77777777" w:rsidR="00D102E0" w:rsidRPr="00BF2B45" w:rsidRDefault="00D102E0" w:rsidP="00D102E0">
      <w:pPr>
        <w:jc w:val="both"/>
        <w:rPr>
          <w:rFonts w:ascii="Arial" w:hAnsi="Arial" w:cs="Arial"/>
        </w:rPr>
      </w:pPr>
      <w:r w:rsidRPr="00BF2B45">
        <w:rPr>
          <w:rFonts w:ascii="Arial" w:hAnsi="Arial" w:cs="Arial"/>
        </w:rPr>
        <w:t xml:space="preserve">44.15.1 The Preformed Armour Rod Set suitable for Conductor shall be used to minimise the stress developed in the sub-conductor due to different static and dynamic loads because of vibration due to wind, slipping of conductor from the suspension clamp as a result of unbalanced conductor tension in adjacent spans and broken wire condition. It shall also </w:t>
      </w:r>
      <w:r w:rsidRPr="00BF2B45">
        <w:rPr>
          <w:rFonts w:ascii="Arial" w:hAnsi="Arial" w:cs="Arial"/>
        </w:rPr>
        <w:lastRenderedPageBreak/>
        <w:t>withstand power arcs, chafing and abrasion from suspension clamp and localised heating effect due to magnetic power losses from suspension clamps as well as resistance losses of the conductor.</w:t>
      </w:r>
    </w:p>
    <w:p w14:paraId="6A328270" w14:textId="77777777" w:rsidR="00D102E0" w:rsidRPr="00BF2B45" w:rsidRDefault="00D102E0" w:rsidP="00D102E0">
      <w:pPr>
        <w:jc w:val="both"/>
        <w:rPr>
          <w:rFonts w:ascii="Arial" w:hAnsi="Arial" w:cs="Arial"/>
        </w:rPr>
      </w:pPr>
      <w:r w:rsidRPr="00BF2B45">
        <w:rPr>
          <w:rFonts w:ascii="Arial" w:hAnsi="Arial" w:cs="Arial"/>
        </w:rPr>
        <w:t>44.15.2 The preformed armour rods set shall have right hand lay and the inside diameter of the helices shall be less than the outside diameter of the conductor in order to gently but permanently grip the conductor. The surface of the armour rod when fitted on the conductor shall be smooth and free from projections, cuts and abrasions, etc.</w:t>
      </w:r>
    </w:p>
    <w:p w14:paraId="2EC2F1A8" w14:textId="77777777" w:rsidR="00D102E0" w:rsidRPr="00BF2B45" w:rsidRDefault="00D102E0" w:rsidP="00D102E0">
      <w:pPr>
        <w:jc w:val="both"/>
        <w:rPr>
          <w:rFonts w:ascii="Arial" w:hAnsi="Arial" w:cs="Arial"/>
        </w:rPr>
      </w:pPr>
      <w:r w:rsidRPr="00BF2B45">
        <w:rPr>
          <w:rFonts w:ascii="Arial" w:hAnsi="Arial" w:cs="Arial"/>
        </w:rPr>
        <w:t>44.15.3 The pitch length of the rods shall be determined by the Bidder but shall be less than that of the outer layer of conductor and the same shall be accurately controlled to maintain uniformity and consistently reproducible characteristic wholly independent of the skill of linemen.</w:t>
      </w:r>
    </w:p>
    <w:p w14:paraId="07BD9440" w14:textId="77777777" w:rsidR="00D102E0" w:rsidRPr="00BF2B45" w:rsidRDefault="00D102E0" w:rsidP="00D102E0">
      <w:pPr>
        <w:jc w:val="both"/>
        <w:rPr>
          <w:rFonts w:ascii="Arial" w:hAnsi="Arial" w:cs="Arial"/>
        </w:rPr>
      </w:pPr>
      <w:r w:rsidRPr="00BF2B45">
        <w:rPr>
          <w:rFonts w:ascii="Arial" w:hAnsi="Arial" w:cs="Arial"/>
        </w:rPr>
        <w:t>44.15.4</w:t>
      </w:r>
      <w:r w:rsidRPr="00BF2B45">
        <w:rPr>
          <w:rFonts w:ascii="Arial" w:hAnsi="Arial" w:cs="Arial"/>
        </w:rPr>
        <w:tab/>
        <w:t>The conductivity of each rod of the set shall not be less than 12% of the conductivity of the International Annealed Copper Standard (lACS).</w:t>
      </w:r>
    </w:p>
    <w:p w14:paraId="0EED030A" w14:textId="77777777" w:rsidR="00D102E0" w:rsidRPr="00BF2B45" w:rsidRDefault="00D102E0" w:rsidP="00D102E0">
      <w:pPr>
        <w:ind w:left="567" w:hanging="567"/>
        <w:jc w:val="both"/>
        <w:rPr>
          <w:rFonts w:ascii="Arial" w:hAnsi="Arial" w:cs="Arial"/>
        </w:rPr>
      </w:pPr>
      <w:r w:rsidRPr="00BF2B45">
        <w:rPr>
          <w:rFonts w:ascii="Arial" w:hAnsi="Arial" w:cs="Arial"/>
          <w:b/>
          <w:bCs/>
        </w:rPr>
        <w:t>44.16.0</w:t>
      </w:r>
      <w:r w:rsidRPr="00BF2B45">
        <w:rPr>
          <w:rFonts w:ascii="Arial" w:hAnsi="Arial" w:cs="Arial"/>
          <w:b/>
          <w:bCs/>
        </w:rPr>
        <w:tab/>
        <w:t xml:space="preserve">Armour Grip Suspension Clamp </w:t>
      </w:r>
    </w:p>
    <w:p w14:paraId="359A5B6B" w14:textId="77777777" w:rsidR="00D102E0" w:rsidRPr="00BF2B45" w:rsidRDefault="00D102E0" w:rsidP="00D102E0">
      <w:pPr>
        <w:jc w:val="both"/>
        <w:rPr>
          <w:rFonts w:ascii="Arial" w:hAnsi="Arial" w:cs="Arial"/>
        </w:rPr>
      </w:pPr>
      <w:r w:rsidRPr="00BF2B45">
        <w:rPr>
          <w:rFonts w:ascii="Arial" w:hAnsi="Arial" w:cs="Arial"/>
        </w:rPr>
        <w:t xml:space="preserve">• The armour grip suspension clamp shall comprise of retaining strap, support housing,   elastomer inserts with aluminum reinforcements and AGS preformed rod set. </w:t>
      </w:r>
    </w:p>
    <w:p w14:paraId="7DB1E7F7" w14:textId="77777777" w:rsidR="00D102E0" w:rsidRPr="00BF2B45" w:rsidRDefault="00D102E0" w:rsidP="00D102E0">
      <w:pPr>
        <w:jc w:val="both"/>
        <w:rPr>
          <w:rFonts w:ascii="Arial" w:hAnsi="Arial" w:cs="Arial"/>
        </w:rPr>
      </w:pPr>
      <w:r w:rsidRPr="00BF2B45">
        <w:rPr>
          <w:rFonts w:ascii="Arial" w:hAnsi="Arial" w:cs="Arial"/>
        </w:rPr>
        <w:t xml:space="preserve">• Elastomer insert shall be resistant to the effects of temperature up to 95oC, Ozone, ultraviolet radiations and other atmospheric contaminants likely to be encountered in service. The physical properties of the elastomer shall be of approved standard. It shall be electrically shielded by a cage of AGS performed rod set. The elastomer insert shall be so designed that the curvature of the AGS rod shall follow the contour of the neoprene insert.     </w:t>
      </w:r>
    </w:p>
    <w:p w14:paraId="2D1CF59A" w14:textId="77777777" w:rsidR="00D102E0" w:rsidRPr="00BF2B45" w:rsidRDefault="00D102E0" w:rsidP="00D102E0">
      <w:pPr>
        <w:jc w:val="both"/>
        <w:rPr>
          <w:rFonts w:ascii="Arial" w:hAnsi="Arial" w:cs="Arial"/>
        </w:rPr>
      </w:pPr>
      <w:r w:rsidRPr="00BF2B45">
        <w:rPr>
          <w:rFonts w:ascii="Arial" w:hAnsi="Arial" w:cs="Arial"/>
        </w:rPr>
        <w:t>• The length of the AGS preformed rods shall be such that it shall ensure sufficient slipping strength as specified in the Standard Technical Particulars and shall not introduce unfavourable stress on the conductor under all operating conditions.</w:t>
      </w:r>
    </w:p>
    <w:p w14:paraId="4B06ECFC" w14:textId="77777777" w:rsidR="00D102E0" w:rsidRPr="00BF2B45" w:rsidRDefault="00D102E0" w:rsidP="00D102E0">
      <w:pPr>
        <w:jc w:val="both"/>
        <w:rPr>
          <w:rFonts w:ascii="Arial" w:hAnsi="Arial" w:cs="Arial"/>
          <w:b/>
          <w:bCs/>
        </w:rPr>
      </w:pPr>
      <w:r w:rsidRPr="00BF2B45">
        <w:rPr>
          <w:rFonts w:ascii="Arial" w:hAnsi="Arial" w:cs="Arial"/>
          <w:b/>
          <w:bCs/>
        </w:rPr>
        <w:t>44.17.0</w:t>
      </w:r>
      <w:r w:rsidRPr="00BF2B45">
        <w:rPr>
          <w:rFonts w:ascii="Arial" w:hAnsi="Arial" w:cs="Arial"/>
          <w:b/>
          <w:bCs/>
        </w:rPr>
        <w:tab/>
        <w:t xml:space="preserve">Envelope Type Suspension Clamp </w:t>
      </w:r>
    </w:p>
    <w:p w14:paraId="63BE69CB" w14:textId="77777777" w:rsidR="00D102E0" w:rsidRPr="00BF2B45" w:rsidRDefault="00D102E0" w:rsidP="00D102E0">
      <w:pPr>
        <w:jc w:val="both"/>
        <w:rPr>
          <w:rFonts w:ascii="Arial" w:hAnsi="Arial" w:cs="Arial"/>
        </w:rPr>
      </w:pPr>
      <w:r w:rsidRPr="00BF2B45">
        <w:rPr>
          <w:rFonts w:ascii="Arial" w:hAnsi="Arial" w:cs="Arial"/>
        </w:rPr>
        <w:t xml:space="preserve">• The seat of the envelope type suspension clamp shall be smoothly rounded &amp; suitably curved at the ends. The lip edges shall have rounded bead. There shall be at least two U-bolts for tightening of clamp body and keeper pieces together. Hexagonal bolts and nuts with split-pins shall be used for attachment of the clamp. </w:t>
      </w:r>
    </w:p>
    <w:p w14:paraId="1AED8051" w14:textId="77777777" w:rsidR="00D102E0" w:rsidRPr="00BF2B45" w:rsidRDefault="00D102E0" w:rsidP="00D102E0">
      <w:pPr>
        <w:jc w:val="both"/>
        <w:rPr>
          <w:rFonts w:ascii="Arial" w:hAnsi="Arial" w:cs="Arial"/>
          <w:b/>
          <w:bCs/>
        </w:rPr>
      </w:pPr>
      <w:r w:rsidRPr="00BF2B45">
        <w:rPr>
          <w:rFonts w:ascii="Arial" w:hAnsi="Arial" w:cs="Arial"/>
          <w:b/>
          <w:bCs/>
        </w:rPr>
        <w:t>44.18.0</w:t>
      </w:r>
      <w:r w:rsidRPr="00BF2B45">
        <w:rPr>
          <w:rFonts w:ascii="Arial" w:hAnsi="Arial" w:cs="Arial"/>
          <w:b/>
          <w:bCs/>
        </w:rPr>
        <w:tab/>
        <w:t>Dead End Assembly</w:t>
      </w:r>
    </w:p>
    <w:p w14:paraId="246068A9" w14:textId="77777777" w:rsidR="00D102E0" w:rsidRPr="00BF2B45" w:rsidRDefault="00D102E0" w:rsidP="00D102E0">
      <w:pPr>
        <w:jc w:val="both"/>
        <w:rPr>
          <w:rFonts w:ascii="Arial" w:hAnsi="Arial" w:cs="Arial"/>
        </w:rPr>
      </w:pPr>
      <w:r w:rsidRPr="00BF2B45">
        <w:rPr>
          <w:rFonts w:ascii="Arial" w:hAnsi="Arial" w:cs="Arial"/>
        </w:rPr>
        <w:t>44.18.1 The dead-end assembly shall be suitable for Conductor as detailed in the document.</w:t>
      </w:r>
    </w:p>
    <w:p w14:paraId="219BEEF1" w14:textId="77777777" w:rsidR="00D102E0" w:rsidRPr="00BF2B45" w:rsidRDefault="00D102E0" w:rsidP="00D102E0">
      <w:pPr>
        <w:jc w:val="both"/>
        <w:rPr>
          <w:rFonts w:ascii="Arial" w:hAnsi="Arial" w:cs="Arial"/>
        </w:rPr>
      </w:pPr>
      <w:r w:rsidRPr="00BF2B45">
        <w:rPr>
          <w:rFonts w:ascii="Arial" w:hAnsi="Arial" w:cs="Arial"/>
        </w:rPr>
        <w:t>44.18.2 The dead-end assembly shall be compression type with provision for comprising the jumper terminal at one end. The angle of the jumper terminal to be mounted should be 30⁰ with respect to the vertical line. The area of bearing surface on all the connections shall be sufficient to ensure positive electrical and mechanical contact and avoid local heating due to I2R losses. The resistance of the clamp when compressed on Conductor shall not be more than 75% of the resistance of equivalent length of Conductor.</w:t>
      </w:r>
    </w:p>
    <w:p w14:paraId="762A5B54" w14:textId="77777777" w:rsidR="00D102E0" w:rsidRPr="00BF2B45" w:rsidRDefault="00D102E0" w:rsidP="00D102E0">
      <w:pPr>
        <w:jc w:val="both"/>
        <w:rPr>
          <w:rFonts w:ascii="Arial" w:hAnsi="Arial" w:cs="Arial"/>
        </w:rPr>
      </w:pPr>
      <w:r w:rsidRPr="00BF2B45">
        <w:rPr>
          <w:rFonts w:ascii="Arial" w:hAnsi="Arial" w:cs="Arial"/>
        </w:rPr>
        <w:t>44.18.3 The assembly shall not permit slipping of, damage to, or failure of the complete conductor or any part thereof at a load less than 95% of the ultimate tensile strength of the conductor.</w:t>
      </w:r>
    </w:p>
    <w:p w14:paraId="51FEA62B" w14:textId="77777777" w:rsidR="00D102E0" w:rsidRPr="00BF2B45" w:rsidRDefault="00D102E0" w:rsidP="00D102E0">
      <w:pPr>
        <w:jc w:val="both"/>
        <w:rPr>
          <w:rFonts w:ascii="Arial" w:hAnsi="Arial" w:cs="Arial"/>
          <w:b/>
          <w:bCs/>
        </w:rPr>
      </w:pPr>
      <w:r w:rsidRPr="00BF2B45">
        <w:rPr>
          <w:rFonts w:ascii="Arial" w:hAnsi="Arial" w:cs="Arial"/>
          <w:b/>
          <w:bCs/>
        </w:rPr>
        <w:t>44.19.0</w:t>
      </w:r>
      <w:r w:rsidRPr="00BF2B45">
        <w:rPr>
          <w:rFonts w:ascii="Arial" w:hAnsi="Arial" w:cs="Arial"/>
          <w:b/>
          <w:bCs/>
        </w:rPr>
        <w:tab/>
        <w:t>Fasteners: Bolts, Nuts and 'Washers</w:t>
      </w:r>
    </w:p>
    <w:p w14:paraId="313994D1" w14:textId="77777777" w:rsidR="00D102E0" w:rsidRPr="00BF2B45" w:rsidRDefault="00D102E0" w:rsidP="00D102E0">
      <w:pPr>
        <w:jc w:val="both"/>
        <w:rPr>
          <w:rFonts w:ascii="Arial" w:hAnsi="Arial" w:cs="Arial"/>
        </w:rPr>
      </w:pPr>
      <w:r w:rsidRPr="00BF2B45">
        <w:rPr>
          <w:rFonts w:ascii="Arial" w:hAnsi="Arial" w:cs="Arial"/>
        </w:rPr>
        <w:lastRenderedPageBreak/>
        <w:t>44.19.1 All bolts and nuts shall conform to IS: 6637. All bolts and nuts shall be galvanised as per IS-1367 -(Part 13)/IS-2629. All bolts and nuts shall have hexagonal heads, the heads being forged out of solid truly concentric, and square with the shank, which must be perfectly straight.</w:t>
      </w:r>
    </w:p>
    <w:p w14:paraId="090EDD90" w14:textId="77777777" w:rsidR="00D102E0" w:rsidRPr="00BF2B45" w:rsidRDefault="00D102E0" w:rsidP="00D102E0">
      <w:pPr>
        <w:jc w:val="both"/>
        <w:rPr>
          <w:rFonts w:ascii="Arial" w:hAnsi="Arial" w:cs="Arial"/>
        </w:rPr>
      </w:pPr>
      <w:r w:rsidRPr="00BF2B45">
        <w:rPr>
          <w:rFonts w:ascii="Arial" w:hAnsi="Arial" w:cs="Arial"/>
        </w:rPr>
        <w:t>44.19.2 Bolts up to M16 and having length up to 10 times the diameter of the bolt should be manufactured by cold forging and thread rolling process to obtain good and reliable mechanical properties arid effective dimensional control. The shear strength of bolt for 5.6 grade should be 310 MPa minimum as per IS-12427. Bolts should be provided with washer face in accordance with IS: 1363 Part-1 to ensure proper bearing.</w:t>
      </w:r>
    </w:p>
    <w:p w14:paraId="1A56834E" w14:textId="77777777" w:rsidR="00D102E0" w:rsidRPr="00BF2B45" w:rsidRDefault="00D102E0" w:rsidP="00D102E0">
      <w:pPr>
        <w:jc w:val="both"/>
        <w:rPr>
          <w:rFonts w:ascii="Arial" w:hAnsi="Arial" w:cs="Arial"/>
        </w:rPr>
      </w:pPr>
      <w:r w:rsidRPr="00BF2B45">
        <w:rPr>
          <w:rFonts w:ascii="Arial" w:hAnsi="Arial" w:cs="Arial"/>
        </w:rPr>
        <w:t>44.19.3 Nuts should be double chamfered as per the requirement of IS: 1363 Part-III. It should be ensured by the manufacturer that nuts should not be over tapped beyond 0.4 mm oversize on effective diameter for size up to M16</w:t>
      </w:r>
    </w:p>
    <w:p w14:paraId="03F7FE56" w14:textId="77777777" w:rsidR="00D102E0" w:rsidRPr="00BF2B45" w:rsidRDefault="00D102E0" w:rsidP="00D102E0">
      <w:pPr>
        <w:jc w:val="both"/>
        <w:rPr>
          <w:rFonts w:ascii="Arial" w:hAnsi="Arial" w:cs="Arial"/>
        </w:rPr>
      </w:pPr>
      <w:r w:rsidRPr="00BF2B45">
        <w:rPr>
          <w:rFonts w:ascii="Arial" w:hAnsi="Arial" w:cs="Arial"/>
        </w:rPr>
        <w:t>44.19.4 Fully threaded bolts shall not be used. The length of the bolt shall be such that the threaded portion shall not extend into the place of contact of the component parts.</w:t>
      </w:r>
    </w:p>
    <w:p w14:paraId="5BE4E928" w14:textId="77777777" w:rsidR="00D102E0" w:rsidRPr="00BF2B45" w:rsidRDefault="00D102E0" w:rsidP="00D102E0">
      <w:pPr>
        <w:jc w:val="both"/>
        <w:rPr>
          <w:rFonts w:ascii="Arial" w:hAnsi="Arial" w:cs="Arial"/>
        </w:rPr>
      </w:pPr>
      <w:r w:rsidRPr="00BF2B45">
        <w:rPr>
          <w:rFonts w:ascii="Arial" w:hAnsi="Arial" w:cs="Arial"/>
        </w:rPr>
        <w:t>44.19.5 All bolts shall be threaded to take the full depth of the nuts and threaded enough to permit the firm gripping of the component parts but no further .it shall be ensured that the threaded portion of the bolt protrudes not less than 3 mm and not more than 8 mm when fully tightened. All nuts shall fit and tight to the point where shank of the bolt connects to the head.</w:t>
      </w:r>
    </w:p>
    <w:p w14:paraId="77D17B0B" w14:textId="77777777" w:rsidR="00D102E0" w:rsidRPr="00BF2B45" w:rsidRDefault="00D102E0" w:rsidP="00D102E0">
      <w:pPr>
        <w:jc w:val="both"/>
        <w:rPr>
          <w:rFonts w:ascii="Arial" w:hAnsi="Arial" w:cs="Arial"/>
        </w:rPr>
      </w:pPr>
      <w:r w:rsidRPr="00BF2B45">
        <w:rPr>
          <w:rFonts w:ascii="Arial" w:hAnsi="Arial" w:cs="Arial"/>
        </w:rPr>
        <w:t>44.19.6 For parts/ components requiring grip strength viz. arcing horn, corona rings &amp; dead-end jumper assembly, fully threaded bolts can be used as an alternative. Bolts &amp; nuts for these parts/ components shall be of minimum 4.6 grade conforming to IS 6639 or equivalent International standards.</w:t>
      </w:r>
    </w:p>
    <w:p w14:paraId="3A6A5B31" w14:textId="77777777" w:rsidR="00D102E0" w:rsidRPr="00BF2B45" w:rsidRDefault="00D102E0" w:rsidP="00D102E0">
      <w:pPr>
        <w:jc w:val="both"/>
        <w:rPr>
          <w:rFonts w:ascii="Arial" w:hAnsi="Arial" w:cs="Arial"/>
        </w:rPr>
      </w:pPr>
      <w:r w:rsidRPr="00BF2B45">
        <w:rPr>
          <w:rFonts w:ascii="Arial" w:hAnsi="Arial" w:cs="Arial"/>
        </w:rPr>
        <w:t>44.19.7 Flat washers and spring washers shall be provided wherever necessary and shall be of positive lock type. Spring washers shall be electro-galvanised. The thickness of washers shall conform to IS: 2016.</w:t>
      </w:r>
    </w:p>
    <w:p w14:paraId="1D394CEE" w14:textId="77777777" w:rsidR="00D102E0" w:rsidRPr="00BF2B45" w:rsidRDefault="00D102E0" w:rsidP="00D102E0">
      <w:pPr>
        <w:jc w:val="both"/>
        <w:rPr>
          <w:rFonts w:ascii="Arial" w:hAnsi="Arial" w:cs="Arial"/>
        </w:rPr>
      </w:pPr>
      <w:r w:rsidRPr="00BF2B45">
        <w:rPr>
          <w:rFonts w:ascii="Arial" w:hAnsi="Arial" w:cs="Arial"/>
        </w:rPr>
        <w:t>44.19.8 The Bidder shall furnish bolt schedules giving thickness of components connected, the nut and the washer and the length of shank and the threaded portion of bolts and size of holes and any other special details of this nature.</w:t>
      </w:r>
    </w:p>
    <w:p w14:paraId="3A49100B" w14:textId="77777777" w:rsidR="00D102E0" w:rsidRPr="00BF2B45" w:rsidRDefault="00D102E0" w:rsidP="00D102E0">
      <w:pPr>
        <w:jc w:val="both"/>
        <w:rPr>
          <w:rFonts w:ascii="Arial" w:hAnsi="Arial" w:cs="Arial"/>
        </w:rPr>
      </w:pPr>
      <w:r w:rsidRPr="00BF2B45">
        <w:rPr>
          <w:rFonts w:ascii="Arial" w:hAnsi="Arial" w:cs="Arial"/>
        </w:rPr>
        <w:t>44.19.9 To obviate bending stress in bolt, it shall not connect aggregate thickness more than three time its diameter.</w:t>
      </w:r>
      <w:r w:rsidRPr="00BF2B45">
        <w:rPr>
          <w:rFonts w:ascii="Arial" w:hAnsi="Arial" w:cs="Arial"/>
        </w:rPr>
        <w:tab/>
      </w:r>
    </w:p>
    <w:p w14:paraId="1FF937B6" w14:textId="77777777" w:rsidR="00D102E0" w:rsidRPr="00BF2B45" w:rsidRDefault="00D102E0" w:rsidP="00D102E0">
      <w:pPr>
        <w:jc w:val="both"/>
        <w:rPr>
          <w:rFonts w:ascii="Arial" w:hAnsi="Arial" w:cs="Arial"/>
        </w:rPr>
      </w:pPr>
      <w:r w:rsidRPr="00BF2B45">
        <w:rPr>
          <w:rFonts w:ascii="Arial" w:hAnsi="Arial" w:cs="Arial"/>
        </w:rPr>
        <w:t xml:space="preserve">44.19.10 Bolts at the joints shall be so staggered that nuts may be tightened with spanners without fouling. </w:t>
      </w:r>
    </w:p>
    <w:p w14:paraId="36DB000F" w14:textId="77777777" w:rsidR="00D102E0" w:rsidRPr="00BF2B45" w:rsidRDefault="00D102E0" w:rsidP="00D102E0">
      <w:pPr>
        <w:jc w:val="both"/>
        <w:rPr>
          <w:rFonts w:ascii="Arial" w:hAnsi="Arial" w:cs="Arial"/>
        </w:rPr>
      </w:pPr>
      <w:r w:rsidRPr="00BF2B45">
        <w:rPr>
          <w:rFonts w:ascii="Arial" w:hAnsi="Arial" w:cs="Arial"/>
        </w:rPr>
        <w:t>44.19.11 Fasteners of grade higher than 8.8 are not to be used.</w:t>
      </w:r>
    </w:p>
    <w:p w14:paraId="0A9E091B" w14:textId="77777777" w:rsidR="00D102E0" w:rsidRPr="00BF2B45" w:rsidRDefault="00D102E0" w:rsidP="00D102E0">
      <w:pPr>
        <w:jc w:val="both"/>
        <w:rPr>
          <w:rFonts w:ascii="Arial" w:hAnsi="Arial" w:cs="Arial"/>
          <w:b/>
          <w:bCs/>
        </w:rPr>
      </w:pPr>
      <w:r w:rsidRPr="00BF2B45">
        <w:rPr>
          <w:rFonts w:ascii="Arial" w:hAnsi="Arial" w:cs="Arial"/>
          <w:b/>
          <w:bCs/>
        </w:rPr>
        <w:t>44.20.0</w:t>
      </w:r>
      <w:r w:rsidRPr="00BF2B45">
        <w:rPr>
          <w:rFonts w:ascii="Arial" w:hAnsi="Arial" w:cs="Arial"/>
          <w:b/>
          <w:bCs/>
        </w:rPr>
        <w:tab/>
        <w:t>Materials</w:t>
      </w:r>
    </w:p>
    <w:p w14:paraId="6BD0197D" w14:textId="77777777" w:rsidR="00D102E0" w:rsidRPr="00BF2B45" w:rsidRDefault="00D102E0" w:rsidP="00D102E0">
      <w:pPr>
        <w:jc w:val="both"/>
        <w:rPr>
          <w:rFonts w:ascii="Arial" w:hAnsi="Arial" w:cs="Arial"/>
        </w:rPr>
      </w:pPr>
      <w:r w:rsidRPr="00BF2B45">
        <w:rPr>
          <w:rFonts w:ascii="Arial" w:hAnsi="Arial" w:cs="Arial"/>
        </w:rPr>
        <w:t>The materials of the various components shall be as specified hereunder. The Bidders hall indicate the material proposed to be used for each and every component of hardware fitting stating clearly the class, grade or alloy designation of the material, manufacturing process &amp; heat treatment details and the reference standards.</w:t>
      </w:r>
    </w:p>
    <w:tbl>
      <w:tblPr>
        <w:tblpPr w:leftFromText="180" w:rightFromText="180" w:vertAnchor="text" w:horzAnchor="margin" w:tblpXSpec="center" w:tblpY="1"/>
        <w:tblOverlap w:val="never"/>
        <w:tblW w:w="10646" w:type="dxa"/>
        <w:tblLook w:val="04A0" w:firstRow="1" w:lastRow="0" w:firstColumn="1" w:lastColumn="0" w:noHBand="0" w:noVBand="1"/>
      </w:tblPr>
      <w:tblGrid>
        <w:gridCol w:w="669"/>
        <w:gridCol w:w="1966"/>
        <w:gridCol w:w="2058"/>
        <w:gridCol w:w="2694"/>
        <w:gridCol w:w="1841"/>
        <w:gridCol w:w="1418"/>
      </w:tblGrid>
      <w:tr w:rsidR="00D102E0" w:rsidRPr="00BF2B45" w14:paraId="7B8D7A9C" w14:textId="77777777" w:rsidTr="00BE1198">
        <w:trPr>
          <w:trHeight w:val="300"/>
          <w:tblHead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EB198" w14:textId="77777777" w:rsidR="00D102E0" w:rsidRPr="00BF2B45" w:rsidRDefault="00D102E0" w:rsidP="00BE1198">
            <w:pPr>
              <w:jc w:val="both"/>
              <w:rPr>
                <w:rFonts w:ascii="Arial" w:hAnsi="Arial" w:cs="Arial"/>
                <w:b/>
                <w:bCs/>
              </w:rPr>
            </w:pPr>
            <w:r w:rsidRPr="00BF2B45">
              <w:rPr>
                <w:rFonts w:ascii="Arial" w:hAnsi="Arial" w:cs="Arial"/>
                <w:b/>
                <w:bCs/>
              </w:rPr>
              <w:t>Sl. No.</w:t>
            </w:r>
          </w:p>
        </w:tc>
        <w:tc>
          <w:tcPr>
            <w:tcW w:w="1966" w:type="dxa"/>
            <w:tcBorders>
              <w:top w:val="single" w:sz="4" w:space="0" w:color="auto"/>
              <w:left w:val="nil"/>
              <w:bottom w:val="single" w:sz="4" w:space="0" w:color="auto"/>
              <w:right w:val="single" w:sz="4" w:space="0" w:color="auto"/>
            </w:tcBorders>
            <w:shd w:val="clear" w:color="auto" w:fill="auto"/>
            <w:vAlign w:val="center"/>
            <w:hideMark/>
          </w:tcPr>
          <w:p w14:paraId="169FDE53" w14:textId="77777777" w:rsidR="00D102E0" w:rsidRPr="00BF2B45" w:rsidRDefault="00D102E0" w:rsidP="00BE1198">
            <w:pPr>
              <w:jc w:val="both"/>
              <w:rPr>
                <w:rFonts w:ascii="Arial" w:hAnsi="Arial" w:cs="Arial"/>
                <w:b/>
                <w:bCs/>
              </w:rPr>
            </w:pPr>
            <w:r w:rsidRPr="00BF2B45">
              <w:rPr>
                <w:rFonts w:ascii="Arial" w:hAnsi="Arial" w:cs="Arial"/>
                <w:b/>
                <w:bCs/>
              </w:rPr>
              <w:t>Name of item</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E20E248" w14:textId="77777777" w:rsidR="00D102E0" w:rsidRPr="00BF2B45" w:rsidRDefault="00D102E0" w:rsidP="00BE1198">
            <w:pPr>
              <w:jc w:val="both"/>
              <w:rPr>
                <w:rFonts w:ascii="Arial" w:hAnsi="Arial" w:cs="Arial"/>
                <w:b/>
                <w:bCs/>
              </w:rPr>
            </w:pPr>
            <w:r w:rsidRPr="00BF2B45">
              <w:rPr>
                <w:rFonts w:ascii="Arial" w:hAnsi="Arial" w:cs="Arial"/>
                <w:b/>
                <w:bCs/>
              </w:rPr>
              <w:t>Material treatment</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14:paraId="1E95AC9D" w14:textId="77777777" w:rsidR="00D102E0" w:rsidRPr="00BF2B45" w:rsidRDefault="00D102E0" w:rsidP="00BE1198">
            <w:pPr>
              <w:jc w:val="both"/>
              <w:rPr>
                <w:rFonts w:ascii="Arial" w:hAnsi="Arial" w:cs="Arial"/>
                <w:b/>
                <w:bCs/>
              </w:rPr>
            </w:pPr>
            <w:r w:rsidRPr="00BF2B45">
              <w:rPr>
                <w:rFonts w:ascii="Arial" w:hAnsi="Arial" w:cs="Arial"/>
                <w:b/>
                <w:bCs/>
              </w:rPr>
              <w:t>Process of Standard</w:t>
            </w:r>
          </w:p>
        </w:tc>
        <w:tc>
          <w:tcPr>
            <w:tcW w:w="1804" w:type="dxa"/>
            <w:tcBorders>
              <w:top w:val="single" w:sz="4" w:space="0" w:color="auto"/>
              <w:left w:val="nil"/>
              <w:bottom w:val="single" w:sz="4" w:space="0" w:color="auto"/>
              <w:right w:val="single" w:sz="4" w:space="0" w:color="auto"/>
            </w:tcBorders>
            <w:shd w:val="clear" w:color="auto" w:fill="auto"/>
            <w:vAlign w:val="center"/>
            <w:hideMark/>
          </w:tcPr>
          <w:p w14:paraId="6F0BCF4F" w14:textId="77777777" w:rsidR="00D102E0" w:rsidRPr="00BF2B45" w:rsidRDefault="00D102E0" w:rsidP="00BE1198">
            <w:pPr>
              <w:jc w:val="both"/>
              <w:rPr>
                <w:rFonts w:ascii="Arial" w:hAnsi="Arial" w:cs="Arial"/>
                <w:b/>
                <w:bCs/>
              </w:rPr>
            </w:pPr>
            <w:r w:rsidRPr="00BF2B45">
              <w:rPr>
                <w:rFonts w:ascii="Arial" w:hAnsi="Arial" w:cs="Arial"/>
                <w:b/>
                <w:bCs/>
              </w:rPr>
              <w:t>Reference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31D0675" w14:textId="77777777" w:rsidR="00D102E0" w:rsidRPr="00BF2B45" w:rsidRDefault="00D102E0" w:rsidP="00BE1198">
            <w:pPr>
              <w:jc w:val="both"/>
              <w:rPr>
                <w:rFonts w:ascii="Arial" w:hAnsi="Arial" w:cs="Arial"/>
                <w:b/>
                <w:bCs/>
              </w:rPr>
            </w:pPr>
            <w:r w:rsidRPr="00BF2B45">
              <w:rPr>
                <w:rFonts w:ascii="Arial" w:hAnsi="Arial" w:cs="Arial"/>
                <w:b/>
                <w:bCs/>
              </w:rPr>
              <w:t>Remarks</w:t>
            </w:r>
          </w:p>
        </w:tc>
      </w:tr>
      <w:tr w:rsidR="00D102E0" w:rsidRPr="00BF2B45" w14:paraId="7950B9AD" w14:textId="77777777" w:rsidTr="00BE1198">
        <w:trPr>
          <w:trHeight w:val="522"/>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7DA5B724" w14:textId="77777777" w:rsidR="00D102E0" w:rsidRPr="00BF2B45" w:rsidRDefault="00D102E0" w:rsidP="00BE1198">
            <w:pPr>
              <w:jc w:val="both"/>
              <w:rPr>
                <w:rFonts w:ascii="Arial" w:hAnsi="Arial" w:cs="Arial"/>
              </w:rPr>
            </w:pPr>
            <w:r w:rsidRPr="00BF2B45">
              <w:rPr>
                <w:rFonts w:ascii="Arial" w:hAnsi="Arial" w:cs="Arial"/>
              </w:rPr>
              <w:t>1</w:t>
            </w:r>
          </w:p>
          <w:p w14:paraId="596FE5AD" w14:textId="77777777" w:rsidR="00D102E0" w:rsidRPr="00BF2B45" w:rsidRDefault="00D102E0" w:rsidP="00BE1198">
            <w:pPr>
              <w:jc w:val="both"/>
              <w:rPr>
                <w:rFonts w:ascii="Arial" w:hAnsi="Arial" w:cs="Arial"/>
              </w:rPr>
            </w:pPr>
          </w:p>
        </w:tc>
        <w:tc>
          <w:tcPr>
            <w:tcW w:w="1966" w:type="dxa"/>
            <w:tcBorders>
              <w:top w:val="single" w:sz="4" w:space="0" w:color="auto"/>
              <w:left w:val="nil"/>
              <w:right w:val="single" w:sz="4" w:space="0" w:color="auto"/>
            </w:tcBorders>
            <w:shd w:val="clear" w:color="auto" w:fill="auto"/>
            <w:noWrap/>
            <w:vAlign w:val="center"/>
            <w:hideMark/>
          </w:tcPr>
          <w:p w14:paraId="34CAF298" w14:textId="77777777" w:rsidR="00D102E0" w:rsidRPr="00BF2B45" w:rsidRDefault="00D102E0" w:rsidP="00BE1198">
            <w:pPr>
              <w:jc w:val="both"/>
              <w:rPr>
                <w:rFonts w:ascii="Arial" w:hAnsi="Arial" w:cs="Arial"/>
              </w:rPr>
            </w:pPr>
          </w:p>
          <w:p w14:paraId="68C97567" w14:textId="77777777" w:rsidR="00D102E0" w:rsidRPr="00BF2B45" w:rsidRDefault="00D102E0" w:rsidP="00BE1198">
            <w:pPr>
              <w:jc w:val="both"/>
              <w:rPr>
                <w:rFonts w:ascii="Arial" w:hAnsi="Arial" w:cs="Arial"/>
              </w:rPr>
            </w:pPr>
            <w:r w:rsidRPr="00BF2B45">
              <w:rPr>
                <w:rFonts w:ascii="Arial" w:hAnsi="Arial" w:cs="Arial"/>
              </w:rPr>
              <w:lastRenderedPageBreak/>
              <w:t>Security Clips</w:t>
            </w:r>
          </w:p>
          <w:p w14:paraId="13A9D580" w14:textId="77777777" w:rsidR="00D102E0" w:rsidRPr="00BF2B45" w:rsidRDefault="00D102E0" w:rsidP="00BE1198">
            <w:pPr>
              <w:jc w:val="both"/>
              <w:rPr>
                <w:rFonts w:ascii="Arial" w:hAnsi="Arial" w:cs="Arial"/>
              </w:rPr>
            </w:pPr>
          </w:p>
        </w:tc>
        <w:tc>
          <w:tcPr>
            <w:tcW w:w="2126" w:type="dxa"/>
            <w:tcBorders>
              <w:top w:val="single" w:sz="4" w:space="0" w:color="auto"/>
              <w:left w:val="nil"/>
              <w:right w:val="single" w:sz="4" w:space="0" w:color="auto"/>
            </w:tcBorders>
            <w:shd w:val="clear" w:color="auto" w:fill="auto"/>
            <w:vAlign w:val="center"/>
            <w:hideMark/>
          </w:tcPr>
          <w:p w14:paraId="7570443F" w14:textId="77777777" w:rsidR="00D102E0" w:rsidRPr="00BF2B45" w:rsidRDefault="00D102E0" w:rsidP="00BE1198">
            <w:pPr>
              <w:jc w:val="both"/>
              <w:rPr>
                <w:rFonts w:ascii="Arial" w:hAnsi="Arial" w:cs="Arial"/>
              </w:rPr>
            </w:pPr>
            <w:r w:rsidRPr="00BF2B45">
              <w:rPr>
                <w:rFonts w:ascii="Arial" w:hAnsi="Arial" w:cs="Arial"/>
              </w:rPr>
              <w:lastRenderedPageBreak/>
              <w:t>Stainless Steel/ Phospher Bronze</w:t>
            </w:r>
          </w:p>
          <w:p w14:paraId="6EF7204B" w14:textId="77777777" w:rsidR="00D102E0" w:rsidRPr="00BF2B45" w:rsidRDefault="00D102E0" w:rsidP="00BE1198">
            <w:pPr>
              <w:jc w:val="both"/>
              <w:rPr>
                <w:rFonts w:ascii="Arial" w:hAnsi="Arial" w:cs="Arial"/>
              </w:rPr>
            </w:pPr>
          </w:p>
        </w:tc>
        <w:tc>
          <w:tcPr>
            <w:tcW w:w="2694" w:type="dxa"/>
            <w:tcBorders>
              <w:top w:val="single" w:sz="4" w:space="0" w:color="auto"/>
              <w:left w:val="nil"/>
              <w:right w:val="single" w:sz="4" w:space="0" w:color="auto"/>
            </w:tcBorders>
            <w:shd w:val="clear" w:color="auto" w:fill="auto"/>
            <w:noWrap/>
            <w:vAlign w:val="center"/>
            <w:hideMark/>
          </w:tcPr>
          <w:p w14:paraId="199EBD62" w14:textId="77777777" w:rsidR="00D102E0" w:rsidRPr="00BF2B45" w:rsidRDefault="00D102E0" w:rsidP="00BE1198">
            <w:pPr>
              <w:jc w:val="both"/>
              <w:rPr>
                <w:rFonts w:ascii="Arial" w:hAnsi="Arial" w:cs="Arial"/>
              </w:rPr>
            </w:pPr>
            <w:r w:rsidRPr="00BF2B45">
              <w:rPr>
                <w:rFonts w:ascii="Arial" w:hAnsi="Arial" w:cs="Arial"/>
              </w:rPr>
              <w:t>-</w:t>
            </w:r>
          </w:p>
          <w:p w14:paraId="79D40DDF" w14:textId="77777777" w:rsidR="00D102E0" w:rsidRPr="00BF2B45" w:rsidRDefault="00D102E0" w:rsidP="00BE1198">
            <w:pPr>
              <w:jc w:val="both"/>
              <w:rPr>
                <w:rFonts w:ascii="Arial" w:hAnsi="Arial" w:cs="Arial"/>
              </w:rPr>
            </w:pPr>
          </w:p>
        </w:tc>
        <w:tc>
          <w:tcPr>
            <w:tcW w:w="1804" w:type="dxa"/>
            <w:tcBorders>
              <w:top w:val="single" w:sz="4" w:space="0" w:color="auto"/>
              <w:left w:val="nil"/>
              <w:right w:val="single" w:sz="4" w:space="0" w:color="auto"/>
            </w:tcBorders>
            <w:shd w:val="clear" w:color="auto" w:fill="auto"/>
            <w:vAlign w:val="center"/>
            <w:hideMark/>
          </w:tcPr>
          <w:p w14:paraId="572529D5" w14:textId="77777777" w:rsidR="00D102E0" w:rsidRPr="00BF2B45" w:rsidRDefault="00D102E0" w:rsidP="00BE1198">
            <w:pPr>
              <w:jc w:val="both"/>
              <w:rPr>
                <w:rFonts w:ascii="Arial" w:hAnsi="Arial" w:cs="Arial"/>
              </w:rPr>
            </w:pPr>
            <w:r w:rsidRPr="00BF2B45">
              <w:rPr>
                <w:rFonts w:ascii="Arial" w:hAnsi="Arial" w:cs="Arial"/>
              </w:rPr>
              <w:t>AISI 302 or</w:t>
            </w:r>
          </w:p>
          <w:p w14:paraId="47C2BA1A" w14:textId="77777777" w:rsidR="00D102E0" w:rsidRPr="00BF2B45" w:rsidRDefault="00D102E0" w:rsidP="00BE1198">
            <w:pPr>
              <w:jc w:val="both"/>
              <w:rPr>
                <w:rFonts w:ascii="Arial" w:hAnsi="Arial" w:cs="Arial"/>
              </w:rPr>
            </w:pPr>
            <w:r w:rsidRPr="00BF2B45">
              <w:rPr>
                <w:rFonts w:ascii="Arial" w:hAnsi="Arial" w:cs="Arial"/>
              </w:rPr>
              <w:lastRenderedPageBreak/>
              <w:t>304-L/ IS-1385</w:t>
            </w:r>
          </w:p>
        </w:tc>
        <w:tc>
          <w:tcPr>
            <w:tcW w:w="1418" w:type="dxa"/>
            <w:tcBorders>
              <w:top w:val="nil"/>
              <w:left w:val="nil"/>
              <w:bottom w:val="single" w:sz="4" w:space="0" w:color="auto"/>
              <w:right w:val="single" w:sz="4" w:space="0" w:color="auto"/>
            </w:tcBorders>
            <w:shd w:val="clear" w:color="auto" w:fill="auto"/>
            <w:noWrap/>
            <w:vAlign w:val="center"/>
            <w:hideMark/>
          </w:tcPr>
          <w:p w14:paraId="146A5C9A" w14:textId="77777777" w:rsidR="00D102E0" w:rsidRPr="00BF2B45" w:rsidRDefault="00D102E0" w:rsidP="00BE1198">
            <w:pPr>
              <w:jc w:val="both"/>
              <w:rPr>
                <w:rFonts w:ascii="Arial" w:hAnsi="Arial" w:cs="Arial"/>
              </w:rPr>
            </w:pPr>
          </w:p>
          <w:p w14:paraId="4F6F3BAA" w14:textId="77777777" w:rsidR="00D102E0" w:rsidRPr="00BF2B45" w:rsidRDefault="00D102E0" w:rsidP="00BE1198">
            <w:pPr>
              <w:jc w:val="both"/>
              <w:rPr>
                <w:rFonts w:ascii="Arial" w:hAnsi="Arial" w:cs="Arial"/>
              </w:rPr>
            </w:pPr>
          </w:p>
        </w:tc>
      </w:tr>
      <w:tr w:rsidR="00D102E0" w:rsidRPr="00BF2B45" w14:paraId="5EBC47E3" w14:textId="77777777" w:rsidTr="00BE1198">
        <w:trPr>
          <w:trHeight w:val="518"/>
        </w:trPr>
        <w:tc>
          <w:tcPr>
            <w:tcW w:w="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028A5" w14:textId="77777777" w:rsidR="00D102E0" w:rsidRPr="00BF2B45" w:rsidRDefault="00D102E0" w:rsidP="00BE1198">
            <w:pPr>
              <w:jc w:val="both"/>
              <w:rPr>
                <w:rFonts w:ascii="Arial" w:hAnsi="Arial" w:cs="Arial"/>
              </w:rPr>
            </w:pPr>
            <w:r w:rsidRPr="00BF2B45">
              <w:rPr>
                <w:rFonts w:ascii="Arial" w:hAnsi="Arial" w:cs="Arial"/>
              </w:rPr>
              <w:t>2</w:t>
            </w:r>
          </w:p>
          <w:p w14:paraId="20541317" w14:textId="77777777" w:rsidR="00D102E0" w:rsidRPr="00BF2B45" w:rsidRDefault="00D102E0" w:rsidP="00BE1198">
            <w:pPr>
              <w:jc w:val="both"/>
              <w:rPr>
                <w:rFonts w:ascii="Arial" w:hAnsi="Arial" w:cs="Arial"/>
              </w:rPr>
            </w:pPr>
          </w:p>
        </w:tc>
        <w:tc>
          <w:tcPr>
            <w:tcW w:w="1966" w:type="dxa"/>
            <w:tcBorders>
              <w:top w:val="single" w:sz="4" w:space="0" w:color="auto"/>
              <w:left w:val="nil"/>
              <w:right w:val="single" w:sz="4" w:space="0" w:color="auto"/>
            </w:tcBorders>
            <w:shd w:val="clear" w:color="auto" w:fill="auto"/>
            <w:noWrap/>
            <w:vAlign w:val="center"/>
            <w:hideMark/>
          </w:tcPr>
          <w:p w14:paraId="546D2854" w14:textId="77777777" w:rsidR="00D102E0" w:rsidRPr="00BF2B45" w:rsidRDefault="00D102E0" w:rsidP="00BE1198">
            <w:pPr>
              <w:jc w:val="both"/>
              <w:rPr>
                <w:rFonts w:ascii="Arial" w:hAnsi="Arial" w:cs="Arial"/>
              </w:rPr>
            </w:pPr>
            <w:r w:rsidRPr="00BF2B45">
              <w:rPr>
                <w:rFonts w:ascii="Arial" w:hAnsi="Arial" w:cs="Arial"/>
              </w:rPr>
              <w:t>Arcing Horn</w:t>
            </w:r>
          </w:p>
          <w:p w14:paraId="7AB10996" w14:textId="77777777" w:rsidR="00D102E0" w:rsidRPr="00BF2B45" w:rsidRDefault="00D102E0" w:rsidP="00BE1198">
            <w:pPr>
              <w:jc w:val="both"/>
              <w:rPr>
                <w:rFonts w:ascii="Arial" w:hAnsi="Arial" w:cs="Arial"/>
              </w:rPr>
            </w:pPr>
          </w:p>
        </w:tc>
        <w:tc>
          <w:tcPr>
            <w:tcW w:w="2126" w:type="dxa"/>
            <w:tcBorders>
              <w:top w:val="single" w:sz="4" w:space="0" w:color="auto"/>
              <w:left w:val="nil"/>
              <w:right w:val="single" w:sz="4" w:space="0" w:color="auto"/>
            </w:tcBorders>
            <w:shd w:val="clear" w:color="auto" w:fill="auto"/>
            <w:vAlign w:val="center"/>
            <w:hideMark/>
          </w:tcPr>
          <w:p w14:paraId="74C9AEFC" w14:textId="77777777" w:rsidR="00D102E0" w:rsidRPr="00BF2B45" w:rsidRDefault="00D102E0" w:rsidP="00BE1198">
            <w:pPr>
              <w:jc w:val="both"/>
              <w:rPr>
                <w:rFonts w:ascii="Arial" w:hAnsi="Arial" w:cs="Arial"/>
              </w:rPr>
            </w:pPr>
            <w:r w:rsidRPr="00BF2B45">
              <w:rPr>
                <w:rFonts w:ascii="Arial" w:hAnsi="Arial" w:cs="Arial"/>
              </w:rPr>
              <w:t>Mild Steel Rod/ Tube Type</w:t>
            </w:r>
          </w:p>
          <w:p w14:paraId="784ADE2C" w14:textId="77777777" w:rsidR="00D102E0" w:rsidRPr="00BF2B45" w:rsidRDefault="00D102E0" w:rsidP="00BE1198">
            <w:pPr>
              <w:jc w:val="both"/>
              <w:rPr>
                <w:rFonts w:ascii="Arial" w:hAnsi="Arial" w:cs="Arial"/>
              </w:rPr>
            </w:pPr>
          </w:p>
        </w:tc>
        <w:tc>
          <w:tcPr>
            <w:tcW w:w="2694" w:type="dxa"/>
            <w:tcBorders>
              <w:top w:val="single" w:sz="4" w:space="0" w:color="auto"/>
              <w:left w:val="nil"/>
              <w:right w:val="single" w:sz="4" w:space="0" w:color="auto"/>
            </w:tcBorders>
            <w:shd w:val="clear" w:color="auto" w:fill="auto"/>
            <w:noWrap/>
            <w:vAlign w:val="center"/>
            <w:hideMark/>
          </w:tcPr>
          <w:p w14:paraId="6B3A3C16" w14:textId="77777777" w:rsidR="00D102E0" w:rsidRPr="00BF2B45" w:rsidRDefault="00D102E0" w:rsidP="00BE1198">
            <w:pPr>
              <w:jc w:val="both"/>
              <w:rPr>
                <w:rFonts w:ascii="Arial" w:hAnsi="Arial" w:cs="Arial"/>
              </w:rPr>
            </w:pPr>
            <w:r w:rsidRPr="00BF2B45">
              <w:rPr>
                <w:rFonts w:ascii="Arial" w:hAnsi="Arial" w:cs="Arial"/>
              </w:rPr>
              <w:t>Hot dip galvanised</w:t>
            </w:r>
          </w:p>
          <w:p w14:paraId="34200CCE" w14:textId="77777777" w:rsidR="00D102E0" w:rsidRPr="00BF2B45" w:rsidRDefault="00D102E0" w:rsidP="00BE1198">
            <w:pPr>
              <w:jc w:val="both"/>
              <w:rPr>
                <w:rFonts w:ascii="Arial" w:hAnsi="Arial" w:cs="Arial"/>
              </w:rPr>
            </w:pPr>
          </w:p>
        </w:tc>
        <w:tc>
          <w:tcPr>
            <w:tcW w:w="1804" w:type="dxa"/>
            <w:tcBorders>
              <w:top w:val="single" w:sz="4" w:space="0" w:color="auto"/>
              <w:left w:val="nil"/>
              <w:right w:val="single" w:sz="4" w:space="0" w:color="auto"/>
            </w:tcBorders>
            <w:shd w:val="clear" w:color="auto" w:fill="auto"/>
            <w:vAlign w:val="center"/>
            <w:hideMark/>
          </w:tcPr>
          <w:p w14:paraId="4C981B91" w14:textId="77777777" w:rsidR="00D102E0" w:rsidRPr="00BF2B45" w:rsidRDefault="00D102E0" w:rsidP="00BE1198">
            <w:pPr>
              <w:jc w:val="both"/>
              <w:rPr>
                <w:rFonts w:ascii="Arial" w:hAnsi="Arial" w:cs="Arial"/>
              </w:rPr>
            </w:pPr>
            <w:r w:rsidRPr="00BF2B45">
              <w:rPr>
                <w:rFonts w:ascii="Arial" w:hAnsi="Arial" w:cs="Arial"/>
              </w:rPr>
              <w:t>As per IS-226</w:t>
            </w:r>
          </w:p>
          <w:p w14:paraId="026676A0" w14:textId="77777777" w:rsidR="00D102E0" w:rsidRPr="00BF2B45" w:rsidRDefault="00D102E0" w:rsidP="00BE1198">
            <w:pPr>
              <w:jc w:val="both"/>
              <w:rPr>
                <w:rFonts w:ascii="Arial" w:hAnsi="Arial" w:cs="Arial"/>
              </w:rPr>
            </w:pPr>
            <w:r w:rsidRPr="00BF2B45">
              <w:rPr>
                <w:rFonts w:ascii="Arial" w:hAnsi="Arial" w:cs="Arial"/>
              </w:rPr>
              <w:t>or IS-2062</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FE18FA6" w14:textId="77777777" w:rsidR="00D102E0" w:rsidRPr="00BF2B45" w:rsidRDefault="00D102E0" w:rsidP="00BE1198">
            <w:pPr>
              <w:jc w:val="both"/>
              <w:rPr>
                <w:rFonts w:ascii="Arial" w:hAnsi="Arial" w:cs="Arial"/>
              </w:rPr>
            </w:pPr>
          </w:p>
          <w:p w14:paraId="7B509DA2" w14:textId="77777777" w:rsidR="00D102E0" w:rsidRPr="00BF2B45" w:rsidRDefault="00D102E0" w:rsidP="00BE1198">
            <w:pPr>
              <w:jc w:val="both"/>
              <w:rPr>
                <w:rFonts w:ascii="Arial" w:hAnsi="Arial" w:cs="Arial"/>
              </w:rPr>
            </w:pPr>
          </w:p>
        </w:tc>
      </w:tr>
      <w:tr w:rsidR="00D102E0" w:rsidRPr="00BF2B45" w14:paraId="573A5AB6" w14:textId="77777777" w:rsidTr="00BE1198">
        <w:trPr>
          <w:trHeight w:val="680"/>
        </w:trPr>
        <w:tc>
          <w:tcPr>
            <w:tcW w:w="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EA900" w14:textId="77777777" w:rsidR="00D102E0" w:rsidRPr="00BF2B45" w:rsidRDefault="00D102E0" w:rsidP="00BE1198">
            <w:pPr>
              <w:jc w:val="both"/>
              <w:rPr>
                <w:rFonts w:ascii="Arial" w:hAnsi="Arial" w:cs="Arial"/>
              </w:rPr>
            </w:pPr>
            <w:r w:rsidRPr="00BF2B45">
              <w:rPr>
                <w:rFonts w:ascii="Arial" w:hAnsi="Arial" w:cs="Arial"/>
              </w:rPr>
              <w:t>3</w:t>
            </w:r>
          </w:p>
          <w:p w14:paraId="4B466786" w14:textId="77777777" w:rsidR="00D102E0" w:rsidRPr="00BF2B45" w:rsidRDefault="00D102E0" w:rsidP="00BE1198">
            <w:pPr>
              <w:jc w:val="both"/>
              <w:rPr>
                <w:rFonts w:ascii="Arial" w:hAnsi="Arial" w:cs="Arial"/>
              </w:rPr>
            </w:pPr>
          </w:p>
        </w:tc>
        <w:tc>
          <w:tcPr>
            <w:tcW w:w="1966" w:type="dxa"/>
            <w:tcBorders>
              <w:top w:val="single" w:sz="4" w:space="0" w:color="auto"/>
              <w:left w:val="nil"/>
              <w:bottom w:val="single" w:sz="4" w:space="0" w:color="auto"/>
              <w:right w:val="single" w:sz="4" w:space="0" w:color="auto"/>
            </w:tcBorders>
            <w:shd w:val="clear" w:color="auto" w:fill="auto"/>
            <w:noWrap/>
            <w:vAlign w:val="center"/>
            <w:hideMark/>
          </w:tcPr>
          <w:p w14:paraId="66FE69B3" w14:textId="77777777" w:rsidR="00D102E0" w:rsidRPr="00BF2B45" w:rsidRDefault="00D102E0" w:rsidP="00BE1198">
            <w:pPr>
              <w:jc w:val="both"/>
              <w:rPr>
                <w:rFonts w:ascii="Arial" w:hAnsi="Arial" w:cs="Arial"/>
              </w:rPr>
            </w:pPr>
            <w:r w:rsidRPr="00BF2B45">
              <w:rPr>
                <w:rFonts w:ascii="Arial" w:hAnsi="Arial" w:cs="Arial"/>
              </w:rPr>
              <w:t>Ball Fittings,</w:t>
            </w:r>
          </w:p>
          <w:p w14:paraId="4929F90E" w14:textId="77777777" w:rsidR="00D102E0" w:rsidRPr="00BF2B45" w:rsidRDefault="00D102E0" w:rsidP="00BE1198">
            <w:pPr>
              <w:jc w:val="both"/>
              <w:rPr>
                <w:rFonts w:ascii="Arial" w:hAnsi="Arial" w:cs="Arial"/>
              </w:rPr>
            </w:pPr>
            <w:r w:rsidRPr="00BF2B45">
              <w:rPr>
                <w:rFonts w:ascii="Arial" w:hAnsi="Arial" w:cs="Arial"/>
              </w:rPr>
              <w:t>Socket, all shackles links cleves</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A445FAE" w14:textId="77777777" w:rsidR="00D102E0" w:rsidRPr="00BF2B45" w:rsidRDefault="00D102E0" w:rsidP="00BE1198">
            <w:pPr>
              <w:jc w:val="both"/>
              <w:rPr>
                <w:rFonts w:ascii="Arial" w:hAnsi="Arial" w:cs="Arial"/>
              </w:rPr>
            </w:pPr>
            <w:r w:rsidRPr="00BF2B45">
              <w:rPr>
                <w:rFonts w:ascii="Arial" w:hAnsi="Arial" w:cs="Arial"/>
              </w:rPr>
              <w:t>Class-IV Steel</w:t>
            </w:r>
          </w:p>
          <w:p w14:paraId="5C178EFE" w14:textId="77777777" w:rsidR="00D102E0" w:rsidRPr="00BF2B45" w:rsidRDefault="00D102E0" w:rsidP="00BE1198">
            <w:pPr>
              <w:jc w:val="both"/>
              <w:rPr>
                <w:rFonts w:ascii="Arial" w:hAnsi="Arial" w:cs="Arial"/>
              </w:rPr>
            </w:pPr>
          </w:p>
        </w:tc>
        <w:tc>
          <w:tcPr>
            <w:tcW w:w="2694" w:type="dxa"/>
            <w:tcBorders>
              <w:top w:val="single" w:sz="4" w:space="0" w:color="auto"/>
              <w:left w:val="nil"/>
              <w:bottom w:val="single" w:sz="4" w:space="0" w:color="auto"/>
              <w:right w:val="single" w:sz="4" w:space="0" w:color="auto"/>
            </w:tcBorders>
            <w:shd w:val="clear" w:color="auto" w:fill="auto"/>
            <w:noWrap/>
            <w:vAlign w:val="center"/>
            <w:hideMark/>
          </w:tcPr>
          <w:p w14:paraId="0ED59EFC" w14:textId="77777777" w:rsidR="00D102E0" w:rsidRPr="00BF2B45" w:rsidRDefault="00D102E0" w:rsidP="00BE1198">
            <w:pPr>
              <w:jc w:val="both"/>
              <w:rPr>
                <w:rFonts w:ascii="Arial" w:hAnsi="Arial" w:cs="Arial"/>
              </w:rPr>
            </w:pPr>
            <w:r w:rsidRPr="00BF2B45">
              <w:rPr>
                <w:rFonts w:ascii="Arial" w:hAnsi="Arial" w:cs="Arial"/>
              </w:rPr>
              <w:t>Drop forged &amp; normalized Hot dip galvanised</w:t>
            </w:r>
          </w:p>
          <w:p w14:paraId="3440F4ED" w14:textId="77777777" w:rsidR="00D102E0" w:rsidRPr="00BF2B45" w:rsidRDefault="00D102E0" w:rsidP="00BE1198">
            <w:pPr>
              <w:jc w:val="both"/>
              <w:rPr>
                <w:rFonts w:ascii="Arial" w:hAnsi="Arial" w:cs="Arial"/>
              </w:rPr>
            </w:pP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0F799" w14:textId="77777777" w:rsidR="00D102E0" w:rsidRPr="00BF2B45" w:rsidRDefault="00D102E0" w:rsidP="00BE1198">
            <w:pPr>
              <w:jc w:val="both"/>
              <w:rPr>
                <w:rFonts w:ascii="Arial" w:hAnsi="Arial" w:cs="Arial"/>
              </w:rPr>
            </w:pPr>
            <w:r w:rsidRPr="00BF2B45">
              <w:rPr>
                <w:rFonts w:ascii="Arial" w:hAnsi="Arial" w:cs="Arial"/>
              </w:rPr>
              <w:t>As per IS: 2004</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F2777B5" w14:textId="77777777" w:rsidR="00D102E0" w:rsidRPr="00BF2B45" w:rsidRDefault="00D102E0" w:rsidP="00BE1198">
            <w:pPr>
              <w:jc w:val="both"/>
              <w:rPr>
                <w:rFonts w:ascii="Arial" w:hAnsi="Arial" w:cs="Arial"/>
              </w:rPr>
            </w:pPr>
          </w:p>
          <w:p w14:paraId="18282D67" w14:textId="77777777" w:rsidR="00D102E0" w:rsidRPr="00BF2B45" w:rsidRDefault="00D102E0" w:rsidP="00BE1198">
            <w:pPr>
              <w:jc w:val="both"/>
              <w:rPr>
                <w:rFonts w:ascii="Arial" w:hAnsi="Arial" w:cs="Arial"/>
              </w:rPr>
            </w:pPr>
          </w:p>
          <w:p w14:paraId="5862894E" w14:textId="77777777" w:rsidR="00D102E0" w:rsidRPr="00BF2B45" w:rsidRDefault="00D102E0" w:rsidP="00BE1198">
            <w:pPr>
              <w:jc w:val="both"/>
              <w:rPr>
                <w:rFonts w:ascii="Arial" w:hAnsi="Arial" w:cs="Arial"/>
              </w:rPr>
            </w:pPr>
          </w:p>
        </w:tc>
      </w:tr>
      <w:tr w:rsidR="00D102E0" w:rsidRPr="00BF2B45" w14:paraId="3D59299B" w14:textId="77777777" w:rsidTr="00BE1198">
        <w:trPr>
          <w:trHeight w:val="72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74B6EF1A" w14:textId="77777777" w:rsidR="00D102E0" w:rsidRPr="00BF2B45" w:rsidRDefault="00D102E0" w:rsidP="00BE1198">
            <w:pPr>
              <w:jc w:val="both"/>
              <w:rPr>
                <w:rFonts w:ascii="Arial" w:hAnsi="Arial" w:cs="Arial"/>
              </w:rPr>
            </w:pPr>
            <w:r w:rsidRPr="00BF2B45">
              <w:rPr>
                <w:rFonts w:ascii="Arial" w:hAnsi="Arial" w:cs="Arial"/>
              </w:rPr>
              <w:t>4</w:t>
            </w:r>
          </w:p>
          <w:p w14:paraId="28FFA35F" w14:textId="77777777" w:rsidR="00D102E0" w:rsidRPr="00BF2B45" w:rsidRDefault="00D102E0" w:rsidP="00BE1198">
            <w:pPr>
              <w:jc w:val="both"/>
              <w:rPr>
                <w:rFonts w:ascii="Arial" w:hAnsi="Arial" w:cs="Arial"/>
              </w:rPr>
            </w:pPr>
          </w:p>
        </w:tc>
        <w:tc>
          <w:tcPr>
            <w:tcW w:w="1966" w:type="dxa"/>
            <w:tcBorders>
              <w:top w:val="single" w:sz="4" w:space="0" w:color="auto"/>
              <w:left w:val="nil"/>
              <w:bottom w:val="single" w:sz="4" w:space="0" w:color="auto"/>
              <w:right w:val="single" w:sz="4" w:space="0" w:color="auto"/>
            </w:tcBorders>
            <w:shd w:val="clear" w:color="auto" w:fill="auto"/>
            <w:noWrap/>
            <w:vAlign w:val="center"/>
            <w:hideMark/>
          </w:tcPr>
          <w:p w14:paraId="722B2EC7" w14:textId="77777777" w:rsidR="00D102E0" w:rsidRPr="00BF2B45" w:rsidRDefault="00D102E0" w:rsidP="00BE1198">
            <w:pPr>
              <w:jc w:val="both"/>
              <w:rPr>
                <w:rFonts w:ascii="Arial" w:hAnsi="Arial" w:cs="Arial"/>
              </w:rPr>
            </w:pPr>
            <w:r w:rsidRPr="00BF2B45">
              <w:rPr>
                <w:rFonts w:ascii="Arial" w:hAnsi="Arial" w:cs="Arial"/>
              </w:rPr>
              <w:t>Yoke Plate</w:t>
            </w:r>
          </w:p>
          <w:p w14:paraId="7DAE7C21" w14:textId="77777777" w:rsidR="00D102E0" w:rsidRPr="00BF2B45" w:rsidRDefault="00D102E0" w:rsidP="00BE1198">
            <w:pPr>
              <w:jc w:val="both"/>
              <w:rPr>
                <w:rFonts w:ascii="Arial" w:hAnsi="Arial" w:cs="Arial"/>
              </w:rPr>
            </w:pPr>
          </w:p>
          <w:p w14:paraId="29DCF74D" w14:textId="77777777" w:rsidR="00D102E0" w:rsidRPr="00BF2B45" w:rsidRDefault="00D102E0" w:rsidP="00BE1198">
            <w:pPr>
              <w:jc w:val="both"/>
              <w:rPr>
                <w:rFonts w:ascii="Arial" w:hAnsi="Arial" w:cs="Arial"/>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D07FB73" w14:textId="77777777" w:rsidR="00D102E0" w:rsidRPr="00BF2B45" w:rsidRDefault="00D102E0" w:rsidP="00BE1198">
            <w:pPr>
              <w:jc w:val="both"/>
              <w:rPr>
                <w:rFonts w:ascii="Arial" w:hAnsi="Arial" w:cs="Arial"/>
              </w:rPr>
            </w:pPr>
            <w:r w:rsidRPr="00BF2B45">
              <w:rPr>
                <w:rFonts w:ascii="Arial" w:hAnsi="Arial" w:cs="Arial"/>
              </w:rPr>
              <w:t>Mild Steel</w:t>
            </w:r>
          </w:p>
          <w:p w14:paraId="56462046" w14:textId="77777777" w:rsidR="00D102E0" w:rsidRPr="00BF2B45" w:rsidRDefault="00D102E0" w:rsidP="00BE1198">
            <w:pPr>
              <w:jc w:val="both"/>
              <w:rPr>
                <w:rFonts w:ascii="Arial" w:hAnsi="Arial" w:cs="Arial"/>
              </w:rPr>
            </w:pPr>
          </w:p>
        </w:tc>
        <w:tc>
          <w:tcPr>
            <w:tcW w:w="2694" w:type="dxa"/>
            <w:tcBorders>
              <w:top w:val="single" w:sz="4" w:space="0" w:color="auto"/>
              <w:left w:val="nil"/>
              <w:bottom w:val="single" w:sz="4" w:space="0" w:color="auto"/>
              <w:right w:val="single" w:sz="4" w:space="0" w:color="auto"/>
            </w:tcBorders>
            <w:shd w:val="clear" w:color="auto" w:fill="auto"/>
            <w:noWrap/>
            <w:vAlign w:val="center"/>
            <w:hideMark/>
          </w:tcPr>
          <w:p w14:paraId="5B5111CB" w14:textId="77777777" w:rsidR="00D102E0" w:rsidRPr="00BF2B45" w:rsidRDefault="00D102E0" w:rsidP="00BE1198">
            <w:pPr>
              <w:jc w:val="both"/>
              <w:rPr>
                <w:rFonts w:ascii="Arial" w:hAnsi="Arial" w:cs="Arial"/>
              </w:rPr>
            </w:pPr>
            <w:r w:rsidRPr="00BF2B45">
              <w:rPr>
                <w:rFonts w:ascii="Arial" w:hAnsi="Arial" w:cs="Arial"/>
              </w:rPr>
              <w:t>Hot dip galvanized</w:t>
            </w:r>
          </w:p>
          <w:p w14:paraId="502475F5" w14:textId="77777777" w:rsidR="00D102E0" w:rsidRPr="00BF2B45" w:rsidRDefault="00D102E0" w:rsidP="00BE1198">
            <w:pPr>
              <w:jc w:val="both"/>
              <w:rPr>
                <w:rFonts w:ascii="Arial" w:hAnsi="Arial" w:cs="Arial"/>
              </w:rPr>
            </w:pPr>
          </w:p>
        </w:tc>
        <w:tc>
          <w:tcPr>
            <w:tcW w:w="1804" w:type="dxa"/>
            <w:tcBorders>
              <w:top w:val="single" w:sz="4" w:space="0" w:color="auto"/>
              <w:left w:val="nil"/>
              <w:bottom w:val="single" w:sz="4" w:space="0" w:color="auto"/>
              <w:right w:val="single" w:sz="4" w:space="0" w:color="auto"/>
            </w:tcBorders>
            <w:shd w:val="clear" w:color="auto" w:fill="auto"/>
            <w:vAlign w:val="center"/>
            <w:hideMark/>
          </w:tcPr>
          <w:p w14:paraId="21CE1059" w14:textId="77777777" w:rsidR="00D102E0" w:rsidRPr="00BF2B45" w:rsidRDefault="00D102E0" w:rsidP="00BE1198">
            <w:pPr>
              <w:jc w:val="both"/>
              <w:rPr>
                <w:rFonts w:ascii="Arial" w:hAnsi="Arial" w:cs="Arial"/>
              </w:rPr>
            </w:pPr>
            <w:r w:rsidRPr="00BF2B45">
              <w:rPr>
                <w:rFonts w:ascii="Arial" w:hAnsi="Arial" w:cs="Arial"/>
              </w:rPr>
              <w:t>As per IS-226</w:t>
            </w:r>
          </w:p>
          <w:p w14:paraId="7955DFB9" w14:textId="77777777" w:rsidR="00D102E0" w:rsidRPr="00BF2B45" w:rsidRDefault="00D102E0" w:rsidP="00BE1198">
            <w:pPr>
              <w:jc w:val="both"/>
              <w:rPr>
                <w:rFonts w:ascii="Arial" w:hAnsi="Arial" w:cs="Arial"/>
              </w:rPr>
            </w:pPr>
            <w:r w:rsidRPr="00BF2B45">
              <w:rPr>
                <w:rFonts w:ascii="Arial" w:hAnsi="Arial" w:cs="Arial"/>
              </w:rPr>
              <w:t>or IS-2062</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E74C1A7" w14:textId="77777777" w:rsidR="00D102E0" w:rsidRPr="00BF2B45" w:rsidRDefault="00D102E0" w:rsidP="00BE1198">
            <w:pPr>
              <w:jc w:val="both"/>
              <w:rPr>
                <w:rFonts w:ascii="Arial" w:hAnsi="Arial" w:cs="Arial"/>
              </w:rPr>
            </w:pPr>
          </w:p>
          <w:p w14:paraId="103610D7" w14:textId="77777777" w:rsidR="00D102E0" w:rsidRPr="00BF2B45" w:rsidRDefault="00D102E0" w:rsidP="00BE1198">
            <w:pPr>
              <w:jc w:val="both"/>
              <w:rPr>
                <w:rFonts w:ascii="Arial" w:hAnsi="Arial" w:cs="Arial"/>
              </w:rPr>
            </w:pPr>
          </w:p>
          <w:p w14:paraId="0530D49C" w14:textId="77777777" w:rsidR="00D102E0" w:rsidRPr="00BF2B45" w:rsidRDefault="00D102E0" w:rsidP="00BE1198">
            <w:pPr>
              <w:jc w:val="both"/>
              <w:rPr>
                <w:rFonts w:ascii="Arial" w:hAnsi="Arial" w:cs="Arial"/>
              </w:rPr>
            </w:pPr>
          </w:p>
        </w:tc>
      </w:tr>
      <w:tr w:rsidR="00D102E0" w:rsidRPr="00BF2B45" w14:paraId="5FF36C9B" w14:textId="77777777" w:rsidTr="00BE1198">
        <w:trPr>
          <w:trHeight w:val="619"/>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209DFD59" w14:textId="77777777" w:rsidR="00D102E0" w:rsidRPr="00BF2B45" w:rsidRDefault="00D102E0" w:rsidP="00BE1198">
            <w:pPr>
              <w:jc w:val="both"/>
              <w:rPr>
                <w:rFonts w:ascii="Arial" w:hAnsi="Arial" w:cs="Arial"/>
              </w:rPr>
            </w:pPr>
            <w:r w:rsidRPr="00BF2B45">
              <w:rPr>
                <w:rFonts w:ascii="Arial" w:hAnsi="Arial" w:cs="Arial"/>
              </w:rPr>
              <w:t>5</w:t>
            </w:r>
          </w:p>
          <w:p w14:paraId="680CF13B" w14:textId="77777777" w:rsidR="00D102E0" w:rsidRPr="00BF2B45" w:rsidRDefault="00D102E0" w:rsidP="00BE1198">
            <w:pPr>
              <w:jc w:val="both"/>
              <w:rPr>
                <w:rFonts w:ascii="Arial" w:hAnsi="Arial" w:cs="Arial"/>
              </w:rPr>
            </w:pPr>
          </w:p>
        </w:tc>
        <w:tc>
          <w:tcPr>
            <w:tcW w:w="1966" w:type="dxa"/>
            <w:tcBorders>
              <w:top w:val="single" w:sz="4" w:space="0" w:color="auto"/>
              <w:left w:val="nil"/>
              <w:bottom w:val="single" w:sz="4" w:space="0" w:color="auto"/>
              <w:right w:val="single" w:sz="4" w:space="0" w:color="auto"/>
            </w:tcBorders>
            <w:shd w:val="clear" w:color="auto" w:fill="auto"/>
            <w:vAlign w:val="center"/>
            <w:hideMark/>
          </w:tcPr>
          <w:p w14:paraId="538F6396" w14:textId="77777777" w:rsidR="00D102E0" w:rsidRPr="00BF2B45" w:rsidRDefault="00D102E0" w:rsidP="00BE1198">
            <w:pPr>
              <w:jc w:val="both"/>
              <w:rPr>
                <w:rFonts w:ascii="Arial" w:hAnsi="Arial" w:cs="Arial"/>
              </w:rPr>
            </w:pPr>
            <w:r w:rsidRPr="00BF2B45">
              <w:rPr>
                <w:rFonts w:ascii="Arial" w:hAnsi="Arial" w:cs="Arial"/>
              </w:rPr>
              <w:t>Sag Adjustment plate</w:t>
            </w:r>
          </w:p>
          <w:p w14:paraId="3EEC54B3" w14:textId="77777777" w:rsidR="00D102E0" w:rsidRPr="00BF2B45" w:rsidRDefault="00D102E0" w:rsidP="00BE1198">
            <w:pPr>
              <w:jc w:val="both"/>
              <w:rPr>
                <w:rFonts w:ascii="Arial" w:hAnsi="Arial" w:cs="Arial"/>
              </w:rPr>
            </w:pPr>
          </w:p>
          <w:p w14:paraId="0B7A1D63" w14:textId="77777777" w:rsidR="00D102E0" w:rsidRPr="00BF2B45" w:rsidRDefault="00D102E0" w:rsidP="00BE1198">
            <w:pPr>
              <w:jc w:val="both"/>
              <w:rPr>
                <w:rFonts w:ascii="Arial" w:hAnsi="Arial" w:cs="Arial"/>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6C627F1" w14:textId="77777777" w:rsidR="00D102E0" w:rsidRPr="00BF2B45" w:rsidRDefault="00D102E0" w:rsidP="00BE1198">
            <w:pPr>
              <w:jc w:val="both"/>
              <w:rPr>
                <w:rFonts w:ascii="Arial" w:hAnsi="Arial" w:cs="Arial"/>
              </w:rPr>
            </w:pPr>
            <w:r w:rsidRPr="00BF2B45">
              <w:rPr>
                <w:rFonts w:ascii="Arial" w:hAnsi="Arial" w:cs="Arial"/>
              </w:rPr>
              <w:t>Mild Steel</w:t>
            </w:r>
          </w:p>
          <w:p w14:paraId="5AF7459B" w14:textId="77777777" w:rsidR="00D102E0" w:rsidRPr="00BF2B45" w:rsidRDefault="00D102E0" w:rsidP="00BE1198">
            <w:pPr>
              <w:jc w:val="both"/>
              <w:rPr>
                <w:rFonts w:ascii="Arial" w:hAnsi="Arial" w:cs="Arial"/>
              </w:rPr>
            </w:pPr>
          </w:p>
        </w:tc>
        <w:tc>
          <w:tcPr>
            <w:tcW w:w="2694" w:type="dxa"/>
            <w:tcBorders>
              <w:top w:val="single" w:sz="4" w:space="0" w:color="auto"/>
              <w:left w:val="nil"/>
              <w:bottom w:val="single" w:sz="4" w:space="0" w:color="auto"/>
              <w:right w:val="single" w:sz="4" w:space="0" w:color="auto"/>
            </w:tcBorders>
            <w:shd w:val="clear" w:color="auto" w:fill="auto"/>
            <w:noWrap/>
            <w:vAlign w:val="center"/>
            <w:hideMark/>
          </w:tcPr>
          <w:p w14:paraId="5B362B37" w14:textId="77777777" w:rsidR="00D102E0" w:rsidRPr="00BF2B45" w:rsidRDefault="00D102E0" w:rsidP="00BE1198">
            <w:pPr>
              <w:jc w:val="both"/>
              <w:rPr>
                <w:rFonts w:ascii="Arial" w:hAnsi="Arial" w:cs="Arial"/>
              </w:rPr>
            </w:pPr>
            <w:r w:rsidRPr="00BF2B45">
              <w:rPr>
                <w:rFonts w:ascii="Arial" w:hAnsi="Arial" w:cs="Arial"/>
              </w:rPr>
              <w:t>Hot dip galvanized</w:t>
            </w:r>
          </w:p>
          <w:p w14:paraId="4824CA00" w14:textId="77777777" w:rsidR="00D102E0" w:rsidRPr="00BF2B45" w:rsidRDefault="00D102E0" w:rsidP="00BE1198">
            <w:pPr>
              <w:jc w:val="both"/>
              <w:rPr>
                <w:rFonts w:ascii="Arial" w:hAnsi="Arial" w:cs="Arial"/>
              </w:rPr>
            </w:pPr>
          </w:p>
        </w:tc>
        <w:tc>
          <w:tcPr>
            <w:tcW w:w="1804" w:type="dxa"/>
            <w:tcBorders>
              <w:top w:val="single" w:sz="4" w:space="0" w:color="auto"/>
              <w:left w:val="nil"/>
              <w:bottom w:val="single" w:sz="4" w:space="0" w:color="auto"/>
              <w:right w:val="single" w:sz="4" w:space="0" w:color="auto"/>
            </w:tcBorders>
            <w:shd w:val="clear" w:color="auto" w:fill="auto"/>
            <w:vAlign w:val="center"/>
            <w:hideMark/>
          </w:tcPr>
          <w:p w14:paraId="466646DA" w14:textId="77777777" w:rsidR="00D102E0" w:rsidRPr="00BF2B45" w:rsidRDefault="00D102E0" w:rsidP="00BE1198">
            <w:pPr>
              <w:jc w:val="both"/>
              <w:rPr>
                <w:rFonts w:ascii="Arial" w:hAnsi="Arial" w:cs="Arial"/>
              </w:rPr>
            </w:pPr>
            <w:r w:rsidRPr="00BF2B45">
              <w:rPr>
                <w:rFonts w:ascii="Arial" w:hAnsi="Arial" w:cs="Arial"/>
              </w:rPr>
              <w:t>As per IS-226</w:t>
            </w:r>
          </w:p>
          <w:p w14:paraId="5CB905C4" w14:textId="77777777" w:rsidR="00D102E0" w:rsidRPr="00BF2B45" w:rsidRDefault="00D102E0" w:rsidP="00BE1198">
            <w:pPr>
              <w:jc w:val="both"/>
              <w:rPr>
                <w:rFonts w:ascii="Arial" w:hAnsi="Arial" w:cs="Arial"/>
              </w:rPr>
            </w:pPr>
            <w:r w:rsidRPr="00BF2B45">
              <w:rPr>
                <w:rFonts w:ascii="Arial" w:hAnsi="Arial" w:cs="Arial"/>
              </w:rPr>
              <w:t>or IS-2062</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411F119C" w14:textId="77777777" w:rsidR="00D102E0" w:rsidRPr="00BF2B45" w:rsidRDefault="00D102E0" w:rsidP="00BE1198">
            <w:pPr>
              <w:jc w:val="both"/>
              <w:rPr>
                <w:rFonts w:ascii="Arial" w:hAnsi="Arial" w:cs="Arial"/>
              </w:rPr>
            </w:pPr>
          </w:p>
        </w:tc>
      </w:tr>
      <w:tr w:rsidR="00D102E0" w:rsidRPr="00BF2B45" w14:paraId="028306ED" w14:textId="77777777" w:rsidTr="00BE1198">
        <w:trPr>
          <w:trHeight w:val="1181"/>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A5578" w14:textId="77777777" w:rsidR="00D102E0" w:rsidRPr="00BF2B45" w:rsidRDefault="00D102E0" w:rsidP="00BE1198">
            <w:pPr>
              <w:jc w:val="both"/>
              <w:rPr>
                <w:rFonts w:ascii="Arial" w:hAnsi="Arial" w:cs="Arial"/>
              </w:rPr>
            </w:pPr>
            <w:r w:rsidRPr="00BF2B45">
              <w:rPr>
                <w:rFonts w:ascii="Arial" w:hAnsi="Arial" w:cs="Arial"/>
              </w:rPr>
              <w:t>6(a).</w:t>
            </w:r>
          </w:p>
        </w:tc>
        <w:tc>
          <w:tcPr>
            <w:tcW w:w="1966" w:type="dxa"/>
            <w:tcBorders>
              <w:top w:val="single" w:sz="4" w:space="0" w:color="auto"/>
              <w:left w:val="nil"/>
              <w:bottom w:val="single" w:sz="4" w:space="0" w:color="auto"/>
              <w:right w:val="single" w:sz="4" w:space="0" w:color="auto"/>
            </w:tcBorders>
            <w:shd w:val="clear" w:color="auto" w:fill="auto"/>
            <w:vAlign w:val="center"/>
            <w:hideMark/>
          </w:tcPr>
          <w:p w14:paraId="73CDAA4B" w14:textId="77777777" w:rsidR="00D102E0" w:rsidRPr="00BF2B45" w:rsidRDefault="00D102E0" w:rsidP="00BE1198">
            <w:pPr>
              <w:jc w:val="both"/>
              <w:rPr>
                <w:rFonts w:ascii="Arial" w:hAnsi="Arial" w:cs="Arial"/>
              </w:rPr>
            </w:pPr>
            <w:r w:rsidRPr="00BF2B45">
              <w:rPr>
                <w:rFonts w:ascii="Arial" w:hAnsi="Arial" w:cs="Arial"/>
              </w:rPr>
              <w:t>Corona Control ring/ Grading ring</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40AE6F3" w14:textId="77777777" w:rsidR="00D102E0" w:rsidRPr="00BF2B45" w:rsidRDefault="00D102E0" w:rsidP="00BE1198">
            <w:pPr>
              <w:jc w:val="both"/>
              <w:rPr>
                <w:rFonts w:ascii="Arial" w:hAnsi="Arial" w:cs="Arial"/>
              </w:rPr>
            </w:pPr>
            <w:r w:rsidRPr="00BF2B45">
              <w:rPr>
                <w:rFonts w:ascii="Arial" w:hAnsi="Arial" w:cs="Arial"/>
              </w:rPr>
              <w:t>High Strength Al. Alloy tube (6061/ 6063/1100 type or 65032/ 63400 Type)</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14:paraId="214ABABE" w14:textId="77777777" w:rsidR="00D102E0" w:rsidRPr="00BF2B45" w:rsidRDefault="00D102E0" w:rsidP="00BE1198">
            <w:pPr>
              <w:jc w:val="both"/>
              <w:rPr>
                <w:rFonts w:ascii="Arial" w:hAnsi="Arial" w:cs="Arial"/>
              </w:rPr>
            </w:pPr>
            <w:r w:rsidRPr="00BF2B45">
              <w:rPr>
                <w:rFonts w:ascii="Arial" w:hAnsi="Arial" w:cs="Arial"/>
              </w:rPr>
              <w:t>Heat treated Hot dip galvanized</w:t>
            </w:r>
          </w:p>
        </w:tc>
        <w:tc>
          <w:tcPr>
            <w:tcW w:w="1804" w:type="dxa"/>
            <w:tcBorders>
              <w:top w:val="single" w:sz="4" w:space="0" w:color="auto"/>
              <w:left w:val="nil"/>
              <w:bottom w:val="single" w:sz="4" w:space="0" w:color="auto"/>
              <w:right w:val="single" w:sz="4" w:space="0" w:color="auto"/>
            </w:tcBorders>
            <w:shd w:val="clear" w:color="auto" w:fill="auto"/>
            <w:vAlign w:val="center"/>
            <w:hideMark/>
          </w:tcPr>
          <w:p w14:paraId="4AEAC2EB" w14:textId="77777777" w:rsidR="00D102E0" w:rsidRPr="00BF2B45" w:rsidRDefault="00D102E0" w:rsidP="00BE1198">
            <w:pPr>
              <w:jc w:val="both"/>
              <w:rPr>
                <w:rFonts w:ascii="Arial" w:hAnsi="Arial" w:cs="Arial"/>
              </w:rPr>
            </w:pPr>
            <w:r w:rsidRPr="00BF2B45">
              <w:rPr>
                <w:rFonts w:ascii="Arial" w:hAnsi="Arial" w:cs="Arial"/>
              </w:rPr>
              <w:t>ASTM-B429 or as per IS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B449E8B" w14:textId="77777777" w:rsidR="00D102E0" w:rsidRPr="00BF2B45" w:rsidRDefault="00D102E0" w:rsidP="00BE1198">
            <w:pPr>
              <w:jc w:val="both"/>
              <w:rPr>
                <w:rFonts w:ascii="Arial" w:hAnsi="Arial" w:cs="Arial"/>
              </w:rPr>
            </w:pPr>
            <w:r w:rsidRPr="00BF2B45">
              <w:rPr>
                <w:rFonts w:ascii="Arial" w:hAnsi="Arial" w:cs="Arial"/>
              </w:rPr>
              <w:t>Mechanical strength of welded joint shall not be less than 20 KN</w:t>
            </w:r>
          </w:p>
        </w:tc>
      </w:tr>
      <w:tr w:rsidR="00D102E0" w:rsidRPr="00BF2B45" w14:paraId="708496E0" w14:textId="77777777" w:rsidTr="00BE1198">
        <w:trPr>
          <w:trHeight w:val="1020"/>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77AD700F" w14:textId="77777777" w:rsidR="00D102E0" w:rsidRPr="00BF2B45" w:rsidRDefault="00D102E0" w:rsidP="00BE1198">
            <w:pPr>
              <w:jc w:val="both"/>
              <w:rPr>
                <w:rFonts w:ascii="Arial" w:hAnsi="Arial" w:cs="Arial"/>
              </w:rPr>
            </w:pPr>
            <w:r w:rsidRPr="00BF2B45">
              <w:rPr>
                <w:rFonts w:ascii="Arial" w:hAnsi="Arial" w:cs="Arial"/>
              </w:rPr>
              <w:t>6(b).</w:t>
            </w:r>
          </w:p>
        </w:tc>
        <w:tc>
          <w:tcPr>
            <w:tcW w:w="1966" w:type="dxa"/>
            <w:tcBorders>
              <w:top w:val="single" w:sz="4" w:space="0" w:color="auto"/>
              <w:left w:val="nil"/>
              <w:bottom w:val="single" w:sz="4" w:space="0" w:color="auto"/>
              <w:right w:val="single" w:sz="4" w:space="0" w:color="auto"/>
            </w:tcBorders>
            <w:shd w:val="clear" w:color="auto" w:fill="auto"/>
            <w:vAlign w:val="center"/>
            <w:hideMark/>
          </w:tcPr>
          <w:p w14:paraId="53B0F7F8" w14:textId="77777777" w:rsidR="00D102E0" w:rsidRPr="00BF2B45" w:rsidRDefault="00D102E0" w:rsidP="00BE1198">
            <w:pPr>
              <w:jc w:val="both"/>
              <w:rPr>
                <w:rFonts w:ascii="Arial" w:hAnsi="Arial" w:cs="Arial"/>
              </w:rPr>
            </w:pPr>
            <w:r w:rsidRPr="00BF2B45">
              <w:rPr>
                <w:rFonts w:ascii="Arial" w:hAnsi="Arial" w:cs="Arial"/>
              </w:rPr>
              <w:t>Supporting Brackets &amp; Mounting Bolts</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725D410" w14:textId="77777777" w:rsidR="00D102E0" w:rsidRPr="00BF2B45" w:rsidRDefault="00D102E0" w:rsidP="00BE1198">
            <w:pPr>
              <w:jc w:val="both"/>
              <w:rPr>
                <w:rFonts w:ascii="Arial" w:hAnsi="Arial" w:cs="Arial"/>
              </w:rPr>
            </w:pPr>
            <w:r w:rsidRPr="00BF2B45">
              <w:rPr>
                <w:rFonts w:ascii="Arial" w:hAnsi="Arial" w:cs="Arial"/>
              </w:rPr>
              <w:t>High Strength Al Alloy 7061/ 6063/ 65032/63400 Type) or Mild Steel</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14:paraId="11454408" w14:textId="77777777" w:rsidR="00D102E0" w:rsidRPr="00BF2B45" w:rsidRDefault="00D102E0" w:rsidP="00BE1198">
            <w:pPr>
              <w:jc w:val="both"/>
              <w:rPr>
                <w:rFonts w:ascii="Arial" w:hAnsi="Arial" w:cs="Arial"/>
              </w:rPr>
            </w:pPr>
            <w:r w:rsidRPr="00BF2B45">
              <w:rPr>
                <w:rFonts w:ascii="Arial" w:hAnsi="Arial" w:cs="Arial"/>
              </w:rPr>
              <w:t>Heat treated Hot dip galvanized</w:t>
            </w:r>
          </w:p>
        </w:tc>
        <w:tc>
          <w:tcPr>
            <w:tcW w:w="1804" w:type="dxa"/>
            <w:tcBorders>
              <w:top w:val="single" w:sz="4" w:space="0" w:color="auto"/>
              <w:left w:val="nil"/>
              <w:bottom w:val="single" w:sz="4" w:space="0" w:color="auto"/>
              <w:right w:val="single" w:sz="4" w:space="0" w:color="auto"/>
            </w:tcBorders>
            <w:shd w:val="clear" w:color="auto" w:fill="auto"/>
            <w:vAlign w:val="center"/>
            <w:hideMark/>
          </w:tcPr>
          <w:p w14:paraId="294F8EB2" w14:textId="77777777" w:rsidR="00D102E0" w:rsidRPr="00BF2B45" w:rsidRDefault="00D102E0" w:rsidP="00BE1198">
            <w:pPr>
              <w:jc w:val="both"/>
              <w:rPr>
                <w:rFonts w:ascii="Arial" w:hAnsi="Arial" w:cs="Arial"/>
              </w:rPr>
            </w:pPr>
            <w:r w:rsidRPr="00BF2B45">
              <w:rPr>
                <w:rFonts w:ascii="Arial" w:hAnsi="Arial" w:cs="Arial"/>
              </w:rPr>
              <w:t>ASTM-B429 or as per IS:226 or IS:2062</w:t>
            </w:r>
          </w:p>
        </w:tc>
        <w:tc>
          <w:tcPr>
            <w:tcW w:w="1418" w:type="dxa"/>
            <w:tcBorders>
              <w:top w:val="nil"/>
              <w:left w:val="nil"/>
              <w:bottom w:val="single" w:sz="4" w:space="0" w:color="auto"/>
              <w:right w:val="single" w:sz="4" w:space="0" w:color="auto"/>
            </w:tcBorders>
            <w:shd w:val="clear" w:color="auto" w:fill="auto"/>
            <w:noWrap/>
            <w:vAlign w:val="center"/>
            <w:hideMark/>
          </w:tcPr>
          <w:p w14:paraId="6C220772" w14:textId="77777777" w:rsidR="00D102E0" w:rsidRPr="00BF2B45" w:rsidRDefault="00D102E0" w:rsidP="00BE1198">
            <w:pPr>
              <w:jc w:val="both"/>
              <w:rPr>
                <w:rFonts w:ascii="Arial" w:hAnsi="Arial" w:cs="Arial"/>
              </w:rPr>
            </w:pPr>
          </w:p>
        </w:tc>
      </w:tr>
      <w:tr w:rsidR="00D102E0" w:rsidRPr="00BF2B45" w14:paraId="1B92F5AA" w14:textId="77777777" w:rsidTr="00BE1198">
        <w:trPr>
          <w:trHeight w:val="1130"/>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299CEFF6" w14:textId="77777777" w:rsidR="00D102E0" w:rsidRPr="00BF2B45" w:rsidRDefault="00D102E0" w:rsidP="00BE1198">
            <w:pPr>
              <w:jc w:val="both"/>
              <w:rPr>
                <w:rFonts w:ascii="Arial" w:hAnsi="Arial" w:cs="Arial"/>
              </w:rPr>
            </w:pPr>
            <w:r w:rsidRPr="00BF2B45">
              <w:rPr>
                <w:rFonts w:ascii="Arial" w:hAnsi="Arial" w:cs="Arial"/>
              </w:rPr>
              <w:t>7(a).</w:t>
            </w:r>
          </w:p>
          <w:p w14:paraId="04AE6918" w14:textId="77777777" w:rsidR="00D102E0" w:rsidRPr="00BF2B45" w:rsidRDefault="00D102E0" w:rsidP="00BE1198">
            <w:pPr>
              <w:jc w:val="both"/>
              <w:rPr>
                <w:rFonts w:ascii="Arial" w:hAnsi="Arial" w:cs="Arial"/>
              </w:rPr>
            </w:pPr>
          </w:p>
        </w:tc>
        <w:tc>
          <w:tcPr>
            <w:tcW w:w="1966" w:type="dxa"/>
            <w:tcBorders>
              <w:top w:val="single" w:sz="4" w:space="0" w:color="auto"/>
              <w:left w:val="nil"/>
              <w:bottom w:val="single" w:sz="4" w:space="0" w:color="auto"/>
              <w:right w:val="single" w:sz="4" w:space="0" w:color="auto"/>
            </w:tcBorders>
            <w:shd w:val="clear" w:color="auto" w:fill="auto"/>
            <w:vAlign w:val="center"/>
            <w:hideMark/>
          </w:tcPr>
          <w:p w14:paraId="32025E17" w14:textId="77777777" w:rsidR="00D102E0" w:rsidRPr="00BF2B45" w:rsidRDefault="00D102E0" w:rsidP="00BE1198">
            <w:pPr>
              <w:jc w:val="both"/>
              <w:rPr>
                <w:rFonts w:ascii="Arial" w:hAnsi="Arial" w:cs="Arial"/>
              </w:rPr>
            </w:pPr>
            <w:r w:rsidRPr="00BF2B45">
              <w:rPr>
                <w:rFonts w:ascii="Arial" w:hAnsi="Arial" w:cs="Arial"/>
              </w:rPr>
              <w:t>Envelope type Clamp:</w:t>
            </w:r>
          </w:p>
          <w:p w14:paraId="1FE05DD1" w14:textId="77777777" w:rsidR="00D102E0" w:rsidRPr="00BF2B45" w:rsidRDefault="00D102E0" w:rsidP="00BE1198">
            <w:pPr>
              <w:jc w:val="both"/>
              <w:rPr>
                <w:rFonts w:ascii="Arial" w:hAnsi="Arial" w:cs="Arial"/>
              </w:rPr>
            </w:pPr>
            <w:r w:rsidRPr="00BF2B45">
              <w:rPr>
                <w:rFonts w:ascii="Arial" w:hAnsi="Arial" w:cs="Arial"/>
              </w:rPr>
              <w:t>Clamp Body, Keeper Piece</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D7BDD02" w14:textId="77777777" w:rsidR="00D102E0" w:rsidRPr="00BF2B45" w:rsidRDefault="00D102E0" w:rsidP="00BE1198">
            <w:pPr>
              <w:jc w:val="both"/>
              <w:rPr>
                <w:rFonts w:ascii="Arial" w:hAnsi="Arial" w:cs="Arial"/>
              </w:rPr>
            </w:pPr>
            <w:r w:rsidRPr="00BF2B45">
              <w:rPr>
                <w:rFonts w:ascii="Arial" w:hAnsi="Arial" w:cs="Arial"/>
              </w:rPr>
              <w:t>High Strength Al. Alloy 4600/ LM-6 or 6061/65032 or 6063/63400</w:t>
            </w:r>
          </w:p>
          <w:p w14:paraId="13DA9DE0" w14:textId="77777777" w:rsidR="00D102E0" w:rsidRPr="00BF2B45" w:rsidRDefault="00D102E0" w:rsidP="00BE1198">
            <w:pPr>
              <w:jc w:val="both"/>
              <w:rPr>
                <w:rFonts w:ascii="Arial" w:hAnsi="Arial" w:cs="Arial"/>
              </w:rPr>
            </w:pPr>
          </w:p>
        </w:tc>
        <w:tc>
          <w:tcPr>
            <w:tcW w:w="2694" w:type="dxa"/>
            <w:tcBorders>
              <w:top w:val="single" w:sz="4" w:space="0" w:color="auto"/>
              <w:left w:val="nil"/>
              <w:bottom w:val="single" w:sz="4" w:space="0" w:color="auto"/>
              <w:right w:val="single" w:sz="4" w:space="0" w:color="auto"/>
            </w:tcBorders>
            <w:shd w:val="clear" w:color="auto" w:fill="auto"/>
            <w:vAlign w:val="center"/>
            <w:hideMark/>
          </w:tcPr>
          <w:p w14:paraId="44E74F80" w14:textId="77777777" w:rsidR="00D102E0" w:rsidRPr="00BF2B45" w:rsidRDefault="00D102E0" w:rsidP="00BE1198">
            <w:pPr>
              <w:jc w:val="both"/>
              <w:rPr>
                <w:rFonts w:ascii="Arial" w:hAnsi="Arial" w:cs="Arial"/>
              </w:rPr>
            </w:pPr>
            <w:r w:rsidRPr="00BF2B45">
              <w:rPr>
                <w:rFonts w:ascii="Arial" w:hAnsi="Arial" w:cs="Arial"/>
              </w:rPr>
              <w:t>Casted or forged &amp; Heat treated</w:t>
            </w:r>
          </w:p>
        </w:tc>
        <w:tc>
          <w:tcPr>
            <w:tcW w:w="1804" w:type="dxa"/>
            <w:vMerge w:val="restart"/>
            <w:tcBorders>
              <w:top w:val="single" w:sz="4" w:space="0" w:color="auto"/>
              <w:left w:val="single" w:sz="4" w:space="0" w:color="auto"/>
              <w:right w:val="single" w:sz="4" w:space="0" w:color="auto"/>
            </w:tcBorders>
            <w:shd w:val="clear" w:color="auto" w:fill="auto"/>
            <w:vAlign w:val="center"/>
            <w:hideMark/>
          </w:tcPr>
          <w:p w14:paraId="78E1B305" w14:textId="77777777" w:rsidR="00D102E0" w:rsidRPr="00BF2B45" w:rsidRDefault="00D102E0" w:rsidP="00BE1198">
            <w:pPr>
              <w:jc w:val="both"/>
              <w:rPr>
                <w:rFonts w:ascii="Arial" w:hAnsi="Arial" w:cs="Arial"/>
              </w:rPr>
            </w:pPr>
            <w:r w:rsidRPr="00BF2B45">
              <w:rPr>
                <w:rFonts w:ascii="Arial" w:hAnsi="Arial" w:cs="Arial"/>
              </w:rPr>
              <w:t>IS:617 or ASTM-B429</w:t>
            </w:r>
          </w:p>
        </w:tc>
        <w:tc>
          <w:tcPr>
            <w:tcW w:w="1418" w:type="dxa"/>
            <w:vMerge w:val="restart"/>
            <w:tcBorders>
              <w:top w:val="nil"/>
              <w:left w:val="nil"/>
              <w:right w:val="single" w:sz="4" w:space="0" w:color="auto"/>
            </w:tcBorders>
            <w:shd w:val="clear" w:color="auto" w:fill="auto"/>
            <w:noWrap/>
            <w:vAlign w:val="center"/>
            <w:hideMark/>
          </w:tcPr>
          <w:p w14:paraId="059DB8A3" w14:textId="77777777" w:rsidR="00D102E0" w:rsidRPr="00BF2B45" w:rsidRDefault="00D102E0" w:rsidP="00BE1198">
            <w:pPr>
              <w:jc w:val="both"/>
              <w:rPr>
                <w:rFonts w:ascii="Arial" w:hAnsi="Arial" w:cs="Arial"/>
              </w:rPr>
            </w:pPr>
          </w:p>
          <w:p w14:paraId="0EC0F566" w14:textId="77777777" w:rsidR="00D102E0" w:rsidRPr="00BF2B45" w:rsidRDefault="00D102E0" w:rsidP="00BE1198">
            <w:pPr>
              <w:jc w:val="both"/>
              <w:rPr>
                <w:rFonts w:ascii="Arial" w:hAnsi="Arial" w:cs="Arial"/>
              </w:rPr>
            </w:pPr>
          </w:p>
        </w:tc>
      </w:tr>
      <w:tr w:rsidR="00D102E0" w:rsidRPr="00BF2B45" w14:paraId="3BCE04A3" w14:textId="77777777" w:rsidTr="00BE1198">
        <w:trPr>
          <w:trHeight w:val="14"/>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749A8" w14:textId="77777777" w:rsidR="00D102E0" w:rsidRPr="00BF2B45" w:rsidRDefault="00D102E0" w:rsidP="00BE1198">
            <w:pPr>
              <w:jc w:val="both"/>
              <w:rPr>
                <w:rFonts w:ascii="Arial" w:hAnsi="Arial" w:cs="Arial"/>
              </w:rPr>
            </w:pPr>
          </w:p>
        </w:tc>
        <w:tc>
          <w:tcPr>
            <w:tcW w:w="1966" w:type="dxa"/>
            <w:tcBorders>
              <w:top w:val="single" w:sz="4" w:space="0" w:color="auto"/>
              <w:left w:val="nil"/>
              <w:right w:val="single" w:sz="4" w:space="0" w:color="auto"/>
            </w:tcBorders>
            <w:shd w:val="clear" w:color="auto" w:fill="auto"/>
            <w:vAlign w:val="center"/>
            <w:hideMark/>
          </w:tcPr>
          <w:p w14:paraId="17019623" w14:textId="77777777" w:rsidR="00D102E0" w:rsidRPr="00BF2B45" w:rsidRDefault="00D102E0" w:rsidP="00BE1198">
            <w:pPr>
              <w:jc w:val="both"/>
              <w:rPr>
                <w:rFonts w:ascii="Arial" w:hAnsi="Arial" w:cs="Arial"/>
              </w:rPr>
            </w:pPr>
          </w:p>
        </w:tc>
        <w:tc>
          <w:tcPr>
            <w:tcW w:w="2126" w:type="dxa"/>
            <w:tcBorders>
              <w:top w:val="single" w:sz="4" w:space="0" w:color="auto"/>
              <w:left w:val="nil"/>
              <w:right w:val="single" w:sz="4" w:space="0" w:color="auto"/>
            </w:tcBorders>
            <w:shd w:val="clear" w:color="auto" w:fill="auto"/>
            <w:vAlign w:val="center"/>
            <w:hideMark/>
          </w:tcPr>
          <w:p w14:paraId="32E989F8" w14:textId="77777777" w:rsidR="00D102E0" w:rsidRPr="00BF2B45" w:rsidRDefault="00D102E0" w:rsidP="00BE1198">
            <w:pPr>
              <w:jc w:val="both"/>
              <w:rPr>
                <w:rFonts w:ascii="Arial" w:hAnsi="Arial" w:cs="Arial"/>
              </w:rPr>
            </w:pPr>
          </w:p>
        </w:tc>
        <w:tc>
          <w:tcPr>
            <w:tcW w:w="2694" w:type="dxa"/>
            <w:tcBorders>
              <w:top w:val="single" w:sz="4" w:space="0" w:color="auto"/>
              <w:left w:val="nil"/>
              <w:right w:val="single" w:sz="4" w:space="0" w:color="auto"/>
            </w:tcBorders>
            <w:shd w:val="clear" w:color="auto" w:fill="auto"/>
            <w:vAlign w:val="center"/>
            <w:hideMark/>
          </w:tcPr>
          <w:p w14:paraId="445EACFC" w14:textId="77777777" w:rsidR="00D102E0" w:rsidRPr="00BF2B45" w:rsidRDefault="00D102E0" w:rsidP="00BE1198">
            <w:pPr>
              <w:jc w:val="both"/>
              <w:rPr>
                <w:rFonts w:ascii="Arial" w:hAnsi="Arial" w:cs="Arial"/>
              </w:rPr>
            </w:pPr>
          </w:p>
        </w:tc>
        <w:tc>
          <w:tcPr>
            <w:tcW w:w="1804" w:type="dxa"/>
            <w:vMerge/>
            <w:tcBorders>
              <w:left w:val="single" w:sz="4" w:space="0" w:color="auto"/>
              <w:bottom w:val="single" w:sz="4" w:space="0" w:color="auto"/>
              <w:right w:val="single" w:sz="4" w:space="0" w:color="auto"/>
            </w:tcBorders>
            <w:shd w:val="clear" w:color="auto" w:fill="auto"/>
            <w:vAlign w:val="center"/>
            <w:hideMark/>
          </w:tcPr>
          <w:p w14:paraId="7F1F1ABB" w14:textId="77777777" w:rsidR="00D102E0" w:rsidRPr="00BF2B45" w:rsidRDefault="00D102E0" w:rsidP="00BE1198">
            <w:pPr>
              <w:jc w:val="both"/>
              <w:rPr>
                <w:rFonts w:ascii="Arial" w:hAnsi="Arial" w:cs="Arial"/>
              </w:rPr>
            </w:pPr>
          </w:p>
        </w:tc>
        <w:tc>
          <w:tcPr>
            <w:tcW w:w="1418" w:type="dxa"/>
            <w:vMerge/>
            <w:tcBorders>
              <w:left w:val="nil"/>
              <w:bottom w:val="single" w:sz="4" w:space="0" w:color="auto"/>
              <w:right w:val="single" w:sz="4" w:space="0" w:color="auto"/>
            </w:tcBorders>
            <w:shd w:val="clear" w:color="auto" w:fill="auto"/>
            <w:noWrap/>
            <w:vAlign w:val="center"/>
            <w:hideMark/>
          </w:tcPr>
          <w:p w14:paraId="67517A4F" w14:textId="77777777" w:rsidR="00D102E0" w:rsidRPr="00BF2B45" w:rsidRDefault="00D102E0" w:rsidP="00BE1198">
            <w:pPr>
              <w:jc w:val="both"/>
              <w:rPr>
                <w:rFonts w:ascii="Arial" w:hAnsi="Arial" w:cs="Arial"/>
              </w:rPr>
            </w:pPr>
          </w:p>
        </w:tc>
      </w:tr>
      <w:tr w:rsidR="00D102E0" w:rsidRPr="00BF2B45" w14:paraId="4CE65013" w14:textId="77777777" w:rsidTr="00BE1198">
        <w:trPr>
          <w:trHeight w:val="1150"/>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94B62E" w14:textId="77777777" w:rsidR="00D102E0" w:rsidRPr="00BF2B45" w:rsidRDefault="00D102E0" w:rsidP="00BE1198">
            <w:pPr>
              <w:jc w:val="both"/>
              <w:rPr>
                <w:rFonts w:ascii="Arial" w:hAnsi="Arial" w:cs="Arial"/>
              </w:rPr>
            </w:pPr>
            <w:r w:rsidRPr="00BF2B45">
              <w:rPr>
                <w:rFonts w:ascii="Arial" w:hAnsi="Arial" w:cs="Arial"/>
              </w:rPr>
              <w:t>7(b).</w:t>
            </w:r>
          </w:p>
          <w:p w14:paraId="091E022B" w14:textId="77777777" w:rsidR="00D102E0" w:rsidRPr="00BF2B45" w:rsidRDefault="00D102E0" w:rsidP="00BE1198">
            <w:pPr>
              <w:jc w:val="both"/>
              <w:rPr>
                <w:rFonts w:ascii="Arial" w:hAnsi="Arial" w:cs="Arial"/>
              </w:rPr>
            </w:pPr>
          </w:p>
        </w:tc>
        <w:tc>
          <w:tcPr>
            <w:tcW w:w="1966" w:type="dxa"/>
            <w:tcBorders>
              <w:top w:val="single" w:sz="4" w:space="0" w:color="auto"/>
              <w:left w:val="nil"/>
              <w:bottom w:val="single" w:sz="4" w:space="0" w:color="auto"/>
              <w:right w:val="single" w:sz="4" w:space="0" w:color="auto"/>
            </w:tcBorders>
            <w:shd w:val="clear" w:color="auto" w:fill="auto"/>
            <w:vAlign w:val="center"/>
            <w:hideMark/>
          </w:tcPr>
          <w:p w14:paraId="5F45DDF9" w14:textId="77777777" w:rsidR="00D102E0" w:rsidRPr="00BF2B45" w:rsidRDefault="00D102E0" w:rsidP="00BE1198">
            <w:pPr>
              <w:jc w:val="both"/>
              <w:rPr>
                <w:rFonts w:ascii="Arial" w:hAnsi="Arial" w:cs="Arial"/>
              </w:rPr>
            </w:pPr>
            <w:r w:rsidRPr="00BF2B45">
              <w:rPr>
                <w:rFonts w:ascii="Arial" w:hAnsi="Arial" w:cs="Arial"/>
              </w:rPr>
              <w:t>Envelope type Clamp:</w:t>
            </w:r>
          </w:p>
          <w:p w14:paraId="166175B2" w14:textId="77777777" w:rsidR="00D102E0" w:rsidRPr="00BF2B45" w:rsidRDefault="00D102E0" w:rsidP="00BE1198">
            <w:pPr>
              <w:jc w:val="both"/>
              <w:rPr>
                <w:rFonts w:ascii="Arial" w:hAnsi="Arial" w:cs="Arial"/>
              </w:rPr>
            </w:pPr>
            <w:r w:rsidRPr="00BF2B45">
              <w:rPr>
                <w:rFonts w:ascii="Arial" w:hAnsi="Arial" w:cs="Arial"/>
              </w:rPr>
              <w:t>Cotter bolts/ Hangers, Shackles, Brackets</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3ECF825" w14:textId="77777777" w:rsidR="00D102E0" w:rsidRPr="00BF2B45" w:rsidRDefault="00D102E0" w:rsidP="00BE1198">
            <w:pPr>
              <w:jc w:val="both"/>
              <w:rPr>
                <w:rFonts w:ascii="Arial" w:hAnsi="Arial" w:cs="Arial"/>
              </w:rPr>
            </w:pPr>
            <w:r w:rsidRPr="00BF2B45">
              <w:rPr>
                <w:rFonts w:ascii="Arial" w:hAnsi="Arial" w:cs="Arial"/>
              </w:rPr>
              <w:t>Mild Steel</w:t>
            </w:r>
          </w:p>
          <w:p w14:paraId="24F86C0D" w14:textId="77777777" w:rsidR="00D102E0" w:rsidRPr="00BF2B45" w:rsidRDefault="00D102E0" w:rsidP="00BE1198">
            <w:pPr>
              <w:jc w:val="both"/>
              <w:rPr>
                <w:rFonts w:ascii="Arial" w:hAnsi="Arial" w:cs="Arial"/>
              </w:rPr>
            </w:pPr>
          </w:p>
        </w:tc>
        <w:tc>
          <w:tcPr>
            <w:tcW w:w="2694" w:type="dxa"/>
            <w:tcBorders>
              <w:top w:val="single" w:sz="4" w:space="0" w:color="auto"/>
              <w:left w:val="nil"/>
              <w:bottom w:val="single" w:sz="4" w:space="0" w:color="auto"/>
              <w:right w:val="single" w:sz="4" w:space="0" w:color="auto"/>
            </w:tcBorders>
            <w:shd w:val="clear" w:color="auto" w:fill="auto"/>
            <w:vAlign w:val="center"/>
            <w:hideMark/>
          </w:tcPr>
          <w:p w14:paraId="6955E292" w14:textId="77777777" w:rsidR="00D102E0" w:rsidRPr="00BF2B45" w:rsidRDefault="00D102E0" w:rsidP="00BE1198">
            <w:pPr>
              <w:jc w:val="both"/>
              <w:rPr>
                <w:rFonts w:ascii="Arial" w:hAnsi="Arial" w:cs="Arial"/>
              </w:rPr>
            </w:pPr>
            <w:r w:rsidRPr="00BF2B45">
              <w:rPr>
                <w:rFonts w:ascii="Arial" w:hAnsi="Arial" w:cs="Arial"/>
              </w:rPr>
              <w:t>Hot dip galvanised</w:t>
            </w:r>
          </w:p>
          <w:p w14:paraId="1EE1EF8E" w14:textId="77777777" w:rsidR="00D102E0" w:rsidRPr="00BF2B45" w:rsidRDefault="00D102E0" w:rsidP="00BE1198">
            <w:pPr>
              <w:jc w:val="both"/>
              <w:rPr>
                <w:rFonts w:ascii="Arial" w:hAnsi="Arial" w:cs="Arial"/>
              </w:rPr>
            </w:pPr>
          </w:p>
        </w:tc>
        <w:tc>
          <w:tcPr>
            <w:tcW w:w="1804" w:type="dxa"/>
            <w:tcBorders>
              <w:top w:val="single" w:sz="4" w:space="0" w:color="auto"/>
              <w:left w:val="nil"/>
              <w:bottom w:val="single" w:sz="4" w:space="0" w:color="auto"/>
              <w:right w:val="single" w:sz="4" w:space="0" w:color="auto"/>
            </w:tcBorders>
            <w:shd w:val="clear" w:color="auto" w:fill="auto"/>
            <w:vAlign w:val="center"/>
            <w:hideMark/>
          </w:tcPr>
          <w:p w14:paraId="5CAFDF5E" w14:textId="77777777" w:rsidR="00D102E0" w:rsidRPr="00BF2B45" w:rsidRDefault="00D102E0" w:rsidP="00BE1198">
            <w:pPr>
              <w:jc w:val="both"/>
              <w:rPr>
                <w:rFonts w:ascii="Arial" w:hAnsi="Arial" w:cs="Arial"/>
              </w:rPr>
            </w:pPr>
            <w:r w:rsidRPr="00BF2B45">
              <w:rPr>
                <w:rFonts w:ascii="Arial" w:hAnsi="Arial" w:cs="Arial"/>
              </w:rPr>
              <w:t>As per IS-226</w:t>
            </w:r>
          </w:p>
          <w:p w14:paraId="62190F9C" w14:textId="77777777" w:rsidR="00D102E0" w:rsidRPr="00BF2B45" w:rsidRDefault="00D102E0" w:rsidP="00BE1198">
            <w:pPr>
              <w:jc w:val="both"/>
              <w:rPr>
                <w:rFonts w:ascii="Arial" w:hAnsi="Arial" w:cs="Arial"/>
              </w:rPr>
            </w:pPr>
            <w:r w:rsidRPr="00BF2B45">
              <w:rPr>
                <w:rFonts w:ascii="Arial" w:hAnsi="Arial" w:cs="Arial"/>
              </w:rPr>
              <w:t>or IS-2062</w:t>
            </w:r>
          </w:p>
        </w:tc>
        <w:tc>
          <w:tcPr>
            <w:tcW w:w="1418" w:type="dxa"/>
            <w:tcBorders>
              <w:top w:val="nil"/>
              <w:left w:val="nil"/>
              <w:bottom w:val="single" w:sz="4" w:space="0" w:color="auto"/>
              <w:right w:val="single" w:sz="4" w:space="0" w:color="auto"/>
            </w:tcBorders>
            <w:shd w:val="clear" w:color="auto" w:fill="auto"/>
            <w:noWrap/>
            <w:vAlign w:val="center"/>
            <w:hideMark/>
          </w:tcPr>
          <w:p w14:paraId="7678B42D" w14:textId="77777777" w:rsidR="00D102E0" w:rsidRPr="00BF2B45" w:rsidRDefault="00D102E0" w:rsidP="00BE1198">
            <w:pPr>
              <w:jc w:val="both"/>
              <w:rPr>
                <w:rFonts w:ascii="Arial" w:hAnsi="Arial" w:cs="Arial"/>
              </w:rPr>
            </w:pPr>
          </w:p>
          <w:p w14:paraId="0FA520C1" w14:textId="77777777" w:rsidR="00D102E0" w:rsidRPr="00BF2B45" w:rsidRDefault="00D102E0" w:rsidP="00BE1198">
            <w:pPr>
              <w:jc w:val="both"/>
              <w:rPr>
                <w:rFonts w:ascii="Arial" w:hAnsi="Arial" w:cs="Arial"/>
              </w:rPr>
            </w:pPr>
          </w:p>
        </w:tc>
      </w:tr>
      <w:tr w:rsidR="00D102E0" w:rsidRPr="00BF2B45" w14:paraId="02C15B1B" w14:textId="77777777" w:rsidTr="00BE1198">
        <w:trPr>
          <w:trHeight w:val="1150"/>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AB914" w14:textId="77777777" w:rsidR="00D102E0" w:rsidRPr="00BF2B45" w:rsidRDefault="00D102E0" w:rsidP="00BE1198">
            <w:pPr>
              <w:pStyle w:val="Default"/>
              <w:jc w:val="both"/>
              <w:rPr>
                <w:rFonts w:ascii="Arial" w:hAnsi="Arial" w:cs="Arial"/>
                <w:color w:val="auto"/>
                <w:sz w:val="22"/>
                <w:szCs w:val="22"/>
              </w:rPr>
            </w:pPr>
            <w:r w:rsidRPr="00BF2B45">
              <w:rPr>
                <w:rFonts w:ascii="Arial" w:hAnsi="Arial" w:cs="Arial"/>
                <w:color w:val="auto"/>
                <w:sz w:val="22"/>
                <w:szCs w:val="22"/>
              </w:rPr>
              <w:t>7(c)</w:t>
            </w:r>
          </w:p>
        </w:tc>
        <w:tc>
          <w:tcPr>
            <w:tcW w:w="1966" w:type="dxa"/>
            <w:tcBorders>
              <w:top w:val="single" w:sz="4" w:space="0" w:color="auto"/>
              <w:left w:val="nil"/>
              <w:bottom w:val="single" w:sz="4" w:space="0" w:color="auto"/>
              <w:right w:val="single" w:sz="4" w:space="0" w:color="auto"/>
            </w:tcBorders>
            <w:shd w:val="clear" w:color="auto" w:fill="auto"/>
            <w:vAlign w:val="center"/>
            <w:hideMark/>
          </w:tcPr>
          <w:p w14:paraId="5CBAF560" w14:textId="77777777" w:rsidR="00D102E0" w:rsidRPr="00BF2B45" w:rsidRDefault="00D102E0" w:rsidP="00BE1198">
            <w:pPr>
              <w:pStyle w:val="Default"/>
              <w:jc w:val="both"/>
              <w:rPr>
                <w:rFonts w:ascii="Arial" w:hAnsi="Arial" w:cs="Arial"/>
                <w:color w:val="auto"/>
                <w:sz w:val="22"/>
                <w:szCs w:val="22"/>
              </w:rPr>
            </w:pPr>
            <w:r w:rsidRPr="00BF2B45">
              <w:rPr>
                <w:rFonts w:ascii="Arial" w:hAnsi="Arial" w:cs="Arial"/>
                <w:color w:val="auto"/>
                <w:sz w:val="22"/>
                <w:szCs w:val="22"/>
              </w:rPr>
              <w:t>Envelope type Clamp:</w:t>
            </w:r>
          </w:p>
          <w:p w14:paraId="0B645E29" w14:textId="77777777" w:rsidR="00D102E0" w:rsidRPr="00BF2B45" w:rsidRDefault="00D102E0" w:rsidP="00BE1198">
            <w:pPr>
              <w:pStyle w:val="Default"/>
              <w:jc w:val="both"/>
              <w:rPr>
                <w:rFonts w:ascii="Arial" w:hAnsi="Arial" w:cs="Arial"/>
                <w:color w:val="auto"/>
                <w:sz w:val="22"/>
                <w:szCs w:val="22"/>
              </w:rPr>
            </w:pPr>
            <w:r w:rsidRPr="00BF2B45">
              <w:rPr>
                <w:rFonts w:ascii="Arial" w:hAnsi="Arial" w:cs="Arial"/>
                <w:color w:val="auto"/>
                <w:sz w:val="22"/>
                <w:szCs w:val="22"/>
              </w:rPr>
              <w:t>U Bolts</w:t>
            </w:r>
          </w:p>
          <w:p w14:paraId="247D0F28" w14:textId="77777777" w:rsidR="00D102E0" w:rsidRPr="00BF2B45" w:rsidRDefault="00D102E0" w:rsidP="00BE1198">
            <w:pPr>
              <w:jc w:val="both"/>
              <w:rPr>
                <w:rFonts w:ascii="Arial" w:hAnsi="Arial" w:cs="Arial"/>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CBB3736" w14:textId="77777777" w:rsidR="00D102E0" w:rsidRPr="00BF2B45" w:rsidRDefault="00D102E0" w:rsidP="00BE1198">
            <w:pPr>
              <w:pStyle w:val="Default"/>
              <w:jc w:val="both"/>
              <w:rPr>
                <w:rFonts w:ascii="Arial" w:hAnsi="Arial" w:cs="Arial"/>
                <w:color w:val="auto"/>
                <w:sz w:val="22"/>
                <w:szCs w:val="22"/>
              </w:rPr>
            </w:pPr>
            <w:r w:rsidRPr="00BF2B45">
              <w:rPr>
                <w:rFonts w:ascii="Arial" w:hAnsi="Arial" w:cs="Arial"/>
                <w:color w:val="auto"/>
                <w:sz w:val="22"/>
                <w:szCs w:val="22"/>
              </w:rPr>
              <w:t>Stainless Steel or High Strength</w:t>
            </w:r>
          </w:p>
          <w:p w14:paraId="65420FF8" w14:textId="77777777" w:rsidR="00D102E0" w:rsidRPr="00BF2B45" w:rsidRDefault="00D102E0" w:rsidP="00BE1198">
            <w:pPr>
              <w:jc w:val="both"/>
              <w:rPr>
                <w:rFonts w:ascii="Arial" w:hAnsi="Arial" w:cs="Arial"/>
              </w:rPr>
            </w:pPr>
            <w:r w:rsidRPr="00BF2B45">
              <w:rPr>
                <w:rFonts w:ascii="Arial" w:hAnsi="Arial" w:cs="Arial"/>
              </w:rPr>
              <w:t>Al alloy 6061/ 6063 or 65032/63400</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14:paraId="326B98F4" w14:textId="77777777" w:rsidR="00D102E0" w:rsidRPr="00BF2B45" w:rsidRDefault="00D102E0" w:rsidP="00BE1198">
            <w:pPr>
              <w:pStyle w:val="Default"/>
              <w:jc w:val="both"/>
              <w:rPr>
                <w:rFonts w:ascii="Arial" w:hAnsi="Arial" w:cs="Arial"/>
                <w:color w:val="auto"/>
                <w:sz w:val="22"/>
                <w:szCs w:val="22"/>
              </w:rPr>
            </w:pPr>
            <w:r w:rsidRPr="00BF2B45">
              <w:rPr>
                <w:rFonts w:ascii="Arial" w:hAnsi="Arial" w:cs="Arial"/>
                <w:color w:val="auto"/>
                <w:sz w:val="22"/>
                <w:szCs w:val="22"/>
              </w:rPr>
              <w:t>Forged &amp;</w:t>
            </w:r>
          </w:p>
          <w:p w14:paraId="64D785C8" w14:textId="77777777" w:rsidR="00D102E0" w:rsidRPr="00BF2B45" w:rsidRDefault="00D102E0" w:rsidP="00BE1198">
            <w:pPr>
              <w:pStyle w:val="Default"/>
              <w:jc w:val="both"/>
              <w:rPr>
                <w:rFonts w:ascii="Arial" w:hAnsi="Arial" w:cs="Arial"/>
                <w:color w:val="auto"/>
                <w:sz w:val="22"/>
                <w:szCs w:val="22"/>
              </w:rPr>
            </w:pPr>
            <w:r w:rsidRPr="00BF2B45">
              <w:rPr>
                <w:rFonts w:ascii="Arial" w:hAnsi="Arial" w:cs="Arial"/>
                <w:color w:val="auto"/>
                <w:sz w:val="22"/>
                <w:szCs w:val="22"/>
              </w:rPr>
              <w:t>Heat treated</w:t>
            </w:r>
          </w:p>
          <w:p w14:paraId="3B342BE3" w14:textId="77777777" w:rsidR="00D102E0" w:rsidRPr="00BF2B45" w:rsidRDefault="00D102E0" w:rsidP="00BE1198">
            <w:pPr>
              <w:jc w:val="both"/>
              <w:rPr>
                <w:rFonts w:ascii="Arial" w:hAnsi="Arial" w:cs="Arial"/>
              </w:rPr>
            </w:pPr>
          </w:p>
        </w:tc>
        <w:tc>
          <w:tcPr>
            <w:tcW w:w="1804" w:type="dxa"/>
            <w:tcBorders>
              <w:top w:val="single" w:sz="4" w:space="0" w:color="auto"/>
              <w:left w:val="nil"/>
              <w:bottom w:val="single" w:sz="4" w:space="0" w:color="auto"/>
              <w:right w:val="single" w:sz="4" w:space="0" w:color="auto"/>
            </w:tcBorders>
            <w:shd w:val="clear" w:color="auto" w:fill="auto"/>
            <w:vAlign w:val="center"/>
            <w:hideMark/>
          </w:tcPr>
          <w:p w14:paraId="5B848253" w14:textId="77777777" w:rsidR="00D102E0" w:rsidRPr="00BF2B45" w:rsidRDefault="00D102E0" w:rsidP="00BE1198">
            <w:pPr>
              <w:pStyle w:val="Default"/>
              <w:jc w:val="both"/>
              <w:rPr>
                <w:rFonts w:ascii="Arial" w:hAnsi="Arial" w:cs="Arial"/>
                <w:color w:val="auto"/>
                <w:sz w:val="22"/>
                <w:szCs w:val="22"/>
              </w:rPr>
            </w:pPr>
            <w:r w:rsidRPr="00BF2B45">
              <w:rPr>
                <w:rFonts w:ascii="Arial" w:hAnsi="Arial" w:cs="Arial"/>
                <w:color w:val="auto"/>
                <w:sz w:val="22"/>
                <w:szCs w:val="22"/>
              </w:rPr>
              <w:t>AISI 302 or</w:t>
            </w:r>
          </w:p>
          <w:p w14:paraId="05888259" w14:textId="77777777" w:rsidR="00D102E0" w:rsidRPr="00BF2B45" w:rsidRDefault="00D102E0" w:rsidP="00BE1198">
            <w:pPr>
              <w:pStyle w:val="Default"/>
              <w:jc w:val="both"/>
              <w:rPr>
                <w:rFonts w:ascii="Arial" w:hAnsi="Arial" w:cs="Arial"/>
                <w:color w:val="auto"/>
                <w:sz w:val="22"/>
                <w:szCs w:val="22"/>
              </w:rPr>
            </w:pPr>
            <w:r w:rsidRPr="00BF2B45">
              <w:rPr>
                <w:rFonts w:ascii="Arial" w:hAnsi="Arial" w:cs="Arial"/>
                <w:color w:val="auto"/>
                <w:sz w:val="22"/>
                <w:szCs w:val="22"/>
              </w:rPr>
              <w:t>304-L ASTM-B429</w:t>
            </w:r>
          </w:p>
          <w:p w14:paraId="60FD3BCA" w14:textId="77777777" w:rsidR="00D102E0" w:rsidRPr="00BF2B45" w:rsidRDefault="00D102E0" w:rsidP="00BE1198">
            <w:pPr>
              <w:jc w:val="both"/>
              <w:rPr>
                <w:rFonts w:ascii="Arial" w:hAnsi="Arial" w:cs="Arial"/>
              </w:rPr>
            </w:pPr>
          </w:p>
        </w:tc>
        <w:tc>
          <w:tcPr>
            <w:tcW w:w="1418" w:type="dxa"/>
            <w:tcBorders>
              <w:top w:val="nil"/>
              <w:left w:val="nil"/>
              <w:bottom w:val="single" w:sz="4" w:space="0" w:color="auto"/>
              <w:right w:val="single" w:sz="4" w:space="0" w:color="auto"/>
            </w:tcBorders>
            <w:shd w:val="clear" w:color="auto" w:fill="auto"/>
            <w:noWrap/>
            <w:vAlign w:val="center"/>
            <w:hideMark/>
          </w:tcPr>
          <w:p w14:paraId="6DEB9BB5" w14:textId="77777777" w:rsidR="00D102E0" w:rsidRPr="00BF2B45" w:rsidRDefault="00D102E0" w:rsidP="00BE1198">
            <w:pPr>
              <w:jc w:val="both"/>
              <w:rPr>
                <w:rFonts w:ascii="Arial" w:hAnsi="Arial" w:cs="Arial"/>
              </w:rPr>
            </w:pPr>
          </w:p>
        </w:tc>
      </w:tr>
      <w:tr w:rsidR="00D102E0" w:rsidRPr="00BF2B45" w14:paraId="596D823E" w14:textId="77777777" w:rsidTr="00BE1198">
        <w:trPr>
          <w:trHeight w:val="1150"/>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0C119" w14:textId="77777777" w:rsidR="00D102E0" w:rsidRPr="00BF2B45" w:rsidRDefault="00D102E0" w:rsidP="00BE1198">
            <w:pPr>
              <w:pStyle w:val="Default"/>
              <w:jc w:val="both"/>
              <w:rPr>
                <w:rFonts w:ascii="Arial" w:hAnsi="Arial" w:cs="Arial"/>
                <w:color w:val="auto"/>
                <w:sz w:val="22"/>
                <w:szCs w:val="22"/>
              </w:rPr>
            </w:pPr>
            <w:r w:rsidRPr="00BF2B45">
              <w:rPr>
                <w:rFonts w:ascii="Arial" w:hAnsi="Arial" w:cs="Arial"/>
                <w:color w:val="auto"/>
                <w:sz w:val="22"/>
                <w:szCs w:val="22"/>
              </w:rPr>
              <w:lastRenderedPageBreak/>
              <w:t>8(a).</w:t>
            </w:r>
          </w:p>
        </w:tc>
        <w:tc>
          <w:tcPr>
            <w:tcW w:w="1966" w:type="dxa"/>
            <w:tcBorders>
              <w:top w:val="single" w:sz="4" w:space="0" w:color="auto"/>
              <w:left w:val="nil"/>
              <w:bottom w:val="single" w:sz="4" w:space="0" w:color="auto"/>
              <w:right w:val="single" w:sz="4" w:space="0" w:color="auto"/>
            </w:tcBorders>
            <w:shd w:val="clear" w:color="auto" w:fill="auto"/>
            <w:vAlign w:val="center"/>
            <w:hideMark/>
          </w:tcPr>
          <w:tbl>
            <w:tblPr>
              <w:tblW w:w="0" w:type="auto"/>
              <w:tblBorders>
                <w:top w:val="nil"/>
                <w:left w:val="nil"/>
                <w:bottom w:val="nil"/>
                <w:right w:val="nil"/>
              </w:tblBorders>
              <w:tblLook w:val="0000" w:firstRow="0" w:lastRow="0" w:firstColumn="0" w:lastColumn="0" w:noHBand="0" w:noVBand="0"/>
            </w:tblPr>
            <w:tblGrid>
              <w:gridCol w:w="1750"/>
            </w:tblGrid>
            <w:tr w:rsidR="00D102E0" w:rsidRPr="00BF2B45" w14:paraId="6520B36F" w14:textId="77777777" w:rsidTr="00BE1198">
              <w:trPr>
                <w:trHeight w:val="320"/>
              </w:trPr>
              <w:tc>
                <w:tcPr>
                  <w:tcW w:w="0" w:type="auto"/>
                </w:tcPr>
                <w:p w14:paraId="398CAEF5" w14:textId="77777777" w:rsidR="00D102E0" w:rsidRPr="00BF2B45" w:rsidRDefault="00D102E0" w:rsidP="00BE1198">
                  <w:pPr>
                    <w:pStyle w:val="Default"/>
                    <w:framePr w:hSpace="180" w:wrap="around" w:vAnchor="text" w:hAnchor="margin" w:xAlign="center" w:y="1"/>
                    <w:suppressOverlap/>
                    <w:jc w:val="both"/>
                    <w:rPr>
                      <w:rFonts w:ascii="Arial" w:hAnsi="Arial" w:cs="Arial"/>
                      <w:color w:val="auto"/>
                      <w:sz w:val="22"/>
                      <w:szCs w:val="22"/>
                    </w:rPr>
                  </w:pPr>
                  <w:r w:rsidRPr="00BF2B45">
                    <w:rPr>
                      <w:rFonts w:ascii="Arial" w:hAnsi="Arial" w:cs="Arial"/>
                      <w:color w:val="auto"/>
                      <w:sz w:val="22"/>
                      <w:szCs w:val="22"/>
                    </w:rPr>
                    <w:t>Dead End Assembly: Outer Sleeve</w:t>
                  </w:r>
                </w:p>
              </w:tc>
            </w:tr>
          </w:tbl>
          <w:p w14:paraId="32909FA3" w14:textId="77777777" w:rsidR="00D102E0" w:rsidRPr="00BF2B45" w:rsidRDefault="00D102E0" w:rsidP="00BE1198">
            <w:pPr>
              <w:jc w:val="both"/>
              <w:rPr>
                <w:rFonts w:ascii="Arial" w:hAnsi="Arial" w:cs="Arial"/>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14902C8" w14:textId="77777777" w:rsidR="00D102E0" w:rsidRPr="00BF2B45" w:rsidRDefault="00D102E0" w:rsidP="00BE1198">
            <w:pPr>
              <w:pStyle w:val="Default"/>
              <w:jc w:val="both"/>
              <w:rPr>
                <w:rFonts w:ascii="Arial" w:hAnsi="Arial" w:cs="Arial"/>
                <w:color w:val="auto"/>
                <w:sz w:val="22"/>
                <w:szCs w:val="22"/>
              </w:rPr>
            </w:pPr>
            <w:r w:rsidRPr="00BF2B45">
              <w:rPr>
                <w:rFonts w:ascii="Arial" w:hAnsi="Arial" w:cs="Arial"/>
                <w:color w:val="auto"/>
                <w:sz w:val="22"/>
                <w:szCs w:val="22"/>
              </w:rPr>
              <w:t>EC grade Al of purity not less than 99.50%</w:t>
            </w:r>
          </w:p>
          <w:p w14:paraId="18FCB94E" w14:textId="77777777" w:rsidR="00D102E0" w:rsidRPr="00BF2B45" w:rsidRDefault="00D102E0" w:rsidP="00BE1198">
            <w:pPr>
              <w:jc w:val="both"/>
              <w:rPr>
                <w:rFonts w:ascii="Arial" w:hAnsi="Arial" w:cs="Arial"/>
              </w:rPr>
            </w:pPr>
          </w:p>
        </w:tc>
        <w:tc>
          <w:tcPr>
            <w:tcW w:w="2694" w:type="dxa"/>
            <w:tcBorders>
              <w:top w:val="single" w:sz="4" w:space="0" w:color="auto"/>
              <w:left w:val="nil"/>
              <w:bottom w:val="single" w:sz="4" w:space="0" w:color="auto"/>
              <w:right w:val="single" w:sz="4" w:space="0" w:color="auto"/>
            </w:tcBorders>
            <w:shd w:val="clear" w:color="auto" w:fill="auto"/>
            <w:vAlign w:val="center"/>
            <w:hideMark/>
          </w:tcPr>
          <w:p w14:paraId="325DA88C" w14:textId="77777777" w:rsidR="00D102E0" w:rsidRPr="00BF2B45" w:rsidRDefault="00D102E0" w:rsidP="00BE1198">
            <w:pPr>
              <w:jc w:val="both"/>
              <w:rPr>
                <w:rFonts w:ascii="Arial" w:hAnsi="Arial" w:cs="Arial"/>
              </w:rPr>
            </w:pPr>
          </w:p>
        </w:tc>
        <w:tc>
          <w:tcPr>
            <w:tcW w:w="1804" w:type="dxa"/>
            <w:tcBorders>
              <w:top w:val="single" w:sz="4" w:space="0" w:color="auto"/>
              <w:left w:val="nil"/>
              <w:bottom w:val="single" w:sz="4" w:space="0" w:color="auto"/>
              <w:right w:val="single" w:sz="4" w:space="0" w:color="auto"/>
            </w:tcBorders>
            <w:shd w:val="clear" w:color="auto" w:fill="auto"/>
            <w:vAlign w:val="center"/>
            <w:hideMark/>
          </w:tcPr>
          <w:p w14:paraId="4E17DA13" w14:textId="77777777" w:rsidR="00D102E0" w:rsidRPr="00BF2B45" w:rsidRDefault="00D102E0" w:rsidP="00BE1198">
            <w:pPr>
              <w:jc w:val="both"/>
              <w:rPr>
                <w:rFonts w:ascii="Arial" w:hAnsi="Arial" w:cs="Arial"/>
              </w:rPr>
            </w:pPr>
          </w:p>
        </w:tc>
        <w:tc>
          <w:tcPr>
            <w:tcW w:w="1418" w:type="dxa"/>
            <w:tcBorders>
              <w:top w:val="nil"/>
              <w:left w:val="nil"/>
              <w:bottom w:val="single" w:sz="4" w:space="0" w:color="auto"/>
              <w:right w:val="single" w:sz="4" w:space="0" w:color="auto"/>
            </w:tcBorders>
            <w:shd w:val="clear" w:color="auto" w:fill="auto"/>
            <w:noWrap/>
            <w:vAlign w:val="center"/>
            <w:hideMark/>
          </w:tcPr>
          <w:p w14:paraId="0415F53B" w14:textId="77777777" w:rsidR="00D102E0" w:rsidRPr="00BF2B45" w:rsidRDefault="00D102E0" w:rsidP="00BE1198">
            <w:pPr>
              <w:jc w:val="both"/>
              <w:rPr>
                <w:rFonts w:ascii="Arial" w:hAnsi="Arial" w:cs="Arial"/>
              </w:rPr>
            </w:pPr>
          </w:p>
        </w:tc>
      </w:tr>
      <w:tr w:rsidR="00D102E0" w:rsidRPr="00BF2B45" w14:paraId="2155571A" w14:textId="77777777" w:rsidTr="00BE1198">
        <w:trPr>
          <w:trHeight w:val="1150"/>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A6C00" w14:textId="77777777" w:rsidR="00D102E0" w:rsidRPr="00BF2B45" w:rsidRDefault="00D102E0" w:rsidP="00BE1198">
            <w:pPr>
              <w:pStyle w:val="Default"/>
              <w:jc w:val="both"/>
              <w:rPr>
                <w:rFonts w:ascii="Arial" w:hAnsi="Arial" w:cs="Arial"/>
                <w:color w:val="auto"/>
                <w:sz w:val="22"/>
                <w:szCs w:val="22"/>
              </w:rPr>
            </w:pPr>
            <w:r w:rsidRPr="00BF2B45">
              <w:rPr>
                <w:rFonts w:ascii="Arial" w:hAnsi="Arial" w:cs="Arial"/>
                <w:color w:val="auto"/>
                <w:sz w:val="22"/>
                <w:szCs w:val="22"/>
              </w:rPr>
              <w:t>8(b).</w:t>
            </w:r>
          </w:p>
        </w:tc>
        <w:tc>
          <w:tcPr>
            <w:tcW w:w="1966" w:type="dxa"/>
            <w:tcBorders>
              <w:top w:val="single" w:sz="4" w:space="0" w:color="auto"/>
              <w:left w:val="nil"/>
              <w:bottom w:val="single" w:sz="4" w:space="0" w:color="auto"/>
              <w:right w:val="single" w:sz="4" w:space="0" w:color="auto"/>
            </w:tcBorders>
            <w:shd w:val="clear" w:color="auto" w:fill="auto"/>
            <w:vAlign w:val="center"/>
            <w:hideMark/>
          </w:tcPr>
          <w:tbl>
            <w:tblPr>
              <w:tblW w:w="0" w:type="auto"/>
              <w:tblBorders>
                <w:top w:val="nil"/>
                <w:left w:val="nil"/>
                <w:bottom w:val="nil"/>
                <w:right w:val="nil"/>
              </w:tblBorders>
              <w:tblLook w:val="0000" w:firstRow="0" w:lastRow="0" w:firstColumn="0" w:lastColumn="0" w:noHBand="0" w:noVBand="0"/>
            </w:tblPr>
            <w:tblGrid>
              <w:gridCol w:w="1306"/>
              <w:gridCol w:w="222"/>
              <w:gridCol w:w="222"/>
            </w:tblGrid>
            <w:tr w:rsidR="00D102E0" w:rsidRPr="00BF2B45" w14:paraId="605BE0C7" w14:textId="77777777" w:rsidTr="00BE1198">
              <w:trPr>
                <w:trHeight w:val="780"/>
              </w:trPr>
              <w:tc>
                <w:tcPr>
                  <w:tcW w:w="0" w:type="auto"/>
                </w:tcPr>
                <w:p w14:paraId="4B7E0FEB" w14:textId="77777777" w:rsidR="00D102E0" w:rsidRPr="00BF2B45" w:rsidRDefault="00D102E0" w:rsidP="00BE1198">
                  <w:pPr>
                    <w:pStyle w:val="Default"/>
                    <w:framePr w:hSpace="180" w:wrap="around" w:vAnchor="text" w:hAnchor="margin" w:xAlign="center" w:y="1"/>
                    <w:suppressOverlap/>
                    <w:jc w:val="both"/>
                    <w:rPr>
                      <w:rFonts w:ascii="Arial" w:hAnsi="Arial" w:cs="Arial"/>
                      <w:color w:val="auto"/>
                      <w:sz w:val="22"/>
                      <w:szCs w:val="22"/>
                    </w:rPr>
                  </w:pPr>
                  <w:r w:rsidRPr="00BF2B45">
                    <w:rPr>
                      <w:rFonts w:ascii="Arial" w:hAnsi="Arial" w:cs="Arial"/>
                      <w:color w:val="auto"/>
                      <w:sz w:val="22"/>
                      <w:szCs w:val="22"/>
                    </w:rPr>
                    <w:t>Steel Sleeve</w:t>
                  </w:r>
                </w:p>
              </w:tc>
              <w:tc>
                <w:tcPr>
                  <w:tcW w:w="0" w:type="auto"/>
                </w:tcPr>
                <w:p w14:paraId="3E3594FF" w14:textId="77777777" w:rsidR="00D102E0" w:rsidRPr="00BF2B45" w:rsidRDefault="00D102E0" w:rsidP="00BE1198">
                  <w:pPr>
                    <w:pStyle w:val="Default"/>
                    <w:framePr w:hSpace="180" w:wrap="around" w:vAnchor="text" w:hAnchor="margin" w:xAlign="center" w:y="1"/>
                    <w:suppressOverlap/>
                    <w:jc w:val="both"/>
                    <w:rPr>
                      <w:rFonts w:ascii="Arial" w:hAnsi="Arial" w:cs="Arial"/>
                      <w:color w:val="auto"/>
                      <w:sz w:val="22"/>
                      <w:szCs w:val="22"/>
                    </w:rPr>
                  </w:pPr>
                </w:p>
              </w:tc>
              <w:tc>
                <w:tcPr>
                  <w:tcW w:w="0" w:type="auto"/>
                </w:tcPr>
                <w:p w14:paraId="28A1C052" w14:textId="77777777" w:rsidR="00D102E0" w:rsidRPr="00BF2B45" w:rsidRDefault="00D102E0" w:rsidP="00BE1198">
                  <w:pPr>
                    <w:pStyle w:val="Default"/>
                    <w:framePr w:hSpace="180" w:wrap="around" w:vAnchor="text" w:hAnchor="margin" w:xAlign="center" w:y="1"/>
                    <w:suppressOverlap/>
                    <w:jc w:val="both"/>
                    <w:rPr>
                      <w:rFonts w:ascii="Arial" w:hAnsi="Arial" w:cs="Arial"/>
                      <w:color w:val="auto"/>
                      <w:sz w:val="22"/>
                      <w:szCs w:val="22"/>
                    </w:rPr>
                  </w:pPr>
                </w:p>
              </w:tc>
            </w:tr>
          </w:tbl>
          <w:p w14:paraId="3FCB2E13" w14:textId="77777777" w:rsidR="00D102E0" w:rsidRPr="00BF2B45" w:rsidRDefault="00D102E0" w:rsidP="00BE1198">
            <w:pPr>
              <w:jc w:val="both"/>
              <w:rPr>
                <w:rFonts w:ascii="Arial" w:hAnsi="Arial" w:cs="Arial"/>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0B36B70" w14:textId="77777777" w:rsidR="00D102E0" w:rsidRPr="00BF2B45" w:rsidRDefault="00D102E0" w:rsidP="00BE1198">
            <w:pPr>
              <w:pStyle w:val="Default"/>
              <w:jc w:val="both"/>
              <w:rPr>
                <w:rFonts w:ascii="Arial" w:hAnsi="Arial" w:cs="Arial"/>
                <w:color w:val="auto"/>
                <w:sz w:val="22"/>
                <w:szCs w:val="22"/>
              </w:rPr>
            </w:pPr>
            <w:r w:rsidRPr="00BF2B45">
              <w:rPr>
                <w:rFonts w:ascii="Arial" w:hAnsi="Arial" w:cs="Arial"/>
                <w:color w:val="auto"/>
                <w:sz w:val="22"/>
                <w:szCs w:val="22"/>
              </w:rPr>
              <w:t>Mild Steel</w:t>
            </w:r>
          </w:p>
          <w:p w14:paraId="2E2D8E0A" w14:textId="77777777" w:rsidR="00D102E0" w:rsidRPr="00BF2B45" w:rsidRDefault="00D102E0" w:rsidP="00BE1198">
            <w:pPr>
              <w:jc w:val="both"/>
              <w:rPr>
                <w:rFonts w:ascii="Arial" w:hAnsi="Arial" w:cs="Arial"/>
              </w:rPr>
            </w:pPr>
          </w:p>
        </w:tc>
        <w:tc>
          <w:tcPr>
            <w:tcW w:w="2694" w:type="dxa"/>
            <w:tcBorders>
              <w:top w:val="single" w:sz="4" w:space="0" w:color="auto"/>
              <w:left w:val="nil"/>
              <w:bottom w:val="single" w:sz="4" w:space="0" w:color="auto"/>
              <w:right w:val="single" w:sz="4" w:space="0" w:color="auto"/>
            </w:tcBorders>
            <w:shd w:val="clear" w:color="auto" w:fill="auto"/>
            <w:vAlign w:val="center"/>
            <w:hideMark/>
          </w:tcPr>
          <w:p w14:paraId="24AEF445" w14:textId="77777777" w:rsidR="00D102E0" w:rsidRPr="00BF2B45" w:rsidRDefault="00D102E0" w:rsidP="00BE1198">
            <w:pPr>
              <w:jc w:val="both"/>
              <w:rPr>
                <w:rFonts w:ascii="Arial" w:hAnsi="Arial" w:cs="Arial"/>
              </w:rPr>
            </w:pPr>
            <w:r w:rsidRPr="00BF2B45">
              <w:rPr>
                <w:rFonts w:ascii="Arial" w:hAnsi="Arial" w:cs="Arial"/>
              </w:rPr>
              <w:t>Hot Dip Galvanised</w:t>
            </w:r>
          </w:p>
        </w:tc>
        <w:tc>
          <w:tcPr>
            <w:tcW w:w="1804" w:type="dxa"/>
            <w:tcBorders>
              <w:top w:val="single" w:sz="4" w:space="0" w:color="auto"/>
              <w:left w:val="nil"/>
              <w:bottom w:val="single" w:sz="4" w:space="0" w:color="auto"/>
              <w:right w:val="single" w:sz="4" w:space="0" w:color="auto"/>
            </w:tcBorders>
            <w:shd w:val="clear" w:color="auto" w:fill="auto"/>
            <w:vAlign w:val="center"/>
            <w:hideMark/>
          </w:tcPr>
          <w:p w14:paraId="66DDBE5A" w14:textId="77777777" w:rsidR="00D102E0" w:rsidRPr="00BF2B45" w:rsidRDefault="00D102E0" w:rsidP="00BE1198">
            <w:pPr>
              <w:pStyle w:val="Default"/>
              <w:jc w:val="both"/>
              <w:rPr>
                <w:rFonts w:ascii="Arial" w:hAnsi="Arial" w:cs="Arial"/>
                <w:color w:val="auto"/>
                <w:sz w:val="22"/>
                <w:szCs w:val="22"/>
              </w:rPr>
            </w:pPr>
            <w:r w:rsidRPr="00BF2B45">
              <w:rPr>
                <w:rFonts w:ascii="Arial" w:hAnsi="Arial" w:cs="Arial"/>
                <w:color w:val="auto"/>
                <w:sz w:val="22"/>
                <w:szCs w:val="22"/>
              </w:rPr>
              <w:t>IS:226/</w:t>
            </w:r>
          </w:p>
          <w:p w14:paraId="63DC60E1" w14:textId="77777777" w:rsidR="00D102E0" w:rsidRPr="00BF2B45" w:rsidRDefault="00D102E0" w:rsidP="00BE1198">
            <w:pPr>
              <w:jc w:val="both"/>
              <w:rPr>
                <w:rFonts w:ascii="Arial" w:hAnsi="Arial" w:cs="Arial"/>
              </w:rPr>
            </w:pPr>
            <w:r w:rsidRPr="00BF2B45">
              <w:rPr>
                <w:rFonts w:ascii="Arial" w:hAnsi="Arial" w:cs="Arial"/>
              </w:rPr>
              <w:t>IS-2062</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87D7DF1" w14:textId="77777777" w:rsidR="00D102E0" w:rsidRPr="00BF2B45" w:rsidRDefault="00D102E0" w:rsidP="00BE1198">
            <w:pPr>
              <w:jc w:val="both"/>
              <w:rPr>
                <w:rFonts w:ascii="Arial" w:hAnsi="Arial" w:cs="Arial"/>
              </w:rPr>
            </w:pPr>
          </w:p>
        </w:tc>
      </w:tr>
      <w:tr w:rsidR="00D102E0" w:rsidRPr="00BF2B45" w14:paraId="39E38F73" w14:textId="77777777" w:rsidTr="00BE1198">
        <w:trPr>
          <w:trHeight w:val="1172"/>
        </w:trPr>
        <w:tc>
          <w:tcPr>
            <w:tcW w:w="6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FB3E09" w14:textId="77777777" w:rsidR="00D102E0" w:rsidRPr="00BF2B45" w:rsidRDefault="00D102E0" w:rsidP="00BE1198">
            <w:pPr>
              <w:pStyle w:val="Default"/>
              <w:jc w:val="both"/>
              <w:rPr>
                <w:rFonts w:ascii="Arial" w:hAnsi="Arial" w:cs="Arial"/>
                <w:color w:val="auto"/>
                <w:sz w:val="22"/>
                <w:szCs w:val="22"/>
              </w:rPr>
            </w:pPr>
            <w:r w:rsidRPr="00BF2B45">
              <w:rPr>
                <w:rFonts w:ascii="Arial" w:hAnsi="Arial" w:cs="Arial"/>
                <w:color w:val="auto"/>
                <w:sz w:val="22"/>
                <w:szCs w:val="22"/>
              </w:rPr>
              <w:t>9.</w:t>
            </w:r>
          </w:p>
          <w:p w14:paraId="7E87C4F2" w14:textId="77777777" w:rsidR="00D102E0" w:rsidRPr="00BF2B45" w:rsidRDefault="00D102E0" w:rsidP="00BE1198">
            <w:pPr>
              <w:pStyle w:val="Default"/>
              <w:jc w:val="both"/>
              <w:rPr>
                <w:rFonts w:ascii="Arial" w:hAnsi="Arial" w:cs="Arial"/>
                <w:color w:val="auto"/>
                <w:sz w:val="22"/>
                <w:szCs w:val="22"/>
              </w:rPr>
            </w:pPr>
          </w:p>
        </w:tc>
        <w:tc>
          <w:tcPr>
            <w:tcW w:w="1966" w:type="dxa"/>
            <w:vMerge w:val="restart"/>
            <w:tcBorders>
              <w:top w:val="single" w:sz="4" w:space="0" w:color="auto"/>
              <w:left w:val="nil"/>
              <w:bottom w:val="single" w:sz="4" w:space="0" w:color="auto"/>
              <w:right w:val="single" w:sz="4" w:space="0" w:color="auto"/>
            </w:tcBorders>
            <w:shd w:val="clear" w:color="auto" w:fill="auto"/>
            <w:vAlign w:val="center"/>
            <w:hideMark/>
          </w:tcPr>
          <w:tbl>
            <w:tblPr>
              <w:tblW w:w="0" w:type="auto"/>
              <w:tblBorders>
                <w:top w:val="nil"/>
                <w:left w:val="nil"/>
                <w:bottom w:val="nil"/>
                <w:right w:val="nil"/>
              </w:tblBorders>
              <w:tblLook w:val="0000" w:firstRow="0" w:lastRow="0" w:firstColumn="0" w:lastColumn="0" w:noHBand="0" w:noVBand="0"/>
            </w:tblPr>
            <w:tblGrid>
              <w:gridCol w:w="1306"/>
              <w:gridCol w:w="222"/>
              <w:gridCol w:w="222"/>
            </w:tblGrid>
            <w:tr w:rsidR="00D102E0" w:rsidRPr="00BF2B45" w14:paraId="49182F25" w14:textId="77777777" w:rsidTr="00BE1198">
              <w:trPr>
                <w:trHeight w:val="550"/>
              </w:trPr>
              <w:tc>
                <w:tcPr>
                  <w:tcW w:w="0" w:type="auto"/>
                </w:tcPr>
                <w:p w14:paraId="399B6469" w14:textId="77777777" w:rsidR="00D102E0" w:rsidRPr="00BF2B45" w:rsidRDefault="00D102E0" w:rsidP="00BE1198">
                  <w:pPr>
                    <w:pStyle w:val="Default"/>
                    <w:framePr w:hSpace="180" w:wrap="around" w:vAnchor="text" w:hAnchor="margin" w:xAlign="center" w:y="1"/>
                    <w:suppressOverlap/>
                    <w:jc w:val="both"/>
                    <w:rPr>
                      <w:rFonts w:ascii="Arial" w:hAnsi="Arial" w:cs="Arial"/>
                      <w:color w:val="auto"/>
                      <w:sz w:val="22"/>
                      <w:szCs w:val="22"/>
                    </w:rPr>
                  </w:pPr>
                  <w:r w:rsidRPr="00BF2B45">
                    <w:rPr>
                      <w:rFonts w:ascii="Arial" w:hAnsi="Arial" w:cs="Arial"/>
                      <w:color w:val="auto"/>
                      <w:sz w:val="22"/>
                      <w:szCs w:val="22"/>
                    </w:rPr>
                    <w:t>AGS clamp</w:t>
                  </w:r>
                </w:p>
                <w:p w14:paraId="1967EA96" w14:textId="77777777" w:rsidR="00D102E0" w:rsidRPr="00BF2B45" w:rsidRDefault="00D102E0" w:rsidP="00BE1198">
                  <w:pPr>
                    <w:pStyle w:val="Default"/>
                    <w:framePr w:hSpace="180" w:wrap="around" w:vAnchor="text" w:hAnchor="margin" w:xAlign="center" w:y="1"/>
                    <w:suppressOverlap/>
                    <w:jc w:val="both"/>
                    <w:rPr>
                      <w:rFonts w:ascii="Arial" w:hAnsi="Arial" w:cs="Arial"/>
                      <w:color w:val="auto"/>
                      <w:sz w:val="22"/>
                      <w:szCs w:val="22"/>
                    </w:rPr>
                  </w:pPr>
                  <w:r w:rsidRPr="00BF2B45">
                    <w:rPr>
                      <w:rFonts w:ascii="Arial" w:hAnsi="Arial" w:cs="Arial"/>
                      <w:color w:val="auto"/>
                      <w:sz w:val="22"/>
                      <w:szCs w:val="22"/>
                    </w:rPr>
                    <w:t>(a) Supporting house</w:t>
                  </w:r>
                </w:p>
              </w:tc>
              <w:tc>
                <w:tcPr>
                  <w:tcW w:w="0" w:type="auto"/>
                </w:tcPr>
                <w:p w14:paraId="429F392F" w14:textId="77777777" w:rsidR="00D102E0" w:rsidRPr="00BF2B45" w:rsidRDefault="00D102E0" w:rsidP="00BE1198">
                  <w:pPr>
                    <w:pStyle w:val="Default"/>
                    <w:framePr w:hSpace="180" w:wrap="around" w:vAnchor="text" w:hAnchor="margin" w:xAlign="center" w:y="1"/>
                    <w:suppressOverlap/>
                    <w:jc w:val="both"/>
                    <w:rPr>
                      <w:rFonts w:ascii="Arial" w:hAnsi="Arial" w:cs="Arial"/>
                      <w:color w:val="auto"/>
                      <w:sz w:val="22"/>
                      <w:szCs w:val="22"/>
                    </w:rPr>
                  </w:pPr>
                </w:p>
              </w:tc>
              <w:tc>
                <w:tcPr>
                  <w:tcW w:w="0" w:type="auto"/>
                </w:tcPr>
                <w:p w14:paraId="71619EDB" w14:textId="77777777" w:rsidR="00D102E0" w:rsidRPr="00BF2B45" w:rsidRDefault="00D102E0" w:rsidP="00BE1198">
                  <w:pPr>
                    <w:pStyle w:val="Default"/>
                    <w:framePr w:hSpace="180" w:wrap="around" w:vAnchor="text" w:hAnchor="margin" w:xAlign="center" w:y="1"/>
                    <w:suppressOverlap/>
                    <w:jc w:val="both"/>
                    <w:rPr>
                      <w:rFonts w:ascii="Arial" w:hAnsi="Arial" w:cs="Arial"/>
                      <w:color w:val="auto"/>
                      <w:sz w:val="22"/>
                      <w:szCs w:val="22"/>
                    </w:rPr>
                  </w:pPr>
                </w:p>
              </w:tc>
            </w:tr>
          </w:tbl>
          <w:p w14:paraId="3FD57462" w14:textId="77777777" w:rsidR="00D102E0" w:rsidRPr="00BF2B45" w:rsidRDefault="00D102E0" w:rsidP="00BE1198">
            <w:pPr>
              <w:pStyle w:val="Default"/>
              <w:jc w:val="both"/>
              <w:rPr>
                <w:rFonts w:ascii="Arial" w:eastAsia="Times New Roman" w:hAnsi="Arial" w:cs="Arial"/>
                <w:color w:val="auto"/>
                <w:sz w:val="22"/>
                <w:szCs w:val="22"/>
              </w:rPr>
            </w:pPr>
          </w:p>
        </w:tc>
        <w:tc>
          <w:tcPr>
            <w:tcW w:w="2126" w:type="dxa"/>
            <w:vMerge w:val="restart"/>
            <w:tcBorders>
              <w:top w:val="single" w:sz="4" w:space="0" w:color="auto"/>
              <w:left w:val="nil"/>
              <w:bottom w:val="single" w:sz="4" w:space="0" w:color="auto"/>
              <w:right w:val="single" w:sz="4" w:space="0" w:color="auto"/>
            </w:tcBorders>
            <w:shd w:val="clear" w:color="auto" w:fill="auto"/>
            <w:vAlign w:val="center"/>
            <w:hideMark/>
          </w:tcPr>
          <w:p w14:paraId="7ADEBA8D" w14:textId="77777777" w:rsidR="00D102E0" w:rsidRPr="00BF2B45" w:rsidRDefault="00D102E0" w:rsidP="00BE1198">
            <w:pPr>
              <w:pStyle w:val="Default"/>
              <w:jc w:val="both"/>
              <w:rPr>
                <w:rFonts w:ascii="Arial" w:hAnsi="Arial" w:cs="Arial"/>
                <w:color w:val="auto"/>
                <w:sz w:val="22"/>
                <w:szCs w:val="22"/>
              </w:rPr>
            </w:pPr>
            <w:r w:rsidRPr="00BF2B45">
              <w:rPr>
                <w:rFonts w:ascii="Arial" w:hAnsi="Arial" w:cs="Arial"/>
                <w:color w:val="auto"/>
                <w:sz w:val="22"/>
                <w:szCs w:val="22"/>
              </w:rPr>
              <w:t>High strength corrosion resistant Al. alloy LM6, 4600 or equivalent 6061</w:t>
            </w:r>
          </w:p>
          <w:p w14:paraId="4DA7A317" w14:textId="77777777" w:rsidR="00D102E0" w:rsidRPr="00BF2B45" w:rsidRDefault="00D102E0" w:rsidP="00BE1198">
            <w:pPr>
              <w:jc w:val="both"/>
              <w:rPr>
                <w:rFonts w:ascii="Arial" w:hAnsi="Arial" w:cs="Arial"/>
              </w:rPr>
            </w:pPr>
          </w:p>
        </w:tc>
        <w:tc>
          <w:tcPr>
            <w:tcW w:w="2694" w:type="dxa"/>
            <w:vMerge w:val="restart"/>
            <w:tcBorders>
              <w:top w:val="single" w:sz="4" w:space="0" w:color="auto"/>
              <w:left w:val="nil"/>
              <w:bottom w:val="single" w:sz="4" w:space="0" w:color="auto"/>
              <w:right w:val="single" w:sz="4" w:space="0" w:color="auto"/>
            </w:tcBorders>
            <w:shd w:val="clear" w:color="auto" w:fill="auto"/>
            <w:vAlign w:val="center"/>
            <w:hideMark/>
          </w:tcPr>
          <w:p w14:paraId="33288A8A" w14:textId="77777777" w:rsidR="00D102E0" w:rsidRPr="00BF2B45" w:rsidRDefault="00D102E0" w:rsidP="00BE1198">
            <w:pPr>
              <w:jc w:val="both"/>
              <w:rPr>
                <w:rFonts w:ascii="Arial" w:hAnsi="Arial" w:cs="Arial"/>
              </w:rPr>
            </w:pPr>
            <w:r w:rsidRPr="00BF2B45">
              <w:rPr>
                <w:rFonts w:ascii="Arial" w:hAnsi="Arial" w:cs="Arial"/>
              </w:rPr>
              <w:t>Cast/forged heat treated.</w:t>
            </w:r>
          </w:p>
        </w:tc>
        <w:tc>
          <w:tcPr>
            <w:tcW w:w="1804" w:type="dxa"/>
            <w:vMerge w:val="restart"/>
            <w:tcBorders>
              <w:top w:val="single" w:sz="4" w:space="0" w:color="auto"/>
              <w:left w:val="nil"/>
              <w:bottom w:val="single" w:sz="4" w:space="0" w:color="auto"/>
              <w:right w:val="single" w:sz="4" w:space="0" w:color="auto"/>
            </w:tcBorders>
            <w:shd w:val="clear" w:color="auto" w:fill="auto"/>
            <w:vAlign w:val="center"/>
            <w:hideMark/>
          </w:tcPr>
          <w:p w14:paraId="35579A2A" w14:textId="77777777" w:rsidR="00D102E0" w:rsidRPr="00BF2B45" w:rsidRDefault="00D102E0" w:rsidP="00BE1198">
            <w:pPr>
              <w:jc w:val="both"/>
              <w:rPr>
                <w:rFonts w:ascii="Arial" w:hAnsi="Arial" w:cs="Arial"/>
              </w:rPr>
            </w:pPr>
            <w:r w:rsidRPr="00BF2B45">
              <w:rPr>
                <w:rFonts w:ascii="Arial" w:hAnsi="Arial" w:cs="Arial"/>
              </w:rPr>
              <w:t>IS:617 or equivalent</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7CC2026A" w14:textId="77777777" w:rsidR="00D102E0" w:rsidRPr="00BF2B45" w:rsidRDefault="00D102E0" w:rsidP="00BE1198">
            <w:pPr>
              <w:jc w:val="both"/>
              <w:rPr>
                <w:rFonts w:ascii="Arial" w:hAnsi="Arial" w:cs="Arial"/>
              </w:rPr>
            </w:pPr>
          </w:p>
        </w:tc>
      </w:tr>
      <w:tr w:rsidR="00D102E0" w:rsidRPr="00BF2B45" w14:paraId="684B2341" w14:textId="77777777" w:rsidTr="00BE1198">
        <w:tc>
          <w:tcPr>
            <w:tcW w:w="6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A02FAD4" w14:textId="77777777" w:rsidR="00D102E0" w:rsidRPr="00BF2B45" w:rsidRDefault="00D102E0" w:rsidP="00BE1198">
            <w:pPr>
              <w:jc w:val="both"/>
              <w:rPr>
                <w:rFonts w:ascii="Arial" w:hAnsi="Arial" w:cs="Arial"/>
              </w:rPr>
            </w:pPr>
          </w:p>
        </w:tc>
        <w:tc>
          <w:tcPr>
            <w:tcW w:w="1966" w:type="dxa"/>
            <w:vMerge/>
            <w:tcBorders>
              <w:top w:val="single" w:sz="4" w:space="0" w:color="auto"/>
              <w:left w:val="nil"/>
              <w:bottom w:val="single" w:sz="4" w:space="0" w:color="auto"/>
              <w:right w:val="single" w:sz="4" w:space="0" w:color="auto"/>
            </w:tcBorders>
            <w:shd w:val="clear" w:color="auto" w:fill="auto"/>
            <w:vAlign w:val="center"/>
            <w:hideMark/>
          </w:tcPr>
          <w:p w14:paraId="0F5D7EDF" w14:textId="77777777" w:rsidR="00D102E0" w:rsidRPr="00BF2B45" w:rsidRDefault="00D102E0" w:rsidP="00BE1198">
            <w:pPr>
              <w:jc w:val="both"/>
              <w:rPr>
                <w:rFonts w:ascii="Arial" w:hAnsi="Arial" w:cs="Arial"/>
              </w:rPr>
            </w:pPr>
          </w:p>
        </w:tc>
        <w:tc>
          <w:tcPr>
            <w:tcW w:w="2126" w:type="dxa"/>
            <w:vMerge/>
            <w:tcBorders>
              <w:top w:val="single" w:sz="4" w:space="0" w:color="auto"/>
              <w:left w:val="nil"/>
              <w:bottom w:val="single" w:sz="4" w:space="0" w:color="auto"/>
              <w:right w:val="single" w:sz="4" w:space="0" w:color="auto"/>
            </w:tcBorders>
            <w:shd w:val="clear" w:color="auto" w:fill="auto"/>
            <w:vAlign w:val="center"/>
            <w:hideMark/>
          </w:tcPr>
          <w:p w14:paraId="10D8DB0D" w14:textId="77777777" w:rsidR="00D102E0" w:rsidRPr="00BF2B45" w:rsidRDefault="00D102E0" w:rsidP="00BE1198">
            <w:pPr>
              <w:jc w:val="both"/>
              <w:rPr>
                <w:rFonts w:ascii="Arial" w:hAnsi="Arial" w:cs="Arial"/>
              </w:rPr>
            </w:pPr>
          </w:p>
        </w:tc>
        <w:tc>
          <w:tcPr>
            <w:tcW w:w="2694" w:type="dxa"/>
            <w:vMerge/>
            <w:tcBorders>
              <w:top w:val="single" w:sz="4" w:space="0" w:color="auto"/>
              <w:left w:val="nil"/>
              <w:bottom w:val="single" w:sz="4" w:space="0" w:color="auto"/>
              <w:right w:val="single" w:sz="4" w:space="0" w:color="auto"/>
            </w:tcBorders>
            <w:shd w:val="clear" w:color="auto" w:fill="auto"/>
            <w:vAlign w:val="center"/>
            <w:hideMark/>
          </w:tcPr>
          <w:p w14:paraId="6A583160" w14:textId="77777777" w:rsidR="00D102E0" w:rsidRPr="00BF2B45" w:rsidRDefault="00D102E0" w:rsidP="00BE1198">
            <w:pPr>
              <w:jc w:val="both"/>
              <w:rPr>
                <w:rFonts w:ascii="Arial" w:hAnsi="Arial" w:cs="Arial"/>
              </w:rPr>
            </w:pPr>
          </w:p>
        </w:tc>
        <w:tc>
          <w:tcPr>
            <w:tcW w:w="1804" w:type="dxa"/>
            <w:vMerge/>
            <w:tcBorders>
              <w:top w:val="single" w:sz="4" w:space="0" w:color="auto"/>
              <w:left w:val="nil"/>
              <w:bottom w:val="single" w:sz="4" w:space="0" w:color="auto"/>
              <w:right w:val="single" w:sz="4" w:space="0" w:color="auto"/>
            </w:tcBorders>
            <w:shd w:val="clear" w:color="auto" w:fill="auto"/>
            <w:vAlign w:val="center"/>
            <w:hideMark/>
          </w:tcPr>
          <w:p w14:paraId="546B1DCB" w14:textId="77777777" w:rsidR="00D102E0" w:rsidRPr="00BF2B45" w:rsidRDefault="00D102E0" w:rsidP="00BE1198">
            <w:pPr>
              <w:jc w:val="both"/>
              <w:rPr>
                <w:rFonts w:ascii="Arial" w:hAnsi="Arial" w:cs="Arial"/>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C62E07F" w14:textId="77777777" w:rsidR="00D102E0" w:rsidRPr="00BF2B45" w:rsidRDefault="00D102E0" w:rsidP="00BE1198">
            <w:pPr>
              <w:jc w:val="both"/>
              <w:rPr>
                <w:rFonts w:ascii="Arial" w:hAnsi="Arial" w:cs="Arial"/>
              </w:rPr>
            </w:pPr>
          </w:p>
        </w:tc>
      </w:tr>
      <w:tr w:rsidR="00D102E0" w:rsidRPr="00BF2B45" w14:paraId="7FE62B6F" w14:textId="77777777" w:rsidTr="00BE1198">
        <w:trPr>
          <w:trHeight w:val="1150"/>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45A85" w14:textId="77777777" w:rsidR="00D102E0" w:rsidRPr="00BF2B45" w:rsidRDefault="00D102E0" w:rsidP="00BE1198">
            <w:pPr>
              <w:jc w:val="both"/>
              <w:rPr>
                <w:rFonts w:ascii="Arial" w:hAnsi="Arial" w:cs="Arial"/>
              </w:rPr>
            </w:pPr>
          </w:p>
        </w:tc>
        <w:tc>
          <w:tcPr>
            <w:tcW w:w="1966" w:type="dxa"/>
            <w:tcBorders>
              <w:top w:val="single" w:sz="4" w:space="0" w:color="auto"/>
              <w:left w:val="nil"/>
              <w:bottom w:val="single" w:sz="4" w:space="0" w:color="auto"/>
              <w:right w:val="single" w:sz="4" w:space="0" w:color="auto"/>
            </w:tcBorders>
            <w:shd w:val="clear" w:color="auto" w:fill="auto"/>
            <w:vAlign w:val="center"/>
            <w:hideMark/>
          </w:tcPr>
          <w:tbl>
            <w:tblPr>
              <w:tblW w:w="0" w:type="auto"/>
              <w:tblBorders>
                <w:top w:val="nil"/>
                <w:left w:val="nil"/>
                <w:bottom w:val="nil"/>
                <w:right w:val="nil"/>
              </w:tblBorders>
              <w:tblLook w:val="0000" w:firstRow="0" w:lastRow="0" w:firstColumn="0" w:lastColumn="0" w:noHBand="0" w:noVBand="0"/>
            </w:tblPr>
            <w:tblGrid>
              <w:gridCol w:w="1750"/>
            </w:tblGrid>
            <w:tr w:rsidR="00D102E0" w:rsidRPr="00BF2B45" w14:paraId="7C066258" w14:textId="77777777" w:rsidTr="00BE1198">
              <w:trPr>
                <w:trHeight w:val="320"/>
              </w:trPr>
              <w:tc>
                <w:tcPr>
                  <w:tcW w:w="0" w:type="auto"/>
                </w:tcPr>
                <w:p w14:paraId="476154FE" w14:textId="77777777" w:rsidR="00D102E0" w:rsidRPr="00BF2B45" w:rsidRDefault="00D102E0" w:rsidP="00BE1198">
                  <w:pPr>
                    <w:pStyle w:val="Default"/>
                    <w:framePr w:hSpace="180" w:wrap="around" w:vAnchor="text" w:hAnchor="margin" w:xAlign="center" w:y="1"/>
                    <w:suppressOverlap/>
                    <w:jc w:val="both"/>
                    <w:rPr>
                      <w:rFonts w:ascii="Arial" w:hAnsi="Arial" w:cs="Arial"/>
                      <w:color w:val="auto"/>
                      <w:sz w:val="22"/>
                      <w:szCs w:val="22"/>
                    </w:rPr>
                  </w:pPr>
                  <w:r w:rsidRPr="00BF2B45">
                    <w:rPr>
                      <w:rFonts w:ascii="Arial" w:hAnsi="Arial" w:cs="Arial"/>
                      <w:color w:val="auto"/>
                      <w:sz w:val="22"/>
                      <w:szCs w:val="22"/>
                    </w:rPr>
                    <w:t>(b) Al insert and retaining strap</w:t>
                  </w:r>
                </w:p>
              </w:tc>
            </w:tr>
          </w:tbl>
          <w:p w14:paraId="1BF7D484" w14:textId="77777777" w:rsidR="00D102E0" w:rsidRPr="00BF2B45" w:rsidRDefault="00D102E0" w:rsidP="00BE1198">
            <w:pPr>
              <w:jc w:val="both"/>
              <w:rPr>
                <w:rFonts w:ascii="Arial" w:hAnsi="Arial" w:cs="Arial"/>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DA079E3" w14:textId="77777777" w:rsidR="00D102E0" w:rsidRPr="00BF2B45" w:rsidRDefault="00D102E0" w:rsidP="00BE1198">
            <w:pPr>
              <w:jc w:val="both"/>
              <w:rPr>
                <w:rFonts w:ascii="Arial" w:hAnsi="Arial" w:cs="Arial"/>
              </w:rPr>
            </w:pPr>
            <w:r w:rsidRPr="00BF2B45">
              <w:rPr>
                <w:rFonts w:ascii="Arial" w:hAnsi="Arial" w:cs="Arial"/>
              </w:rPr>
              <w:t>High strength Al alloy type 6061 or equivalent</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14:paraId="6070BA34" w14:textId="77777777" w:rsidR="00D102E0" w:rsidRPr="00BF2B45" w:rsidRDefault="00D102E0" w:rsidP="00BE1198">
            <w:pPr>
              <w:pStyle w:val="Default"/>
              <w:jc w:val="both"/>
              <w:rPr>
                <w:rFonts w:ascii="Arial" w:hAnsi="Arial" w:cs="Arial"/>
                <w:color w:val="auto"/>
                <w:sz w:val="22"/>
                <w:szCs w:val="22"/>
              </w:rPr>
            </w:pPr>
            <w:r w:rsidRPr="00BF2B45">
              <w:rPr>
                <w:rFonts w:ascii="Arial" w:hAnsi="Arial" w:cs="Arial"/>
                <w:color w:val="auto"/>
                <w:sz w:val="22"/>
                <w:szCs w:val="22"/>
              </w:rPr>
              <w:t>Forged and Heat treated</w:t>
            </w:r>
          </w:p>
          <w:p w14:paraId="5FA43455" w14:textId="77777777" w:rsidR="00D102E0" w:rsidRPr="00BF2B45" w:rsidRDefault="00D102E0" w:rsidP="00BE1198">
            <w:pPr>
              <w:jc w:val="both"/>
              <w:rPr>
                <w:rFonts w:ascii="Arial" w:hAnsi="Arial" w:cs="Arial"/>
              </w:rPr>
            </w:pPr>
          </w:p>
        </w:tc>
        <w:tc>
          <w:tcPr>
            <w:tcW w:w="1804" w:type="dxa"/>
            <w:tcBorders>
              <w:top w:val="single" w:sz="4" w:space="0" w:color="auto"/>
              <w:left w:val="nil"/>
              <w:bottom w:val="single" w:sz="4" w:space="0" w:color="auto"/>
              <w:right w:val="single" w:sz="4" w:space="0" w:color="auto"/>
            </w:tcBorders>
            <w:shd w:val="clear" w:color="auto" w:fill="auto"/>
            <w:vAlign w:val="center"/>
            <w:hideMark/>
          </w:tcPr>
          <w:tbl>
            <w:tblPr>
              <w:tblW w:w="0" w:type="auto"/>
              <w:tblBorders>
                <w:top w:val="nil"/>
                <w:left w:val="nil"/>
                <w:bottom w:val="nil"/>
                <w:right w:val="nil"/>
              </w:tblBorders>
              <w:tblLook w:val="0000" w:firstRow="0" w:lastRow="0" w:firstColumn="0" w:lastColumn="0" w:noHBand="0" w:noVBand="0"/>
            </w:tblPr>
            <w:tblGrid>
              <w:gridCol w:w="222"/>
              <w:gridCol w:w="1403"/>
            </w:tblGrid>
            <w:tr w:rsidR="00D102E0" w:rsidRPr="00BF2B45" w14:paraId="75BB5EC3" w14:textId="77777777" w:rsidTr="00BE1198">
              <w:trPr>
                <w:trHeight w:val="320"/>
              </w:trPr>
              <w:tc>
                <w:tcPr>
                  <w:tcW w:w="0" w:type="auto"/>
                </w:tcPr>
                <w:p w14:paraId="397879BF" w14:textId="77777777" w:rsidR="00D102E0" w:rsidRPr="00BF2B45" w:rsidRDefault="00D102E0" w:rsidP="00BE1198">
                  <w:pPr>
                    <w:pStyle w:val="Default"/>
                    <w:framePr w:hSpace="180" w:wrap="around" w:vAnchor="text" w:hAnchor="margin" w:xAlign="center" w:y="1"/>
                    <w:suppressOverlap/>
                    <w:jc w:val="both"/>
                    <w:rPr>
                      <w:rFonts w:ascii="Arial" w:hAnsi="Arial" w:cs="Arial"/>
                      <w:color w:val="auto"/>
                      <w:sz w:val="22"/>
                      <w:szCs w:val="22"/>
                    </w:rPr>
                  </w:pPr>
                </w:p>
              </w:tc>
              <w:tc>
                <w:tcPr>
                  <w:tcW w:w="0" w:type="auto"/>
                </w:tcPr>
                <w:p w14:paraId="5DE35832" w14:textId="77777777" w:rsidR="00D102E0" w:rsidRPr="00BF2B45" w:rsidRDefault="00D102E0" w:rsidP="00BE1198">
                  <w:pPr>
                    <w:pStyle w:val="Default"/>
                    <w:framePr w:hSpace="180" w:wrap="around" w:vAnchor="text" w:hAnchor="margin" w:xAlign="center" w:y="1"/>
                    <w:suppressOverlap/>
                    <w:jc w:val="both"/>
                    <w:rPr>
                      <w:rFonts w:ascii="Arial" w:hAnsi="Arial" w:cs="Arial"/>
                      <w:color w:val="auto"/>
                      <w:sz w:val="22"/>
                      <w:szCs w:val="22"/>
                    </w:rPr>
                  </w:pPr>
                  <w:r w:rsidRPr="00BF2B45">
                    <w:rPr>
                      <w:rFonts w:ascii="Arial" w:hAnsi="Arial" w:cs="Arial"/>
                      <w:color w:val="auto"/>
                      <w:sz w:val="22"/>
                      <w:szCs w:val="22"/>
                    </w:rPr>
                    <w:t>ASTM:B429</w:t>
                  </w:r>
                </w:p>
              </w:tc>
            </w:tr>
          </w:tbl>
          <w:p w14:paraId="302F4E8F" w14:textId="77777777" w:rsidR="00D102E0" w:rsidRPr="00BF2B45" w:rsidRDefault="00D102E0" w:rsidP="00BE1198">
            <w:pPr>
              <w:jc w:val="both"/>
              <w:rPr>
                <w:rFonts w:ascii="Arial" w:hAnsi="Arial" w:cs="Arial"/>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1E59732" w14:textId="77777777" w:rsidR="00D102E0" w:rsidRPr="00BF2B45" w:rsidRDefault="00D102E0" w:rsidP="00BE1198">
            <w:pPr>
              <w:jc w:val="both"/>
              <w:rPr>
                <w:rFonts w:ascii="Arial" w:hAnsi="Arial" w:cs="Arial"/>
              </w:rPr>
            </w:pPr>
          </w:p>
        </w:tc>
      </w:tr>
      <w:tr w:rsidR="00D102E0" w:rsidRPr="00BF2B45" w14:paraId="20BEDF7C" w14:textId="77777777" w:rsidTr="00BE1198">
        <w:trPr>
          <w:trHeight w:val="1150"/>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D2C19" w14:textId="77777777" w:rsidR="00D102E0" w:rsidRPr="00BF2B45" w:rsidRDefault="00D102E0" w:rsidP="00BE1198">
            <w:pPr>
              <w:pStyle w:val="Default"/>
              <w:jc w:val="both"/>
              <w:rPr>
                <w:rFonts w:ascii="Arial" w:hAnsi="Arial" w:cs="Arial"/>
                <w:color w:val="auto"/>
                <w:sz w:val="22"/>
                <w:szCs w:val="22"/>
              </w:rPr>
            </w:pPr>
          </w:p>
        </w:tc>
        <w:tc>
          <w:tcPr>
            <w:tcW w:w="1966" w:type="dxa"/>
            <w:tcBorders>
              <w:top w:val="single" w:sz="4" w:space="0" w:color="auto"/>
              <w:left w:val="nil"/>
              <w:bottom w:val="single" w:sz="4" w:space="0" w:color="auto"/>
              <w:right w:val="single" w:sz="4" w:space="0" w:color="auto"/>
            </w:tcBorders>
            <w:shd w:val="clear" w:color="auto" w:fill="auto"/>
            <w:vAlign w:val="center"/>
            <w:hideMark/>
          </w:tcPr>
          <w:tbl>
            <w:tblPr>
              <w:tblW w:w="0" w:type="auto"/>
              <w:tblBorders>
                <w:top w:val="nil"/>
                <w:left w:val="nil"/>
                <w:bottom w:val="nil"/>
                <w:right w:val="nil"/>
              </w:tblBorders>
              <w:tblLook w:val="0000" w:firstRow="0" w:lastRow="0" w:firstColumn="0" w:lastColumn="0" w:noHBand="0" w:noVBand="0"/>
            </w:tblPr>
            <w:tblGrid>
              <w:gridCol w:w="1528"/>
              <w:gridCol w:w="222"/>
            </w:tblGrid>
            <w:tr w:rsidR="00D102E0" w:rsidRPr="00BF2B45" w14:paraId="733ACB22" w14:textId="77777777" w:rsidTr="00BE1198">
              <w:trPr>
                <w:trHeight w:val="319"/>
              </w:trPr>
              <w:tc>
                <w:tcPr>
                  <w:tcW w:w="0" w:type="auto"/>
                </w:tcPr>
                <w:p w14:paraId="46318EC7" w14:textId="77777777" w:rsidR="00D102E0" w:rsidRPr="00BF2B45" w:rsidRDefault="00D102E0" w:rsidP="00BE1198">
                  <w:pPr>
                    <w:pStyle w:val="Default"/>
                    <w:framePr w:hSpace="180" w:wrap="around" w:vAnchor="text" w:hAnchor="margin" w:xAlign="center" w:y="1"/>
                    <w:suppressOverlap/>
                    <w:jc w:val="both"/>
                    <w:rPr>
                      <w:rFonts w:ascii="Arial" w:hAnsi="Arial" w:cs="Arial"/>
                      <w:color w:val="auto"/>
                      <w:sz w:val="22"/>
                      <w:szCs w:val="22"/>
                    </w:rPr>
                  </w:pPr>
                  <w:r w:rsidRPr="00BF2B45">
                    <w:rPr>
                      <w:rFonts w:ascii="Arial" w:hAnsi="Arial" w:cs="Arial"/>
                      <w:color w:val="auto"/>
                      <w:sz w:val="22"/>
                      <w:szCs w:val="22"/>
                    </w:rPr>
                    <w:t>(c) Elastomer cushion</w:t>
                  </w:r>
                </w:p>
              </w:tc>
              <w:tc>
                <w:tcPr>
                  <w:tcW w:w="0" w:type="auto"/>
                </w:tcPr>
                <w:p w14:paraId="763F3E02" w14:textId="77777777" w:rsidR="00D102E0" w:rsidRPr="00BF2B45" w:rsidRDefault="00D102E0" w:rsidP="00BE1198">
                  <w:pPr>
                    <w:pStyle w:val="Default"/>
                    <w:framePr w:hSpace="180" w:wrap="around" w:vAnchor="text" w:hAnchor="margin" w:xAlign="center" w:y="1"/>
                    <w:suppressOverlap/>
                    <w:jc w:val="both"/>
                    <w:rPr>
                      <w:rFonts w:ascii="Arial" w:hAnsi="Arial" w:cs="Arial"/>
                      <w:color w:val="auto"/>
                      <w:sz w:val="22"/>
                      <w:szCs w:val="22"/>
                    </w:rPr>
                  </w:pPr>
                </w:p>
              </w:tc>
            </w:tr>
          </w:tbl>
          <w:p w14:paraId="318FD3A9" w14:textId="77777777" w:rsidR="00D102E0" w:rsidRPr="00BF2B45" w:rsidRDefault="00D102E0" w:rsidP="00BE1198">
            <w:pPr>
              <w:pStyle w:val="Default"/>
              <w:jc w:val="both"/>
              <w:rPr>
                <w:rFonts w:ascii="Arial" w:hAnsi="Arial" w:cs="Arial"/>
                <w:color w:val="auto"/>
                <w:sz w:val="22"/>
                <w:szCs w:val="22"/>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5B7BB0E" w14:textId="77777777" w:rsidR="00D102E0" w:rsidRPr="00BF2B45" w:rsidRDefault="00D102E0" w:rsidP="00BE1198">
            <w:pPr>
              <w:jc w:val="both"/>
              <w:rPr>
                <w:rFonts w:ascii="Arial" w:hAnsi="Arial" w:cs="Arial"/>
              </w:rPr>
            </w:pPr>
            <w:r w:rsidRPr="00BF2B45">
              <w:rPr>
                <w:rFonts w:ascii="Arial" w:hAnsi="Arial" w:cs="Arial"/>
              </w:rPr>
              <w:t>Moulded on Al reinforcement</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14:paraId="248FFEED" w14:textId="77777777" w:rsidR="00D102E0" w:rsidRPr="00BF2B45" w:rsidRDefault="00D102E0" w:rsidP="00BE1198">
            <w:pPr>
              <w:jc w:val="both"/>
              <w:rPr>
                <w:rFonts w:ascii="Arial" w:hAnsi="Arial" w:cs="Arial"/>
              </w:rPr>
            </w:pPr>
          </w:p>
        </w:tc>
        <w:tc>
          <w:tcPr>
            <w:tcW w:w="1804" w:type="dxa"/>
            <w:tcBorders>
              <w:top w:val="single" w:sz="4" w:space="0" w:color="auto"/>
              <w:left w:val="nil"/>
              <w:bottom w:val="single" w:sz="4" w:space="0" w:color="auto"/>
              <w:right w:val="single" w:sz="4" w:space="0" w:color="auto"/>
            </w:tcBorders>
            <w:shd w:val="clear" w:color="auto" w:fill="auto"/>
            <w:vAlign w:val="center"/>
            <w:hideMark/>
          </w:tcPr>
          <w:p w14:paraId="433380DF" w14:textId="77777777" w:rsidR="00D102E0" w:rsidRPr="00BF2B45" w:rsidRDefault="00D102E0" w:rsidP="00BE1198">
            <w:pPr>
              <w:jc w:val="both"/>
              <w:rPr>
                <w:rFonts w:ascii="Arial" w:hAnsi="Arial" w:cs="Arial"/>
              </w:rPr>
            </w:pPr>
          </w:p>
        </w:tc>
        <w:tc>
          <w:tcPr>
            <w:tcW w:w="1418" w:type="dxa"/>
            <w:tcBorders>
              <w:top w:val="nil"/>
              <w:left w:val="nil"/>
              <w:bottom w:val="single" w:sz="4" w:space="0" w:color="auto"/>
              <w:right w:val="single" w:sz="4" w:space="0" w:color="auto"/>
            </w:tcBorders>
            <w:shd w:val="clear" w:color="auto" w:fill="auto"/>
            <w:noWrap/>
            <w:vAlign w:val="center"/>
            <w:hideMark/>
          </w:tcPr>
          <w:p w14:paraId="29E3BC63" w14:textId="77777777" w:rsidR="00D102E0" w:rsidRPr="00BF2B45" w:rsidRDefault="00D102E0" w:rsidP="00BE1198">
            <w:pPr>
              <w:jc w:val="both"/>
              <w:rPr>
                <w:rFonts w:ascii="Arial" w:hAnsi="Arial" w:cs="Arial"/>
              </w:rPr>
            </w:pPr>
          </w:p>
        </w:tc>
      </w:tr>
      <w:tr w:rsidR="00D102E0" w:rsidRPr="00BF2B45" w14:paraId="33E4A2AF" w14:textId="77777777" w:rsidTr="00BE1198">
        <w:trPr>
          <w:trHeight w:val="1150"/>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05064" w14:textId="77777777" w:rsidR="00D102E0" w:rsidRPr="00BF2B45" w:rsidRDefault="00D102E0" w:rsidP="00BE1198">
            <w:pPr>
              <w:pStyle w:val="Default"/>
              <w:jc w:val="both"/>
              <w:rPr>
                <w:rFonts w:ascii="Arial" w:hAnsi="Arial" w:cs="Arial"/>
                <w:color w:val="auto"/>
                <w:sz w:val="22"/>
                <w:szCs w:val="22"/>
              </w:rPr>
            </w:pPr>
            <w:r w:rsidRPr="00BF2B45">
              <w:rPr>
                <w:rFonts w:ascii="Arial" w:hAnsi="Arial" w:cs="Arial"/>
                <w:color w:val="auto"/>
                <w:sz w:val="22"/>
                <w:szCs w:val="22"/>
              </w:rPr>
              <w:t>10.</w:t>
            </w:r>
          </w:p>
        </w:tc>
        <w:tc>
          <w:tcPr>
            <w:tcW w:w="1966" w:type="dxa"/>
            <w:tcBorders>
              <w:top w:val="single" w:sz="4" w:space="0" w:color="auto"/>
              <w:left w:val="nil"/>
              <w:bottom w:val="single" w:sz="4" w:space="0" w:color="auto"/>
              <w:right w:val="single" w:sz="4" w:space="0" w:color="auto"/>
            </w:tcBorders>
            <w:shd w:val="clear" w:color="auto" w:fill="auto"/>
            <w:vAlign w:val="center"/>
            <w:hideMark/>
          </w:tcPr>
          <w:tbl>
            <w:tblPr>
              <w:tblW w:w="0" w:type="auto"/>
              <w:tblBorders>
                <w:top w:val="nil"/>
                <w:left w:val="nil"/>
                <w:bottom w:val="nil"/>
                <w:right w:val="nil"/>
              </w:tblBorders>
              <w:tblLook w:val="0000" w:firstRow="0" w:lastRow="0" w:firstColumn="0" w:lastColumn="0" w:noHBand="0" w:noVBand="0"/>
            </w:tblPr>
            <w:tblGrid>
              <w:gridCol w:w="1195"/>
              <w:gridCol w:w="222"/>
            </w:tblGrid>
            <w:tr w:rsidR="00D102E0" w:rsidRPr="00BF2B45" w14:paraId="1AD1C266" w14:textId="77777777" w:rsidTr="00BE1198">
              <w:trPr>
                <w:trHeight w:val="319"/>
              </w:trPr>
              <w:tc>
                <w:tcPr>
                  <w:tcW w:w="0" w:type="auto"/>
                </w:tcPr>
                <w:p w14:paraId="1C68FCF3" w14:textId="77777777" w:rsidR="00D102E0" w:rsidRPr="00BF2B45" w:rsidRDefault="00D102E0" w:rsidP="00BE1198">
                  <w:pPr>
                    <w:pStyle w:val="Default"/>
                    <w:framePr w:hSpace="180" w:wrap="around" w:vAnchor="text" w:hAnchor="margin" w:xAlign="center" w:y="1"/>
                    <w:suppressOverlap/>
                    <w:jc w:val="both"/>
                    <w:rPr>
                      <w:rFonts w:ascii="Arial" w:hAnsi="Arial" w:cs="Arial"/>
                      <w:color w:val="auto"/>
                      <w:sz w:val="22"/>
                      <w:szCs w:val="22"/>
                    </w:rPr>
                  </w:pPr>
                  <w:r w:rsidRPr="00BF2B45">
                    <w:rPr>
                      <w:rFonts w:ascii="Arial" w:hAnsi="Arial" w:cs="Arial"/>
                      <w:color w:val="auto"/>
                      <w:sz w:val="22"/>
                      <w:szCs w:val="22"/>
                    </w:rPr>
                    <w:t xml:space="preserve">  P. A. rod</w:t>
                  </w:r>
                </w:p>
              </w:tc>
              <w:tc>
                <w:tcPr>
                  <w:tcW w:w="0" w:type="auto"/>
                </w:tcPr>
                <w:p w14:paraId="02BCA9FB" w14:textId="77777777" w:rsidR="00D102E0" w:rsidRPr="00BF2B45" w:rsidRDefault="00D102E0" w:rsidP="00BE1198">
                  <w:pPr>
                    <w:pStyle w:val="Default"/>
                    <w:framePr w:hSpace="180" w:wrap="around" w:vAnchor="text" w:hAnchor="margin" w:xAlign="center" w:y="1"/>
                    <w:suppressOverlap/>
                    <w:jc w:val="both"/>
                    <w:rPr>
                      <w:rFonts w:ascii="Arial" w:hAnsi="Arial" w:cs="Arial"/>
                      <w:color w:val="auto"/>
                      <w:sz w:val="22"/>
                      <w:szCs w:val="22"/>
                    </w:rPr>
                  </w:pPr>
                </w:p>
              </w:tc>
            </w:tr>
          </w:tbl>
          <w:p w14:paraId="7C1B9014" w14:textId="77777777" w:rsidR="00D102E0" w:rsidRPr="00BF2B45" w:rsidRDefault="00D102E0" w:rsidP="00BE1198">
            <w:pPr>
              <w:jc w:val="both"/>
              <w:rPr>
                <w:rFonts w:ascii="Arial" w:hAnsi="Arial" w:cs="Arial"/>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8735BFB" w14:textId="77777777" w:rsidR="00D102E0" w:rsidRPr="00BF2B45" w:rsidRDefault="00D102E0" w:rsidP="00BE1198">
            <w:pPr>
              <w:pStyle w:val="Default"/>
              <w:jc w:val="both"/>
              <w:rPr>
                <w:rFonts w:ascii="Arial" w:hAnsi="Arial" w:cs="Arial"/>
                <w:color w:val="auto"/>
                <w:sz w:val="22"/>
                <w:szCs w:val="22"/>
              </w:rPr>
            </w:pPr>
            <w:r w:rsidRPr="00BF2B45">
              <w:rPr>
                <w:rFonts w:ascii="Arial" w:hAnsi="Arial" w:cs="Arial"/>
                <w:color w:val="auto"/>
                <w:sz w:val="22"/>
                <w:szCs w:val="22"/>
              </w:rPr>
              <w:t>High strength Al alloy type 6061 or equivalent</w:t>
            </w:r>
          </w:p>
          <w:p w14:paraId="0C9C8AD2" w14:textId="77777777" w:rsidR="00D102E0" w:rsidRPr="00BF2B45" w:rsidRDefault="00D102E0" w:rsidP="00BE1198">
            <w:pPr>
              <w:jc w:val="both"/>
              <w:rPr>
                <w:rFonts w:ascii="Arial" w:hAnsi="Arial" w:cs="Arial"/>
              </w:rPr>
            </w:pPr>
          </w:p>
        </w:tc>
        <w:tc>
          <w:tcPr>
            <w:tcW w:w="2694" w:type="dxa"/>
            <w:tcBorders>
              <w:top w:val="single" w:sz="4" w:space="0" w:color="auto"/>
              <w:left w:val="nil"/>
              <w:bottom w:val="single" w:sz="4" w:space="0" w:color="auto"/>
              <w:right w:val="single" w:sz="4" w:space="0" w:color="auto"/>
            </w:tcBorders>
            <w:shd w:val="clear" w:color="auto" w:fill="auto"/>
            <w:vAlign w:val="center"/>
            <w:hideMark/>
          </w:tcPr>
          <w:p w14:paraId="6C865D93" w14:textId="77777777" w:rsidR="00D102E0" w:rsidRPr="00BF2B45" w:rsidRDefault="00D102E0" w:rsidP="00BE1198">
            <w:pPr>
              <w:pStyle w:val="Default"/>
              <w:jc w:val="both"/>
              <w:rPr>
                <w:rFonts w:ascii="Arial" w:hAnsi="Arial" w:cs="Arial"/>
                <w:color w:val="auto"/>
                <w:sz w:val="22"/>
                <w:szCs w:val="22"/>
              </w:rPr>
            </w:pPr>
            <w:r w:rsidRPr="00BF2B45">
              <w:rPr>
                <w:rFonts w:ascii="Arial" w:hAnsi="Arial" w:cs="Arial"/>
                <w:color w:val="auto"/>
                <w:sz w:val="22"/>
                <w:szCs w:val="22"/>
              </w:rPr>
              <w:t>Heat treatment during manufacturing</w:t>
            </w:r>
          </w:p>
          <w:p w14:paraId="79C0AE96" w14:textId="77777777" w:rsidR="00D102E0" w:rsidRPr="00BF2B45" w:rsidRDefault="00D102E0" w:rsidP="00BE1198">
            <w:pPr>
              <w:jc w:val="both"/>
              <w:rPr>
                <w:rFonts w:ascii="Arial" w:hAnsi="Arial" w:cs="Arial"/>
              </w:rPr>
            </w:pPr>
          </w:p>
        </w:tc>
        <w:tc>
          <w:tcPr>
            <w:tcW w:w="1804" w:type="dxa"/>
            <w:tcBorders>
              <w:top w:val="single" w:sz="4" w:space="0" w:color="auto"/>
              <w:left w:val="nil"/>
              <w:bottom w:val="single" w:sz="4" w:space="0" w:color="auto"/>
              <w:right w:val="single" w:sz="4" w:space="0" w:color="auto"/>
            </w:tcBorders>
            <w:shd w:val="clear" w:color="auto" w:fill="auto"/>
            <w:vAlign w:val="center"/>
            <w:hideMark/>
          </w:tcPr>
          <w:p w14:paraId="6FF696C4" w14:textId="77777777" w:rsidR="00D102E0" w:rsidRPr="00BF2B45" w:rsidRDefault="00D102E0" w:rsidP="00BE1198">
            <w:pPr>
              <w:jc w:val="both"/>
              <w:rPr>
                <w:rFonts w:ascii="Arial" w:hAnsi="Arial" w:cs="Arial"/>
              </w:rPr>
            </w:pPr>
            <w:r w:rsidRPr="00BF2B45">
              <w:rPr>
                <w:rFonts w:ascii="Arial" w:hAnsi="Arial" w:cs="Arial"/>
              </w:rPr>
              <w:t>ASTM:B429</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202DB28" w14:textId="77777777" w:rsidR="00D102E0" w:rsidRPr="00BF2B45" w:rsidRDefault="00D102E0" w:rsidP="00BE1198">
            <w:pPr>
              <w:pStyle w:val="Default"/>
              <w:jc w:val="both"/>
              <w:rPr>
                <w:rFonts w:ascii="Arial" w:hAnsi="Arial" w:cs="Arial"/>
                <w:color w:val="auto"/>
                <w:sz w:val="22"/>
                <w:szCs w:val="22"/>
              </w:rPr>
            </w:pPr>
            <w:r w:rsidRPr="00BF2B45">
              <w:rPr>
                <w:rFonts w:ascii="Arial" w:hAnsi="Arial" w:cs="Arial"/>
                <w:color w:val="auto"/>
                <w:sz w:val="22"/>
                <w:szCs w:val="22"/>
              </w:rPr>
              <w:t>Min. tensile strength of 35 kg/mm2</w:t>
            </w:r>
          </w:p>
          <w:p w14:paraId="229E7469" w14:textId="77777777" w:rsidR="00D102E0" w:rsidRPr="00BF2B45" w:rsidRDefault="00D102E0" w:rsidP="00BE1198">
            <w:pPr>
              <w:jc w:val="both"/>
              <w:rPr>
                <w:rFonts w:ascii="Arial" w:hAnsi="Arial" w:cs="Arial"/>
              </w:rPr>
            </w:pPr>
          </w:p>
        </w:tc>
      </w:tr>
      <w:tr w:rsidR="00D102E0" w:rsidRPr="00BF2B45" w14:paraId="268ADED3" w14:textId="77777777" w:rsidTr="00BE1198">
        <w:trPr>
          <w:trHeight w:val="1150"/>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1D270" w14:textId="77777777" w:rsidR="00D102E0" w:rsidRPr="00BF2B45" w:rsidRDefault="00D102E0" w:rsidP="00BE1198">
            <w:pPr>
              <w:pStyle w:val="Default"/>
              <w:jc w:val="both"/>
              <w:rPr>
                <w:rFonts w:ascii="Arial" w:hAnsi="Arial" w:cs="Arial"/>
                <w:color w:val="auto"/>
                <w:sz w:val="22"/>
                <w:szCs w:val="22"/>
              </w:rPr>
            </w:pPr>
            <w:r w:rsidRPr="00BF2B45">
              <w:rPr>
                <w:rFonts w:ascii="Arial" w:hAnsi="Arial" w:cs="Arial"/>
                <w:color w:val="auto"/>
                <w:sz w:val="22"/>
                <w:szCs w:val="22"/>
              </w:rPr>
              <w:t>11.</w:t>
            </w:r>
          </w:p>
        </w:tc>
        <w:tc>
          <w:tcPr>
            <w:tcW w:w="1966" w:type="dxa"/>
            <w:tcBorders>
              <w:top w:val="single" w:sz="4" w:space="0" w:color="auto"/>
              <w:left w:val="nil"/>
              <w:bottom w:val="single" w:sz="4" w:space="0" w:color="auto"/>
              <w:right w:val="single" w:sz="4" w:space="0" w:color="auto"/>
            </w:tcBorders>
            <w:shd w:val="clear" w:color="auto" w:fill="auto"/>
            <w:vAlign w:val="center"/>
            <w:hideMark/>
          </w:tcPr>
          <w:tbl>
            <w:tblPr>
              <w:tblW w:w="0" w:type="auto"/>
              <w:tblBorders>
                <w:top w:val="nil"/>
                <w:left w:val="nil"/>
                <w:bottom w:val="nil"/>
                <w:right w:val="nil"/>
              </w:tblBorders>
              <w:tblLook w:val="0000" w:firstRow="0" w:lastRow="0" w:firstColumn="0" w:lastColumn="0" w:noHBand="0" w:noVBand="0"/>
            </w:tblPr>
            <w:tblGrid>
              <w:gridCol w:w="1084"/>
              <w:gridCol w:w="222"/>
              <w:gridCol w:w="222"/>
              <w:gridCol w:w="222"/>
            </w:tblGrid>
            <w:tr w:rsidR="00D102E0" w:rsidRPr="00BF2B45" w14:paraId="7DFC81D1" w14:textId="77777777" w:rsidTr="00BE1198">
              <w:trPr>
                <w:trHeight w:val="205"/>
              </w:trPr>
              <w:tc>
                <w:tcPr>
                  <w:tcW w:w="0" w:type="auto"/>
                </w:tcPr>
                <w:p w14:paraId="2932FBBD" w14:textId="77777777" w:rsidR="00D102E0" w:rsidRPr="00BF2B45" w:rsidRDefault="00D102E0" w:rsidP="00BE1198">
                  <w:pPr>
                    <w:pStyle w:val="Default"/>
                    <w:framePr w:hSpace="180" w:wrap="around" w:vAnchor="text" w:hAnchor="margin" w:xAlign="center" w:y="1"/>
                    <w:suppressOverlap/>
                    <w:jc w:val="both"/>
                    <w:rPr>
                      <w:rFonts w:ascii="Arial" w:hAnsi="Arial" w:cs="Arial"/>
                      <w:color w:val="auto"/>
                      <w:sz w:val="22"/>
                      <w:szCs w:val="22"/>
                    </w:rPr>
                  </w:pPr>
                  <w:r w:rsidRPr="00BF2B45">
                    <w:rPr>
                      <w:rFonts w:ascii="Arial" w:hAnsi="Arial" w:cs="Arial"/>
                      <w:color w:val="auto"/>
                      <w:sz w:val="22"/>
                      <w:szCs w:val="22"/>
                    </w:rPr>
                    <w:t>Turn Buckle</w:t>
                  </w:r>
                </w:p>
              </w:tc>
              <w:tc>
                <w:tcPr>
                  <w:tcW w:w="0" w:type="auto"/>
                </w:tcPr>
                <w:p w14:paraId="23F04E77" w14:textId="77777777" w:rsidR="00D102E0" w:rsidRPr="00BF2B45" w:rsidRDefault="00D102E0" w:rsidP="00BE1198">
                  <w:pPr>
                    <w:pStyle w:val="Default"/>
                    <w:framePr w:hSpace="180" w:wrap="around" w:vAnchor="text" w:hAnchor="margin" w:xAlign="center" w:y="1"/>
                    <w:suppressOverlap/>
                    <w:jc w:val="both"/>
                    <w:rPr>
                      <w:rFonts w:ascii="Arial" w:hAnsi="Arial" w:cs="Arial"/>
                      <w:color w:val="auto"/>
                      <w:sz w:val="22"/>
                      <w:szCs w:val="22"/>
                    </w:rPr>
                  </w:pPr>
                </w:p>
              </w:tc>
              <w:tc>
                <w:tcPr>
                  <w:tcW w:w="0" w:type="auto"/>
                </w:tcPr>
                <w:p w14:paraId="54FEE5AC" w14:textId="77777777" w:rsidR="00D102E0" w:rsidRPr="00BF2B45" w:rsidRDefault="00D102E0" w:rsidP="00BE1198">
                  <w:pPr>
                    <w:pStyle w:val="Default"/>
                    <w:framePr w:hSpace="180" w:wrap="around" w:vAnchor="text" w:hAnchor="margin" w:xAlign="center" w:y="1"/>
                    <w:suppressOverlap/>
                    <w:jc w:val="both"/>
                    <w:rPr>
                      <w:rFonts w:ascii="Arial" w:hAnsi="Arial" w:cs="Arial"/>
                      <w:color w:val="auto"/>
                      <w:sz w:val="22"/>
                      <w:szCs w:val="22"/>
                    </w:rPr>
                  </w:pPr>
                </w:p>
              </w:tc>
              <w:tc>
                <w:tcPr>
                  <w:tcW w:w="0" w:type="auto"/>
                </w:tcPr>
                <w:p w14:paraId="51BDEB66" w14:textId="77777777" w:rsidR="00D102E0" w:rsidRPr="00BF2B45" w:rsidRDefault="00D102E0" w:rsidP="00BE1198">
                  <w:pPr>
                    <w:pStyle w:val="Default"/>
                    <w:framePr w:hSpace="180" w:wrap="around" w:vAnchor="text" w:hAnchor="margin" w:xAlign="center" w:y="1"/>
                    <w:suppressOverlap/>
                    <w:jc w:val="both"/>
                    <w:rPr>
                      <w:rFonts w:ascii="Arial" w:hAnsi="Arial" w:cs="Arial"/>
                      <w:color w:val="auto"/>
                      <w:sz w:val="22"/>
                      <w:szCs w:val="22"/>
                    </w:rPr>
                  </w:pPr>
                </w:p>
              </w:tc>
            </w:tr>
          </w:tbl>
          <w:p w14:paraId="5B0D1FFE" w14:textId="77777777" w:rsidR="00D102E0" w:rsidRPr="00BF2B45" w:rsidRDefault="00D102E0" w:rsidP="00BE1198">
            <w:pPr>
              <w:jc w:val="both"/>
              <w:rPr>
                <w:rFonts w:ascii="Arial" w:hAnsi="Arial" w:cs="Arial"/>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19130DC" w14:textId="77777777" w:rsidR="00D102E0" w:rsidRPr="00BF2B45" w:rsidRDefault="00D102E0" w:rsidP="00BE1198">
            <w:pPr>
              <w:jc w:val="both"/>
              <w:rPr>
                <w:rFonts w:ascii="Arial" w:hAnsi="Arial" w:cs="Arial"/>
              </w:rPr>
            </w:pPr>
            <w:r w:rsidRPr="00BF2B45">
              <w:rPr>
                <w:rFonts w:ascii="Arial" w:hAnsi="Arial" w:cs="Arial"/>
              </w:rPr>
              <w:t>Class-II Steel</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14:paraId="5A0C3CBD" w14:textId="77777777" w:rsidR="00D102E0" w:rsidRPr="00BF2B45" w:rsidRDefault="00D102E0" w:rsidP="00BE1198">
            <w:pPr>
              <w:jc w:val="both"/>
              <w:rPr>
                <w:rFonts w:ascii="Arial" w:hAnsi="Arial" w:cs="Arial"/>
              </w:rPr>
            </w:pPr>
            <w:r w:rsidRPr="00BF2B45">
              <w:rPr>
                <w:rFonts w:ascii="Arial" w:hAnsi="Arial" w:cs="Arial"/>
              </w:rPr>
              <w:t>Forged hot dip galvanized</w:t>
            </w:r>
          </w:p>
        </w:tc>
        <w:tc>
          <w:tcPr>
            <w:tcW w:w="1804" w:type="dxa"/>
            <w:tcBorders>
              <w:top w:val="single" w:sz="4" w:space="0" w:color="auto"/>
              <w:left w:val="nil"/>
              <w:bottom w:val="single" w:sz="4" w:space="0" w:color="auto"/>
              <w:right w:val="single" w:sz="4" w:space="0" w:color="auto"/>
            </w:tcBorders>
            <w:shd w:val="clear" w:color="auto" w:fill="auto"/>
            <w:vAlign w:val="center"/>
            <w:hideMark/>
          </w:tcPr>
          <w:p w14:paraId="2283102E" w14:textId="77777777" w:rsidR="00D102E0" w:rsidRPr="00BF2B45" w:rsidRDefault="00D102E0" w:rsidP="00BE1198">
            <w:pPr>
              <w:jc w:val="both"/>
              <w:rPr>
                <w:rFonts w:ascii="Arial" w:hAnsi="Arial" w:cs="Arial"/>
              </w:rPr>
            </w:pPr>
            <w:r w:rsidRPr="00BF2B45">
              <w:rPr>
                <w:rFonts w:ascii="Arial" w:hAnsi="Arial" w:cs="Arial"/>
              </w:rPr>
              <w:t>IS:2004</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9106F4F" w14:textId="77777777" w:rsidR="00D102E0" w:rsidRPr="00BF2B45" w:rsidRDefault="00D102E0" w:rsidP="00BE1198">
            <w:pPr>
              <w:jc w:val="both"/>
              <w:rPr>
                <w:rFonts w:ascii="Arial" w:hAnsi="Arial" w:cs="Arial"/>
              </w:rPr>
            </w:pPr>
          </w:p>
        </w:tc>
      </w:tr>
    </w:tbl>
    <w:p w14:paraId="3893162D" w14:textId="77777777" w:rsidR="00D102E0" w:rsidRPr="00BF2B45" w:rsidRDefault="00D102E0" w:rsidP="00D102E0">
      <w:pPr>
        <w:jc w:val="both"/>
        <w:rPr>
          <w:rFonts w:ascii="Arial" w:hAnsi="Arial" w:cs="Arial"/>
          <w:b/>
          <w:bCs/>
        </w:rPr>
      </w:pPr>
    </w:p>
    <w:p w14:paraId="7DC687CC" w14:textId="77777777" w:rsidR="00D102E0" w:rsidRPr="00BF2B45" w:rsidRDefault="00D102E0" w:rsidP="00D102E0">
      <w:pPr>
        <w:jc w:val="both"/>
        <w:rPr>
          <w:rFonts w:ascii="Arial" w:hAnsi="Arial" w:cs="Arial"/>
          <w:b/>
          <w:bCs/>
        </w:rPr>
      </w:pPr>
    </w:p>
    <w:p w14:paraId="445499F1" w14:textId="77777777" w:rsidR="00D102E0" w:rsidRPr="00BF2B45" w:rsidRDefault="00D102E0" w:rsidP="00D102E0">
      <w:pPr>
        <w:jc w:val="both"/>
        <w:rPr>
          <w:rFonts w:ascii="Arial" w:hAnsi="Arial" w:cs="Arial"/>
          <w:b/>
          <w:bCs/>
        </w:rPr>
      </w:pPr>
      <w:r w:rsidRPr="00BF2B45">
        <w:rPr>
          <w:rFonts w:ascii="Arial" w:hAnsi="Arial" w:cs="Arial"/>
          <w:b/>
          <w:bCs/>
        </w:rPr>
        <w:t>44.21.0</w:t>
      </w:r>
      <w:r w:rsidRPr="00BF2B45">
        <w:rPr>
          <w:rFonts w:ascii="Arial" w:hAnsi="Arial" w:cs="Arial"/>
          <w:b/>
          <w:bCs/>
        </w:rPr>
        <w:tab/>
        <w:t xml:space="preserve"> Workmanship</w:t>
      </w:r>
    </w:p>
    <w:p w14:paraId="7CA27DB3" w14:textId="77777777" w:rsidR="00D102E0" w:rsidRPr="00BF2B45" w:rsidRDefault="00D102E0" w:rsidP="00D102E0">
      <w:pPr>
        <w:jc w:val="both"/>
        <w:rPr>
          <w:rFonts w:ascii="Arial" w:hAnsi="Arial" w:cs="Arial"/>
        </w:rPr>
      </w:pPr>
      <w:r w:rsidRPr="00BF2B45">
        <w:rPr>
          <w:rFonts w:ascii="Arial" w:hAnsi="Arial" w:cs="Arial"/>
        </w:rPr>
        <w:t>44.21.1 All the equipment shall be of the latest design and conform to the best modern practices adopted in the Extra High Voltage field. The Bidder shall offer only such equipment as guaranteed by him to be satisfactory and suitable for rated voltage of transmission lines and will give continued good performance.</w:t>
      </w:r>
    </w:p>
    <w:p w14:paraId="00BD435A" w14:textId="77777777" w:rsidR="00D102E0" w:rsidRPr="00BF2B45" w:rsidRDefault="00D102E0" w:rsidP="00D102E0">
      <w:pPr>
        <w:jc w:val="both"/>
        <w:rPr>
          <w:rFonts w:ascii="Arial" w:hAnsi="Arial" w:cs="Arial"/>
        </w:rPr>
      </w:pPr>
      <w:r w:rsidRPr="00BF2B45">
        <w:rPr>
          <w:rFonts w:ascii="Arial" w:hAnsi="Arial" w:cs="Arial"/>
        </w:rPr>
        <w:t>44.21.2 The design, manufacturing process and quality control of all the materials shall be such as to give the specified mechanical rating, highest mobility, elimination of sharp edges and comers to limit corona and radio-interference, best resistance to corrosion and a good finish.</w:t>
      </w:r>
    </w:p>
    <w:p w14:paraId="77CD88F7" w14:textId="77777777" w:rsidR="00D102E0" w:rsidRPr="00BF2B45" w:rsidRDefault="00D102E0" w:rsidP="00D102E0">
      <w:pPr>
        <w:jc w:val="both"/>
        <w:rPr>
          <w:rFonts w:ascii="Arial" w:hAnsi="Arial" w:cs="Arial"/>
        </w:rPr>
      </w:pPr>
      <w:r w:rsidRPr="00BF2B45">
        <w:rPr>
          <w:rFonts w:ascii="Arial" w:hAnsi="Arial" w:cs="Arial"/>
        </w:rPr>
        <w:t xml:space="preserve">44.21.3 All ferrous parts including fasteners shall be hot dip galvanized, after all machining has been completed. Nuts may, however, be tapped (threaded) after galvanizing and the threads oiled. Spring washers shall be electro galvanized. The bolt threads shall be undercut to take care of the increase in diameter due to galvanizing. Galvanizing shall he done in </w:t>
      </w:r>
      <w:r w:rsidRPr="00BF2B45">
        <w:rPr>
          <w:rFonts w:ascii="Arial" w:hAnsi="Arial" w:cs="Arial"/>
        </w:rPr>
        <w:lastRenderedPageBreak/>
        <w:t>accordance with IS: 2629 / IS-1367 (Part 13) or equivalent International Standards and shall satisfy the tests mentioned in IS: 2633-1986or equivalent International Standards. Fasteners shall withstand four dips while spring washers shall withstand three dips of one-minute duration in the standard Preece test. Other galvanized materials shall have a minimum average coating of zinc equivalent to 610 gm / sq.m shall be guaranteed to withstand at least six successive dips each lasting one (1) minute under the standard price test for galvanizing.</w:t>
      </w:r>
    </w:p>
    <w:p w14:paraId="230C718E" w14:textId="77777777" w:rsidR="00D102E0" w:rsidRPr="00BF2B45" w:rsidRDefault="00D102E0" w:rsidP="00D102E0">
      <w:pPr>
        <w:jc w:val="both"/>
        <w:rPr>
          <w:rFonts w:ascii="Arial" w:hAnsi="Arial" w:cs="Arial"/>
        </w:rPr>
      </w:pPr>
      <w:r w:rsidRPr="00BF2B45">
        <w:rPr>
          <w:rFonts w:ascii="Arial" w:hAnsi="Arial" w:cs="Arial"/>
        </w:rPr>
        <w:t>44.21.4 Before ball fittings are galvanized, all die flashing on the shank and on the bearing surface of the ball shall be carefully removed without reducing the dimensions below the design requirements.</w:t>
      </w:r>
    </w:p>
    <w:p w14:paraId="2F6D2356" w14:textId="77777777" w:rsidR="00D102E0" w:rsidRPr="00BF2B45" w:rsidRDefault="00D102E0" w:rsidP="00D102E0">
      <w:pPr>
        <w:jc w:val="both"/>
        <w:rPr>
          <w:rFonts w:ascii="Arial" w:hAnsi="Arial" w:cs="Arial"/>
        </w:rPr>
      </w:pPr>
      <w:r w:rsidRPr="00BF2B45">
        <w:rPr>
          <w:rFonts w:ascii="Arial" w:hAnsi="Arial" w:cs="Arial"/>
        </w:rPr>
        <w:t>44.21.5 The zinc coating shall be perfectly adherent of uniform thickness, smooth, reasonably bright. Continuous and free from imperfections such as flux, ash, rust, stains, bulky white deposits and blisters. The zinc used for galvanizing shall be grade Zn 99.95 as per IS: 209or equivalent International Standards.</w:t>
      </w:r>
    </w:p>
    <w:p w14:paraId="08F1706A" w14:textId="77777777" w:rsidR="00D102E0" w:rsidRPr="00BF2B45" w:rsidRDefault="00D102E0" w:rsidP="00D102E0">
      <w:pPr>
        <w:jc w:val="both"/>
        <w:rPr>
          <w:rFonts w:ascii="Arial" w:hAnsi="Arial" w:cs="Arial"/>
        </w:rPr>
      </w:pPr>
      <w:r w:rsidRPr="00BF2B45">
        <w:rPr>
          <w:rFonts w:ascii="Arial" w:hAnsi="Arial" w:cs="Arial"/>
        </w:rPr>
        <w:t xml:space="preserve">44.21.6 Pin balls shall be checked with the applicable “GO” gauges in at least two directions. one of which shall be across the line of die flashing, and the other 90o to this line. "NO GO" gauges shall not pass in any direction. </w:t>
      </w:r>
    </w:p>
    <w:p w14:paraId="317241A4" w14:textId="77777777" w:rsidR="00D102E0" w:rsidRPr="00BF2B45" w:rsidRDefault="00D102E0" w:rsidP="00D102E0">
      <w:pPr>
        <w:jc w:val="both"/>
        <w:rPr>
          <w:rFonts w:ascii="Arial" w:hAnsi="Arial" w:cs="Arial"/>
        </w:rPr>
      </w:pPr>
      <w:r w:rsidRPr="00BF2B45">
        <w:rPr>
          <w:rFonts w:ascii="Arial" w:hAnsi="Arial" w:cs="Arial"/>
        </w:rPr>
        <w:t>44.21.7 Socket ends, before galvanizing, shall be of uniform contour. The bearing surface of socket ends shall be uniform about the entire circumference without depressions, of high spots. The internal contours of socket ends shall be concentric with the axis of the fittings as per IS: 2486or equivalent International Standards.</w:t>
      </w:r>
    </w:p>
    <w:p w14:paraId="074CEDB9" w14:textId="77777777" w:rsidR="00D102E0" w:rsidRPr="00BF2B45" w:rsidRDefault="00D102E0" w:rsidP="00D102E0">
      <w:pPr>
        <w:jc w:val="both"/>
        <w:rPr>
          <w:rFonts w:ascii="Arial" w:hAnsi="Arial" w:cs="Arial"/>
        </w:rPr>
      </w:pPr>
      <w:r w:rsidRPr="00BF2B45">
        <w:rPr>
          <w:rFonts w:ascii="Arial" w:hAnsi="Arial" w:cs="Arial"/>
        </w:rPr>
        <w:t>The axis of the bearing surfaces of socket ends shall be coaxial with the axis of the fittings. There shall be no noticeable tilting of the bearing surfaces with the axis of the fittings.</w:t>
      </w:r>
    </w:p>
    <w:p w14:paraId="2D488E14" w14:textId="77777777" w:rsidR="00D102E0" w:rsidRPr="00BF2B45" w:rsidRDefault="00D102E0" w:rsidP="00D102E0">
      <w:pPr>
        <w:jc w:val="both"/>
        <w:rPr>
          <w:rFonts w:ascii="Arial" w:hAnsi="Arial" w:cs="Arial"/>
        </w:rPr>
      </w:pPr>
      <w:r w:rsidRPr="00BF2B45">
        <w:rPr>
          <w:rFonts w:ascii="Arial" w:hAnsi="Arial" w:cs="Arial"/>
        </w:rPr>
        <w:t>44.21.8 In case of casting, the same shall be free from all internal defects like shrinkage, inclusion, blow holes, etc. Pressure die casting shall not be used for casting of components with thickness more than 5 mm</w:t>
      </w:r>
    </w:p>
    <w:p w14:paraId="537F4DC3" w14:textId="77777777" w:rsidR="00D102E0" w:rsidRPr="00BF2B45" w:rsidRDefault="00D102E0" w:rsidP="00D102E0">
      <w:pPr>
        <w:jc w:val="both"/>
        <w:rPr>
          <w:rFonts w:ascii="Arial" w:hAnsi="Arial" w:cs="Arial"/>
        </w:rPr>
      </w:pPr>
      <w:r w:rsidRPr="00BF2B45">
        <w:rPr>
          <w:rFonts w:ascii="Arial" w:hAnsi="Arial" w:cs="Arial"/>
        </w:rPr>
        <w:t>44.21.9 All current carrying parts shall be so designed and manufactured that contact resistance is reduced to minimum.</w:t>
      </w:r>
    </w:p>
    <w:p w14:paraId="55D70A08" w14:textId="77777777" w:rsidR="00D102E0" w:rsidRPr="00BF2B45" w:rsidRDefault="00D102E0" w:rsidP="00D102E0">
      <w:pPr>
        <w:jc w:val="both"/>
        <w:rPr>
          <w:rFonts w:ascii="Arial" w:hAnsi="Arial" w:cs="Arial"/>
        </w:rPr>
      </w:pPr>
      <w:r w:rsidRPr="00BF2B45">
        <w:rPr>
          <w:rFonts w:ascii="Arial" w:hAnsi="Arial" w:cs="Arial"/>
        </w:rPr>
        <w:t>44.21.10 No equipment shall have sharp ends or edges, abrasions or projections and cause any damage to the inductor in any way during erection or during continuous operation which would product high electrical and mechanical stresses in normal working. The design of adjacent metal parts and mating surfaces shall be such as to prevent corrosion of the contact surface and to maintain good electrical contact under service conditions.</w:t>
      </w:r>
    </w:p>
    <w:p w14:paraId="35A8A6BB" w14:textId="77777777" w:rsidR="00D102E0" w:rsidRPr="00BF2B45" w:rsidRDefault="00D102E0" w:rsidP="00D102E0">
      <w:pPr>
        <w:jc w:val="both"/>
        <w:rPr>
          <w:rFonts w:ascii="Arial" w:hAnsi="Arial" w:cs="Arial"/>
        </w:rPr>
      </w:pPr>
      <w:r w:rsidRPr="00BF2B45">
        <w:rPr>
          <w:rFonts w:ascii="Arial" w:hAnsi="Arial" w:cs="Arial"/>
        </w:rPr>
        <w:t>44.21.11 All the holes shall be cylindrical, clean cut and perpendicular to the plane of the material. The periphery of the holes shall be free from burrs.</w:t>
      </w:r>
    </w:p>
    <w:p w14:paraId="221114E6" w14:textId="77777777" w:rsidR="00D102E0" w:rsidRPr="00BF2B45" w:rsidRDefault="00D102E0" w:rsidP="00D102E0">
      <w:pPr>
        <w:jc w:val="both"/>
        <w:rPr>
          <w:rFonts w:ascii="Arial" w:hAnsi="Arial" w:cs="Arial"/>
        </w:rPr>
      </w:pPr>
      <w:r w:rsidRPr="00BF2B45">
        <w:rPr>
          <w:rFonts w:ascii="Arial" w:hAnsi="Arial" w:cs="Arial"/>
        </w:rPr>
        <w:t>44.21.12 All fasteners shall have suitable corona free locking arrangement to guard against Vibration loosening.</w:t>
      </w:r>
    </w:p>
    <w:p w14:paraId="045B818B" w14:textId="77777777" w:rsidR="00D102E0" w:rsidRPr="00BF2B45" w:rsidRDefault="00D102E0" w:rsidP="00D102E0">
      <w:pPr>
        <w:jc w:val="both"/>
        <w:rPr>
          <w:rFonts w:ascii="Arial" w:hAnsi="Arial" w:cs="Arial"/>
        </w:rPr>
      </w:pPr>
      <w:r w:rsidRPr="00BF2B45">
        <w:rPr>
          <w:rFonts w:ascii="Arial" w:hAnsi="Arial" w:cs="Arial"/>
        </w:rPr>
        <w:t xml:space="preserve">44.21.13 Welding of aluminium shall be by inert gas shielded tungsten arc or inert gas shielded metal arc process. Welds shall be clean, sound, smooth, uniform without overlaps, properly fused and completely sealed. There shall be no cracks, voids incomplete penetration, incomplete fusion, under-cutting or inclusions. Porosity shall be minimised so that mechanical properties of the aluminium alloys are not affected. All welds shall be properly finished as per good engineering practices. </w:t>
      </w:r>
    </w:p>
    <w:p w14:paraId="458557A2" w14:textId="77777777" w:rsidR="00D102E0" w:rsidRPr="00BF2B45" w:rsidRDefault="00D102E0" w:rsidP="00D102E0">
      <w:pPr>
        <w:jc w:val="both"/>
        <w:rPr>
          <w:rFonts w:ascii="Arial" w:hAnsi="Arial" w:cs="Arial"/>
          <w:b/>
          <w:bCs/>
        </w:rPr>
      </w:pPr>
      <w:r w:rsidRPr="00BF2B45">
        <w:rPr>
          <w:rFonts w:ascii="Arial" w:hAnsi="Arial" w:cs="Arial"/>
          <w:b/>
          <w:bCs/>
        </w:rPr>
        <w:t>44.22.0</w:t>
      </w:r>
      <w:r w:rsidRPr="00BF2B45">
        <w:rPr>
          <w:rFonts w:ascii="Arial" w:hAnsi="Arial" w:cs="Arial"/>
          <w:b/>
          <w:bCs/>
        </w:rPr>
        <w:tab/>
        <w:t xml:space="preserve"> Bid Drawings</w:t>
      </w:r>
    </w:p>
    <w:p w14:paraId="277FCD27" w14:textId="77777777" w:rsidR="00D102E0" w:rsidRPr="00BF2B45" w:rsidRDefault="00D102E0" w:rsidP="00D102E0">
      <w:pPr>
        <w:jc w:val="both"/>
        <w:rPr>
          <w:rFonts w:ascii="Arial" w:hAnsi="Arial" w:cs="Arial"/>
        </w:rPr>
      </w:pPr>
      <w:r w:rsidRPr="00BF2B45">
        <w:rPr>
          <w:rFonts w:ascii="Arial" w:hAnsi="Arial" w:cs="Arial"/>
        </w:rPr>
        <w:lastRenderedPageBreak/>
        <w:t>44.22.1 The Bidder shall furnish full description and illustrations of materials offered.</w:t>
      </w:r>
    </w:p>
    <w:p w14:paraId="6CEE08D6" w14:textId="77777777" w:rsidR="00D102E0" w:rsidRPr="00BF2B45" w:rsidRDefault="00D102E0" w:rsidP="00D102E0">
      <w:pPr>
        <w:jc w:val="both"/>
        <w:rPr>
          <w:rFonts w:ascii="Arial" w:hAnsi="Arial" w:cs="Arial"/>
        </w:rPr>
      </w:pPr>
      <w:r w:rsidRPr="00BF2B45">
        <w:rPr>
          <w:rFonts w:ascii="Arial" w:hAnsi="Arial" w:cs="Arial"/>
        </w:rPr>
        <w:t>44.22.2 Fully dimensioned drawings of the complete insulator string hardware and their component parts showing clearly the following arrangements shall be furnished in five (5) copies along with the bid. Weight, material and fabrication details of all the components should be included in the drawings.</w:t>
      </w:r>
    </w:p>
    <w:p w14:paraId="02D5F860" w14:textId="77777777" w:rsidR="00D102E0" w:rsidRPr="00BF2B45" w:rsidRDefault="00D102E0" w:rsidP="00D102E0">
      <w:pPr>
        <w:jc w:val="both"/>
        <w:rPr>
          <w:rFonts w:ascii="Arial" w:hAnsi="Arial" w:cs="Arial"/>
        </w:rPr>
      </w:pPr>
      <w:r w:rsidRPr="00BF2B45">
        <w:rPr>
          <w:rFonts w:ascii="Arial" w:hAnsi="Arial" w:cs="Arial"/>
        </w:rPr>
        <w:t>(i)</w:t>
      </w:r>
      <w:r w:rsidRPr="00BF2B45">
        <w:rPr>
          <w:rFonts w:ascii="Arial" w:hAnsi="Arial" w:cs="Arial"/>
        </w:rPr>
        <w:tab/>
        <w:t>Attachment of the hanger or strain plate.</w:t>
      </w:r>
    </w:p>
    <w:p w14:paraId="65A62D73" w14:textId="77777777" w:rsidR="00D102E0" w:rsidRPr="00BF2B45" w:rsidRDefault="00D102E0" w:rsidP="00D102E0">
      <w:pPr>
        <w:jc w:val="both"/>
        <w:rPr>
          <w:rFonts w:ascii="Arial" w:hAnsi="Arial" w:cs="Arial"/>
        </w:rPr>
      </w:pPr>
      <w:r w:rsidRPr="00BF2B45">
        <w:rPr>
          <w:rFonts w:ascii="Arial" w:hAnsi="Arial" w:cs="Arial"/>
        </w:rPr>
        <w:t>(ii)</w:t>
      </w:r>
      <w:r w:rsidRPr="00BF2B45">
        <w:rPr>
          <w:rFonts w:ascii="Arial" w:hAnsi="Arial" w:cs="Arial"/>
        </w:rPr>
        <w:tab/>
        <w:t>Yoke Plate</w:t>
      </w:r>
    </w:p>
    <w:p w14:paraId="332A85EC" w14:textId="77777777" w:rsidR="00D102E0" w:rsidRPr="00BF2B45" w:rsidRDefault="00D102E0" w:rsidP="00D102E0">
      <w:pPr>
        <w:jc w:val="both"/>
        <w:rPr>
          <w:rFonts w:ascii="Arial" w:hAnsi="Arial" w:cs="Arial"/>
        </w:rPr>
      </w:pPr>
      <w:r w:rsidRPr="00BF2B45">
        <w:rPr>
          <w:rFonts w:ascii="Arial" w:hAnsi="Arial" w:cs="Arial"/>
        </w:rPr>
        <w:t>(iii)</w:t>
      </w:r>
      <w:r w:rsidRPr="00BF2B45">
        <w:rPr>
          <w:rFonts w:ascii="Arial" w:hAnsi="Arial" w:cs="Arial"/>
        </w:rPr>
        <w:tab/>
        <w:t>Suspension or dead-end assembly.</w:t>
      </w:r>
    </w:p>
    <w:p w14:paraId="016083DB" w14:textId="77777777" w:rsidR="00D102E0" w:rsidRPr="00BF2B45" w:rsidRDefault="00D102E0" w:rsidP="00D102E0">
      <w:pPr>
        <w:jc w:val="both"/>
        <w:rPr>
          <w:rFonts w:ascii="Arial" w:hAnsi="Arial" w:cs="Arial"/>
        </w:rPr>
      </w:pPr>
      <w:r w:rsidRPr="00BF2B45">
        <w:rPr>
          <w:rFonts w:ascii="Arial" w:hAnsi="Arial" w:cs="Arial"/>
        </w:rPr>
        <w:t>(iv)</w:t>
      </w:r>
      <w:r w:rsidRPr="00BF2B45">
        <w:rPr>
          <w:rFonts w:ascii="Arial" w:hAnsi="Arial" w:cs="Arial"/>
        </w:rPr>
        <w:tab/>
        <w:t xml:space="preserve">Arcing horn attachment to the string </w:t>
      </w:r>
    </w:p>
    <w:p w14:paraId="6EAF2938" w14:textId="77777777" w:rsidR="00D102E0" w:rsidRPr="00BF2B45" w:rsidRDefault="00D102E0" w:rsidP="00D102E0">
      <w:pPr>
        <w:jc w:val="both"/>
        <w:rPr>
          <w:rFonts w:ascii="Arial" w:hAnsi="Arial" w:cs="Arial"/>
        </w:rPr>
      </w:pPr>
      <w:r w:rsidRPr="00BF2B45">
        <w:rPr>
          <w:rFonts w:ascii="Arial" w:hAnsi="Arial" w:cs="Arial"/>
        </w:rPr>
        <w:t>(v)</w:t>
      </w:r>
      <w:r w:rsidRPr="00BF2B45">
        <w:rPr>
          <w:rFonts w:ascii="Arial" w:hAnsi="Arial" w:cs="Arial"/>
        </w:rPr>
        <w:tab/>
        <w:t>Hardware fittings of ball and socket type for inter connecting units.</w:t>
      </w:r>
    </w:p>
    <w:p w14:paraId="50CD402E" w14:textId="77777777" w:rsidR="00D102E0" w:rsidRPr="00BF2B45" w:rsidRDefault="00D102E0" w:rsidP="00D102E0">
      <w:pPr>
        <w:jc w:val="both"/>
        <w:rPr>
          <w:rFonts w:ascii="Arial" w:hAnsi="Arial" w:cs="Arial"/>
        </w:rPr>
      </w:pPr>
      <w:r w:rsidRPr="00BF2B45">
        <w:rPr>
          <w:rFonts w:ascii="Arial" w:hAnsi="Arial" w:cs="Arial"/>
        </w:rPr>
        <w:t>(iv)</w:t>
      </w:r>
      <w:r w:rsidRPr="00BF2B45">
        <w:rPr>
          <w:rFonts w:ascii="Arial" w:hAnsi="Arial" w:cs="Arial"/>
        </w:rPr>
        <w:tab/>
        <w:t>Corona control rings/grading ring attachment to conductor and other small accessories.</w:t>
      </w:r>
    </w:p>
    <w:p w14:paraId="6D240D3C" w14:textId="77777777" w:rsidR="00D102E0" w:rsidRPr="00BF2B45" w:rsidRDefault="00D102E0" w:rsidP="00D102E0">
      <w:pPr>
        <w:jc w:val="both"/>
        <w:rPr>
          <w:rFonts w:ascii="Arial" w:hAnsi="Arial" w:cs="Arial"/>
        </w:rPr>
      </w:pPr>
      <w:r w:rsidRPr="00BF2B45">
        <w:rPr>
          <w:rFonts w:ascii="Arial" w:hAnsi="Arial" w:cs="Arial"/>
        </w:rPr>
        <w:t>44.22.3 All drawings shall be identified by a drawing number and contract number. All drawings shall be neatly arranged. All drafting &amp; lettering shall be legible. The minimum size of lettering shall be 3 mm. All dimensions &amp; dimensional tolerances shall be mentioned in mm.</w:t>
      </w:r>
    </w:p>
    <w:p w14:paraId="1B1C9F8D" w14:textId="77777777" w:rsidR="00D102E0" w:rsidRPr="00BF2B45" w:rsidRDefault="00D102E0" w:rsidP="00D102E0">
      <w:pPr>
        <w:jc w:val="both"/>
        <w:rPr>
          <w:rFonts w:ascii="Arial" w:hAnsi="Arial" w:cs="Arial"/>
        </w:rPr>
      </w:pPr>
    </w:p>
    <w:p w14:paraId="3421954D" w14:textId="77777777" w:rsidR="00D102E0" w:rsidRPr="00BF2B45" w:rsidRDefault="00D102E0" w:rsidP="00D102E0">
      <w:pPr>
        <w:jc w:val="both"/>
        <w:rPr>
          <w:rFonts w:ascii="Arial" w:hAnsi="Arial" w:cs="Arial"/>
        </w:rPr>
      </w:pPr>
      <w:r w:rsidRPr="00BF2B45">
        <w:rPr>
          <w:rFonts w:ascii="Arial" w:hAnsi="Arial" w:cs="Arial"/>
        </w:rPr>
        <w:t>The drawings shall include:</w:t>
      </w:r>
    </w:p>
    <w:p w14:paraId="076983D7" w14:textId="77777777" w:rsidR="00D102E0" w:rsidRPr="00BF2B45" w:rsidRDefault="00D102E0" w:rsidP="00D102E0">
      <w:pPr>
        <w:jc w:val="both"/>
        <w:rPr>
          <w:rFonts w:ascii="Arial" w:hAnsi="Arial" w:cs="Arial"/>
        </w:rPr>
      </w:pPr>
      <w:r w:rsidRPr="00BF2B45">
        <w:rPr>
          <w:rFonts w:ascii="Arial" w:hAnsi="Arial" w:cs="Arial"/>
        </w:rPr>
        <w:t xml:space="preserve">(i) Dimensions and dimensional tolerance. </w:t>
      </w:r>
    </w:p>
    <w:p w14:paraId="75F392EA" w14:textId="77777777" w:rsidR="00D102E0" w:rsidRPr="00BF2B45" w:rsidRDefault="00D102E0" w:rsidP="00D102E0">
      <w:pPr>
        <w:jc w:val="both"/>
        <w:rPr>
          <w:rFonts w:ascii="Arial" w:hAnsi="Arial" w:cs="Arial"/>
        </w:rPr>
      </w:pPr>
      <w:r w:rsidRPr="00BF2B45">
        <w:rPr>
          <w:rFonts w:ascii="Arial" w:hAnsi="Arial" w:cs="Arial"/>
        </w:rPr>
        <w:t xml:space="preserve">(ii) Material, fabrication details including any weld details &amp; any specified finishes &amp; coatings. Regarding material designation &amp; reference of standards are to be indicated. </w:t>
      </w:r>
    </w:p>
    <w:p w14:paraId="1C58039C" w14:textId="77777777" w:rsidR="00D102E0" w:rsidRPr="00BF2B45" w:rsidRDefault="00D102E0" w:rsidP="00D102E0">
      <w:pPr>
        <w:jc w:val="both"/>
        <w:rPr>
          <w:rFonts w:ascii="Arial" w:hAnsi="Arial" w:cs="Arial"/>
        </w:rPr>
      </w:pPr>
      <w:r w:rsidRPr="00BF2B45">
        <w:rPr>
          <w:rFonts w:ascii="Arial" w:hAnsi="Arial" w:cs="Arial"/>
        </w:rPr>
        <w:t>(iii) Catalogue No.</w:t>
      </w:r>
    </w:p>
    <w:p w14:paraId="778F4106" w14:textId="77777777" w:rsidR="00D102E0" w:rsidRPr="00BF2B45" w:rsidRDefault="00D102E0" w:rsidP="00D102E0">
      <w:pPr>
        <w:jc w:val="both"/>
        <w:rPr>
          <w:rFonts w:ascii="Arial" w:hAnsi="Arial" w:cs="Arial"/>
        </w:rPr>
      </w:pPr>
      <w:r w:rsidRPr="00BF2B45">
        <w:rPr>
          <w:rFonts w:ascii="Arial" w:hAnsi="Arial" w:cs="Arial"/>
        </w:rPr>
        <w:t>(iv) Marking</w:t>
      </w:r>
    </w:p>
    <w:p w14:paraId="4DBE7CB6" w14:textId="77777777" w:rsidR="00D102E0" w:rsidRPr="00BF2B45" w:rsidRDefault="00D102E0" w:rsidP="00D102E0">
      <w:pPr>
        <w:jc w:val="both"/>
        <w:rPr>
          <w:rFonts w:ascii="Arial" w:hAnsi="Arial" w:cs="Arial"/>
        </w:rPr>
      </w:pPr>
      <w:r w:rsidRPr="00BF2B45">
        <w:rPr>
          <w:rFonts w:ascii="Arial" w:hAnsi="Arial" w:cs="Arial"/>
        </w:rPr>
        <w:t>(v) Weight of assembly</w:t>
      </w:r>
    </w:p>
    <w:p w14:paraId="1FC343F0" w14:textId="77777777" w:rsidR="00D102E0" w:rsidRPr="00BF2B45" w:rsidRDefault="00D102E0" w:rsidP="00D102E0">
      <w:pPr>
        <w:jc w:val="both"/>
        <w:rPr>
          <w:rFonts w:ascii="Arial" w:hAnsi="Arial" w:cs="Arial"/>
        </w:rPr>
      </w:pPr>
      <w:r w:rsidRPr="00BF2B45">
        <w:rPr>
          <w:rFonts w:ascii="Arial" w:hAnsi="Arial" w:cs="Arial"/>
        </w:rPr>
        <w:t>(vi) Installation instructions</w:t>
      </w:r>
    </w:p>
    <w:p w14:paraId="2111FE4B" w14:textId="77777777" w:rsidR="00D102E0" w:rsidRPr="00BF2B45" w:rsidRDefault="00D102E0" w:rsidP="00D102E0">
      <w:pPr>
        <w:jc w:val="both"/>
        <w:rPr>
          <w:rFonts w:ascii="Arial" w:hAnsi="Arial" w:cs="Arial"/>
        </w:rPr>
      </w:pPr>
      <w:r w:rsidRPr="00BF2B45">
        <w:rPr>
          <w:rFonts w:ascii="Arial" w:hAnsi="Arial" w:cs="Arial"/>
        </w:rPr>
        <w:t>(vii) Design installation torque for the bolt or cap screw.</w:t>
      </w:r>
    </w:p>
    <w:p w14:paraId="4A554E40" w14:textId="77777777" w:rsidR="00D102E0" w:rsidRPr="00BF2B45" w:rsidRDefault="00D102E0" w:rsidP="00D102E0">
      <w:pPr>
        <w:jc w:val="both"/>
        <w:rPr>
          <w:rFonts w:ascii="Arial" w:hAnsi="Arial" w:cs="Arial"/>
        </w:rPr>
      </w:pPr>
      <w:r w:rsidRPr="00BF2B45">
        <w:rPr>
          <w:rFonts w:ascii="Arial" w:hAnsi="Arial" w:cs="Arial"/>
        </w:rPr>
        <w:t>(viii) Withstand torque that may be applied to the bolt or cap screw without failure of component parts.</w:t>
      </w:r>
    </w:p>
    <w:p w14:paraId="45A7C045" w14:textId="77777777" w:rsidR="00D102E0" w:rsidRPr="00BF2B45" w:rsidRDefault="00D102E0" w:rsidP="00D102E0">
      <w:pPr>
        <w:jc w:val="both"/>
        <w:rPr>
          <w:rFonts w:ascii="Arial" w:hAnsi="Arial" w:cs="Arial"/>
        </w:rPr>
      </w:pPr>
      <w:r w:rsidRPr="00BF2B45">
        <w:rPr>
          <w:rFonts w:ascii="Arial" w:hAnsi="Arial" w:cs="Arial"/>
        </w:rPr>
        <w:t>(ix) The compression die number with recommended compression pressure.</w:t>
      </w:r>
    </w:p>
    <w:p w14:paraId="4F87FACC" w14:textId="77777777" w:rsidR="00D102E0" w:rsidRPr="00BF2B45" w:rsidRDefault="00D102E0" w:rsidP="00D102E0">
      <w:pPr>
        <w:jc w:val="both"/>
        <w:rPr>
          <w:rFonts w:ascii="Arial" w:hAnsi="Arial" w:cs="Arial"/>
        </w:rPr>
      </w:pPr>
      <w:r w:rsidRPr="00BF2B45">
        <w:rPr>
          <w:rFonts w:ascii="Arial" w:hAnsi="Arial" w:cs="Arial"/>
        </w:rPr>
        <w:t>(x) All other relevant terminal details.</w:t>
      </w:r>
    </w:p>
    <w:p w14:paraId="2EAD34E2" w14:textId="77777777" w:rsidR="00D102E0" w:rsidRPr="00BF2B45" w:rsidRDefault="00D102E0" w:rsidP="00D102E0">
      <w:pPr>
        <w:jc w:val="both"/>
        <w:rPr>
          <w:rFonts w:ascii="Arial" w:hAnsi="Arial" w:cs="Arial"/>
        </w:rPr>
      </w:pPr>
      <w:r w:rsidRPr="00BF2B45">
        <w:rPr>
          <w:rFonts w:ascii="Arial" w:hAnsi="Arial" w:cs="Arial"/>
        </w:rPr>
        <w:t>44.22.4 After placement of award, the Contractor shall submit fully dimensioned drawings including all the components in four (4) copies to the Employer for approval. After getting approval from the Employer and successful completion of all the type tests, the Contractor shall submit thirty (10) more copies of the same drawings to the Employer for further distribution and field use at Employer’s end.</w:t>
      </w:r>
    </w:p>
    <w:p w14:paraId="45D29499" w14:textId="77777777" w:rsidR="00D102E0" w:rsidRPr="00BF2B45" w:rsidRDefault="00D102E0" w:rsidP="00D102E0">
      <w:pPr>
        <w:jc w:val="both"/>
        <w:rPr>
          <w:rFonts w:ascii="Arial" w:hAnsi="Arial" w:cs="Arial"/>
          <w:b/>
        </w:rPr>
      </w:pPr>
      <w:r w:rsidRPr="00BF2B45">
        <w:rPr>
          <w:rFonts w:ascii="Arial" w:hAnsi="Arial" w:cs="Arial"/>
        </w:rPr>
        <w:t xml:space="preserve">44.23.0 </w:t>
      </w:r>
      <w:r w:rsidRPr="00BF2B45">
        <w:rPr>
          <w:rFonts w:ascii="Arial" w:hAnsi="Arial" w:cs="Arial"/>
          <w:b/>
        </w:rPr>
        <w:tab/>
        <w:t>Completeness of works</w:t>
      </w:r>
    </w:p>
    <w:p w14:paraId="3A9B8AE6" w14:textId="77777777" w:rsidR="00D102E0" w:rsidRPr="00BF2B45" w:rsidRDefault="00D102E0" w:rsidP="00D102E0">
      <w:pPr>
        <w:jc w:val="both"/>
        <w:rPr>
          <w:rFonts w:ascii="Arial" w:hAnsi="Arial" w:cs="Arial"/>
        </w:rPr>
      </w:pPr>
      <w:r w:rsidRPr="00BF2B45">
        <w:rPr>
          <w:rFonts w:ascii="Arial" w:hAnsi="Arial" w:cs="Arial"/>
        </w:rPr>
        <w:lastRenderedPageBreak/>
        <w:t>Bidder shall assess the complete requirement of line hardware, hardware accessories and assemblies in complete for the erection of the lines as per the recommended erection practices.</w:t>
      </w:r>
    </w:p>
    <w:p w14:paraId="7C2C60CF" w14:textId="77777777" w:rsidR="00D102E0" w:rsidRPr="00BF2B45" w:rsidRDefault="00D102E0" w:rsidP="00D102E0">
      <w:pPr>
        <w:jc w:val="both"/>
        <w:rPr>
          <w:rFonts w:ascii="Arial" w:hAnsi="Arial" w:cs="Arial"/>
        </w:rPr>
      </w:pPr>
      <w:r w:rsidRPr="00BF2B45">
        <w:rPr>
          <w:rFonts w:ascii="Arial" w:hAnsi="Arial" w:cs="Arial"/>
        </w:rPr>
        <w:t xml:space="preserve">The hardware assemblies shall be supplied complete with components, sub-components, nuts, bolts, washer etc. fittings and accessories for conductor &amp; earth wire like Mid Span Joints, Repair Sleeves, and Stockbridge Vibration Dampers. </w:t>
      </w:r>
    </w:p>
    <w:p w14:paraId="4D8ADB70" w14:textId="77777777" w:rsidR="00D102E0" w:rsidRPr="00BF2B45" w:rsidRDefault="00D102E0" w:rsidP="00D102E0">
      <w:pPr>
        <w:jc w:val="both"/>
        <w:rPr>
          <w:rFonts w:ascii="Arial" w:hAnsi="Arial" w:cs="Arial"/>
        </w:rPr>
      </w:pPr>
      <w:r w:rsidRPr="00BF2B45">
        <w:rPr>
          <w:rFonts w:ascii="Arial" w:hAnsi="Arial" w:cs="Arial"/>
        </w:rPr>
        <w:t>The Contractor shall also supply all line and tower accessories.</w:t>
      </w:r>
    </w:p>
    <w:p w14:paraId="63112370" w14:textId="77777777" w:rsidR="00D102E0" w:rsidRPr="00BF2B45" w:rsidRDefault="00D102E0" w:rsidP="00D102E0">
      <w:pPr>
        <w:jc w:val="both"/>
        <w:rPr>
          <w:rFonts w:ascii="Arial" w:hAnsi="Arial" w:cs="Arial"/>
          <w:b/>
        </w:rPr>
      </w:pPr>
      <w:r w:rsidRPr="00BF2B45">
        <w:rPr>
          <w:rFonts w:ascii="Arial" w:hAnsi="Arial" w:cs="Arial"/>
        </w:rPr>
        <w:t>44.24.0</w:t>
      </w:r>
      <w:r w:rsidRPr="00BF2B45">
        <w:rPr>
          <w:rFonts w:ascii="Arial" w:hAnsi="Arial" w:cs="Arial"/>
        </w:rPr>
        <w:tab/>
        <w:t xml:space="preserve"> </w:t>
      </w:r>
      <w:r w:rsidRPr="00BF2B45">
        <w:rPr>
          <w:rFonts w:ascii="Arial" w:hAnsi="Arial" w:cs="Arial"/>
          <w:b/>
        </w:rPr>
        <w:t>Standards</w:t>
      </w:r>
    </w:p>
    <w:p w14:paraId="23897208" w14:textId="77777777" w:rsidR="00D102E0" w:rsidRPr="00BF2B45" w:rsidRDefault="00D102E0" w:rsidP="00D102E0">
      <w:pPr>
        <w:jc w:val="both"/>
        <w:rPr>
          <w:rFonts w:ascii="Arial" w:hAnsi="Arial" w:cs="Arial"/>
        </w:rPr>
      </w:pPr>
      <w:r w:rsidRPr="00BF2B45">
        <w:rPr>
          <w:rFonts w:ascii="Arial" w:hAnsi="Arial" w:cs="Arial"/>
        </w:rPr>
        <w:t>44.24.1 The Hardware Fittings, conductor and earth wire accessories shall conform to the following Indian Standards or equivalent International Standards, which shall mean latest revisions, amendments/changes adopted and published unless specifically stated otherwise in the specification.</w:t>
      </w:r>
    </w:p>
    <w:p w14:paraId="6AE8576C" w14:textId="77777777" w:rsidR="00D102E0" w:rsidRPr="00BF2B45" w:rsidRDefault="00D102E0" w:rsidP="00D102E0">
      <w:pPr>
        <w:jc w:val="both"/>
        <w:rPr>
          <w:rFonts w:ascii="Arial" w:hAnsi="Arial" w:cs="Arial"/>
        </w:rPr>
      </w:pPr>
      <w:r w:rsidRPr="00BF2B45">
        <w:rPr>
          <w:rFonts w:ascii="Arial" w:hAnsi="Arial" w:cs="Arial"/>
        </w:rPr>
        <w:t>1.</w:t>
      </w:r>
      <w:r w:rsidRPr="00BF2B45">
        <w:rPr>
          <w:rFonts w:ascii="Arial" w:hAnsi="Arial" w:cs="Arial"/>
        </w:rPr>
        <w:tab/>
        <w:t>IS: 209</w:t>
      </w:r>
      <w:r w:rsidRPr="00BF2B45">
        <w:rPr>
          <w:rFonts w:ascii="Arial" w:hAnsi="Arial" w:cs="Arial"/>
        </w:rPr>
        <w:tab/>
      </w:r>
      <w:r w:rsidRPr="00BF2B45">
        <w:rPr>
          <w:rFonts w:ascii="Arial" w:hAnsi="Arial" w:cs="Arial"/>
        </w:rPr>
        <w:tab/>
        <w:t>Specification for Zinc.</w:t>
      </w:r>
    </w:p>
    <w:p w14:paraId="6E6EC51D" w14:textId="77777777" w:rsidR="00D102E0" w:rsidRPr="00BF2B45" w:rsidRDefault="00D102E0" w:rsidP="00D102E0">
      <w:pPr>
        <w:jc w:val="both"/>
        <w:rPr>
          <w:rFonts w:ascii="Arial" w:hAnsi="Arial" w:cs="Arial"/>
        </w:rPr>
      </w:pPr>
      <w:r w:rsidRPr="00BF2B45">
        <w:rPr>
          <w:rFonts w:ascii="Arial" w:hAnsi="Arial" w:cs="Arial"/>
        </w:rPr>
        <w:t>2.</w:t>
      </w:r>
      <w:r w:rsidRPr="00BF2B45">
        <w:rPr>
          <w:rFonts w:ascii="Arial" w:hAnsi="Arial" w:cs="Arial"/>
        </w:rPr>
        <w:tab/>
        <w:t>IS: 398</w:t>
      </w:r>
      <w:r w:rsidRPr="00BF2B45">
        <w:rPr>
          <w:rFonts w:ascii="Arial" w:hAnsi="Arial" w:cs="Arial"/>
        </w:rPr>
        <w:tab/>
      </w:r>
      <w:r w:rsidRPr="00BF2B45">
        <w:rPr>
          <w:rFonts w:ascii="Arial" w:hAnsi="Arial" w:cs="Arial"/>
        </w:rPr>
        <w:tab/>
        <w:t>Specification for Aluminum Conductors.</w:t>
      </w:r>
    </w:p>
    <w:p w14:paraId="2A8CE58B" w14:textId="77777777" w:rsidR="00D102E0" w:rsidRPr="00BF2B45" w:rsidRDefault="00D102E0" w:rsidP="00D102E0">
      <w:pPr>
        <w:jc w:val="both"/>
        <w:rPr>
          <w:rFonts w:ascii="Arial" w:hAnsi="Arial" w:cs="Arial"/>
        </w:rPr>
      </w:pPr>
      <w:r w:rsidRPr="00BF2B45">
        <w:rPr>
          <w:rFonts w:ascii="Arial" w:hAnsi="Arial" w:cs="Arial"/>
        </w:rPr>
        <w:tab/>
      </w:r>
      <w:r w:rsidRPr="00BF2B45">
        <w:rPr>
          <w:rFonts w:ascii="Arial" w:hAnsi="Arial" w:cs="Arial"/>
        </w:rPr>
        <w:tab/>
      </w:r>
      <w:r w:rsidRPr="00BF2B45">
        <w:rPr>
          <w:rFonts w:ascii="Arial" w:hAnsi="Arial" w:cs="Arial"/>
        </w:rPr>
        <w:tab/>
        <w:t>for Overhead Transmission Purposes,</w:t>
      </w:r>
    </w:p>
    <w:p w14:paraId="7A4ED0A5" w14:textId="77777777" w:rsidR="00D102E0" w:rsidRPr="00BF2B45" w:rsidRDefault="00D102E0" w:rsidP="00D102E0">
      <w:pPr>
        <w:jc w:val="both"/>
        <w:rPr>
          <w:rFonts w:ascii="Arial" w:hAnsi="Arial" w:cs="Arial"/>
        </w:rPr>
      </w:pPr>
      <w:r w:rsidRPr="00BF2B45">
        <w:rPr>
          <w:rFonts w:ascii="Arial" w:hAnsi="Arial" w:cs="Arial"/>
        </w:rPr>
        <w:t>3.</w:t>
      </w:r>
      <w:r w:rsidRPr="00BF2B45">
        <w:rPr>
          <w:rFonts w:ascii="Arial" w:hAnsi="Arial" w:cs="Arial"/>
        </w:rPr>
        <w:tab/>
        <w:t>IS: 1327</w:t>
      </w:r>
      <w:r w:rsidRPr="00BF2B45">
        <w:rPr>
          <w:rFonts w:ascii="Arial" w:hAnsi="Arial" w:cs="Arial"/>
        </w:rPr>
        <w:tab/>
        <w:t xml:space="preserve">Method of Determination of Weight of </w:t>
      </w:r>
    </w:p>
    <w:p w14:paraId="3CA75143" w14:textId="77777777" w:rsidR="00D102E0" w:rsidRPr="00BF2B45" w:rsidRDefault="00D102E0" w:rsidP="00D102E0">
      <w:pPr>
        <w:jc w:val="both"/>
        <w:rPr>
          <w:rFonts w:ascii="Arial" w:hAnsi="Arial" w:cs="Arial"/>
        </w:rPr>
      </w:pPr>
      <w:r w:rsidRPr="00BF2B45">
        <w:rPr>
          <w:rFonts w:ascii="Arial" w:hAnsi="Arial" w:cs="Arial"/>
        </w:rPr>
        <w:tab/>
      </w:r>
      <w:r w:rsidRPr="00BF2B45">
        <w:rPr>
          <w:rFonts w:ascii="Arial" w:hAnsi="Arial" w:cs="Arial"/>
        </w:rPr>
        <w:tab/>
      </w:r>
      <w:r w:rsidRPr="00BF2B45">
        <w:rPr>
          <w:rFonts w:ascii="Arial" w:hAnsi="Arial" w:cs="Arial"/>
        </w:rPr>
        <w:tab/>
        <w:t>Zinc Coating on Tin Plate.</w:t>
      </w:r>
    </w:p>
    <w:p w14:paraId="79E552F9" w14:textId="77777777" w:rsidR="00D102E0" w:rsidRPr="00BF2B45" w:rsidRDefault="00D102E0" w:rsidP="00D102E0">
      <w:pPr>
        <w:jc w:val="both"/>
        <w:rPr>
          <w:rFonts w:ascii="Arial" w:hAnsi="Arial" w:cs="Arial"/>
        </w:rPr>
      </w:pPr>
      <w:r w:rsidRPr="00BF2B45">
        <w:rPr>
          <w:rFonts w:ascii="Arial" w:hAnsi="Arial" w:cs="Arial"/>
        </w:rPr>
        <w:t>4.</w:t>
      </w:r>
      <w:r w:rsidRPr="00BF2B45">
        <w:rPr>
          <w:rFonts w:ascii="Arial" w:hAnsi="Arial" w:cs="Arial"/>
        </w:rPr>
        <w:tab/>
        <w:t>IS: 1573</w:t>
      </w:r>
      <w:r w:rsidRPr="00BF2B45">
        <w:rPr>
          <w:rFonts w:ascii="Arial" w:hAnsi="Arial" w:cs="Arial"/>
        </w:rPr>
        <w:tab/>
        <w:t>Electroplated Coating of Zinc on Iron and Steel</w:t>
      </w:r>
    </w:p>
    <w:p w14:paraId="6DAD2047" w14:textId="77777777" w:rsidR="00D102E0" w:rsidRPr="00BF2B45" w:rsidRDefault="00D102E0" w:rsidP="00D102E0">
      <w:pPr>
        <w:jc w:val="both"/>
        <w:rPr>
          <w:rFonts w:ascii="Arial" w:hAnsi="Arial" w:cs="Arial"/>
        </w:rPr>
      </w:pPr>
      <w:r w:rsidRPr="00BF2B45">
        <w:rPr>
          <w:rFonts w:ascii="Arial" w:hAnsi="Arial" w:cs="Arial"/>
        </w:rPr>
        <w:t>5.</w:t>
      </w:r>
      <w:r w:rsidRPr="00BF2B45">
        <w:rPr>
          <w:rFonts w:ascii="Arial" w:hAnsi="Arial" w:cs="Arial"/>
        </w:rPr>
        <w:tab/>
        <w:t>IS: 2121</w:t>
      </w:r>
      <w:r w:rsidRPr="00BF2B45">
        <w:rPr>
          <w:rFonts w:ascii="Arial" w:hAnsi="Arial" w:cs="Arial"/>
        </w:rPr>
        <w:tab/>
        <w:t>Specification for Conductors and Earthwire</w:t>
      </w:r>
    </w:p>
    <w:p w14:paraId="25BC2D85" w14:textId="77777777" w:rsidR="00D102E0" w:rsidRPr="00BF2B45" w:rsidRDefault="00D102E0" w:rsidP="00D102E0">
      <w:pPr>
        <w:jc w:val="both"/>
        <w:rPr>
          <w:rFonts w:ascii="Arial" w:hAnsi="Arial" w:cs="Arial"/>
        </w:rPr>
      </w:pPr>
      <w:r w:rsidRPr="00BF2B45">
        <w:rPr>
          <w:rFonts w:ascii="Arial" w:hAnsi="Arial" w:cs="Arial"/>
        </w:rPr>
        <w:tab/>
      </w:r>
      <w:r w:rsidRPr="00BF2B45">
        <w:rPr>
          <w:rFonts w:ascii="Arial" w:hAnsi="Arial" w:cs="Arial"/>
        </w:rPr>
        <w:tab/>
      </w:r>
      <w:r w:rsidRPr="00BF2B45">
        <w:rPr>
          <w:rFonts w:ascii="Arial" w:hAnsi="Arial" w:cs="Arial"/>
        </w:rPr>
        <w:tab/>
        <w:t>Accessories for Overhead Power Lines</w:t>
      </w:r>
    </w:p>
    <w:p w14:paraId="3F2B062E" w14:textId="77777777" w:rsidR="00D102E0" w:rsidRPr="00BF2B45" w:rsidRDefault="00D102E0" w:rsidP="00D102E0">
      <w:pPr>
        <w:jc w:val="both"/>
        <w:rPr>
          <w:rFonts w:ascii="Arial" w:hAnsi="Arial" w:cs="Arial"/>
        </w:rPr>
      </w:pPr>
      <w:r w:rsidRPr="00BF2B45">
        <w:rPr>
          <w:rFonts w:ascii="Arial" w:hAnsi="Arial" w:cs="Arial"/>
        </w:rPr>
        <w:tab/>
        <w:t>(Part-1 )</w:t>
      </w:r>
      <w:r w:rsidRPr="00BF2B45">
        <w:rPr>
          <w:rFonts w:ascii="Arial" w:hAnsi="Arial" w:cs="Arial"/>
        </w:rPr>
        <w:tab/>
        <w:t>Armour Rods, Binding Wires and Tapes for</w:t>
      </w:r>
    </w:p>
    <w:p w14:paraId="7098FBC2" w14:textId="77777777" w:rsidR="00D102E0" w:rsidRPr="00BF2B45" w:rsidRDefault="00D102E0" w:rsidP="00D102E0">
      <w:pPr>
        <w:jc w:val="both"/>
        <w:rPr>
          <w:rFonts w:ascii="Arial" w:hAnsi="Arial" w:cs="Arial"/>
        </w:rPr>
      </w:pPr>
      <w:r w:rsidRPr="00BF2B45">
        <w:rPr>
          <w:rFonts w:ascii="Arial" w:hAnsi="Arial" w:cs="Arial"/>
        </w:rPr>
        <w:tab/>
      </w:r>
      <w:r w:rsidRPr="00BF2B45">
        <w:rPr>
          <w:rFonts w:ascii="Arial" w:hAnsi="Arial" w:cs="Arial"/>
        </w:rPr>
        <w:tab/>
      </w:r>
      <w:r w:rsidRPr="00BF2B45">
        <w:rPr>
          <w:rFonts w:ascii="Arial" w:hAnsi="Arial" w:cs="Arial"/>
        </w:rPr>
        <w:tab/>
        <w:t>Conductors</w:t>
      </w:r>
    </w:p>
    <w:p w14:paraId="37FF34A4" w14:textId="77777777" w:rsidR="00D102E0" w:rsidRPr="00BF2B45" w:rsidRDefault="00D102E0" w:rsidP="00D102E0">
      <w:pPr>
        <w:jc w:val="both"/>
        <w:rPr>
          <w:rFonts w:ascii="Arial" w:hAnsi="Arial" w:cs="Arial"/>
        </w:rPr>
      </w:pPr>
      <w:r w:rsidRPr="00BF2B45">
        <w:rPr>
          <w:rFonts w:ascii="Arial" w:hAnsi="Arial" w:cs="Arial"/>
        </w:rPr>
        <w:tab/>
        <w:t>(Part-2)</w:t>
      </w:r>
      <w:r w:rsidRPr="00BF2B45">
        <w:rPr>
          <w:rFonts w:ascii="Arial" w:hAnsi="Arial" w:cs="Arial"/>
        </w:rPr>
        <w:tab/>
      </w:r>
      <w:r w:rsidRPr="00BF2B45">
        <w:rPr>
          <w:rFonts w:ascii="Arial" w:hAnsi="Arial" w:cs="Arial"/>
        </w:rPr>
        <w:tab/>
        <w:t>Mid-span joints and Repair Sleeves for</w:t>
      </w:r>
    </w:p>
    <w:p w14:paraId="54935876" w14:textId="77777777" w:rsidR="00D102E0" w:rsidRPr="00BF2B45" w:rsidRDefault="00D102E0" w:rsidP="00D102E0">
      <w:pPr>
        <w:jc w:val="both"/>
        <w:rPr>
          <w:rFonts w:ascii="Arial" w:hAnsi="Arial" w:cs="Arial"/>
        </w:rPr>
      </w:pPr>
      <w:r w:rsidRPr="00BF2B45">
        <w:rPr>
          <w:rFonts w:ascii="Arial" w:hAnsi="Arial" w:cs="Arial"/>
        </w:rPr>
        <w:tab/>
      </w:r>
      <w:r w:rsidRPr="00BF2B45">
        <w:rPr>
          <w:rFonts w:ascii="Arial" w:hAnsi="Arial" w:cs="Arial"/>
        </w:rPr>
        <w:tab/>
      </w:r>
      <w:r w:rsidRPr="00BF2B45">
        <w:rPr>
          <w:rFonts w:ascii="Arial" w:hAnsi="Arial" w:cs="Arial"/>
        </w:rPr>
        <w:tab/>
        <w:t>Conductors</w:t>
      </w:r>
    </w:p>
    <w:p w14:paraId="33B57B63" w14:textId="77777777" w:rsidR="00D102E0" w:rsidRPr="00BF2B45" w:rsidRDefault="00D102E0" w:rsidP="00D102E0">
      <w:pPr>
        <w:jc w:val="both"/>
        <w:rPr>
          <w:rFonts w:ascii="Arial" w:hAnsi="Arial" w:cs="Arial"/>
        </w:rPr>
      </w:pPr>
      <w:r w:rsidRPr="00BF2B45">
        <w:rPr>
          <w:rFonts w:ascii="Arial" w:hAnsi="Arial" w:cs="Arial"/>
        </w:rPr>
        <w:t>6.</w:t>
      </w:r>
      <w:r w:rsidRPr="00BF2B45">
        <w:rPr>
          <w:rFonts w:ascii="Arial" w:hAnsi="Arial" w:cs="Arial"/>
        </w:rPr>
        <w:tab/>
        <w:t>IS : 2486</w:t>
      </w:r>
      <w:r w:rsidRPr="00BF2B45">
        <w:rPr>
          <w:rFonts w:ascii="Arial" w:hAnsi="Arial" w:cs="Arial"/>
        </w:rPr>
        <w:tab/>
        <w:t>Specification for Insulator Fittings for Overhead Power Lines</w:t>
      </w:r>
    </w:p>
    <w:p w14:paraId="544B5A9B" w14:textId="77777777" w:rsidR="00D102E0" w:rsidRPr="00BF2B45" w:rsidRDefault="00D102E0" w:rsidP="00D102E0">
      <w:pPr>
        <w:jc w:val="both"/>
        <w:rPr>
          <w:rFonts w:ascii="Arial" w:hAnsi="Arial" w:cs="Arial"/>
        </w:rPr>
      </w:pPr>
      <w:r w:rsidRPr="00BF2B45">
        <w:rPr>
          <w:rFonts w:ascii="Arial" w:hAnsi="Arial" w:cs="Arial"/>
        </w:rPr>
        <w:tab/>
      </w:r>
      <w:r w:rsidRPr="00BF2B45">
        <w:rPr>
          <w:rFonts w:ascii="Arial" w:hAnsi="Arial" w:cs="Arial"/>
        </w:rPr>
        <w:tab/>
      </w:r>
      <w:r w:rsidRPr="00BF2B45">
        <w:rPr>
          <w:rFonts w:ascii="Arial" w:hAnsi="Arial" w:cs="Arial"/>
        </w:rPr>
        <w:tab/>
        <w:t>With a Nominal Voltage Greater than 1 000 V</w:t>
      </w:r>
    </w:p>
    <w:p w14:paraId="69DFDDBF" w14:textId="77777777" w:rsidR="00D102E0" w:rsidRPr="00BF2B45" w:rsidRDefault="00D102E0" w:rsidP="00D102E0">
      <w:pPr>
        <w:jc w:val="both"/>
        <w:rPr>
          <w:rFonts w:ascii="Arial" w:hAnsi="Arial" w:cs="Arial"/>
        </w:rPr>
      </w:pPr>
      <w:r w:rsidRPr="00BF2B45">
        <w:rPr>
          <w:rFonts w:ascii="Arial" w:hAnsi="Arial" w:cs="Arial"/>
        </w:rPr>
        <w:tab/>
        <w:t>(Part 1)</w:t>
      </w:r>
      <w:r w:rsidRPr="00BF2B45">
        <w:rPr>
          <w:rFonts w:ascii="Arial" w:hAnsi="Arial" w:cs="Arial"/>
        </w:rPr>
        <w:tab/>
        <w:t>General Requirements and Tests</w:t>
      </w:r>
    </w:p>
    <w:p w14:paraId="4C4AE8BD" w14:textId="77777777" w:rsidR="00D102E0" w:rsidRPr="00BF2B45" w:rsidRDefault="00D102E0" w:rsidP="00D102E0">
      <w:pPr>
        <w:jc w:val="both"/>
        <w:rPr>
          <w:rFonts w:ascii="Arial" w:hAnsi="Arial" w:cs="Arial"/>
        </w:rPr>
      </w:pPr>
      <w:r w:rsidRPr="00BF2B45">
        <w:rPr>
          <w:rFonts w:ascii="Arial" w:hAnsi="Arial" w:cs="Arial"/>
        </w:rPr>
        <w:t>7.</w:t>
      </w:r>
      <w:r w:rsidRPr="00BF2B45">
        <w:rPr>
          <w:rFonts w:ascii="Arial" w:hAnsi="Arial" w:cs="Arial"/>
        </w:rPr>
        <w:tab/>
        <w:t>IS:2629</w:t>
      </w:r>
      <w:r w:rsidRPr="00BF2B45">
        <w:rPr>
          <w:rFonts w:ascii="Arial" w:hAnsi="Arial" w:cs="Arial"/>
        </w:rPr>
        <w:tab/>
      </w:r>
      <w:r w:rsidRPr="00BF2B45">
        <w:rPr>
          <w:rFonts w:ascii="Arial" w:hAnsi="Arial" w:cs="Arial"/>
        </w:rPr>
        <w:tab/>
        <w:t>Recommended Practice for Hot Dip</w:t>
      </w:r>
    </w:p>
    <w:p w14:paraId="70CF7A44" w14:textId="77777777" w:rsidR="00D102E0" w:rsidRPr="00BF2B45" w:rsidRDefault="00D102E0" w:rsidP="00D102E0">
      <w:pPr>
        <w:jc w:val="both"/>
        <w:rPr>
          <w:rFonts w:ascii="Arial" w:hAnsi="Arial" w:cs="Arial"/>
        </w:rPr>
      </w:pPr>
      <w:r w:rsidRPr="00BF2B45">
        <w:rPr>
          <w:rFonts w:ascii="Arial" w:hAnsi="Arial" w:cs="Arial"/>
        </w:rPr>
        <w:tab/>
      </w:r>
      <w:r w:rsidRPr="00BF2B45">
        <w:rPr>
          <w:rFonts w:ascii="Arial" w:hAnsi="Arial" w:cs="Arial"/>
        </w:rPr>
        <w:tab/>
      </w:r>
      <w:r w:rsidRPr="00BF2B45">
        <w:rPr>
          <w:rFonts w:ascii="Arial" w:hAnsi="Arial" w:cs="Arial"/>
        </w:rPr>
        <w:tab/>
        <w:t>Galvanizing of Iron and Steel</w:t>
      </w:r>
    </w:p>
    <w:p w14:paraId="62927A36" w14:textId="77777777" w:rsidR="00D102E0" w:rsidRPr="00BF2B45" w:rsidRDefault="00D102E0" w:rsidP="00D102E0">
      <w:pPr>
        <w:jc w:val="both"/>
        <w:rPr>
          <w:rFonts w:ascii="Arial" w:hAnsi="Arial" w:cs="Arial"/>
        </w:rPr>
      </w:pPr>
      <w:r w:rsidRPr="00BF2B45">
        <w:rPr>
          <w:rFonts w:ascii="Arial" w:hAnsi="Arial" w:cs="Arial"/>
        </w:rPr>
        <w:t>8.</w:t>
      </w:r>
      <w:r w:rsidRPr="00BF2B45">
        <w:rPr>
          <w:rFonts w:ascii="Arial" w:hAnsi="Arial" w:cs="Arial"/>
        </w:rPr>
        <w:tab/>
        <w:t>IS:2633</w:t>
      </w:r>
      <w:r w:rsidRPr="00BF2B45">
        <w:rPr>
          <w:rFonts w:ascii="Arial" w:hAnsi="Arial" w:cs="Arial"/>
        </w:rPr>
        <w:tab/>
      </w:r>
      <w:r w:rsidRPr="00BF2B45">
        <w:rPr>
          <w:rFonts w:ascii="Arial" w:hAnsi="Arial" w:cs="Arial"/>
        </w:rPr>
        <w:tab/>
        <w:t>Method of Testing Uniformity of Coating</w:t>
      </w:r>
    </w:p>
    <w:p w14:paraId="28675F08" w14:textId="77777777" w:rsidR="00D102E0" w:rsidRPr="00BF2B45" w:rsidRDefault="00D102E0" w:rsidP="00D102E0">
      <w:pPr>
        <w:jc w:val="both"/>
        <w:rPr>
          <w:rFonts w:ascii="Arial" w:hAnsi="Arial" w:cs="Arial"/>
        </w:rPr>
      </w:pPr>
      <w:r w:rsidRPr="00BF2B45">
        <w:rPr>
          <w:rFonts w:ascii="Arial" w:hAnsi="Arial" w:cs="Arial"/>
        </w:rPr>
        <w:tab/>
      </w:r>
      <w:r w:rsidRPr="00BF2B45">
        <w:rPr>
          <w:rFonts w:ascii="Arial" w:hAnsi="Arial" w:cs="Arial"/>
        </w:rPr>
        <w:tab/>
      </w:r>
      <w:r w:rsidRPr="00BF2B45">
        <w:rPr>
          <w:rFonts w:ascii="Arial" w:hAnsi="Arial" w:cs="Arial"/>
        </w:rPr>
        <w:tab/>
        <w:t>on Zinc Coated Articles</w:t>
      </w:r>
    </w:p>
    <w:p w14:paraId="20B58196" w14:textId="77777777" w:rsidR="00D102E0" w:rsidRPr="00BF2B45" w:rsidRDefault="00D102E0" w:rsidP="00D102E0">
      <w:pPr>
        <w:jc w:val="both"/>
        <w:rPr>
          <w:rFonts w:ascii="Arial" w:hAnsi="Arial" w:cs="Arial"/>
        </w:rPr>
      </w:pPr>
      <w:r w:rsidRPr="00BF2B45">
        <w:rPr>
          <w:rFonts w:ascii="Arial" w:hAnsi="Arial" w:cs="Arial"/>
        </w:rPr>
        <w:t>9.</w:t>
      </w:r>
      <w:r w:rsidRPr="00BF2B45">
        <w:rPr>
          <w:rFonts w:ascii="Arial" w:hAnsi="Arial" w:cs="Arial"/>
        </w:rPr>
        <w:tab/>
        <w:t>IS:4826</w:t>
      </w:r>
      <w:r w:rsidRPr="00BF2B45">
        <w:rPr>
          <w:rFonts w:ascii="Arial" w:hAnsi="Arial" w:cs="Arial"/>
        </w:rPr>
        <w:tab/>
      </w:r>
      <w:r w:rsidRPr="00BF2B45">
        <w:rPr>
          <w:rFonts w:ascii="Arial" w:hAnsi="Arial" w:cs="Arial"/>
        </w:rPr>
        <w:tab/>
        <w:t>Galvanized Coating on Round Steel Wires</w:t>
      </w:r>
    </w:p>
    <w:p w14:paraId="6E391C80" w14:textId="77777777" w:rsidR="00D102E0" w:rsidRPr="00BF2B45" w:rsidRDefault="00D102E0" w:rsidP="00D102E0">
      <w:pPr>
        <w:jc w:val="both"/>
        <w:rPr>
          <w:rFonts w:ascii="Arial" w:hAnsi="Arial" w:cs="Arial"/>
        </w:rPr>
      </w:pPr>
      <w:r w:rsidRPr="00BF2B45">
        <w:rPr>
          <w:rFonts w:ascii="Arial" w:hAnsi="Arial" w:cs="Arial"/>
        </w:rPr>
        <w:t>10.</w:t>
      </w:r>
      <w:r w:rsidRPr="00BF2B45">
        <w:rPr>
          <w:rFonts w:ascii="Arial" w:hAnsi="Arial" w:cs="Arial"/>
        </w:rPr>
        <w:tab/>
        <w:t>IS : 6639</w:t>
      </w:r>
      <w:r w:rsidRPr="00BF2B45">
        <w:rPr>
          <w:rFonts w:ascii="Arial" w:hAnsi="Arial" w:cs="Arial"/>
        </w:rPr>
        <w:tab/>
        <w:t>Hexagonal Bolts for Steel Structures</w:t>
      </w:r>
    </w:p>
    <w:p w14:paraId="20073F81" w14:textId="77777777" w:rsidR="00D102E0" w:rsidRPr="00BF2B45" w:rsidRDefault="00D102E0" w:rsidP="00D102E0">
      <w:pPr>
        <w:jc w:val="both"/>
        <w:rPr>
          <w:rFonts w:ascii="Arial" w:hAnsi="Arial" w:cs="Arial"/>
        </w:rPr>
      </w:pPr>
      <w:r w:rsidRPr="00BF2B45">
        <w:rPr>
          <w:rFonts w:ascii="Arial" w:hAnsi="Arial" w:cs="Arial"/>
        </w:rPr>
        <w:t>11.</w:t>
      </w:r>
      <w:r w:rsidRPr="00BF2B45">
        <w:rPr>
          <w:rFonts w:ascii="Arial" w:hAnsi="Arial" w:cs="Arial"/>
        </w:rPr>
        <w:tab/>
        <w:t>IS: 6745</w:t>
      </w:r>
      <w:r w:rsidRPr="00BF2B45">
        <w:rPr>
          <w:rFonts w:ascii="Arial" w:hAnsi="Arial" w:cs="Arial"/>
        </w:rPr>
        <w:tab/>
        <w:t>Methods for Determination of Weight of Zinc Coating on</w:t>
      </w:r>
    </w:p>
    <w:p w14:paraId="511C0C02" w14:textId="77777777" w:rsidR="00D102E0" w:rsidRPr="00BF2B45" w:rsidRDefault="00D102E0" w:rsidP="00D102E0">
      <w:pPr>
        <w:jc w:val="both"/>
        <w:rPr>
          <w:rFonts w:ascii="Arial" w:hAnsi="Arial" w:cs="Arial"/>
        </w:rPr>
      </w:pPr>
      <w:r w:rsidRPr="00BF2B45">
        <w:rPr>
          <w:rFonts w:ascii="Arial" w:hAnsi="Arial" w:cs="Arial"/>
        </w:rPr>
        <w:tab/>
      </w:r>
      <w:r w:rsidRPr="00BF2B45">
        <w:rPr>
          <w:rFonts w:ascii="Arial" w:hAnsi="Arial" w:cs="Arial"/>
        </w:rPr>
        <w:tab/>
      </w:r>
      <w:r w:rsidRPr="00BF2B45">
        <w:rPr>
          <w:rFonts w:ascii="Arial" w:hAnsi="Arial" w:cs="Arial"/>
        </w:rPr>
        <w:tab/>
        <w:t>Zinc Coated Iron and Steel Articles</w:t>
      </w:r>
    </w:p>
    <w:p w14:paraId="3C0581E4" w14:textId="77777777" w:rsidR="00D102E0" w:rsidRPr="00BF2B45" w:rsidRDefault="00D102E0" w:rsidP="00D102E0">
      <w:pPr>
        <w:jc w:val="both"/>
        <w:rPr>
          <w:rFonts w:ascii="Arial" w:hAnsi="Arial" w:cs="Arial"/>
        </w:rPr>
      </w:pPr>
      <w:r w:rsidRPr="00BF2B45">
        <w:rPr>
          <w:rFonts w:ascii="Arial" w:hAnsi="Arial" w:cs="Arial"/>
        </w:rPr>
        <w:lastRenderedPageBreak/>
        <w:t>12.</w:t>
      </w:r>
      <w:r w:rsidRPr="00BF2B45">
        <w:rPr>
          <w:rFonts w:ascii="Arial" w:hAnsi="Arial" w:cs="Arial"/>
        </w:rPr>
        <w:tab/>
        <w:t>IS : 8263</w:t>
      </w:r>
      <w:r w:rsidRPr="00BF2B45">
        <w:rPr>
          <w:rFonts w:ascii="Arial" w:hAnsi="Arial" w:cs="Arial"/>
        </w:rPr>
        <w:tab/>
        <w:t>Method for Radio Interference Tests on High Voltage Insulators</w:t>
      </w:r>
    </w:p>
    <w:p w14:paraId="3A54E783" w14:textId="77777777" w:rsidR="00D102E0" w:rsidRPr="00BF2B45" w:rsidRDefault="00D102E0" w:rsidP="00D102E0">
      <w:pPr>
        <w:jc w:val="both"/>
        <w:rPr>
          <w:rFonts w:ascii="Arial" w:hAnsi="Arial" w:cs="Arial"/>
        </w:rPr>
      </w:pPr>
      <w:r w:rsidRPr="00BF2B45">
        <w:rPr>
          <w:rFonts w:ascii="Arial" w:hAnsi="Arial" w:cs="Arial"/>
        </w:rPr>
        <w:t>13.</w:t>
      </w:r>
      <w:r w:rsidRPr="00BF2B45">
        <w:rPr>
          <w:rFonts w:ascii="Arial" w:hAnsi="Arial" w:cs="Arial"/>
        </w:rPr>
        <w:tab/>
        <w:t>IS : 9708</w:t>
      </w:r>
      <w:r w:rsidRPr="00BF2B45">
        <w:rPr>
          <w:rFonts w:ascii="Arial" w:hAnsi="Arial" w:cs="Arial"/>
        </w:rPr>
        <w:tab/>
        <w:t>Specification for Stock Bridge vibration Dampers for Overhead Power Lines</w:t>
      </w:r>
    </w:p>
    <w:p w14:paraId="664264B4" w14:textId="77777777" w:rsidR="00D102E0" w:rsidRPr="00BF2B45" w:rsidRDefault="00D102E0" w:rsidP="00D102E0">
      <w:pPr>
        <w:jc w:val="both"/>
        <w:rPr>
          <w:rFonts w:ascii="Arial" w:hAnsi="Arial" w:cs="Arial"/>
          <w:b/>
          <w:bCs/>
        </w:rPr>
      </w:pPr>
      <w:r w:rsidRPr="00BF2B45">
        <w:rPr>
          <w:rFonts w:ascii="Arial" w:hAnsi="Arial" w:cs="Arial"/>
          <w:b/>
          <w:bCs/>
        </w:rPr>
        <w:t>44.25.0</w:t>
      </w:r>
      <w:r w:rsidRPr="00BF2B45">
        <w:rPr>
          <w:rFonts w:ascii="Arial" w:hAnsi="Arial" w:cs="Arial"/>
          <w:b/>
          <w:bCs/>
        </w:rPr>
        <w:tab/>
        <w:t xml:space="preserve"> TESTS</w:t>
      </w:r>
    </w:p>
    <w:p w14:paraId="1C1E3E9C" w14:textId="77777777" w:rsidR="00D102E0" w:rsidRPr="00BF2B45" w:rsidRDefault="00D102E0" w:rsidP="00D102E0">
      <w:pPr>
        <w:jc w:val="both"/>
        <w:rPr>
          <w:rFonts w:ascii="Arial" w:hAnsi="Arial" w:cs="Arial"/>
        </w:rPr>
      </w:pPr>
      <w:r w:rsidRPr="00BF2B45">
        <w:rPr>
          <w:rFonts w:ascii="Arial" w:hAnsi="Arial" w:cs="Arial"/>
        </w:rPr>
        <w:t>The insulator discs and hardware fittings shall be subjected to the tests before despatch, in accordance with the relevant standards. The successful contractor shall submit the test results in quadruplicate to the Employer.</w:t>
      </w:r>
    </w:p>
    <w:p w14:paraId="4F54ABC1" w14:textId="77777777" w:rsidR="00D102E0" w:rsidRPr="00BF2B45" w:rsidRDefault="00D102E0" w:rsidP="00D102E0">
      <w:pPr>
        <w:jc w:val="both"/>
        <w:rPr>
          <w:rFonts w:ascii="Arial" w:hAnsi="Arial" w:cs="Arial"/>
          <w:b/>
          <w:bCs/>
        </w:rPr>
      </w:pPr>
      <w:r w:rsidRPr="00BF2B45">
        <w:rPr>
          <w:rFonts w:ascii="Arial" w:hAnsi="Arial" w:cs="Arial"/>
          <w:b/>
          <w:bCs/>
        </w:rPr>
        <w:t xml:space="preserve">44.26.0 </w:t>
      </w:r>
      <w:r w:rsidRPr="00BF2B45">
        <w:rPr>
          <w:rFonts w:ascii="Arial" w:hAnsi="Arial" w:cs="Arial"/>
          <w:b/>
          <w:bCs/>
        </w:rPr>
        <w:tab/>
        <w:t>MARKING</w:t>
      </w:r>
    </w:p>
    <w:p w14:paraId="7E4DF715" w14:textId="77777777" w:rsidR="00D102E0" w:rsidRPr="00BF2B45" w:rsidRDefault="00D102E0" w:rsidP="00D102E0">
      <w:pPr>
        <w:jc w:val="both"/>
        <w:rPr>
          <w:rFonts w:ascii="Arial" w:hAnsi="Arial" w:cs="Arial"/>
        </w:rPr>
      </w:pPr>
      <w:r w:rsidRPr="00BF2B45">
        <w:rPr>
          <w:rFonts w:ascii="Arial" w:hAnsi="Arial" w:cs="Arial"/>
        </w:rPr>
        <w:t>Each insulator disc shall be legibly and indelibly marked with the following:</w:t>
      </w:r>
    </w:p>
    <w:p w14:paraId="100CD705" w14:textId="77777777" w:rsidR="00D102E0" w:rsidRPr="00BF2B45" w:rsidRDefault="00D102E0" w:rsidP="00D102E0">
      <w:pPr>
        <w:jc w:val="both"/>
        <w:rPr>
          <w:rFonts w:ascii="Arial" w:hAnsi="Arial" w:cs="Arial"/>
        </w:rPr>
      </w:pPr>
      <w:r w:rsidRPr="00BF2B45">
        <w:rPr>
          <w:rFonts w:ascii="Arial" w:hAnsi="Arial" w:cs="Arial"/>
        </w:rPr>
        <w:t>-</w:t>
      </w:r>
      <w:r w:rsidRPr="00BF2B45">
        <w:rPr>
          <w:rFonts w:ascii="Arial" w:hAnsi="Arial" w:cs="Arial"/>
        </w:rPr>
        <w:tab/>
        <w:t>Name or trade mark of the manufacturer.</w:t>
      </w:r>
    </w:p>
    <w:p w14:paraId="57A18DFE" w14:textId="77777777" w:rsidR="00D102E0" w:rsidRPr="00BF2B45" w:rsidRDefault="00D102E0" w:rsidP="00D102E0">
      <w:pPr>
        <w:jc w:val="both"/>
        <w:rPr>
          <w:rFonts w:ascii="Arial" w:hAnsi="Arial" w:cs="Arial"/>
        </w:rPr>
      </w:pPr>
      <w:r w:rsidRPr="00BF2B45">
        <w:rPr>
          <w:rFonts w:ascii="Arial" w:hAnsi="Arial" w:cs="Arial"/>
        </w:rPr>
        <w:t>-</w:t>
      </w:r>
      <w:r w:rsidRPr="00BF2B45">
        <w:rPr>
          <w:rFonts w:ascii="Arial" w:hAnsi="Arial" w:cs="Arial"/>
        </w:rPr>
        <w:tab/>
        <w:t>Month and year of manufacture.</w:t>
      </w:r>
    </w:p>
    <w:p w14:paraId="6BD1256F" w14:textId="77777777" w:rsidR="00D102E0" w:rsidRPr="00BF2B45" w:rsidRDefault="00D102E0" w:rsidP="00D102E0">
      <w:pPr>
        <w:jc w:val="both"/>
        <w:rPr>
          <w:rFonts w:ascii="Arial" w:hAnsi="Arial" w:cs="Arial"/>
        </w:rPr>
      </w:pPr>
      <w:r w:rsidRPr="00BF2B45">
        <w:rPr>
          <w:rFonts w:ascii="Arial" w:hAnsi="Arial" w:cs="Arial"/>
        </w:rPr>
        <w:t>-</w:t>
      </w:r>
      <w:r w:rsidRPr="00BF2B45">
        <w:rPr>
          <w:rFonts w:ascii="Arial" w:hAnsi="Arial" w:cs="Arial"/>
        </w:rPr>
        <w:tab/>
        <w:t>Minimum failing load in Newton.</w:t>
      </w:r>
    </w:p>
    <w:p w14:paraId="5195FD32" w14:textId="77777777" w:rsidR="00D102E0" w:rsidRPr="00BF2B45" w:rsidRDefault="00D102E0" w:rsidP="00D102E0">
      <w:pPr>
        <w:jc w:val="both"/>
        <w:rPr>
          <w:rFonts w:ascii="Arial" w:hAnsi="Arial" w:cs="Arial"/>
        </w:rPr>
      </w:pPr>
      <w:r w:rsidRPr="00BF2B45">
        <w:rPr>
          <w:rFonts w:ascii="Arial" w:hAnsi="Arial" w:cs="Arial"/>
        </w:rPr>
        <w:t>-</w:t>
      </w:r>
      <w:r w:rsidRPr="00BF2B45">
        <w:rPr>
          <w:rFonts w:ascii="Arial" w:hAnsi="Arial" w:cs="Arial"/>
        </w:rPr>
        <w:tab/>
        <w:t>Country of manufacture</w:t>
      </w:r>
    </w:p>
    <w:p w14:paraId="021F5A55" w14:textId="77777777" w:rsidR="00D102E0" w:rsidRPr="00BF2B45" w:rsidRDefault="00D102E0" w:rsidP="00D102E0">
      <w:pPr>
        <w:jc w:val="both"/>
        <w:rPr>
          <w:rFonts w:ascii="Arial" w:hAnsi="Arial" w:cs="Arial"/>
        </w:rPr>
      </w:pPr>
      <w:r w:rsidRPr="00BF2B45">
        <w:rPr>
          <w:rFonts w:ascii="Arial" w:hAnsi="Arial" w:cs="Arial"/>
        </w:rPr>
        <w:t>-</w:t>
      </w:r>
      <w:r w:rsidRPr="00BF2B45">
        <w:rPr>
          <w:rFonts w:ascii="Arial" w:hAnsi="Arial" w:cs="Arial"/>
        </w:rPr>
        <w:tab/>
        <w:t>Standard certification mark, if any.</w:t>
      </w:r>
    </w:p>
    <w:p w14:paraId="07D92954" w14:textId="77777777" w:rsidR="00D102E0" w:rsidRPr="00BF2B45" w:rsidRDefault="00D102E0" w:rsidP="00D102E0">
      <w:pPr>
        <w:jc w:val="both"/>
        <w:rPr>
          <w:rFonts w:ascii="Arial" w:hAnsi="Arial" w:cs="Arial"/>
        </w:rPr>
      </w:pPr>
      <w:r w:rsidRPr="00BF2B45">
        <w:rPr>
          <w:rFonts w:ascii="Arial" w:hAnsi="Arial" w:cs="Arial"/>
        </w:rPr>
        <w:t>The marking of the porcelain shall be printed and shall be applied before firing.</w:t>
      </w:r>
    </w:p>
    <w:p w14:paraId="311322B5" w14:textId="77777777" w:rsidR="00D102E0" w:rsidRPr="00BF2B45" w:rsidRDefault="00D102E0" w:rsidP="00D102E0">
      <w:pPr>
        <w:jc w:val="both"/>
        <w:rPr>
          <w:rFonts w:ascii="Arial" w:hAnsi="Arial" w:cs="Arial"/>
          <w:b/>
        </w:rPr>
      </w:pPr>
      <w:r w:rsidRPr="00BF2B45">
        <w:rPr>
          <w:rFonts w:ascii="Arial" w:hAnsi="Arial" w:cs="Arial"/>
          <w:b/>
          <w:sz w:val="24"/>
        </w:rPr>
        <w:t>44.27.0 STANDARDIZED</w:t>
      </w:r>
      <w:r w:rsidRPr="00BF2B45">
        <w:rPr>
          <w:rFonts w:ascii="Arial" w:hAnsi="Arial" w:cs="Arial"/>
          <w:b/>
        </w:rPr>
        <w:t xml:space="preserve"> TECHNICAL PARAMETERS</w:t>
      </w:r>
    </w:p>
    <w:p w14:paraId="46274426" w14:textId="77777777" w:rsidR="00D102E0" w:rsidRPr="00BF2B45" w:rsidRDefault="00D102E0" w:rsidP="00D102E0">
      <w:pPr>
        <w:ind w:left="360" w:hanging="360"/>
        <w:rPr>
          <w:rFonts w:ascii="Arial" w:hAnsi="Arial" w:cs="Arial"/>
          <w:b/>
          <w:bCs/>
        </w:rPr>
      </w:pPr>
      <w:r w:rsidRPr="00BF2B45">
        <w:rPr>
          <w:rFonts w:ascii="Arial" w:hAnsi="Arial" w:cs="Arial"/>
          <w:b/>
          <w:bCs/>
        </w:rPr>
        <w:t>A)</w:t>
      </w:r>
      <w:r w:rsidRPr="00BF2B45">
        <w:rPr>
          <w:rFonts w:ascii="Arial" w:hAnsi="Arial" w:cs="Arial"/>
          <w:b/>
          <w:bCs/>
        </w:rPr>
        <w:tab/>
        <w:t xml:space="preserve">Standardized Technical Particulars of Hardware Fittings for 400 kV Transmission Line with Quad ACSR MOOSE Conductor  </w:t>
      </w:r>
    </w:p>
    <w:p w14:paraId="6B6E3E8E" w14:textId="77777777" w:rsidR="00D102E0" w:rsidRPr="00BF2B45" w:rsidRDefault="00D102E0" w:rsidP="00D102E0">
      <w:pPr>
        <w:ind w:left="360" w:hanging="360"/>
        <w:rPr>
          <w:rFonts w:ascii="Arial" w:hAnsi="Arial" w:cs="Arial"/>
          <w:b/>
          <w:bCs/>
        </w:rPr>
      </w:pP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
        <w:gridCol w:w="4682"/>
        <w:gridCol w:w="900"/>
        <w:gridCol w:w="1080"/>
        <w:gridCol w:w="900"/>
        <w:gridCol w:w="900"/>
      </w:tblGrid>
      <w:tr w:rsidR="00D102E0" w:rsidRPr="00BF2B45" w14:paraId="0962CBA6" w14:textId="77777777" w:rsidTr="00BE1198">
        <w:trPr>
          <w:trHeight w:val="512"/>
        </w:trPr>
        <w:tc>
          <w:tcPr>
            <w:tcW w:w="466" w:type="dxa"/>
            <w:shd w:val="clear" w:color="auto" w:fill="auto"/>
          </w:tcPr>
          <w:p w14:paraId="7F62C086" w14:textId="77777777" w:rsidR="00D102E0" w:rsidRPr="00BF2B45" w:rsidRDefault="00D102E0" w:rsidP="00BE1198">
            <w:pPr>
              <w:rPr>
                <w:rFonts w:ascii="Arial" w:hAnsi="Arial" w:cs="Arial"/>
                <w:b/>
                <w:bCs/>
              </w:rPr>
            </w:pPr>
            <w:r w:rsidRPr="00BF2B45">
              <w:rPr>
                <w:rFonts w:ascii="Arial" w:hAnsi="Arial" w:cs="Arial"/>
                <w:b/>
                <w:bCs/>
              </w:rPr>
              <w:t>1.</w:t>
            </w:r>
          </w:p>
        </w:tc>
        <w:tc>
          <w:tcPr>
            <w:tcW w:w="8462" w:type="dxa"/>
            <w:gridSpan w:val="5"/>
            <w:shd w:val="clear" w:color="auto" w:fill="auto"/>
          </w:tcPr>
          <w:p w14:paraId="0A80C719" w14:textId="77777777" w:rsidR="00D102E0" w:rsidRPr="00BF2B45" w:rsidRDefault="00D102E0" w:rsidP="00BE1198">
            <w:pPr>
              <w:rPr>
                <w:rFonts w:ascii="Arial" w:hAnsi="Arial" w:cs="Arial"/>
                <w:b/>
                <w:bCs/>
              </w:rPr>
            </w:pPr>
            <w:r w:rsidRPr="00BF2B45">
              <w:rPr>
                <w:rFonts w:ascii="Arial" w:hAnsi="Arial" w:cs="Arial"/>
                <w:b/>
              </w:rPr>
              <w:t xml:space="preserve">Suspension hardware fittings for Quad ACSR MOOSE conductor </w:t>
            </w:r>
          </w:p>
        </w:tc>
      </w:tr>
      <w:tr w:rsidR="00D102E0" w:rsidRPr="00BF2B45" w14:paraId="624598CD" w14:textId="77777777" w:rsidTr="00BE1198">
        <w:trPr>
          <w:trHeight w:val="512"/>
        </w:trPr>
        <w:tc>
          <w:tcPr>
            <w:tcW w:w="466" w:type="dxa"/>
            <w:shd w:val="clear" w:color="auto" w:fill="auto"/>
          </w:tcPr>
          <w:p w14:paraId="2E2B504F" w14:textId="77777777" w:rsidR="00D102E0" w:rsidRPr="00BF2B45" w:rsidRDefault="00D102E0" w:rsidP="00BE1198">
            <w:pPr>
              <w:rPr>
                <w:rFonts w:ascii="Arial" w:hAnsi="Arial" w:cs="Arial"/>
                <w:b/>
                <w:bCs/>
              </w:rPr>
            </w:pPr>
            <w:r w:rsidRPr="00BF2B45">
              <w:rPr>
                <w:rFonts w:ascii="Arial" w:hAnsi="Arial" w:cs="Arial"/>
                <w:b/>
                <w:bCs/>
              </w:rPr>
              <w:t>Sl.</w:t>
            </w:r>
          </w:p>
        </w:tc>
        <w:tc>
          <w:tcPr>
            <w:tcW w:w="4682" w:type="dxa"/>
            <w:shd w:val="clear" w:color="auto" w:fill="auto"/>
          </w:tcPr>
          <w:p w14:paraId="4EB4B898" w14:textId="77777777" w:rsidR="00D102E0" w:rsidRPr="00BF2B45" w:rsidRDefault="00D102E0" w:rsidP="00BE1198">
            <w:pPr>
              <w:rPr>
                <w:rFonts w:ascii="Arial" w:hAnsi="Arial" w:cs="Arial"/>
                <w:b/>
                <w:bCs/>
              </w:rPr>
            </w:pPr>
            <w:r w:rsidRPr="00BF2B45">
              <w:rPr>
                <w:rFonts w:ascii="Arial" w:hAnsi="Arial" w:cs="Arial"/>
                <w:b/>
                <w:bCs/>
              </w:rPr>
              <w:t>Description</w:t>
            </w:r>
          </w:p>
        </w:tc>
        <w:tc>
          <w:tcPr>
            <w:tcW w:w="900" w:type="dxa"/>
            <w:shd w:val="clear" w:color="auto" w:fill="auto"/>
          </w:tcPr>
          <w:p w14:paraId="061A8D84" w14:textId="77777777" w:rsidR="00D102E0" w:rsidRPr="00BF2B45" w:rsidRDefault="00D102E0" w:rsidP="00BE1198">
            <w:pPr>
              <w:rPr>
                <w:rFonts w:ascii="Arial" w:hAnsi="Arial" w:cs="Arial"/>
                <w:b/>
                <w:bCs/>
              </w:rPr>
            </w:pPr>
            <w:r w:rsidRPr="00BF2B45">
              <w:rPr>
                <w:rFonts w:ascii="Arial" w:hAnsi="Arial" w:cs="Arial"/>
                <w:b/>
                <w:bCs/>
              </w:rPr>
              <w:t>Unit</w:t>
            </w:r>
          </w:p>
        </w:tc>
        <w:tc>
          <w:tcPr>
            <w:tcW w:w="2880" w:type="dxa"/>
            <w:gridSpan w:val="3"/>
            <w:shd w:val="clear" w:color="auto" w:fill="auto"/>
          </w:tcPr>
          <w:p w14:paraId="43B3C2D1" w14:textId="77777777" w:rsidR="00D102E0" w:rsidRPr="00BF2B45" w:rsidRDefault="00D102E0" w:rsidP="00BE1198">
            <w:pPr>
              <w:jc w:val="center"/>
              <w:rPr>
                <w:rFonts w:ascii="Arial" w:hAnsi="Arial" w:cs="Arial"/>
                <w:b/>
                <w:bCs/>
              </w:rPr>
            </w:pPr>
            <w:r w:rsidRPr="00BF2B45">
              <w:rPr>
                <w:rFonts w:ascii="Arial" w:hAnsi="Arial" w:cs="Arial"/>
                <w:b/>
                <w:bCs/>
              </w:rPr>
              <w:t xml:space="preserve">Particulars / Value </w:t>
            </w:r>
          </w:p>
        </w:tc>
      </w:tr>
      <w:tr w:rsidR="00D102E0" w:rsidRPr="00BF2B45" w14:paraId="5F725714" w14:textId="77777777" w:rsidTr="00BE1198">
        <w:trPr>
          <w:trHeight w:val="918"/>
        </w:trPr>
        <w:tc>
          <w:tcPr>
            <w:tcW w:w="466" w:type="dxa"/>
            <w:shd w:val="clear" w:color="auto" w:fill="auto"/>
          </w:tcPr>
          <w:p w14:paraId="2303D840" w14:textId="77777777" w:rsidR="00D102E0" w:rsidRPr="00BF2B45" w:rsidRDefault="00D102E0" w:rsidP="00BE1198">
            <w:pPr>
              <w:jc w:val="center"/>
              <w:rPr>
                <w:rFonts w:ascii="Arial" w:hAnsi="Arial" w:cs="Arial"/>
                <w:b/>
                <w:bCs/>
                <w:u w:val="single"/>
              </w:rPr>
            </w:pPr>
          </w:p>
        </w:tc>
        <w:tc>
          <w:tcPr>
            <w:tcW w:w="4682" w:type="dxa"/>
            <w:shd w:val="clear" w:color="auto" w:fill="auto"/>
          </w:tcPr>
          <w:p w14:paraId="658BD8AE" w14:textId="77777777" w:rsidR="00D102E0" w:rsidRPr="00BF2B45" w:rsidRDefault="00D102E0" w:rsidP="00BE1198">
            <w:pPr>
              <w:jc w:val="center"/>
              <w:rPr>
                <w:rFonts w:ascii="Arial" w:hAnsi="Arial" w:cs="Arial"/>
                <w:b/>
                <w:bCs/>
                <w:u w:val="single"/>
              </w:rPr>
            </w:pPr>
          </w:p>
        </w:tc>
        <w:tc>
          <w:tcPr>
            <w:tcW w:w="900" w:type="dxa"/>
            <w:shd w:val="clear" w:color="auto" w:fill="auto"/>
          </w:tcPr>
          <w:p w14:paraId="4104655A" w14:textId="77777777" w:rsidR="00D102E0" w:rsidRPr="00BF2B45" w:rsidRDefault="00D102E0" w:rsidP="00BE1198">
            <w:pPr>
              <w:jc w:val="center"/>
              <w:rPr>
                <w:rFonts w:ascii="Arial" w:hAnsi="Arial" w:cs="Arial"/>
                <w:b/>
                <w:bCs/>
                <w:u w:val="single"/>
              </w:rPr>
            </w:pPr>
          </w:p>
        </w:tc>
        <w:tc>
          <w:tcPr>
            <w:tcW w:w="1980" w:type="dxa"/>
            <w:gridSpan w:val="2"/>
            <w:shd w:val="clear" w:color="auto" w:fill="auto"/>
          </w:tcPr>
          <w:p w14:paraId="60B0F4E0" w14:textId="77777777" w:rsidR="00D102E0" w:rsidRPr="00BF2B45" w:rsidRDefault="00D102E0" w:rsidP="00BE1198">
            <w:pPr>
              <w:jc w:val="center"/>
              <w:rPr>
                <w:rFonts w:ascii="Arial" w:hAnsi="Arial" w:cs="Arial"/>
                <w:b/>
                <w:bCs/>
                <w:u w:val="single"/>
              </w:rPr>
            </w:pPr>
            <w:r w:rsidRPr="00BF2B45">
              <w:rPr>
                <w:rFonts w:ascii="Arial" w:hAnsi="Arial" w:cs="Arial"/>
                <w:b/>
                <w:bCs/>
                <w:u w:val="single"/>
              </w:rPr>
              <w:t>Double ‘I’ /</w:t>
            </w:r>
          </w:p>
          <w:p w14:paraId="7FAF24A4" w14:textId="77777777" w:rsidR="00D102E0" w:rsidRPr="00BF2B45" w:rsidRDefault="00D102E0" w:rsidP="00BE1198">
            <w:pPr>
              <w:jc w:val="center"/>
              <w:rPr>
                <w:rFonts w:ascii="Arial" w:hAnsi="Arial" w:cs="Arial"/>
                <w:b/>
                <w:bCs/>
                <w:u w:val="single"/>
              </w:rPr>
            </w:pPr>
            <w:r w:rsidRPr="00BF2B45">
              <w:rPr>
                <w:rFonts w:ascii="Arial" w:hAnsi="Arial" w:cs="Arial"/>
                <w:b/>
                <w:bCs/>
                <w:u w:val="single"/>
              </w:rPr>
              <w:t>Double ‘I’ (RC)#</w:t>
            </w:r>
          </w:p>
        </w:tc>
        <w:tc>
          <w:tcPr>
            <w:tcW w:w="900" w:type="dxa"/>
            <w:shd w:val="clear" w:color="auto" w:fill="auto"/>
          </w:tcPr>
          <w:p w14:paraId="7D1D9DA9" w14:textId="77777777" w:rsidR="00D102E0" w:rsidRPr="00BF2B45" w:rsidRDefault="00D102E0" w:rsidP="00BE1198">
            <w:pPr>
              <w:jc w:val="center"/>
              <w:rPr>
                <w:rFonts w:ascii="Arial" w:hAnsi="Arial" w:cs="Arial"/>
                <w:b/>
                <w:bCs/>
                <w:u w:val="single"/>
              </w:rPr>
            </w:pPr>
            <w:r w:rsidRPr="00BF2B45">
              <w:rPr>
                <w:rFonts w:ascii="Arial" w:hAnsi="Arial" w:cs="Arial"/>
                <w:b/>
                <w:bCs/>
                <w:u w:val="single"/>
              </w:rPr>
              <w:t>Single ‘I’</w:t>
            </w:r>
          </w:p>
          <w:p w14:paraId="743666C9" w14:textId="77777777" w:rsidR="00D102E0" w:rsidRPr="00BF2B45" w:rsidRDefault="00D102E0" w:rsidP="00BE1198">
            <w:pPr>
              <w:jc w:val="center"/>
              <w:rPr>
                <w:rFonts w:ascii="Arial" w:hAnsi="Arial" w:cs="Arial"/>
                <w:b/>
                <w:bCs/>
                <w:u w:val="single"/>
              </w:rPr>
            </w:pPr>
            <w:r w:rsidRPr="00BF2B45">
              <w:rPr>
                <w:rFonts w:ascii="Arial" w:hAnsi="Arial" w:cs="Arial"/>
                <w:b/>
                <w:bCs/>
                <w:u w:val="single"/>
              </w:rPr>
              <w:t>Pilot</w:t>
            </w:r>
          </w:p>
          <w:p w14:paraId="661219BD" w14:textId="77777777" w:rsidR="00D102E0" w:rsidRPr="00BF2B45" w:rsidRDefault="00D102E0" w:rsidP="00BE1198">
            <w:pPr>
              <w:jc w:val="center"/>
              <w:rPr>
                <w:rFonts w:ascii="Arial" w:hAnsi="Arial" w:cs="Arial"/>
                <w:b/>
                <w:bCs/>
              </w:rPr>
            </w:pPr>
          </w:p>
        </w:tc>
      </w:tr>
      <w:tr w:rsidR="00D102E0" w:rsidRPr="00BF2B45" w14:paraId="222896C3" w14:textId="77777777" w:rsidTr="00BE1198">
        <w:trPr>
          <w:trHeight w:val="720"/>
        </w:trPr>
        <w:tc>
          <w:tcPr>
            <w:tcW w:w="466" w:type="dxa"/>
            <w:shd w:val="clear" w:color="auto" w:fill="auto"/>
          </w:tcPr>
          <w:p w14:paraId="408377ED" w14:textId="77777777" w:rsidR="00D102E0" w:rsidRPr="00BF2B45" w:rsidRDefault="00D102E0" w:rsidP="00BE1198">
            <w:pPr>
              <w:rPr>
                <w:rFonts w:ascii="Arial" w:hAnsi="Arial" w:cs="Arial"/>
                <w:b/>
                <w:bCs/>
                <w:sz w:val="16"/>
                <w:szCs w:val="16"/>
              </w:rPr>
            </w:pPr>
          </w:p>
        </w:tc>
        <w:tc>
          <w:tcPr>
            <w:tcW w:w="4682" w:type="dxa"/>
            <w:shd w:val="clear" w:color="auto" w:fill="auto"/>
          </w:tcPr>
          <w:p w14:paraId="0E9C9AE3" w14:textId="77777777" w:rsidR="00D102E0" w:rsidRPr="00BF2B45" w:rsidRDefault="00D102E0" w:rsidP="00BE1198">
            <w:pPr>
              <w:rPr>
                <w:rFonts w:ascii="Arial" w:hAnsi="Arial" w:cs="Arial"/>
                <w:b/>
                <w:bCs/>
                <w:sz w:val="16"/>
                <w:szCs w:val="16"/>
              </w:rPr>
            </w:pPr>
          </w:p>
        </w:tc>
        <w:tc>
          <w:tcPr>
            <w:tcW w:w="900" w:type="dxa"/>
            <w:shd w:val="clear" w:color="auto" w:fill="auto"/>
          </w:tcPr>
          <w:p w14:paraId="28EEBD80" w14:textId="77777777" w:rsidR="00D102E0" w:rsidRPr="00BF2B45" w:rsidRDefault="00D102E0" w:rsidP="00BE1198">
            <w:pPr>
              <w:rPr>
                <w:rFonts w:ascii="Arial" w:hAnsi="Arial" w:cs="Arial"/>
                <w:b/>
                <w:bCs/>
                <w:sz w:val="16"/>
                <w:szCs w:val="16"/>
              </w:rPr>
            </w:pPr>
          </w:p>
        </w:tc>
        <w:tc>
          <w:tcPr>
            <w:tcW w:w="1080" w:type="dxa"/>
            <w:shd w:val="clear" w:color="auto" w:fill="auto"/>
          </w:tcPr>
          <w:p w14:paraId="69E89277" w14:textId="77777777" w:rsidR="00D102E0" w:rsidRPr="00BF2B45" w:rsidRDefault="00D102E0" w:rsidP="00BE1198">
            <w:pPr>
              <w:jc w:val="center"/>
              <w:rPr>
                <w:rFonts w:ascii="Arial" w:hAnsi="Arial" w:cs="Arial"/>
                <w:b/>
                <w:bCs/>
                <w:sz w:val="16"/>
                <w:szCs w:val="16"/>
              </w:rPr>
            </w:pPr>
            <w:r w:rsidRPr="00BF2B45">
              <w:rPr>
                <w:rFonts w:ascii="Arial" w:hAnsi="Arial" w:cs="Arial"/>
                <w:b/>
                <w:bCs/>
                <w:sz w:val="16"/>
                <w:szCs w:val="16"/>
              </w:rPr>
              <w:t>AGS clamp</w:t>
            </w:r>
          </w:p>
        </w:tc>
        <w:tc>
          <w:tcPr>
            <w:tcW w:w="900" w:type="dxa"/>
            <w:shd w:val="clear" w:color="auto" w:fill="auto"/>
          </w:tcPr>
          <w:p w14:paraId="1A47DD90" w14:textId="77777777" w:rsidR="00D102E0" w:rsidRPr="00BF2B45" w:rsidRDefault="00D102E0" w:rsidP="00BE1198">
            <w:pPr>
              <w:jc w:val="center"/>
              <w:rPr>
                <w:rFonts w:ascii="Arial" w:hAnsi="Arial" w:cs="Arial"/>
                <w:b/>
                <w:bCs/>
                <w:sz w:val="16"/>
                <w:szCs w:val="16"/>
              </w:rPr>
            </w:pPr>
            <w:r w:rsidRPr="00BF2B45">
              <w:rPr>
                <w:rFonts w:ascii="Arial" w:hAnsi="Arial" w:cs="Arial"/>
                <w:b/>
                <w:bCs/>
                <w:sz w:val="16"/>
                <w:szCs w:val="16"/>
              </w:rPr>
              <w:t>Free centre clamp</w:t>
            </w:r>
          </w:p>
        </w:tc>
        <w:tc>
          <w:tcPr>
            <w:tcW w:w="900" w:type="dxa"/>
            <w:shd w:val="clear" w:color="auto" w:fill="auto"/>
          </w:tcPr>
          <w:p w14:paraId="520B9A3A" w14:textId="77777777" w:rsidR="00D102E0" w:rsidRPr="00BF2B45" w:rsidRDefault="00D102E0" w:rsidP="00BE1198">
            <w:pPr>
              <w:jc w:val="center"/>
              <w:rPr>
                <w:rFonts w:ascii="Arial" w:hAnsi="Arial" w:cs="Arial"/>
                <w:b/>
                <w:bCs/>
                <w:sz w:val="16"/>
                <w:szCs w:val="16"/>
              </w:rPr>
            </w:pPr>
            <w:r w:rsidRPr="00BF2B45">
              <w:rPr>
                <w:rFonts w:ascii="Arial" w:hAnsi="Arial" w:cs="Arial"/>
                <w:b/>
                <w:bCs/>
                <w:sz w:val="16"/>
                <w:szCs w:val="16"/>
              </w:rPr>
              <w:t>Envelope clamp</w:t>
            </w:r>
          </w:p>
        </w:tc>
      </w:tr>
      <w:tr w:rsidR="00D102E0" w:rsidRPr="00BF2B45" w14:paraId="57488049" w14:textId="77777777" w:rsidTr="00BE1198">
        <w:trPr>
          <w:trHeight w:val="505"/>
        </w:trPr>
        <w:tc>
          <w:tcPr>
            <w:tcW w:w="466" w:type="dxa"/>
            <w:shd w:val="clear" w:color="auto" w:fill="auto"/>
          </w:tcPr>
          <w:p w14:paraId="0A2C7BB4" w14:textId="77777777" w:rsidR="00D102E0" w:rsidRPr="00BF2B45" w:rsidRDefault="00D102E0" w:rsidP="00BE1198">
            <w:pPr>
              <w:rPr>
                <w:rFonts w:ascii="Arial" w:hAnsi="Arial" w:cs="Arial"/>
              </w:rPr>
            </w:pPr>
            <w:r w:rsidRPr="00BF2B45">
              <w:rPr>
                <w:rFonts w:ascii="Arial" w:hAnsi="Arial" w:cs="Arial"/>
              </w:rPr>
              <w:t>1.</w:t>
            </w:r>
          </w:p>
        </w:tc>
        <w:tc>
          <w:tcPr>
            <w:tcW w:w="4682" w:type="dxa"/>
            <w:shd w:val="clear" w:color="auto" w:fill="auto"/>
          </w:tcPr>
          <w:p w14:paraId="67925918" w14:textId="77777777" w:rsidR="00D102E0" w:rsidRPr="00BF2B45" w:rsidRDefault="00D102E0" w:rsidP="00BE1198">
            <w:pPr>
              <w:rPr>
                <w:rFonts w:ascii="Arial" w:hAnsi="Arial" w:cs="Arial"/>
              </w:rPr>
            </w:pPr>
            <w:r w:rsidRPr="00BF2B45">
              <w:rPr>
                <w:rFonts w:ascii="Arial" w:hAnsi="Arial" w:cs="Arial"/>
              </w:rPr>
              <w:t>Maximum magnetic power loss of suspension assembly at sub conductor current of 600 amperes, 50Hz AC</w:t>
            </w:r>
          </w:p>
        </w:tc>
        <w:tc>
          <w:tcPr>
            <w:tcW w:w="900" w:type="dxa"/>
            <w:shd w:val="clear" w:color="auto" w:fill="auto"/>
          </w:tcPr>
          <w:p w14:paraId="7470CA1A" w14:textId="77777777" w:rsidR="00D102E0" w:rsidRPr="00BF2B45" w:rsidRDefault="00D102E0" w:rsidP="00BE1198">
            <w:pPr>
              <w:rPr>
                <w:rFonts w:ascii="Arial" w:hAnsi="Arial" w:cs="Arial"/>
              </w:rPr>
            </w:pPr>
            <w:r w:rsidRPr="00BF2B45">
              <w:rPr>
                <w:rFonts w:ascii="Arial" w:hAnsi="Arial" w:cs="Arial"/>
              </w:rPr>
              <w:t>Watt</w:t>
            </w:r>
          </w:p>
        </w:tc>
        <w:tc>
          <w:tcPr>
            <w:tcW w:w="1980" w:type="dxa"/>
            <w:gridSpan w:val="2"/>
            <w:shd w:val="clear" w:color="auto" w:fill="auto"/>
          </w:tcPr>
          <w:p w14:paraId="2606463A" w14:textId="77777777" w:rsidR="00D102E0" w:rsidRPr="00BF2B45" w:rsidRDefault="00D102E0" w:rsidP="00BE1198">
            <w:pPr>
              <w:jc w:val="center"/>
              <w:rPr>
                <w:rFonts w:ascii="Arial" w:hAnsi="Arial" w:cs="Arial"/>
              </w:rPr>
            </w:pPr>
            <w:r w:rsidRPr="00BF2B45">
              <w:rPr>
                <w:rFonts w:ascii="Arial" w:hAnsi="Arial" w:cs="Arial"/>
              </w:rPr>
              <w:t>4</w:t>
            </w:r>
          </w:p>
        </w:tc>
        <w:tc>
          <w:tcPr>
            <w:tcW w:w="900" w:type="dxa"/>
            <w:shd w:val="clear" w:color="auto" w:fill="auto"/>
          </w:tcPr>
          <w:p w14:paraId="59C0DF6F" w14:textId="77777777" w:rsidR="00D102E0" w:rsidRPr="00BF2B45" w:rsidRDefault="00D102E0" w:rsidP="00BE1198">
            <w:pPr>
              <w:jc w:val="center"/>
              <w:rPr>
                <w:rFonts w:ascii="Arial" w:hAnsi="Arial" w:cs="Arial"/>
              </w:rPr>
            </w:pPr>
            <w:r w:rsidRPr="00BF2B45">
              <w:rPr>
                <w:rFonts w:ascii="Arial" w:hAnsi="Arial" w:cs="Arial"/>
              </w:rPr>
              <w:t>8</w:t>
            </w:r>
          </w:p>
        </w:tc>
      </w:tr>
      <w:tr w:rsidR="00D102E0" w:rsidRPr="00BF2B45" w14:paraId="3F66727C" w14:textId="77777777" w:rsidTr="00BE1198">
        <w:trPr>
          <w:trHeight w:val="499"/>
        </w:trPr>
        <w:tc>
          <w:tcPr>
            <w:tcW w:w="466" w:type="dxa"/>
            <w:shd w:val="clear" w:color="auto" w:fill="auto"/>
          </w:tcPr>
          <w:p w14:paraId="136E5DFE" w14:textId="77777777" w:rsidR="00D102E0" w:rsidRPr="00BF2B45" w:rsidRDefault="00D102E0" w:rsidP="00BE1198">
            <w:pPr>
              <w:rPr>
                <w:rFonts w:ascii="Arial" w:hAnsi="Arial" w:cs="Arial"/>
              </w:rPr>
            </w:pPr>
            <w:r w:rsidRPr="00BF2B45">
              <w:rPr>
                <w:rFonts w:ascii="Arial" w:hAnsi="Arial" w:cs="Arial"/>
              </w:rPr>
              <w:t>2.</w:t>
            </w:r>
          </w:p>
        </w:tc>
        <w:tc>
          <w:tcPr>
            <w:tcW w:w="4682" w:type="dxa"/>
            <w:shd w:val="clear" w:color="auto" w:fill="auto"/>
          </w:tcPr>
          <w:p w14:paraId="0C189B37" w14:textId="77777777" w:rsidR="00D102E0" w:rsidRPr="00BF2B45" w:rsidRDefault="00D102E0" w:rsidP="00BE1198">
            <w:pPr>
              <w:rPr>
                <w:rFonts w:ascii="Arial" w:hAnsi="Arial" w:cs="Arial"/>
              </w:rPr>
            </w:pPr>
            <w:r w:rsidRPr="00BF2B45">
              <w:rPr>
                <w:rFonts w:ascii="Arial" w:hAnsi="Arial" w:cs="Arial"/>
              </w:rPr>
              <w:t xml:space="preserve">Slipping strength of suspension assembly(clamp torque Vs slip curve shall be enclosed) </w:t>
            </w:r>
          </w:p>
        </w:tc>
        <w:tc>
          <w:tcPr>
            <w:tcW w:w="900" w:type="dxa"/>
            <w:shd w:val="clear" w:color="auto" w:fill="auto"/>
          </w:tcPr>
          <w:p w14:paraId="27073A77" w14:textId="77777777" w:rsidR="00D102E0" w:rsidRPr="00BF2B45" w:rsidRDefault="00D102E0" w:rsidP="00BE1198">
            <w:pPr>
              <w:rPr>
                <w:rFonts w:ascii="Arial" w:hAnsi="Arial" w:cs="Arial"/>
              </w:rPr>
            </w:pPr>
            <w:r w:rsidRPr="00BF2B45">
              <w:rPr>
                <w:rFonts w:ascii="Arial" w:hAnsi="Arial" w:cs="Arial"/>
              </w:rPr>
              <w:t>kN</w:t>
            </w:r>
          </w:p>
        </w:tc>
        <w:tc>
          <w:tcPr>
            <w:tcW w:w="2880" w:type="dxa"/>
            <w:gridSpan w:val="3"/>
            <w:shd w:val="clear" w:color="auto" w:fill="auto"/>
          </w:tcPr>
          <w:p w14:paraId="5B5AA485" w14:textId="77777777" w:rsidR="00D102E0" w:rsidRPr="00BF2B45" w:rsidRDefault="00D102E0" w:rsidP="00BE1198">
            <w:pPr>
              <w:jc w:val="center"/>
              <w:rPr>
                <w:rFonts w:ascii="Arial" w:hAnsi="Arial" w:cs="Arial"/>
              </w:rPr>
            </w:pPr>
            <w:r w:rsidRPr="00BF2B45">
              <w:rPr>
                <w:rFonts w:ascii="Arial" w:hAnsi="Arial" w:cs="Arial"/>
              </w:rPr>
              <w:t>20-29</w:t>
            </w:r>
          </w:p>
        </w:tc>
      </w:tr>
      <w:tr w:rsidR="00D102E0" w:rsidRPr="00BF2B45" w14:paraId="00055FC7" w14:textId="77777777" w:rsidTr="00BE1198">
        <w:trPr>
          <w:trHeight w:val="720"/>
        </w:trPr>
        <w:tc>
          <w:tcPr>
            <w:tcW w:w="466" w:type="dxa"/>
            <w:vMerge w:val="restart"/>
            <w:shd w:val="clear" w:color="auto" w:fill="auto"/>
          </w:tcPr>
          <w:p w14:paraId="5842D5AA" w14:textId="77777777" w:rsidR="00D102E0" w:rsidRPr="00BF2B45" w:rsidRDefault="00D102E0" w:rsidP="00BE1198">
            <w:pPr>
              <w:rPr>
                <w:rFonts w:ascii="Arial" w:hAnsi="Arial" w:cs="Arial"/>
              </w:rPr>
            </w:pPr>
            <w:r w:rsidRPr="00BF2B45">
              <w:rPr>
                <w:rFonts w:ascii="Arial" w:hAnsi="Arial" w:cs="Arial"/>
              </w:rPr>
              <w:lastRenderedPageBreak/>
              <w:t>3.</w:t>
            </w:r>
          </w:p>
        </w:tc>
        <w:tc>
          <w:tcPr>
            <w:tcW w:w="4682" w:type="dxa"/>
            <w:shd w:val="clear" w:color="auto" w:fill="auto"/>
          </w:tcPr>
          <w:p w14:paraId="170BB3B3" w14:textId="77777777" w:rsidR="00D102E0" w:rsidRPr="00BF2B45" w:rsidRDefault="00D102E0" w:rsidP="00BE1198">
            <w:pPr>
              <w:rPr>
                <w:rFonts w:ascii="Arial" w:hAnsi="Arial" w:cs="Arial"/>
              </w:rPr>
            </w:pPr>
            <w:r w:rsidRPr="00BF2B45">
              <w:rPr>
                <w:rFonts w:ascii="Arial" w:hAnsi="Arial" w:cs="Arial"/>
              </w:rPr>
              <w:t xml:space="preserve">Particulars of standard/AGS Standard / AGS preformed armour rod set for suspension assembly </w:t>
            </w:r>
          </w:p>
        </w:tc>
        <w:tc>
          <w:tcPr>
            <w:tcW w:w="900" w:type="dxa"/>
            <w:shd w:val="clear" w:color="auto" w:fill="auto"/>
          </w:tcPr>
          <w:p w14:paraId="36F9A4CF" w14:textId="77777777" w:rsidR="00D102E0" w:rsidRPr="00BF2B45" w:rsidRDefault="00D102E0" w:rsidP="00BE1198">
            <w:pPr>
              <w:rPr>
                <w:rFonts w:ascii="Arial" w:hAnsi="Arial" w:cs="Arial"/>
              </w:rPr>
            </w:pPr>
          </w:p>
        </w:tc>
        <w:tc>
          <w:tcPr>
            <w:tcW w:w="1080" w:type="dxa"/>
            <w:shd w:val="clear" w:color="auto" w:fill="auto"/>
          </w:tcPr>
          <w:p w14:paraId="22345751" w14:textId="77777777" w:rsidR="00D102E0" w:rsidRPr="00BF2B45" w:rsidRDefault="00D102E0" w:rsidP="00BE1198">
            <w:pPr>
              <w:jc w:val="center"/>
              <w:rPr>
                <w:rFonts w:ascii="Arial" w:hAnsi="Arial" w:cs="Arial"/>
              </w:rPr>
            </w:pPr>
          </w:p>
        </w:tc>
        <w:tc>
          <w:tcPr>
            <w:tcW w:w="900" w:type="dxa"/>
            <w:shd w:val="clear" w:color="auto" w:fill="auto"/>
          </w:tcPr>
          <w:p w14:paraId="4D068828" w14:textId="77777777" w:rsidR="00D102E0" w:rsidRPr="00BF2B45" w:rsidRDefault="00D102E0" w:rsidP="00BE1198">
            <w:pPr>
              <w:jc w:val="center"/>
              <w:rPr>
                <w:rFonts w:ascii="Arial" w:hAnsi="Arial" w:cs="Arial"/>
              </w:rPr>
            </w:pPr>
          </w:p>
        </w:tc>
        <w:tc>
          <w:tcPr>
            <w:tcW w:w="900" w:type="dxa"/>
            <w:shd w:val="clear" w:color="auto" w:fill="auto"/>
          </w:tcPr>
          <w:p w14:paraId="0EA2362F" w14:textId="77777777" w:rsidR="00D102E0" w:rsidRPr="00BF2B45" w:rsidRDefault="00D102E0" w:rsidP="00BE1198">
            <w:pPr>
              <w:jc w:val="center"/>
              <w:rPr>
                <w:rFonts w:ascii="Arial" w:hAnsi="Arial" w:cs="Arial"/>
              </w:rPr>
            </w:pPr>
          </w:p>
        </w:tc>
      </w:tr>
      <w:tr w:rsidR="00D102E0" w:rsidRPr="00BF2B45" w14:paraId="0771BE1E" w14:textId="77777777" w:rsidTr="00BE1198">
        <w:trPr>
          <w:trHeight w:val="295"/>
        </w:trPr>
        <w:tc>
          <w:tcPr>
            <w:tcW w:w="466" w:type="dxa"/>
            <w:vMerge/>
            <w:shd w:val="clear" w:color="auto" w:fill="auto"/>
          </w:tcPr>
          <w:p w14:paraId="6937F955" w14:textId="77777777" w:rsidR="00D102E0" w:rsidRPr="00BF2B45" w:rsidRDefault="00D102E0" w:rsidP="00BE1198">
            <w:pPr>
              <w:rPr>
                <w:rFonts w:ascii="Arial" w:hAnsi="Arial" w:cs="Arial"/>
              </w:rPr>
            </w:pPr>
          </w:p>
        </w:tc>
        <w:tc>
          <w:tcPr>
            <w:tcW w:w="4682" w:type="dxa"/>
            <w:shd w:val="clear" w:color="auto" w:fill="auto"/>
          </w:tcPr>
          <w:p w14:paraId="236519E2" w14:textId="77777777" w:rsidR="00D102E0" w:rsidRPr="00BF2B45" w:rsidRDefault="00D102E0" w:rsidP="00BE1198">
            <w:pPr>
              <w:rPr>
                <w:rFonts w:ascii="Arial" w:hAnsi="Arial" w:cs="Arial"/>
              </w:rPr>
            </w:pPr>
            <w:r w:rsidRPr="00BF2B45">
              <w:rPr>
                <w:rFonts w:ascii="Arial" w:hAnsi="Arial" w:cs="Arial"/>
              </w:rPr>
              <w:t>a) No. of rods per set</w:t>
            </w:r>
          </w:p>
        </w:tc>
        <w:tc>
          <w:tcPr>
            <w:tcW w:w="900" w:type="dxa"/>
            <w:shd w:val="clear" w:color="auto" w:fill="auto"/>
          </w:tcPr>
          <w:p w14:paraId="789EB8EE" w14:textId="77777777" w:rsidR="00D102E0" w:rsidRPr="00BF2B45" w:rsidRDefault="00D102E0" w:rsidP="00BE1198">
            <w:pPr>
              <w:rPr>
                <w:rFonts w:ascii="Arial" w:hAnsi="Arial" w:cs="Arial"/>
              </w:rPr>
            </w:pPr>
            <w:r w:rsidRPr="00BF2B45">
              <w:rPr>
                <w:rFonts w:ascii="Arial" w:hAnsi="Arial" w:cs="Arial"/>
              </w:rPr>
              <w:t>No.</w:t>
            </w:r>
          </w:p>
        </w:tc>
        <w:tc>
          <w:tcPr>
            <w:tcW w:w="1980" w:type="dxa"/>
            <w:gridSpan w:val="2"/>
            <w:shd w:val="clear" w:color="auto" w:fill="auto"/>
          </w:tcPr>
          <w:p w14:paraId="7C298DC0" w14:textId="77777777" w:rsidR="00D102E0" w:rsidRPr="00BF2B45" w:rsidRDefault="00D102E0" w:rsidP="00BE1198">
            <w:pPr>
              <w:jc w:val="center"/>
              <w:rPr>
                <w:rFonts w:ascii="Arial" w:hAnsi="Arial" w:cs="Arial"/>
              </w:rPr>
            </w:pPr>
            <w:r w:rsidRPr="00BF2B45">
              <w:rPr>
                <w:rFonts w:ascii="Arial" w:hAnsi="Arial" w:cs="Arial"/>
              </w:rPr>
              <w:t>12</w:t>
            </w:r>
          </w:p>
        </w:tc>
        <w:tc>
          <w:tcPr>
            <w:tcW w:w="900" w:type="dxa"/>
            <w:shd w:val="clear" w:color="auto" w:fill="auto"/>
          </w:tcPr>
          <w:p w14:paraId="612FF25D" w14:textId="77777777" w:rsidR="00D102E0" w:rsidRPr="00BF2B45" w:rsidRDefault="00D102E0" w:rsidP="00BE1198">
            <w:pPr>
              <w:jc w:val="center"/>
              <w:rPr>
                <w:rFonts w:ascii="Arial" w:hAnsi="Arial" w:cs="Arial"/>
              </w:rPr>
            </w:pPr>
            <w:r w:rsidRPr="00BF2B45">
              <w:rPr>
                <w:rFonts w:ascii="Arial" w:hAnsi="Arial" w:cs="Arial"/>
              </w:rPr>
              <w:t>NA</w:t>
            </w:r>
          </w:p>
        </w:tc>
      </w:tr>
      <w:tr w:rsidR="00D102E0" w:rsidRPr="00BF2B45" w14:paraId="6958A87E" w14:textId="77777777" w:rsidTr="00BE1198">
        <w:trPr>
          <w:trHeight w:val="347"/>
        </w:trPr>
        <w:tc>
          <w:tcPr>
            <w:tcW w:w="466" w:type="dxa"/>
            <w:vMerge/>
            <w:shd w:val="clear" w:color="auto" w:fill="auto"/>
          </w:tcPr>
          <w:p w14:paraId="319740B1" w14:textId="77777777" w:rsidR="00D102E0" w:rsidRPr="00BF2B45" w:rsidRDefault="00D102E0" w:rsidP="00BE1198">
            <w:pPr>
              <w:rPr>
                <w:rFonts w:ascii="Arial" w:hAnsi="Arial" w:cs="Arial"/>
              </w:rPr>
            </w:pPr>
          </w:p>
        </w:tc>
        <w:tc>
          <w:tcPr>
            <w:tcW w:w="4682" w:type="dxa"/>
            <w:shd w:val="clear" w:color="auto" w:fill="auto"/>
          </w:tcPr>
          <w:p w14:paraId="12999E32" w14:textId="77777777" w:rsidR="00D102E0" w:rsidRPr="00BF2B45" w:rsidRDefault="00D102E0" w:rsidP="00BE1198">
            <w:pPr>
              <w:rPr>
                <w:rFonts w:ascii="Arial" w:hAnsi="Arial" w:cs="Arial"/>
              </w:rPr>
            </w:pPr>
            <w:r w:rsidRPr="00BF2B45">
              <w:rPr>
                <w:rFonts w:ascii="Arial" w:hAnsi="Arial" w:cs="Arial"/>
              </w:rPr>
              <w:t xml:space="preserve">b) Direction of lay </w:t>
            </w:r>
          </w:p>
        </w:tc>
        <w:tc>
          <w:tcPr>
            <w:tcW w:w="900" w:type="dxa"/>
            <w:shd w:val="clear" w:color="auto" w:fill="auto"/>
          </w:tcPr>
          <w:p w14:paraId="2A569A1D" w14:textId="77777777" w:rsidR="00D102E0" w:rsidRPr="00BF2B45" w:rsidRDefault="00D102E0" w:rsidP="00BE1198">
            <w:pPr>
              <w:rPr>
                <w:rFonts w:ascii="Arial" w:hAnsi="Arial" w:cs="Arial"/>
              </w:rPr>
            </w:pPr>
          </w:p>
        </w:tc>
        <w:tc>
          <w:tcPr>
            <w:tcW w:w="1980" w:type="dxa"/>
            <w:gridSpan w:val="2"/>
            <w:shd w:val="clear" w:color="auto" w:fill="auto"/>
          </w:tcPr>
          <w:p w14:paraId="57631BFB" w14:textId="77777777" w:rsidR="00D102E0" w:rsidRPr="00BF2B45" w:rsidRDefault="00D102E0" w:rsidP="00BE1198">
            <w:pPr>
              <w:jc w:val="center"/>
              <w:rPr>
                <w:rFonts w:ascii="Arial" w:hAnsi="Arial" w:cs="Arial"/>
              </w:rPr>
            </w:pPr>
            <w:r w:rsidRPr="00BF2B45">
              <w:rPr>
                <w:rFonts w:ascii="Arial" w:hAnsi="Arial" w:cs="Arial"/>
              </w:rPr>
              <w:t>Right Hand</w:t>
            </w:r>
          </w:p>
        </w:tc>
        <w:tc>
          <w:tcPr>
            <w:tcW w:w="900" w:type="dxa"/>
            <w:shd w:val="clear" w:color="auto" w:fill="auto"/>
          </w:tcPr>
          <w:p w14:paraId="10355709" w14:textId="77777777" w:rsidR="00D102E0" w:rsidRPr="00BF2B45" w:rsidRDefault="00D102E0" w:rsidP="00BE1198">
            <w:pPr>
              <w:jc w:val="center"/>
              <w:rPr>
                <w:rFonts w:ascii="Arial" w:hAnsi="Arial" w:cs="Arial"/>
              </w:rPr>
            </w:pPr>
            <w:r w:rsidRPr="00BF2B45">
              <w:rPr>
                <w:rFonts w:ascii="Arial" w:hAnsi="Arial" w:cs="Arial"/>
              </w:rPr>
              <w:t>NA</w:t>
            </w:r>
          </w:p>
        </w:tc>
      </w:tr>
      <w:tr w:rsidR="00D102E0" w:rsidRPr="00BF2B45" w14:paraId="2D5D0C32" w14:textId="77777777" w:rsidTr="00BE1198">
        <w:trPr>
          <w:trHeight w:val="295"/>
        </w:trPr>
        <w:tc>
          <w:tcPr>
            <w:tcW w:w="466" w:type="dxa"/>
            <w:vMerge/>
            <w:shd w:val="clear" w:color="auto" w:fill="auto"/>
          </w:tcPr>
          <w:p w14:paraId="0944DAC5" w14:textId="77777777" w:rsidR="00D102E0" w:rsidRPr="00BF2B45" w:rsidRDefault="00D102E0" w:rsidP="00BE1198">
            <w:pPr>
              <w:rPr>
                <w:rFonts w:ascii="Arial" w:hAnsi="Arial" w:cs="Arial"/>
              </w:rPr>
            </w:pPr>
          </w:p>
        </w:tc>
        <w:tc>
          <w:tcPr>
            <w:tcW w:w="4682" w:type="dxa"/>
            <w:shd w:val="clear" w:color="auto" w:fill="auto"/>
          </w:tcPr>
          <w:p w14:paraId="318967BF" w14:textId="77777777" w:rsidR="00D102E0" w:rsidRPr="00BF2B45" w:rsidRDefault="00D102E0" w:rsidP="00BE1198">
            <w:pPr>
              <w:rPr>
                <w:rFonts w:ascii="Arial" w:hAnsi="Arial" w:cs="Arial"/>
              </w:rPr>
            </w:pPr>
            <w:r w:rsidRPr="00BF2B45">
              <w:rPr>
                <w:rFonts w:ascii="Arial" w:hAnsi="Arial" w:cs="Arial"/>
              </w:rPr>
              <w:t xml:space="preserve">c) Overall length after fitting on conductor </w:t>
            </w:r>
          </w:p>
        </w:tc>
        <w:tc>
          <w:tcPr>
            <w:tcW w:w="900" w:type="dxa"/>
            <w:shd w:val="clear" w:color="auto" w:fill="auto"/>
          </w:tcPr>
          <w:p w14:paraId="7F5DDC5B" w14:textId="77777777" w:rsidR="00D102E0" w:rsidRPr="00BF2B45" w:rsidRDefault="00D102E0" w:rsidP="00BE1198">
            <w:pPr>
              <w:rPr>
                <w:rFonts w:ascii="Arial" w:hAnsi="Arial" w:cs="Arial"/>
              </w:rPr>
            </w:pPr>
            <w:r w:rsidRPr="00BF2B45">
              <w:rPr>
                <w:rFonts w:ascii="Arial" w:hAnsi="Arial" w:cs="Arial"/>
              </w:rPr>
              <w:t>mm</w:t>
            </w:r>
          </w:p>
        </w:tc>
        <w:tc>
          <w:tcPr>
            <w:tcW w:w="1080" w:type="dxa"/>
            <w:shd w:val="clear" w:color="auto" w:fill="auto"/>
          </w:tcPr>
          <w:p w14:paraId="4EDB8452" w14:textId="77777777" w:rsidR="00D102E0" w:rsidRPr="00BF2B45" w:rsidRDefault="00D102E0" w:rsidP="00BE1198">
            <w:pPr>
              <w:jc w:val="center"/>
              <w:rPr>
                <w:rFonts w:ascii="Arial" w:hAnsi="Arial" w:cs="Arial"/>
              </w:rPr>
            </w:pPr>
            <w:r w:rsidRPr="00BF2B45">
              <w:rPr>
                <w:rFonts w:ascii="Arial" w:hAnsi="Arial" w:cs="Arial"/>
              </w:rPr>
              <w:t>2235</w:t>
            </w:r>
          </w:p>
        </w:tc>
        <w:tc>
          <w:tcPr>
            <w:tcW w:w="900" w:type="dxa"/>
            <w:shd w:val="clear" w:color="auto" w:fill="auto"/>
          </w:tcPr>
          <w:p w14:paraId="567021F8" w14:textId="77777777" w:rsidR="00D102E0" w:rsidRPr="00BF2B45" w:rsidRDefault="00D102E0" w:rsidP="00BE1198">
            <w:pPr>
              <w:jc w:val="center"/>
              <w:rPr>
                <w:rFonts w:ascii="Arial" w:hAnsi="Arial" w:cs="Arial"/>
              </w:rPr>
            </w:pPr>
            <w:r w:rsidRPr="00BF2B45">
              <w:rPr>
                <w:rFonts w:ascii="Arial" w:hAnsi="Arial" w:cs="Arial"/>
              </w:rPr>
              <w:t>2540</w:t>
            </w:r>
          </w:p>
        </w:tc>
        <w:tc>
          <w:tcPr>
            <w:tcW w:w="900" w:type="dxa"/>
            <w:shd w:val="clear" w:color="auto" w:fill="auto"/>
          </w:tcPr>
          <w:p w14:paraId="26D3FB51" w14:textId="77777777" w:rsidR="00D102E0" w:rsidRPr="00BF2B45" w:rsidRDefault="00D102E0" w:rsidP="00BE1198">
            <w:pPr>
              <w:jc w:val="center"/>
              <w:rPr>
                <w:rFonts w:ascii="Arial" w:hAnsi="Arial" w:cs="Arial"/>
              </w:rPr>
            </w:pPr>
            <w:r w:rsidRPr="00BF2B45">
              <w:rPr>
                <w:rFonts w:ascii="Arial" w:hAnsi="Arial" w:cs="Arial"/>
              </w:rPr>
              <w:t>NA</w:t>
            </w:r>
          </w:p>
        </w:tc>
      </w:tr>
      <w:tr w:rsidR="00D102E0" w:rsidRPr="00BF2B45" w14:paraId="368658C8" w14:textId="77777777" w:rsidTr="00BE1198">
        <w:trPr>
          <w:trHeight w:val="167"/>
        </w:trPr>
        <w:tc>
          <w:tcPr>
            <w:tcW w:w="466" w:type="dxa"/>
            <w:vMerge/>
            <w:shd w:val="clear" w:color="auto" w:fill="auto"/>
          </w:tcPr>
          <w:p w14:paraId="65A9B5B9" w14:textId="77777777" w:rsidR="00D102E0" w:rsidRPr="00BF2B45" w:rsidRDefault="00D102E0" w:rsidP="00BE1198">
            <w:pPr>
              <w:rPr>
                <w:rFonts w:ascii="Arial" w:hAnsi="Arial" w:cs="Arial"/>
              </w:rPr>
            </w:pPr>
          </w:p>
        </w:tc>
        <w:tc>
          <w:tcPr>
            <w:tcW w:w="4682" w:type="dxa"/>
            <w:shd w:val="clear" w:color="auto" w:fill="auto"/>
          </w:tcPr>
          <w:p w14:paraId="3AAD7910" w14:textId="77777777" w:rsidR="00D102E0" w:rsidRPr="00BF2B45" w:rsidRDefault="00D102E0" w:rsidP="00BE1198">
            <w:pPr>
              <w:rPr>
                <w:rFonts w:ascii="Arial" w:hAnsi="Arial" w:cs="Arial"/>
              </w:rPr>
            </w:pPr>
            <w:r w:rsidRPr="00BF2B45">
              <w:rPr>
                <w:rFonts w:ascii="Arial" w:hAnsi="Arial" w:cs="Arial"/>
              </w:rPr>
              <w:t>d) Diameter of each rod</w:t>
            </w:r>
          </w:p>
        </w:tc>
        <w:tc>
          <w:tcPr>
            <w:tcW w:w="900" w:type="dxa"/>
            <w:shd w:val="clear" w:color="auto" w:fill="auto"/>
          </w:tcPr>
          <w:p w14:paraId="2C0A2225" w14:textId="77777777" w:rsidR="00D102E0" w:rsidRPr="00BF2B45" w:rsidRDefault="00D102E0" w:rsidP="00BE1198">
            <w:pPr>
              <w:rPr>
                <w:rFonts w:ascii="Arial" w:hAnsi="Arial" w:cs="Arial"/>
              </w:rPr>
            </w:pPr>
            <w:r w:rsidRPr="00BF2B45">
              <w:rPr>
                <w:rFonts w:ascii="Arial" w:hAnsi="Arial" w:cs="Arial"/>
              </w:rPr>
              <w:t>mm</w:t>
            </w:r>
          </w:p>
        </w:tc>
        <w:tc>
          <w:tcPr>
            <w:tcW w:w="1980" w:type="dxa"/>
            <w:gridSpan w:val="2"/>
            <w:shd w:val="clear" w:color="auto" w:fill="auto"/>
          </w:tcPr>
          <w:p w14:paraId="1BCCBC49" w14:textId="77777777" w:rsidR="00D102E0" w:rsidRPr="00BF2B45" w:rsidRDefault="00D102E0" w:rsidP="00BE1198">
            <w:pPr>
              <w:jc w:val="center"/>
              <w:rPr>
                <w:rFonts w:ascii="Arial" w:hAnsi="Arial" w:cs="Arial"/>
              </w:rPr>
            </w:pPr>
            <w:r w:rsidRPr="00BF2B45">
              <w:rPr>
                <w:rFonts w:ascii="Arial" w:hAnsi="Arial" w:cs="Arial"/>
              </w:rPr>
              <w:t>9.27</w:t>
            </w:r>
          </w:p>
        </w:tc>
        <w:tc>
          <w:tcPr>
            <w:tcW w:w="900" w:type="dxa"/>
            <w:shd w:val="clear" w:color="auto" w:fill="auto"/>
          </w:tcPr>
          <w:p w14:paraId="18600401" w14:textId="77777777" w:rsidR="00D102E0" w:rsidRPr="00BF2B45" w:rsidRDefault="00D102E0" w:rsidP="00BE1198">
            <w:pPr>
              <w:jc w:val="center"/>
              <w:rPr>
                <w:rFonts w:ascii="Arial" w:hAnsi="Arial" w:cs="Arial"/>
              </w:rPr>
            </w:pPr>
            <w:r w:rsidRPr="00BF2B45">
              <w:rPr>
                <w:rFonts w:ascii="Arial" w:hAnsi="Arial" w:cs="Arial"/>
              </w:rPr>
              <w:t>NA</w:t>
            </w:r>
          </w:p>
        </w:tc>
      </w:tr>
      <w:tr w:rsidR="00D102E0" w:rsidRPr="00BF2B45" w14:paraId="6349921C" w14:textId="77777777" w:rsidTr="00BE1198">
        <w:trPr>
          <w:trHeight w:val="261"/>
        </w:trPr>
        <w:tc>
          <w:tcPr>
            <w:tcW w:w="466" w:type="dxa"/>
            <w:vMerge/>
            <w:shd w:val="clear" w:color="auto" w:fill="auto"/>
          </w:tcPr>
          <w:p w14:paraId="5B08AFE5" w14:textId="77777777" w:rsidR="00D102E0" w:rsidRPr="00BF2B45" w:rsidRDefault="00D102E0" w:rsidP="00BE1198">
            <w:pPr>
              <w:rPr>
                <w:rFonts w:ascii="Arial" w:hAnsi="Arial" w:cs="Arial"/>
              </w:rPr>
            </w:pPr>
          </w:p>
        </w:tc>
        <w:tc>
          <w:tcPr>
            <w:tcW w:w="4682" w:type="dxa"/>
            <w:shd w:val="clear" w:color="auto" w:fill="auto"/>
          </w:tcPr>
          <w:p w14:paraId="7750C9B7" w14:textId="77777777" w:rsidR="00D102E0" w:rsidRPr="00BF2B45" w:rsidRDefault="00D102E0" w:rsidP="00BE1198">
            <w:pPr>
              <w:rPr>
                <w:rFonts w:ascii="Arial" w:hAnsi="Arial" w:cs="Arial"/>
              </w:rPr>
            </w:pPr>
            <w:r w:rsidRPr="00BF2B45">
              <w:rPr>
                <w:rFonts w:ascii="Arial" w:hAnsi="Arial" w:cs="Arial"/>
              </w:rPr>
              <w:t xml:space="preserve">e) Tolerance in </w:t>
            </w:r>
          </w:p>
        </w:tc>
        <w:tc>
          <w:tcPr>
            <w:tcW w:w="900" w:type="dxa"/>
            <w:shd w:val="clear" w:color="auto" w:fill="auto"/>
          </w:tcPr>
          <w:p w14:paraId="71577667" w14:textId="77777777" w:rsidR="00D102E0" w:rsidRPr="00BF2B45" w:rsidRDefault="00D102E0" w:rsidP="00BE1198">
            <w:pPr>
              <w:rPr>
                <w:rFonts w:ascii="Arial" w:hAnsi="Arial" w:cs="Arial"/>
              </w:rPr>
            </w:pPr>
          </w:p>
        </w:tc>
        <w:tc>
          <w:tcPr>
            <w:tcW w:w="1080" w:type="dxa"/>
            <w:shd w:val="clear" w:color="auto" w:fill="auto"/>
          </w:tcPr>
          <w:p w14:paraId="43663040" w14:textId="77777777" w:rsidR="00D102E0" w:rsidRPr="00BF2B45" w:rsidRDefault="00D102E0" w:rsidP="00BE1198">
            <w:pPr>
              <w:jc w:val="center"/>
              <w:rPr>
                <w:rFonts w:ascii="Arial" w:hAnsi="Arial" w:cs="Arial"/>
              </w:rPr>
            </w:pPr>
          </w:p>
        </w:tc>
        <w:tc>
          <w:tcPr>
            <w:tcW w:w="900" w:type="dxa"/>
            <w:shd w:val="clear" w:color="auto" w:fill="auto"/>
          </w:tcPr>
          <w:p w14:paraId="4255D134" w14:textId="77777777" w:rsidR="00D102E0" w:rsidRPr="00BF2B45" w:rsidRDefault="00D102E0" w:rsidP="00BE1198">
            <w:pPr>
              <w:jc w:val="center"/>
              <w:rPr>
                <w:rFonts w:ascii="Arial" w:hAnsi="Arial" w:cs="Arial"/>
              </w:rPr>
            </w:pPr>
          </w:p>
        </w:tc>
        <w:tc>
          <w:tcPr>
            <w:tcW w:w="900" w:type="dxa"/>
            <w:shd w:val="clear" w:color="auto" w:fill="auto"/>
          </w:tcPr>
          <w:p w14:paraId="71479C71" w14:textId="77777777" w:rsidR="00D102E0" w:rsidRPr="00BF2B45" w:rsidRDefault="00D102E0" w:rsidP="00BE1198">
            <w:pPr>
              <w:jc w:val="center"/>
              <w:rPr>
                <w:rFonts w:ascii="Arial" w:hAnsi="Arial" w:cs="Arial"/>
              </w:rPr>
            </w:pPr>
            <w:r w:rsidRPr="00BF2B45">
              <w:rPr>
                <w:rFonts w:ascii="Arial" w:hAnsi="Arial" w:cs="Arial"/>
              </w:rPr>
              <w:t>NA</w:t>
            </w:r>
          </w:p>
        </w:tc>
      </w:tr>
      <w:tr w:rsidR="00D102E0" w:rsidRPr="00BF2B45" w14:paraId="416FB1A8" w14:textId="77777777" w:rsidTr="00BE1198">
        <w:trPr>
          <w:trHeight w:val="161"/>
        </w:trPr>
        <w:tc>
          <w:tcPr>
            <w:tcW w:w="466" w:type="dxa"/>
            <w:vMerge/>
            <w:shd w:val="clear" w:color="auto" w:fill="auto"/>
          </w:tcPr>
          <w:p w14:paraId="18772E24" w14:textId="77777777" w:rsidR="00D102E0" w:rsidRPr="00BF2B45" w:rsidRDefault="00D102E0" w:rsidP="00BE1198">
            <w:pPr>
              <w:rPr>
                <w:rFonts w:ascii="Arial" w:hAnsi="Arial" w:cs="Arial"/>
              </w:rPr>
            </w:pPr>
          </w:p>
        </w:tc>
        <w:tc>
          <w:tcPr>
            <w:tcW w:w="4682" w:type="dxa"/>
            <w:shd w:val="clear" w:color="auto" w:fill="auto"/>
          </w:tcPr>
          <w:p w14:paraId="2F31D91F" w14:textId="77777777" w:rsidR="00D102E0" w:rsidRPr="00BF2B45" w:rsidRDefault="00D102E0" w:rsidP="00BE1198">
            <w:pPr>
              <w:ind w:left="794" w:hanging="360"/>
              <w:rPr>
                <w:rFonts w:ascii="Arial" w:hAnsi="Arial" w:cs="Arial"/>
              </w:rPr>
            </w:pPr>
            <w:r w:rsidRPr="00BF2B45">
              <w:rPr>
                <w:rFonts w:ascii="Arial" w:hAnsi="Arial" w:cs="Arial"/>
              </w:rPr>
              <w:t>i) Diameter of each rod</w:t>
            </w:r>
          </w:p>
        </w:tc>
        <w:tc>
          <w:tcPr>
            <w:tcW w:w="900" w:type="dxa"/>
            <w:shd w:val="clear" w:color="auto" w:fill="auto"/>
          </w:tcPr>
          <w:p w14:paraId="26633D06" w14:textId="77777777" w:rsidR="00D102E0" w:rsidRPr="00BF2B45" w:rsidRDefault="00D102E0" w:rsidP="00BE1198">
            <w:pPr>
              <w:rPr>
                <w:rFonts w:ascii="Arial" w:hAnsi="Arial" w:cs="Arial"/>
              </w:rPr>
            </w:pPr>
            <w:r w:rsidRPr="00BF2B45">
              <w:rPr>
                <w:rFonts w:ascii="Arial" w:hAnsi="Arial" w:cs="Arial"/>
              </w:rPr>
              <w:t>±mm</w:t>
            </w:r>
          </w:p>
        </w:tc>
        <w:tc>
          <w:tcPr>
            <w:tcW w:w="1980" w:type="dxa"/>
            <w:gridSpan w:val="2"/>
            <w:shd w:val="clear" w:color="auto" w:fill="auto"/>
          </w:tcPr>
          <w:p w14:paraId="4828E2F3" w14:textId="77777777" w:rsidR="00D102E0" w:rsidRPr="00BF2B45" w:rsidRDefault="00D102E0" w:rsidP="00BE1198">
            <w:pPr>
              <w:jc w:val="center"/>
              <w:rPr>
                <w:rFonts w:ascii="Arial" w:hAnsi="Arial" w:cs="Arial"/>
              </w:rPr>
            </w:pPr>
            <w:r w:rsidRPr="00BF2B45">
              <w:rPr>
                <w:rFonts w:ascii="Arial" w:hAnsi="Arial" w:cs="Arial"/>
              </w:rPr>
              <w:t>0.10</w:t>
            </w:r>
          </w:p>
        </w:tc>
        <w:tc>
          <w:tcPr>
            <w:tcW w:w="900" w:type="dxa"/>
            <w:shd w:val="clear" w:color="auto" w:fill="auto"/>
          </w:tcPr>
          <w:p w14:paraId="639760F6" w14:textId="77777777" w:rsidR="00D102E0" w:rsidRPr="00BF2B45" w:rsidRDefault="00D102E0" w:rsidP="00BE1198">
            <w:pPr>
              <w:jc w:val="center"/>
              <w:rPr>
                <w:rFonts w:ascii="Arial" w:hAnsi="Arial" w:cs="Arial"/>
              </w:rPr>
            </w:pPr>
            <w:r w:rsidRPr="00BF2B45">
              <w:rPr>
                <w:rFonts w:ascii="Arial" w:hAnsi="Arial" w:cs="Arial"/>
              </w:rPr>
              <w:t>NA</w:t>
            </w:r>
          </w:p>
        </w:tc>
      </w:tr>
      <w:tr w:rsidR="00D102E0" w:rsidRPr="00BF2B45" w14:paraId="46C7CB85" w14:textId="77777777" w:rsidTr="00BE1198">
        <w:trPr>
          <w:trHeight w:val="255"/>
        </w:trPr>
        <w:tc>
          <w:tcPr>
            <w:tcW w:w="466" w:type="dxa"/>
            <w:vMerge/>
            <w:shd w:val="clear" w:color="auto" w:fill="auto"/>
          </w:tcPr>
          <w:p w14:paraId="74FF5045" w14:textId="77777777" w:rsidR="00D102E0" w:rsidRPr="00BF2B45" w:rsidRDefault="00D102E0" w:rsidP="00BE1198">
            <w:pPr>
              <w:rPr>
                <w:rFonts w:ascii="Arial" w:hAnsi="Arial" w:cs="Arial"/>
              </w:rPr>
            </w:pPr>
          </w:p>
        </w:tc>
        <w:tc>
          <w:tcPr>
            <w:tcW w:w="4682" w:type="dxa"/>
            <w:shd w:val="clear" w:color="auto" w:fill="auto"/>
          </w:tcPr>
          <w:p w14:paraId="01B769E5" w14:textId="77777777" w:rsidR="00D102E0" w:rsidRPr="00BF2B45" w:rsidRDefault="00D102E0" w:rsidP="00BE1198">
            <w:pPr>
              <w:ind w:left="794" w:hanging="360"/>
              <w:rPr>
                <w:rFonts w:ascii="Arial" w:hAnsi="Arial" w:cs="Arial"/>
              </w:rPr>
            </w:pPr>
            <w:r w:rsidRPr="00BF2B45">
              <w:rPr>
                <w:rFonts w:ascii="Arial" w:hAnsi="Arial" w:cs="Arial"/>
              </w:rPr>
              <w:t>ii) Length of each rod</w:t>
            </w:r>
          </w:p>
        </w:tc>
        <w:tc>
          <w:tcPr>
            <w:tcW w:w="900" w:type="dxa"/>
            <w:shd w:val="clear" w:color="auto" w:fill="auto"/>
          </w:tcPr>
          <w:p w14:paraId="74662F5C" w14:textId="77777777" w:rsidR="00D102E0" w:rsidRPr="00BF2B45" w:rsidRDefault="00D102E0" w:rsidP="00BE1198">
            <w:pPr>
              <w:rPr>
                <w:rFonts w:ascii="Arial" w:hAnsi="Arial" w:cs="Arial"/>
              </w:rPr>
            </w:pPr>
            <w:r w:rsidRPr="00BF2B45">
              <w:rPr>
                <w:rFonts w:ascii="Arial" w:hAnsi="Arial" w:cs="Arial"/>
              </w:rPr>
              <w:t>±mm</w:t>
            </w:r>
          </w:p>
        </w:tc>
        <w:tc>
          <w:tcPr>
            <w:tcW w:w="1980" w:type="dxa"/>
            <w:gridSpan w:val="2"/>
            <w:shd w:val="clear" w:color="auto" w:fill="auto"/>
          </w:tcPr>
          <w:p w14:paraId="0F33CCF8" w14:textId="77777777" w:rsidR="00D102E0" w:rsidRPr="00BF2B45" w:rsidRDefault="00D102E0" w:rsidP="00BE1198">
            <w:pPr>
              <w:jc w:val="center"/>
              <w:rPr>
                <w:rFonts w:ascii="Arial" w:hAnsi="Arial" w:cs="Arial"/>
              </w:rPr>
            </w:pPr>
            <w:r w:rsidRPr="00BF2B45">
              <w:rPr>
                <w:rFonts w:ascii="Arial" w:hAnsi="Arial" w:cs="Arial"/>
              </w:rPr>
              <w:t>25</w:t>
            </w:r>
          </w:p>
        </w:tc>
        <w:tc>
          <w:tcPr>
            <w:tcW w:w="900" w:type="dxa"/>
            <w:shd w:val="clear" w:color="auto" w:fill="auto"/>
          </w:tcPr>
          <w:p w14:paraId="514B09E7" w14:textId="77777777" w:rsidR="00D102E0" w:rsidRPr="00BF2B45" w:rsidRDefault="00D102E0" w:rsidP="00BE1198">
            <w:pPr>
              <w:jc w:val="center"/>
              <w:rPr>
                <w:rFonts w:ascii="Arial" w:hAnsi="Arial" w:cs="Arial"/>
              </w:rPr>
            </w:pPr>
            <w:r w:rsidRPr="00BF2B45">
              <w:rPr>
                <w:rFonts w:ascii="Arial" w:hAnsi="Arial" w:cs="Arial"/>
              </w:rPr>
              <w:t>NA</w:t>
            </w:r>
          </w:p>
        </w:tc>
      </w:tr>
      <w:tr w:rsidR="00D102E0" w:rsidRPr="00BF2B45" w14:paraId="451255C4" w14:textId="77777777" w:rsidTr="00BE1198">
        <w:trPr>
          <w:trHeight w:val="528"/>
        </w:trPr>
        <w:tc>
          <w:tcPr>
            <w:tcW w:w="466" w:type="dxa"/>
            <w:vMerge/>
            <w:shd w:val="clear" w:color="auto" w:fill="auto"/>
          </w:tcPr>
          <w:p w14:paraId="79D776AB" w14:textId="77777777" w:rsidR="00D102E0" w:rsidRPr="00BF2B45" w:rsidRDefault="00D102E0" w:rsidP="00BE1198">
            <w:pPr>
              <w:rPr>
                <w:rFonts w:ascii="Arial" w:hAnsi="Arial" w:cs="Arial"/>
              </w:rPr>
            </w:pPr>
          </w:p>
        </w:tc>
        <w:tc>
          <w:tcPr>
            <w:tcW w:w="4682" w:type="dxa"/>
            <w:shd w:val="clear" w:color="auto" w:fill="auto"/>
          </w:tcPr>
          <w:p w14:paraId="59F077A7" w14:textId="77777777" w:rsidR="00D102E0" w:rsidRPr="00BF2B45" w:rsidRDefault="00D102E0" w:rsidP="00BE1198">
            <w:pPr>
              <w:ind w:left="794" w:hanging="360"/>
              <w:rPr>
                <w:rFonts w:ascii="Arial" w:hAnsi="Arial" w:cs="Arial"/>
              </w:rPr>
            </w:pPr>
            <w:r w:rsidRPr="00BF2B45">
              <w:rPr>
                <w:rFonts w:ascii="Arial" w:hAnsi="Arial" w:cs="Arial"/>
              </w:rPr>
              <w:t>iii) Difference of length between the longest and shortest rod in a set</w:t>
            </w:r>
          </w:p>
        </w:tc>
        <w:tc>
          <w:tcPr>
            <w:tcW w:w="900" w:type="dxa"/>
            <w:shd w:val="clear" w:color="auto" w:fill="auto"/>
          </w:tcPr>
          <w:p w14:paraId="792B337B" w14:textId="77777777" w:rsidR="00D102E0" w:rsidRPr="00BF2B45" w:rsidRDefault="00D102E0" w:rsidP="00BE1198">
            <w:pPr>
              <w:rPr>
                <w:rFonts w:ascii="Arial" w:hAnsi="Arial" w:cs="Arial"/>
              </w:rPr>
            </w:pPr>
            <w:r w:rsidRPr="00BF2B45">
              <w:rPr>
                <w:rFonts w:ascii="Arial" w:hAnsi="Arial" w:cs="Arial"/>
              </w:rPr>
              <w:t>±mm</w:t>
            </w:r>
          </w:p>
        </w:tc>
        <w:tc>
          <w:tcPr>
            <w:tcW w:w="1980" w:type="dxa"/>
            <w:gridSpan w:val="2"/>
            <w:shd w:val="clear" w:color="auto" w:fill="auto"/>
          </w:tcPr>
          <w:p w14:paraId="0962F285" w14:textId="77777777" w:rsidR="00D102E0" w:rsidRPr="00BF2B45" w:rsidRDefault="00D102E0" w:rsidP="00BE1198">
            <w:pPr>
              <w:jc w:val="center"/>
              <w:rPr>
                <w:rFonts w:ascii="Arial" w:hAnsi="Arial" w:cs="Arial"/>
              </w:rPr>
            </w:pPr>
            <w:r w:rsidRPr="00BF2B45">
              <w:rPr>
                <w:rFonts w:ascii="Arial" w:hAnsi="Arial" w:cs="Arial"/>
              </w:rPr>
              <w:t>13</w:t>
            </w:r>
          </w:p>
        </w:tc>
        <w:tc>
          <w:tcPr>
            <w:tcW w:w="900" w:type="dxa"/>
            <w:shd w:val="clear" w:color="auto" w:fill="auto"/>
          </w:tcPr>
          <w:p w14:paraId="33FE7D1B" w14:textId="77777777" w:rsidR="00D102E0" w:rsidRPr="00BF2B45" w:rsidRDefault="00D102E0" w:rsidP="00BE1198">
            <w:pPr>
              <w:jc w:val="center"/>
              <w:rPr>
                <w:rFonts w:ascii="Arial" w:hAnsi="Arial" w:cs="Arial"/>
              </w:rPr>
            </w:pPr>
            <w:r w:rsidRPr="00BF2B45">
              <w:rPr>
                <w:rFonts w:ascii="Arial" w:hAnsi="Arial" w:cs="Arial"/>
              </w:rPr>
              <w:t>NA</w:t>
            </w:r>
          </w:p>
        </w:tc>
      </w:tr>
      <w:tr w:rsidR="00D102E0" w:rsidRPr="00BF2B45" w14:paraId="09BB4F06" w14:textId="77777777" w:rsidTr="00BE1198">
        <w:trPr>
          <w:trHeight w:val="523"/>
        </w:trPr>
        <w:tc>
          <w:tcPr>
            <w:tcW w:w="466" w:type="dxa"/>
            <w:vMerge/>
            <w:shd w:val="clear" w:color="auto" w:fill="auto"/>
          </w:tcPr>
          <w:p w14:paraId="6B711BB0" w14:textId="77777777" w:rsidR="00D102E0" w:rsidRPr="00BF2B45" w:rsidRDefault="00D102E0" w:rsidP="00BE1198">
            <w:pPr>
              <w:rPr>
                <w:rFonts w:ascii="Arial" w:hAnsi="Arial" w:cs="Arial"/>
              </w:rPr>
            </w:pPr>
          </w:p>
        </w:tc>
        <w:tc>
          <w:tcPr>
            <w:tcW w:w="4682" w:type="dxa"/>
            <w:shd w:val="clear" w:color="auto" w:fill="auto"/>
          </w:tcPr>
          <w:p w14:paraId="6D4026D2" w14:textId="77777777" w:rsidR="00D102E0" w:rsidRPr="00BF2B45" w:rsidRDefault="00D102E0" w:rsidP="00BE1198">
            <w:pPr>
              <w:ind w:left="147" w:hanging="180"/>
              <w:rPr>
                <w:rFonts w:ascii="Arial" w:hAnsi="Arial" w:cs="Arial"/>
              </w:rPr>
            </w:pPr>
            <w:r w:rsidRPr="00BF2B45">
              <w:rPr>
                <w:rFonts w:ascii="Arial" w:hAnsi="Arial" w:cs="Arial"/>
              </w:rPr>
              <w:t>g) Type of Aluminium alloy used for manufacture of PA rod set</w:t>
            </w:r>
          </w:p>
        </w:tc>
        <w:tc>
          <w:tcPr>
            <w:tcW w:w="900" w:type="dxa"/>
            <w:shd w:val="clear" w:color="auto" w:fill="auto"/>
          </w:tcPr>
          <w:p w14:paraId="511E381B" w14:textId="77777777" w:rsidR="00D102E0" w:rsidRPr="00BF2B45" w:rsidRDefault="00D102E0" w:rsidP="00BE1198">
            <w:pPr>
              <w:rPr>
                <w:rFonts w:ascii="Arial" w:hAnsi="Arial" w:cs="Arial"/>
              </w:rPr>
            </w:pPr>
          </w:p>
        </w:tc>
        <w:tc>
          <w:tcPr>
            <w:tcW w:w="1980" w:type="dxa"/>
            <w:gridSpan w:val="2"/>
            <w:shd w:val="clear" w:color="auto" w:fill="auto"/>
          </w:tcPr>
          <w:p w14:paraId="0F5B3A5B" w14:textId="77777777" w:rsidR="00D102E0" w:rsidRPr="00BF2B45" w:rsidRDefault="00D102E0" w:rsidP="00BE1198">
            <w:pPr>
              <w:jc w:val="center"/>
              <w:rPr>
                <w:rFonts w:ascii="Arial" w:hAnsi="Arial" w:cs="Arial"/>
              </w:rPr>
            </w:pPr>
            <w:r w:rsidRPr="00BF2B45">
              <w:rPr>
                <w:rFonts w:ascii="Arial" w:hAnsi="Arial" w:cs="Arial"/>
              </w:rPr>
              <w:t>6061/ 65032</w:t>
            </w:r>
          </w:p>
        </w:tc>
        <w:tc>
          <w:tcPr>
            <w:tcW w:w="900" w:type="dxa"/>
            <w:shd w:val="clear" w:color="auto" w:fill="auto"/>
          </w:tcPr>
          <w:p w14:paraId="39DA60AB" w14:textId="77777777" w:rsidR="00D102E0" w:rsidRPr="00BF2B45" w:rsidRDefault="00D102E0" w:rsidP="00BE1198">
            <w:pPr>
              <w:jc w:val="center"/>
              <w:rPr>
                <w:rFonts w:ascii="Arial" w:hAnsi="Arial" w:cs="Arial"/>
              </w:rPr>
            </w:pPr>
            <w:r w:rsidRPr="00BF2B45">
              <w:rPr>
                <w:rFonts w:ascii="Arial" w:hAnsi="Arial" w:cs="Arial"/>
              </w:rPr>
              <w:t>NA</w:t>
            </w:r>
          </w:p>
        </w:tc>
      </w:tr>
      <w:tr w:rsidR="00D102E0" w:rsidRPr="00BF2B45" w14:paraId="0FC4910E" w14:textId="77777777" w:rsidTr="00BE1198">
        <w:trPr>
          <w:trHeight w:val="512"/>
        </w:trPr>
        <w:tc>
          <w:tcPr>
            <w:tcW w:w="466" w:type="dxa"/>
            <w:vMerge/>
            <w:shd w:val="clear" w:color="auto" w:fill="auto"/>
          </w:tcPr>
          <w:p w14:paraId="71D356EB" w14:textId="77777777" w:rsidR="00D102E0" w:rsidRPr="00BF2B45" w:rsidRDefault="00D102E0" w:rsidP="00BE1198">
            <w:pPr>
              <w:rPr>
                <w:rFonts w:ascii="Arial" w:hAnsi="Arial" w:cs="Arial"/>
              </w:rPr>
            </w:pPr>
          </w:p>
        </w:tc>
        <w:tc>
          <w:tcPr>
            <w:tcW w:w="4682" w:type="dxa"/>
            <w:shd w:val="clear" w:color="auto" w:fill="auto"/>
          </w:tcPr>
          <w:p w14:paraId="53BA68FC" w14:textId="77777777" w:rsidR="00D102E0" w:rsidRPr="00BF2B45" w:rsidRDefault="00D102E0" w:rsidP="00BE1198">
            <w:pPr>
              <w:rPr>
                <w:rFonts w:ascii="Arial" w:hAnsi="Arial" w:cs="Arial"/>
              </w:rPr>
            </w:pPr>
            <w:r w:rsidRPr="00BF2B45">
              <w:rPr>
                <w:rFonts w:ascii="Arial" w:hAnsi="Arial" w:cs="Arial"/>
              </w:rPr>
              <w:t xml:space="preserve">h) UTS of each rod </w:t>
            </w:r>
          </w:p>
        </w:tc>
        <w:tc>
          <w:tcPr>
            <w:tcW w:w="900" w:type="dxa"/>
            <w:shd w:val="clear" w:color="auto" w:fill="auto"/>
          </w:tcPr>
          <w:p w14:paraId="315A6FE1" w14:textId="77777777" w:rsidR="00D102E0" w:rsidRPr="00BF2B45" w:rsidRDefault="00D102E0" w:rsidP="00BE1198">
            <w:pPr>
              <w:rPr>
                <w:rFonts w:ascii="Arial" w:hAnsi="Arial" w:cs="Arial"/>
              </w:rPr>
            </w:pPr>
            <w:r w:rsidRPr="00BF2B45">
              <w:rPr>
                <w:rFonts w:ascii="Arial" w:hAnsi="Arial" w:cs="Arial"/>
              </w:rPr>
              <w:t>Kg/mm</w:t>
            </w:r>
            <w:r w:rsidRPr="00BF2B45">
              <w:rPr>
                <w:rFonts w:ascii="Arial" w:hAnsi="Arial" w:cs="Arial"/>
                <w:vertAlign w:val="superscript"/>
              </w:rPr>
              <w:t xml:space="preserve">2 </w:t>
            </w:r>
            <w:r w:rsidRPr="00BF2B45">
              <w:rPr>
                <w:rFonts w:ascii="Arial" w:hAnsi="Arial" w:cs="Arial"/>
              </w:rPr>
              <w:t xml:space="preserve"> (Min)</w:t>
            </w:r>
          </w:p>
        </w:tc>
        <w:tc>
          <w:tcPr>
            <w:tcW w:w="1980" w:type="dxa"/>
            <w:gridSpan w:val="2"/>
            <w:shd w:val="clear" w:color="auto" w:fill="auto"/>
          </w:tcPr>
          <w:p w14:paraId="7582C687" w14:textId="77777777" w:rsidR="00D102E0" w:rsidRPr="00BF2B45" w:rsidRDefault="00D102E0" w:rsidP="00BE1198">
            <w:pPr>
              <w:jc w:val="center"/>
              <w:rPr>
                <w:rFonts w:ascii="Arial" w:hAnsi="Arial" w:cs="Arial"/>
              </w:rPr>
            </w:pPr>
            <w:r w:rsidRPr="00BF2B45">
              <w:rPr>
                <w:rFonts w:ascii="Arial" w:hAnsi="Arial" w:cs="Arial"/>
              </w:rPr>
              <w:t>35</w:t>
            </w:r>
          </w:p>
          <w:p w14:paraId="3507274C" w14:textId="77777777" w:rsidR="00D102E0" w:rsidRPr="00BF2B45" w:rsidRDefault="00D102E0" w:rsidP="00BE1198">
            <w:pPr>
              <w:jc w:val="center"/>
              <w:rPr>
                <w:rFonts w:ascii="Arial" w:hAnsi="Arial" w:cs="Arial"/>
              </w:rPr>
            </w:pPr>
          </w:p>
        </w:tc>
        <w:tc>
          <w:tcPr>
            <w:tcW w:w="900" w:type="dxa"/>
            <w:shd w:val="clear" w:color="auto" w:fill="auto"/>
          </w:tcPr>
          <w:p w14:paraId="6E7B6AFE" w14:textId="77777777" w:rsidR="00D102E0" w:rsidRPr="00BF2B45" w:rsidRDefault="00D102E0" w:rsidP="00BE1198">
            <w:pPr>
              <w:jc w:val="center"/>
              <w:rPr>
                <w:rFonts w:ascii="Arial" w:hAnsi="Arial" w:cs="Arial"/>
              </w:rPr>
            </w:pPr>
            <w:r w:rsidRPr="00BF2B45">
              <w:rPr>
                <w:rFonts w:ascii="Arial" w:hAnsi="Arial" w:cs="Arial"/>
              </w:rPr>
              <w:t>NA</w:t>
            </w:r>
          </w:p>
        </w:tc>
      </w:tr>
      <w:tr w:rsidR="00D102E0" w:rsidRPr="00BF2B45" w14:paraId="6B577421" w14:textId="77777777" w:rsidTr="00BE1198">
        <w:trPr>
          <w:trHeight w:val="155"/>
        </w:trPr>
        <w:tc>
          <w:tcPr>
            <w:tcW w:w="466" w:type="dxa"/>
            <w:vMerge w:val="restart"/>
            <w:shd w:val="clear" w:color="auto" w:fill="auto"/>
          </w:tcPr>
          <w:p w14:paraId="02FD8674" w14:textId="77777777" w:rsidR="00D102E0" w:rsidRPr="00BF2B45" w:rsidRDefault="00D102E0" w:rsidP="00BE1198">
            <w:pPr>
              <w:rPr>
                <w:rFonts w:ascii="Arial" w:hAnsi="Arial" w:cs="Arial"/>
              </w:rPr>
            </w:pPr>
            <w:r w:rsidRPr="00BF2B45">
              <w:rPr>
                <w:rFonts w:ascii="Arial" w:hAnsi="Arial" w:cs="Arial"/>
              </w:rPr>
              <w:t>4.</w:t>
            </w:r>
          </w:p>
        </w:tc>
        <w:tc>
          <w:tcPr>
            <w:tcW w:w="8462" w:type="dxa"/>
            <w:gridSpan w:val="5"/>
            <w:shd w:val="clear" w:color="auto" w:fill="auto"/>
            <w:vAlign w:val="center"/>
          </w:tcPr>
          <w:p w14:paraId="531BC4BD" w14:textId="77777777" w:rsidR="00D102E0" w:rsidRPr="00BF2B45" w:rsidRDefault="00D102E0" w:rsidP="00BE1198">
            <w:pPr>
              <w:rPr>
                <w:rFonts w:ascii="Arial" w:hAnsi="Arial" w:cs="Arial"/>
              </w:rPr>
            </w:pPr>
            <w:r w:rsidRPr="00BF2B45">
              <w:rPr>
                <w:rFonts w:ascii="Arial" w:hAnsi="Arial" w:cs="Arial"/>
                <w:b/>
                <w:bCs/>
              </w:rPr>
              <w:t>Particulars of Elastomer (For AGS Clamp only)</w:t>
            </w:r>
          </w:p>
        </w:tc>
      </w:tr>
      <w:tr w:rsidR="00D102E0" w:rsidRPr="00BF2B45" w14:paraId="19CEE47E" w14:textId="77777777" w:rsidTr="00BE1198">
        <w:trPr>
          <w:trHeight w:val="259"/>
        </w:trPr>
        <w:tc>
          <w:tcPr>
            <w:tcW w:w="466" w:type="dxa"/>
            <w:vMerge/>
            <w:shd w:val="clear" w:color="auto" w:fill="auto"/>
          </w:tcPr>
          <w:p w14:paraId="150F154B" w14:textId="77777777" w:rsidR="00D102E0" w:rsidRPr="00BF2B45" w:rsidRDefault="00D102E0" w:rsidP="00BE1198">
            <w:pPr>
              <w:rPr>
                <w:rFonts w:ascii="Arial" w:hAnsi="Arial" w:cs="Arial"/>
              </w:rPr>
            </w:pPr>
          </w:p>
        </w:tc>
        <w:tc>
          <w:tcPr>
            <w:tcW w:w="4682" w:type="dxa"/>
            <w:shd w:val="clear" w:color="auto" w:fill="auto"/>
          </w:tcPr>
          <w:p w14:paraId="7EB0A919" w14:textId="77777777" w:rsidR="00D102E0" w:rsidRPr="00BF2B45" w:rsidRDefault="00D102E0" w:rsidP="00BE1198">
            <w:pPr>
              <w:rPr>
                <w:rFonts w:ascii="Arial" w:hAnsi="Arial" w:cs="Arial"/>
              </w:rPr>
            </w:pPr>
            <w:r w:rsidRPr="00BF2B45">
              <w:rPr>
                <w:rFonts w:ascii="Arial" w:hAnsi="Arial" w:cs="Arial"/>
              </w:rPr>
              <w:t>a) Type of elastomer</w:t>
            </w:r>
          </w:p>
        </w:tc>
        <w:tc>
          <w:tcPr>
            <w:tcW w:w="900" w:type="dxa"/>
            <w:shd w:val="clear" w:color="auto" w:fill="auto"/>
          </w:tcPr>
          <w:p w14:paraId="5A540F87" w14:textId="77777777" w:rsidR="00D102E0" w:rsidRPr="00BF2B45" w:rsidRDefault="00D102E0" w:rsidP="00BE1198">
            <w:pPr>
              <w:rPr>
                <w:rFonts w:ascii="Arial" w:hAnsi="Arial" w:cs="Arial"/>
              </w:rPr>
            </w:pPr>
          </w:p>
        </w:tc>
        <w:tc>
          <w:tcPr>
            <w:tcW w:w="1080" w:type="dxa"/>
            <w:shd w:val="clear" w:color="auto" w:fill="auto"/>
          </w:tcPr>
          <w:p w14:paraId="65E49A2A" w14:textId="77777777" w:rsidR="00D102E0" w:rsidRPr="00BF2B45" w:rsidRDefault="00D102E0" w:rsidP="00BE1198">
            <w:pPr>
              <w:jc w:val="center"/>
              <w:rPr>
                <w:rFonts w:ascii="Arial" w:hAnsi="Arial" w:cs="Arial"/>
                <w:sz w:val="16"/>
                <w:szCs w:val="16"/>
              </w:rPr>
            </w:pPr>
            <w:r w:rsidRPr="00BF2B45">
              <w:rPr>
                <w:rFonts w:ascii="Arial" w:hAnsi="Arial" w:cs="Arial"/>
                <w:sz w:val="16"/>
                <w:szCs w:val="16"/>
              </w:rPr>
              <w:t>Chloroprene / Neoprene</w:t>
            </w:r>
          </w:p>
        </w:tc>
        <w:tc>
          <w:tcPr>
            <w:tcW w:w="900" w:type="dxa"/>
            <w:shd w:val="clear" w:color="auto" w:fill="auto"/>
          </w:tcPr>
          <w:p w14:paraId="0DFB1B39" w14:textId="77777777" w:rsidR="00D102E0" w:rsidRPr="00BF2B45" w:rsidRDefault="00D102E0" w:rsidP="00BE1198">
            <w:pPr>
              <w:jc w:val="center"/>
              <w:rPr>
                <w:rFonts w:ascii="Arial" w:hAnsi="Arial" w:cs="Arial"/>
              </w:rPr>
            </w:pPr>
            <w:r w:rsidRPr="00BF2B45">
              <w:rPr>
                <w:rFonts w:ascii="Arial" w:hAnsi="Arial" w:cs="Arial"/>
              </w:rPr>
              <w:t>NA</w:t>
            </w:r>
          </w:p>
        </w:tc>
        <w:tc>
          <w:tcPr>
            <w:tcW w:w="900" w:type="dxa"/>
            <w:shd w:val="clear" w:color="auto" w:fill="auto"/>
          </w:tcPr>
          <w:p w14:paraId="755004A3" w14:textId="77777777" w:rsidR="00D102E0" w:rsidRPr="00BF2B45" w:rsidRDefault="00D102E0" w:rsidP="00BE1198">
            <w:pPr>
              <w:jc w:val="center"/>
              <w:rPr>
                <w:rFonts w:ascii="Arial" w:hAnsi="Arial" w:cs="Arial"/>
              </w:rPr>
            </w:pPr>
            <w:r w:rsidRPr="00BF2B45">
              <w:rPr>
                <w:rFonts w:ascii="Arial" w:hAnsi="Arial" w:cs="Arial"/>
              </w:rPr>
              <w:t>NA</w:t>
            </w:r>
          </w:p>
        </w:tc>
      </w:tr>
      <w:tr w:rsidR="00D102E0" w:rsidRPr="00BF2B45" w14:paraId="2D7B6208" w14:textId="77777777" w:rsidTr="00BE1198">
        <w:trPr>
          <w:trHeight w:val="141"/>
        </w:trPr>
        <w:tc>
          <w:tcPr>
            <w:tcW w:w="466" w:type="dxa"/>
            <w:vMerge/>
            <w:shd w:val="clear" w:color="auto" w:fill="auto"/>
          </w:tcPr>
          <w:p w14:paraId="3120723E" w14:textId="77777777" w:rsidR="00D102E0" w:rsidRPr="00BF2B45" w:rsidRDefault="00D102E0" w:rsidP="00BE1198">
            <w:pPr>
              <w:rPr>
                <w:rFonts w:ascii="Arial" w:hAnsi="Arial" w:cs="Arial"/>
              </w:rPr>
            </w:pPr>
          </w:p>
        </w:tc>
        <w:tc>
          <w:tcPr>
            <w:tcW w:w="4682" w:type="dxa"/>
            <w:shd w:val="clear" w:color="auto" w:fill="auto"/>
          </w:tcPr>
          <w:p w14:paraId="44CB7E67" w14:textId="77777777" w:rsidR="00D102E0" w:rsidRPr="00BF2B45" w:rsidRDefault="00D102E0" w:rsidP="00BE1198">
            <w:pPr>
              <w:rPr>
                <w:rFonts w:ascii="Arial" w:hAnsi="Arial" w:cs="Arial"/>
              </w:rPr>
            </w:pPr>
            <w:r w:rsidRPr="00BF2B45">
              <w:rPr>
                <w:rFonts w:ascii="Arial" w:hAnsi="Arial" w:cs="Arial"/>
              </w:rPr>
              <w:t>b) Shore hardness of elastomer</w:t>
            </w:r>
          </w:p>
        </w:tc>
        <w:tc>
          <w:tcPr>
            <w:tcW w:w="900" w:type="dxa"/>
            <w:shd w:val="clear" w:color="auto" w:fill="auto"/>
          </w:tcPr>
          <w:p w14:paraId="4DBD1301" w14:textId="77777777" w:rsidR="00D102E0" w:rsidRPr="00BF2B45" w:rsidRDefault="00D102E0" w:rsidP="00BE1198">
            <w:pPr>
              <w:rPr>
                <w:rFonts w:ascii="Arial" w:hAnsi="Arial" w:cs="Arial"/>
              </w:rPr>
            </w:pPr>
          </w:p>
        </w:tc>
        <w:tc>
          <w:tcPr>
            <w:tcW w:w="1080" w:type="dxa"/>
            <w:shd w:val="clear" w:color="auto" w:fill="auto"/>
          </w:tcPr>
          <w:p w14:paraId="698EE22E" w14:textId="77777777" w:rsidR="00D102E0" w:rsidRPr="00BF2B45" w:rsidRDefault="00D102E0" w:rsidP="00BE1198">
            <w:pPr>
              <w:jc w:val="center"/>
              <w:rPr>
                <w:rFonts w:ascii="Arial" w:hAnsi="Arial" w:cs="Arial"/>
              </w:rPr>
            </w:pPr>
            <w:r w:rsidRPr="00BF2B45">
              <w:rPr>
                <w:rFonts w:ascii="Arial" w:hAnsi="Arial" w:cs="Arial"/>
              </w:rPr>
              <w:t>65 - 80</w:t>
            </w:r>
          </w:p>
        </w:tc>
        <w:tc>
          <w:tcPr>
            <w:tcW w:w="900" w:type="dxa"/>
            <w:shd w:val="clear" w:color="auto" w:fill="auto"/>
          </w:tcPr>
          <w:p w14:paraId="2987F03B" w14:textId="77777777" w:rsidR="00D102E0" w:rsidRPr="00BF2B45" w:rsidRDefault="00D102E0" w:rsidP="00BE1198">
            <w:pPr>
              <w:jc w:val="center"/>
              <w:rPr>
                <w:rFonts w:ascii="Arial" w:hAnsi="Arial" w:cs="Arial"/>
              </w:rPr>
            </w:pPr>
            <w:r w:rsidRPr="00BF2B45">
              <w:rPr>
                <w:rFonts w:ascii="Arial" w:hAnsi="Arial" w:cs="Arial"/>
              </w:rPr>
              <w:t>NA</w:t>
            </w:r>
          </w:p>
        </w:tc>
        <w:tc>
          <w:tcPr>
            <w:tcW w:w="900" w:type="dxa"/>
            <w:shd w:val="clear" w:color="auto" w:fill="auto"/>
          </w:tcPr>
          <w:p w14:paraId="5F17C207" w14:textId="77777777" w:rsidR="00D102E0" w:rsidRPr="00BF2B45" w:rsidRDefault="00D102E0" w:rsidP="00BE1198">
            <w:pPr>
              <w:jc w:val="center"/>
              <w:rPr>
                <w:rFonts w:ascii="Arial" w:hAnsi="Arial" w:cs="Arial"/>
              </w:rPr>
            </w:pPr>
            <w:r w:rsidRPr="00BF2B45">
              <w:rPr>
                <w:rFonts w:ascii="Arial" w:hAnsi="Arial" w:cs="Arial"/>
              </w:rPr>
              <w:t>NA</w:t>
            </w:r>
          </w:p>
        </w:tc>
      </w:tr>
      <w:tr w:rsidR="00D102E0" w:rsidRPr="00BF2B45" w14:paraId="7659C136" w14:textId="77777777" w:rsidTr="00BE1198">
        <w:trPr>
          <w:trHeight w:val="415"/>
        </w:trPr>
        <w:tc>
          <w:tcPr>
            <w:tcW w:w="466" w:type="dxa"/>
            <w:vMerge/>
            <w:shd w:val="clear" w:color="auto" w:fill="auto"/>
          </w:tcPr>
          <w:p w14:paraId="716C9E6D" w14:textId="77777777" w:rsidR="00D102E0" w:rsidRPr="00BF2B45" w:rsidRDefault="00D102E0" w:rsidP="00BE1198">
            <w:pPr>
              <w:rPr>
                <w:rFonts w:ascii="Arial" w:hAnsi="Arial" w:cs="Arial"/>
              </w:rPr>
            </w:pPr>
          </w:p>
        </w:tc>
        <w:tc>
          <w:tcPr>
            <w:tcW w:w="4682" w:type="dxa"/>
            <w:shd w:val="clear" w:color="auto" w:fill="auto"/>
          </w:tcPr>
          <w:p w14:paraId="6F06AD69" w14:textId="77777777" w:rsidR="00D102E0" w:rsidRPr="00BF2B45" w:rsidRDefault="00D102E0" w:rsidP="00BE1198">
            <w:pPr>
              <w:ind w:left="331" w:hanging="331"/>
              <w:rPr>
                <w:rFonts w:ascii="Arial" w:hAnsi="Arial" w:cs="Arial"/>
              </w:rPr>
            </w:pPr>
            <w:r w:rsidRPr="00BF2B45">
              <w:rPr>
                <w:rFonts w:ascii="Arial" w:hAnsi="Arial" w:cs="Arial"/>
              </w:rPr>
              <w:t xml:space="preserve">c) Temperature range for which elastomer is designed </w:t>
            </w:r>
          </w:p>
        </w:tc>
        <w:tc>
          <w:tcPr>
            <w:tcW w:w="900" w:type="dxa"/>
            <w:shd w:val="clear" w:color="auto" w:fill="auto"/>
          </w:tcPr>
          <w:p w14:paraId="6E37920C" w14:textId="77777777" w:rsidR="00D102E0" w:rsidRPr="00BF2B45" w:rsidRDefault="00D102E0" w:rsidP="00BE1198">
            <w:pPr>
              <w:rPr>
                <w:rFonts w:ascii="Arial" w:hAnsi="Arial" w:cs="Arial"/>
              </w:rPr>
            </w:pPr>
            <w:r w:rsidRPr="00BF2B45">
              <w:rPr>
                <w:rFonts w:ascii="Arial" w:hAnsi="Arial" w:cs="Arial"/>
              </w:rPr>
              <w:t>°C</w:t>
            </w:r>
          </w:p>
        </w:tc>
        <w:tc>
          <w:tcPr>
            <w:tcW w:w="1080" w:type="dxa"/>
            <w:shd w:val="clear" w:color="auto" w:fill="auto"/>
          </w:tcPr>
          <w:p w14:paraId="64EACEC4" w14:textId="77777777" w:rsidR="00D102E0" w:rsidRPr="00BF2B45" w:rsidRDefault="00D102E0" w:rsidP="00BE1198">
            <w:pPr>
              <w:jc w:val="center"/>
              <w:rPr>
                <w:rFonts w:ascii="Arial" w:hAnsi="Arial" w:cs="Arial"/>
              </w:rPr>
            </w:pPr>
            <w:r w:rsidRPr="00BF2B45">
              <w:rPr>
                <w:rFonts w:ascii="Arial" w:hAnsi="Arial" w:cs="Arial"/>
              </w:rPr>
              <w:t>Upto 95°C</w:t>
            </w:r>
          </w:p>
        </w:tc>
        <w:tc>
          <w:tcPr>
            <w:tcW w:w="900" w:type="dxa"/>
            <w:shd w:val="clear" w:color="auto" w:fill="auto"/>
          </w:tcPr>
          <w:p w14:paraId="1F0B3183" w14:textId="77777777" w:rsidR="00D102E0" w:rsidRPr="00BF2B45" w:rsidRDefault="00D102E0" w:rsidP="00BE1198">
            <w:pPr>
              <w:jc w:val="center"/>
              <w:rPr>
                <w:rFonts w:ascii="Arial" w:hAnsi="Arial" w:cs="Arial"/>
              </w:rPr>
            </w:pPr>
            <w:r w:rsidRPr="00BF2B45">
              <w:rPr>
                <w:rFonts w:ascii="Arial" w:hAnsi="Arial" w:cs="Arial"/>
              </w:rPr>
              <w:t>NA</w:t>
            </w:r>
          </w:p>
        </w:tc>
        <w:tc>
          <w:tcPr>
            <w:tcW w:w="900" w:type="dxa"/>
            <w:shd w:val="clear" w:color="auto" w:fill="auto"/>
          </w:tcPr>
          <w:p w14:paraId="0B772F2E" w14:textId="77777777" w:rsidR="00D102E0" w:rsidRPr="00BF2B45" w:rsidRDefault="00D102E0" w:rsidP="00BE1198">
            <w:pPr>
              <w:jc w:val="center"/>
              <w:rPr>
                <w:rFonts w:ascii="Arial" w:hAnsi="Arial" w:cs="Arial"/>
              </w:rPr>
            </w:pPr>
            <w:r w:rsidRPr="00BF2B45">
              <w:rPr>
                <w:rFonts w:ascii="Arial" w:hAnsi="Arial" w:cs="Arial"/>
              </w:rPr>
              <w:t>NA</w:t>
            </w:r>
          </w:p>
        </w:tc>
      </w:tr>
      <w:tr w:rsidR="00D102E0" w:rsidRPr="00BF2B45" w14:paraId="3DC356FA" w14:textId="77777777" w:rsidTr="00BE1198">
        <w:trPr>
          <w:trHeight w:val="80"/>
        </w:trPr>
        <w:tc>
          <w:tcPr>
            <w:tcW w:w="466" w:type="dxa"/>
            <w:vMerge/>
            <w:shd w:val="clear" w:color="auto" w:fill="auto"/>
          </w:tcPr>
          <w:p w14:paraId="6C563C16" w14:textId="77777777" w:rsidR="00D102E0" w:rsidRPr="00BF2B45" w:rsidRDefault="00D102E0" w:rsidP="00BE1198">
            <w:pPr>
              <w:rPr>
                <w:rFonts w:ascii="Arial" w:hAnsi="Arial" w:cs="Arial"/>
              </w:rPr>
            </w:pPr>
          </w:p>
        </w:tc>
        <w:tc>
          <w:tcPr>
            <w:tcW w:w="4682" w:type="dxa"/>
            <w:shd w:val="clear" w:color="auto" w:fill="auto"/>
          </w:tcPr>
          <w:p w14:paraId="434C016B" w14:textId="77777777" w:rsidR="00D102E0" w:rsidRPr="00BF2B45" w:rsidRDefault="00D102E0" w:rsidP="00BE1198">
            <w:pPr>
              <w:rPr>
                <w:rFonts w:ascii="Arial" w:hAnsi="Arial" w:cs="Arial"/>
              </w:rPr>
            </w:pPr>
            <w:r w:rsidRPr="00BF2B45">
              <w:rPr>
                <w:rFonts w:ascii="Arial" w:hAnsi="Arial" w:cs="Arial"/>
              </w:rPr>
              <w:t>d) Moulded on insert</w:t>
            </w:r>
          </w:p>
        </w:tc>
        <w:tc>
          <w:tcPr>
            <w:tcW w:w="900" w:type="dxa"/>
            <w:shd w:val="clear" w:color="auto" w:fill="auto"/>
          </w:tcPr>
          <w:p w14:paraId="55DF2F3A" w14:textId="77777777" w:rsidR="00D102E0" w:rsidRPr="00BF2B45" w:rsidRDefault="00D102E0" w:rsidP="00BE1198">
            <w:pPr>
              <w:rPr>
                <w:rFonts w:ascii="Arial" w:hAnsi="Arial" w:cs="Arial"/>
              </w:rPr>
            </w:pPr>
          </w:p>
        </w:tc>
        <w:tc>
          <w:tcPr>
            <w:tcW w:w="1080" w:type="dxa"/>
            <w:shd w:val="clear" w:color="auto" w:fill="auto"/>
          </w:tcPr>
          <w:p w14:paraId="6E23973D" w14:textId="77777777" w:rsidR="00D102E0" w:rsidRPr="00BF2B45" w:rsidRDefault="00D102E0" w:rsidP="00BE1198">
            <w:pPr>
              <w:jc w:val="center"/>
              <w:rPr>
                <w:rFonts w:ascii="Arial" w:hAnsi="Arial" w:cs="Arial"/>
              </w:rPr>
            </w:pPr>
            <w:r w:rsidRPr="00BF2B45">
              <w:rPr>
                <w:rFonts w:ascii="Arial" w:hAnsi="Arial" w:cs="Arial"/>
              </w:rPr>
              <w:t>Yes</w:t>
            </w:r>
          </w:p>
        </w:tc>
        <w:tc>
          <w:tcPr>
            <w:tcW w:w="900" w:type="dxa"/>
            <w:shd w:val="clear" w:color="auto" w:fill="auto"/>
          </w:tcPr>
          <w:p w14:paraId="666DF0D3" w14:textId="77777777" w:rsidR="00D102E0" w:rsidRPr="00BF2B45" w:rsidRDefault="00D102E0" w:rsidP="00BE1198">
            <w:pPr>
              <w:jc w:val="center"/>
              <w:rPr>
                <w:rFonts w:ascii="Arial" w:hAnsi="Arial" w:cs="Arial"/>
              </w:rPr>
            </w:pPr>
            <w:r w:rsidRPr="00BF2B45">
              <w:rPr>
                <w:rFonts w:ascii="Arial" w:hAnsi="Arial" w:cs="Arial"/>
              </w:rPr>
              <w:t>NA</w:t>
            </w:r>
          </w:p>
        </w:tc>
        <w:tc>
          <w:tcPr>
            <w:tcW w:w="900" w:type="dxa"/>
            <w:shd w:val="clear" w:color="auto" w:fill="auto"/>
          </w:tcPr>
          <w:p w14:paraId="22BCBDA0" w14:textId="77777777" w:rsidR="00D102E0" w:rsidRPr="00BF2B45" w:rsidRDefault="00D102E0" w:rsidP="00BE1198">
            <w:pPr>
              <w:jc w:val="center"/>
              <w:rPr>
                <w:rFonts w:ascii="Arial" w:hAnsi="Arial" w:cs="Arial"/>
              </w:rPr>
            </w:pPr>
            <w:r w:rsidRPr="00BF2B45">
              <w:rPr>
                <w:rFonts w:ascii="Arial" w:hAnsi="Arial" w:cs="Arial"/>
              </w:rPr>
              <w:t>NA</w:t>
            </w:r>
          </w:p>
        </w:tc>
      </w:tr>
      <w:tr w:rsidR="00D102E0" w:rsidRPr="00BF2B45" w14:paraId="20FE2EA8" w14:textId="77777777" w:rsidTr="00BE1198">
        <w:trPr>
          <w:trHeight w:val="322"/>
        </w:trPr>
        <w:tc>
          <w:tcPr>
            <w:tcW w:w="466" w:type="dxa"/>
            <w:shd w:val="clear" w:color="auto" w:fill="auto"/>
          </w:tcPr>
          <w:p w14:paraId="09EC82F9" w14:textId="77777777" w:rsidR="00D102E0" w:rsidRPr="00BF2B45" w:rsidRDefault="00D102E0" w:rsidP="00BE1198">
            <w:pPr>
              <w:rPr>
                <w:rFonts w:ascii="Arial" w:hAnsi="Arial" w:cs="Arial"/>
              </w:rPr>
            </w:pPr>
            <w:r w:rsidRPr="00BF2B45">
              <w:rPr>
                <w:rFonts w:ascii="Arial" w:hAnsi="Arial" w:cs="Arial"/>
              </w:rPr>
              <w:t>5.</w:t>
            </w:r>
          </w:p>
        </w:tc>
        <w:tc>
          <w:tcPr>
            <w:tcW w:w="4682" w:type="dxa"/>
            <w:shd w:val="clear" w:color="auto" w:fill="auto"/>
          </w:tcPr>
          <w:p w14:paraId="51694F3E" w14:textId="77777777" w:rsidR="00D102E0" w:rsidRPr="00BF2B45" w:rsidRDefault="00D102E0" w:rsidP="00BE1198">
            <w:pPr>
              <w:rPr>
                <w:rFonts w:ascii="Arial" w:hAnsi="Arial" w:cs="Arial"/>
              </w:rPr>
            </w:pPr>
            <w:r w:rsidRPr="00BF2B45">
              <w:rPr>
                <w:rFonts w:ascii="Arial" w:hAnsi="Arial" w:cs="Arial"/>
              </w:rPr>
              <w:t>Mechanical Strength of Suspension fitting (excluding suspension clamp)</w:t>
            </w:r>
          </w:p>
        </w:tc>
        <w:tc>
          <w:tcPr>
            <w:tcW w:w="900" w:type="dxa"/>
            <w:shd w:val="clear" w:color="auto" w:fill="auto"/>
          </w:tcPr>
          <w:p w14:paraId="5011CD9F" w14:textId="77777777" w:rsidR="00D102E0" w:rsidRPr="00BF2B45" w:rsidRDefault="00D102E0" w:rsidP="00BE1198">
            <w:pPr>
              <w:rPr>
                <w:rFonts w:ascii="Arial" w:hAnsi="Arial" w:cs="Arial"/>
              </w:rPr>
            </w:pPr>
            <w:r w:rsidRPr="00BF2B45">
              <w:rPr>
                <w:rFonts w:ascii="Arial" w:hAnsi="Arial" w:cs="Arial"/>
              </w:rPr>
              <w:t>KN</w:t>
            </w:r>
          </w:p>
        </w:tc>
        <w:tc>
          <w:tcPr>
            <w:tcW w:w="1980" w:type="dxa"/>
            <w:gridSpan w:val="2"/>
            <w:shd w:val="clear" w:color="auto" w:fill="auto"/>
          </w:tcPr>
          <w:p w14:paraId="560A2D45" w14:textId="77777777" w:rsidR="00D102E0" w:rsidRPr="00BF2B45" w:rsidRDefault="00D102E0" w:rsidP="00BE1198">
            <w:pPr>
              <w:rPr>
                <w:rFonts w:ascii="Arial" w:hAnsi="Arial" w:cs="Arial"/>
              </w:rPr>
            </w:pPr>
            <w:r w:rsidRPr="00BF2B45">
              <w:rPr>
                <w:rFonts w:ascii="Arial" w:hAnsi="Arial" w:cs="Arial"/>
              </w:rPr>
              <w:t>Double I :240</w:t>
            </w:r>
          </w:p>
          <w:p w14:paraId="5F77881B" w14:textId="77777777" w:rsidR="00D102E0" w:rsidRPr="00BF2B45" w:rsidRDefault="00D102E0" w:rsidP="00BE1198">
            <w:pPr>
              <w:rPr>
                <w:rFonts w:ascii="Arial" w:hAnsi="Arial" w:cs="Arial"/>
              </w:rPr>
            </w:pPr>
            <w:r w:rsidRPr="00BF2B45">
              <w:rPr>
                <w:rFonts w:ascii="Arial" w:hAnsi="Arial" w:cs="Arial"/>
                <w:bCs/>
                <w:u w:val="single"/>
              </w:rPr>
              <w:t>Double ‘I’ (RC): 640</w:t>
            </w:r>
          </w:p>
        </w:tc>
        <w:tc>
          <w:tcPr>
            <w:tcW w:w="900" w:type="dxa"/>
            <w:shd w:val="clear" w:color="auto" w:fill="auto"/>
          </w:tcPr>
          <w:p w14:paraId="07AD5E10" w14:textId="77777777" w:rsidR="00D102E0" w:rsidRPr="00BF2B45" w:rsidRDefault="00D102E0" w:rsidP="00BE1198">
            <w:pPr>
              <w:jc w:val="center"/>
              <w:rPr>
                <w:rFonts w:ascii="Arial" w:hAnsi="Arial" w:cs="Arial"/>
              </w:rPr>
            </w:pPr>
            <w:r w:rsidRPr="00BF2B45">
              <w:rPr>
                <w:rFonts w:ascii="Arial" w:hAnsi="Arial" w:cs="Arial"/>
              </w:rPr>
              <w:t>120</w:t>
            </w:r>
          </w:p>
        </w:tc>
      </w:tr>
      <w:tr w:rsidR="00D102E0" w:rsidRPr="00BF2B45" w14:paraId="7253DFF3" w14:textId="77777777" w:rsidTr="00BE1198">
        <w:trPr>
          <w:trHeight w:val="80"/>
        </w:trPr>
        <w:tc>
          <w:tcPr>
            <w:tcW w:w="466" w:type="dxa"/>
            <w:shd w:val="clear" w:color="auto" w:fill="auto"/>
          </w:tcPr>
          <w:p w14:paraId="5250A844" w14:textId="77777777" w:rsidR="00D102E0" w:rsidRPr="00BF2B45" w:rsidRDefault="00D102E0" w:rsidP="00BE1198">
            <w:pPr>
              <w:rPr>
                <w:rFonts w:ascii="Arial" w:hAnsi="Arial" w:cs="Arial"/>
              </w:rPr>
            </w:pPr>
            <w:r w:rsidRPr="00BF2B45">
              <w:rPr>
                <w:rFonts w:ascii="Arial" w:hAnsi="Arial" w:cs="Arial"/>
              </w:rPr>
              <w:t>6.</w:t>
            </w:r>
          </w:p>
        </w:tc>
        <w:tc>
          <w:tcPr>
            <w:tcW w:w="4682" w:type="dxa"/>
            <w:shd w:val="clear" w:color="auto" w:fill="auto"/>
          </w:tcPr>
          <w:p w14:paraId="7B540C3F" w14:textId="77777777" w:rsidR="00D102E0" w:rsidRPr="00BF2B45" w:rsidRDefault="00D102E0" w:rsidP="00BE1198">
            <w:pPr>
              <w:rPr>
                <w:rFonts w:ascii="Arial" w:hAnsi="Arial" w:cs="Arial"/>
              </w:rPr>
            </w:pPr>
            <w:r w:rsidRPr="00BF2B45">
              <w:rPr>
                <w:rFonts w:ascii="Arial" w:hAnsi="Arial" w:cs="Arial"/>
              </w:rPr>
              <w:t>Mechanical Strength of suspension clamp.</w:t>
            </w:r>
          </w:p>
        </w:tc>
        <w:tc>
          <w:tcPr>
            <w:tcW w:w="900" w:type="dxa"/>
            <w:shd w:val="clear" w:color="auto" w:fill="auto"/>
          </w:tcPr>
          <w:p w14:paraId="6266BB08" w14:textId="77777777" w:rsidR="00D102E0" w:rsidRPr="00BF2B45" w:rsidRDefault="00D102E0" w:rsidP="00BE1198">
            <w:pPr>
              <w:rPr>
                <w:rFonts w:ascii="Arial" w:hAnsi="Arial" w:cs="Arial"/>
              </w:rPr>
            </w:pPr>
          </w:p>
        </w:tc>
        <w:tc>
          <w:tcPr>
            <w:tcW w:w="1080" w:type="dxa"/>
            <w:shd w:val="clear" w:color="auto" w:fill="auto"/>
          </w:tcPr>
          <w:p w14:paraId="1A21FC59" w14:textId="77777777" w:rsidR="00D102E0" w:rsidRPr="00BF2B45" w:rsidRDefault="00D102E0" w:rsidP="00BE1198">
            <w:pPr>
              <w:jc w:val="center"/>
              <w:rPr>
                <w:rFonts w:ascii="Arial" w:hAnsi="Arial" w:cs="Arial"/>
              </w:rPr>
            </w:pPr>
            <w:r w:rsidRPr="00BF2B45">
              <w:rPr>
                <w:rFonts w:ascii="Arial" w:hAnsi="Arial" w:cs="Arial"/>
              </w:rPr>
              <w:t>70</w:t>
            </w:r>
          </w:p>
        </w:tc>
        <w:tc>
          <w:tcPr>
            <w:tcW w:w="900" w:type="dxa"/>
            <w:shd w:val="clear" w:color="auto" w:fill="auto"/>
          </w:tcPr>
          <w:p w14:paraId="24DA9F07" w14:textId="77777777" w:rsidR="00D102E0" w:rsidRPr="00BF2B45" w:rsidRDefault="00D102E0" w:rsidP="00BE1198">
            <w:pPr>
              <w:jc w:val="center"/>
              <w:rPr>
                <w:rFonts w:ascii="Arial" w:hAnsi="Arial" w:cs="Arial"/>
              </w:rPr>
            </w:pPr>
            <w:r w:rsidRPr="00BF2B45">
              <w:rPr>
                <w:rFonts w:ascii="Arial" w:hAnsi="Arial" w:cs="Arial"/>
              </w:rPr>
              <w:t>70</w:t>
            </w:r>
          </w:p>
        </w:tc>
        <w:tc>
          <w:tcPr>
            <w:tcW w:w="900" w:type="dxa"/>
            <w:shd w:val="clear" w:color="auto" w:fill="auto"/>
          </w:tcPr>
          <w:p w14:paraId="721387F6" w14:textId="77777777" w:rsidR="00D102E0" w:rsidRPr="00BF2B45" w:rsidRDefault="00D102E0" w:rsidP="00BE1198">
            <w:pPr>
              <w:jc w:val="center"/>
              <w:rPr>
                <w:rFonts w:ascii="Arial" w:hAnsi="Arial" w:cs="Arial"/>
              </w:rPr>
            </w:pPr>
            <w:r w:rsidRPr="00BF2B45">
              <w:rPr>
                <w:rFonts w:ascii="Arial" w:hAnsi="Arial" w:cs="Arial"/>
              </w:rPr>
              <w:t>70</w:t>
            </w:r>
          </w:p>
        </w:tc>
      </w:tr>
      <w:tr w:rsidR="00D102E0" w:rsidRPr="00BF2B45" w14:paraId="766DBE21" w14:textId="77777777" w:rsidTr="00BE1198">
        <w:trPr>
          <w:trHeight w:val="80"/>
        </w:trPr>
        <w:tc>
          <w:tcPr>
            <w:tcW w:w="466" w:type="dxa"/>
            <w:shd w:val="clear" w:color="auto" w:fill="auto"/>
          </w:tcPr>
          <w:p w14:paraId="16C36996" w14:textId="77777777" w:rsidR="00D102E0" w:rsidRPr="00BF2B45" w:rsidRDefault="00D102E0" w:rsidP="00BE1198">
            <w:pPr>
              <w:rPr>
                <w:rFonts w:ascii="Arial" w:hAnsi="Arial" w:cs="Arial"/>
              </w:rPr>
            </w:pPr>
            <w:r w:rsidRPr="00BF2B45">
              <w:rPr>
                <w:rFonts w:ascii="Arial" w:hAnsi="Arial" w:cs="Arial"/>
              </w:rPr>
              <w:t>7.</w:t>
            </w:r>
          </w:p>
        </w:tc>
        <w:tc>
          <w:tcPr>
            <w:tcW w:w="4682" w:type="dxa"/>
            <w:shd w:val="clear" w:color="auto" w:fill="auto"/>
          </w:tcPr>
          <w:p w14:paraId="61B66027" w14:textId="77777777" w:rsidR="00D102E0" w:rsidRPr="00BF2B45" w:rsidRDefault="00D102E0" w:rsidP="00BE1198">
            <w:pPr>
              <w:rPr>
                <w:rFonts w:ascii="Arial" w:hAnsi="Arial" w:cs="Arial"/>
              </w:rPr>
            </w:pPr>
            <w:r w:rsidRPr="00BF2B45">
              <w:rPr>
                <w:rFonts w:ascii="Arial" w:hAnsi="Arial" w:cs="Arial"/>
              </w:rPr>
              <w:t>Purity of Zinc used for galvanising</w:t>
            </w:r>
          </w:p>
        </w:tc>
        <w:tc>
          <w:tcPr>
            <w:tcW w:w="900" w:type="dxa"/>
            <w:shd w:val="clear" w:color="auto" w:fill="auto"/>
          </w:tcPr>
          <w:p w14:paraId="2C93AF01" w14:textId="77777777" w:rsidR="00D102E0" w:rsidRPr="00BF2B45" w:rsidRDefault="00D102E0" w:rsidP="00BE1198">
            <w:pPr>
              <w:rPr>
                <w:rFonts w:ascii="Arial" w:hAnsi="Arial" w:cs="Arial"/>
              </w:rPr>
            </w:pPr>
            <w:r w:rsidRPr="00BF2B45">
              <w:rPr>
                <w:rFonts w:ascii="Arial" w:hAnsi="Arial" w:cs="Arial"/>
              </w:rPr>
              <w:t>%</w:t>
            </w:r>
          </w:p>
        </w:tc>
        <w:tc>
          <w:tcPr>
            <w:tcW w:w="2880" w:type="dxa"/>
            <w:gridSpan w:val="3"/>
            <w:shd w:val="clear" w:color="auto" w:fill="auto"/>
          </w:tcPr>
          <w:p w14:paraId="38AD965A" w14:textId="77777777" w:rsidR="00D102E0" w:rsidRPr="00BF2B45" w:rsidRDefault="00D102E0" w:rsidP="00BE1198">
            <w:pPr>
              <w:jc w:val="center"/>
              <w:rPr>
                <w:rFonts w:ascii="Arial" w:hAnsi="Arial" w:cs="Arial"/>
              </w:rPr>
            </w:pPr>
            <w:r w:rsidRPr="00BF2B45">
              <w:rPr>
                <w:rFonts w:ascii="Arial" w:hAnsi="Arial" w:cs="Arial"/>
              </w:rPr>
              <w:t>As per IS:209 / IS 13229</w:t>
            </w:r>
          </w:p>
        </w:tc>
      </w:tr>
      <w:tr w:rsidR="00D102E0" w:rsidRPr="00BF2B45" w14:paraId="4EC105E9" w14:textId="77777777" w:rsidTr="00BE1198">
        <w:trPr>
          <w:trHeight w:val="325"/>
        </w:trPr>
        <w:tc>
          <w:tcPr>
            <w:tcW w:w="466" w:type="dxa"/>
            <w:shd w:val="clear" w:color="auto" w:fill="auto"/>
          </w:tcPr>
          <w:p w14:paraId="6B23E41C" w14:textId="77777777" w:rsidR="00D102E0" w:rsidRPr="00BF2B45" w:rsidRDefault="00D102E0" w:rsidP="00BE1198">
            <w:pPr>
              <w:rPr>
                <w:rFonts w:ascii="Arial" w:hAnsi="Arial" w:cs="Arial"/>
              </w:rPr>
            </w:pPr>
            <w:r w:rsidRPr="00BF2B45">
              <w:rPr>
                <w:rFonts w:ascii="Arial" w:hAnsi="Arial" w:cs="Arial"/>
              </w:rPr>
              <w:t>8.</w:t>
            </w:r>
          </w:p>
        </w:tc>
        <w:tc>
          <w:tcPr>
            <w:tcW w:w="4682" w:type="dxa"/>
            <w:shd w:val="clear" w:color="auto" w:fill="auto"/>
          </w:tcPr>
          <w:p w14:paraId="5AF2E435" w14:textId="77777777" w:rsidR="00D102E0" w:rsidRPr="00BF2B45" w:rsidRDefault="00D102E0" w:rsidP="00BE1198">
            <w:pPr>
              <w:rPr>
                <w:rFonts w:ascii="Arial" w:hAnsi="Arial" w:cs="Arial"/>
              </w:rPr>
            </w:pPr>
            <w:r w:rsidRPr="00BF2B45">
              <w:rPr>
                <w:rFonts w:ascii="Arial" w:hAnsi="Arial" w:cs="Arial"/>
              </w:rPr>
              <w:t>Min. No. of dips in standard preece test the ferrous parts can withstand</w:t>
            </w:r>
          </w:p>
        </w:tc>
        <w:tc>
          <w:tcPr>
            <w:tcW w:w="900" w:type="dxa"/>
            <w:shd w:val="clear" w:color="auto" w:fill="auto"/>
          </w:tcPr>
          <w:p w14:paraId="33299D98" w14:textId="77777777" w:rsidR="00D102E0" w:rsidRPr="00BF2B45" w:rsidRDefault="00D102E0" w:rsidP="00BE1198">
            <w:pPr>
              <w:rPr>
                <w:rFonts w:ascii="Arial" w:hAnsi="Arial" w:cs="Arial"/>
              </w:rPr>
            </w:pPr>
            <w:r w:rsidRPr="00BF2B45">
              <w:rPr>
                <w:rFonts w:ascii="Arial" w:hAnsi="Arial" w:cs="Arial"/>
              </w:rPr>
              <w:t>No</w:t>
            </w:r>
          </w:p>
        </w:tc>
        <w:tc>
          <w:tcPr>
            <w:tcW w:w="2880" w:type="dxa"/>
            <w:gridSpan w:val="3"/>
            <w:shd w:val="clear" w:color="auto" w:fill="auto"/>
          </w:tcPr>
          <w:p w14:paraId="5E8FAFFA" w14:textId="77777777" w:rsidR="00D102E0" w:rsidRPr="00BF2B45" w:rsidRDefault="00D102E0" w:rsidP="00BE1198">
            <w:pPr>
              <w:widowControl w:val="0"/>
              <w:numPr>
                <w:ilvl w:val="0"/>
                <w:numId w:val="684"/>
              </w:numPr>
              <w:tabs>
                <w:tab w:val="clear" w:pos="720"/>
              </w:tabs>
              <w:autoSpaceDE w:val="0"/>
              <w:autoSpaceDN w:val="0"/>
              <w:adjustRightInd w:val="0"/>
              <w:spacing w:after="0" w:line="240" w:lineRule="auto"/>
              <w:ind w:left="252" w:hanging="180"/>
              <w:rPr>
                <w:rFonts w:ascii="Arial" w:hAnsi="Arial" w:cs="Arial"/>
                <w:sz w:val="16"/>
                <w:szCs w:val="16"/>
              </w:rPr>
            </w:pPr>
            <w:r w:rsidRPr="00BF2B45">
              <w:rPr>
                <w:rFonts w:ascii="Arial" w:hAnsi="Arial" w:cs="Arial"/>
                <w:sz w:val="16"/>
                <w:szCs w:val="16"/>
              </w:rPr>
              <w:t>Fasteners : 4 dips of 1 min</w:t>
            </w:r>
          </w:p>
          <w:p w14:paraId="495EE8E7" w14:textId="77777777" w:rsidR="00D102E0" w:rsidRPr="00BF2B45" w:rsidRDefault="00D102E0" w:rsidP="00BE1198">
            <w:pPr>
              <w:widowControl w:val="0"/>
              <w:numPr>
                <w:ilvl w:val="0"/>
                <w:numId w:val="684"/>
              </w:numPr>
              <w:tabs>
                <w:tab w:val="clear" w:pos="720"/>
              </w:tabs>
              <w:autoSpaceDE w:val="0"/>
              <w:autoSpaceDN w:val="0"/>
              <w:adjustRightInd w:val="0"/>
              <w:spacing w:after="0" w:line="240" w:lineRule="auto"/>
              <w:ind w:left="252" w:hanging="180"/>
              <w:rPr>
                <w:rFonts w:ascii="Arial" w:hAnsi="Arial" w:cs="Arial"/>
                <w:sz w:val="16"/>
                <w:szCs w:val="16"/>
              </w:rPr>
            </w:pPr>
            <w:r w:rsidRPr="00BF2B45">
              <w:rPr>
                <w:rFonts w:ascii="Arial" w:hAnsi="Arial" w:cs="Arial"/>
                <w:sz w:val="16"/>
                <w:szCs w:val="16"/>
              </w:rPr>
              <w:t>Spring washers : 3 dips of 1 min</w:t>
            </w:r>
          </w:p>
          <w:p w14:paraId="5919D303" w14:textId="77777777" w:rsidR="00D102E0" w:rsidRPr="00BF2B45" w:rsidRDefault="00D102E0" w:rsidP="00BE1198">
            <w:pPr>
              <w:widowControl w:val="0"/>
              <w:numPr>
                <w:ilvl w:val="0"/>
                <w:numId w:val="684"/>
              </w:numPr>
              <w:tabs>
                <w:tab w:val="clear" w:pos="720"/>
              </w:tabs>
              <w:autoSpaceDE w:val="0"/>
              <w:autoSpaceDN w:val="0"/>
              <w:adjustRightInd w:val="0"/>
              <w:spacing w:after="0" w:line="240" w:lineRule="auto"/>
              <w:ind w:left="252" w:hanging="180"/>
              <w:rPr>
                <w:rFonts w:ascii="Arial" w:hAnsi="Arial" w:cs="Arial"/>
                <w:sz w:val="16"/>
                <w:szCs w:val="16"/>
              </w:rPr>
            </w:pPr>
            <w:r w:rsidRPr="00BF2B45">
              <w:rPr>
                <w:rFonts w:ascii="Arial" w:hAnsi="Arial" w:cs="Arial"/>
                <w:sz w:val="16"/>
                <w:szCs w:val="16"/>
              </w:rPr>
              <w:t>All others : 6 dips of 1 min</w:t>
            </w:r>
          </w:p>
        </w:tc>
      </w:tr>
    </w:tbl>
    <w:p w14:paraId="5E0CA418" w14:textId="77777777" w:rsidR="00D102E0" w:rsidRPr="00BF2B45" w:rsidRDefault="00D102E0" w:rsidP="00D102E0">
      <w:pPr>
        <w:ind w:left="360" w:hanging="360"/>
        <w:rPr>
          <w:rFonts w:ascii="Arial" w:hAnsi="Arial" w:cs="Arial"/>
          <w:b/>
          <w:bCs/>
        </w:rPr>
      </w:pPr>
    </w:p>
    <w:tbl>
      <w:tblPr>
        <w:tblW w:w="91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320"/>
        <w:gridCol w:w="900"/>
        <w:gridCol w:w="1044"/>
        <w:gridCol w:w="993"/>
        <w:gridCol w:w="18"/>
        <w:gridCol w:w="1185"/>
      </w:tblGrid>
      <w:tr w:rsidR="00D102E0" w:rsidRPr="00BF2B45" w14:paraId="12C349F7" w14:textId="77777777" w:rsidTr="00BE1198">
        <w:trPr>
          <w:trHeight w:val="512"/>
        </w:trPr>
        <w:tc>
          <w:tcPr>
            <w:tcW w:w="720" w:type="dxa"/>
            <w:shd w:val="clear" w:color="auto" w:fill="auto"/>
          </w:tcPr>
          <w:p w14:paraId="26000E81" w14:textId="77777777" w:rsidR="00D102E0" w:rsidRPr="00BF2B45" w:rsidRDefault="00D102E0" w:rsidP="00BE1198">
            <w:pPr>
              <w:rPr>
                <w:rFonts w:ascii="Arial" w:hAnsi="Arial" w:cs="Arial"/>
                <w:b/>
                <w:bCs/>
              </w:rPr>
            </w:pPr>
            <w:r w:rsidRPr="00BF2B45">
              <w:rPr>
                <w:rFonts w:ascii="Arial" w:hAnsi="Arial" w:cs="Arial"/>
                <w:b/>
                <w:bCs/>
              </w:rPr>
              <w:t>2.</w:t>
            </w:r>
          </w:p>
        </w:tc>
        <w:tc>
          <w:tcPr>
            <w:tcW w:w="8460" w:type="dxa"/>
            <w:gridSpan w:val="6"/>
            <w:shd w:val="clear" w:color="auto" w:fill="auto"/>
          </w:tcPr>
          <w:p w14:paraId="6B391FE9" w14:textId="77777777" w:rsidR="00D102E0" w:rsidRPr="00BF2B45" w:rsidRDefault="00D102E0" w:rsidP="00BE1198">
            <w:pPr>
              <w:rPr>
                <w:rFonts w:ascii="Arial" w:hAnsi="Arial" w:cs="Arial"/>
                <w:b/>
                <w:bCs/>
              </w:rPr>
            </w:pPr>
            <w:r w:rsidRPr="00BF2B45">
              <w:rPr>
                <w:rFonts w:ascii="Arial" w:hAnsi="Arial" w:cs="Arial"/>
                <w:b/>
                <w:bCs/>
              </w:rPr>
              <w:t xml:space="preserve">Tension </w:t>
            </w:r>
            <w:r w:rsidRPr="00BF2B45">
              <w:rPr>
                <w:rFonts w:ascii="Arial" w:hAnsi="Arial" w:cs="Arial"/>
                <w:b/>
              </w:rPr>
              <w:t>hardware fittings for Quad ACSR MOOSE conductor</w:t>
            </w:r>
            <w:r w:rsidRPr="00BF2B45">
              <w:rPr>
                <w:rFonts w:ascii="Arial" w:hAnsi="Arial" w:cs="Arial"/>
                <w:b/>
                <w:bCs/>
              </w:rPr>
              <w:t xml:space="preserve"> </w:t>
            </w:r>
          </w:p>
          <w:p w14:paraId="098A1E91" w14:textId="77777777" w:rsidR="00D102E0" w:rsidRPr="00BF2B45" w:rsidRDefault="00D102E0" w:rsidP="00BE1198">
            <w:pPr>
              <w:jc w:val="center"/>
              <w:rPr>
                <w:rFonts w:ascii="Arial" w:hAnsi="Arial" w:cs="Arial"/>
                <w:b/>
                <w:bCs/>
              </w:rPr>
            </w:pPr>
          </w:p>
        </w:tc>
      </w:tr>
      <w:tr w:rsidR="00D102E0" w:rsidRPr="00BF2B45" w14:paraId="512BF5D5" w14:textId="77777777" w:rsidTr="00BE1198">
        <w:trPr>
          <w:trHeight w:val="512"/>
        </w:trPr>
        <w:tc>
          <w:tcPr>
            <w:tcW w:w="720" w:type="dxa"/>
            <w:shd w:val="clear" w:color="auto" w:fill="auto"/>
          </w:tcPr>
          <w:p w14:paraId="68F93F6D" w14:textId="77777777" w:rsidR="00D102E0" w:rsidRPr="00BF2B45" w:rsidRDefault="00D102E0" w:rsidP="00BE1198">
            <w:pPr>
              <w:rPr>
                <w:rFonts w:ascii="Arial" w:hAnsi="Arial" w:cs="Arial"/>
                <w:b/>
                <w:bCs/>
              </w:rPr>
            </w:pPr>
            <w:r w:rsidRPr="00BF2B45">
              <w:rPr>
                <w:rFonts w:ascii="Arial" w:hAnsi="Arial" w:cs="Arial"/>
                <w:b/>
                <w:bCs/>
              </w:rPr>
              <w:t>Sl.</w:t>
            </w:r>
          </w:p>
        </w:tc>
        <w:tc>
          <w:tcPr>
            <w:tcW w:w="4320" w:type="dxa"/>
            <w:shd w:val="clear" w:color="auto" w:fill="auto"/>
          </w:tcPr>
          <w:p w14:paraId="3D03295E" w14:textId="77777777" w:rsidR="00D102E0" w:rsidRPr="00BF2B45" w:rsidRDefault="00D102E0" w:rsidP="00BE1198">
            <w:pPr>
              <w:rPr>
                <w:rFonts w:ascii="Arial" w:hAnsi="Arial" w:cs="Arial"/>
                <w:b/>
                <w:bCs/>
              </w:rPr>
            </w:pPr>
            <w:r w:rsidRPr="00BF2B45">
              <w:rPr>
                <w:rFonts w:ascii="Arial" w:hAnsi="Arial" w:cs="Arial"/>
                <w:b/>
                <w:bCs/>
              </w:rPr>
              <w:t>Description</w:t>
            </w:r>
          </w:p>
        </w:tc>
        <w:tc>
          <w:tcPr>
            <w:tcW w:w="900" w:type="dxa"/>
            <w:shd w:val="clear" w:color="auto" w:fill="auto"/>
          </w:tcPr>
          <w:p w14:paraId="3D56BCC9" w14:textId="77777777" w:rsidR="00D102E0" w:rsidRPr="00BF2B45" w:rsidRDefault="00D102E0" w:rsidP="00BE1198">
            <w:pPr>
              <w:rPr>
                <w:rFonts w:ascii="Arial" w:hAnsi="Arial" w:cs="Arial"/>
                <w:b/>
                <w:bCs/>
              </w:rPr>
            </w:pPr>
            <w:r w:rsidRPr="00BF2B45">
              <w:rPr>
                <w:rFonts w:ascii="Arial" w:hAnsi="Arial" w:cs="Arial"/>
                <w:b/>
                <w:bCs/>
              </w:rPr>
              <w:t>Unit</w:t>
            </w:r>
          </w:p>
        </w:tc>
        <w:tc>
          <w:tcPr>
            <w:tcW w:w="3240" w:type="dxa"/>
            <w:gridSpan w:val="4"/>
            <w:shd w:val="clear" w:color="auto" w:fill="auto"/>
          </w:tcPr>
          <w:p w14:paraId="4395495B" w14:textId="77777777" w:rsidR="00D102E0" w:rsidRPr="00BF2B45" w:rsidRDefault="00D102E0" w:rsidP="00BE1198">
            <w:pPr>
              <w:jc w:val="center"/>
              <w:rPr>
                <w:rFonts w:ascii="Arial" w:hAnsi="Arial" w:cs="Arial"/>
                <w:b/>
                <w:bCs/>
              </w:rPr>
            </w:pPr>
            <w:r w:rsidRPr="00BF2B45">
              <w:rPr>
                <w:rFonts w:ascii="Arial" w:hAnsi="Arial" w:cs="Arial"/>
                <w:b/>
                <w:bCs/>
              </w:rPr>
              <w:t xml:space="preserve">Particulars / Value </w:t>
            </w:r>
          </w:p>
        </w:tc>
      </w:tr>
      <w:tr w:rsidR="00D102E0" w:rsidRPr="00BF2B45" w14:paraId="2B468EA8" w14:textId="77777777" w:rsidTr="00BE1198">
        <w:trPr>
          <w:trHeight w:val="426"/>
        </w:trPr>
        <w:tc>
          <w:tcPr>
            <w:tcW w:w="720" w:type="dxa"/>
            <w:shd w:val="clear" w:color="auto" w:fill="auto"/>
          </w:tcPr>
          <w:p w14:paraId="1E82DB0D" w14:textId="77777777" w:rsidR="00D102E0" w:rsidRPr="00BF2B45" w:rsidRDefault="00D102E0" w:rsidP="00BE1198">
            <w:pPr>
              <w:rPr>
                <w:rFonts w:ascii="Arial" w:hAnsi="Arial" w:cs="Arial"/>
                <w:b/>
              </w:rPr>
            </w:pPr>
          </w:p>
        </w:tc>
        <w:tc>
          <w:tcPr>
            <w:tcW w:w="4320" w:type="dxa"/>
            <w:shd w:val="clear" w:color="auto" w:fill="auto"/>
          </w:tcPr>
          <w:p w14:paraId="1D1A4011" w14:textId="77777777" w:rsidR="00D102E0" w:rsidRPr="00BF2B45" w:rsidRDefault="00D102E0" w:rsidP="00BE1198">
            <w:pPr>
              <w:ind w:right="144"/>
              <w:rPr>
                <w:rFonts w:ascii="Arial" w:hAnsi="Arial" w:cs="Arial"/>
                <w:b/>
              </w:rPr>
            </w:pPr>
          </w:p>
        </w:tc>
        <w:tc>
          <w:tcPr>
            <w:tcW w:w="900" w:type="dxa"/>
            <w:shd w:val="clear" w:color="auto" w:fill="auto"/>
          </w:tcPr>
          <w:p w14:paraId="13188473" w14:textId="77777777" w:rsidR="00D102E0" w:rsidRPr="00BF2B45" w:rsidRDefault="00D102E0" w:rsidP="00BE1198">
            <w:pPr>
              <w:rPr>
                <w:rFonts w:ascii="Arial" w:hAnsi="Arial" w:cs="Arial"/>
                <w:b/>
              </w:rPr>
            </w:pPr>
          </w:p>
        </w:tc>
        <w:tc>
          <w:tcPr>
            <w:tcW w:w="1044" w:type="dxa"/>
            <w:shd w:val="clear" w:color="auto" w:fill="auto"/>
          </w:tcPr>
          <w:p w14:paraId="2E9DF310" w14:textId="77777777" w:rsidR="00D102E0" w:rsidRPr="00BF2B45" w:rsidRDefault="00D102E0" w:rsidP="00BE1198">
            <w:pPr>
              <w:rPr>
                <w:rFonts w:ascii="Arial" w:hAnsi="Arial" w:cs="Arial"/>
                <w:b/>
              </w:rPr>
            </w:pPr>
            <w:r w:rsidRPr="00BF2B45">
              <w:rPr>
                <w:rFonts w:ascii="Arial" w:hAnsi="Arial" w:cs="Arial"/>
                <w:b/>
              </w:rPr>
              <w:t xml:space="preserve">Single Tension </w:t>
            </w:r>
          </w:p>
        </w:tc>
        <w:tc>
          <w:tcPr>
            <w:tcW w:w="993" w:type="dxa"/>
            <w:shd w:val="clear" w:color="auto" w:fill="auto"/>
          </w:tcPr>
          <w:p w14:paraId="7C828AFE" w14:textId="77777777" w:rsidR="00D102E0" w:rsidRPr="00BF2B45" w:rsidRDefault="00D102E0" w:rsidP="00BE1198">
            <w:pPr>
              <w:ind w:left="30"/>
              <w:rPr>
                <w:rFonts w:ascii="Arial" w:hAnsi="Arial" w:cs="Arial"/>
                <w:b/>
              </w:rPr>
            </w:pPr>
            <w:r w:rsidRPr="00BF2B45">
              <w:rPr>
                <w:rFonts w:ascii="Arial" w:hAnsi="Arial" w:cs="Arial"/>
                <w:b/>
              </w:rPr>
              <w:t>Quad Tension</w:t>
            </w:r>
          </w:p>
        </w:tc>
        <w:tc>
          <w:tcPr>
            <w:tcW w:w="1203" w:type="dxa"/>
            <w:gridSpan w:val="2"/>
            <w:shd w:val="clear" w:color="auto" w:fill="auto"/>
          </w:tcPr>
          <w:p w14:paraId="371B3ED7" w14:textId="77777777" w:rsidR="00D102E0" w:rsidRPr="00BF2B45" w:rsidRDefault="00D102E0" w:rsidP="00BE1198">
            <w:pPr>
              <w:ind w:left="30"/>
              <w:rPr>
                <w:rFonts w:ascii="Arial" w:hAnsi="Arial" w:cs="Arial"/>
                <w:b/>
              </w:rPr>
            </w:pPr>
            <w:r w:rsidRPr="00BF2B45">
              <w:rPr>
                <w:rFonts w:ascii="Arial" w:hAnsi="Arial" w:cs="Arial"/>
                <w:b/>
              </w:rPr>
              <w:t>Quad Tension# (RC)</w:t>
            </w:r>
          </w:p>
        </w:tc>
      </w:tr>
      <w:tr w:rsidR="00D102E0" w:rsidRPr="00BF2B45" w14:paraId="0F068FDF" w14:textId="77777777" w:rsidTr="00BE1198">
        <w:trPr>
          <w:trHeight w:val="443"/>
        </w:trPr>
        <w:tc>
          <w:tcPr>
            <w:tcW w:w="720" w:type="dxa"/>
            <w:shd w:val="clear" w:color="auto" w:fill="auto"/>
          </w:tcPr>
          <w:p w14:paraId="4CDB809F" w14:textId="77777777" w:rsidR="00D102E0" w:rsidRPr="00BF2B45" w:rsidRDefault="00D102E0" w:rsidP="00BE1198">
            <w:pPr>
              <w:rPr>
                <w:rFonts w:ascii="Arial" w:hAnsi="Arial" w:cs="Arial"/>
              </w:rPr>
            </w:pPr>
            <w:r w:rsidRPr="00BF2B45">
              <w:rPr>
                <w:rFonts w:ascii="Arial" w:hAnsi="Arial" w:cs="Arial"/>
              </w:rPr>
              <w:t>1.</w:t>
            </w:r>
          </w:p>
        </w:tc>
        <w:tc>
          <w:tcPr>
            <w:tcW w:w="4320" w:type="dxa"/>
            <w:shd w:val="clear" w:color="auto" w:fill="auto"/>
          </w:tcPr>
          <w:p w14:paraId="1BE23971" w14:textId="77777777" w:rsidR="00D102E0" w:rsidRPr="00BF2B45" w:rsidRDefault="00D102E0" w:rsidP="00BE1198">
            <w:pPr>
              <w:ind w:right="144"/>
              <w:rPr>
                <w:rFonts w:ascii="Arial" w:hAnsi="Arial" w:cs="Arial"/>
              </w:rPr>
            </w:pPr>
            <w:r w:rsidRPr="00BF2B45">
              <w:rPr>
                <w:rFonts w:ascii="Arial" w:hAnsi="Arial" w:cs="Arial"/>
              </w:rPr>
              <w:t>Mechanical Strength of Tension fittings (excluding dead end clamp)</w:t>
            </w:r>
          </w:p>
        </w:tc>
        <w:tc>
          <w:tcPr>
            <w:tcW w:w="900" w:type="dxa"/>
            <w:shd w:val="clear" w:color="auto" w:fill="auto"/>
          </w:tcPr>
          <w:p w14:paraId="50C26A2F" w14:textId="77777777" w:rsidR="00D102E0" w:rsidRPr="00BF2B45" w:rsidRDefault="00D102E0" w:rsidP="00BE1198">
            <w:pPr>
              <w:rPr>
                <w:rFonts w:ascii="Arial" w:hAnsi="Arial" w:cs="Arial"/>
              </w:rPr>
            </w:pPr>
            <w:r w:rsidRPr="00BF2B45">
              <w:rPr>
                <w:rFonts w:ascii="Arial" w:hAnsi="Arial" w:cs="Arial"/>
              </w:rPr>
              <w:t>kN</w:t>
            </w:r>
          </w:p>
        </w:tc>
        <w:tc>
          <w:tcPr>
            <w:tcW w:w="1044" w:type="dxa"/>
            <w:shd w:val="clear" w:color="auto" w:fill="auto"/>
          </w:tcPr>
          <w:p w14:paraId="4D706783" w14:textId="77777777" w:rsidR="00D102E0" w:rsidRPr="00BF2B45" w:rsidRDefault="00D102E0" w:rsidP="00BE1198">
            <w:pPr>
              <w:ind w:left="144" w:right="144"/>
              <w:rPr>
                <w:rFonts w:ascii="Arial" w:hAnsi="Arial" w:cs="Arial"/>
              </w:rPr>
            </w:pPr>
            <w:r w:rsidRPr="00BF2B45">
              <w:rPr>
                <w:rFonts w:ascii="Arial" w:hAnsi="Arial" w:cs="Arial"/>
              </w:rPr>
              <w:t>120</w:t>
            </w:r>
          </w:p>
        </w:tc>
        <w:tc>
          <w:tcPr>
            <w:tcW w:w="993" w:type="dxa"/>
            <w:shd w:val="clear" w:color="auto" w:fill="auto"/>
          </w:tcPr>
          <w:p w14:paraId="6C3FEFA5" w14:textId="77777777" w:rsidR="00D102E0" w:rsidRPr="00BF2B45" w:rsidRDefault="00D102E0" w:rsidP="00BE1198">
            <w:pPr>
              <w:ind w:left="144" w:right="144"/>
              <w:rPr>
                <w:rFonts w:ascii="Arial" w:hAnsi="Arial" w:cs="Arial"/>
              </w:rPr>
            </w:pPr>
            <w:r w:rsidRPr="00BF2B45">
              <w:rPr>
                <w:rFonts w:ascii="Arial" w:hAnsi="Arial" w:cs="Arial"/>
              </w:rPr>
              <w:t>640</w:t>
            </w:r>
          </w:p>
        </w:tc>
        <w:tc>
          <w:tcPr>
            <w:tcW w:w="1203" w:type="dxa"/>
            <w:gridSpan w:val="2"/>
            <w:shd w:val="clear" w:color="auto" w:fill="auto"/>
          </w:tcPr>
          <w:p w14:paraId="6BD96BB9" w14:textId="77777777" w:rsidR="00D102E0" w:rsidRPr="00BF2B45" w:rsidRDefault="00D102E0" w:rsidP="00BE1198">
            <w:pPr>
              <w:ind w:left="144" w:right="144"/>
              <w:rPr>
                <w:rFonts w:ascii="Arial" w:hAnsi="Arial" w:cs="Arial"/>
              </w:rPr>
            </w:pPr>
            <w:r w:rsidRPr="00BF2B45">
              <w:rPr>
                <w:rFonts w:ascii="Arial" w:hAnsi="Arial" w:cs="Arial"/>
              </w:rPr>
              <w:t>920</w:t>
            </w:r>
          </w:p>
        </w:tc>
      </w:tr>
      <w:tr w:rsidR="00D102E0" w:rsidRPr="00BF2B45" w14:paraId="27D93640" w14:textId="77777777" w:rsidTr="00BE1198">
        <w:trPr>
          <w:trHeight w:val="257"/>
        </w:trPr>
        <w:tc>
          <w:tcPr>
            <w:tcW w:w="720" w:type="dxa"/>
            <w:shd w:val="clear" w:color="auto" w:fill="auto"/>
          </w:tcPr>
          <w:p w14:paraId="09CA14A3" w14:textId="77777777" w:rsidR="00D102E0" w:rsidRPr="00BF2B45" w:rsidRDefault="00D102E0" w:rsidP="00BE1198">
            <w:pPr>
              <w:rPr>
                <w:rFonts w:ascii="Arial" w:hAnsi="Arial" w:cs="Arial"/>
              </w:rPr>
            </w:pPr>
            <w:r w:rsidRPr="00BF2B45">
              <w:rPr>
                <w:rFonts w:ascii="Arial" w:hAnsi="Arial" w:cs="Arial"/>
              </w:rPr>
              <w:t>2.</w:t>
            </w:r>
          </w:p>
        </w:tc>
        <w:tc>
          <w:tcPr>
            <w:tcW w:w="4320" w:type="dxa"/>
            <w:shd w:val="clear" w:color="auto" w:fill="auto"/>
          </w:tcPr>
          <w:p w14:paraId="288674A7" w14:textId="77777777" w:rsidR="00D102E0" w:rsidRPr="00BF2B45" w:rsidRDefault="00D102E0" w:rsidP="00BE1198">
            <w:pPr>
              <w:ind w:right="144"/>
              <w:rPr>
                <w:rFonts w:ascii="Arial" w:hAnsi="Arial" w:cs="Arial"/>
              </w:rPr>
            </w:pPr>
            <w:r w:rsidRPr="00BF2B45">
              <w:rPr>
                <w:rFonts w:ascii="Arial" w:hAnsi="Arial" w:cs="Arial"/>
              </w:rPr>
              <w:t>Type of Dead End assembly</w:t>
            </w:r>
          </w:p>
        </w:tc>
        <w:tc>
          <w:tcPr>
            <w:tcW w:w="900" w:type="dxa"/>
            <w:shd w:val="clear" w:color="auto" w:fill="auto"/>
          </w:tcPr>
          <w:p w14:paraId="4935F06D" w14:textId="77777777" w:rsidR="00D102E0" w:rsidRPr="00BF2B45" w:rsidRDefault="00D102E0" w:rsidP="00BE1198">
            <w:pPr>
              <w:rPr>
                <w:rFonts w:ascii="Arial" w:hAnsi="Arial" w:cs="Arial"/>
              </w:rPr>
            </w:pPr>
          </w:p>
        </w:tc>
        <w:tc>
          <w:tcPr>
            <w:tcW w:w="3240" w:type="dxa"/>
            <w:gridSpan w:val="4"/>
            <w:shd w:val="clear" w:color="auto" w:fill="auto"/>
          </w:tcPr>
          <w:p w14:paraId="3555638F" w14:textId="77777777" w:rsidR="00D102E0" w:rsidRPr="00BF2B45" w:rsidRDefault="00D102E0" w:rsidP="00BE1198">
            <w:pPr>
              <w:ind w:left="144" w:right="144"/>
              <w:jc w:val="center"/>
              <w:rPr>
                <w:rFonts w:ascii="Arial" w:hAnsi="Arial" w:cs="Arial"/>
              </w:rPr>
            </w:pPr>
            <w:r w:rsidRPr="00BF2B45">
              <w:rPr>
                <w:rFonts w:ascii="Arial" w:hAnsi="Arial" w:cs="Arial"/>
              </w:rPr>
              <w:t>Compression</w:t>
            </w:r>
          </w:p>
        </w:tc>
      </w:tr>
      <w:tr w:rsidR="00D102E0" w:rsidRPr="00BF2B45" w14:paraId="0559A2AF" w14:textId="77777777" w:rsidTr="00BE1198">
        <w:trPr>
          <w:trHeight w:val="171"/>
        </w:trPr>
        <w:tc>
          <w:tcPr>
            <w:tcW w:w="720" w:type="dxa"/>
            <w:shd w:val="clear" w:color="auto" w:fill="auto"/>
          </w:tcPr>
          <w:p w14:paraId="5302EBCC" w14:textId="77777777" w:rsidR="00D102E0" w:rsidRPr="00BF2B45" w:rsidRDefault="00D102E0" w:rsidP="00BE1198">
            <w:pPr>
              <w:rPr>
                <w:rFonts w:ascii="Arial" w:hAnsi="Arial" w:cs="Arial"/>
              </w:rPr>
            </w:pPr>
            <w:r w:rsidRPr="00BF2B45">
              <w:rPr>
                <w:rFonts w:ascii="Arial" w:hAnsi="Arial" w:cs="Arial"/>
              </w:rPr>
              <w:t>3.</w:t>
            </w:r>
          </w:p>
        </w:tc>
        <w:tc>
          <w:tcPr>
            <w:tcW w:w="4320" w:type="dxa"/>
            <w:shd w:val="clear" w:color="auto" w:fill="auto"/>
          </w:tcPr>
          <w:p w14:paraId="321CD3F1" w14:textId="77777777" w:rsidR="00D102E0" w:rsidRPr="00BF2B45" w:rsidRDefault="00D102E0" w:rsidP="00BE1198">
            <w:pPr>
              <w:ind w:right="144"/>
              <w:rPr>
                <w:rFonts w:ascii="Arial" w:hAnsi="Arial" w:cs="Arial"/>
              </w:rPr>
            </w:pPr>
            <w:r w:rsidRPr="00BF2B45">
              <w:rPr>
                <w:rFonts w:ascii="Arial" w:hAnsi="Arial" w:cs="Arial"/>
              </w:rPr>
              <w:t>Compression Pressure</w:t>
            </w:r>
          </w:p>
        </w:tc>
        <w:tc>
          <w:tcPr>
            <w:tcW w:w="900" w:type="dxa"/>
            <w:shd w:val="clear" w:color="auto" w:fill="auto"/>
          </w:tcPr>
          <w:p w14:paraId="16FB8E6F" w14:textId="77777777" w:rsidR="00D102E0" w:rsidRPr="00BF2B45" w:rsidRDefault="00D102E0" w:rsidP="00BE1198">
            <w:pPr>
              <w:rPr>
                <w:rFonts w:ascii="Arial" w:hAnsi="Arial" w:cs="Arial"/>
              </w:rPr>
            </w:pPr>
            <w:r w:rsidRPr="00BF2B45">
              <w:rPr>
                <w:rFonts w:ascii="Arial" w:hAnsi="Arial" w:cs="Arial"/>
              </w:rPr>
              <w:t>MT</w:t>
            </w:r>
          </w:p>
        </w:tc>
        <w:tc>
          <w:tcPr>
            <w:tcW w:w="3240" w:type="dxa"/>
            <w:gridSpan w:val="4"/>
            <w:shd w:val="clear" w:color="auto" w:fill="auto"/>
          </w:tcPr>
          <w:p w14:paraId="4B93EF8C" w14:textId="77777777" w:rsidR="00D102E0" w:rsidRPr="00BF2B45" w:rsidRDefault="00D102E0" w:rsidP="00BE1198">
            <w:pPr>
              <w:ind w:left="144" w:right="144"/>
              <w:jc w:val="center"/>
              <w:rPr>
                <w:rFonts w:ascii="Arial" w:hAnsi="Arial" w:cs="Arial"/>
              </w:rPr>
            </w:pPr>
            <w:r w:rsidRPr="00BF2B45">
              <w:rPr>
                <w:rFonts w:ascii="Arial" w:hAnsi="Arial" w:cs="Arial"/>
              </w:rPr>
              <w:t>100</w:t>
            </w:r>
          </w:p>
        </w:tc>
      </w:tr>
      <w:tr w:rsidR="00D102E0" w:rsidRPr="00BF2B45" w14:paraId="246D06DC" w14:textId="77777777" w:rsidTr="00BE1198">
        <w:trPr>
          <w:trHeight w:val="702"/>
        </w:trPr>
        <w:tc>
          <w:tcPr>
            <w:tcW w:w="720" w:type="dxa"/>
            <w:shd w:val="clear" w:color="auto" w:fill="auto"/>
          </w:tcPr>
          <w:p w14:paraId="5AC2B85D" w14:textId="77777777" w:rsidR="00D102E0" w:rsidRPr="00BF2B45" w:rsidRDefault="00D102E0" w:rsidP="00BE1198">
            <w:pPr>
              <w:rPr>
                <w:rFonts w:ascii="Arial" w:hAnsi="Arial" w:cs="Arial"/>
              </w:rPr>
            </w:pPr>
            <w:r w:rsidRPr="00BF2B45">
              <w:rPr>
                <w:rFonts w:ascii="Arial" w:hAnsi="Arial" w:cs="Arial"/>
              </w:rPr>
              <w:t>4.</w:t>
            </w:r>
          </w:p>
        </w:tc>
        <w:tc>
          <w:tcPr>
            <w:tcW w:w="4320" w:type="dxa"/>
            <w:shd w:val="clear" w:color="auto" w:fill="auto"/>
          </w:tcPr>
          <w:p w14:paraId="7B27A8BD" w14:textId="77777777" w:rsidR="00D102E0" w:rsidRPr="00BF2B45" w:rsidRDefault="00D102E0" w:rsidP="00BE1198">
            <w:pPr>
              <w:ind w:right="144"/>
              <w:rPr>
                <w:rFonts w:ascii="Arial" w:hAnsi="Arial" w:cs="Arial"/>
              </w:rPr>
            </w:pPr>
            <w:r w:rsidRPr="00BF2B45">
              <w:rPr>
                <w:rFonts w:ascii="Arial" w:hAnsi="Arial" w:cs="Arial"/>
              </w:rPr>
              <w:t>Maximum electrical resistance of dead end assembly as a percentage of equivalent length of Conductor</w:t>
            </w:r>
          </w:p>
        </w:tc>
        <w:tc>
          <w:tcPr>
            <w:tcW w:w="900" w:type="dxa"/>
            <w:shd w:val="clear" w:color="auto" w:fill="auto"/>
          </w:tcPr>
          <w:p w14:paraId="3B815C83" w14:textId="77777777" w:rsidR="00D102E0" w:rsidRPr="00BF2B45" w:rsidRDefault="00D102E0" w:rsidP="00BE1198">
            <w:pPr>
              <w:ind w:left="144" w:right="144"/>
              <w:rPr>
                <w:rFonts w:ascii="Arial" w:hAnsi="Arial" w:cs="Arial"/>
              </w:rPr>
            </w:pPr>
            <w:r w:rsidRPr="00BF2B45">
              <w:rPr>
                <w:rFonts w:ascii="Arial" w:hAnsi="Arial" w:cs="Arial"/>
              </w:rPr>
              <w:t xml:space="preserve">% </w:t>
            </w:r>
          </w:p>
        </w:tc>
        <w:tc>
          <w:tcPr>
            <w:tcW w:w="3240" w:type="dxa"/>
            <w:gridSpan w:val="4"/>
            <w:shd w:val="clear" w:color="auto" w:fill="auto"/>
          </w:tcPr>
          <w:p w14:paraId="6CC6DF2F" w14:textId="77777777" w:rsidR="00D102E0" w:rsidRPr="00BF2B45" w:rsidRDefault="00D102E0" w:rsidP="00BE1198">
            <w:pPr>
              <w:ind w:left="144" w:right="144"/>
              <w:jc w:val="center"/>
              <w:rPr>
                <w:rFonts w:ascii="Arial" w:hAnsi="Arial" w:cs="Arial"/>
              </w:rPr>
            </w:pPr>
            <w:r w:rsidRPr="00BF2B45">
              <w:rPr>
                <w:rFonts w:ascii="Arial" w:hAnsi="Arial" w:cs="Arial"/>
              </w:rPr>
              <w:t>75</w:t>
            </w:r>
          </w:p>
        </w:tc>
      </w:tr>
      <w:tr w:rsidR="00D102E0" w:rsidRPr="00BF2B45" w14:paraId="3BEFCDE3" w14:textId="77777777" w:rsidTr="00BE1198">
        <w:trPr>
          <w:trHeight w:val="468"/>
        </w:trPr>
        <w:tc>
          <w:tcPr>
            <w:tcW w:w="720" w:type="dxa"/>
            <w:shd w:val="clear" w:color="auto" w:fill="auto"/>
          </w:tcPr>
          <w:p w14:paraId="05ACF846" w14:textId="77777777" w:rsidR="00D102E0" w:rsidRPr="00BF2B45" w:rsidRDefault="00D102E0" w:rsidP="00BE1198">
            <w:pPr>
              <w:rPr>
                <w:rFonts w:ascii="Arial" w:hAnsi="Arial" w:cs="Arial"/>
              </w:rPr>
            </w:pPr>
            <w:r w:rsidRPr="00BF2B45">
              <w:rPr>
                <w:rFonts w:ascii="Arial" w:hAnsi="Arial" w:cs="Arial"/>
              </w:rPr>
              <w:t>5.</w:t>
            </w:r>
          </w:p>
        </w:tc>
        <w:tc>
          <w:tcPr>
            <w:tcW w:w="4320" w:type="dxa"/>
            <w:shd w:val="clear" w:color="auto" w:fill="auto"/>
          </w:tcPr>
          <w:p w14:paraId="57BD3A71" w14:textId="77777777" w:rsidR="00D102E0" w:rsidRPr="00BF2B45" w:rsidRDefault="00D102E0" w:rsidP="00BE1198">
            <w:pPr>
              <w:ind w:right="144"/>
              <w:rPr>
                <w:rFonts w:ascii="Arial" w:hAnsi="Arial" w:cs="Arial"/>
              </w:rPr>
            </w:pPr>
            <w:r w:rsidRPr="00BF2B45">
              <w:rPr>
                <w:rFonts w:ascii="Arial" w:hAnsi="Arial" w:cs="Arial"/>
              </w:rPr>
              <w:t>Slip strength of dead end assembly</w:t>
            </w:r>
          </w:p>
        </w:tc>
        <w:tc>
          <w:tcPr>
            <w:tcW w:w="900" w:type="dxa"/>
            <w:shd w:val="clear" w:color="auto" w:fill="auto"/>
          </w:tcPr>
          <w:p w14:paraId="1177F6EB" w14:textId="77777777" w:rsidR="00D102E0" w:rsidRPr="00BF2B45" w:rsidRDefault="00D102E0" w:rsidP="00BE1198">
            <w:pPr>
              <w:ind w:left="144" w:right="144"/>
              <w:rPr>
                <w:rFonts w:ascii="Arial" w:hAnsi="Arial" w:cs="Arial"/>
              </w:rPr>
            </w:pPr>
            <w:r w:rsidRPr="00BF2B45">
              <w:rPr>
                <w:rFonts w:ascii="Arial" w:hAnsi="Arial" w:cs="Arial"/>
              </w:rPr>
              <w:t>kN</w:t>
            </w:r>
          </w:p>
        </w:tc>
        <w:tc>
          <w:tcPr>
            <w:tcW w:w="2055" w:type="dxa"/>
            <w:gridSpan w:val="3"/>
            <w:shd w:val="clear" w:color="auto" w:fill="auto"/>
          </w:tcPr>
          <w:p w14:paraId="42483E22" w14:textId="77777777" w:rsidR="00D102E0" w:rsidRPr="00BF2B45" w:rsidRDefault="00D102E0" w:rsidP="00BE1198">
            <w:pPr>
              <w:ind w:left="144" w:right="144"/>
              <w:jc w:val="center"/>
              <w:rPr>
                <w:rFonts w:ascii="Arial" w:hAnsi="Arial" w:cs="Arial"/>
              </w:rPr>
            </w:pPr>
            <w:r w:rsidRPr="00BF2B45">
              <w:rPr>
                <w:rFonts w:ascii="Arial" w:hAnsi="Arial" w:cs="Arial"/>
              </w:rPr>
              <w:t>153.2</w:t>
            </w:r>
          </w:p>
        </w:tc>
        <w:tc>
          <w:tcPr>
            <w:tcW w:w="1185" w:type="dxa"/>
            <w:shd w:val="clear" w:color="auto" w:fill="auto"/>
          </w:tcPr>
          <w:p w14:paraId="688470FF" w14:textId="77777777" w:rsidR="00D102E0" w:rsidRPr="00BF2B45" w:rsidRDefault="00D102E0" w:rsidP="00BE1198">
            <w:pPr>
              <w:ind w:right="144"/>
              <w:jc w:val="center"/>
              <w:rPr>
                <w:rFonts w:ascii="Arial" w:hAnsi="Arial" w:cs="Arial"/>
              </w:rPr>
            </w:pPr>
            <w:r w:rsidRPr="00BF2B45">
              <w:rPr>
                <w:rFonts w:ascii="Arial" w:hAnsi="Arial" w:cs="Arial"/>
              </w:rPr>
              <w:t>214</w:t>
            </w:r>
          </w:p>
        </w:tc>
      </w:tr>
      <w:tr w:rsidR="00D102E0" w:rsidRPr="00BF2B45" w14:paraId="581A6626" w14:textId="77777777" w:rsidTr="00BE1198">
        <w:trPr>
          <w:trHeight w:val="513"/>
        </w:trPr>
        <w:tc>
          <w:tcPr>
            <w:tcW w:w="720" w:type="dxa"/>
            <w:shd w:val="clear" w:color="auto" w:fill="auto"/>
          </w:tcPr>
          <w:p w14:paraId="79BA62D7" w14:textId="77777777" w:rsidR="00D102E0" w:rsidRPr="00BF2B45" w:rsidRDefault="00D102E0" w:rsidP="00BE1198">
            <w:pPr>
              <w:rPr>
                <w:rFonts w:ascii="Arial" w:hAnsi="Arial" w:cs="Arial"/>
              </w:rPr>
            </w:pPr>
            <w:r w:rsidRPr="00BF2B45">
              <w:rPr>
                <w:rFonts w:ascii="Arial" w:hAnsi="Arial" w:cs="Arial"/>
              </w:rPr>
              <w:t>6.</w:t>
            </w:r>
          </w:p>
        </w:tc>
        <w:tc>
          <w:tcPr>
            <w:tcW w:w="4320" w:type="dxa"/>
            <w:shd w:val="clear" w:color="auto" w:fill="auto"/>
          </w:tcPr>
          <w:p w14:paraId="7E6EC917" w14:textId="77777777" w:rsidR="00D102E0" w:rsidRPr="00BF2B45" w:rsidRDefault="00D102E0" w:rsidP="00BE1198">
            <w:pPr>
              <w:ind w:right="144"/>
              <w:rPr>
                <w:rFonts w:ascii="Arial" w:hAnsi="Arial" w:cs="Arial"/>
              </w:rPr>
            </w:pPr>
            <w:r w:rsidRPr="00BF2B45">
              <w:rPr>
                <w:rFonts w:ascii="Arial" w:hAnsi="Arial" w:cs="Arial"/>
              </w:rPr>
              <w:t>Purity of Zinc used for galvanising</w:t>
            </w:r>
          </w:p>
        </w:tc>
        <w:tc>
          <w:tcPr>
            <w:tcW w:w="900" w:type="dxa"/>
            <w:shd w:val="clear" w:color="auto" w:fill="auto"/>
          </w:tcPr>
          <w:p w14:paraId="7B256246" w14:textId="77777777" w:rsidR="00D102E0" w:rsidRPr="00BF2B45" w:rsidRDefault="00D102E0" w:rsidP="00BE1198">
            <w:pPr>
              <w:ind w:left="144" w:right="144"/>
              <w:rPr>
                <w:rFonts w:ascii="Arial" w:hAnsi="Arial" w:cs="Arial"/>
              </w:rPr>
            </w:pPr>
            <w:r w:rsidRPr="00BF2B45">
              <w:rPr>
                <w:rFonts w:ascii="Arial" w:hAnsi="Arial" w:cs="Arial"/>
              </w:rPr>
              <w:t xml:space="preserve">% </w:t>
            </w:r>
          </w:p>
        </w:tc>
        <w:tc>
          <w:tcPr>
            <w:tcW w:w="3240" w:type="dxa"/>
            <w:gridSpan w:val="4"/>
            <w:shd w:val="clear" w:color="auto" w:fill="auto"/>
          </w:tcPr>
          <w:p w14:paraId="64381F6C" w14:textId="77777777" w:rsidR="00D102E0" w:rsidRPr="00BF2B45" w:rsidRDefault="00D102E0" w:rsidP="00BE1198">
            <w:pPr>
              <w:ind w:left="144" w:right="144"/>
              <w:jc w:val="center"/>
              <w:rPr>
                <w:rFonts w:ascii="Arial" w:hAnsi="Arial" w:cs="Arial"/>
              </w:rPr>
            </w:pPr>
            <w:r w:rsidRPr="00BF2B45">
              <w:rPr>
                <w:rFonts w:ascii="Arial" w:hAnsi="Arial" w:cs="Arial"/>
              </w:rPr>
              <w:t>As per IS:209 / IS 13229</w:t>
            </w:r>
          </w:p>
        </w:tc>
      </w:tr>
      <w:tr w:rsidR="00D102E0" w:rsidRPr="00BF2B45" w14:paraId="4F6718F2" w14:textId="77777777" w:rsidTr="00BE1198">
        <w:trPr>
          <w:trHeight w:val="702"/>
        </w:trPr>
        <w:tc>
          <w:tcPr>
            <w:tcW w:w="720" w:type="dxa"/>
            <w:shd w:val="clear" w:color="auto" w:fill="auto"/>
          </w:tcPr>
          <w:p w14:paraId="07CD9993" w14:textId="77777777" w:rsidR="00D102E0" w:rsidRPr="00BF2B45" w:rsidRDefault="00D102E0" w:rsidP="00BE1198">
            <w:pPr>
              <w:rPr>
                <w:rFonts w:ascii="Arial" w:hAnsi="Arial" w:cs="Arial"/>
              </w:rPr>
            </w:pPr>
            <w:r w:rsidRPr="00BF2B45">
              <w:rPr>
                <w:rFonts w:ascii="Arial" w:hAnsi="Arial" w:cs="Arial"/>
              </w:rPr>
              <w:t>7.</w:t>
            </w:r>
          </w:p>
        </w:tc>
        <w:tc>
          <w:tcPr>
            <w:tcW w:w="4320" w:type="dxa"/>
            <w:shd w:val="clear" w:color="auto" w:fill="auto"/>
          </w:tcPr>
          <w:p w14:paraId="758940BD" w14:textId="77777777" w:rsidR="00D102E0" w:rsidRPr="00BF2B45" w:rsidRDefault="00D102E0" w:rsidP="00BE1198">
            <w:pPr>
              <w:ind w:right="144"/>
              <w:rPr>
                <w:rFonts w:ascii="Arial" w:hAnsi="Arial" w:cs="Arial"/>
              </w:rPr>
            </w:pPr>
            <w:r w:rsidRPr="00BF2B45">
              <w:rPr>
                <w:rFonts w:ascii="Arial" w:hAnsi="Arial" w:cs="Arial"/>
              </w:rPr>
              <w:t>Min. No. of dips in standard preece test the ferrous parts can withstand.</w:t>
            </w:r>
          </w:p>
        </w:tc>
        <w:tc>
          <w:tcPr>
            <w:tcW w:w="900" w:type="dxa"/>
            <w:shd w:val="clear" w:color="auto" w:fill="auto"/>
          </w:tcPr>
          <w:p w14:paraId="2D859689" w14:textId="77777777" w:rsidR="00D102E0" w:rsidRPr="00BF2B45" w:rsidRDefault="00D102E0" w:rsidP="00BE1198">
            <w:pPr>
              <w:ind w:left="144" w:right="144"/>
              <w:rPr>
                <w:rFonts w:ascii="Arial" w:hAnsi="Arial" w:cs="Arial"/>
              </w:rPr>
            </w:pPr>
            <w:r w:rsidRPr="00BF2B45">
              <w:rPr>
                <w:rFonts w:ascii="Arial" w:hAnsi="Arial" w:cs="Arial"/>
              </w:rPr>
              <w:t>Nos</w:t>
            </w:r>
          </w:p>
        </w:tc>
        <w:tc>
          <w:tcPr>
            <w:tcW w:w="3240" w:type="dxa"/>
            <w:gridSpan w:val="4"/>
            <w:shd w:val="clear" w:color="auto" w:fill="auto"/>
          </w:tcPr>
          <w:p w14:paraId="78ECD39E" w14:textId="77777777" w:rsidR="00D102E0" w:rsidRPr="00BF2B45" w:rsidRDefault="00D102E0" w:rsidP="00BE1198">
            <w:pPr>
              <w:widowControl w:val="0"/>
              <w:numPr>
                <w:ilvl w:val="0"/>
                <w:numId w:val="685"/>
              </w:numPr>
              <w:tabs>
                <w:tab w:val="clear" w:pos="720"/>
              </w:tabs>
              <w:autoSpaceDE w:val="0"/>
              <w:autoSpaceDN w:val="0"/>
              <w:adjustRightInd w:val="0"/>
              <w:spacing w:after="0" w:line="240" w:lineRule="auto"/>
              <w:ind w:left="252" w:hanging="180"/>
              <w:rPr>
                <w:rFonts w:ascii="Arial" w:hAnsi="Arial" w:cs="Arial"/>
                <w:sz w:val="16"/>
                <w:szCs w:val="16"/>
              </w:rPr>
            </w:pPr>
            <w:r w:rsidRPr="00BF2B45">
              <w:rPr>
                <w:rFonts w:ascii="Arial" w:hAnsi="Arial" w:cs="Arial"/>
                <w:sz w:val="16"/>
                <w:szCs w:val="16"/>
              </w:rPr>
              <w:t>Fasteners : 4 dips of 1 min</w:t>
            </w:r>
          </w:p>
          <w:p w14:paraId="307F4A0A" w14:textId="77777777" w:rsidR="00D102E0" w:rsidRPr="00BF2B45" w:rsidRDefault="00D102E0" w:rsidP="00BE1198">
            <w:pPr>
              <w:widowControl w:val="0"/>
              <w:numPr>
                <w:ilvl w:val="0"/>
                <w:numId w:val="685"/>
              </w:numPr>
              <w:tabs>
                <w:tab w:val="clear" w:pos="720"/>
              </w:tabs>
              <w:autoSpaceDE w:val="0"/>
              <w:autoSpaceDN w:val="0"/>
              <w:adjustRightInd w:val="0"/>
              <w:spacing w:after="0" w:line="240" w:lineRule="auto"/>
              <w:ind w:left="252" w:hanging="180"/>
              <w:rPr>
                <w:rFonts w:ascii="Arial" w:hAnsi="Arial" w:cs="Arial"/>
                <w:sz w:val="16"/>
                <w:szCs w:val="16"/>
              </w:rPr>
            </w:pPr>
            <w:r w:rsidRPr="00BF2B45">
              <w:rPr>
                <w:rFonts w:ascii="Arial" w:hAnsi="Arial" w:cs="Arial"/>
                <w:sz w:val="16"/>
                <w:szCs w:val="16"/>
              </w:rPr>
              <w:t>Spring washers : 3 dips of 1 min</w:t>
            </w:r>
          </w:p>
          <w:p w14:paraId="1E481C01" w14:textId="77777777" w:rsidR="00D102E0" w:rsidRPr="00BF2B45" w:rsidRDefault="00D102E0" w:rsidP="00BE1198">
            <w:pPr>
              <w:widowControl w:val="0"/>
              <w:numPr>
                <w:ilvl w:val="0"/>
                <w:numId w:val="685"/>
              </w:numPr>
              <w:tabs>
                <w:tab w:val="clear" w:pos="720"/>
              </w:tabs>
              <w:autoSpaceDE w:val="0"/>
              <w:autoSpaceDN w:val="0"/>
              <w:adjustRightInd w:val="0"/>
              <w:spacing w:after="0" w:line="240" w:lineRule="auto"/>
              <w:ind w:left="252" w:hanging="180"/>
              <w:rPr>
                <w:rFonts w:ascii="Arial" w:hAnsi="Arial" w:cs="Arial"/>
                <w:sz w:val="16"/>
                <w:szCs w:val="16"/>
              </w:rPr>
            </w:pPr>
            <w:r w:rsidRPr="00BF2B45">
              <w:rPr>
                <w:rFonts w:ascii="Arial" w:hAnsi="Arial" w:cs="Arial"/>
                <w:sz w:val="16"/>
                <w:szCs w:val="16"/>
              </w:rPr>
              <w:t>All others : 6 dips of 1 min</w:t>
            </w:r>
          </w:p>
        </w:tc>
      </w:tr>
    </w:tbl>
    <w:p w14:paraId="4134D9CD" w14:textId="77777777" w:rsidR="00D102E0" w:rsidRPr="00BF2B45" w:rsidRDefault="00D102E0" w:rsidP="00D102E0">
      <w:pPr>
        <w:ind w:left="360"/>
        <w:jc w:val="right"/>
        <w:rPr>
          <w:rFonts w:ascii="Arial" w:hAnsi="Arial" w:cs="Arial"/>
          <w:bCs/>
          <w:i/>
        </w:rPr>
      </w:pPr>
      <w:r w:rsidRPr="00BF2B45">
        <w:rPr>
          <w:rFonts w:ascii="Arial" w:hAnsi="Arial" w:cs="Arial"/>
          <w:bCs/>
          <w:i/>
        </w:rPr>
        <w:t>#: To be used with AACSR MOOSE Conductor</w:t>
      </w:r>
    </w:p>
    <w:p w14:paraId="239457CE" w14:textId="77777777" w:rsidR="00D102E0" w:rsidRPr="00BF2B45" w:rsidRDefault="00D102E0" w:rsidP="00D102E0">
      <w:pPr>
        <w:ind w:left="360" w:hanging="540"/>
        <w:rPr>
          <w:rFonts w:ascii="Arial" w:hAnsi="Arial" w:cs="Arial"/>
          <w:b/>
          <w:bCs/>
        </w:rPr>
      </w:pPr>
      <w:r w:rsidRPr="00BF2B45">
        <w:rPr>
          <w:rFonts w:ascii="Arial" w:hAnsi="Arial" w:cs="Arial"/>
          <w:b/>
        </w:rPr>
        <w:t>B)</w:t>
      </w:r>
      <w:r w:rsidRPr="00BF2B45">
        <w:rPr>
          <w:rFonts w:ascii="Arial" w:hAnsi="Arial" w:cs="Arial"/>
          <w:b/>
        </w:rPr>
        <w:tab/>
      </w:r>
      <w:r w:rsidRPr="00BF2B45">
        <w:rPr>
          <w:rFonts w:ascii="Arial" w:hAnsi="Arial" w:cs="Arial"/>
          <w:b/>
          <w:bCs/>
        </w:rPr>
        <w:t xml:space="preserve">Standardized Technical Particulars of Hardware Fittings for 400 kV Transmission Line with twin ACSR MOOSE Conductor  </w:t>
      </w:r>
    </w:p>
    <w:p w14:paraId="0CF93482" w14:textId="77777777" w:rsidR="00D102E0" w:rsidRPr="00BF2B45" w:rsidRDefault="00D102E0" w:rsidP="00D102E0">
      <w:pPr>
        <w:tabs>
          <w:tab w:val="left" w:pos="0"/>
        </w:tabs>
        <w:spacing w:after="170"/>
        <w:jc w:val="center"/>
        <w:rPr>
          <w:rFonts w:ascii="Arial" w:hAnsi="Arial" w:cs="Arial"/>
        </w:rPr>
      </w:pPr>
    </w:p>
    <w:tbl>
      <w:tblPr>
        <w:tblW w:w="0" w:type="auto"/>
        <w:tblInd w:w="-72" w:type="dxa"/>
        <w:tblLayout w:type="fixed"/>
        <w:tblLook w:val="01E0" w:firstRow="1" w:lastRow="1" w:firstColumn="1" w:lastColumn="1" w:noHBand="0" w:noVBand="0"/>
      </w:tblPr>
      <w:tblGrid>
        <w:gridCol w:w="540"/>
        <w:gridCol w:w="3600"/>
        <w:gridCol w:w="900"/>
        <w:gridCol w:w="720"/>
        <w:gridCol w:w="180"/>
        <w:gridCol w:w="540"/>
        <w:gridCol w:w="720"/>
        <w:gridCol w:w="180"/>
        <w:gridCol w:w="720"/>
        <w:gridCol w:w="1084"/>
      </w:tblGrid>
      <w:tr w:rsidR="00D102E0" w:rsidRPr="00BF2B45" w14:paraId="17FFB1A2" w14:textId="77777777" w:rsidTr="00BE1198">
        <w:trPr>
          <w:trHeight w:val="360"/>
        </w:trPr>
        <w:tc>
          <w:tcPr>
            <w:tcW w:w="540" w:type="dxa"/>
            <w:tcBorders>
              <w:top w:val="single" w:sz="4" w:space="0" w:color="auto"/>
              <w:left w:val="single" w:sz="4" w:space="0" w:color="auto"/>
              <w:bottom w:val="single" w:sz="4" w:space="0" w:color="auto"/>
              <w:right w:val="single" w:sz="4" w:space="0" w:color="auto"/>
            </w:tcBorders>
          </w:tcPr>
          <w:p w14:paraId="4F601B52" w14:textId="77777777" w:rsidR="00D102E0" w:rsidRPr="00BF2B45" w:rsidRDefault="00D102E0" w:rsidP="00BE1198">
            <w:pPr>
              <w:ind w:left="432" w:hanging="432"/>
              <w:rPr>
                <w:rFonts w:ascii="Arial" w:hAnsi="Arial" w:cs="Arial"/>
              </w:rPr>
            </w:pPr>
            <w:r w:rsidRPr="00BF2B45">
              <w:rPr>
                <w:rFonts w:ascii="Arial" w:hAnsi="Arial" w:cs="Arial"/>
                <w:b/>
                <w:bCs/>
              </w:rPr>
              <w:t xml:space="preserve">1.    </w:t>
            </w:r>
          </w:p>
        </w:tc>
        <w:tc>
          <w:tcPr>
            <w:tcW w:w="8644" w:type="dxa"/>
            <w:gridSpan w:val="9"/>
            <w:tcBorders>
              <w:top w:val="single" w:sz="4" w:space="0" w:color="auto"/>
              <w:left w:val="single" w:sz="4" w:space="0" w:color="auto"/>
              <w:bottom w:val="single" w:sz="4" w:space="0" w:color="auto"/>
              <w:right w:val="single" w:sz="4" w:space="0" w:color="auto"/>
            </w:tcBorders>
          </w:tcPr>
          <w:p w14:paraId="3504E631" w14:textId="77777777" w:rsidR="00D102E0" w:rsidRPr="00BF2B45" w:rsidRDefault="00D102E0" w:rsidP="00BE1198">
            <w:pPr>
              <w:ind w:left="432" w:hanging="432"/>
              <w:rPr>
                <w:rFonts w:ascii="Arial" w:hAnsi="Arial" w:cs="Arial"/>
              </w:rPr>
            </w:pPr>
            <w:r w:rsidRPr="00BF2B45">
              <w:rPr>
                <w:rFonts w:ascii="Arial" w:hAnsi="Arial" w:cs="Arial"/>
                <w:b/>
              </w:rPr>
              <w:t>Suspension hardware fittings for twin ACSR MOOSE* conductor</w:t>
            </w:r>
          </w:p>
        </w:tc>
      </w:tr>
      <w:tr w:rsidR="00D102E0" w:rsidRPr="00BF2B45" w14:paraId="68A1F054"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540" w:type="dxa"/>
            <w:tcBorders>
              <w:top w:val="single" w:sz="4" w:space="0" w:color="auto"/>
              <w:left w:val="single" w:sz="4" w:space="0" w:color="auto"/>
              <w:bottom w:val="single" w:sz="4" w:space="0" w:color="auto"/>
              <w:right w:val="single" w:sz="4" w:space="0" w:color="auto"/>
            </w:tcBorders>
          </w:tcPr>
          <w:p w14:paraId="474E406F" w14:textId="77777777" w:rsidR="00D102E0" w:rsidRPr="00BF2B45" w:rsidRDefault="00D102E0" w:rsidP="00BE1198">
            <w:pPr>
              <w:rPr>
                <w:rFonts w:ascii="Arial" w:hAnsi="Arial" w:cs="Arial"/>
                <w:b/>
                <w:bCs/>
              </w:rPr>
            </w:pPr>
            <w:r w:rsidRPr="00BF2B45">
              <w:rPr>
                <w:rFonts w:ascii="Arial" w:hAnsi="Arial" w:cs="Arial"/>
                <w:b/>
                <w:bCs/>
              </w:rPr>
              <w:t>Sl.</w:t>
            </w:r>
          </w:p>
        </w:tc>
        <w:tc>
          <w:tcPr>
            <w:tcW w:w="3600" w:type="dxa"/>
            <w:tcBorders>
              <w:top w:val="single" w:sz="4" w:space="0" w:color="auto"/>
              <w:left w:val="single" w:sz="4" w:space="0" w:color="auto"/>
              <w:bottom w:val="single" w:sz="4" w:space="0" w:color="auto"/>
              <w:right w:val="single" w:sz="4" w:space="0" w:color="auto"/>
            </w:tcBorders>
          </w:tcPr>
          <w:p w14:paraId="200ABF16" w14:textId="77777777" w:rsidR="00D102E0" w:rsidRPr="00BF2B45" w:rsidRDefault="00D102E0" w:rsidP="00BE1198">
            <w:pPr>
              <w:rPr>
                <w:rFonts w:ascii="Arial" w:hAnsi="Arial" w:cs="Arial"/>
                <w:b/>
                <w:bCs/>
              </w:rPr>
            </w:pPr>
            <w:r w:rsidRPr="00BF2B45">
              <w:rPr>
                <w:rFonts w:ascii="Arial" w:hAnsi="Arial" w:cs="Arial"/>
                <w:b/>
                <w:bCs/>
              </w:rPr>
              <w:t>Description</w:t>
            </w:r>
          </w:p>
        </w:tc>
        <w:tc>
          <w:tcPr>
            <w:tcW w:w="900" w:type="dxa"/>
            <w:tcBorders>
              <w:top w:val="single" w:sz="4" w:space="0" w:color="auto"/>
              <w:left w:val="single" w:sz="4" w:space="0" w:color="auto"/>
              <w:bottom w:val="single" w:sz="4" w:space="0" w:color="auto"/>
              <w:right w:val="single" w:sz="4" w:space="0" w:color="auto"/>
            </w:tcBorders>
          </w:tcPr>
          <w:p w14:paraId="575183E3" w14:textId="77777777" w:rsidR="00D102E0" w:rsidRPr="00BF2B45" w:rsidRDefault="00D102E0" w:rsidP="00BE1198">
            <w:pPr>
              <w:rPr>
                <w:rFonts w:ascii="Arial" w:hAnsi="Arial" w:cs="Arial"/>
                <w:b/>
                <w:bCs/>
              </w:rPr>
            </w:pPr>
            <w:r w:rsidRPr="00BF2B45">
              <w:rPr>
                <w:rFonts w:ascii="Arial" w:hAnsi="Arial" w:cs="Arial"/>
                <w:b/>
                <w:bCs/>
              </w:rPr>
              <w:t>Unit</w:t>
            </w:r>
          </w:p>
        </w:tc>
        <w:tc>
          <w:tcPr>
            <w:tcW w:w="4144" w:type="dxa"/>
            <w:gridSpan w:val="7"/>
            <w:tcBorders>
              <w:top w:val="single" w:sz="4" w:space="0" w:color="auto"/>
              <w:left w:val="single" w:sz="4" w:space="0" w:color="auto"/>
              <w:bottom w:val="single" w:sz="4" w:space="0" w:color="auto"/>
              <w:right w:val="single" w:sz="4" w:space="0" w:color="auto"/>
            </w:tcBorders>
          </w:tcPr>
          <w:p w14:paraId="6D3D6D95" w14:textId="77777777" w:rsidR="00D102E0" w:rsidRPr="00BF2B45" w:rsidRDefault="00D102E0" w:rsidP="00BE1198">
            <w:pPr>
              <w:jc w:val="center"/>
              <w:rPr>
                <w:rFonts w:ascii="Arial" w:hAnsi="Arial" w:cs="Arial"/>
                <w:b/>
                <w:bCs/>
              </w:rPr>
            </w:pPr>
            <w:r w:rsidRPr="00BF2B45">
              <w:rPr>
                <w:rFonts w:ascii="Arial" w:hAnsi="Arial" w:cs="Arial"/>
                <w:b/>
                <w:bCs/>
              </w:rPr>
              <w:t>Particulars/ Value</w:t>
            </w:r>
          </w:p>
        </w:tc>
      </w:tr>
      <w:tr w:rsidR="00D102E0" w:rsidRPr="00BF2B45" w14:paraId="4D2E7B5D"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540" w:type="dxa"/>
            <w:tcBorders>
              <w:top w:val="single" w:sz="4" w:space="0" w:color="auto"/>
              <w:left w:val="single" w:sz="4" w:space="0" w:color="auto"/>
              <w:bottom w:val="single" w:sz="4" w:space="0" w:color="auto"/>
              <w:right w:val="single" w:sz="4" w:space="0" w:color="auto"/>
            </w:tcBorders>
          </w:tcPr>
          <w:p w14:paraId="278DA274" w14:textId="77777777" w:rsidR="00D102E0" w:rsidRPr="00BF2B45" w:rsidRDefault="00D102E0" w:rsidP="00BE1198">
            <w:pPr>
              <w:rPr>
                <w:rFonts w:ascii="Arial" w:hAnsi="Arial" w:cs="Arial"/>
                <w:u w:val="single"/>
              </w:rPr>
            </w:pPr>
          </w:p>
        </w:tc>
        <w:tc>
          <w:tcPr>
            <w:tcW w:w="3600" w:type="dxa"/>
            <w:tcBorders>
              <w:top w:val="single" w:sz="4" w:space="0" w:color="auto"/>
              <w:left w:val="single" w:sz="4" w:space="0" w:color="auto"/>
              <w:bottom w:val="single" w:sz="4" w:space="0" w:color="auto"/>
              <w:right w:val="single" w:sz="4" w:space="0" w:color="auto"/>
            </w:tcBorders>
          </w:tcPr>
          <w:p w14:paraId="7F9E111B" w14:textId="77777777" w:rsidR="00D102E0" w:rsidRPr="00BF2B45" w:rsidRDefault="00D102E0" w:rsidP="00BE1198">
            <w:pPr>
              <w:rPr>
                <w:rFonts w:ascii="Arial" w:hAnsi="Arial" w:cs="Arial"/>
                <w:u w:val="single"/>
              </w:rPr>
            </w:pPr>
          </w:p>
        </w:tc>
        <w:tc>
          <w:tcPr>
            <w:tcW w:w="900" w:type="dxa"/>
            <w:tcBorders>
              <w:top w:val="single" w:sz="4" w:space="0" w:color="auto"/>
              <w:left w:val="single" w:sz="4" w:space="0" w:color="auto"/>
              <w:bottom w:val="single" w:sz="4" w:space="0" w:color="auto"/>
              <w:right w:val="single" w:sz="4" w:space="0" w:color="auto"/>
            </w:tcBorders>
          </w:tcPr>
          <w:p w14:paraId="6E033842" w14:textId="77777777" w:rsidR="00D102E0" w:rsidRPr="00BF2B45" w:rsidRDefault="00D102E0" w:rsidP="00BE1198">
            <w:pPr>
              <w:rPr>
                <w:rFonts w:ascii="Arial" w:hAnsi="Arial" w:cs="Arial"/>
                <w:u w:val="single"/>
              </w:rPr>
            </w:pPr>
          </w:p>
        </w:tc>
        <w:tc>
          <w:tcPr>
            <w:tcW w:w="1440" w:type="dxa"/>
            <w:gridSpan w:val="3"/>
            <w:tcBorders>
              <w:top w:val="single" w:sz="4" w:space="0" w:color="auto"/>
              <w:left w:val="single" w:sz="4" w:space="0" w:color="auto"/>
              <w:bottom w:val="single" w:sz="4" w:space="0" w:color="auto"/>
              <w:right w:val="double" w:sz="4" w:space="0" w:color="auto"/>
            </w:tcBorders>
          </w:tcPr>
          <w:p w14:paraId="0C923B22" w14:textId="77777777" w:rsidR="00D102E0" w:rsidRPr="00BF2B45" w:rsidRDefault="00D102E0" w:rsidP="00BE1198">
            <w:pPr>
              <w:rPr>
                <w:rFonts w:ascii="Arial" w:hAnsi="Arial" w:cs="Arial"/>
                <w:b/>
                <w:bCs/>
                <w:sz w:val="18"/>
                <w:szCs w:val="18"/>
              </w:rPr>
            </w:pPr>
            <w:r w:rsidRPr="00BF2B45">
              <w:rPr>
                <w:rFonts w:ascii="Arial" w:hAnsi="Arial" w:cs="Arial"/>
                <w:b/>
                <w:bCs/>
                <w:sz w:val="18"/>
                <w:szCs w:val="18"/>
              </w:rPr>
              <w:t xml:space="preserve">Single “I” Suspension Fittings with </w:t>
            </w:r>
          </w:p>
        </w:tc>
        <w:tc>
          <w:tcPr>
            <w:tcW w:w="1620" w:type="dxa"/>
            <w:gridSpan w:val="3"/>
            <w:tcBorders>
              <w:top w:val="single" w:sz="4" w:space="0" w:color="auto"/>
              <w:left w:val="double" w:sz="4" w:space="0" w:color="auto"/>
              <w:bottom w:val="single" w:sz="4" w:space="0" w:color="auto"/>
              <w:right w:val="double" w:sz="4" w:space="0" w:color="auto"/>
            </w:tcBorders>
          </w:tcPr>
          <w:p w14:paraId="60F34444" w14:textId="77777777" w:rsidR="00D102E0" w:rsidRPr="00BF2B45" w:rsidRDefault="00D102E0" w:rsidP="00BE1198">
            <w:pPr>
              <w:rPr>
                <w:rFonts w:ascii="Arial" w:hAnsi="Arial" w:cs="Arial"/>
                <w:b/>
                <w:bCs/>
                <w:sz w:val="18"/>
                <w:szCs w:val="18"/>
              </w:rPr>
            </w:pPr>
            <w:r w:rsidRPr="00BF2B45">
              <w:rPr>
                <w:rFonts w:ascii="Arial" w:hAnsi="Arial" w:cs="Arial"/>
                <w:b/>
                <w:bCs/>
                <w:sz w:val="18"/>
                <w:szCs w:val="18"/>
              </w:rPr>
              <w:t>Double “V” Suspension Fittings with</w:t>
            </w:r>
          </w:p>
          <w:p w14:paraId="6F8ED864" w14:textId="77777777" w:rsidR="00D102E0" w:rsidRPr="00BF2B45" w:rsidRDefault="00D102E0" w:rsidP="00BE1198">
            <w:pPr>
              <w:rPr>
                <w:rFonts w:ascii="Arial" w:hAnsi="Arial" w:cs="Arial"/>
                <w:b/>
                <w:bCs/>
                <w:i/>
                <w:iCs/>
                <w:sz w:val="16"/>
                <w:szCs w:val="16"/>
              </w:rPr>
            </w:pPr>
            <w:r w:rsidRPr="00BF2B45">
              <w:rPr>
                <w:rFonts w:ascii="Arial" w:hAnsi="Arial" w:cs="Arial"/>
                <w:b/>
                <w:bCs/>
                <w:i/>
                <w:iCs/>
                <w:sz w:val="16"/>
                <w:szCs w:val="16"/>
              </w:rPr>
              <w:t>(AACSR MOOSE Conductor)</w:t>
            </w:r>
          </w:p>
        </w:tc>
        <w:tc>
          <w:tcPr>
            <w:tcW w:w="1084" w:type="dxa"/>
            <w:tcBorders>
              <w:top w:val="single" w:sz="4" w:space="0" w:color="auto"/>
              <w:left w:val="double" w:sz="4" w:space="0" w:color="auto"/>
              <w:bottom w:val="single" w:sz="4" w:space="0" w:color="auto"/>
              <w:right w:val="single" w:sz="4" w:space="0" w:color="auto"/>
            </w:tcBorders>
          </w:tcPr>
          <w:p w14:paraId="56105F8D" w14:textId="77777777" w:rsidR="00D102E0" w:rsidRPr="00BF2B45" w:rsidRDefault="00D102E0" w:rsidP="00BE1198">
            <w:pPr>
              <w:rPr>
                <w:rFonts w:ascii="Arial" w:hAnsi="Arial" w:cs="Arial"/>
                <w:b/>
                <w:bCs/>
                <w:sz w:val="18"/>
                <w:szCs w:val="18"/>
              </w:rPr>
            </w:pPr>
            <w:r w:rsidRPr="00BF2B45">
              <w:rPr>
                <w:rFonts w:ascii="Arial" w:hAnsi="Arial" w:cs="Arial"/>
                <w:b/>
                <w:bCs/>
                <w:sz w:val="18"/>
                <w:szCs w:val="18"/>
              </w:rPr>
              <w:t xml:space="preserve">Single suspension Pilot Fitting with </w:t>
            </w:r>
          </w:p>
        </w:tc>
      </w:tr>
      <w:tr w:rsidR="00D102E0" w:rsidRPr="00BF2B45" w14:paraId="7472A15F"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540" w:type="dxa"/>
            <w:tcBorders>
              <w:top w:val="single" w:sz="4" w:space="0" w:color="auto"/>
              <w:left w:val="single" w:sz="4" w:space="0" w:color="auto"/>
              <w:bottom w:val="single" w:sz="4" w:space="0" w:color="auto"/>
              <w:right w:val="single" w:sz="4" w:space="0" w:color="auto"/>
            </w:tcBorders>
          </w:tcPr>
          <w:p w14:paraId="0B3F8225" w14:textId="77777777" w:rsidR="00D102E0" w:rsidRPr="00BF2B45" w:rsidRDefault="00D102E0" w:rsidP="00BE1198">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14:paraId="1E707360" w14:textId="77777777" w:rsidR="00D102E0" w:rsidRPr="00BF2B45" w:rsidRDefault="00D102E0" w:rsidP="00BE1198">
            <w:pPr>
              <w:rPr>
                <w:rFonts w:ascii="Arial" w:hAnsi="Arial" w:cs="Arial"/>
              </w:rPr>
            </w:pPr>
          </w:p>
        </w:tc>
        <w:tc>
          <w:tcPr>
            <w:tcW w:w="900" w:type="dxa"/>
            <w:tcBorders>
              <w:top w:val="single" w:sz="4" w:space="0" w:color="auto"/>
              <w:left w:val="single" w:sz="4" w:space="0" w:color="auto"/>
              <w:bottom w:val="single" w:sz="4" w:space="0" w:color="auto"/>
              <w:right w:val="single" w:sz="4" w:space="0" w:color="auto"/>
            </w:tcBorders>
          </w:tcPr>
          <w:p w14:paraId="5B06EA9D" w14:textId="77777777" w:rsidR="00D102E0" w:rsidRPr="00BF2B45" w:rsidRDefault="00D102E0" w:rsidP="00BE1198">
            <w:pPr>
              <w:rPr>
                <w:rFonts w:ascii="Arial" w:hAnsi="Arial" w:cs="Arial"/>
              </w:rPr>
            </w:pPr>
          </w:p>
        </w:tc>
        <w:tc>
          <w:tcPr>
            <w:tcW w:w="720" w:type="dxa"/>
            <w:tcBorders>
              <w:top w:val="single" w:sz="4" w:space="0" w:color="auto"/>
              <w:left w:val="single" w:sz="4" w:space="0" w:color="auto"/>
              <w:bottom w:val="single" w:sz="4" w:space="0" w:color="auto"/>
              <w:right w:val="single" w:sz="4" w:space="0" w:color="auto"/>
            </w:tcBorders>
          </w:tcPr>
          <w:p w14:paraId="3363607A" w14:textId="77777777" w:rsidR="00D102E0" w:rsidRPr="00BF2B45" w:rsidRDefault="00D102E0" w:rsidP="00BE1198">
            <w:pPr>
              <w:jc w:val="center"/>
              <w:rPr>
                <w:rFonts w:ascii="Arial" w:hAnsi="Arial" w:cs="Arial"/>
                <w:sz w:val="16"/>
                <w:szCs w:val="16"/>
              </w:rPr>
            </w:pPr>
            <w:r w:rsidRPr="00BF2B45">
              <w:rPr>
                <w:rFonts w:ascii="Arial" w:hAnsi="Arial" w:cs="Arial"/>
                <w:b/>
                <w:bCs/>
                <w:sz w:val="16"/>
                <w:szCs w:val="16"/>
              </w:rPr>
              <w:t>AGS   clamp</w:t>
            </w:r>
          </w:p>
        </w:tc>
        <w:tc>
          <w:tcPr>
            <w:tcW w:w="720" w:type="dxa"/>
            <w:gridSpan w:val="2"/>
            <w:tcBorders>
              <w:top w:val="single" w:sz="4" w:space="0" w:color="auto"/>
              <w:left w:val="single" w:sz="4" w:space="0" w:color="auto"/>
              <w:bottom w:val="single" w:sz="4" w:space="0" w:color="auto"/>
              <w:right w:val="double" w:sz="4" w:space="0" w:color="auto"/>
            </w:tcBorders>
          </w:tcPr>
          <w:p w14:paraId="06790130" w14:textId="77777777" w:rsidR="00D102E0" w:rsidRPr="00BF2B45" w:rsidRDefault="00D102E0" w:rsidP="00BE1198">
            <w:pPr>
              <w:ind w:left="-108"/>
              <w:jc w:val="center"/>
              <w:rPr>
                <w:rFonts w:ascii="Arial" w:hAnsi="Arial" w:cs="Arial"/>
                <w:sz w:val="16"/>
                <w:szCs w:val="16"/>
              </w:rPr>
            </w:pPr>
            <w:r w:rsidRPr="00BF2B45">
              <w:rPr>
                <w:rFonts w:ascii="Arial" w:hAnsi="Arial" w:cs="Arial"/>
                <w:b/>
                <w:bCs/>
                <w:sz w:val="16"/>
                <w:szCs w:val="16"/>
              </w:rPr>
              <w:t>Free  Centre clamp</w:t>
            </w:r>
          </w:p>
        </w:tc>
        <w:tc>
          <w:tcPr>
            <w:tcW w:w="720" w:type="dxa"/>
            <w:tcBorders>
              <w:top w:val="single" w:sz="4" w:space="0" w:color="auto"/>
              <w:left w:val="double" w:sz="4" w:space="0" w:color="auto"/>
              <w:bottom w:val="single" w:sz="4" w:space="0" w:color="auto"/>
              <w:right w:val="single" w:sz="4" w:space="0" w:color="auto"/>
            </w:tcBorders>
          </w:tcPr>
          <w:p w14:paraId="6B2F523F" w14:textId="77777777" w:rsidR="00D102E0" w:rsidRPr="00BF2B45" w:rsidRDefault="00D102E0" w:rsidP="00BE1198">
            <w:pPr>
              <w:jc w:val="center"/>
              <w:rPr>
                <w:rFonts w:ascii="Arial" w:hAnsi="Arial" w:cs="Arial"/>
                <w:sz w:val="16"/>
                <w:szCs w:val="16"/>
              </w:rPr>
            </w:pPr>
            <w:r w:rsidRPr="00BF2B45">
              <w:rPr>
                <w:rFonts w:ascii="Arial" w:hAnsi="Arial" w:cs="Arial"/>
                <w:b/>
                <w:bCs/>
                <w:sz w:val="16"/>
                <w:szCs w:val="16"/>
              </w:rPr>
              <w:t>AGS   clamp</w:t>
            </w:r>
          </w:p>
        </w:tc>
        <w:tc>
          <w:tcPr>
            <w:tcW w:w="900" w:type="dxa"/>
            <w:gridSpan w:val="2"/>
            <w:tcBorders>
              <w:top w:val="single" w:sz="4" w:space="0" w:color="auto"/>
              <w:left w:val="single" w:sz="4" w:space="0" w:color="auto"/>
              <w:bottom w:val="single" w:sz="4" w:space="0" w:color="auto"/>
              <w:right w:val="double" w:sz="4" w:space="0" w:color="auto"/>
            </w:tcBorders>
          </w:tcPr>
          <w:p w14:paraId="1173237D" w14:textId="77777777" w:rsidR="00D102E0" w:rsidRPr="00BF2B45" w:rsidRDefault="00D102E0" w:rsidP="00BE1198">
            <w:pPr>
              <w:jc w:val="center"/>
              <w:rPr>
                <w:rFonts w:ascii="Arial" w:hAnsi="Arial" w:cs="Arial"/>
                <w:sz w:val="16"/>
                <w:szCs w:val="16"/>
              </w:rPr>
            </w:pPr>
            <w:r w:rsidRPr="00BF2B45">
              <w:rPr>
                <w:rFonts w:ascii="Arial" w:hAnsi="Arial" w:cs="Arial"/>
                <w:b/>
                <w:bCs/>
                <w:sz w:val="16"/>
                <w:szCs w:val="16"/>
              </w:rPr>
              <w:t>Free  Centre  clamp</w:t>
            </w:r>
          </w:p>
        </w:tc>
        <w:tc>
          <w:tcPr>
            <w:tcW w:w="1084" w:type="dxa"/>
            <w:tcBorders>
              <w:top w:val="single" w:sz="4" w:space="0" w:color="auto"/>
              <w:left w:val="double" w:sz="4" w:space="0" w:color="auto"/>
              <w:bottom w:val="single" w:sz="4" w:space="0" w:color="auto"/>
              <w:right w:val="single" w:sz="4" w:space="0" w:color="auto"/>
            </w:tcBorders>
          </w:tcPr>
          <w:p w14:paraId="09253BC5" w14:textId="77777777" w:rsidR="00D102E0" w:rsidRPr="00BF2B45" w:rsidRDefault="00D102E0" w:rsidP="00BE1198">
            <w:pPr>
              <w:jc w:val="center"/>
              <w:rPr>
                <w:rFonts w:ascii="Arial" w:hAnsi="Arial" w:cs="Arial"/>
                <w:sz w:val="16"/>
                <w:szCs w:val="16"/>
              </w:rPr>
            </w:pPr>
            <w:r w:rsidRPr="00BF2B45">
              <w:rPr>
                <w:rFonts w:ascii="Arial" w:hAnsi="Arial" w:cs="Arial"/>
                <w:b/>
                <w:bCs/>
                <w:sz w:val="16"/>
                <w:szCs w:val="16"/>
              </w:rPr>
              <w:t>Envelope   clamp</w:t>
            </w:r>
          </w:p>
        </w:tc>
      </w:tr>
      <w:tr w:rsidR="00D102E0" w:rsidRPr="00BF2B45" w14:paraId="5EC53D3F"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20"/>
        </w:trPr>
        <w:tc>
          <w:tcPr>
            <w:tcW w:w="540" w:type="dxa"/>
            <w:tcBorders>
              <w:top w:val="single" w:sz="4" w:space="0" w:color="auto"/>
              <w:left w:val="single" w:sz="4" w:space="0" w:color="auto"/>
              <w:bottom w:val="single" w:sz="4" w:space="0" w:color="auto"/>
              <w:right w:val="single" w:sz="4" w:space="0" w:color="auto"/>
            </w:tcBorders>
          </w:tcPr>
          <w:p w14:paraId="6CA5AB2D" w14:textId="77777777" w:rsidR="00D102E0" w:rsidRPr="00BF2B45" w:rsidRDefault="00D102E0" w:rsidP="00BE1198">
            <w:pPr>
              <w:rPr>
                <w:rFonts w:ascii="Arial" w:hAnsi="Arial" w:cs="Arial"/>
              </w:rPr>
            </w:pPr>
            <w:r w:rsidRPr="00BF2B45">
              <w:rPr>
                <w:rFonts w:ascii="Arial" w:hAnsi="Arial" w:cs="Arial"/>
              </w:rPr>
              <w:t>1.</w:t>
            </w:r>
          </w:p>
        </w:tc>
        <w:tc>
          <w:tcPr>
            <w:tcW w:w="3600" w:type="dxa"/>
            <w:tcBorders>
              <w:top w:val="single" w:sz="4" w:space="0" w:color="auto"/>
              <w:left w:val="single" w:sz="4" w:space="0" w:color="auto"/>
              <w:bottom w:val="single" w:sz="4" w:space="0" w:color="auto"/>
              <w:right w:val="single" w:sz="4" w:space="0" w:color="auto"/>
            </w:tcBorders>
          </w:tcPr>
          <w:p w14:paraId="2AA4CC51" w14:textId="77777777" w:rsidR="00D102E0" w:rsidRPr="00BF2B45" w:rsidRDefault="00D102E0" w:rsidP="00BE1198">
            <w:pPr>
              <w:rPr>
                <w:rFonts w:ascii="Arial" w:hAnsi="Arial" w:cs="Arial"/>
              </w:rPr>
            </w:pPr>
            <w:r w:rsidRPr="00BF2B45">
              <w:rPr>
                <w:rFonts w:ascii="Arial" w:hAnsi="Arial" w:cs="Arial"/>
              </w:rPr>
              <w:t>Maximum magnetic power loss of one  suspension assembly  at sub-conductor current of 600 amperes</w:t>
            </w:r>
          </w:p>
        </w:tc>
        <w:tc>
          <w:tcPr>
            <w:tcW w:w="900" w:type="dxa"/>
            <w:tcBorders>
              <w:top w:val="single" w:sz="4" w:space="0" w:color="auto"/>
              <w:left w:val="single" w:sz="4" w:space="0" w:color="auto"/>
              <w:bottom w:val="single" w:sz="4" w:space="0" w:color="auto"/>
              <w:right w:val="single" w:sz="4" w:space="0" w:color="auto"/>
            </w:tcBorders>
          </w:tcPr>
          <w:p w14:paraId="0F3F19B8" w14:textId="77777777" w:rsidR="00D102E0" w:rsidRPr="00BF2B45" w:rsidRDefault="00D102E0" w:rsidP="00BE1198">
            <w:pPr>
              <w:rPr>
                <w:rFonts w:ascii="Arial" w:hAnsi="Arial" w:cs="Arial"/>
              </w:rPr>
            </w:pPr>
            <w:r w:rsidRPr="00BF2B45">
              <w:rPr>
                <w:rFonts w:ascii="Arial" w:hAnsi="Arial" w:cs="Arial"/>
              </w:rPr>
              <w:t>Watt</w:t>
            </w:r>
          </w:p>
        </w:tc>
        <w:tc>
          <w:tcPr>
            <w:tcW w:w="1440" w:type="dxa"/>
            <w:gridSpan w:val="3"/>
            <w:tcBorders>
              <w:top w:val="single" w:sz="4" w:space="0" w:color="auto"/>
              <w:left w:val="single" w:sz="4" w:space="0" w:color="auto"/>
              <w:bottom w:val="single" w:sz="4" w:space="0" w:color="auto"/>
              <w:right w:val="double" w:sz="4" w:space="0" w:color="auto"/>
            </w:tcBorders>
          </w:tcPr>
          <w:p w14:paraId="02CA569A" w14:textId="77777777" w:rsidR="00D102E0" w:rsidRPr="00BF2B45" w:rsidRDefault="00D102E0" w:rsidP="00BE1198">
            <w:pPr>
              <w:jc w:val="center"/>
              <w:rPr>
                <w:rFonts w:ascii="Arial" w:hAnsi="Arial" w:cs="Arial"/>
              </w:rPr>
            </w:pPr>
            <w:r w:rsidRPr="00BF2B45">
              <w:rPr>
                <w:rFonts w:ascii="Arial" w:hAnsi="Arial" w:cs="Arial"/>
              </w:rPr>
              <w:t>4</w:t>
            </w:r>
          </w:p>
          <w:p w14:paraId="2769129C" w14:textId="77777777" w:rsidR="00D102E0" w:rsidRPr="00BF2B45" w:rsidRDefault="00D102E0" w:rsidP="00BE1198">
            <w:pPr>
              <w:jc w:val="center"/>
              <w:rPr>
                <w:rFonts w:ascii="Arial" w:hAnsi="Arial" w:cs="Arial"/>
              </w:rPr>
            </w:pPr>
          </w:p>
        </w:tc>
        <w:tc>
          <w:tcPr>
            <w:tcW w:w="1620" w:type="dxa"/>
            <w:gridSpan w:val="3"/>
            <w:tcBorders>
              <w:top w:val="single" w:sz="4" w:space="0" w:color="auto"/>
              <w:left w:val="double" w:sz="4" w:space="0" w:color="auto"/>
              <w:bottom w:val="single" w:sz="4" w:space="0" w:color="auto"/>
              <w:right w:val="double" w:sz="4" w:space="0" w:color="auto"/>
            </w:tcBorders>
          </w:tcPr>
          <w:p w14:paraId="04FBBB27" w14:textId="77777777" w:rsidR="00D102E0" w:rsidRPr="00BF2B45" w:rsidRDefault="00D102E0" w:rsidP="00BE1198">
            <w:pPr>
              <w:jc w:val="center"/>
              <w:rPr>
                <w:rFonts w:ascii="Arial" w:hAnsi="Arial" w:cs="Arial"/>
              </w:rPr>
            </w:pPr>
            <w:r w:rsidRPr="00BF2B45">
              <w:rPr>
                <w:rFonts w:ascii="Arial" w:hAnsi="Arial" w:cs="Arial"/>
              </w:rPr>
              <w:t>4</w:t>
            </w:r>
          </w:p>
          <w:p w14:paraId="48476E6E" w14:textId="77777777" w:rsidR="00D102E0" w:rsidRPr="00BF2B45" w:rsidRDefault="00D102E0" w:rsidP="00BE1198">
            <w:pPr>
              <w:jc w:val="center"/>
              <w:rPr>
                <w:rFonts w:ascii="Arial" w:hAnsi="Arial" w:cs="Arial"/>
              </w:rPr>
            </w:pPr>
          </w:p>
        </w:tc>
        <w:tc>
          <w:tcPr>
            <w:tcW w:w="1084" w:type="dxa"/>
            <w:tcBorders>
              <w:top w:val="single" w:sz="4" w:space="0" w:color="auto"/>
              <w:left w:val="double" w:sz="4" w:space="0" w:color="auto"/>
              <w:bottom w:val="single" w:sz="4" w:space="0" w:color="auto"/>
              <w:right w:val="single" w:sz="4" w:space="0" w:color="auto"/>
            </w:tcBorders>
          </w:tcPr>
          <w:p w14:paraId="776452B1" w14:textId="77777777" w:rsidR="00D102E0" w:rsidRPr="00BF2B45" w:rsidRDefault="00D102E0" w:rsidP="00BE1198">
            <w:pPr>
              <w:jc w:val="center"/>
              <w:rPr>
                <w:rFonts w:ascii="Arial" w:hAnsi="Arial" w:cs="Arial"/>
              </w:rPr>
            </w:pPr>
            <w:r w:rsidRPr="00BF2B45">
              <w:rPr>
                <w:rFonts w:ascii="Arial" w:hAnsi="Arial" w:cs="Arial"/>
              </w:rPr>
              <w:t>8</w:t>
            </w:r>
          </w:p>
        </w:tc>
      </w:tr>
      <w:tr w:rsidR="00D102E0" w:rsidRPr="00BF2B45" w14:paraId="5C9FC114"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20"/>
        </w:trPr>
        <w:tc>
          <w:tcPr>
            <w:tcW w:w="540" w:type="dxa"/>
            <w:tcBorders>
              <w:top w:val="single" w:sz="4" w:space="0" w:color="auto"/>
              <w:left w:val="single" w:sz="4" w:space="0" w:color="auto"/>
              <w:bottom w:val="single" w:sz="4" w:space="0" w:color="auto"/>
              <w:right w:val="single" w:sz="4" w:space="0" w:color="auto"/>
            </w:tcBorders>
          </w:tcPr>
          <w:p w14:paraId="4FCB77EC" w14:textId="77777777" w:rsidR="00D102E0" w:rsidRPr="00BF2B45" w:rsidRDefault="00D102E0" w:rsidP="00BE1198">
            <w:pPr>
              <w:rPr>
                <w:rFonts w:ascii="Arial" w:hAnsi="Arial" w:cs="Arial"/>
              </w:rPr>
            </w:pPr>
            <w:r w:rsidRPr="00BF2B45">
              <w:rPr>
                <w:rFonts w:ascii="Arial" w:hAnsi="Arial" w:cs="Arial"/>
              </w:rPr>
              <w:t>2.</w:t>
            </w:r>
          </w:p>
        </w:tc>
        <w:tc>
          <w:tcPr>
            <w:tcW w:w="3600" w:type="dxa"/>
            <w:tcBorders>
              <w:top w:val="single" w:sz="4" w:space="0" w:color="auto"/>
              <w:left w:val="single" w:sz="4" w:space="0" w:color="auto"/>
              <w:bottom w:val="single" w:sz="4" w:space="0" w:color="auto"/>
              <w:right w:val="single" w:sz="4" w:space="0" w:color="auto"/>
            </w:tcBorders>
          </w:tcPr>
          <w:p w14:paraId="4BC47100" w14:textId="77777777" w:rsidR="00D102E0" w:rsidRPr="00BF2B45" w:rsidRDefault="00D102E0" w:rsidP="00BE1198">
            <w:pPr>
              <w:rPr>
                <w:rFonts w:ascii="Arial" w:hAnsi="Arial" w:cs="Arial"/>
              </w:rPr>
            </w:pPr>
            <w:r w:rsidRPr="00BF2B45">
              <w:rPr>
                <w:rFonts w:ascii="Arial" w:hAnsi="Arial" w:cs="Arial"/>
              </w:rPr>
              <w:t xml:space="preserve">Slipping strength of suspension assembly </w:t>
            </w:r>
          </w:p>
        </w:tc>
        <w:tc>
          <w:tcPr>
            <w:tcW w:w="900" w:type="dxa"/>
            <w:tcBorders>
              <w:top w:val="single" w:sz="4" w:space="0" w:color="auto"/>
              <w:left w:val="single" w:sz="4" w:space="0" w:color="auto"/>
              <w:bottom w:val="single" w:sz="4" w:space="0" w:color="auto"/>
              <w:right w:val="single" w:sz="4" w:space="0" w:color="auto"/>
            </w:tcBorders>
          </w:tcPr>
          <w:p w14:paraId="4A2FE5CA" w14:textId="77777777" w:rsidR="00D102E0" w:rsidRPr="00BF2B45" w:rsidRDefault="00D102E0" w:rsidP="00BE1198">
            <w:pPr>
              <w:rPr>
                <w:rFonts w:ascii="Arial" w:hAnsi="Arial" w:cs="Arial"/>
              </w:rPr>
            </w:pPr>
            <w:r w:rsidRPr="00BF2B45">
              <w:rPr>
                <w:rFonts w:ascii="Arial" w:hAnsi="Arial" w:cs="Arial"/>
              </w:rPr>
              <w:t>KN</w:t>
            </w:r>
          </w:p>
        </w:tc>
        <w:tc>
          <w:tcPr>
            <w:tcW w:w="1440" w:type="dxa"/>
            <w:gridSpan w:val="3"/>
            <w:tcBorders>
              <w:top w:val="single" w:sz="4" w:space="0" w:color="auto"/>
              <w:left w:val="single" w:sz="4" w:space="0" w:color="auto"/>
              <w:bottom w:val="single" w:sz="4" w:space="0" w:color="auto"/>
              <w:right w:val="double" w:sz="4" w:space="0" w:color="auto"/>
            </w:tcBorders>
          </w:tcPr>
          <w:p w14:paraId="2A8F5997" w14:textId="77777777" w:rsidR="00D102E0" w:rsidRPr="00BF2B45" w:rsidRDefault="00D102E0" w:rsidP="00BE1198">
            <w:pPr>
              <w:ind w:left="-108"/>
              <w:jc w:val="center"/>
              <w:rPr>
                <w:rFonts w:ascii="Arial" w:hAnsi="Arial" w:cs="Arial"/>
              </w:rPr>
            </w:pPr>
            <w:r w:rsidRPr="00BF2B45">
              <w:rPr>
                <w:rFonts w:ascii="Arial" w:hAnsi="Arial" w:cs="Arial"/>
              </w:rPr>
              <w:t>20-29</w:t>
            </w:r>
          </w:p>
          <w:p w14:paraId="586CBC36" w14:textId="77777777" w:rsidR="00D102E0" w:rsidRPr="00BF2B45" w:rsidRDefault="00D102E0" w:rsidP="00BE1198">
            <w:pPr>
              <w:ind w:left="-108"/>
              <w:jc w:val="center"/>
              <w:rPr>
                <w:rFonts w:ascii="Arial" w:hAnsi="Arial" w:cs="Arial"/>
              </w:rPr>
            </w:pPr>
          </w:p>
        </w:tc>
        <w:tc>
          <w:tcPr>
            <w:tcW w:w="1620" w:type="dxa"/>
            <w:gridSpan w:val="3"/>
            <w:tcBorders>
              <w:top w:val="single" w:sz="4" w:space="0" w:color="auto"/>
              <w:left w:val="double" w:sz="4" w:space="0" w:color="auto"/>
              <w:bottom w:val="single" w:sz="4" w:space="0" w:color="auto"/>
              <w:right w:val="double" w:sz="4" w:space="0" w:color="auto"/>
            </w:tcBorders>
          </w:tcPr>
          <w:p w14:paraId="5E7D52F6" w14:textId="77777777" w:rsidR="00D102E0" w:rsidRPr="00BF2B45" w:rsidRDefault="00D102E0" w:rsidP="00BE1198">
            <w:pPr>
              <w:ind w:left="-108"/>
              <w:jc w:val="center"/>
              <w:rPr>
                <w:rFonts w:ascii="Arial" w:hAnsi="Arial" w:cs="Arial"/>
              </w:rPr>
            </w:pPr>
            <w:r w:rsidRPr="00BF2B45">
              <w:rPr>
                <w:rFonts w:ascii="Arial" w:hAnsi="Arial" w:cs="Arial"/>
              </w:rPr>
              <w:t>20-29</w:t>
            </w:r>
          </w:p>
          <w:p w14:paraId="08E47E10" w14:textId="77777777" w:rsidR="00D102E0" w:rsidRPr="00BF2B45" w:rsidRDefault="00D102E0" w:rsidP="00BE1198">
            <w:pPr>
              <w:jc w:val="center"/>
              <w:rPr>
                <w:rFonts w:ascii="Arial" w:hAnsi="Arial" w:cs="Arial"/>
              </w:rPr>
            </w:pPr>
          </w:p>
        </w:tc>
        <w:tc>
          <w:tcPr>
            <w:tcW w:w="1084" w:type="dxa"/>
            <w:tcBorders>
              <w:top w:val="single" w:sz="4" w:space="0" w:color="auto"/>
              <w:left w:val="double" w:sz="4" w:space="0" w:color="auto"/>
              <w:bottom w:val="single" w:sz="4" w:space="0" w:color="auto"/>
              <w:right w:val="single" w:sz="4" w:space="0" w:color="auto"/>
            </w:tcBorders>
          </w:tcPr>
          <w:p w14:paraId="40C4E55C" w14:textId="77777777" w:rsidR="00D102E0" w:rsidRPr="00BF2B45" w:rsidRDefault="00D102E0" w:rsidP="00BE1198">
            <w:pPr>
              <w:jc w:val="center"/>
              <w:rPr>
                <w:rFonts w:ascii="Arial" w:hAnsi="Arial" w:cs="Arial"/>
              </w:rPr>
            </w:pPr>
            <w:r w:rsidRPr="00BF2B45">
              <w:rPr>
                <w:rFonts w:ascii="Arial" w:hAnsi="Arial" w:cs="Arial"/>
              </w:rPr>
              <w:t>20-29</w:t>
            </w:r>
          </w:p>
        </w:tc>
      </w:tr>
      <w:tr w:rsidR="00D102E0" w:rsidRPr="00BF2B45" w14:paraId="72004ABE"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540" w:type="dxa"/>
            <w:tcBorders>
              <w:top w:val="single" w:sz="4" w:space="0" w:color="auto"/>
              <w:left w:val="single" w:sz="4" w:space="0" w:color="auto"/>
              <w:bottom w:val="single" w:sz="4" w:space="0" w:color="auto"/>
              <w:right w:val="single" w:sz="4" w:space="0" w:color="auto"/>
            </w:tcBorders>
          </w:tcPr>
          <w:p w14:paraId="77BF011E" w14:textId="77777777" w:rsidR="00D102E0" w:rsidRPr="00BF2B45" w:rsidRDefault="00D102E0" w:rsidP="00BE1198">
            <w:pPr>
              <w:rPr>
                <w:rFonts w:ascii="Arial" w:hAnsi="Arial" w:cs="Arial"/>
              </w:rPr>
            </w:pPr>
            <w:r w:rsidRPr="00BF2B45">
              <w:rPr>
                <w:rFonts w:ascii="Arial" w:hAnsi="Arial" w:cs="Arial"/>
              </w:rPr>
              <w:t>3.</w:t>
            </w:r>
          </w:p>
        </w:tc>
        <w:tc>
          <w:tcPr>
            <w:tcW w:w="3600" w:type="dxa"/>
            <w:tcBorders>
              <w:top w:val="single" w:sz="4" w:space="0" w:color="auto"/>
              <w:left w:val="single" w:sz="4" w:space="0" w:color="auto"/>
              <w:bottom w:val="single" w:sz="4" w:space="0" w:color="auto"/>
              <w:right w:val="single" w:sz="4" w:space="0" w:color="auto"/>
            </w:tcBorders>
          </w:tcPr>
          <w:p w14:paraId="759AC877" w14:textId="77777777" w:rsidR="00D102E0" w:rsidRPr="00BF2B45" w:rsidRDefault="00D102E0" w:rsidP="00BE1198">
            <w:pPr>
              <w:rPr>
                <w:rFonts w:ascii="Arial" w:hAnsi="Arial" w:cs="Arial"/>
              </w:rPr>
            </w:pPr>
            <w:r w:rsidRPr="00BF2B45">
              <w:rPr>
                <w:rFonts w:ascii="Arial" w:hAnsi="Arial" w:cs="Arial"/>
              </w:rPr>
              <w:t xml:space="preserve">Particulars of standard/ AGS preformed armour rod set for suspension assembly </w:t>
            </w:r>
          </w:p>
        </w:tc>
        <w:tc>
          <w:tcPr>
            <w:tcW w:w="900" w:type="dxa"/>
            <w:tcBorders>
              <w:top w:val="single" w:sz="4" w:space="0" w:color="auto"/>
              <w:left w:val="single" w:sz="4" w:space="0" w:color="auto"/>
              <w:bottom w:val="single" w:sz="4" w:space="0" w:color="auto"/>
              <w:right w:val="single" w:sz="4" w:space="0" w:color="auto"/>
            </w:tcBorders>
          </w:tcPr>
          <w:p w14:paraId="4E098513" w14:textId="77777777" w:rsidR="00D102E0" w:rsidRPr="00BF2B45" w:rsidRDefault="00D102E0" w:rsidP="00BE1198">
            <w:pPr>
              <w:rPr>
                <w:rFonts w:ascii="Arial" w:hAnsi="Arial" w:cs="Arial"/>
              </w:rPr>
            </w:pPr>
          </w:p>
        </w:tc>
        <w:tc>
          <w:tcPr>
            <w:tcW w:w="720" w:type="dxa"/>
            <w:tcBorders>
              <w:top w:val="single" w:sz="4" w:space="0" w:color="auto"/>
              <w:left w:val="single" w:sz="4" w:space="0" w:color="auto"/>
              <w:bottom w:val="single" w:sz="4" w:space="0" w:color="auto"/>
              <w:right w:val="single" w:sz="4" w:space="0" w:color="auto"/>
            </w:tcBorders>
          </w:tcPr>
          <w:p w14:paraId="5E430FE1" w14:textId="77777777" w:rsidR="00D102E0" w:rsidRPr="00BF2B45" w:rsidRDefault="00D102E0" w:rsidP="00BE1198">
            <w:pPr>
              <w:rPr>
                <w:rFonts w:ascii="Arial" w:hAnsi="Arial" w:cs="Arial"/>
              </w:rPr>
            </w:pPr>
            <w:r w:rsidRPr="00BF2B45">
              <w:rPr>
                <w:rFonts w:ascii="Arial" w:hAnsi="Arial" w:cs="Arial"/>
              </w:rPr>
              <w:t xml:space="preserve"> </w:t>
            </w:r>
          </w:p>
        </w:tc>
        <w:tc>
          <w:tcPr>
            <w:tcW w:w="720" w:type="dxa"/>
            <w:gridSpan w:val="2"/>
            <w:tcBorders>
              <w:top w:val="single" w:sz="4" w:space="0" w:color="auto"/>
              <w:left w:val="single" w:sz="4" w:space="0" w:color="auto"/>
              <w:bottom w:val="single" w:sz="4" w:space="0" w:color="auto"/>
              <w:right w:val="double" w:sz="4" w:space="0" w:color="auto"/>
            </w:tcBorders>
          </w:tcPr>
          <w:p w14:paraId="4DC50CBE" w14:textId="77777777" w:rsidR="00D102E0" w:rsidRPr="00BF2B45" w:rsidRDefault="00D102E0" w:rsidP="00BE1198">
            <w:pPr>
              <w:rPr>
                <w:rFonts w:ascii="Arial" w:hAnsi="Arial" w:cs="Arial"/>
              </w:rPr>
            </w:pPr>
          </w:p>
        </w:tc>
        <w:tc>
          <w:tcPr>
            <w:tcW w:w="720" w:type="dxa"/>
            <w:tcBorders>
              <w:top w:val="single" w:sz="4" w:space="0" w:color="auto"/>
              <w:left w:val="double" w:sz="4" w:space="0" w:color="auto"/>
              <w:bottom w:val="single" w:sz="4" w:space="0" w:color="auto"/>
              <w:right w:val="single" w:sz="4" w:space="0" w:color="auto"/>
            </w:tcBorders>
          </w:tcPr>
          <w:p w14:paraId="1B86C558" w14:textId="77777777" w:rsidR="00D102E0" w:rsidRPr="00BF2B45" w:rsidRDefault="00D102E0" w:rsidP="00BE1198">
            <w:pPr>
              <w:rPr>
                <w:rFonts w:ascii="Arial" w:hAnsi="Arial" w:cs="Arial"/>
              </w:rPr>
            </w:pPr>
            <w:r w:rsidRPr="00BF2B45">
              <w:rPr>
                <w:rFonts w:ascii="Arial" w:hAnsi="Arial" w:cs="Arial"/>
              </w:rPr>
              <w:t xml:space="preserve"> </w:t>
            </w:r>
          </w:p>
        </w:tc>
        <w:tc>
          <w:tcPr>
            <w:tcW w:w="900" w:type="dxa"/>
            <w:gridSpan w:val="2"/>
            <w:tcBorders>
              <w:top w:val="single" w:sz="4" w:space="0" w:color="auto"/>
              <w:left w:val="single" w:sz="4" w:space="0" w:color="auto"/>
              <w:bottom w:val="single" w:sz="4" w:space="0" w:color="auto"/>
              <w:right w:val="double" w:sz="4" w:space="0" w:color="auto"/>
            </w:tcBorders>
          </w:tcPr>
          <w:p w14:paraId="1C4D7F29" w14:textId="77777777" w:rsidR="00D102E0" w:rsidRPr="00BF2B45" w:rsidRDefault="00D102E0" w:rsidP="00BE1198">
            <w:pPr>
              <w:rPr>
                <w:rFonts w:ascii="Arial" w:hAnsi="Arial" w:cs="Arial"/>
              </w:rPr>
            </w:pPr>
          </w:p>
        </w:tc>
        <w:tc>
          <w:tcPr>
            <w:tcW w:w="1084" w:type="dxa"/>
            <w:tcBorders>
              <w:top w:val="single" w:sz="4" w:space="0" w:color="auto"/>
              <w:left w:val="double" w:sz="4" w:space="0" w:color="auto"/>
              <w:bottom w:val="single" w:sz="4" w:space="0" w:color="auto"/>
              <w:right w:val="single" w:sz="4" w:space="0" w:color="auto"/>
            </w:tcBorders>
          </w:tcPr>
          <w:p w14:paraId="64141897" w14:textId="77777777" w:rsidR="00D102E0" w:rsidRPr="00BF2B45" w:rsidRDefault="00D102E0" w:rsidP="00BE1198">
            <w:pPr>
              <w:rPr>
                <w:rFonts w:ascii="Arial" w:hAnsi="Arial" w:cs="Arial"/>
              </w:rPr>
            </w:pPr>
          </w:p>
        </w:tc>
      </w:tr>
      <w:tr w:rsidR="00D102E0" w:rsidRPr="00BF2B45" w14:paraId="73EDC51E"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20"/>
        </w:trPr>
        <w:tc>
          <w:tcPr>
            <w:tcW w:w="540" w:type="dxa"/>
            <w:tcBorders>
              <w:top w:val="single" w:sz="4" w:space="0" w:color="auto"/>
              <w:left w:val="single" w:sz="4" w:space="0" w:color="auto"/>
              <w:bottom w:val="single" w:sz="4" w:space="0" w:color="auto"/>
              <w:right w:val="single" w:sz="4" w:space="0" w:color="auto"/>
            </w:tcBorders>
          </w:tcPr>
          <w:p w14:paraId="10405ED3" w14:textId="77777777" w:rsidR="00D102E0" w:rsidRPr="00BF2B45" w:rsidRDefault="00D102E0" w:rsidP="00BE1198">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14:paraId="10828B9D" w14:textId="77777777" w:rsidR="00D102E0" w:rsidRPr="00BF2B45" w:rsidRDefault="00D102E0" w:rsidP="00BE1198">
            <w:pPr>
              <w:ind w:left="72"/>
              <w:rPr>
                <w:rFonts w:ascii="Arial" w:hAnsi="Arial" w:cs="Arial"/>
              </w:rPr>
            </w:pPr>
            <w:r w:rsidRPr="00BF2B45">
              <w:rPr>
                <w:rFonts w:ascii="Arial" w:hAnsi="Arial" w:cs="Arial"/>
              </w:rPr>
              <w:t>a) No. of rods per set</w:t>
            </w:r>
          </w:p>
        </w:tc>
        <w:tc>
          <w:tcPr>
            <w:tcW w:w="900" w:type="dxa"/>
            <w:tcBorders>
              <w:top w:val="single" w:sz="4" w:space="0" w:color="auto"/>
              <w:left w:val="single" w:sz="4" w:space="0" w:color="auto"/>
              <w:bottom w:val="single" w:sz="4" w:space="0" w:color="auto"/>
              <w:right w:val="single" w:sz="4" w:space="0" w:color="auto"/>
            </w:tcBorders>
          </w:tcPr>
          <w:p w14:paraId="7B32BA08" w14:textId="77777777" w:rsidR="00D102E0" w:rsidRPr="00BF2B45" w:rsidRDefault="00D102E0" w:rsidP="00BE1198">
            <w:pPr>
              <w:rPr>
                <w:rFonts w:ascii="Arial" w:hAnsi="Arial" w:cs="Arial"/>
              </w:rPr>
            </w:pPr>
            <w:r w:rsidRPr="00BF2B45">
              <w:rPr>
                <w:rFonts w:ascii="Arial" w:hAnsi="Arial" w:cs="Arial"/>
              </w:rPr>
              <w:t>No.</w:t>
            </w:r>
          </w:p>
        </w:tc>
        <w:tc>
          <w:tcPr>
            <w:tcW w:w="1440" w:type="dxa"/>
            <w:gridSpan w:val="3"/>
            <w:tcBorders>
              <w:top w:val="single" w:sz="4" w:space="0" w:color="auto"/>
              <w:left w:val="single" w:sz="4" w:space="0" w:color="auto"/>
              <w:bottom w:val="single" w:sz="4" w:space="0" w:color="auto"/>
              <w:right w:val="double" w:sz="4" w:space="0" w:color="auto"/>
            </w:tcBorders>
          </w:tcPr>
          <w:p w14:paraId="6417C75B" w14:textId="77777777" w:rsidR="00D102E0" w:rsidRPr="00BF2B45" w:rsidRDefault="00D102E0" w:rsidP="00BE1198">
            <w:pPr>
              <w:rPr>
                <w:rFonts w:ascii="Arial" w:hAnsi="Arial" w:cs="Arial"/>
              </w:rPr>
            </w:pPr>
            <w:r w:rsidRPr="00BF2B45">
              <w:rPr>
                <w:rFonts w:ascii="Arial" w:hAnsi="Arial" w:cs="Arial"/>
              </w:rPr>
              <w:t xml:space="preserve">          12</w:t>
            </w:r>
          </w:p>
        </w:tc>
        <w:tc>
          <w:tcPr>
            <w:tcW w:w="1620" w:type="dxa"/>
            <w:gridSpan w:val="3"/>
            <w:tcBorders>
              <w:top w:val="single" w:sz="4" w:space="0" w:color="auto"/>
              <w:left w:val="double" w:sz="4" w:space="0" w:color="auto"/>
              <w:bottom w:val="single" w:sz="4" w:space="0" w:color="auto"/>
              <w:right w:val="double" w:sz="4" w:space="0" w:color="auto"/>
            </w:tcBorders>
          </w:tcPr>
          <w:p w14:paraId="7F47D109" w14:textId="77777777" w:rsidR="00D102E0" w:rsidRPr="00BF2B45" w:rsidRDefault="00D102E0" w:rsidP="00BE1198">
            <w:pPr>
              <w:rPr>
                <w:rFonts w:ascii="Arial" w:hAnsi="Arial" w:cs="Arial"/>
              </w:rPr>
            </w:pPr>
            <w:r w:rsidRPr="00BF2B45">
              <w:rPr>
                <w:rFonts w:ascii="Arial" w:hAnsi="Arial" w:cs="Arial"/>
              </w:rPr>
              <w:t xml:space="preserve">          12</w:t>
            </w:r>
          </w:p>
        </w:tc>
        <w:tc>
          <w:tcPr>
            <w:tcW w:w="1084" w:type="dxa"/>
            <w:tcBorders>
              <w:top w:val="single" w:sz="4" w:space="0" w:color="auto"/>
              <w:left w:val="double" w:sz="4" w:space="0" w:color="auto"/>
              <w:bottom w:val="single" w:sz="4" w:space="0" w:color="auto"/>
              <w:right w:val="single" w:sz="4" w:space="0" w:color="auto"/>
            </w:tcBorders>
          </w:tcPr>
          <w:p w14:paraId="012B4474" w14:textId="77777777" w:rsidR="00D102E0" w:rsidRPr="00BF2B45" w:rsidRDefault="00D102E0" w:rsidP="00BE1198">
            <w:pPr>
              <w:jc w:val="center"/>
              <w:rPr>
                <w:rFonts w:ascii="Arial" w:hAnsi="Arial" w:cs="Arial"/>
              </w:rPr>
            </w:pPr>
            <w:r w:rsidRPr="00BF2B45">
              <w:rPr>
                <w:rFonts w:ascii="Arial" w:hAnsi="Arial" w:cs="Arial"/>
              </w:rPr>
              <w:t>NA</w:t>
            </w:r>
          </w:p>
        </w:tc>
      </w:tr>
      <w:tr w:rsidR="00D102E0" w:rsidRPr="00BF2B45" w14:paraId="508131A6"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20"/>
        </w:trPr>
        <w:tc>
          <w:tcPr>
            <w:tcW w:w="540" w:type="dxa"/>
            <w:tcBorders>
              <w:top w:val="single" w:sz="4" w:space="0" w:color="auto"/>
              <w:left w:val="single" w:sz="4" w:space="0" w:color="auto"/>
              <w:bottom w:val="single" w:sz="4" w:space="0" w:color="auto"/>
              <w:right w:val="single" w:sz="4" w:space="0" w:color="auto"/>
            </w:tcBorders>
          </w:tcPr>
          <w:p w14:paraId="03B00BD6" w14:textId="77777777" w:rsidR="00D102E0" w:rsidRPr="00BF2B45" w:rsidRDefault="00D102E0" w:rsidP="00BE1198">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14:paraId="13C2BA08" w14:textId="77777777" w:rsidR="00D102E0" w:rsidRPr="00BF2B45" w:rsidRDefault="00D102E0" w:rsidP="00BE1198">
            <w:pPr>
              <w:ind w:left="72"/>
              <w:rPr>
                <w:rFonts w:ascii="Arial" w:hAnsi="Arial" w:cs="Arial"/>
              </w:rPr>
            </w:pPr>
            <w:r w:rsidRPr="00BF2B45">
              <w:rPr>
                <w:rFonts w:ascii="Arial" w:hAnsi="Arial" w:cs="Arial"/>
              </w:rPr>
              <w:t xml:space="preserve">b) Direction of lay </w:t>
            </w:r>
          </w:p>
        </w:tc>
        <w:tc>
          <w:tcPr>
            <w:tcW w:w="900" w:type="dxa"/>
            <w:tcBorders>
              <w:top w:val="single" w:sz="4" w:space="0" w:color="auto"/>
              <w:left w:val="single" w:sz="4" w:space="0" w:color="auto"/>
              <w:bottom w:val="single" w:sz="4" w:space="0" w:color="auto"/>
              <w:right w:val="single" w:sz="4" w:space="0" w:color="auto"/>
            </w:tcBorders>
          </w:tcPr>
          <w:p w14:paraId="30677B9B" w14:textId="77777777" w:rsidR="00D102E0" w:rsidRPr="00BF2B45" w:rsidRDefault="00D102E0" w:rsidP="00BE1198">
            <w:pPr>
              <w:rPr>
                <w:rFonts w:ascii="Arial" w:hAnsi="Arial" w:cs="Arial"/>
              </w:rPr>
            </w:pPr>
          </w:p>
        </w:tc>
        <w:tc>
          <w:tcPr>
            <w:tcW w:w="1440" w:type="dxa"/>
            <w:gridSpan w:val="3"/>
            <w:tcBorders>
              <w:top w:val="single" w:sz="4" w:space="0" w:color="auto"/>
              <w:left w:val="single" w:sz="4" w:space="0" w:color="auto"/>
              <w:bottom w:val="single" w:sz="4" w:space="0" w:color="auto"/>
              <w:right w:val="double" w:sz="4" w:space="0" w:color="auto"/>
            </w:tcBorders>
          </w:tcPr>
          <w:p w14:paraId="0CFDB3B7" w14:textId="77777777" w:rsidR="00D102E0" w:rsidRPr="00BF2B45" w:rsidRDefault="00D102E0" w:rsidP="00BE1198">
            <w:pPr>
              <w:rPr>
                <w:rFonts w:ascii="Arial" w:hAnsi="Arial" w:cs="Arial"/>
              </w:rPr>
            </w:pPr>
            <w:r w:rsidRPr="00BF2B45">
              <w:rPr>
                <w:rFonts w:ascii="Arial" w:hAnsi="Arial" w:cs="Arial"/>
              </w:rPr>
              <w:t>Right hand</w:t>
            </w:r>
          </w:p>
        </w:tc>
        <w:tc>
          <w:tcPr>
            <w:tcW w:w="1620" w:type="dxa"/>
            <w:gridSpan w:val="3"/>
            <w:tcBorders>
              <w:top w:val="single" w:sz="4" w:space="0" w:color="auto"/>
              <w:left w:val="double" w:sz="4" w:space="0" w:color="auto"/>
              <w:bottom w:val="single" w:sz="4" w:space="0" w:color="auto"/>
              <w:right w:val="double" w:sz="4" w:space="0" w:color="auto"/>
            </w:tcBorders>
          </w:tcPr>
          <w:p w14:paraId="7BE4351D" w14:textId="77777777" w:rsidR="00D102E0" w:rsidRPr="00BF2B45" w:rsidRDefault="00D102E0" w:rsidP="00BE1198">
            <w:pPr>
              <w:rPr>
                <w:rFonts w:ascii="Arial" w:hAnsi="Arial" w:cs="Arial"/>
              </w:rPr>
            </w:pPr>
            <w:r w:rsidRPr="00BF2B45">
              <w:rPr>
                <w:rFonts w:ascii="Arial" w:hAnsi="Arial" w:cs="Arial"/>
              </w:rPr>
              <w:t>Right hand</w:t>
            </w:r>
          </w:p>
        </w:tc>
        <w:tc>
          <w:tcPr>
            <w:tcW w:w="1084" w:type="dxa"/>
            <w:tcBorders>
              <w:top w:val="single" w:sz="4" w:space="0" w:color="auto"/>
              <w:left w:val="double" w:sz="4" w:space="0" w:color="auto"/>
              <w:bottom w:val="single" w:sz="4" w:space="0" w:color="auto"/>
              <w:right w:val="single" w:sz="4" w:space="0" w:color="auto"/>
            </w:tcBorders>
          </w:tcPr>
          <w:p w14:paraId="7CD69E3B" w14:textId="77777777" w:rsidR="00D102E0" w:rsidRPr="00BF2B45" w:rsidRDefault="00D102E0" w:rsidP="00BE1198">
            <w:pPr>
              <w:jc w:val="center"/>
              <w:rPr>
                <w:rFonts w:ascii="Arial" w:hAnsi="Arial" w:cs="Arial"/>
              </w:rPr>
            </w:pPr>
            <w:r w:rsidRPr="00BF2B45">
              <w:rPr>
                <w:rFonts w:ascii="Arial" w:hAnsi="Arial" w:cs="Arial"/>
              </w:rPr>
              <w:t>NA</w:t>
            </w:r>
          </w:p>
        </w:tc>
      </w:tr>
      <w:tr w:rsidR="00D102E0" w:rsidRPr="00BF2B45" w14:paraId="14104F00"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540" w:type="dxa"/>
            <w:tcBorders>
              <w:top w:val="single" w:sz="4" w:space="0" w:color="auto"/>
              <w:left w:val="single" w:sz="4" w:space="0" w:color="auto"/>
              <w:bottom w:val="single" w:sz="4" w:space="0" w:color="auto"/>
              <w:right w:val="single" w:sz="4" w:space="0" w:color="auto"/>
            </w:tcBorders>
          </w:tcPr>
          <w:p w14:paraId="075A7CA8" w14:textId="77777777" w:rsidR="00D102E0" w:rsidRPr="00BF2B45" w:rsidRDefault="00D102E0" w:rsidP="00BE1198">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14:paraId="356CFA38" w14:textId="77777777" w:rsidR="00D102E0" w:rsidRPr="00BF2B45" w:rsidRDefault="00D102E0" w:rsidP="00BE1198">
            <w:pPr>
              <w:ind w:left="72"/>
              <w:rPr>
                <w:rFonts w:ascii="Arial" w:hAnsi="Arial" w:cs="Arial"/>
              </w:rPr>
            </w:pPr>
            <w:r w:rsidRPr="00BF2B45">
              <w:rPr>
                <w:rFonts w:ascii="Arial" w:hAnsi="Arial" w:cs="Arial"/>
              </w:rPr>
              <w:t xml:space="preserve">c) Overall length after fitting on conductor </w:t>
            </w:r>
          </w:p>
        </w:tc>
        <w:tc>
          <w:tcPr>
            <w:tcW w:w="900" w:type="dxa"/>
            <w:tcBorders>
              <w:top w:val="single" w:sz="4" w:space="0" w:color="auto"/>
              <w:left w:val="single" w:sz="4" w:space="0" w:color="auto"/>
              <w:bottom w:val="single" w:sz="4" w:space="0" w:color="auto"/>
              <w:right w:val="single" w:sz="4" w:space="0" w:color="auto"/>
            </w:tcBorders>
          </w:tcPr>
          <w:p w14:paraId="30C8113C" w14:textId="77777777" w:rsidR="00D102E0" w:rsidRPr="00BF2B45" w:rsidRDefault="00D102E0" w:rsidP="00BE1198">
            <w:pPr>
              <w:rPr>
                <w:rFonts w:ascii="Arial" w:hAnsi="Arial" w:cs="Arial"/>
              </w:rPr>
            </w:pPr>
            <w:r w:rsidRPr="00BF2B45">
              <w:rPr>
                <w:rFonts w:ascii="Arial" w:hAnsi="Arial" w:cs="Arial"/>
              </w:rPr>
              <w:t>mm</w:t>
            </w:r>
          </w:p>
        </w:tc>
        <w:tc>
          <w:tcPr>
            <w:tcW w:w="720" w:type="dxa"/>
            <w:tcBorders>
              <w:top w:val="single" w:sz="4" w:space="0" w:color="auto"/>
              <w:left w:val="single" w:sz="4" w:space="0" w:color="auto"/>
              <w:bottom w:val="single" w:sz="4" w:space="0" w:color="auto"/>
              <w:right w:val="single" w:sz="4" w:space="0" w:color="auto"/>
            </w:tcBorders>
          </w:tcPr>
          <w:p w14:paraId="0649EAF0" w14:textId="77777777" w:rsidR="00D102E0" w:rsidRPr="00BF2B45" w:rsidRDefault="00D102E0" w:rsidP="00BE1198">
            <w:pPr>
              <w:rPr>
                <w:rFonts w:ascii="Arial" w:hAnsi="Arial" w:cs="Arial"/>
              </w:rPr>
            </w:pPr>
            <w:r w:rsidRPr="00BF2B45">
              <w:rPr>
                <w:rFonts w:ascii="Arial" w:hAnsi="Arial" w:cs="Arial"/>
              </w:rPr>
              <w:t xml:space="preserve"> 2235</w:t>
            </w:r>
          </w:p>
        </w:tc>
        <w:tc>
          <w:tcPr>
            <w:tcW w:w="720" w:type="dxa"/>
            <w:gridSpan w:val="2"/>
            <w:tcBorders>
              <w:top w:val="single" w:sz="4" w:space="0" w:color="auto"/>
              <w:left w:val="single" w:sz="4" w:space="0" w:color="auto"/>
              <w:bottom w:val="single" w:sz="4" w:space="0" w:color="auto"/>
              <w:right w:val="double" w:sz="4" w:space="0" w:color="auto"/>
            </w:tcBorders>
          </w:tcPr>
          <w:p w14:paraId="5CC6BF3E" w14:textId="77777777" w:rsidR="00D102E0" w:rsidRPr="00BF2B45" w:rsidRDefault="00D102E0" w:rsidP="00BE1198">
            <w:pPr>
              <w:rPr>
                <w:rFonts w:ascii="Arial" w:hAnsi="Arial" w:cs="Arial"/>
              </w:rPr>
            </w:pPr>
            <w:r w:rsidRPr="00BF2B45">
              <w:rPr>
                <w:rFonts w:ascii="Arial" w:hAnsi="Arial" w:cs="Arial"/>
              </w:rPr>
              <w:t xml:space="preserve"> 2540</w:t>
            </w:r>
          </w:p>
        </w:tc>
        <w:tc>
          <w:tcPr>
            <w:tcW w:w="720" w:type="dxa"/>
            <w:tcBorders>
              <w:top w:val="single" w:sz="4" w:space="0" w:color="auto"/>
              <w:left w:val="double" w:sz="4" w:space="0" w:color="auto"/>
              <w:bottom w:val="single" w:sz="4" w:space="0" w:color="auto"/>
              <w:right w:val="single" w:sz="4" w:space="0" w:color="auto"/>
            </w:tcBorders>
          </w:tcPr>
          <w:p w14:paraId="4FA3A75B" w14:textId="77777777" w:rsidR="00D102E0" w:rsidRPr="00BF2B45" w:rsidRDefault="00D102E0" w:rsidP="00BE1198">
            <w:pPr>
              <w:rPr>
                <w:rFonts w:ascii="Arial" w:hAnsi="Arial" w:cs="Arial"/>
              </w:rPr>
            </w:pPr>
            <w:r w:rsidRPr="00BF2B45">
              <w:rPr>
                <w:rFonts w:ascii="Arial" w:hAnsi="Arial" w:cs="Arial"/>
              </w:rPr>
              <w:t xml:space="preserve"> 2235</w:t>
            </w:r>
          </w:p>
        </w:tc>
        <w:tc>
          <w:tcPr>
            <w:tcW w:w="900" w:type="dxa"/>
            <w:gridSpan w:val="2"/>
            <w:tcBorders>
              <w:top w:val="single" w:sz="4" w:space="0" w:color="auto"/>
              <w:left w:val="single" w:sz="4" w:space="0" w:color="auto"/>
              <w:bottom w:val="single" w:sz="4" w:space="0" w:color="auto"/>
              <w:right w:val="double" w:sz="4" w:space="0" w:color="auto"/>
            </w:tcBorders>
          </w:tcPr>
          <w:p w14:paraId="5458353C" w14:textId="77777777" w:rsidR="00D102E0" w:rsidRPr="00BF2B45" w:rsidRDefault="00D102E0" w:rsidP="00BE1198">
            <w:pPr>
              <w:rPr>
                <w:rFonts w:ascii="Arial" w:hAnsi="Arial" w:cs="Arial"/>
              </w:rPr>
            </w:pPr>
            <w:r w:rsidRPr="00BF2B45">
              <w:rPr>
                <w:rFonts w:ascii="Arial" w:hAnsi="Arial" w:cs="Arial"/>
              </w:rPr>
              <w:t xml:space="preserve"> 2540</w:t>
            </w:r>
          </w:p>
        </w:tc>
        <w:tc>
          <w:tcPr>
            <w:tcW w:w="1084" w:type="dxa"/>
            <w:tcBorders>
              <w:top w:val="single" w:sz="4" w:space="0" w:color="auto"/>
              <w:left w:val="double" w:sz="4" w:space="0" w:color="auto"/>
              <w:bottom w:val="single" w:sz="4" w:space="0" w:color="auto"/>
              <w:right w:val="single" w:sz="4" w:space="0" w:color="auto"/>
            </w:tcBorders>
          </w:tcPr>
          <w:p w14:paraId="56FF1D35" w14:textId="77777777" w:rsidR="00D102E0" w:rsidRPr="00BF2B45" w:rsidRDefault="00D102E0" w:rsidP="00BE1198">
            <w:pPr>
              <w:jc w:val="center"/>
              <w:rPr>
                <w:rFonts w:ascii="Arial" w:hAnsi="Arial" w:cs="Arial"/>
              </w:rPr>
            </w:pPr>
            <w:r w:rsidRPr="00BF2B45">
              <w:rPr>
                <w:rFonts w:ascii="Arial" w:hAnsi="Arial" w:cs="Arial"/>
              </w:rPr>
              <w:t>NA</w:t>
            </w:r>
          </w:p>
        </w:tc>
      </w:tr>
      <w:tr w:rsidR="00D102E0" w:rsidRPr="00BF2B45" w14:paraId="7D108CAD"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20"/>
        </w:trPr>
        <w:tc>
          <w:tcPr>
            <w:tcW w:w="540" w:type="dxa"/>
            <w:tcBorders>
              <w:top w:val="single" w:sz="4" w:space="0" w:color="auto"/>
              <w:left w:val="single" w:sz="4" w:space="0" w:color="auto"/>
              <w:bottom w:val="single" w:sz="4" w:space="0" w:color="auto"/>
              <w:right w:val="single" w:sz="4" w:space="0" w:color="auto"/>
            </w:tcBorders>
          </w:tcPr>
          <w:p w14:paraId="50B3772F" w14:textId="77777777" w:rsidR="00D102E0" w:rsidRPr="00BF2B45" w:rsidRDefault="00D102E0" w:rsidP="00BE1198">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14:paraId="0FF02B28" w14:textId="77777777" w:rsidR="00D102E0" w:rsidRPr="00BF2B45" w:rsidRDefault="00D102E0" w:rsidP="00BE1198">
            <w:pPr>
              <w:ind w:left="72"/>
              <w:rPr>
                <w:rFonts w:ascii="Arial" w:hAnsi="Arial" w:cs="Arial"/>
              </w:rPr>
            </w:pPr>
            <w:r w:rsidRPr="00BF2B45">
              <w:rPr>
                <w:rFonts w:ascii="Arial" w:hAnsi="Arial" w:cs="Arial"/>
              </w:rPr>
              <w:t>d) Diameter of each rod</w:t>
            </w:r>
          </w:p>
        </w:tc>
        <w:tc>
          <w:tcPr>
            <w:tcW w:w="900" w:type="dxa"/>
            <w:tcBorders>
              <w:top w:val="single" w:sz="4" w:space="0" w:color="auto"/>
              <w:left w:val="single" w:sz="4" w:space="0" w:color="auto"/>
              <w:bottom w:val="single" w:sz="4" w:space="0" w:color="auto"/>
              <w:right w:val="single" w:sz="4" w:space="0" w:color="auto"/>
            </w:tcBorders>
          </w:tcPr>
          <w:p w14:paraId="0BB45249" w14:textId="77777777" w:rsidR="00D102E0" w:rsidRPr="00BF2B45" w:rsidRDefault="00D102E0" w:rsidP="00BE1198">
            <w:pPr>
              <w:rPr>
                <w:rFonts w:ascii="Arial" w:hAnsi="Arial" w:cs="Arial"/>
              </w:rPr>
            </w:pPr>
            <w:r w:rsidRPr="00BF2B45">
              <w:rPr>
                <w:rFonts w:ascii="Arial" w:hAnsi="Arial" w:cs="Arial"/>
              </w:rPr>
              <w:t>mm</w:t>
            </w:r>
          </w:p>
        </w:tc>
        <w:tc>
          <w:tcPr>
            <w:tcW w:w="1440" w:type="dxa"/>
            <w:gridSpan w:val="3"/>
            <w:tcBorders>
              <w:top w:val="single" w:sz="4" w:space="0" w:color="auto"/>
              <w:left w:val="single" w:sz="4" w:space="0" w:color="auto"/>
              <w:bottom w:val="single" w:sz="4" w:space="0" w:color="auto"/>
              <w:right w:val="double" w:sz="4" w:space="0" w:color="auto"/>
            </w:tcBorders>
          </w:tcPr>
          <w:p w14:paraId="1FC56934" w14:textId="77777777" w:rsidR="00D102E0" w:rsidRPr="00BF2B45" w:rsidRDefault="00D102E0" w:rsidP="00BE1198">
            <w:pPr>
              <w:rPr>
                <w:rFonts w:ascii="Arial" w:hAnsi="Arial" w:cs="Arial"/>
              </w:rPr>
            </w:pPr>
            <w:r w:rsidRPr="00BF2B45">
              <w:rPr>
                <w:rFonts w:ascii="Arial" w:hAnsi="Arial" w:cs="Arial"/>
              </w:rPr>
              <w:t xml:space="preserve">        9.27</w:t>
            </w:r>
          </w:p>
        </w:tc>
        <w:tc>
          <w:tcPr>
            <w:tcW w:w="1620" w:type="dxa"/>
            <w:gridSpan w:val="3"/>
            <w:tcBorders>
              <w:top w:val="single" w:sz="4" w:space="0" w:color="auto"/>
              <w:left w:val="double" w:sz="4" w:space="0" w:color="auto"/>
              <w:bottom w:val="single" w:sz="4" w:space="0" w:color="auto"/>
              <w:right w:val="double" w:sz="4" w:space="0" w:color="auto"/>
            </w:tcBorders>
          </w:tcPr>
          <w:p w14:paraId="7361A995" w14:textId="77777777" w:rsidR="00D102E0" w:rsidRPr="00BF2B45" w:rsidRDefault="00D102E0" w:rsidP="00BE1198">
            <w:pPr>
              <w:rPr>
                <w:rFonts w:ascii="Arial" w:hAnsi="Arial" w:cs="Arial"/>
              </w:rPr>
            </w:pPr>
            <w:r w:rsidRPr="00BF2B45">
              <w:rPr>
                <w:rFonts w:ascii="Arial" w:hAnsi="Arial" w:cs="Arial"/>
              </w:rPr>
              <w:t xml:space="preserve">         9.27</w:t>
            </w:r>
          </w:p>
        </w:tc>
        <w:tc>
          <w:tcPr>
            <w:tcW w:w="1084" w:type="dxa"/>
            <w:tcBorders>
              <w:top w:val="single" w:sz="4" w:space="0" w:color="auto"/>
              <w:left w:val="double" w:sz="4" w:space="0" w:color="auto"/>
              <w:bottom w:val="single" w:sz="4" w:space="0" w:color="auto"/>
              <w:right w:val="single" w:sz="4" w:space="0" w:color="auto"/>
            </w:tcBorders>
          </w:tcPr>
          <w:p w14:paraId="04B3B417" w14:textId="77777777" w:rsidR="00D102E0" w:rsidRPr="00BF2B45" w:rsidRDefault="00D102E0" w:rsidP="00BE1198">
            <w:pPr>
              <w:jc w:val="center"/>
              <w:rPr>
                <w:rFonts w:ascii="Arial" w:hAnsi="Arial" w:cs="Arial"/>
              </w:rPr>
            </w:pPr>
            <w:r w:rsidRPr="00BF2B45">
              <w:rPr>
                <w:rFonts w:ascii="Arial" w:hAnsi="Arial" w:cs="Arial"/>
              </w:rPr>
              <w:t>NA</w:t>
            </w:r>
          </w:p>
        </w:tc>
      </w:tr>
      <w:tr w:rsidR="00D102E0" w:rsidRPr="00BF2B45" w14:paraId="72776431"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540" w:type="dxa"/>
            <w:tcBorders>
              <w:top w:val="single" w:sz="4" w:space="0" w:color="auto"/>
              <w:left w:val="single" w:sz="4" w:space="0" w:color="auto"/>
              <w:bottom w:val="single" w:sz="4" w:space="0" w:color="auto"/>
              <w:right w:val="single" w:sz="4" w:space="0" w:color="auto"/>
            </w:tcBorders>
          </w:tcPr>
          <w:p w14:paraId="7EF1BD22" w14:textId="77777777" w:rsidR="00D102E0" w:rsidRPr="00BF2B45" w:rsidRDefault="00D102E0" w:rsidP="00BE1198">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14:paraId="1AF1BDF6" w14:textId="77777777" w:rsidR="00D102E0" w:rsidRPr="00BF2B45" w:rsidRDefault="00D102E0" w:rsidP="00BE1198">
            <w:pPr>
              <w:ind w:left="72"/>
              <w:rPr>
                <w:rFonts w:ascii="Arial" w:hAnsi="Arial" w:cs="Arial"/>
              </w:rPr>
            </w:pPr>
            <w:r w:rsidRPr="00BF2B45">
              <w:rPr>
                <w:rFonts w:ascii="Arial" w:hAnsi="Arial" w:cs="Arial"/>
              </w:rPr>
              <w:t xml:space="preserve">e) Tolerance in </w:t>
            </w:r>
          </w:p>
        </w:tc>
        <w:tc>
          <w:tcPr>
            <w:tcW w:w="2340" w:type="dxa"/>
            <w:gridSpan w:val="4"/>
            <w:tcBorders>
              <w:top w:val="single" w:sz="4" w:space="0" w:color="auto"/>
              <w:left w:val="single" w:sz="4" w:space="0" w:color="auto"/>
              <w:bottom w:val="single" w:sz="4" w:space="0" w:color="auto"/>
              <w:right w:val="double" w:sz="4" w:space="0" w:color="auto"/>
            </w:tcBorders>
          </w:tcPr>
          <w:p w14:paraId="47113C8A" w14:textId="77777777" w:rsidR="00D102E0" w:rsidRPr="00BF2B45" w:rsidRDefault="00D102E0" w:rsidP="00BE1198">
            <w:pPr>
              <w:rPr>
                <w:rFonts w:ascii="Arial" w:hAnsi="Arial" w:cs="Arial"/>
              </w:rPr>
            </w:pPr>
            <w:r w:rsidRPr="00BF2B45">
              <w:rPr>
                <w:rFonts w:ascii="Arial" w:hAnsi="Arial" w:cs="Arial"/>
              </w:rPr>
              <w:t xml:space="preserve"> </w:t>
            </w:r>
          </w:p>
        </w:tc>
        <w:tc>
          <w:tcPr>
            <w:tcW w:w="1620" w:type="dxa"/>
            <w:gridSpan w:val="3"/>
            <w:tcBorders>
              <w:top w:val="single" w:sz="4" w:space="0" w:color="auto"/>
              <w:left w:val="double" w:sz="4" w:space="0" w:color="auto"/>
              <w:bottom w:val="single" w:sz="4" w:space="0" w:color="auto"/>
              <w:right w:val="single" w:sz="4" w:space="0" w:color="auto"/>
            </w:tcBorders>
          </w:tcPr>
          <w:p w14:paraId="7B4C607B" w14:textId="77777777" w:rsidR="00D102E0" w:rsidRPr="00BF2B45" w:rsidRDefault="00D102E0" w:rsidP="00BE1198">
            <w:pPr>
              <w:rPr>
                <w:rFonts w:ascii="Arial" w:hAnsi="Arial" w:cs="Arial"/>
              </w:rPr>
            </w:pPr>
          </w:p>
        </w:tc>
        <w:tc>
          <w:tcPr>
            <w:tcW w:w="1084" w:type="dxa"/>
            <w:tcBorders>
              <w:top w:val="single" w:sz="4" w:space="0" w:color="auto"/>
              <w:left w:val="double" w:sz="4" w:space="0" w:color="auto"/>
              <w:bottom w:val="single" w:sz="4" w:space="0" w:color="auto"/>
              <w:right w:val="single" w:sz="4" w:space="0" w:color="auto"/>
            </w:tcBorders>
          </w:tcPr>
          <w:p w14:paraId="3C1E5388" w14:textId="77777777" w:rsidR="00D102E0" w:rsidRPr="00BF2B45" w:rsidRDefault="00D102E0" w:rsidP="00BE1198">
            <w:pPr>
              <w:jc w:val="center"/>
              <w:rPr>
                <w:rFonts w:ascii="Arial" w:hAnsi="Arial" w:cs="Arial"/>
              </w:rPr>
            </w:pPr>
          </w:p>
        </w:tc>
      </w:tr>
      <w:tr w:rsidR="00D102E0" w:rsidRPr="00BF2B45" w14:paraId="6B243D92"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20"/>
        </w:trPr>
        <w:tc>
          <w:tcPr>
            <w:tcW w:w="540" w:type="dxa"/>
            <w:tcBorders>
              <w:top w:val="single" w:sz="4" w:space="0" w:color="auto"/>
              <w:left w:val="single" w:sz="4" w:space="0" w:color="auto"/>
              <w:bottom w:val="single" w:sz="4" w:space="0" w:color="auto"/>
              <w:right w:val="single" w:sz="4" w:space="0" w:color="auto"/>
            </w:tcBorders>
          </w:tcPr>
          <w:p w14:paraId="694B9932" w14:textId="77777777" w:rsidR="00D102E0" w:rsidRPr="00BF2B45" w:rsidRDefault="00D102E0" w:rsidP="00BE1198">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14:paraId="1440F480" w14:textId="77777777" w:rsidR="00D102E0" w:rsidRPr="00BF2B45" w:rsidRDefault="00D102E0" w:rsidP="00BE1198">
            <w:pPr>
              <w:rPr>
                <w:rFonts w:ascii="Arial" w:hAnsi="Arial" w:cs="Arial"/>
              </w:rPr>
            </w:pPr>
            <w:r w:rsidRPr="00BF2B45">
              <w:rPr>
                <w:rFonts w:ascii="Arial" w:hAnsi="Arial" w:cs="Arial"/>
              </w:rPr>
              <w:t>i) Diameter of each rod</w:t>
            </w:r>
          </w:p>
        </w:tc>
        <w:tc>
          <w:tcPr>
            <w:tcW w:w="900" w:type="dxa"/>
            <w:tcBorders>
              <w:top w:val="single" w:sz="4" w:space="0" w:color="auto"/>
              <w:left w:val="single" w:sz="4" w:space="0" w:color="auto"/>
              <w:bottom w:val="single" w:sz="4" w:space="0" w:color="auto"/>
              <w:right w:val="single" w:sz="4" w:space="0" w:color="auto"/>
            </w:tcBorders>
          </w:tcPr>
          <w:p w14:paraId="1AF0841B" w14:textId="77777777" w:rsidR="00D102E0" w:rsidRPr="00BF2B45" w:rsidRDefault="00D102E0" w:rsidP="00BE1198">
            <w:pPr>
              <w:rPr>
                <w:rFonts w:ascii="Arial" w:hAnsi="Arial" w:cs="Arial"/>
              </w:rPr>
            </w:pPr>
            <w:r w:rsidRPr="00BF2B45">
              <w:rPr>
                <w:rFonts w:ascii="Arial" w:hAnsi="Arial" w:cs="Arial"/>
              </w:rPr>
              <w:t>±mm</w:t>
            </w:r>
          </w:p>
        </w:tc>
        <w:tc>
          <w:tcPr>
            <w:tcW w:w="1440" w:type="dxa"/>
            <w:gridSpan w:val="3"/>
            <w:tcBorders>
              <w:top w:val="single" w:sz="4" w:space="0" w:color="auto"/>
              <w:left w:val="single" w:sz="4" w:space="0" w:color="auto"/>
              <w:bottom w:val="single" w:sz="4" w:space="0" w:color="auto"/>
              <w:right w:val="double" w:sz="4" w:space="0" w:color="auto"/>
            </w:tcBorders>
          </w:tcPr>
          <w:p w14:paraId="1808BCBA" w14:textId="77777777" w:rsidR="00D102E0" w:rsidRPr="00BF2B45" w:rsidRDefault="00D102E0" w:rsidP="00BE1198">
            <w:pPr>
              <w:rPr>
                <w:rFonts w:ascii="Arial" w:hAnsi="Arial" w:cs="Arial"/>
              </w:rPr>
            </w:pPr>
            <w:r w:rsidRPr="00BF2B45">
              <w:rPr>
                <w:rFonts w:ascii="Arial" w:hAnsi="Arial" w:cs="Arial"/>
              </w:rPr>
              <w:t xml:space="preserve">        0.10</w:t>
            </w:r>
          </w:p>
        </w:tc>
        <w:tc>
          <w:tcPr>
            <w:tcW w:w="1620" w:type="dxa"/>
            <w:gridSpan w:val="3"/>
            <w:tcBorders>
              <w:top w:val="single" w:sz="4" w:space="0" w:color="auto"/>
              <w:left w:val="double" w:sz="4" w:space="0" w:color="auto"/>
              <w:bottom w:val="single" w:sz="4" w:space="0" w:color="auto"/>
              <w:right w:val="double" w:sz="4" w:space="0" w:color="auto"/>
            </w:tcBorders>
          </w:tcPr>
          <w:p w14:paraId="223CF8E6" w14:textId="77777777" w:rsidR="00D102E0" w:rsidRPr="00BF2B45" w:rsidRDefault="00D102E0" w:rsidP="00BE1198">
            <w:pPr>
              <w:rPr>
                <w:rFonts w:ascii="Arial" w:hAnsi="Arial" w:cs="Arial"/>
              </w:rPr>
            </w:pPr>
            <w:r w:rsidRPr="00BF2B45">
              <w:rPr>
                <w:rFonts w:ascii="Arial" w:hAnsi="Arial" w:cs="Arial"/>
              </w:rPr>
              <w:t xml:space="preserve">         0.10</w:t>
            </w:r>
          </w:p>
        </w:tc>
        <w:tc>
          <w:tcPr>
            <w:tcW w:w="1084" w:type="dxa"/>
            <w:tcBorders>
              <w:top w:val="single" w:sz="4" w:space="0" w:color="auto"/>
              <w:left w:val="double" w:sz="4" w:space="0" w:color="auto"/>
              <w:bottom w:val="single" w:sz="4" w:space="0" w:color="auto"/>
              <w:right w:val="single" w:sz="4" w:space="0" w:color="auto"/>
            </w:tcBorders>
          </w:tcPr>
          <w:p w14:paraId="1825546B" w14:textId="77777777" w:rsidR="00D102E0" w:rsidRPr="00BF2B45" w:rsidRDefault="00D102E0" w:rsidP="00BE1198">
            <w:pPr>
              <w:jc w:val="center"/>
              <w:rPr>
                <w:rFonts w:ascii="Arial" w:hAnsi="Arial" w:cs="Arial"/>
              </w:rPr>
            </w:pPr>
            <w:r w:rsidRPr="00BF2B45">
              <w:rPr>
                <w:rFonts w:ascii="Arial" w:hAnsi="Arial" w:cs="Arial"/>
              </w:rPr>
              <w:t>NA</w:t>
            </w:r>
          </w:p>
        </w:tc>
      </w:tr>
      <w:tr w:rsidR="00D102E0" w:rsidRPr="00BF2B45" w14:paraId="1EAD9A5A"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20"/>
        </w:trPr>
        <w:tc>
          <w:tcPr>
            <w:tcW w:w="540" w:type="dxa"/>
            <w:tcBorders>
              <w:top w:val="single" w:sz="4" w:space="0" w:color="auto"/>
              <w:left w:val="single" w:sz="4" w:space="0" w:color="auto"/>
              <w:bottom w:val="single" w:sz="4" w:space="0" w:color="auto"/>
              <w:right w:val="single" w:sz="4" w:space="0" w:color="auto"/>
            </w:tcBorders>
          </w:tcPr>
          <w:p w14:paraId="685B0CC9" w14:textId="77777777" w:rsidR="00D102E0" w:rsidRPr="00BF2B45" w:rsidRDefault="00D102E0" w:rsidP="00BE1198">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14:paraId="080679E0" w14:textId="77777777" w:rsidR="00D102E0" w:rsidRPr="00BF2B45" w:rsidRDefault="00D102E0" w:rsidP="00BE1198">
            <w:pPr>
              <w:rPr>
                <w:rFonts w:ascii="Arial" w:hAnsi="Arial" w:cs="Arial"/>
              </w:rPr>
            </w:pPr>
            <w:r w:rsidRPr="00BF2B45">
              <w:rPr>
                <w:rFonts w:ascii="Arial" w:hAnsi="Arial" w:cs="Arial"/>
              </w:rPr>
              <w:t>ii) Length of each rod</w:t>
            </w:r>
          </w:p>
        </w:tc>
        <w:tc>
          <w:tcPr>
            <w:tcW w:w="900" w:type="dxa"/>
            <w:tcBorders>
              <w:top w:val="single" w:sz="4" w:space="0" w:color="auto"/>
              <w:left w:val="single" w:sz="4" w:space="0" w:color="auto"/>
              <w:bottom w:val="single" w:sz="4" w:space="0" w:color="auto"/>
              <w:right w:val="single" w:sz="4" w:space="0" w:color="auto"/>
            </w:tcBorders>
          </w:tcPr>
          <w:p w14:paraId="7B7E4DB4" w14:textId="77777777" w:rsidR="00D102E0" w:rsidRPr="00BF2B45" w:rsidRDefault="00D102E0" w:rsidP="00BE1198">
            <w:pPr>
              <w:rPr>
                <w:rFonts w:ascii="Arial" w:hAnsi="Arial" w:cs="Arial"/>
              </w:rPr>
            </w:pPr>
            <w:r w:rsidRPr="00BF2B45">
              <w:rPr>
                <w:rFonts w:ascii="Arial" w:hAnsi="Arial" w:cs="Arial"/>
              </w:rPr>
              <w:t>±mm</w:t>
            </w:r>
          </w:p>
        </w:tc>
        <w:tc>
          <w:tcPr>
            <w:tcW w:w="1440" w:type="dxa"/>
            <w:gridSpan w:val="3"/>
            <w:tcBorders>
              <w:top w:val="single" w:sz="4" w:space="0" w:color="auto"/>
              <w:left w:val="single" w:sz="4" w:space="0" w:color="auto"/>
              <w:bottom w:val="single" w:sz="4" w:space="0" w:color="auto"/>
              <w:right w:val="double" w:sz="4" w:space="0" w:color="auto"/>
            </w:tcBorders>
          </w:tcPr>
          <w:p w14:paraId="3777EF99" w14:textId="77777777" w:rsidR="00D102E0" w:rsidRPr="00BF2B45" w:rsidRDefault="00D102E0" w:rsidP="00BE1198">
            <w:pPr>
              <w:rPr>
                <w:rFonts w:ascii="Arial" w:hAnsi="Arial" w:cs="Arial"/>
              </w:rPr>
            </w:pPr>
            <w:r w:rsidRPr="00BF2B45">
              <w:rPr>
                <w:rFonts w:ascii="Arial" w:hAnsi="Arial" w:cs="Arial"/>
              </w:rPr>
              <w:t xml:space="preserve">         25</w:t>
            </w:r>
          </w:p>
        </w:tc>
        <w:tc>
          <w:tcPr>
            <w:tcW w:w="1620" w:type="dxa"/>
            <w:gridSpan w:val="3"/>
            <w:tcBorders>
              <w:top w:val="single" w:sz="4" w:space="0" w:color="auto"/>
              <w:left w:val="double" w:sz="4" w:space="0" w:color="auto"/>
              <w:bottom w:val="single" w:sz="4" w:space="0" w:color="auto"/>
              <w:right w:val="double" w:sz="4" w:space="0" w:color="auto"/>
            </w:tcBorders>
          </w:tcPr>
          <w:p w14:paraId="0F2F8824" w14:textId="77777777" w:rsidR="00D102E0" w:rsidRPr="00BF2B45" w:rsidRDefault="00D102E0" w:rsidP="00BE1198">
            <w:pPr>
              <w:rPr>
                <w:rFonts w:ascii="Arial" w:hAnsi="Arial" w:cs="Arial"/>
              </w:rPr>
            </w:pPr>
            <w:r w:rsidRPr="00BF2B45">
              <w:rPr>
                <w:rFonts w:ascii="Arial" w:hAnsi="Arial" w:cs="Arial"/>
              </w:rPr>
              <w:t xml:space="preserve">          25</w:t>
            </w:r>
          </w:p>
        </w:tc>
        <w:tc>
          <w:tcPr>
            <w:tcW w:w="1084" w:type="dxa"/>
            <w:tcBorders>
              <w:top w:val="single" w:sz="4" w:space="0" w:color="auto"/>
              <w:left w:val="double" w:sz="4" w:space="0" w:color="auto"/>
              <w:bottom w:val="single" w:sz="4" w:space="0" w:color="auto"/>
              <w:right w:val="single" w:sz="4" w:space="0" w:color="auto"/>
            </w:tcBorders>
          </w:tcPr>
          <w:p w14:paraId="2D869277" w14:textId="77777777" w:rsidR="00D102E0" w:rsidRPr="00BF2B45" w:rsidRDefault="00D102E0" w:rsidP="00BE1198">
            <w:pPr>
              <w:jc w:val="center"/>
              <w:rPr>
                <w:rFonts w:ascii="Arial" w:hAnsi="Arial" w:cs="Arial"/>
              </w:rPr>
            </w:pPr>
            <w:r w:rsidRPr="00BF2B45">
              <w:rPr>
                <w:rFonts w:ascii="Arial" w:hAnsi="Arial" w:cs="Arial"/>
              </w:rPr>
              <w:t>NA</w:t>
            </w:r>
          </w:p>
        </w:tc>
      </w:tr>
      <w:tr w:rsidR="00D102E0" w:rsidRPr="00BF2B45" w14:paraId="5B2EFE5F"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20"/>
        </w:trPr>
        <w:tc>
          <w:tcPr>
            <w:tcW w:w="540" w:type="dxa"/>
            <w:tcBorders>
              <w:top w:val="single" w:sz="4" w:space="0" w:color="auto"/>
              <w:left w:val="single" w:sz="4" w:space="0" w:color="auto"/>
              <w:bottom w:val="single" w:sz="4" w:space="0" w:color="auto"/>
              <w:right w:val="single" w:sz="4" w:space="0" w:color="auto"/>
            </w:tcBorders>
          </w:tcPr>
          <w:p w14:paraId="05072E3D" w14:textId="77777777" w:rsidR="00D102E0" w:rsidRPr="00BF2B45" w:rsidRDefault="00D102E0" w:rsidP="00BE1198">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14:paraId="7F858ED5" w14:textId="77777777" w:rsidR="00D102E0" w:rsidRPr="00BF2B45" w:rsidRDefault="00D102E0" w:rsidP="00BE1198">
            <w:pPr>
              <w:ind w:left="252" w:hanging="435"/>
              <w:rPr>
                <w:rFonts w:ascii="Arial" w:hAnsi="Arial" w:cs="Arial"/>
              </w:rPr>
            </w:pPr>
            <w:r w:rsidRPr="00BF2B45">
              <w:rPr>
                <w:rFonts w:ascii="Arial" w:hAnsi="Arial" w:cs="Arial"/>
              </w:rPr>
              <w:t xml:space="preserve">   iii) Difference of length between the longest and shortest rod in a set</w:t>
            </w:r>
          </w:p>
        </w:tc>
        <w:tc>
          <w:tcPr>
            <w:tcW w:w="900" w:type="dxa"/>
            <w:tcBorders>
              <w:top w:val="single" w:sz="4" w:space="0" w:color="auto"/>
              <w:left w:val="single" w:sz="4" w:space="0" w:color="auto"/>
              <w:bottom w:val="single" w:sz="4" w:space="0" w:color="auto"/>
              <w:right w:val="single" w:sz="4" w:space="0" w:color="auto"/>
            </w:tcBorders>
          </w:tcPr>
          <w:p w14:paraId="41C575D1" w14:textId="77777777" w:rsidR="00D102E0" w:rsidRPr="00BF2B45" w:rsidRDefault="00D102E0" w:rsidP="00BE1198">
            <w:pPr>
              <w:rPr>
                <w:rFonts w:ascii="Arial" w:hAnsi="Arial" w:cs="Arial"/>
              </w:rPr>
            </w:pPr>
            <w:r w:rsidRPr="00BF2B45">
              <w:rPr>
                <w:rFonts w:ascii="Arial" w:hAnsi="Arial" w:cs="Arial"/>
              </w:rPr>
              <w:t>±mm</w:t>
            </w:r>
          </w:p>
        </w:tc>
        <w:tc>
          <w:tcPr>
            <w:tcW w:w="1440" w:type="dxa"/>
            <w:gridSpan w:val="3"/>
            <w:tcBorders>
              <w:top w:val="single" w:sz="4" w:space="0" w:color="auto"/>
              <w:left w:val="single" w:sz="4" w:space="0" w:color="auto"/>
              <w:bottom w:val="single" w:sz="4" w:space="0" w:color="auto"/>
              <w:right w:val="double" w:sz="4" w:space="0" w:color="auto"/>
            </w:tcBorders>
          </w:tcPr>
          <w:p w14:paraId="4F45B741" w14:textId="77777777" w:rsidR="00D102E0" w:rsidRPr="00BF2B45" w:rsidRDefault="00D102E0" w:rsidP="00BE1198">
            <w:pPr>
              <w:rPr>
                <w:rFonts w:ascii="Arial" w:hAnsi="Arial" w:cs="Arial"/>
              </w:rPr>
            </w:pPr>
            <w:r w:rsidRPr="00BF2B45">
              <w:rPr>
                <w:rFonts w:ascii="Arial" w:hAnsi="Arial" w:cs="Arial"/>
              </w:rPr>
              <w:t xml:space="preserve">         13</w:t>
            </w:r>
          </w:p>
        </w:tc>
        <w:tc>
          <w:tcPr>
            <w:tcW w:w="1620" w:type="dxa"/>
            <w:gridSpan w:val="3"/>
            <w:tcBorders>
              <w:top w:val="single" w:sz="4" w:space="0" w:color="auto"/>
              <w:left w:val="double" w:sz="4" w:space="0" w:color="auto"/>
              <w:bottom w:val="single" w:sz="4" w:space="0" w:color="auto"/>
              <w:right w:val="double" w:sz="4" w:space="0" w:color="auto"/>
            </w:tcBorders>
          </w:tcPr>
          <w:p w14:paraId="40941AC5" w14:textId="77777777" w:rsidR="00D102E0" w:rsidRPr="00BF2B45" w:rsidRDefault="00D102E0" w:rsidP="00BE1198">
            <w:pPr>
              <w:rPr>
                <w:rFonts w:ascii="Arial" w:hAnsi="Arial" w:cs="Arial"/>
              </w:rPr>
            </w:pPr>
            <w:r w:rsidRPr="00BF2B45">
              <w:rPr>
                <w:rFonts w:ascii="Arial" w:hAnsi="Arial" w:cs="Arial"/>
              </w:rPr>
              <w:t xml:space="preserve">          13</w:t>
            </w:r>
          </w:p>
          <w:p w14:paraId="0CD3CF76" w14:textId="77777777" w:rsidR="00D102E0" w:rsidRPr="00BF2B45" w:rsidRDefault="00D102E0" w:rsidP="00BE1198">
            <w:pPr>
              <w:rPr>
                <w:rFonts w:ascii="Arial" w:hAnsi="Arial" w:cs="Arial"/>
              </w:rPr>
            </w:pPr>
          </w:p>
        </w:tc>
        <w:tc>
          <w:tcPr>
            <w:tcW w:w="1084" w:type="dxa"/>
            <w:tcBorders>
              <w:top w:val="single" w:sz="4" w:space="0" w:color="auto"/>
              <w:left w:val="double" w:sz="4" w:space="0" w:color="auto"/>
              <w:bottom w:val="single" w:sz="4" w:space="0" w:color="auto"/>
              <w:right w:val="single" w:sz="4" w:space="0" w:color="auto"/>
            </w:tcBorders>
          </w:tcPr>
          <w:p w14:paraId="34CA97D1" w14:textId="77777777" w:rsidR="00D102E0" w:rsidRPr="00BF2B45" w:rsidRDefault="00D102E0" w:rsidP="00BE1198">
            <w:pPr>
              <w:jc w:val="center"/>
              <w:rPr>
                <w:rFonts w:ascii="Arial" w:hAnsi="Arial" w:cs="Arial"/>
              </w:rPr>
            </w:pPr>
            <w:r w:rsidRPr="00BF2B45">
              <w:rPr>
                <w:rFonts w:ascii="Arial" w:hAnsi="Arial" w:cs="Arial"/>
              </w:rPr>
              <w:t>NA</w:t>
            </w:r>
          </w:p>
        </w:tc>
      </w:tr>
      <w:tr w:rsidR="00D102E0" w:rsidRPr="00BF2B45" w14:paraId="7314C951"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20"/>
        </w:trPr>
        <w:tc>
          <w:tcPr>
            <w:tcW w:w="540" w:type="dxa"/>
            <w:tcBorders>
              <w:top w:val="single" w:sz="4" w:space="0" w:color="auto"/>
              <w:left w:val="single" w:sz="4" w:space="0" w:color="auto"/>
              <w:bottom w:val="single" w:sz="4" w:space="0" w:color="auto"/>
              <w:right w:val="single" w:sz="4" w:space="0" w:color="auto"/>
            </w:tcBorders>
          </w:tcPr>
          <w:p w14:paraId="34E16D5C" w14:textId="77777777" w:rsidR="00D102E0" w:rsidRPr="00BF2B45" w:rsidRDefault="00D102E0" w:rsidP="00BE1198">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14:paraId="472D3D03" w14:textId="77777777" w:rsidR="00D102E0" w:rsidRPr="00BF2B45" w:rsidRDefault="00D102E0" w:rsidP="00BE1198">
            <w:pPr>
              <w:ind w:left="147" w:hanging="75"/>
              <w:rPr>
                <w:rFonts w:ascii="Arial" w:hAnsi="Arial" w:cs="Arial"/>
              </w:rPr>
            </w:pPr>
            <w:r w:rsidRPr="00BF2B45">
              <w:rPr>
                <w:rFonts w:ascii="Arial" w:hAnsi="Arial" w:cs="Arial"/>
              </w:rPr>
              <w:t>f) Type of Aluminium alloy used for manufacture of PA rod set</w:t>
            </w:r>
          </w:p>
        </w:tc>
        <w:tc>
          <w:tcPr>
            <w:tcW w:w="900" w:type="dxa"/>
            <w:tcBorders>
              <w:top w:val="single" w:sz="4" w:space="0" w:color="auto"/>
              <w:left w:val="single" w:sz="4" w:space="0" w:color="auto"/>
              <w:bottom w:val="single" w:sz="4" w:space="0" w:color="auto"/>
              <w:right w:val="single" w:sz="4" w:space="0" w:color="auto"/>
            </w:tcBorders>
          </w:tcPr>
          <w:p w14:paraId="2D8A66B8" w14:textId="77777777" w:rsidR="00D102E0" w:rsidRPr="00BF2B45" w:rsidRDefault="00D102E0" w:rsidP="00BE1198">
            <w:pPr>
              <w:rPr>
                <w:rFonts w:ascii="Arial" w:hAnsi="Arial" w:cs="Arial"/>
              </w:rPr>
            </w:pPr>
          </w:p>
        </w:tc>
        <w:tc>
          <w:tcPr>
            <w:tcW w:w="1440" w:type="dxa"/>
            <w:gridSpan w:val="3"/>
            <w:tcBorders>
              <w:top w:val="single" w:sz="4" w:space="0" w:color="auto"/>
              <w:left w:val="single" w:sz="4" w:space="0" w:color="auto"/>
              <w:bottom w:val="single" w:sz="4" w:space="0" w:color="auto"/>
              <w:right w:val="double" w:sz="4" w:space="0" w:color="auto"/>
            </w:tcBorders>
          </w:tcPr>
          <w:p w14:paraId="31937763" w14:textId="77777777" w:rsidR="00D102E0" w:rsidRPr="00BF2B45" w:rsidRDefault="00D102E0" w:rsidP="00BE1198">
            <w:pPr>
              <w:ind w:left="-108"/>
              <w:rPr>
                <w:rFonts w:ascii="Arial" w:hAnsi="Arial" w:cs="Arial"/>
              </w:rPr>
            </w:pPr>
            <w:r w:rsidRPr="00BF2B45">
              <w:rPr>
                <w:rFonts w:ascii="Arial" w:hAnsi="Arial" w:cs="Arial"/>
              </w:rPr>
              <w:t xml:space="preserve">    6061/ 65032     </w:t>
            </w:r>
          </w:p>
          <w:p w14:paraId="0157E2F1" w14:textId="77777777" w:rsidR="00D102E0" w:rsidRPr="00BF2B45" w:rsidRDefault="00D102E0" w:rsidP="00BE1198">
            <w:pPr>
              <w:ind w:left="-108"/>
              <w:rPr>
                <w:rFonts w:ascii="Arial" w:hAnsi="Arial" w:cs="Arial"/>
              </w:rPr>
            </w:pPr>
          </w:p>
        </w:tc>
        <w:tc>
          <w:tcPr>
            <w:tcW w:w="1620" w:type="dxa"/>
            <w:gridSpan w:val="3"/>
            <w:tcBorders>
              <w:top w:val="single" w:sz="4" w:space="0" w:color="auto"/>
              <w:left w:val="double" w:sz="4" w:space="0" w:color="auto"/>
              <w:bottom w:val="single" w:sz="4" w:space="0" w:color="auto"/>
              <w:right w:val="double" w:sz="4" w:space="0" w:color="auto"/>
            </w:tcBorders>
          </w:tcPr>
          <w:p w14:paraId="23A9E017" w14:textId="77777777" w:rsidR="00D102E0" w:rsidRPr="00BF2B45" w:rsidRDefault="00D102E0" w:rsidP="00BE1198">
            <w:pPr>
              <w:ind w:left="-108"/>
              <w:rPr>
                <w:rFonts w:ascii="Arial" w:hAnsi="Arial" w:cs="Arial"/>
              </w:rPr>
            </w:pPr>
            <w:r w:rsidRPr="00BF2B45">
              <w:rPr>
                <w:rFonts w:ascii="Arial" w:hAnsi="Arial" w:cs="Arial"/>
              </w:rPr>
              <w:t xml:space="preserve">     6061/ 65032</w:t>
            </w:r>
          </w:p>
          <w:p w14:paraId="47069019" w14:textId="77777777" w:rsidR="00D102E0" w:rsidRPr="00BF2B45" w:rsidRDefault="00D102E0" w:rsidP="00BE1198">
            <w:pPr>
              <w:ind w:left="-108"/>
              <w:rPr>
                <w:rFonts w:ascii="Arial" w:hAnsi="Arial" w:cs="Arial"/>
              </w:rPr>
            </w:pPr>
          </w:p>
        </w:tc>
        <w:tc>
          <w:tcPr>
            <w:tcW w:w="1084" w:type="dxa"/>
            <w:tcBorders>
              <w:top w:val="single" w:sz="4" w:space="0" w:color="auto"/>
              <w:left w:val="double" w:sz="4" w:space="0" w:color="auto"/>
              <w:bottom w:val="single" w:sz="4" w:space="0" w:color="auto"/>
              <w:right w:val="single" w:sz="4" w:space="0" w:color="auto"/>
            </w:tcBorders>
          </w:tcPr>
          <w:p w14:paraId="61D2E7D5" w14:textId="77777777" w:rsidR="00D102E0" w:rsidRPr="00BF2B45" w:rsidRDefault="00D102E0" w:rsidP="00BE1198">
            <w:pPr>
              <w:jc w:val="center"/>
              <w:rPr>
                <w:rFonts w:ascii="Arial" w:hAnsi="Arial" w:cs="Arial"/>
              </w:rPr>
            </w:pPr>
            <w:r w:rsidRPr="00BF2B45">
              <w:rPr>
                <w:rFonts w:ascii="Arial" w:hAnsi="Arial" w:cs="Arial"/>
              </w:rPr>
              <w:t>NA</w:t>
            </w:r>
          </w:p>
        </w:tc>
      </w:tr>
      <w:tr w:rsidR="00D102E0" w:rsidRPr="00BF2B45" w14:paraId="498E4D84"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20"/>
        </w:trPr>
        <w:tc>
          <w:tcPr>
            <w:tcW w:w="540" w:type="dxa"/>
            <w:tcBorders>
              <w:top w:val="single" w:sz="4" w:space="0" w:color="auto"/>
              <w:left w:val="single" w:sz="4" w:space="0" w:color="auto"/>
              <w:bottom w:val="single" w:sz="4" w:space="0" w:color="auto"/>
              <w:right w:val="single" w:sz="4" w:space="0" w:color="auto"/>
            </w:tcBorders>
          </w:tcPr>
          <w:p w14:paraId="7F7C1AB0" w14:textId="77777777" w:rsidR="00D102E0" w:rsidRPr="00BF2B45" w:rsidRDefault="00D102E0" w:rsidP="00BE1198">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14:paraId="5718D24A" w14:textId="77777777" w:rsidR="00D102E0" w:rsidRPr="00BF2B45" w:rsidRDefault="00D102E0" w:rsidP="00BE1198">
            <w:pPr>
              <w:rPr>
                <w:rFonts w:ascii="Arial" w:hAnsi="Arial" w:cs="Arial"/>
              </w:rPr>
            </w:pPr>
            <w:r w:rsidRPr="00BF2B45">
              <w:rPr>
                <w:rFonts w:ascii="Arial" w:hAnsi="Arial" w:cs="Arial"/>
              </w:rPr>
              <w:t xml:space="preserve">g) Minimum UTS of each rod </w:t>
            </w:r>
          </w:p>
        </w:tc>
        <w:tc>
          <w:tcPr>
            <w:tcW w:w="900" w:type="dxa"/>
            <w:tcBorders>
              <w:top w:val="single" w:sz="4" w:space="0" w:color="auto"/>
              <w:left w:val="single" w:sz="4" w:space="0" w:color="auto"/>
              <w:bottom w:val="single" w:sz="4" w:space="0" w:color="auto"/>
              <w:right w:val="single" w:sz="4" w:space="0" w:color="auto"/>
            </w:tcBorders>
          </w:tcPr>
          <w:p w14:paraId="6E484090" w14:textId="77777777" w:rsidR="00D102E0" w:rsidRPr="00BF2B45" w:rsidRDefault="00D102E0" w:rsidP="00BE1198">
            <w:pPr>
              <w:ind w:left="-108"/>
              <w:rPr>
                <w:rFonts w:ascii="Arial" w:hAnsi="Arial" w:cs="Arial"/>
              </w:rPr>
            </w:pPr>
            <w:r w:rsidRPr="00BF2B45">
              <w:rPr>
                <w:rFonts w:ascii="Arial" w:hAnsi="Arial" w:cs="Arial"/>
              </w:rPr>
              <w:t>Kg/mm</w:t>
            </w:r>
            <w:r w:rsidRPr="00BF2B45">
              <w:rPr>
                <w:rFonts w:ascii="Arial" w:hAnsi="Arial" w:cs="Arial"/>
                <w:vertAlign w:val="superscript"/>
              </w:rPr>
              <w:t>2</w:t>
            </w:r>
          </w:p>
        </w:tc>
        <w:tc>
          <w:tcPr>
            <w:tcW w:w="1440" w:type="dxa"/>
            <w:gridSpan w:val="3"/>
            <w:tcBorders>
              <w:top w:val="single" w:sz="4" w:space="0" w:color="auto"/>
              <w:left w:val="single" w:sz="4" w:space="0" w:color="auto"/>
              <w:bottom w:val="single" w:sz="4" w:space="0" w:color="auto"/>
              <w:right w:val="double" w:sz="4" w:space="0" w:color="auto"/>
            </w:tcBorders>
          </w:tcPr>
          <w:p w14:paraId="64E1D2CA" w14:textId="77777777" w:rsidR="00D102E0" w:rsidRPr="00BF2B45" w:rsidRDefault="00D102E0" w:rsidP="00BE1198">
            <w:pPr>
              <w:rPr>
                <w:rFonts w:ascii="Arial" w:hAnsi="Arial" w:cs="Arial"/>
              </w:rPr>
            </w:pPr>
            <w:r w:rsidRPr="00BF2B45">
              <w:rPr>
                <w:rFonts w:ascii="Arial" w:hAnsi="Arial" w:cs="Arial"/>
              </w:rPr>
              <w:t xml:space="preserve">         35</w:t>
            </w:r>
          </w:p>
        </w:tc>
        <w:tc>
          <w:tcPr>
            <w:tcW w:w="1620" w:type="dxa"/>
            <w:gridSpan w:val="3"/>
            <w:tcBorders>
              <w:top w:val="single" w:sz="4" w:space="0" w:color="auto"/>
              <w:left w:val="double" w:sz="4" w:space="0" w:color="auto"/>
              <w:bottom w:val="single" w:sz="4" w:space="0" w:color="auto"/>
              <w:right w:val="double" w:sz="4" w:space="0" w:color="auto"/>
            </w:tcBorders>
          </w:tcPr>
          <w:p w14:paraId="46608099" w14:textId="77777777" w:rsidR="00D102E0" w:rsidRPr="00BF2B45" w:rsidRDefault="00D102E0" w:rsidP="00BE1198">
            <w:pPr>
              <w:rPr>
                <w:rFonts w:ascii="Arial" w:hAnsi="Arial" w:cs="Arial"/>
              </w:rPr>
            </w:pPr>
            <w:r w:rsidRPr="00BF2B45">
              <w:rPr>
                <w:rFonts w:ascii="Arial" w:hAnsi="Arial" w:cs="Arial"/>
              </w:rPr>
              <w:t xml:space="preserve">            35</w:t>
            </w:r>
          </w:p>
        </w:tc>
        <w:tc>
          <w:tcPr>
            <w:tcW w:w="1084" w:type="dxa"/>
            <w:tcBorders>
              <w:top w:val="single" w:sz="4" w:space="0" w:color="auto"/>
              <w:left w:val="double" w:sz="4" w:space="0" w:color="auto"/>
              <w:bottom w:val="single" w:sz="4" w:space="0" w:color="auto"/>
              <w:right w:val="single" w:sz="4" w:space="0" w:color="auto"/>
            </w:tcBorders>
          </w:tcPr>
          <w:p w14:paraId="7F325907" w14:textId="77777777" w:rsidR="00D102E0" w:rsidRPr="00BF2B45" w:rsidRDefault="00D102E0" w:rsidP="00BE1198">
            <w:pPr>
              <w:jc w:val="center"/>
              <w:rPr>
                <w:rFonts w:ascii="Arial" w:hAnsi="Arial" w:cs="Arial"/>
              </w:rPr>
            </w:pPr>
            <w:r w:rsidRPr="00BF2B45">
              <w:rPr>
                <w:rFonts w:ascii="Arial" w:hAnsi="Arial" w:cs="Arial"/>
              </w:rPr>
              <w:t>NA</w:t>
            </w:r>
          </w:p>
        </w:tc>
      </w:tr>
      <w:tr w:rsidR="00D102E0" w:rsidRPr="00BF2B45" w14:paraId="1F8CFD9C"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540" w:type="dxa"/>
            <w:tcBorders>
              <w:top w:val="single" w:sz="4" w:space="0" w:color="auto"/>
              <w:left w:val="single" w:sz="4" w:space="0" w:color="auto"/>
              <w:bottom w:val="single" w:sz="4" w:space="0" w:color="auto"/>
              <w:right w:val="single" w:sz="4" w:space="0" w:color="auto"/>
            </w:tcBorders>
            <w:vAlign w:val="center"/>
          </w:tcPr>
          <w:p w14:paraId="7340910C" w14:textId="77777777" w:rsidR="00D102E0" w:rsidRPr="00BF2B45" w:rsidRDefault="00D102E0" w:rsidP="00BE1198">
            <w:pPr>
              <w:rPr>
                <w:rFonts w:ascii="Arial" w:hAnsi="Arial" w:cs="Arial"/>
              </w:rPr>
            </w:pPr>
            <w:r w:rsidRPr="00BF2B45">
              <w:rPr>
                <w:rFonts w:ascii="Arial" w:hAnsi="Arial" w:cs="Arial"/>
              </w:rPr>
              <w:br w:type="page"/>
              <w:t xml:space="preserve"> 4.</w:t>
            </w:r>
          </w:p>
        </w:tc>
        <w:tc>
          <w:tcPr>
            <w:tcW w:w="5940" w:type="dxa"/>
            <w:gridSpan w:val="5"/>
            <w:tcBorders>
              <w:top w:val="single" w:sz="4" w:space="0" w:color="auto"/>
              <w:left w:val="single" w:sz="4" w:space="0" w:color="auto"/>
              <w:bottom w:val="single" w:sz="4" w:space="0" w:color="auto"/>
              <w:right w:val="double" w:sz="4" w:space="0" w:color="auto"/>
            </w:tcBorders>
            <w:vAlign w:val="center"/>
          </w:tcPr>
          <w:p w14:paraId="0F09803C" w14:textId="77777777" w:rsidR="00D102E0" w:rsidRPr="00BF2B45" w:rsidRDefault="00D102E0" w:rsidP="00BE1198">
            <w:pPr>
              <w:rPr>
                <w:rFonts w:ascii="Arial" w:hAnsi="Arial" w:cs="Arial"/>
                <w:b/>
                <w:bCs/>
              </w:rPr>
            </w:pPr>
            <w:r w:rsidRPr="00BF2B45">
              <w:rPr>
                <w:rFonts w:ascii="Arial" w:hAnsi="Arial" w:cs="Arial"/>
                <w:b/>
                <w:bCs/>
              </w:rPr>
              <w:t xml:space="preserve">Particulars of Elastomer (For AGS Clamp only) </w:t>
            </w:r>
          </w:p>
        </w:tc>
        <w:tc>
          <w:tcPr>
            <w:tcW w:w="1620" w:type="dxa"/>
            <w:gridSpan w:val="3"/>
            <w:tcBorders>
              <w:top w:val="single" w:sz="4" w:space="0" w:color="auto"/>
              <w:left w:val="double" w:sz="4" w:space="0" w:color="auto"/>
              <w:bottom w:val="single" w:sz="4" w:space="0" w:color="auto"/>
              <w:right w:val="single" w:sz="4" w:space="0" w:color="auto"/>
            </w:tcBorders>
            <w:vAlign w:val="center"/>
          </w:tcPr>
          <w:p w14:paraId="7A892F79" w14:textId="77777777" w:rsidR="00D102E0" w:rsidRPr="00BF2B45" w:rsidRDefault="00D102E0" w:rsidP="00BE1198">
            <w:pPr>
              <w:rPr>
                <w:rFonts w:ascii="Arial" w:hAnsi="Arial" w:cs="Arial"/>
                <w:b/>
                <w:bCs/>
              </w:rPr>
            </w:pPr>
          </w:p>
        </w:tc>
        <w:tc>
          <w:tcPr>
            <w:tcW w:w="1084" w:type="dxa"/>
            <w:tcBorders>
              <w:top w:val="single" w:sz="4" w:space="0" w:color="auto"/>
              <w:left w:val="double" w:sz="4" w:space="0" w:color="auto"/>
              <w:bottom w:val="single" w:sz="4" w:space="0" w:color="auto"/>
              <w:right w:val="single" w:sz="4" w:space="0" w:color="auto"/>
            </w:tcBorders>
            <w:vAlign w:val="center"/>
          </w:tcPr>
          <w:p w14:paraId="7BEF1F34" w14:textId="77777777" w:rsidR="00D102E0" w:rsidRPr="00BF2B45" w:rsidRDefault="00D102E0" w:rsidP="00BE1198">
            <w:pPr>
              <w:jc w:val="center"/>
              <w:rPr>
                <w:rFonts w:ascii="Arial" w:hAnsi="Arial" w:cs="Arial"/>
                <w:b/>
                <w:bCs/>
              </w:rPr>
            </w:pPr>
          </w:p>
        </w:tc>
      </w:tr>
      <w:tr w:rsidR="00D102E0" w:rsidRPr="00BF2B45" w14:paraId="1DE27DD1"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540" w:type="dxa"/>
            <w:tcBorders>
              <w:top w:val="single" w:sz="4" w:space="0" w:color="auto"/>
              <w:left w:val="single" w:sz="4" w:space="0" w:color="auto"/>
              <w:bottom w:val="single" w:sz="4" w:space="0" w:color="auto"/>
              <w:right w:val="single" w:sz="4" w:space="0" w:color="auto"/>
            </w:tcBorders>
          </w:tcPr>
          <w:p w14:paraId="7EEA1CEA" w14:textId="77777777" w:rsidR="00D102E0" w:rsidRPr="00BF2B45" w:rsidRDefault="00D102E0" w:rsidP="00BE1198">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14:paraId="766435A4" w14:textId="77777777" w:rsidR="00D102E0" w:rsidRPr="00BF2B45" w:rsidRDefault="00D102E0" w:rsidP="00BE1198">
            <w:pPr>
              <w:rPr>
                <w:rFonts w:ascii="Arial" w:hAnsi="Arial" w:cs="Arial"/>
              </w:rPr>
            </w:pPr>
            <w:r w:rsidRPr="00BF2B45">
              <w:rPr>
                <w:rFonts w:ascii="Arial" w:hAnsi="Arial" w:cs="Arial"/>
              </w:rPr>
              <w:t>a) Type of elastomer</w:t>
            </w:r>
          </w:p>
        </w:tc>
        <w:tc>
          <w:tcPr>
            <w:tcW w:w="900" w:type="dxa"/>
            <w:tcBorders>
              <w:top w:val="single" w:sz="4" w:space="0" w:color="auto"/>
              <w:left w:val="single" w:sz="4" w:space="0" w:color="auto"/>
              <w:bottom w:val="single" w:sz="4" w:space="0" w:color="auto"/>
              <w:right w:val="single" w:sz="4" w:space="0" w:color="auto"/>
            </w:tcBorders>
          </w:tcPr>
          <w:p w14:paraId="7D6ABF7F" w14:textId="77777777" w:rsidR="00D102E0" w:rsidRPr="00BF2B45" w:rsidRDefault="00D102E0" w:rsidP="00BE1198">
            <w:pPr>
              <w:rPr>
                <w:rFonts w:ascii="Arial" w:hAnsi="Arial" w:cs="Arial"/>
              </w:rPr>
            </w:pPr>
          </w:p>
        </w:tc>
        <w:tc>
          <w:tcPr>
            <w:tcW w:w="900" w:type="dxa"/>
            <w:gridSpan w:val="2"/>
            <w:tcBorders>
              <w:top w:val="single" w:sz="4" w:space="0" w:color="auto"/>
              <w:left w:val="single" w:sz="4" w:space="0" w:color="auto"/>
              <w:bottom w:val="single" w:sz="4" w:space="0" w:color="auto"/>
              <w:right w:val="single" w:sz="4" w:space="0" w:color="auto"/>
            </w:tcBorders>
          </w:tcPr>
          <w:p w14:paraId="03417323" w14:textId="77777777" w:rsidR="00D102E0" w:rsidRPr="00BF2B45" w:rsidRDefault="00D102E0" w:rsidP="00BE1198">
            <w:pPr>
              <w:rPr>
                <w:rFonts w:ascii="Arial" w:hAnsi="Arial" w:cs="Arial"/>
                <w:sz w:val="16"/>
                <w:szCs w:val="16"/>
              </w:rPr>
            </w:pPr>
            <w:r w:rsidRPr="00BF2B45">
              <w:rPr>
                <w:rFonts w:ascii="Arial" w:hAnsi="Arial" w:cs="Arial"/>
                <w:sz w:val="16"/>
                <w:szCs w:val="16"/>
              </w:rPr>
              <w:t>Chloroprene/Neoprene Rubber</w:t>
            </w:r>
          </w:p>
        </w:tc>
        <w:tc>
          <w:tcPr>
            <w:tcW w:w="540" w:type="dxa"/>
            <w:tcBorders>
              <w:top w:val="single" w:sz="4" w:space="0" w:color="auto"/>
              <w:left w:val="single" w:sz="4" w:space="0" w:color="auto"/>
              <w:bottom w:val="single" w:sz="4" w:space="0" w:color="auto"/>
              <w:right w:val="double" w:sz="4" w:space="0" w:color="auto"/>
            </w:tcBorders>
          </w:tcPr>
          <w:p w14:paraId="00EAACE8" w14:textId="77777777" w:rsidR="00D102E0" w:rsidRPr="00BF2B45" w:rsidRDefault="00D102E0" w:rsidP="00BE1198">
            <w:pPr>
              <w:rPr>
                <w:rFonts w:ascii="Arial" w:hAnsi="Arial" w:cs="Arial"/>
                <w:sz w:val="16"/>
                <w:szCs w:val="16"/>
              </w:rPr>
            </w:pPr>
            <w:r w:rsidRPr="00BF2B45">
              <w:rPr>
                <w:rFonts w:ascii="Arial" w:hAnsi="Arial" w:cs="Arial"/>
                <w:sz w:val="16"/>
                <w:szCs w:val="16"/>
              </w:rPr>
              <w:t>NA</w:t>
            </w:r>
          </w:p>
        </w:tc>
        <w:tc>
          <w:tcPr>
            <w:tcW w:w="900" w:type="dxa"/>
            <w:gridSpan w:val="2"/>
            <w:tcBorders>
              <w:top w:val="single" w:sz="4" w:space="0" w:color="auto"/>
              <w:left w:val="double" w:sz="4" w:space="0" w:color="auto"/>
              <w:bottom w:val="single" w:sz="4" w:space="0" w:color="auto"/>
              <w:right w:val="single" w:sz="4" w:space="0" w:color="auto"/>
            </w:tcBorders>
          </w:tcPr>
          <w:p w14:paraId="45F7F3AF" w14:textId="77777777" w:rsidR="00D102E0" w:rsidRPr="00BF2B45" w:rsidRDefault="00D102E0" w:rsidP="00BE1198">
            <w:pPr>
              <w:rPr>
                <w:rFonts w:ascii="Arial" w:hAnsi="Arial" w:cs="Arial"/>
                <w:sz w:val="16"/>
                <w:szCs w:val="16"/>
              </w:rPr>
            </w:pPr>
            <w:r w:rsidRPr="00BF2B45">
              <w:rPr>
                <w:rFonts w:ascii="Arial" w:hAnsi="Arial" w:cs="Arial"/>
                <w:sz w:val="16"/>
                <w:szCs w:val="16"/>
              </w:rPr>
              <w:t>Chloroprene /Neoprene Rubber</w:t>
            </w:r>
          </w:p>
        </w:tc>
        <w:tc>
          <w:tcPr>
            <w:tcW w:w="720" w:type="dxa"/>
            <w:tcBorders>
              <w:top w:val="single" w:sz="4" w:space="0" w:color="auto"/>
              <w:left w:val="single" w:sz="4" w:space="0" w:color="auto"/>
              <w:bottom w:val="single" w:sz="4" w:space="0" w:color="auto"/>
              <w:right w:val="double" w:sz="4" w:space="0" w:color="auto"/>
            </w:tcBorders>
          </w:tcPr>
          <w:p w14:paraId="544C6246" w14:textId="77777777" w:rsidR="00D102E0" w:rsidRPr="00BF2B45" w:rsidRDefault="00D102E0" w:rsidP="00BE1198">
            <w:pPr>
              <w:rPr>
                <w:rFonts w:ascii="Arial" w:hAnsi="Arial" w:cs="Arial"/>
                <w:sz w:val="16"/>
                <w:szCs w:val="16"/>
              </w:rPr>
            </w:pPr>
            <w:r w:rsidRPr="00BF2B45">
              <w:rPr>
                <w:rFonts w:ascii="Arial" w:hAnsi="Arial" w:cs="Arial"/>
                <w:sz w:val="16"/>
                <w:szCs w:val="16"/>
              </w:rPr>
              <w:t>NA</w:t>
            </w:r>
          </w:p>
        </w:tc>
        <w:tc>
          <w:tcPr>
            <w:tcW w:w="1084" w:type="dxa"/>
            <w:tcBorders>
              <w:top w:val="single" w:sz="4" w:space="0" w:color="auto"/>
              <w:left w:val="double" w:sz="4" w:space="0" w:color="auto"/>
              <w:bottom w:val="single" w:sz="4" w:space="0" w:color="auto"/>
              <w:right w:val="single" w:sz="4" w:space="0" w:color="auto"/>
            </w:tcBorders>
          </w:tcPr>
          <w:p w14:paraId="1162FF22" w14:textId="77777777" w:rsidR="00D102E0" w:rsidRPr="00BF2B45" w:rsidRDefault="00D102E0" w:rsidP="00BE1198">
            <w:pPr>
              <w:jc w:val="center"/>
              <w:rPr>
                <w:rFonts w:ascii="Arial" w:hAnsi="Arial" w:cs="Arial"/>
                <w:sz w:val="16"/>
                <w:szCs w:val="16"/>
              </w:rPr>
            </w:pPr>
            <w:r w:rsidRPr="00BF2B45">
              <w:rPr>
                <w:rFonts w:ascii="Arial" w:hAnsi="Arial" w:cs="Arial"/>
                <w:sz w:val="16"/>
                <w:szCs w:val="16"/>
              </w:rPr>
              <w:t>NA</w:t>
            </w:r>
          </w:p>
        </w:tc>
      </w:tr>
      <w:tr w:rsidR="00D102E0" w:rsidRPr="00BF2B45" w14:paraId="57E8B1AE"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540" w:type="dxa"/>
            <w:tcBorders>
              <w:top w:val="single" w:sz="4" w:space="0" w:color="auto"/>
              <w:left w:val="single" w:sz="4" w:space="0" w:color="auto"/>
              <w:bottom w:val="single" w:sz="4" w:space="0" w:color="auto"/>
              <w:right w:val="single" w:sz="4" w:space="0" w:color="auto"/>
            </w:tcBorders>
          </w:tcPr>
          <w:p w14:paraId="150172D3" w14:textId="77777777" w:rsidR="00D102E0" w:rsidRPr="00BF2B45" w:rsidRDefault="00D102E0" w:rsidP="00BE1198">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14:paraId="739ECF75" w14:textId="77777777" w:rsidR="00D102E0" w:rsidRPr="00BF2B45" w:rsidRDefault="00D102E0" w:rsidP="00BE1198">
            <w:pPr>
              <w:rPr>
                <w:rFonts w:ascii="Arial" w:hAnsi="Arial" w:cs="Arial"/>
              </w:rPr>
            </w:pPr>
            <w:r w:rsidRPr="00BF2B45">
              <w:rPr>
                <w:rFonts w:ascii="Arial" w:hAnsi="Arial" w:cs="Arial"/>
              </w:rPr>
              <w:t>b) Shore hardness of elastomer</w:t>
            </w:r>
          </w:p>
        </w:tc>
        <w:tc>
          <w:tcPr>
            <w:tcW w:w="900" w:type="dxa"/>
            <w:tcBorders>
              <w:top w:val="single" w:sz="4" w:space="0" w:color="auto"/>
              <w:left w:val="single" w:sz="4" w:space="0" w:color="auto"/>
              <w:bottom w:val="single" w:sz="4" w:space="0" w:color="auto"/>
              <w:right w:val="single" w:sz="4" w:space="0" w:color="auto"/>
            </w:tcBorders>
          </w:tcPr>
          <w:p w14:paraId="2E89AE4C" w14:textId="77777777" w:rsidR="00D102E0" w:rsidRPr="00BF2B45" w:rsidRDefault="00D102E0" w:rsidP="00BE1198">
            <w:pPr>
              <w:rPr>
                <w:rFonts w:ascii="Arial" w:hAnsi="Arial" w:cs="Arial"/>
              </w:rPr>
            </w:pPr>
          </w:p>
        </w:tc>
        <w:tc>
          <w:tcPr>
            <w:tcW w:w="900" w:type="dxa"/>
            <w:gridSpan w:val="2"/>
            <w:tcBorders>
              <w:top w:val="single" w:sz="4" w:space="0" w:color="auto"/>
              <w:left w:val="single" w:sz="4" w:space="0" w:color="auto"/>
              <w:bottom w:val="single" w:sz="4" w:space="0" w:color="auto"/>
              <w:right w:val="single" w:sz="4" w:space="0" w:color="auto"/>
            </w:tcBorders>
          </w:tcPr>
          <w:p w14:paraId="72F05793" w14:textId="77777777" w:rsidR="00D102E0" w:rsidRPr="00BF2B45" w:rsidRDefault="00D102E0" w:rsidP="00BE1198">
            <w:pPr>
              <w:rPr>
                <w:rFonts w:ascii="Arial" w:hAnsi="Arial" w:cs="Arial"/>
              </w:rPr>
            </w:pPr>
            <w:r w:rsidRPr="00BF2B45">
              <w:rPr>
                <w:rFonts w:ascii="Arial" w:hAnsi="Arial" w:cs="Arial"/>
              </w:rPr>
              <w:t>65 to 80</w:t>
            </w:r>
          </w:p>
        </w:tc>
        <w:tc>
          <w:tcPr>
            <w:tcW w:w="540" w:type="dxa"/>
            <w:tcBorders>
              <w:top w:val="single" w:sz="4" w:space="0" w:color="auto"/>
              <w:left w:val="single" w:sz="4" w:space="0" w:color="auto"/>
              <w:bottom w:val="single" w:sz="4" w:space="0" w:color="auto"/>
              <w:right w:val="double" w:sz="4" w:space="0" w:color="auto"/>
            </w:tcBorders>
          </w:tcPr>
          <w:p w14:paraId="095C8490" w14:textId="77777777" w:rsidR="00D102E0" w:rsidRPr="00BF2B45" w:rsidRDefault="00D102E0" w:rsidP="00BE1198">
            <w:pPr>
              <w:rPr>
                <w:rFonts w:ascii="Arial" w:hAnsi="Arial" w:cs="Arial"/>
              </w:rPr>
            </w:pPr>
            <w:r w:rsidRPr="00BF2B45">
              <w:rPr>
                <w:rFonts w:ascii="Arial" w:hAnsi="Arial" w:cs="Arial"/>
              </w:rPr>
              <w:t>NA</w:t>
            </w:r>
          </w:p>
        </w:tc>
        <w:tc>
          <w:tcPr>
            <w:tcW w:w="900" w:type="dxa"/>
            <w:gridSpan w:val="2"/>
            <w:tcBorders>
              <w:top w:val="single" w:sz="4" w:space="0" w:color="auto"/>
              <w:left w:val="double" w:sz="4" w:space="0" w:color="auto"/>
              <w:bottom w:val="single" w:sz="4" w:space="0" w:color="auto"/>
              <w:right w:val="single" w:sz="4" w:space="0" w:color="auto"/>
            </w:tcBorders>
          </w:tcPr>
          <w:p w14:paraId="3D5639FE" w14:textId="77777777" w:rsidR="00D102E0" w:rsidRPr="00BF2B45" w:rsidRDefault="00D102E0" w:rsidP="00BE1198">
            <w:pPr>
              <w:rPr>
                <w:rFonts w:ascii="Arial" w:hAnsi="Arial" w:cs="Arial"/>
              </w:rPr>
            </w:pPr>
            <w:r w:rsidRPr="00BF2B45">
              <w:rPr>
                <w:rFonts w:ascii="Arial" w:hAnsi="Arial" w:cs="Arial"/>
              </w:rPr>
              <w:t>65 to 80</w:t>
            </w:r>
          </w:p>
        </w:tc>
        <w:tc>
          <w:tcPr>
            <w:tcW w:w="720" w:type="dxa"/>
            <w:tcBorders>
              <w:top w:val="single" w:sz="4" w:space="0" w:color="auto"/>
              <w:left w:val="single" w:sz="4" w:space="0" w:color="auto"/>
              <w:bottom w:val="single" w:sz="4" w:space="0" w:color="auto"/>
              <w:right w:val="double" w:sz="4" w:space="0" w:color="auto"/>
            </w:tcBorders>
          </w:tcPr>
          <w:p w14:paraId="2FFB8929" w14:textId="77777777" w:rsidR="00D102E0" w:rsidRPr="00BF2B45" w:rsidRDefault="00D102E0" w:rsidP="00BE1198">
            <w:pPr>
              <w:rPr>
                <w:rFonts w:ascii="Arial" w:hAnsi="Arial" w:cs="Arial"/>
              </w:rPr>
            </w:pPr>
            <w:r w:rsidRPr="00BF2B45">
              <w:rPr>
                <w:rFonts w:ascii="Arial" w:hAnsi="Arial" w:cs="Arial"/>
              </w:rPr>
              <w:t>NA</w:t>
            </w:r>
          </w:p>
        </w:tc>
        <w:tc>
          <w:tcPr>
            <w:tcW w:w="1084" w:type="dxa"/>
            <w:tcBorders>
              <w:top w:val="single" w:sz="4" w:space="0" w:color="auto"/>
              <w:left w:val="double" w:sz="4" w:space="0" w:color="auto"/>
              <w:bottom w:val="single" w:sz="4" w:space="0" w:color="auto"/>
              <w:right w:val="single" w:sz="4" w:space="0" w:color="auto"/>
            </w:tcBorders>
          </w:tcPr>
          <w:p w14:paraId="5FC9B319" w14:textId="77777777" w:rsidR="00D102E0" w:rsidRPr="00BF2B45" w:rsidRDefault="00D102E0" w:rsidP="00BE1198">
            <w:pPr>
              <w:jc w:val="center"/>
              <w:rPr>
                <w:rFonts w:ascii="Arial" w:hAnsi="Arial" w:cs="Arial"/>
              </w:rPr>
            </w:pPr>
            <w:r w:rsidRPr="00BF2B45">
              <w:rPr>
                <w:rFonts w:ascii="Arial" w:hAnsi="Arial" w:cs="Arial"/>
              </w:rPr>
              <w:t>NA</w:t>
            </w:r>
          </w:p>
        </w:tc>
      </w:tr>
      <w:tr w:rsidR="00D102E0" w:rsidRPr="00BF2B45" w14:paraId="4848D795"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540" w:type="dxa"/>
            <w:tcBorders>
              <w:top w:val="single" w:sz="4" w:space="0" w:color="auto"/>
              <w:left w:val="single" w:sz="4" w:space="0" w:color="auto"/>
              <w:bottom w:val="single" w:sz="4" w:space="0" w:color="auto"/>
              <w:right w:val="single" w:sz="4" w:space="0" w:color="auto"/>
            </w:tcBorders>
          </w:tcPr>
          <w:p w14:paraId="14F533C2" w14:textId="77777777" w:rsidR="00D102E0" w:rsidRPr="00BF2B45" w:rsidRDefault="00D102E0" w:rsidP="00BE1198">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14:paraId="1DCF6143" w14:textId="77777777" w:rsidR="00D102E0" w:rsidRPr="00BF2B45" w:rsidRDefault="00D102E0" w:rsidP="00BE1198">
            <w:pPr>
              <w:ind w:left="331" w:hanging="331"/>
              <w:rPr>
                <w:rFonts w:ascii="Arial" w:hAnsi="Arial" w:cs="Arial"/>
              </w:rPr>
            </w:pPr>
            <w:r w:rsidRPr="00BF2B45">
              <w:rPr>
                <w:rFonts w:ascii="Arial" w:hAnsi="Arial" w:cs="Arial"/>
              </w:rPr>
              <w:t xml:space="preserve">c) Temperature range for which elastomer is designed </w:t>
            </w:r>
          </w:p>
        </w:tc>
        <w:tc>
          <w:tcPr>
            <w:tcW w:w="900" w:type="dxa"/>
            <w:tcBorders>
              <w:top w:val="single" w:sz="4" w:space="0" w:color="auto"/>
              <w:left w:val="single" w:sz="4" w:space="0" w:color="auto"/>
              <w:bottom w:val="single" w:sz="4" w:space="0" w:color="auto"/>
              <w:right w:val="single" w:sz="4" w:space="0" w:color="auto"/>
            </w:tcBorders>
          </w:tcPr>
          <w:p w14:paraId="37D2FB44" w14:textId="77777777" w:rsidR="00D102E0" w:rsidRPr="00BF2B45" w:rsidRDefault="00D102E0" w:rsidP="00BE1198">
            <w:pPr>
              <w:rPr>
                <w:rFonts w:ascii="Arial" w:hAnsi="Arial" w:cs="Arial"/>
              </w:rPr>
            </w:pPr>
          </w:p>
        </w:tc>
        <w:tc>
          <w:tcPr>
            <w:tcW w:w="900" w:type="dxa"/>
            <w:gridSpan w:val="2"/>
            <w:tcBorders>
              <w:top w:val="single" w:sz="4" w:space="0" w:color="auto"/>
              <w:left w:val="single" w:sz="4" w:space="0" w:color="auto"/>
              <w:bottom w:val="single" w:sz="4" w:space="0" w:color="auto"/>
              <w:right w:val="single" w:sz="4" w:space="0" w:color="auto"/>
            </w:tcBorders>
          </w:tcPr>
          <w:p w14:paraId="33FE34D3" w14:textId="77777777" w:rsidR="00D102E0" w:rsidRPr="00BF2B45" w:rsidRDefault="00D102E0" w:rsidP="00BE1198">
            <w:pPr>
              <w:rPr>
                <w:rFonts w:ascii="Arial" w:hAnsi="Arial" w:cs="Arial"/>
              </w:rPr>
            </w:pPr>
            <w:r w:rsidRPr="00BF2B45">
              <w:rPr>
                <w:rFonts w:ascii="Arial" w:hAnsi="Arial" w:cs="Arial"/>
              </w:rPr>
              <w:t>Upto 95</w:t>
            </w:r>
            <w:r w:rsidRPr="00BF2B45">
              <w:rPr>
                <w:rFonts w:ascii="Arial" w:hAnsi="Arial" w:cs="Arial"/>
                <w:vertAlign w:val="superscript"/>
              </w:rPr>
              <w:t>o</w:t>
            </w:r>
            <w:r w:rsidRPr="00BF2B45">
              <w:rPr>
                <w:rFonts w:ascii="Arial" w:hAnsi="Arial" w:cs="Arial"/>
              </w:rPr>
              <w:t xml:space="preserve"> C</w:t>
            </w:r>
          </w:p>
        </w:tc>
        <w:tc>
          <w:tcPr>
            <w:tcW w:w="540" w:type="dxa"/>
            <w:tcBorders>
              <w:top w:val="single" w:sz="4" w:space="0" w:color="auto"/>
              <w:left w:val="single" w:sz="4" w:space="0" w:color="auto"/>
              <w:bottom w:val="single" w:sz="4" w:space="0" w:color="auto"/>
              <w:right w:val="double" w:sz="4" w:space="0" w:color="auto"/>
            </w:tcBorders>
          </w:tcPr>
          <w:p w14:paraId="3A3D4351" w14:textId="77777777" w:rsidR="00D102E0" w:rsidRPr="00BF2B45" w:rsidRDefault="00D102E0" w:rsidP="00BE1198">
            <w:pPr>
              <w:rPr>
                <w:rFonts w:ascii="Arial" w:hAnsi="Arial" w:cs="Arial"/>
              </w:rPr>
            </w:pPr>
            <w:r w:rsidRPr="00BF2B45">
              <w:rPr>
                <w:rFonts w:ascii="Arial" w:hAnsi="Arial" w:cs="Arial"/>
              </w:rPr>
              <w:t>NA</w:t>
            </w:r>
          </w:p>
        </w:tc>
        <w:tc>
          <w:tcPr>
            <w:tcW w:w="900" w:type="dxa"/>
            <w:gridSpan w:val="2"/>
            <w:tcBorders>
              <w:top w:val="single" w:sz="4" w:space="0" w:color="auto"/>
              <w:left w:val="double" w:sz="4" w:space="0" w:color="auto"/>
              <w:bottom w:val="single" w:sz="4" w:space="0" w:color="auto"/>
              <w:right w:val="single" w:sz="4" w:space="0" w:color="auto"/>
            </w:tcBorders>
          </w:tcPr>
          <w:p w14:paraId="5B4C4AE6" w14:textId="77777777" w:rsidR="00D102E0" w:rsidRPr="00BF2B45" w:rsidRDefault="00D102E0" w:rsidP="00BE1198">
            <w:pPr>
              <w:rPr>
                <w:rFonts w:ascii="Arial" w:hAnsi="Arial" w:cs="Arial"/>
              </w:rPr>
            </w:pPr>
            <w:r w:rsidRPr="00BF2B45">
              <w:rPr>
                <w:rFonts w:ascii="Arial" w:hAnsi="Arial" w:cs="Arial"/>
              </w:rPr>
              <w:t>Upto  95</w:t>
            </w:r>
            <w:r w:rsidRPr="00BF2B45">
              <w:rPr>
                <w:rFonts w:ascii="Arial" w:hAnsi="Arial" w:cs="Arial"/>
                <w:vertAlign w:val="superscript"/>
              </w:rPr>
              <w:t>o</w:t>
            </w:r>
            <w:r w:rsidRPr="00BF2B45">
              <w:rPr>
                <w:rFonts w:ascii="Arial" w:hAnsi="Arial" w:cs="Arial"/>
              </w:rPr>
              <w:t xml:space="preserve"> C</w:t>
            </w:r>
          </w:p>
        </w:tc>
        <w:tc>
          <w:tcPr>
            <w:tcW w:w="720" w:type="dxa"/>
            <w:tcBorders>
              <w:top w:val="single" w:sz="4" w:space="0" w:color="auto"/>
              <w:left w:val="single" w:sz="4" w:space="0" w:color="auto"/>
              <w:bottom w:val="single" w:sz="4" w:space="0" w:color="auto"/>
              <w:right w:val="double" w:sz="4" w:space="0" w:color="auto"/>
            </w:tcBorders>
          </w:tcPr>
          <w:p w14:paraId="18E2368B" w14:textId="77777777" w:rsidR="00D102E0" w:rsidRPr="00BF2B45" w:rsidRDefault="00D102E0" w:rsidP="00BE1198">
            <w:pPr>
              <w:rPr>
                <w:rFonts w:ascii="Arial" w:hAnsi="Arial" w:cs="Arial"/>
              </w:rPr>
            </w:pPr>
            <w:r w:rsidRPr="00BF2B45">
              <w:rPr>
                <w:rFonts w:ascii="Arial" w:hAnsi="Arial" w:cs="Arial"/>
              </w:rPr>
              <w:t>NA</w:t>
            </w:r>
          </w:p>
        </w:tc>
        <w:tc>
          <w:tcPr>
            <w:tcW w:w="1084" w:type="dxa"/>
            <w:tcBorders>
              <w:top w:val="single" w:sz="4" w:space="0" w:color="auto"/>
              <w:left w:val="double" w:sz="4" w:space="0" w:color="auto"/>
              <w:bottom w:val="single" w:sz="4" w:space="0" w:color="auto"/>
              <w:right w:val="single" w:sz="4" w:space="0" w:color="auto"/>
            </w:tcBorders>
          </w:tcPr>
          <w:p w14:paraId="395335EF" w14:textId="77777777" w:rsidR="00D102E0" w:rsidRPr="00BF2B45" w:rsidRDefault="00D102E0" w:rsidP="00BE1198">
            <w:pPr>
              <w:jc w:val="center"/>
              <w:rPr>
                <w:rFonts w:ascii="Arial" w:hAnsi="Arial" w:cs="Arial"/>
              </w:rPr>
            </w:pPr>
            <w:r w:rsidRPr="00BF2B45">
              <w:rPr>
                <w:rFonts w:ascii="Arial" w:hAnsi="Arial" w:cs="Arial"/>
              </w:rPr>
              <w:t>NA</w:t>
            </w:r>
          </w:p>
        </w:tc>
      </w:tr>
      <w:tr w:rsidR="00D102E0" w:rsidRPr="00BF2B45" w14:paraId="7BFB1EA4"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540" w:type="dxa"/>
            <w:tcBorders>
              <w:top w:val="single" w:sz="4" w:space="0" w:color="auto"/>
              <w:left w:val="single" w:sz="4" w:space="0" w:color="auto"/>
              <w:bottom w:val="single" w:sz="4" w:space="0" w:color="auto"/>
              <w:right w:val="single" w:sz="4" w:space="0" w:color="auto"/>
            </w:tcBorders>
          </w:tcPr>
          <w:p w14:paraId="2D834D17" w14:textId="77777777" w:rsidR="00D102E0" w:rsidRPr="00BF2B45" w:rsidRDefault="00D102E0" w:rsidP="00BE1198">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14:paraId="21313CA8" w14:textId="77777777" w:rsidR="00D102E0" w:rsidRPr="00BF2B45" w:rsidRDefault="00D102E0" w:rsidP="00BE1198">
            <w:pPr>
              <w:rPr>
                <w:rFonts w:ascii="Arial" w:hAnsi="Arial" w:cs="Arial"/>
              </w:rPr>
            </w:pPr>
            <w:r w:rsidRPr="00BF2B45">
              <w:rPr>
                <w:rFonts w:ascii="Arial" w:hAnsi="Arial" w:cs="Arial"/>
              </w:rPr>
              <w:t>d) Moulded on insert</w:t>
            </w:r>
          </w:p>
        </w:tc>
        <w:tc>
          <w:tcPr>
            <w:tcW w:w="900" w:type="dxa"/>
            <w:tcBorders>
              <w:top w:val="single" w:sz="4" w:space="0" w:color="auto"/>
              <w:left w:val="single" w:sz="4" w:space="0" w:color="auto"/>
              <w:bottom w:val="single" w:sz="4" w:space="0" w:color="auto"/>
              <w:right w:val="single" w:sz="4" w:space="0" w:color="auto"/>
            </w:tcBorders>
          </w:tcPr>
          <w:p w14:paraId="78F0AF93" w14:textId="77777777" w:rsidR="00D102E0" w:rsidRPr="00BF2B45" w:rsidRDefault="00D102E0" w:rsidP="00BE1198">
            <w:pPr>
              <w:rPr>
                <w:rFonts w:ascii="Arial" w:hAnsi="Arial" w:cs="Arial"/>
              </w:rPr>
            </w:pPr>
          </w:p>
        </w:tc>
        <w:tc>
          <w:tcPr>
            <w:tcW w:w="900" w:type="dxa"/>
            <w:gridSpan w:val="2"/>
            <w:tcBorders>
              <w:top w:val="single" w:sz="4" w:space="0" w:color="auto"/>
              <w:left w:val="single" w:sz="4" w:space="0" w:color="auto"/>
              <w:bottom w:val="single" w:sz="4" w:space="0" w:color="auto"/>
              <w:right w:val="single" w:sz="4" w:space="0" w:color="auto"/>
            </w:tcBorders>
          </w:tcPr>
          <w:p w14:paraId="448CA399" w14:textId="77777777" w:rsidR="00D102E0" w:rsidRPr="00BF2B45" w:rsidRDefault="00D102E0" w:rsidP="00BE1198">
            <w:pPr>
              <w:rPr>
                <w:rFonts w:ascii="Arial" w:hAnsi="Arial" w:cs="Arial"/>
              </w:rPr>
            </w:pPr>
            <w:r w:rsidRPr="00BF2B45">
              <w:rPr>
                <w:rFonts w:ascii="Arial" w:hAnsi="Arial" w:cs="Arial"/>
              </w:rPr>
              <w:t xml:space="preserve">Yes </w:t>
            </w:r>
          </w:p>
        </w:tc>
        <w:tc>
          <w:tcPr>
            <w:tcW w:w="540" w:type="dxa"/>
            <w:tcBorders>
              <w:top w:val="single" w:sz="4" w:space="0" w:color="auto"/>
              <w:left w:val="single" w:sz="4" w:space="0" w:color="auto"/>
              <w:bottom w:val="single" w:sz="4" w:space="0" w:color="auto"/>
              <w:right w:val="double" w:sz="4" w:space="0" w:color="auto"/>
            </w:tcBorders>
          </w:tcPr>
          <w:p w14:paraId="626CEE89" w14:textId="77777777" w:rsidR="00D102E0" w:rsidRPr="00BF2B45" w:rsidRDefault="00D102E0" w:rsidP="00BE1198">
            <w:pPr>
              <w:rPr>
                <w:rFonts w:ascii="Arial" w:hAnsi="Arial" w:cs="Arial"/>
              </w:rPr>
            </w:pPr>
            <w:r w:rsidRPr="00BF2B45">
              <w:rPr>
                <w:rFonts w:ascii="Arial" w:hAnsi="Arial" w:cs="Arial"/>
              </w:rPr>
              <w:t>NA</w:t>
            </w:r>
          </w:p>
        </w:tc>
        <w:tc>
          <w:tcPr>
            <w:tcW w:w="900" w:type="dxa"/>
            <w:gridSpan w:val="2"/>
            <w:tcBorders>
              <w:top w:val="single" w:sz="4" w:space="0" w:color="auto"/>
              <w:left w:val="double" w:sz="4" w:space="0" w:color="auto"/>
              <w:bottom w:val="single" w:sz="4" w:space="0" w:color="auto"/>
              <w:right w:val="single" w:sz="4" w:space="0" w:color="auto"/>
            </w:tcBorders>
          </w:tcPr>
          <w:p w14:paraId="0807E254" w14:textId="77777777" w:rsidR="00D102E0" w:rsidRPr="00BF2B45" w:rsidRDefault="00D102E0" w:rsidP="00BE1198">
            <w:pPr>
              <w:rPr>
                <w:rFonts w:ascii="Arial" w:hAnsi="Arial" w:cs="Arial"/>
              </w:rPr>
            </w:pPr>
            <w:r w:rsidRPr="00BF2B45">
              <w:rPr>
                <w:rFonts w:ascii="Arial" w:hAnsi="Arial" w:cs="Arial"/>
              </w:rPr>
              <w:t xml:space="preserve">Yes </w:t>
            </w:r>
          </w:p>
        </w:tc>
        <w:tc>
          <w:tcPr>
            <w:tcW w:w="720" w:type="dxa"/>
            <w:tcBorders>
              <w:top w:val="single" w:sz="4" w:space="0" w:color="auto"/>
              <w:left w:val="single" w:sz="4" w:space="0" w:color="auto"/>
              <w:bottom w:val="single" w:sz="4" w:space="0" w:color="auto"/>
              <w:right w:val="double" w:sz="4" w:space="0" w:color="auto"/>
            </w:tcBorders>
          </w:tcPr>
          <w:p w14:paraId="31825ADA" w14:textId="77777777" w:rsidR="00D102E0" w:rsidRPr="00BF2B45" w:rsidRDefault="00D102E0" w:rsidP="00BE1198">
            <w:pPr>
              <w:rPr>
                <w:rFonts w:ascii="Arial" w:hAnsi="Arial" w:cs="Arial"/>
              </w:rPr>
            </w:pPr>
            <w:r w:rsidRPr="00BF2B45">
              <w:rPr>
                <w:rFonts w:ascii="Arial" w:hAnsi="Arial" w:cs="Arial"/>
              </w:rPr>
              <w:t>NA</w:t>
            </w:r>
          </w:p>
        </w:tc>
        <w:tc>
          <w:tcPr>
            <w:tcW w:w="1084" w:type="dxa"/>
            <w:tcBorders>
              <w:top w:val="single" w:sz="4" w:space="0" w:color="auto"/>
              <w:left w:val="double" w:sz="4" w:space="0" w:color="auto"/>
              <w:bottom w:val="single" w:sz="4" w:space="0" w:color="auto"/>
              <w:right w:val="single" w:sz="4" w:space="0" w:color="auto"/>
            </w:tcBorders>
          </w:tcPr>
          <w:p w14:paraId="70E428B8" w14:textId="77777777" w:rsidR="00D102E0" w:rsidRPr="00BF2B45" w:rsidRDefault="00D102E0" w:rsidP="00BE1198">
            <w:pPr>
              <w:jc w:val="center"/>
              <w:rPr>
                <w:rFonts w:ascii="Arial" w:hAnsi="Arial" w:cs="Arial"/>
              </w:rPr>
            </w:pPr>
            <w:r w:rsidRPr="00BF2B45">
              <w:rPr>
                <w:rFonts w:ascii="Arial" w:hAnsi="Arial" w:cs="Arial"/>
              </w:rPr>
              <w:t>NA</w:t>
            </w:r>
          </w:p>
        </w:tc>
      </w:tr>
      <w:tr w:rsidR="00D102E0" w:rsidRPr="00BF2B45" w14:paraId="51EE6021"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540" w:type="dxa"/>
            <w:tcBorders>
              <w:top w:val="single" w:sz="4" w:space="0" w:color="auto"/>
              <w:left w:val="single" w:sz="4" w:space="0" w:color="auto"/>
              <w:bottom w:val="single" w:sz="4" w:space="0" w:color="auto"/>
              <w:right w:val="single" w:sz="4" w:space="0" w:color="auto"/>
            </w:tcBorders>
          </w:tcPr>
          <w:p w14:paraId="6BD366E5" w14:textId="77777777" w:rsidR="00D102E0" w:rsidRPr="00BF2B45" w:rsidRDefault="00D102E0" w:rsidP="00BE1198">
            <w:pPr>
              <w:rPr>
                <w:rFonts w:ascii="Arial" w:hAnsi="Arial" w:cs="Arial"/>
              </w:rPr>
            </w:pPr>
            <w:r w:rsidRPr="00BF2B45">
              <w:rPr>
                <w:rFonts w:ascii="Arial" w:hAnsi="Arial" w:cs="Arial"/>
              </w:rPr>
              <w:t>5.</w:t>
            </w:r>
          </w:p>
        </w:tc>
        <w:tc>
          <w:tcPr>
            <w:tcW w:w="3600" w:type="dxa"/>
            <w:tcBorders>
              <w:top w:val="single" w:sz="4" w:space="0" w:color="auto"/>
              <w:left w:val="single" w:sz="4" w:space="0" w:color="auto"/>
              <w:bottom w:val="single" w:sz="4" w:space="0" w:color="auto"/>
              <w:right w:val="single" w:sz="4" w:space="0" w:color="auto"/>
            </w:tcBorders>
          </w:tcPr>
          <w:p w14:paraId="281F5FFF" w14:textId="77777777" w:rsidR="00D102E0" w:rsidRPr="00BF2B45" w:rsidRDefault="00D102E0" w:rsidP="00BE1198">
            <w:pPr>
              <w:rPr>
                <w:rFonts w:ascii="Arial" w:hAnsi="Arial" w:cs="Arial"/>
              </w:rPr>
            </w:pPr>
            <w:r w:rsidRPr="00BF2B45">
              <w:rPr>
                <w:rFonts w:ascii="Arial" w:hAnsi="Arial" w:cs="Arial"/>
              </w:rPr>
              <w:t>Mechanical strength of  suspension fitting(excluding suspension clamp)</w:t>
            </w:r>
          </w:p>
        </w:tc>
        <w:tc>
          <w:tcPr>
            <w:tcW w:w="900" w:type="dxa"/>
            <w:tcBorders>
              <w:top w:val="single" w:sz="4" w:space="0" w:color="auto"/>
              <w:left w:val="single" w:sz="4" w:space="0" w:color="auto"/>
              <w:bottom w:val="single" w:sz="4" w:space="0" w:color="auto"/>
              <w:right w:val="single" w:sz="4" w:space="0" w:color="auto"/>
            </w:tcBorders>
          </w:tcPr>
          <w:p w14:paraId="56B27667" w14:textId="77777777" w:rsidR="00D102E0" w:rsidRPr="00BF2B45" w:rsidRDefault="00D102E0" w:rsidP="00BE1198">
            <w:pPr>
              <w:rPr>
                <w:rFonts w:ascii="Arial" w:hAnsi="Arial" w:cs="Arial"/>
              </w:rPr>
            </w:pPr>
            <w:r w:rsidRPr="00BF2B45">
              <w:rPr>
                <w:rFonts w:ascii="Arial" w:hAnsi="Arial" w:cs="Arial"/>
              </w:rPr>
              <w:t>KN</w:t>
            </w:r>
          </w:p>
        </w:tc>
        <w:tc>
          <w:tcPr>
            <w:tcW w:w="1440" w:type="dxa"/>
            <w:gridSpan w:val="3"/>
            <w:tcBorders>
              <w:top w:val="single" w:sz="4" w:space="0" w:color="auto"/>
              <w:left w:val="single" w:sz="4" w:space="0" w:color="auto"/>
              <w:bottom w:val="single" w:sz="4" w:space="0" w:color="auto"/>
              <w:right w:val="double" w:sz="4" w:space="0" w:color="auto"/>
            </w:tcBorders>
          </w:tcPr>
          <w:p w14:paraId="1775332C" w14:textId="77777777" w:rsidR="00D102E0" w:rsidRPr="00BF2B45" w:rsidRDefault="00D102E0" w:rsidP="00BE1198">
            <w:pPr>
              <w:jc w:val="center"/>
              <w:rPr>
                <w:rFonts w:ascii="Arial" w:hAnsi="Arial" w:cs="Arial"/>
              </w:rPr>
            </w:pPr>
            <w:r w:rsidRPr="00BF2B45">
              <w:rPr>
                <w:rFonts w:ascii="Arial" w:hAnsi="Arial" w:cs="Arial"/>
              </w:rPr>
              <w:t>120</w:t>
            </w:r>
          </w:p>
        </w:tc>
        <w:tc>
          <w:tcPr>
            <w:tcW w:w="1620" w:type="dxa"/>
            <w:gridSpan w:val="3"/>
            <w:tcBorders>
              <w:top w:val="single" w:sz="4" w:space="0" w:color="auto"/>
              <w:left w:val="double" w:sz="4" w:space="0" w:color="auto"/>
              <w:bottom w:val="single" w:sz="4" w:space="0" w:color="auto"/>
              <w:right w:val="double" w:sz="4" w:space="0" w:color="auto"/>
            </w:tcBorders>
          </w:tcPr>
          <w:p w14:paraId="0638EC17" w14:textId="77777777" w:rsidR="00D102E0" w:rsidRPr="00BF2B45" w:rsidRDefault="00D102E0" w:rsidP="00BE1198">
            <w:pPr>
              <w:jc w:val="center"/>
              <w:rPr>
                <w:rFonts w:ascii="Arial" w:hAnsi="Arial" w:cs="Arial"/>
              </w:rPr>
            </w:pPr>
            <w:r w:rsidRPr="00BF2B45">
              <w:rPr>
                <w:rFonts w:ascii="Arial" w:hAnsi="Arial" w:cs="Arial"/>
              </w:rPr>
              <w:t>2 x160 (along one limb)</w:t>
            </w:r>
          </w:p>
        </w:tc>
        <w:tc>
          <w:tcPr>
            <w:tcW w:w="1084" w:type="dxa"/>
            <w:tcBorders>
              <w:top w:val="single" w:sz="4" w:space="0" w:color="auto"/>
              <w:left w:val="double" w:sz="4" w:space="0" w:color="auto"/>
              <w:bottom w:val="single" w:sz="4" w:space="0" w:color="auto"/>
              <w:right w:val="single" w:sz="4" w:space="0" w:color="auto"/>
            </w:tcBorders>
          </w:tcPr>
          <w:p w14:paraId="50C5DE4F" w14:textId="77777777" w:rsidR="00D102E0" w:rsidRPr="00BF2B45" w:rsidRDefault="00D102E0" w:rsidP="00BE1198">
            <w:pPr>
              <w:jc w:val="center"/>
              <w:rPr>
                <w:rFonts w:ascii="Arial" w:hAnsi="Arial" w:cs="Arial"/>
              </w:rPr>
            </w:pPr>
            <w:r w:rsidRPr="00BF2B45">
              <w:rPr>
                <w:rFonts w:ascii="Arial" w:hAnsi="Arial" w:cs="Arial"/>
              </w:rPr>
              <w:t>120</w:t>
            </w:r>
          </w:p>
        </w:tc>
      </w:tr>
      <w:tr w:rsidR="00D102E0" w:rsidRPr="00BF2B45" w14:paraId="08608757"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540" w:type="dxa"/>
            <w:tcBorders>
              <w:top w:val="single" w:sz="4" w:space="0" w:color="auto"/>
              <w:left w:val="single" w:sz="4" w:space="0" w:color="auto"/>
              <w:bottom w:val="single" w:sz="4" w:space="0" w:color="auto"/>
              <w:right w:val="single" w:sz="4" w:space="0" w:color="auto"/>
            </w:tcBorders>
          </w:tcPr>
          <w:p w14:paraId="40EAAD40" w14:textId="77777777" w:rsidR="00D102E0" w:rsidRPr="00BF2B45" w:rsidRDefault="00D102E0" w:rsidP="00BE1198">
            <w:pPr>
              <w:rPr>
                <w:rFonts w:ascii="Arial" w:hAnsi="Arial" w:cs="Arial"/>
              </w:rPr>
            </w:pPr>
            <w:r w:rsidRPr="00BF2B45">
              <w:rPr>
                <w:rFonts w:ascii="Arial" w:hAnsi="Arial" w:cs="Arial"/>
              </w:rPr>
              <w:t>6.</w:t>
            </w:r>
          </w:p>
        </w:tc>
        <w:tc>
          <w:tcPr>
            <w:tcW w:w="3600" w:type="dxa"/>
            <w:tcBorders>
              <w:top w:val="single" w:sz="4" w:space="0" w:color="auto"/>
              <w:left w:val="single" w:sz="4" w:space="0" w:color="auto"/>
              <w:bottom w:val="single" w:sz="4" w:space="0" w:color="auto"/>
              <w:right w:val="single" w:sz="4" w:space="0" w:color="auto"/>
            </w:tcBorders>
          </w:tcPr>
          <w:p w14:paraId="0605533C" w14:textId="77777777" w:rsidR="00D102E0" w:rsidRPr="00BF2B45" w:rsidRDefault="00D102E0" w:rsidP="00BE1198">
            <w:pPr>
              <w:rPr>
                <w:rFonts w:ascii="Arial" w:hAnsi="Arial" w:cs="Arial"/>
              </w:rPr>
            </w:pPr>
            <w:r w:rsidRPr="00BF2B45">
              <w:rPr>
                <w:rFonts w:ascii="Arial" w:hAnsi="Arial" w:cs="Arial"/>
              </w:rPr>
              <w:t>Mechanical strength of  suspension  clamp</w:t>
            </w:r>
          </w:p>
          <w:p w14:paraId="1556D641" w14:textId="77777777" w:rsidR="00D102E0" w:rsidRPr="00BF2B45" w:rsidRDefault="00D102E0" w:rsidP="00BE1198">
            <w:pPr>
              <w:rPr>
                <w:rFonts w:ascii="Arial" w:hAnsi="Arial" w:cs="Arial"/>
              </w:rPr>
            </w:pPr>
          </w:p>
        </w:tc>
        <w:tc>
          <w:tcPr>
            <w:tcW w:w="900" w:type="dxa"/>
            <w:tcBorders>
              <w:top w:val="single" w:sz="4" w:space="0" w:color="auto"/>
              <w:left w:val="single" w:sz="4" w:space="0" w:color="auto"/>
              <w:bottom w:val="single" w:sz="4" w:space="0" w:color="auto"/>
              <w:right w:val="single" w:sz="4" w:space="0" w:color="auto"/>
            </w:tcBorders>
          </w:tcPr>
          <w:p w14:paraId="3F662A98" w14:textId="77777777" w:rsidR="00D102E0" w:rsidRPr="00BF2B45" w:rsidRDefault="00D102E0" w:rsidP="00BE1198">
            <w:pPr>
              <w:rPr>
                <w:rFonts w:ascii="Arial" w:hAnsi="Arial" w:cs="Arial"/>
              </w:rPr>
            </w:pPr>
            <w:r w:rsidRPr="00BF2B45">
              <w:rPr>
                <w:rFonts w:ascii="Arial" w:hAnsi="Arial" w:cs="Arial"/>
              </w:rPr>
              <w:t>KN</w:t>
            </w:r>
          </w:p>
        </w:tc>
        <w:tc>
          <w:tcPr>
            <w:tcW w:w="1440" w:type="dxa"/>
            <w:gridSpan w:val="3"/>
            <w:tcBorders>
              <w:top w:val="single" w:sz="4" w:space="0" w:color="auto"/>
              <w:left w:val="single" w:sz="4" w:space="0" w:color="auto"/>
              <w:bottom w:val="single" w:sz="4" w:space="0" w:color="auto"/>
              <w:right w:val="double" w:sz="4" w:space="0" w:color="auto"/>
            </w:tcBorders>
          </w:tcPr>
          <w:p w14:paraId="4D7CDEC9" w14:textId="77777777" w:rsidR="00D102E0" w:rsidRPr="00BF2B45" w:rsidRDefault="00D102E0" w:rsidP="00BE1198">
            <w:pPr>
              <w:jc w:val="center"/>
              <w:rPr>
                <w:rFonts w:ascii="Arial" w:hAnsi="Arial" w:cs="Arial"/>
              </w:rPr>
            </w:pPr>
            <w:r w:rsidRPr="00BF2B45">
              <w:rPr>
                <w:rFonts w:ascii="Arial" w:hAnsi="Arial" w:cs="Arial"/>
              </w:rPr>
              <w:t>70</w:t>
            </w:r>
          </w:p>
        </w:tc>
        <w:tc>
          <w:tcPr>
            <w:tcW w:w="1620" w:type="dxa"/>
            <w:gridSpan w:val="3"/>
            <w:tcBorders>
              <w:top w:val="single" w:sz="4" w:space="0" w:color="auto"/>
              <w:left w:val="double" w:sz="4" w:space="0" w:color="auto"/>
              <w:bottom w:val="single" w:sz="4" w:space="0" w:color="auto"/>
              <w:right w:val="double" w:sz="4" w:space="0" w:color="auto"/>
            </w:tcBorders>
          </w:tcPr>
          <w:p w14:paraId="4A7BAF7E" w14:textId="77777777" w:rsidR="00D102E0" w:rsidRPr="00BF2B45" w:rsidRDefault="00D102E0" w:rsidP="00BE1198">
            <w:pPr>
              <w:jc w:val="center"/>
              <w:rPr>
                <w:rFonts w:ascii="Arial" w:hAnsi="Arial" w:cs="Arial"/>
              </w:rPr>
            </w:pPr>
            <w:r w:rsidRPr="00BF2B45">
              <w:rPr>
                <w:rFonts w:ascii="Arial" w:hAnsi="Arial" w:cs="Arial"/>
              </w:rPr>
              <w:t>120</w:t>
            </w:r>
          </w:p>
        </w:tc>
        <w:tc>
          <w:tcPr>
            <w:tcW w:w="1084" w:type="dxa"/>
            <w:tcBorders>
              <w:top w:val="single" w:sz="4" w:space="0" w:color="auto"/>
              <w:left w:val="double" w:sz="4" w:space="0" w:color="auto"/>
              <w:bottom w:val="single" w:sz="4" w:space="0" w:color="auto"/>
              <w:right w:val="single" w:sz="4" w:space="0" w:color="auto"/>
            </w:tcBorders>
          </w:tcPr>
          <w:p w14:paraId="060852E3" w14:textId="77777777" w:rsidR="00D102E0" w:rsidRPr="00BF2B45" w:rsidRDefault="00D102E0" w:rsidP="00BE1198">
            <w:pPr>
              <w:jc w:val="center"/>
              <w:rPr>
                <w:rFonts w:ascii="Arial" w:hAnsi="Arial" w:cs="Arial"/>
              </w:rPr>
            </w:pPr>
            <w:r w:rsidRPr="00BF2B45">
              <w:rPr>
                <w:rFonts w:ascii="Arial" w:hAnsi="Arial" w:cs="Arial"/>
              </w:rPr>
              <w:t>70</w:t>
            </w:r>
          </w:p>
        </w:tc>
      </w:tr>
      <w:tr w:rsidR="00D102E0" w:rsidRPr="00BF2B45" w14:paraId="4BF87846"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540" w:type="dxa"/>
            <w:tcBorders>
              <w:top w:val="single" w:sz="4" w:space="0" w:color="auto"/>
              <w:left w:val="single" w:sz="4" w:space="0" w:color="auto"/>
              <w:bottom w:val="single" w:sz="4" w:space="0" w:color="auto"/>
              <w:right w:val="single" w:sz="4" w:space="0" w:color="auto"/>
            </w:tcBorders>
          </w:tcPr>
          <w:p w14:paraId="7A34C2E8" w14:textId="77777777" w:rsidR="00D102E0" w:rsidRPr="00BF2B45" w:rsidRDefault="00D102E0" w:rsidP="00BE1198">
            <w:pPr>
              <w:rPr>
                <w:rFonts w:ascii="Arial" w:hAnsi="Arial" w:cs="Arial"/>
              </w:rPr>
            </w:pPr>
            <w:r w:rsidRPr="00BF2B45">
              <w:rPr>
                <w:rFonts w:ascii="Arial" w:hAnsi="Arial" w:cs="Arial"/>
              </w:rPr>
              <w:t>7.</w:t>
            </w:r>
          </w:p>
        </w:tc>
        <w:tc>
          <w:tcPr>
            <w:tcW w:w="3600" w:type="dxa"/>
            <w:tcBorders>
              <w:top w:val="single" w:sz="4" w:space="0" w:color="auto"/>
              <w:left w:val="single" w:sz="4" w:space="0" w:color="auto"/>
              <w:bottom w:val="single" w:sz="4" w:space="0" w:color="auto"/>
              <w:right w:val="single" w:sz="4" w:space="0" w:color="auto"/>
            </w:tcBorders>
          </w:tcPr>
          <w:p w14:paraId="55264839" w14:textId="77777777" w:rsidR="00D102E0" w:rsidRPr="00BF2B45" w:rsidRDefault="00D102E0" w:rsidP="00BE1198">
            <w:pPr>
              <w:rPr>
                <w:rFonts w:ascii="Arial" w:hAnsi="Arial" w:cs="Arial"/>
              </w:rPr>
            </w:pPr>
            <w:r w:rsidRPr="00BF2B45">
              <w:rPr>
                <w:rFonts w:ascii="Arial" w:hAnsi="Arial" w:cs="Arial"/>
              </w:rPr>
              <w:t>Galvanising</w:t>
            </w:r>
          </w:p>
        </w:tc>
        <w:tc>
          <w:tcPr>
            <w:tcW w:w="900" w:type="dxa"/>
            <w:tcBorders>
              <w:top w:val="single" w:sz="4" w:space="0" w:color="auto"/>
              <w:left w:val="single" w:sz="4" w:space="0" w:color="auto"/>
              <w:bottom w:val="single" w:sz="4" w:space="0" w:color="auto"/>
              <w:right w:val="single" w:sz="4" w:space="0" w:color="auto"/>
            </w:tcBorders>
          </w:tcPr>
          <w:p w14:paraId="38AD9BFB" w14:textId="77777777" w:rsidR="00D102E0" w:rsidRPr="00BF2B45" w:rsidRDefault="00D102E0" w:rsidP="00BE1198">
            <w:pPr>
              <w:rPr>
                <w:rFonts w:ascii="Arial" w:hAnsi="Arial" w:cs="Arial"/>
              </w:rPr>
            </w:pPr>
          </w:p>
        </w:tc>
        <w:tc>
          <w:tcPr>
            <w:tcW w:w="4144" w:type="dxa"/>
            <w:gridSpan w:val="7"/>
            <w:tcBorders>
              <w:top w:val="single" w:sz="4" w:space="0" w:color="auto"/>
              <w:left w:val="single" w:sz="4" w:space="0" w:color="auto"/>
              <w:bottom w:val="single" w:sz="4" w:space="0" w:color="auto"/>
              <w:right w:val="single" w:sz="4" w:space="0" w:color="auto"/>
            </w:tcBorders>
          </w:tcPr>
          <w:p w14:paraId="7745CDE3" w14:textId="77777777" w:rsidR="00D102E0" w:rsidRPr="00BF2B45" w:rsidRDefault="00D102E0" w:rsidP="00BE1198">
            <w:pPr>
              <w:rPr>
                <w:rFonts w:ascii="Arial" w:hAnsi="Arial" w:cs="Arial"/>
              </w:rPr>
            </w:pPr>
          </w:p>
        </w:tc>
      </w:tr>
      <w:tr w:rsidR="00D102E0" w:rsidRPr="00BF2B45" w14:paraId="2DC9E66C"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20"/>
        </w:trPr>
        <w:tc>
          <w:tcPr>
            <w:tcW w:w="540" w:type="dxa"/>
            <w:tcBorders>
              <w:top w:val="single" w:sz="4" w:space="0" w:color="auto"/>
              <w:left w:val="single" w:sz="4" w:space="0" w:color="auto"/>
              <w:bottom w:val="single" w:sz="4" w:space="0" w:color="auto"/>
              <w:right w:val="single" w:sz="4" w:space="0" w:color="auto"/>
            </w:tcBorders>
          </w:tcPr>
          <w:p w14:paraId="162AE42F" w14:textId="77777777" w:rsidR="00D102E0" w:rsidRPr="00BF2B45" w:rsidRDefault="00D102E0" w:rsidP="00BE1198">
            <w:pPr>
              <w:rPr>
                <w:rFonts w:ascii="Arial" w:hAnsi="Arial" w:cs="Arial"/>
              </w:rPr>
            </w:pPr>
            <w:r w:rsidRPr="00BF2B45">
              <w:rPr>
                <w:rFonts w:ascii="Arial" w:hAnsi="Arial" w:cs="Arial"/>
              </w:rPr>
              <w:t>a)</w:t>
            </w:r>
          </w:p>
        </w:tc>
        <w:tc>
          <w:tcPr>
            <w:tcW w:w="3600" w:type="dxa"/>
            <w:tcBorders>
              <w:top w:val="single" w:sz="4" w:space="0" w:color="auto"/>
              <w:left w:val="single" w:sz="4" w:space="0" w:color="auto"/>
              <w:bottom w:val="single" w:sz="4" w:space="0" w:color="auto"/>
              <w:right w:val="single" w:sz="4" w:space="0" w:color="auto"/>
            </w:tcBorders>
          </w:tcPr>
          <w:p w14:paraId="06808EE2" w14:textId="77777777" w:rsidR="00D102E0" w:rsidRPr="00BF2B45" w:rsidRDefault="00D102E0" w:rsidP="00BE1198">
            <w:pPr>
              <w:rPr>
                <w:rFonts w:ascii="Arial" w:hAnsi="Arial" w:cs="Arial"/>
              </w:rPr>
            </w:pPr>
            <w:r w:rsidRPr="00BF2B45">
              <w:rPr>
                <w:rFonts w:ascii="Arial" w:hAnsi="Arial" w:cs="Arial"/>
              </w:rPr>
              <w:t>Minimum weight of Zinc coating for steel parts</w:t>
            </w:r>
          </w:p>
        </w:tc>
        <w:tc>
          <w:tcPr>
            <w:tcW w:w="900" w:type="dxa"/>
            <w:tcBorders>
              <w:top w:val="single" w:sz="4" w:space="0" w:color="auto"/>
              <w:left w:val="single" w:sz="4" w:space="0" w:color="auto"/>
              <w:bottom w:val="single" w:sz="4" w:space="0" w:color="auto"/>
              <w:right w:val="single" w:sz="4" w:space="0" w:color="auto"/>
            </w:tcBorders>
          </w:tcPr>
          <w:p w14:paraId="0CF6233C" w14:textId="77777777" w:rsidR="00D102E0" w:rsidRPr="00BF2B45" w:rsidRDefault="00D102E0" w:rsidP="00BE1198">
            <w:pPr>
              <w:rPr>
                <w:rFonts w:ascii="Arial" w:hAnsi="Arial" w:cs="Arial"/>
              </w:rPr>
            </w:pPr>
            <w:r w:rsidRPr="00BF2B45">
              <w:rPr>
                <w:rFonts w:ascii="Arial" w:hAnsi="Arial" w:cs="Arial"/>
              </w:rPr>
              <w:t>gm/m2</w:t>
            </w:r>
          </w:p>
        </w:tc>
        <w:tc>
          <w:tcPr>
            <w:tcW w:w="4144" w:type="dxa"/>
            <w:gridSpan w:val="7"/>
            <w:tcBorders>
              <w:top w:val="single" w:sz="4" w:space="0" w:color="auto"/>
              <w:left w:val="single" w:sz="4" w:space="0" w:color="auto"/>
              <w:bottom w:val="single" w:sz="4" w:space="0" w:color="auto"/>
              <w:right w:val="single" w:sz="4" w:space="0" w:color="auto"/>
            </w:tcBorders>
          </w:tcPr>
          <w:p w14:paraId="59B271F0" w14:textId="77777777" w:rsidR="00D102E0" w:rsidRPr="00BF2B45" w:rsidRDefault="00D102E0" w:rsidP="00BE1198">
            <w:pPr>
              <w:rPr>
                <w:rFonts w:ascii="Arial" w:hAnsi="Arial" w:cs="Arial"/>
              </w:rPr>
            </w:pPr>
            <w:r w:rsidRPr="00BF2B45">
              <w:rPr>
                <w:rFonts w:ascii="Arial" w:hAnsi="Arial" w:cs="Arial"/>
              </w:rPr>
              <w:t>600</w:t>
            </w:r>
          </w:p>
        </w:tc>
      </w:tr>
      <w:tr w:rsidR="00D102E0" w:rsidRPr="00BF2B45" w14:paraId="5CCAEB01"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20"/>
        </w:trPr>
        <w:tc>
          <w:tcPr>
            <w:tcW w:w="540" w:type="dxa"/>
            <w:tcBorders>
              <w:top w:val="single" w:sz="4" w:space="0" w:color="auto"/>
              <w:left w:val="single" w:sz="4" w:space="0" w:color="auto"/>
              <w:bottom w:val="single" w:sz="4" w:space="0" w:color="auto"/>
              <w:right w:val="single" w:sz="4" w:space="0" w:color="auto"/>
            </w:tcBorders>
          </w:tcPr>
          <w:p w14:paraId="359975BB" w14:textId="77777777" w:rsidR="00D102E0" w:rsidRPr="00BF2B45" w:rsidRDefault="00D102E0" w:rsidP="00BE1198">
            <w:pPr>
              <w:rPr>
                <w:rFonts w:ascii="Arial" w:hAnsi="Arial" w:cs="Arial"/>
              </w:rPr>
            </w:pPr>
            <w:r w:rsidRPr="00BF2B45">
              <w:rPr>
                <w:rFonts w:ascii="Arial" w:hAnsi="Arial" w:cs="Arial"/>
              </w:rPr>
              <w:t>b)</w:t>
            </w:r>
          </w:p>
        </w:tc>
        <w:tc>
          <w:tcPr>
            <w:tcW w:w="3600" w:type="dxa"/>
            <w:tcBorders>
              <w:top w:val="single" w:sz="4" w:space="0" w:color="auto"/>
              <w:left w:val="single" w:sz="4" w:space="0" w:color="auto"/>
              <w:bottom w:val="single" w:sz="4" w:space="0" w:color="auto"/>
              <w:right w:val="single" w:sz="4" w:space="0" w:color="auto"/>
            </w:tcBorders>
          </w:tcPr>
          <w:p w14:paraId="5B465F1F" w14:textId="77777777" w:rsidR="00D102E0" w:rsidRPr="00BF2B45" w:rsidRDefault="00D102E0" w:rsidP="00BE1198">
            <w:pPr>
              <w:rPr>
                <w:rFonts w:ascii="Arial" w:hAnsi="Arial" w:cs="Arial"/>
              </w:rPr>
            </w:pPr>
            <w:r w:rsidRPr="00BF2B45">
              <w:rPr>
                <w:rFonts w:ascii="Arial" w:hAnsi="Arial" w:cs="Arial"/>
              </w:rPr>
              <w:t>Purity of Zinc used for galvanising</w:t>
            </w:r>
          </w:p>
        </w:tc>
        <w:tc>
          <w:tcPr>
            <w:tcW w:w="900" w:type="dxa"/>
            <w:tcBorders>
              <w:top w:val="single" w:sz="4" w:space="0" w:color="auto"/>
              <w:left w:val="single" w:sz="4" w:space="0" w:color="auto"/>
              <w:bottom w:val="single" w:sz="4" w:space="0" w:color="auto"/>
              <w:right w:val="single" w:sz="4" w:space="0" w:color="auto"/>
            </w:tcBorders>
          </w:tcPr>
          <w:p w14:paraId="35BC2073" w14:textId="77777777" w:rsidR="00D102E0" w:rsidRPr="00BF2B45" w:rsidRDefault="00D102E0" w:rsidP="00BE1198">
            <w:pPr>
              <w:rPr>
                <w:rFonts w:ascii="Arial" w:hAnsi="Arial" w:cs="Arial"/>
              </w:rPr>
            </w:pPr>
            <w:r w:rsidRPr="00BF2B45">
              <w:rPr>
                <w:rFonts w:ascii="Arial" w:hAnsi="Arial" w:cs="Arial"/>
              </w:rPr>
              <w:t>%</w:t>
            </w:r>
          </w:p>
        </w:tc>
        <w:tc>
          <w:tcPr>
            <w:tcW w:w="4144" w:type="dxa"/>
            <w:gridSpan w:val="7"/>
            <w:tcBorders>
              <w:top w:val="single" w:sz="4" w:space="0" w:color="auto"/>
              <w:left w:val="single" w:sz="4" w:space="0" w:color="auto"/>
              <w:bottom w:val="single" w:sz="4" w:space="0" w:color="auto"/>
              <w:right w:val="single" w:sz="4" w:space="0" w:color="auto"/>
            </w:tcBorders>
          </w:tcPr>
          <w:p w14:paraId="0D359CBE" w14:textId="77777777" w:rsidR="00D102E0" w:rsidRPr="00BF2B45" w:rsidRDefault="00D102E0" w:rsidP="00BE1198">
            <w:pPr>
              <w:pStyle w:val="CommentSubject"/>
              <w:rPr>
                <w:rFonts w:ascii="Arial" w:hAnsi="Arial" w:cs="Arial"/>
                <w:b w:val="0"/>
                <w:bCs w:val="0"/>
                <w:color w:val="auto"/>
              </w:rPr>
            </w:pPr>
            <w:r w:rsidRPr="00BF2B45">
              <w:rPr>
                <w:rFonts w:ascii="Arial" w:hAnsi="Arial" w:cs="Arial"/>
                <w:b w:val="0"/>
                <w:bCs w:val="0"/>
                <w:color w:val="auto"/>
              </w:rPr>
              <w:t>99.95 (IS 209) or  98.5 (IS 13229)</w:t>
            </w:r>
          </w:p>
        </w:tc>
      </w:tr>
      <w:tr w:rsidR="00D102E0" w:rsidRPr="00BF2B45" w14:paraId="3B8347EA"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540" w:type="dxa"/>
            <w:tcBorders>
              <w:top w:val="single" w:sz="4" w:space="0" w:color="auto"/>
              <w:left w:val="single" w:sz="4" w:space="0" w:color="auto"/>
              <w:bottom w:val="single" w:sz="4" w:space="0" w:color="auto"/>
              <w:right w:val="single" w:sz="4" w:space="0" w:color="auto"/>
            </w:tcBorders>
          </w:tcPr>
          <w:p w14:paraId="6FA6783A" w14:textId="77777777" w:rsidR="00D102E0" w:rsidRPr="00BF2B45" w:rsidRDefault="00D102E0" w:rsidP="00BE1198">
            <w:pPr>
              <w:rPr>
                <w:rFonts w:ascii="Arial" w:hAnsi="Arial" w:cs="Arial"/>
              </w:rPr>
            </w:pPr>
            <w:r w:rsidRPr="00BF2B45">
              <w:rPr>
                <w:rFonts w:ascii="Arial" w:hAnsi="Arial" w:cs="Arial"/>
              </w:rPr>
              <w:t>c)</w:t>
            </w:r>
          </w:p>
        </w:tc>
        <w:tc>
          <w:tcPr>
            <w:tcW w:w="3600" w:type="dxa"/>
            <w:tcBorders>
              <w:top w:val="single" w:sz="4" w:space="0" w:color="auto"/>
              <w:left w:val="single" w:sz="4" w:space="0" w:color="auto"/>
              <w:bottom w:val="single" w:sz="4" w:space="0" w:color="auto"/>
              <w:right w:val="single" w:sz="4" w:space="0" w:color="auto"/>
            </w:tcBorders>
          </w:tcPr>
          <w:p w14:paraId="605F345E" w14:textId="77777777" w:rsidR="00D102E0" w:rsidRPr="00BF2B45" w:rsidRDefault="00D102E0" w:rsidP="00BE1198">
            <w:pPr>
              <w:rPr>
                <w:rFonts w:ascii="Arial" w:hAnsi="Arial" w:cs="Arial"/>
              </w:rPr>
            </w:pPr>
            <w:r w:rsidRPr="00BF2B45">
              <w:rPr>
                <w:rFonts w:ascii="Arial" w:hAnsi="Arial" w:cs="Arial"/>
              </w:rPr>
              <w:t>Min. No. of dips in standard preece test the ferrous parts can withstand</w:t>
            </w:r>
          </w:p>
        </w:tc>
        <w:tc>
          <w:tcPr>
            <w:tcW w:w="900" w:type="dxa"/>
            <w:tcBorders>
              <w:top w:val="single" w:sz="4" w:space="0" w:color="auto"/>
              <w:left w:val="single" w:sz="4" w:space="0" w:color="auto"/>
              <w:bottom w:val="single" w:sz="4" w:space="0" w:color="auto"/>
              <w:right w:val="single" w:sz="4" w:space="0" w:color="auto"/>
            </w:tcBorders>
          </w:tcPr>
          <w:p w14:paraId="3F68D82F" w14:textId="77777777" w:rsidR="00D102E0" w:rsidRPr="00BF2B45" w:rsidRDefault="00D102E0" w:rsidP="00BE1198">
            <w:pPr>
              <w:rPr>
                <w:rFonts w:ascii="Arial" w:hAnsi="Arial" w:cs="Arial"/>
              </w:rPr>
            </w:pPr>
            <w:r w:rsidRPr="00BF2B45">
              <w:rPr>
                <w:rFonts w:ascii="Arial" w:hAnsi="Arial" w:cs="Arial"/>
              </w:rPr>
              <w:t>No.</w:t>
            </w:r>
          </w:p>
        </w:tc>
        <w:tc>
          <w:tcPr>
            <w:tcW w:w="4144" w:type="dxa"/>
            <w:gridSpan w:val="7"/>
            <w:tcBorders>
              <w:top w:val="single" w:sz="4" w:space="0" w:color="auto"/>
              <w:left w:val="single" w:sz="4" w:space="0" w:color="auto"/>
              <w:bottom w:val="single" w:sz="4" w:space="0" w:color="auto"/>
              <w:right w:val="single" w:sz="4" w:space="0" w:color="auto"/>
            </w:tcBorders>
          </w:tcPr>
          <w:p w14:paraId="343A5B57" w14:textId="77777777" w:rsidR="00D102E0" w:rsidRPr="00BF2B45" w:rsidRDefault="00D102E0" w:rsidP="00BE1198">
            <w:pPr>
              <w:rPr>
                <w:rFonts w:ascii="Arial" w:hAnsi="Arial" w:cs="Arial"/>
              </w:rPr>
            </w:pPr>
            <w:r w:rsidRPr="00BF2B45">
              <w:rPr>
                <w:rFonts w:ascii="Arial" w:hAnsi="Arial" w:cs="Arial"/>
              </w:rPr>
              <w:t>a) Fasteners: 4 dips of 1 minute</w:t>
            </w:r>
          </w:p>
          <w:p w14:paraId="3DCEF165" w14:textId="77777777" w:rsidR="00D102E0" w:rsidRPr="00BF2B45" w:rsidRDefault="00D102E0" w:rsidP="00BE1198">
            <w:pPr>
              <w:pStyle w:val="Header"/>
              <w:pBdr>
                <w:bottom w:val="none" w:sz="0" w:space="0" w:color="auto"/>
              </w:pBdr>
              <w:rPr>
                <w:rFonts w:cs="Arial"/>
              </w:rPr>
            </w:pPr>
            <w:r w:rsidRPr="00BF2B45">
              <w:rPr>
                <w:rFonts w:cs="Arial"/>
              </w:rPr>
              <w:t xml:space="preserve">b) Spring washers: 3 dips of 1 minute </w:t>
            </w:r>
          </w:p>
          <w:p w14:paraId="470F92E5" w14:textId="77777777" w:rsidR="00D102E0" w:rsidRPr="00BF2B45" w:rsidRDefault="00D102E0" w:rsidP="00BE1198">
            <w:pPr>
              <w:rPr>
                <w:rFonts w:ascii="Arial" w:hAnsi="Arial" w:cs="Arial"/>
              </w:rPr>
            </w:pPr>
            <w:r w:rsidRPr="00BF2B45">
              <w:rPr>
                <w:rFonts w:ascii="Arial" w:hAnsi="Arial" w:cs="Arial"/>
              </w:rPr>
              <w:t>c) all others: 6 dips of 1 minute</w:t>
            </w:r>
          </w:p>
        </w:tc>
      </w:tr>
    </w:tbl>
    <w:p w14:paraId="366AA4FD" w14:textId="77777777" w:rsidR="00D102E0" w:rsidRPr="00BF2B45" w:rsidRDefault="00D102E0" w:rsidP="00D102E0">
      <w:pPr>
        <w:rPr>
          <w:rFonts w:ascii="Arial" w:hAnsi="Arial" w:cs="Arial"/>
          <w:i/>
          <w:iCs/>
        </w:rPr>
      </w:pPr>
      <w:r w:rsidRPr="00BF2B45">
        <w:rPr>
          <w:rFonts w:ascii="Arial" w:hAnsi="Arial" w:cs="Arial"/>
          <w:i/>
          <w:iCs/>
        </w:rPr>
        <w:t>* : except Double ‘V’ Suspension and Triple Tension fittings</w:t>
      </w:r>
    </w:p>
    <w:p w14:paraId="3448549A" w14:textId="77777777" w:rsidR="00D102E0" w:rsidRPr="00BF2B45" w:rsidRDefault="00D102E0" w:rsidP="00D102E0">
      <w:pPr>
        <w:rPr>
          <w:rFonts w:ascii="Arial" w:hAnsi="Arial" w:cs="Arial"/>
        </w:rPr>
      </w:pPr>
    </w:p>
    <w:tbl>
      <w:tblPr>
        <w:tblW w:w="9184" w:type="dxa"/>
        <w:tblInd w:w="-72" w:type="dxa"/>
        <w:tblLayout w:type="fixed"/>
        <w:tblLook w:val="01E0" w:firstRow="1" w:lastRow="1" w:firstColumn="1" w:lastColumn="1" w:noHBand="0" w:noVBand="0"/>
      </w:tblPr>
      <w:tblGrid>
        <w:gridCol w:w="720"/>
        <w:gridCol w:w="4320"/>
        <w:gridCol w:w="900"/>
        <w:gridCol w:w="1080"/>
        <w:gridCol w:w="1080"/>
        <w:gridCol w:w="1084"/>
      </w:tblGrid>
      <w:tr w:rsidR="00D102E0" w:rsidRPr="00BF2B45" w14:paraId="28DFC9D6" w14:textId="77777777" w:rsidTr="00BE1198">
        <w:trPr>
          <w:trHeight w:val="360"/>
        </w:trPr>
        <w:tc>
          <w:tcPr>
            <w:tcW w:w="720" w:type="dxa"/>
            <w:tcBorders>
              <w:top w:val="single" w:sz="4" w:space="0" w:color="auto"/>
              <w:left w:val="single" w:sz="4" w:space="0" w:color="auto"/>
              <w:bottom w:val="single" w:sz="4" w:space="0" w:color="auto"/>
              <w:right w:val="single" w:sz="4" w:space="0" w:color="auto"/>
            </w:tcBorders>
          </w:tcPr>
          <w:p w14:paraId="55E277DA" w14:textId="77777777" w:rsidR="00D102E0" w:rsidRPr="00BF2B45" w:rsidRDefault="00D102E0" w:rsidP="00BE1198">
            <w:pPr>
              <w:ind w:left="432" w:hanging="432"/>
              <w:rPr>
                <w:rFonts w:ascii="Arial" w:hAnsi="Arial" w:cs="Arial"/>
              </w:rPr>
            </w:pPr>
            <w:r w:rsidRPr="00BF2B45">
              <w:rPr>
                <w:rFonts w:ascii="Arial" w:hAnsi="Arial" w:cs="Arial"/>
                <w:b/>
                <w:bCs/>
              </w:rPr>
              <w:t xml:space="preserve">1.    </w:t>
            </w:r>
          </w:p>
        </w:tc>
        <w:tc>
          <w:tcPr>
            <w:tcW w:w="8464" w:type="dxa"/>
            <w:gridSpan w:val="5"/>
            <w:tcBorders>
              <w:top w:val="single" w:sz="4" w:space="0" w:color="auto"/>
              <w:left w:val="single" w:sz="4" w:space="0" w:color="auto"/>
              <w:bottom w:val="single" w:sz="4" w:space="0" w:color="auto"/>
              <w:right w:val="single" w:sz="4" w:space="0" w:color="auto"/>
            </w:tcBorders>
          </w:tcPr>
          <w:p w14:paraId="6C1CD337" w14:textId="77777777" w:rsidR="00D102E0" w:rsidRPr="00BF2B45" w:rsidRDefault="00D102E0" w:rsidP="00BE1198">
            <w:pPr>
              <w:ind w:left="432" w:hanging="432"/>
              <w:rPr>
                <w:rFonts w:ascii="Arial" w:hAnsi="Arial" w:cs="Arial"/>
              </w:rPr>
            </w:pPr>
            <w:r w:rsidRPr="00BF2B45">
              <w:rPr>
                <w:rFonts w:ascii="Arial" w:hAnsi="Arial" w:cs="Arial"/>
                <w:b/>
              </w:rPr>
              <w:t>Tension hardware fittings for twin ACSR MOOSE* conductor</w:t>
            </w:r>
          </w:p>
        </w:tc>
      </w:tr>
      <w:tr w:rsidR="00D102E0" w:rsidRPr="00BF2B45" w14:paraId="2957EF68"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Borders>
              <w:top w:val="single" w:sz="4" w:space="0" w:color="auto"/>
            </w:tcBorders>
          </w:tcPr>
          <w:p w14:paraId="2C4EDD1A" w14:textId="77777777" w:rsidR="00D102E0" w:rsidRPr="00BF2B45" w:rsidRDefault="00D102E0" w:rsidP="00BE1198">
            <w:pPr>
              <w:rPr>
                <w:rFonts w:ascii="Arial" w:hAnsi="Arial" w:cs="Arial"/>
                <w:b/>
                <w:bCs/>
              </w:rPr>
            </w:pPr>
            <w:r w:rsidRPr="00BF2B45">
              <w:rPr>
                <w:rFonts w:ascii="Arial" w:hAnsi="Arial" w:cs="Arial"/>
                <w:b/>
                <w:bCs/>
              </w:rPr>
              <w:t>Sl.</w:t>
            </w:r>
          </w:p>
        </w:tc>
        <w:tc>
          <w:tcPr>
            <w:tcW w:w="4320" w:type="dxa"/>
            <w:tcBorders>
              <w:top w:val="single" w:sz="4" w:space="0" w:color="auto"/>
            </w:tcBorders>
          </w:tcPr>
          <w:p w14:paraId="6884F76C" w14:textId="77777777" w:rsidR="00D102E0" w:rsidRPr="00BF2B45" w:rsidRDefault="00D102E0" w:rsidP="00BE1198">
            <w:pPr>
              <w:rPr>
                <w:rFonts w:ascii="Arial" w:hAnsi="Arial" w:cs="Arial"/>
                <w:b/>
                <w:bCs/>
              </w:rPr>
            </w:pPr>
            <w:r w:rsidRPr="00BF2B45">
              <w:rPr>
                <w:rFonts w:ascii="Arial" w:hAnsi="Arial" w:cs="Arial"/>
                <w:b/>
                <w:bCs/>
              </w:rPr>
              <w:t>Description</w:t>
            </w:r>
          </w:p>
        </w:tc>
        <w:tc>
          <w:tcPr>
            <w:tcW w:w="900" w:type="dxa"/>
            <w:tcBorders>
              <w:top w:val="single" w:sz="4" w:space="0" w:color="auto"/>
            </w:tcBorders>
          </w:tcPr>
          <w:p w14:paraId="5014E74A" w14:textId="77777777" w:rsidR="00D102E0" w:rsidRPr="00BF2B45" w:rsidRDefault="00D102E0" w:rsidP="00BE1198">
            <w:pPr>
              <w:rPr>
                <w:rFonts w:ascii="Arial" w:hAnsi="Arial" w:cs="Arial"/>
                <w:b/>
                <w:bCs/>
              </w:rPr>
            </w:pPr>
            <w:r w:rsidRPr="00BF2B45">
              <w:rPr>
                <w:rFonts w:ascii="Arial" w:hAnsi="Arial" w:cs="Arial"/>
                <w:b/>
                <w:bCs/>
              </w:rPr>
              <w:t>Unit</w:t>
            </w:r>
          </w:p>
        </w:tc>
        <w:tc>
          <w:tcPr>
            <w:tcW w:w="3244" w:type="dxa"/>
            <w:gridSpan w:val="3"/>
            <w:tcBorders>
              <w:top w:val="single" w:sz="4" w:space="0" w:color="auto"/>
            </w:tcBorders>
          </w:tcPr>
          <w:p w14:paraId="4CF9E1CA" w14:textId="77777777" w:rsidR="00D102E0" w:rsidRPr="00BF2B45" w:rsidRDefault="00D102E0" w:rsidP="00BE1198">
            <w:pPr>
              <w:jc w:val="center"/>
              <w:rPr>
                <w:rFonts w:ascii="Arial" w:hAnsi="Arial" w:cs="Arial"/>
                <w:b/>
                <w:bCs/>
              </w:rPr>
            </w:pPr>
            <w:r w:rsidRPr="00BF2B45">
              <w:rPr>
                <w:rFonts w:ascii="Arial" w:hAnsi="Arial" w:cs="Arial"/>
                <w:b/>
                <w:bCs/>
              </w:rPr>
              <w:t>Particulars/ Value</w:t>
            </w:r>
          </w:p>
        </w:tc>
      </w:tr>
      <w:tr w:rsidR="00D102E0" w:rsidRPr="00BF2B45" w14:paraId="63D32884"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2D882746" w14:textId="77777777" w:rsidR="00D102E0" w:rsidRPr="00BF2B45" w:rsidRDefault="00D102E0" w:rsidP="00BE1198">
            <w:pPr>
              <w:rPr>
                <w:rFonts w:ascii="Arial" w:hAnsi="Arial" w:cs="Arial"/>
              </w:rPr>
            </w:pPr>
          </w:p>
        </w:tc>
        <w:tc>
          <w:tcPr>
            <w:tcW w:w="4320" w:type="dxa"/>
          </w:tcPr>
          <w:p w14:paraId="5B576EA3" w14:textId="77777777" w:rsidR="00D102E0" w:rsidRPr="00BF2B45" w:rsidRDefault="00D102E0" w:rsidP="00BE1198">
            <w:pPr>
              <w:ind w:right="144"/>
              <w:rPr>
                <w:rFonts w:ascii="Arial" w:hAnsi="Arial" w:cs="Arial"/>
              </w:rPr>
            </w:pPr>
          </w:p>
        </w:tc>
        <w:tc>
          <w:tcPr>
            <w:tcW w:w="900" w:type="dxa"/>
          </w:tcPr>
          <w:p w14:paraId="443C449F" w14:textId="77777777" w:rsidR="00D102E0" w:rsidRPr="00BF2B45" w:rsidRDefault="00D102E0" w:rsidP="00BE1198">
            <w:pPr>
              <w:ind w:left="144" w:right="144"/>
              <w:jc w:val="center"/>
              <w:rPr>
                <w:rFonts w:ascii="Arial" w:hAnsi="Arial" w:cs="Arial"/>
              </w:rPr>
            </w:pPr>
          </w:p>
        </w:tc>
        <w:tc>
          <w:tcPr>
            <w:tcW w:w="1080" w:type="dxa"/>
          </w:tcPr>
          <w:p w14:paraId="572166B2" w14:textId="77777777" w:rsidR="00D102E0" w:rsidRPr="00BF2B45" w:rsidRDefault="00D102E0" w:rsidP="00BE1198">
            <w:pPr>
              <w:rPr>
                <w:rFonts w:ascii="Arial" w:hAnsi="Arial" w:cs="Arial"/>
                <w:b/>
                <w:sz w:val="19"/>
                <w:szCs w:val="19"/>
              </w:rPr>
            </w:pPr>
            <w:r w:rsidRPr="00BF2B45">
              <w:rPr>
                <w:rFonts w:ascii="Arial" w:hAnsi="Arial" w:cs="Arial"/>
                <w:b/>
                <w:sz w:val="19"/>
                <w:szCs w:val="19"/>
              </w:rPr>
              <w:t>Single  Tension</w:t>
            </w:r>
          </w:p>
        </w:tc>
        <w:tc>
          <w:tcPr>
            <w:tcW w:w="1080" w:type="dxa"/>
          </w:tcPr>
          <w:p w14:paraId="376D99D3" w14:textId="77777777" w:rsidR="00D102E0" w:rsidRPr="00BF2B45" w:rsidRDefault="00D102E0" w:rsidP="00BE1198">
            <w:pPr>
              <w:rPr>
                <w:rFonts w:ascii="Arial" w:hAnsi="Arial" w:cs="Arial"/>
                <w:b/>
                <w:sz w:val="19"/>
                <w:szCs w:val="19"/>
              </w:rPr>
            </w:pPr>
            <w:r w:rsidRPr="00BF2B45">
              <w:rPr>
                <w:rFonts w:ascii="Arial" w:hAnsi="Arial" w:cs="Arial"/>
                <w:b/>
                <w:sz w:val="19"/>
                <w:szCs w:val="19"/>
              </w:rPr>
              <w:t>Double Tension</w:t>
            </w:r>
          </w:p>
        </w:tc>
        <w:tc>
          <w:tcPr>
            <w:tcW w:w="1084" w:type="dxa"/>
          </w:tcPr>
          <w:p w14:paraId="02B3015B" w14:textId="77777777" w:rsidR="00D102E0" w:rsidRPr="00BF2B45" w:rsidRDefault="00D102E0" w:rsidP="00BE1198">
            <w:pPr>
              <w:rPr>
                <w:rFonts w:ascii="Arial" w:hAnsi="Arial" w:cs="Arial"/>
                <w:b/>
                <w:sz w:val="19"/>
                <w:szCs w:val="19"/>
              </w:rPr>
            </w:pPr>
            <w:r w:rsidRPr="00BF2B45">
              <w:rPr>
                <w:rFonts w:ascii="Arial" w:hAnsi="Arial" w:cs="Arial"/>
                <w:b/>
                <w:sz w:val="19"/>
                <w:szCs w:val="19"/>
              </w:rPr>
              <w:t>Triple Tension</w:t>
            </w:r>
          </w:p>
          <w:p w14:paraId="2847C166" w14:textId="77777777" w:rsidR="00D102E0" w:rsidRPr="00BF2B45" w:rsidRDefault="00D102E0" w:rsidP="00BE1198">
            <w:pPr>
              <w:rPr>
                <w:rFonts w:ascii="Arial" w:hAnsi="Arial" w:cs="Arial"/>
                <w:b/>
                <w:sz w:val="19"/>
                <w:szCs w:val="19"/>
              </w:rPr>
            </w:pPr>
            <w:r w:rsidRPr="00BF2B45">
              <w:rPr>
                <w:rFonts w:ascii="Arial" w:hAnsi="Arial" w:cs="Arial"/>
                <w:b/>
                <w:bCs/>
                <w:i/>
                <w:iCs/>
                <w:sz w:val="16"/>
                <w:szCs w:val="16"/>
              </w:rPr>
              <w:t>(AACSR MOOSE Conductor)</w:t>
            </w:r>
          </w:p>
        </w:tc>
      </w:tr>
      <w:tr w:rsidR="00D102E0" w:rsidRPr="00BF2B45" w14:paraId="6AD67FB1"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36C64537" w14:textId="77777777" w:rsidR="00D102E0" w:rsidRPr="00BF2B45" w:rsidRDefault="00D102E0" w:rsidP="00BE1198">
            <w:pPr>
              <w:rPr>
                <w:rFonts w:ascii="Arial" w:hAnsi="Arial" w:cs="Arial"/>
              </w:rPr>
            </w:pPr>
            <w:r w:rsidRPr="00BF2B45">
              <w:rPr>
                <w:rFonts w:ascii="Arial" w:hAnsi="Arial" w:cs="Arial"/>
              </w:rPr>
              <w:t>1.</w:t>
            </w:r>
          </w:p>
        </w:tc>
        <w:tc>
          <w:tcPr>
            <w:tcW w:w="4320" w:type="dxa"/>
          </w:tcPr>
          <w:p w14:paraId="6F5A3315" w14:textId="77777777" w:rsidR="00D102E0" w:rsidRPr="00BF2B45" w:rsidRDefault="00D102E0" w:rsidP="00BE1198">
            <w:pPr>
              <w:rPr>
                <w:rFonts w:ascii="Arial" w:hAnsi="Arial" w:cs="Arial"/>
              </w:rPr>
            </w:pPr>
            <w:r w:rsidRPr="00BF2B45">
              <w:rPr>
                <w:rFonts w:ascii="Arial" w:hAnsi="Arial" w:cs="Arial"/>
              </w:rPr>
              <w:t>Mechanical strength of  Tension fitting(excluding dead end  clamp)</w:t>
            </w:r>
          </w:p>
        </w:tc>
        <w:tc>
          <w:tcPr>
            <w:tcW w:w="900" w:type="dxa"/>
          </w:tcPr>
          <w:p w14:paraId="7266A03E" w14:textId="77777777" w:rsidR="00D102E0" w:rsidRPr="00BF2B45" w:rsidRDefault="00D102E0" w:rsidP="00BE1198">
            <w:pPr>
              <w:jc w:val="center"/>
              <w:rPr>
                <w:rFonts w:ascii="Arial" w:hAnsi="Arial" w:cs="Arial"/>
              </w:rPr>
            </w:pPr>
            <w:r w:rsidRPr="00BF2B45">
              <w:rPr>
                <w:rFonts w:ascii="Arial" w:hAnsi="Arial" w:cs="Arial"/>
              </w:rPr>
              <w:t>KN</w:t>
            </w:r>
          </w:p>
        </w:tc>
        <w:tc>
          <w:tcPr>
            <w:tcW w:w="1080" w:type="dxa"/>
          </w:tcPr>
          <w:p w14:paraId="661E4EDA" w14:textId="77777777" w:rsidR="00D102E0" w:rsidRPr="00BF2B45" w:rsidRDefault="00D102E0" w:rsidP="00BE1198">
            <w:pPr>
              <w:rPr>
                <w:rFonts w:ascii="Arial" w:hAnsi="Arial" w:cs="Arial"/>
              </w:rPr>
            </w:pPr>
            <w:r w:rsidRPr="00BF2B45">
              <w:rPr>
                <w:rFonts w:ascii="Arial" w:hAnsi="Arial" w:cs="Arial"/>
              </w:rPr>
              <w:t>120</w:t>
            </w:r>
          </w:p>
        </w:tc>
        <w:tc>
          <w:tcPr>
            <w:tcW w:w="1080" w:type="dxa"/>
          </w:tcPr>
          <w:p w14:paraId="33C3E36D" w14:textId="77777777" w:rsidR="00D102E0" w:rsidRPr="00BF2B45" w:rsidRDefault="00D102E0" w:rsidP="00BE1198">
            <w:pPr>
              <w:rPr>
                <w:rFonts w:ascii="Arial" w:hAnsi="Arial" w:cs="Arial"/>
              </w:rPr>
            </w:pPr>
            <w:r w:rsidRPr="00BF2B45">
              <w:rPr>
                <w:rFonts w:ascii="Arial" w:hAnsi="Arial" w:cs="Arial"/>
              </w:rPr>
              <w:t>2x160</w:t>
            </w:r>
          </w:p>
        </w:tc>
        <w:tc>
          <w:tcPr>
            <w:tcW w:w="1084" w:type="dxa"/>
          </w:tcPr>
          <w:p w14:paraId="7CF8AB74" w14:textId="77777777" w:rsidR="00D102E0" w:rsidRPr="00BF2B45" w:rsidRDefault="00D102E0" w:rsidP="00BE1198">
            <w:pPr>
              <w:rPr>
                <w:rFonts w:ascii="Arial" w:hAnsi="Arial" w:cs="Arial"/>
              </w:rPr>
            </w:pPr>
            <w:r w:rsidRPr="00BF2B45">
              <w:rPr>
                <w:rFonts w:ascii="Arial" w:hAnsi="Arial" w:cs="Arial"/>
              </w:rPr>
              <w:t>3x160</w:t>
            </w:r>
          </w:p>
        </w:tc>
      </w:tr>
      <w:tr w:rsidR="00D102E0" w:rsidRPr="00BF2B45" w14:paraId="5FE1BB1A"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41EDA190" w14:textId="77777777" w:rsidR="00D102E0" w:rsidRPr="00BF2B45" w:rsidRDefault="00D102E0" w:rsidP="00BE1198">
            <w:pPr>
              <w:rPr>
                <w:rFonts w:ascii="Arial" w:hAnsi="Arial" w:cs="Arial"/>
              </w:rPr>
            </w:pPr>
            <w:r w:rsidRPr="00BF2B45">
              <w:rPr>
                <w:rFonts w:ascii="Arial" w:hAnsi="Arial" w:cs="Arial"/>
              </w:rPr>
              <w:t>2.</w:t>
            </w:r>
          </w:p>
        </w:tc>
        <w:tc>
          <w:tcPr>
            <w:tcW w:w="4320" w:type="dxa"/>
          </w:tcPr>
          <w:p w14:paraId="545BD951" w14:textId="77777777" w:rsidR="00D102E0" w:rsidRPr="00BF2B45" w:rsidRDefault="00D102E0" w:rsidP="00BE1198">
            <w:pPr>
              <w:ind w:right="144"/>
              <w:rPr>
                <w:rFonts w:ascii="Arial" w:hAnsi="Arial" w:cs="Arial"/>
              </w:rPr>
            </w:pPr>
            <w:r w:rsidRPr="00BF2B45">
              <w:rPr>
                <w:rFonts w:ascii="Arial" w:hAnsi="Arial" w:cs="Arial"/>
              </w:rPr>
              <w:t>Type of dead end assembly</w:t>
            </w:r>
          </w:p>
        </w:tc>
        <w:tc>
          <w:tcPr>
            <w:tcW w:w="900" w:type="dxa"/>
          </w:tcPr>
          <w:p w14:paraId="62ACE79E" w14:textId="77777777" w:rsidR="00D102E0" w:rsidRPr="00BF2B45" w:rsidRDefault="00D102E0" w:rsidP="00BE1198">
            <w:pPr>
              <w:ind w:left="144" w:right="144"/>
              <w:jc w:val="center"/>
              <w:rPr>
                <w:rFonts w:ascii="Arial" w:hAnsi="Arial" w:cs="Arial"/>
              </w:rPr>
            </w:pPr>
          </w:p>
        </w:tc>
        <w:tc>
          <w:tcPr>
            <w:tcW w:w="3244" w:type="dxa"/>
            <w:gridSpan w:val="3"/>
          </w:tcPr>
          <w:p w14:paraId="1E3E8785" w14:textId="77777777" w:rsidR="00D102E0" w:rsidRPr="00BF2B45" w:rsidRDefault="00D102E0" w:rsidP="00BE1198">
            <w:pPr>
              <w:rPr>
                <w:rFonts w:ascii="Arial" w:hAnsi="Arial" w:cs="Arial"/>
              </w:rPr>
            </w:pPr>
            <w:r w:rsidRPr="00BF2B45">
              <w:rPr>
                <w:rFonts w:ascii="Arial" w:hAnsi="Arial" w:cs="Arial"/>
              </w:rPr>
              <w:t>Compression</w:t>
            </w:r>
          </w:p>
        </w:tc>
      </w:tr>
      <w:tr w:rsidR="00D102E0" w:rsidRPr="00BF2B45" w14:paraId="5D73EC11"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71D3C0B7" w14:textId="77777777" w:rsidR="00D102E0" w:rsidRPr="00BF2B45" w:rsidRDefault="00D102E0" w:rsidP="00BE1198">
            <w:pPr>
              <w:rPr>
                <w:rFonts w:ascii="Arial" w:hAnsi="Arial" w:cs="Arial"/>
              </w:rPr>
            </w:pPr>
            <w:r w:rsidRPr="00BF2B45">
              <w:rPr>
                <w:rFonts w:ascii="Arial" w:hAnsi="Arial" w:cs="Arial"/>
              </w:rPr>
              <w:t>3.</w:t>
            </w:r>
          </w:p>
        </w:tc>
        <w:tc>
          <w:tcPr>
            <w:tcW w:w="4320" w:type="dxa"/>
          </w:tcPr>
          <w:p w14:paraId="63951860" w14:textId="77777777" w:rsidR="00D102E0" w:rsidRPr="00BF2B45" w:rsidRDefault="00D102E0" w:rsidP="00BE1198">
            <w:pPr>
              <w:ind w:right="144"/>
              <w:rPr>
                <w:rFonts w:ascii="Arial" w:hAnsi="Arial" w:cs="Arial"/>
              </w:rPr>
            </w:pPr>
            <w:r w:rsidRPr="00BF2B45">
              <w:rPr>
                <w:rFonts w:ascii="Arial" w:hAnsi="Arial" w:cs="Arial"/>
              </w:rPr>
              <w:t>Compression pressure</w:t>
            </w:r>
          </w:p>
        </w:tc>
        <w:tc>
          <w:tcPr>
            <w:tcW w:w="900" w:type="dxa"/>
          </w:tcPr>
          <w:p w14:paraId="69D50A4B" w14:textId="77777777" w:rsidR="00D102E0" w:rsidRPr="00BF2B45" w:rsidRDefault="00D102E0" w:rsidP="00BE1198">
            <w:pPr>
              <w:ind w:left="144" w:right="144"/>
              <w:jc w:val="center"/>
              <w:rPr>
                <w:rFonts w:ascii="Arial" w:hAnsi="Arial" w:cs="Arial"/>
              </w:rPr>
            </w:pPr>
            <w:r w:rsidRPr="00BF2B45">
              <w:rPr>
                <w:rFonts w:ascii="Arial" w:hAnsi="Arial" w:cs="Arial"/>
              </w:rPr>
              <w:t>MT</w:t>
            </w:r>
          </w:p>
        </w:tc>
        <w:tc>
          <w:tcPr>
            <w:tcW w:w="3244" w:type="dxa"/>
            <w:gridSpan w:val="3"/>
          </w:tcPr>
          <w:p w14:paraId="2CF8BCE8" w14:textId="77777777" w:rsidR="00D102E0" w:rsidRPr="00BF2B45" w:rsidRDefault="00D102E0" w:rsidP="00BE1198">
            <w:pPr>
              <w:rPr>
                <w:rFonts w:ascii="Arial" w:hAnsi="Arial" w:cs="Arial"/>
              </w:rPr>
            </w:pPr>
            <w:r w:rsidRPr="00BF2B45">
              <w:rPr>
                <w:rFonts w:ascii="Arial" w:hAnsi="Arial" w:cs="Arial"/>
              </w:rPr>
              <w:t>100</w:t>
            </w:r>
          </w:p>
        </w:tc>
      </w:tr>
      <w:tr w:rsidR="00D102E0" w:rsidRPr="00BF2B45" w14:paraId="5C0F4358"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43343592" w14:textId="77777777" w:rsidR="00D102E0" w:rsidRPr="00BF2B45" w:rsidRDefault="00D102E0" w:rsidP="00BE1198">
            <w:pPr>
              <w:rPr>
                <w:rFonts w:ascii="Arial" w:hAnsi="Arial" w:cs="Arial"/>
              </w:rPr>
            </w:pPr>
            <w:r w:rsidRPr="00BF2B45">
              <w:rPr>
                <w:rFonts w:ascii="Arial" w:hAnsi="Arial" w:cs="Arial"/>
              </w:rPr>
              <w:t>4.</w:t>
            </w:r>
          </w:p>
        </w:tc>
        <w:tc>
          <w:tcPr>
            <w:tcW w:w="4320" w:type="dxa"/>
          </w:tcPr>
          <w:p w14:paraId="44F8035F" w14:textId="77777777" w:rsidR="00D102E0" w:rsidRPr="00BF2B45" w:rsidRDefault="00D102E0" w:rsidP="00BE1198">
            <w:pPr>
              <w:ind w:right="144"/>
              <w:rPr>
                <w:rFonts w:ascii="Arial" w:hAnsi="Arial" w:cs="Arial"/>
              </w:rPr>
            </w:pPr>
            <w:r w:rsidRPr="00BF2B45">
              <w:rPr>
                <w:rFonts w:ascii="Arial" w:hAnsi="Arial" w:cs="Arial"/>
              </w:rPr>
              <w:t>Maximum electrical resistance of dead end assembly as a percentage of equivalent length of Conductor</w:t>
            </w:r>
          </w:p>
        </w:tc>
        <w:tc>
          <w:tcPr>
            <w:tcW w:w="900" w:type="dxa"/>
          </w:tcPr>
          <w:p w14:paraId="79A62B79" w14:textId="77777777" w:rsidR="00D102E0" w:rsidRPr="00BF2B45" w:rsidRDefault="00D102E0" w:rsidP="00BE1198">
            <w:pPr>
              <w:ind w:left="144" w:right="144"/>
              <w:jc w:val="center"/>
              <w:rPr>
                <w:rFonts w:ascii="Arial" w:hAnsi="Arial" w:cs="Arial"/>
              </w:rPr>
            </w:pPr>
            <w:r w:rsidRPr="00BF2B45">
              <w:rPr>
                <w:rFonts w:ascii="Arial" w:hAnsi="Arial" w:cs="Arial"/>
              </w:rPr>
              <w:t>%</w:t>
            </w:r>
          </w:p>
        </w:tc>
        <w:tc>
          <w:tcPr>
            <w:tcW w:w="3244" w:type="dxa"/>
            <w:gridSpan w:val="3"/>
          </w:tcPr>
          <w:p w14:paraId="76DECA99" w14:textId="77777777" w:rsidR="00D102E0" w:rsidRPr="00BF2B45" w:rsidRDefault="00D102E0" w:rsidP="00BE1198">
            <w:pPr>
              <w:rPr>
                <w:rFonts w:ascii="Arial" w:hAnsi="Arial" w:cs="Arial"/>
              </w:rPr>
            </w:pPr>
            <w:r w:rsidRPr="00BF2B45">
              <w:rPr>
                <w:rFonts w:ascii="Arial" w:hAnsi="Arial" w:cs="Arial"/>
              </w:rPr>
              <w:t>75</w:t>
            </w:r>
          </w:p>
        </w:tc>
      </w:tr>
      <w:tr w:rsidR="00D102E0" w:rsidRPr="00BF2B45" w14:paraId="3283CC24"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5097793C" w14:textId="77777777" w:rsidR="00D102E0" w:rsidRPr="00BF2B45" w:rsidRDefault="00D102E0" w:rsidP="00BE1198">
            <w:pPr>
              <w:rPr>
                <w:rFonts w:ascii="Arial" w:hAnsi="Arial" w:cs="Arial"/>
              </w:rPr>
            </w:pPr>
            <w:r w:rsidRPr="00BF2B45">
              <w:rPr>
                <w:rFonts w:ascii="Arial" w:hAnsi="Arial" w:cs="Arial"/>
              </w:rPr>
              <w:t>5.</w:t>
            </w:r>
          </w:p>
        </w:tc>
        <w:tc>
          <w:tcPr>
            <w:tcW w:w="4320" w:type="dxa"/>
          </w:tcPr>
          <w:p w14:paraId="5E12CCB6" w14:textId="77777777" w:rsidR="00D102E0" w:rsidRPr="00BF2B45" w:rsidRDefault="00D102E0" w:rsidP="00BE1198">
            <w:pPr>
              <w:ind w:right="144"/>
              <w:rPr>
                <w:rFonts w:ascii="Arial" w:hAnsi="Arial" w:cs="Arial"/>
              </w:rPr>
            </w:pPr>
            <w:r w:rsidRPr="00BF2B45">
              <w:rPr>
                <w:rFonts w:ascii="Arial" w:hAnsi="Arial" w:cs="Arial"/>
              </w:rPr>
              <w:t xml:space="preserve">Slip strength of dead end assembly </w:t>
            </w:r>
          </w:p>
        </w:tc>
        <w:tc>
          <w:tcPr>
            <w:tcW w:w="900" w:type="dxa"/>
          </w:tcPr>
          <w:p w14:paraId="12443AC3" w14:textId="77777777" w:rsidR="00D102E0" w:rsidRPr="00BF2B45" w:rsidRDefault="00D102E0" w:rsidP="00BE1198">
            <w:pPr>
              <w:ind w:left="144" w:right="144"/>
              <w:jc w:val="center"/>
              <w:rPr>
                <w:rFonts w:ascii="Arial" w:hAnsi="Arial" w:cs="Arial"/>
              </w:rPr>
            </w:pPr>
            <w:r w:rsidRPr="00BF2B45">
              <w:rPr>
                <w:rFonts w:ascii="Arial" w:hAnsi="Arial" w:cs="Arial"/>
              </w:rPr>
              <w:t>KN</w:t>
            </w:r>
          </w:p>
        </w:tc>
        <w:tc>
          <w:tcPr>
            <w:tcW w:w="2160" w:type="dxa"/>
            <w:gridSpan w:val="2"/>
          </w:tcPr>
          <w:p w14:paraId="5E8EF9BE" w14:textId="77777777" w:rsidR="00D102E0" w:rsidRPr="00BF2B45" w:rsidRDefault="00D102E0" w:rsidP="00BE1198">
            <w:pPr>
              <w:rPr>
                <w:rFonts w:ascii="Arial" w:hAnsi="Arial" w:cs="Arial"/>
              </w:rPr>
            </w:pPr>
            <w:r w:rsidRPr="00BF2B45">
              <w:rPr>
                <w:rFonts w:ascii="Arial" w:hAnsi="Arial" w:cs="Arial"/>
              </w:rPr>
              <w:t xml:space="preserve">153.2 </w:t>
            </w:r>
          </w:p>
        </w:tc>
        <w:tc>
          <w:tcPr>
            <w:tcW w:w="1084" w:type="dxa"/>
          </w:tcPr>
          <w:p w14:paraId="2E0FE2FD" w14:textId="77777777" w:rsidR="00D102E0" w:rsidRPr="00BF2B45" w:rsidRDefault="00D102E0" w:rsidP="00BE1198">
            <w:pPr>
              <w:rPr>
                <w:rFonts w:ascii="Arial" w:hAnsi="Arial" w:cs="Arial"/>
              </w:rPr>
            </w:pPr>
            <w:r w:rsidRPr="00BF2B45">
              <w:rPr>
                <w:rFonts w:ascii="Arial" w:hAnsi="Arial" w:cs="Arial"/>
              </w:rPr>
              <w:t xml:space="preserve">214 </w:t>
            </w:r>
            <w:r w:rsidRPr="00BF2B45">
              <w:rPr>
                <w:rFonts w:ascii="Arial" w:hAnsi="Arial" w:cs="Arial"/>
                <w:sz w:val="16"/>
                <w:szCs w:val="16"/>
              </w:rPr>
              <w:t>(AACSR ‘MOOSE’ to be used)</w:t>
            </w:r>
          </w:p>
        </w:tc>
      </w:tr>
      <w:tr w:rsidR="00D102E0" w:rsidRPr="00BF2B45" w14:paraId="6E8EE4BB"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720" w:type="dxa"/>
          </w:tcPr>
          <w:p w14:paraId="053B5ED1" w14:textId="77777777" w:rsidR="00D102E0" w:rsidRPr="00BF2B45" w:rsidRDefault="00D102E0" w:rsidP="00BE1198">
            <w:pPr>
              <w:rPr>
                <w:rFonts w:ascii="Arial" w:hAnsi="Arial" w:cs="Arial"/>
              </w:rPr>
            </w:pPr>
            <w:r w:rsidRPr="00BF2B45">
              <w:rPr>
                <w:rFonts w:ascii="Arial" w:hAnsi="Arial" w:cs="Arial"/>
              </w:rPr>
              <w:t>6.</w:t>
            </w:r>
          </w:p>
        </w:tc>
        <w:tc>
          <w:tcPr>
            <w:tcW w:w="4320" w:type="dxa"/>
          </w:tcPr>
          <w:p w14:paraId="51B13451" w14:textId="77777777" w:rsidR="00D102E0" w:rsidRPr="00BF2B45" w:rsidRDefault="00D102E0" w:rsidP="00BE1198">
            <w:pPr>
              <w:ind w:right="144"/>
              <w:rPr>
                <w:rFonts w:ascii="Arial" w:hAnsi="Arial" w:cs="Arial"/>
              </w:rPr>
            </w:pPr>
            <w:r w:rsidRPr="00BF2B45">
              <w:rPr>
                <w:rFonts w:ascii="Arial" w:hAnsi="Arial" w:cs="Arial"/>
              </w:rPr>
              <w:t>Galvanising</w:t>
            </w:r>
          </w:p>
        </w:tc>
        <w:tc>
          <w:tcPr>
            <w:tcW w:w="4144" w:type="dxa"/>
            <w:gridSpan w:val="4"/>
          </w:tcPr>
          <w:p w14:paraId="1630F0B4" w14:textId="77777777" w:rsidR="00D102E0" w:rsidRPr="00BF2B45" w:rsidRDefault="00D102E0" w:rsidP="00BE1198">
            <w:pPr>
              <w:rPr>
                <w:rFonts w:ascii="Arial" w:hAnsi="Arial" w:cs="Arial"/>
              </w:rPr>
            </w:pPr>
          </w:p>
        </w:tc>
      </w:tr>
      <w:tr w:rsidR="00D102E0" w:rsidRPr="00BF2B45" w14:paraId="423C81AB"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7AE9D4BD" w14:textId="77777777" w:rsidR="00D102E0" w:rsidRPr="00BF2B45" w:rsidRDefault="00D102E0" w:rsidP="00BE1198">
            <w:pPr>
              <w:rPr>
                <w:rFonts w:ascii="Arial" w:hAnsi="Arial" w:cs="Arial"/>
              </w:rPr>
            </w:pPr>
            <w:r w:rsidRPr="00BF2B45">
              <w:rPr>
                <w:rFonts w:ascii="Arial" w:hAnsi="Arial" w:cs="Arial"/>
              </w:rPr>
              <w:t>a)</w:t>
            </w:r>
          </w:p>
        </w:tc>
        <w:tc>
          <w:tcPr>
            <w:tcW w:w="4320" w:type="dxa"/>
          </w:tcPr>
          <w:p w14:paraId="77934BC5" w14:textId="77777777" w:rsidR="00D102E0" w:rsidRPr="00BF2B45" w:rsidRDefault="00D102E0" w:rsidP="00BE1198">
            <w:pPr>
              <w:ind w:right="144"/>
              <w:rPr>
                <w:rFonts w:ascii="Arial" w:hAnsi="Arial" w:cs="Arial"/>
              </w:rPr>
            </w:pPr>
            <w:r w:rsidRPr="00BF2B45">
              <w:rPr>
                <w:rFonts w:ascii="Arial" w:hAnsi="Arial" w:cs="Arial"/>
              </w:rPr>
              <w:t>Minimum weight of Zinc coating for steel parts</w:t>
            </w:r>
          </w:p>
        </w:tc>
        <w:tc>
          <w:tcPr>
            <w:tcW w:w="900" w:type="dxa"/>
          </w:tcPr>
          <w:p w14:paraId="68CEC12C" w14:textId="77777777" w:rsidR="00D102E0" w:rsidRPr="00BF2B45" w:rsidRDefault="00D102E0" w:rsidP="00BE1198">
            <w:pPr>
              <w:jc w:val="center"/>
              <w:rPr>
                <w:rFonts w:ascii="Arial" w:hAnsi="Arial" w:cs="Arial"/>
              </w:rPr>
            </w:pPr>
            <w:r w:rsidRPr="00BF2B45">
              <w:rPr>
                <w:rFonts w:ascii="Arial" w:hAnsi="Arial" w:cs="Arial"/>
              </w:rPr>
              <w:t>gm/m2</w:t>
            </w:r>
          </w:p>
        </w:tc>
        <w:tc>
          <w:tcPr>
            <w:tcW w:w="3244" w:type="dxa"/>
            <w:gridSpan w:val="3"/>
          </w:tcPr>
          <w:p w14:paraId="5ED59185" w14:textId="77777777" w:rsidR="00D102E0" w:rsidRPr="00BF2B45" w:rsidRDefault="00D102E0" w:rsidP="00BE1198">
            <w:pPr>
              <w:pStyle w:val="Header"/>
              <w:pBdr>
                <w:bottom w:val="none" w:sz="0" w:space="0" w:color="auto"/>
              </w:pBdr>
              <w:rPr>
                <w:rFonts w:cs="Arial"/>
              </w:rPr>
            </w:pPr>
            <w:r w:rsidRPr="00BF2B45">
              <w:rPr>
                <w:rFonts w:cs="Arial"/>
              </w:rPr>
              <w:t>600</w:t>
            </w:r>
          </w:p>
        </w:tc>
      </w:tr>
      <w:tr w:rsidR="00D102E0" w:rsidRPr="00BF2B45" w14:paraId="19437090"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26475B9C" w14:textId="77777777" w:rsidR="00D102E0" w:rsidRPr="00BF2B45" w:rsidRDefault="00D102E0" w:rsidP="00BE1198">
            <w:pPr>
              <w:rPr>
                <w:rFonts w:ascii="Arial" w:hAnsi="Arial" w:cs="Arial"/>
              </w:rPr>
            </w:pPr>
            <w:r w:rsidRPr="00BF2B45">
              <w:rPr>
                <w:rFonts w:ascii="Arial" w:hAnsi="Arial" w:cs="Arial"/>
              </w:rPr>
              <w:t>b)</w:t>
            </w:r>
          </w:p>
        </w:tc>
        <w:tc>
          <w:tcPr>
            <w:tcW w:w="4320" w:type="dxa"/>
          </w:tcPr>
          <w:p w14:paraId="1A922506" w14:textId="77777777" w:rsidR="00D102E0" w:rsidRPr="00BF2B45" w:rsidRDefault="00D102E0" w:rsidP="00BE1198">
            <w:pPr>
              <w:ind w:right="144"/>
              <w:rPr>
                <w:rFonts w:ascii="Arial" w:hAnsi="Arial" w:cs="Arial"/>
              </w:rPr>
            </w:pPr>
            <w:r w:rsidRPr="00BF2B45">
              <w:rPr>
                <w:rFonts w:ascii="Arial" w:hAnsi="Arial" w:cs="Arial"/>
              </w:rPr>
              <w:t>Purity of Zinc used for galvanising</w:t>
            </w:r>
          </w:p>
        </w:tc>
        <w:tc>
          <w:tcPr>
            <w:tcW w:w="900" w:type="dxa"/>
          </w:tcPr>
          <w:p w14:paraId="73A3173E" w14:textId="77777777" w:rsidR="00D102E0" w:rsidRPr="00BF2B45" w:rsidRDefault="00D102E0" w:rsidP="00BE1198">
            <w:pPr>
              <w:jc w:val="center"/>
              <w:rPr>
                <w:rFonts w:ascii="Arial" w:hAnsi="Arial" w:cs="Arial"/>
              </w:rPr>
            </w:pPr>
            <w:r w:rsidRPr="00BF2B45">
              <w:rPr>
                <w:rFonts w:ascii="Arial" w:hAnsi="Arial" w:cs="Arial"/>
              </w:rPr>
              <w:t>%</w:t>
            </w:r>
          </w:p>
        </w:tc>
        <w:tc>
          <w:tcPr>
            <w:tcW w:w="3244" w:type="dxa"/>
            <w:gridSpan w:val="3"/>
          </w:tcPr>
          <w:p w14:paraId="52BF8AFA" w14:textId="77777777" w:rsidR="00D102E0" w:rsidRPr="00BF2B45" w:rsidRDefault="00D102E0" w:rsidP="00BE1198">
            <w:pPr>
              <w:pStyle w:val="Header"/>
              <w:pBdr>
                <w:bottom w:val="none" w:sz="0" w:space="0" w:color="auto"/>
              </w:pBdr>
              <w:rPr>
                <w:rFonts w:cs="Arial"/>
              </w:rPr>
            </w:pPr>
            <w:r w:rsidRPr="00BF2B45">
              <w:rPr>
                <w:rFonts w:cs="Arial"/>
              </w:rPr>
              <w:t>99.95 (IS 209) or 98.5(IS 13229)</w:t>
            </w:r>
          </w:p>
        </w:tc>
      </w:tr>
      <w:tr w:rsidR="00D102E0" w:rsidRPr="00BF2B45" w14:paraId="6CA3D26B"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4B4212B0" w14:textId="77777777" w:rsidR="00D102E0" w:rsidRPr="00BF2B45" w:rsidRDefault="00D102E0" w:rsidP="00BE1198">
            <w:pPr>
              <w:rPr>
                <w:rFonts w:ascii="Arial" w:hAnsi="Arial" w:cs="Arial"/>
              </w:rPr>
            </w:pPr>
            <w:r w:rsidRPr="00BF2B45">
              <w:rPr>
                <w:rFonts w:ascii="Arial" w:hAnsi="Arial" w:cs="Arial"/>
              </w:rPr>
              <w:t>c)</w:t>
            </w:r>
          </w:p>
        </w:tc>
        <w:tc>
          <w:tcPr>
            <w:tcW w:w="4320" w:type="dxa"/>
          </w:tcPr>
          <w:p w14:paraId="40D3C3A0" w14:textId="77777777" w:rsidR="00D102E0" w:rsidRPr="00BF2B45" w:rsidRDefault="00D102E0" w:rsidP="00BE1198">
            <w:pPr>
              <w:ind w:right="144"/>
              <w:rPr>
                <w:rFonts w:ascii="Arial" w:hAnsi="Arial" w:cs="Arial"/>
              </w:rPr>
            </w:pPr>
            <w:r w:rsidRPr="00BF2B45">
              <w:rPr>
                <w:rFonts w:ascii="Arial" w:hAnsi="Arial" w:cs="Arial"/>
              </w:rPr>
              <w:t>Min. No. of dips in standard preece test the ferrous parts can withstand.</w:t>
            </w:r>
          </w:p>
        </w:tc>
        <w:tc>
          <w:tcPr>
            <w:tcW w:w="900" w:type="dxa"/>
          </w:tcPr>
          <w:p w14:paraId="1704BB3A" w14:textId="77777777" w:rsidR="00D102E0" w:rsidRPr="00BF2B45" w:rsidRDefault="00D102E0" w:rsidP="00BE1198">
            <w:pPr>
              <w:jc w:val="center"/>
              <w:rPr>
                <w:rFonts w:ascii="Arial" w:hAnsi="Arial" w:cs="Arial"/>
              </w:rPr>
            </w:pPr>
            <w:r w:rsidRPr="00BF2B45">
              <w:rPr>
                <w:rFonts w:ascii="Arial" w:hAnsi="Arial" w:cs="Arial"/>
              </w:rPr>
              <w:t>Nos.</w:t>
            </w:r>
          </w:p>
        </w:tc>
        <w:tc>
          <w:tcPr>
            <w:tcW w:w="3244" w:type="dxa"/>
            <w:gridSpan w:val="3"/>
          </w:tcPr>
          <w:p w14:paraId="2B8F5B57" w14:textId="77777777" w:rsidR="00D102E0" w:rsidRPr="00BF2B45" w:rsidRDefault="00D102E0" w:rsidP="00BE1198">
            <w:pPr>
              <w:rPr>
                <w:rFonts w:ascii="Arial" w:hAnsi="Arial" w:cs="Arial"/>
              </w:rPr>
            </w:pPr>
            <w:r w:rsidRPr="00BF2B45">
              <w:rPr>
                <w:rFonts w:ascii="Arial" w:hAnsi="Arial" w:cs="Arial"/>
              </w:rPr>
              <w:t>a) Fasteners: 4 dips of 1 minute</w:t>
            </w:r>
          </w:p>
          <w:p w14:paraId="35AFE615" w14:textId="77777777" w:rsidR="00D102E0" w:rsidRPr="00BF2B45" w:rsidRDefault="00D102E0" w:rsidP="00BE1198">
            <w:pPr>
              <w:rPr>
                <w:rFonts w:ascii="Arial" w:hAnsi="Arial" w:cs="Arial"/>
              </w:rPr>
            </w:pPr>
            <w:r w:rsidRPr="00BF2B45">
              <w:rPr>
                <w:rFonts w:ascii="Arial" w:hAnsi="Arial" w:cs="Arial"/>
              </w:rPr>
              <w:t>b) Spring washers: 3 dips of 1 minute</w:t>
            </w:r>
          </w:p>
          <w:p w14:paraId="381A866D" w14:textId="77777777" w:rsidR="00D102E0" w:rsidRPr="00BF2B45" w:rsidRDefault="00D102E0" w:rsidP="00BE1198">
            <w:pPr>
              <w:rPr>
                <w:rFonts w:ascii="Arial" w:hAnsi="Arial" w:cs="Arial"/>
              </w:rPr>
            </w:pPr>
            <w:r w:rsidRPr="00BF2B45">
              <w:rPr>
                <w:rFonts w:ascii="Arial" w:hAnsi="Arial" w:cs="Arial"/>
              </w:rPr>
              <w:t>c) all others: 6 dips of 1 minute</w:t>
            </w:r>
          </w:p>
        </w:tc>
      </w:tr>
    </w:tbl>
    <w:p w14:paraId="63CC565E" w14:textId="77777777" w:rsidR="00D102E0" w:rsidRPr="00BF2B45" w:rsidRDefault="00D102E0" w:rsidP="00D102E0">
      <w:pPr>
        <w:rPr>
          <w:rFonts w:ascii="Arial" w:hAnsi="Arial" w:cs="Arial"/>
          <w:i/>
          <w:iCs/>
        </w:rPr>
      </w:pPr>
      <w:r w:rsidRPr="00BF2B45">
        <w:rPr>
          <w:rFonts w:ascii="Arial" w:hAnsi="Arial" w:cs="Arial"/>
          <w:i/>
          <w:iCs/>
        </w:rPr>
        <w:t>* : except Double ‘V’ Suspension and Triple Tension fittings</w:t>
      </w:r>
    </w:p>
    <w:p w14:paraId="311A4BF6" w14:textId="77777777" w:rsidR="00D102E0" w:rsidRPr="00BF2B45" w:rsidRDefault="00D102E0" w:rsidP="00D102E0">
      <w:pPr>
        <w:ind w:left="540" w:hanging="720"/>
        <w:rPr>
          <w:rFonts w:ascii="Arial" w:hAnsi="Arial" w:cs="Arial"/>
          <w:b/>
          <w:bCs/>
        </w:rPr>
      </w:pPr>
      <w:r w:rsidRPr="00BF2B45">
        <w:rPr>
          <w:rFonts w:ascii="Arial" w:hAnsi="Arial" w:cs="Arial"/>
          <w:b/>
        </w:rPr>
        <w:t>C)</w:t>
      </w:r>
      <w:r w:rsidRPr="00BF2B45">
        <w:rPr>
          <w:rFonts w:ascii="Arial" w:hAnsi="Arial" w:cs="Arial"/>
          <w:b/>
        </w:rPr>
        <w:tab/>
      </w:r>
      <w:r w:rsidRPr="00BF2B45">
        <w:rPr>
          <w:rFonts w:ascii="Arial" w:hAnsi="Arial" w:cs="Arial"/>
          <w:b/>
          <w:bCs/>
        </w:rPr>
        <w:t>Accessories for ACSR MOOSE conductor for 400 kV transmission line</w:t>
      </w:r>
    </w:p>
    <w:p w14:paraId="58E0E0DA" w14:textId="77777777" w:rsidR="00D102E0" w:rsidRPr="00BF2B45" w:rsidRDefault="00D102E0" w:rsidP="00D102E0">
      <w:pPr>
        <w:rPr>
          <w:rFonts w:ascii="Arial" w:hAnsi="Arial" w:cs="Arial"/>
          <w:b/>
          <w:bCs/>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320"/>
        <w:gridCol w:w="900"/>
        <w:gridCol w:w="1620"/>
        <w:gridCol w:w="1620"/>
      </w:tblGrid>
      <w:tr w:rsidR="00D102E0" w:rsidRPr="00BF2B45" w14:paraId="2A621AA6" w14:textId="77777777" w:rsidTr="00BE1198">
        <w:trPr>
          <w:trHeight w:val="360"/>
        </w:trPr>
        <w:tc>
          <w:tcPr>
            <w:tcW w:w="9180" w:type="dxa"/>
            <w:gridSpan w:val="5"/>
            <w:shd w:val="clear" w:color="auto" w:fill="auto"/>
          </w:tcPr>
          <w:p w14:paraId="461EE5C9" w14:textId="77777777" w:rsidR="00D102E0" w:rsidRPr="00BF2B45" w:rsidRDefault="00D102E0" w:rsidP="00BE1198">
            <w:pPr>
              <w:rPr>
                <w:rFonts w:ascii="Arial" w:hAnsi="Arial" w:cs="Arial"/>
              </w:rPr>
            </w:pPr>
            <w:r w:rsidRPr="00BF2B45">
              <w:rPr>
                <w:rFonts w:ascii="Arial" w:hAnsi="Arial" w:cs="Arial"/>
                <w:b/>
                <w:bCs/>
              </w:rPr>
              <w:t>Mid span compression Joint for ACSR MOOSE Conductor</w:t>
            </w:r>
          </w:p>
        </w:tc>
      </w:tr>
      <w:tr w:rsidR="00D102E0" w:rsidRPr="00BF2B45" w14:paraId="176B37AC" w14:textId="77777777" w:rsidTr="00BE1198">
        <w:trPr>
          <w:trHeight w:val="20"/>
        </w:trPr>
        <w:tc>
          <w:tcPr>
            <w:tcW w:w="720" w:type="dxa"/>
            <w:shd w:val="clear" w:color="auto" w:fill="auto"/>
          </w:tcPr>
          <w:p w14:paraId="10A528DA" w14:textId="77777777" w:rsidR="00D102E0" w:rsidRPr="00BF2B45" w:rsidRDefault="00D102E0" w:rsidP="00BE1198">
            <w:pPr>
              <w:rPr>
                <w:rFonts w:ascii="Arial" w:hAnsi="Arial" w:cs="Arial"/>
                <w:b/>
                <w:bCs/>
              </w:rPr>
            </w:pPr>
            <w:r w:rsidRPr="00BF2B45">
              <w:rPr>
                <w:rFonts w:ascii="Arial" w:hAnsi="Arial" w:cs="Arial"/>
                <w:b/>
                <w:bCs/>
              </w:rPr>
              <w:t>Sl.</w:t>
            </w:r>
          </w:p>
        </w:tc>
        <w:tc>
          <w:tcPr>
            <w:tcW w:w="4320" w:type="dxa"/>
            <w:shd w:val="clear" w:color="auto" w:fill="auto"/>
          </w:tcPr>
          <w:p w14:paraId="2B1CDECE" w14:textId="77777777" w:rsidR="00D102E0" w:rsidRPr="00BF2B45" w:rsidRDefault="00D102E0" w:rsidP="00BE1198">
            <w:pPr>
              <w:rPr>
                <w:rFonts w:ascii="Arial" w:hAnsi="Arial" w:cs="Arial"/>
                <w:b/>
                <w:bCs/>
              </w:rPr>
            </w:pPr>
            <w:r w:rsidRPr="00BF2B45">
              <w:rPr>
                <w:rFonts w:ascii="Arial" w:hAnsi="Arial" w:cs="Arial"/>
                <w:b/>
                <w:bCs/>
              </w:rPr>
              <w:t>Description</w:t>
            </w:r>
          </w:p>
        </w:tc>
        <w:tc>
          <w:tcPr>
            <w:tcW w:w="900" w:type="dxa"/>
            <w:shd w:val="clear" w:color="auto" w:fill="auto"/>
          </w:tcPr>
          <w:p w14:paraId="0D9C53BD" w14:textId="77777777" w:rsidR="00D102E0" w:rsidRPr="00BF2B45" w:rsidRDefault="00D102E0" w:rsidP="00BE1198">
            <w:pPr>
              <w:rPr>
                <w:rFonts w:ascii="Arial" w:hAnsi="Arial" w:cs="Arial"/>
                <w:b/>
                <w:bCs/>
              </w:rPr>
            </w:pPr>
            <w:r w:rsidRPr="00BF2B45">
              <w:rPr>
                <w:rFonts w:ascii="Arial" w:hAnsi="Arial" w:cs="Arial"/>
                <w:b/>
                <w:bCs/>
              </w:rPr>
              <w:t>Unit</w:t>
            </w:r>
          </w:p>
        </w:tc>
        <w:tc>
          <w:tcPr>
            <w:tcW w:w="3240" w:type="dxa"/>
            <w:gridSpan w:val="2"/>
            <w:shd w:val="clear" w:color="auto" w:fill="auto"/>
          </w:tcPr>
          <w:p w14:paraId="41453767" w14:textId="77777777" w:rsidR="00D102E0" w:rsidRPr="00BF2B45" w:rsidRDefault="00D102E0" w:rsidP="00BE1198">
            <w:pPr>
              <w:jc w:val="center"/>
              <w:rPr>
                <w:rFonts w:ascii="Arial" w:hAnsi="Arial" w:cs="Arial"/>
                <w:b/>
                <w:bCs/>
              </w:rPr>
            </w:pPr>
            <w:r w:rsidRPr="00BF2B45">
              <w:rPr>
                <w:rFonts w:ascii="Arial" w:hAnsi="Arial" w:cs="Arial"/>
                <w:b/>
                <w:bCs/>
              </w:rPr>
              <w:t>Particulars/ Value</w:t>
            </w:r>
          </w:p>
        </w:tc>
      </w:tr>
      <w:tr w:rsidR="00D102E0" w:rsidRPr="00BF2B45" w14:paraId="656E38BD" w14:textId="77777777" w:rsidTr="00BE1198">
        <w:trPr>
          <w:trHeight w:val="20"/>
        </w:trPr>
        <w:tc>
          <w:tcPr>
            <w:tcW w:w="720" w:type="dxa"/>
            <w:shd w:val="clear" w:color="auto" w:fill="auto"/>
          </w:tcPr>
          <w:p w14:paraId="07437F61" w14:textId="77777777" w:rsidR="00D102E0" w:rsidRPr="00BF2B45" w:rsidRDefault="00D102E0" w:rsidP="00BE1198">
            <w:pPr>
              <w:rPr>
                <w:rFonts w:ascii="Arial" w:hAnsi="Arial" w:cs="Arial"/>
              </w:rPr>
            </w:pPr>
          </w:p>
        </w:tc>
        <w:tc>
          <w:tcPr>
            <w:tcW w:w="4320" w:type="dxa"/>
            <w:shd w:val="clear" w:color="auto" w:fill="auto"/>
          </w:tcPr>
          <w:p w14:paraId="437A6110" w14:textId="77777777" w:rsidR="00D102E0" w:rsidRPr="00BF2B45" w:rsidRDefault="00D102E0" w:rsidP="00BE1198">
            <w:pPr>
              <w:rPr>
                <w:rFonts w:ascii="Arial" w:hAnsi="Arial" w:cs="Arial"/>
              </w:rPr>
            </w:pPr>
          </w:p>
        </w:tc>
        <w:tc>
          <w:tcPr>
            <w:tcW w:w="900" w:type="dxa"/>
            <w:shd w:val="clear" w:color="auto" w:fill="auto"/>
          </w:tcPr>
          <w:p w14:paraId="48EA7ED3" w14:textId="77777777" w:rsidR="00D102E0" w:rsidRPr="00BF2B45" w:rsidRDefault="00D102E0" w:rsidP="00BE1198">
            <w:pPr>
              <w:rPr>
                <w:rFonts w:ascii="Arial" w:hAnsi="Arial" w:cs="Arial"/>
              </w:rPr>
            </w:pPr>
          </w:p>
        </w:tc>
        <w:tc>
          <w:tcPr>
            <w:tcW w:w="1620" w:type="dxa"/>
            <w:shd w:val="clear" w:color="auto" w:fill="auto"/>
          </w:tcPr>
          <w:p w14:paraId="67104096" w14:textId="77777777" w:rsidR="00D102E0" w:rsidRPr="00BF2B45" w:rsidRDefault="00D102E0" w:rsidP="00BE1198">
            <w:pPr>
              <w:rPr>
                <w:rFonts w:ascii="Arial" w:hAnsi="Arial" w:cs="Arial"/>
                <w:sz w:val="16"/>
                <w:szCs w:val="16"/>
                <w:u w:val="single"/>
              </w:rPr>
            </w:pPr>
            <w:r w:rsidRPr="00BF2B45">
              <w:rPr>
                <w:rFonts w:ascii="Arial" w:hAnsi="Arial" w:cs="Arial"/>
                <w:sz w:val="16"/>
                <w:szCs w:val="16"/>
                <w:u w:val="single"/>
              </w:rPr>
              <w:t>Aluminium Sleeve</w:t>
            </w:r>
          </w:p>
        </w:tc>
        <w:tc>
          <w:tcPr>
            <w:tcW w:w="1620" w:type="dxa"/>
            <w:shd w:val="clear" w:color="auto" w:fill="auto"/>
          </w:tcPr>
          <w:p w14:paraId="758AB5D2" w14:textId="77777777" w:rsidR="00D102E0" w:rsidRPr="00BF2B45" w:rsidRDefault="00D102E0" w:rsidP="00BE1198">
            <w:pPr>
              <w:rPr>
                <w:rFonts w:ascii="Arial" w:hAnsi="Arial" w:cs="Arial"/>
                <w:sz w:val="16"/>
                <w:szCs w:val="16"/>
                <w:u w:val="single"/>
              </w:rPr>
            </w:pPr>
            <w:r w:rsidRPr="00BF2B45">
              <w:rPr>
                <w:rFonts w:ascii="Arial" w:hAnsi="Arial" w:cs="Arial"/>
                <w:sz w:val="16"/>
                <w:szCs w:val="16"/>
                <w:u w:val="single"/>
              </w:rPr>
              <w:t>Steel Sleeve</w:t>
            </w:r>
          </w:p>
        </w:tc>
      </w:tr>
      <w:tr w:rsidR="00D102E0" w:rsidRPr="00BF2B45" w14:paraId="6259C6E9" w14:textId="77777777" w:rsidTr="00BE1198">
        <w:trPr>
          <w:trHeight w:val="20"/>
        </w:trPr>
        <w:tc>
          <w:tcPr>
            <w:tcW w:w="720" w:type="dxa"/>
            <w:shd w:val="clear" w:color="auto" w:fill="auto"/>
          </w:tcPr>
          <w:p w14:paraId="5083A9D0" w14:textId="77777777" w:rsidR="00D102E0" w:rsidRPr="00BF2B45" w:rsidRDefault="00D102E0" w:rsidP="00BE1198">
            <w:pPr>
              <w:rPr>
                <w:rFonts w:ascii="Arial" w:hAnsi="Arial" w:cs="Arial"/>
              </w:rPr>
            </w:pPr>
            <w:r w:rsidRPr="00BF2B45">
              <w:rPr>
                <w:rFonts w:ascii="Arial" w:hAnsi="Arial" w:cs="Arial"/>
              </w:rPr>
              <w:t>1.</w:t>
            </w:r>
          </w:p>
        </w:tc>
        <w:tc>
          <w:tcPr>
            <w:tcW w:w="4320" w:type="dxa"/>
            <w:shd w:val="clear" w:color="auto" w:fill="auto"/>
          </w:tcPr>
          <w:p w14:paraId="661673C4" w14:textId="77777777" w:rsidR="00D102E0" w:rsidRPr="00BF2B45" w:rsidRDefault="00D102E0" w:rsidP="00BE1198">
            <w:pPr>
              <w:rPr>
                <w:rFonts w:ascii="Arial" w:hAnsi="Arial" w:cs="Arial"/>
              </w:rPr>
            </w:pPr>
            <w:r w:rsidRPr="00BF2B45">
              <w:rPr>
                <w:rFonts w:ascii="Arial" w:hAnsi="Arial" w:cs="Arial"/>
                <w:b/>
                <w:bCs/>
              </w:rPr>
              <w:t>Material of Joint</w:t>
            </w:r>
          </w:p>
        </w:tc>
        <w:tc>
          <w:tcPr>
            <w:tcW w:w="900" w:type="dxa"/>
            <w:shd w:val="clear" w:color="auto" w:fill="auto"/>
          </w:tcPr>
          <w:p w14:paraId="066412EE" w14:textId="77777777" w:rsidR="00D102E0" w:rsidRPr="00BF2B45" w:rsidRDefault="00D102E0" w:rsidP="00BE1198">
            <w:pPr>
              <w:rPr>
                <w:rFonts w:ascii="Arial" w:hAnsi="Arial" w:cs="Arial"/>
              </w:rPr>
            </w:pPr>
          </w:p>
        </w:tc>
        <w:tc>
          <w:tcPr>
            <w:tcW w:w="1620" w:type="dxa"/>
            <w:shd w:val="clear" w:color="auto" w:fill="auto"/>
          </w:tcPr>
          <w:p w14:paraId="4836D714" w14:textId="77777777" w:rsidR="00D102E0" w:rsidRPr="00BF2B45" w:rsidRDefault="00D102E0" w:rsidP="00BE1198">
            <w:pPr>
              <w:rPr>
                <w:rFonts w:ascii="Arial" w:hAnsi="Arial" w:cs="Arial"/>
              </w:rPr>
            </w:pPr>
            <w:r w:rsidRPr="00BF2B45">
              <w:rPr>
                <w:rFonts w:ascii="Arial" w:hAnsi="Arial" w:cs="Arial"/>
              </w:rPr>
              <w:t>Aluminium of purity 99.5%</w:t>
            </w:r>
          </w:p>
        </w:tc>
        <w:tc>
          <w:tcPr>
            <w:tcW w:w="1620" w:type="dxa"/>
            <w:shd w:val="clear" w:color="auto" w:fill="auto"/>
          </w:tcPr>
          <w:p w14:paraId="7AE5F0F4" w14:textId="77777777" w:rsidR="00D102E0" w:rsidRPr="00BF2B45" w:rsidRDefault="00D102E0" w:rsidP="00BE1198">
            <w:pPr>
              <w:rPr>
                <w:rFonts w:ascii="Arial" w:hAnsi="Arial" w:cs="Arial"/>
              </w:rPr>
            </w:pPr>
            <w:r w:rsidRPr="00BF2B45">
              <w:rPr>
                <w:rFonts w:ascii="Arial" w:hAnsi="Arial" w:cs="Arial"/>
              </w:rPr>
              <w:t xml:space="preserve"> Mild Steel(Fe-410, IS:2062)</w:t>
            </w:r>
          </w:p>
        </w:tc>
      </w:tr>
      <w:tr w:rsidR="00D102E0" w:rsidRPr="00BF2B45" w14:paraId="750F29D9" w14:textId="77777777" w:rsidTr="00BE1198">
        <w:trPr>
          <w:trHeight w:val="20"/>
        </w:trPr>
        <w:tc>
          <w:tcPr>
            <w:tcW w:w="720" w:type="dxa"/>
            <w:shd w:val="clear" w:color="auto" w:fill="auto"/>
          </w:tcPr>
          <w:p w14:paraId="2930C5AB" w14:textId="77777777" w:rsidR="00D102E0" w:rsidRPr="00BF2B45" w:rsidRDefault="00D102E0" w:rsidP="00BE1198">
            <w:pPr>
              <w:rPr>
                <w:rFonts w:ascii="Arial" w:hAnsi="Arial" w:cs="Arial"/>
              </w:rPr>
            </w:pPr>
            <w:r w:rsidRPr="00BF2B45">
              <w:rPr>
                <w:rFonts w:ascii="Arial" w:hAnsi="Arial" w:cs="Arial"/>
              </w:rPr>
              <w:t>2.</w:t>
            </w:r>
          </w:p>
        </w:tc>
        <w:tc>
          <w:tcPr>
            <w:tcW w:w="4320" w:type="dxa"/>
            <w:shd w:val="clear" w:color="auto" w:fill="auto"/>
          </w:tcPr>
          <w:p w14:paraId="4F1BEF9C" w14:textId="77777777" w:rsidR="00D102E0" w:rsidRPr="00BF2B45" w:rsidRDefault="00D102E0" w:rsidP="00BE1198">
            <w:pPr>
              <w:ind w:left="412" w:hanging="412"/>
              <w:rPr>
                <w:rFonts w:ascii="Arial" w:hAnsi="Arial" w:cs="Arial"/>
              </w:rPr>
            </w:pPr>
            <w:r w:rsidRPr="00BF2B45">
              <w:rPr>
                <w:rFonts w:ascii="Arial" w:hAnsi="Arial" w:cs="Arial"/>
              </w:rPr>
              <w:t>Range of Hardness of the steel sleeve</w:t>
            </w:r>
          </w:p>
          <w:p w14:paraId="7DC4203D" w14:textId="77777777" w:rsidR="00D102E0" w:rsidRPr="00BF2B45" w:rsidRDefault="00D102E0" w:rsidP="00BE1198">
            <w:pPr>
              <w:rPr>
                <w:rFonts w:ascii="Arial" w:hAnsi="Arial" w:cs="Arial"/>
              </w:rPr>
            </w:pPr>
            <w:r w:rsidRPr="00BF2B45">
              <w:rPr>
                <w:rFonts w:ascii="Arial" w:hAnsi="Arial" w:cs="Arial"/>
              </w:rPr>
              <w:lastRenderedPageBreak/>
              <w:t>(Brinnel hardness)</w:t>
            </w:r>
          </w:p>
        </w:tc>
        <w:tc>
          <w:tcPr>
            <w:tcW w:w="900" w:type="dxa"/>
            <w:shd w:val="clear" w:color="auto" w:fill="auto"/>
          </w:tcPr>
          <w:p w14:paraId="6815CBEE" w14:textId="77777777" w:rsidR="00D102E0" w:rsidRPr="00BF2B45" w:rsidRDefault="00D102E0" w:rsidP="00BE1198">
            <w:pPr>
              <w:rPr>
                <w:rFonts w:ascii="Arial" w:hAnsi="Arial" w:cs="Arial"/>
              </w:rPr>
            </w:pPr>
            <w:r w:rsidRPr="00BF2B45">
              <w:rPr>
                <w:rFonts w:ascii="Arial" w:hAnsi="Arial" w:cs="Arial"/>
              </w:rPr>
              <w:lastRenderedPageBreak/>
              <w:t>BHN</w:t>
            </w:r>
          </w:p>
        </w:tc>
        <w:tc>
          <w:tcPr>
            <w:tcW w:w="3240" w:type="dxa"/>
            <w:gridSpan w:val="2"/>
            <w:shd w:val="clear" w:color="auto" w:fill="auto"/>
          </w:tcPr>
          <w:p w14:paraId="273D4866" w14:textId="77777777" w:rsidR="00D102E0" w:rsidRPr="00BF2B45" w:rsidRDefault="00D102E0" w:rsidP="00BE1198">
            <w:pPr>
              <w:rPr>
                <w:rFonts w:ascii="Arial" w:hAnsi="Arial" w:cs="Arial"/>
              </w:rPr>
            </w:pPr>
            <w:r w:rsidRPr="00BF2B45">
              <w:rPr>
                <w:rFonts w:ascii="Arial" w:hAnsi="Arial" w:cs="Arial"/>
              </w:rPr>
              <w:t>From 100 to 200</w:t>
            </w:r>
          </w:p>
        </w:tc>
      </w:tr>
      <w:tr w:rsidR="00D102E0" w:rsidRPr="00BF2B45" w14:paraId="4F4D8578" w14:textId="77777777" w:rsidTr="00BE1198">
        <w:trPr>
          <w:trHeight w:val="20"/>
        </w:trPr>
        <w:tc>
          <w:tcPr>
            <w:tcW w:w="720" w:type="dxa"/>
            <w:shd w:val="clear" w:color="auto" w:fill="auto"/>
          </w:tcPr>
          <w:p w14:paraId="61C55DE5" w14:textId="77777777" w:rsidR="00D102E0" w:rsidRPr="00BF2B45" w:rsidRDefault="00D102E0" w:rsidP="00BE1198">
            <w:pPr>
              <w:rPr>
                <w:rFonts w:ascii="Arial" w:hAnsi="Arial" w:cs="Arial"/>
              </w:rPr>
            </w:pPr>
            <w:r w:rsidRPr="00BF2B45">
              <w:rPr>
                <w:rFonts w:ascii="Arial" w:hAnsi="Arial" w:cs="Arial"/>
              </w:rPr>
              <w:t>3.</w:t>
            </w:r>
          </w:p>
        </w:tc>
        <w:tc>
          <w:tcPr>
            <w:tcW w:w="4320" w:type="dxa"/>
            <w:shd w:val="clear" w:color="auto" w:fill="auto"/>
          </w:tcPr>
          <w:p w14:paraId="6BB001F7" w14:textId="77777777" w:rsidR="00D102E0" w:rsidRPr="00BF2B45" w:rsidRDefault="00D102E0" w:rsidP="00BE1198">
            <w:pPr>
              <w:ind w:right="144"/>
              <w:rPr>
                <w:rFonts w:ascii="Arial" w:hAnsi="Arial" w:cs="Arial"/>
              </w:rPr>
            </w:pPr>
            <w:r w:rsidRPr="00BF2B45">
              <w:rPr>
                <w:rFonts w:ascii="Arial" w:hAnsi="Arial" w:cs="Arial"/>
              </w:rPr>
              <w:t>Weight of Zinc coating for steel sleeve</w:t>
            </w:r>
          </w:p>
        </w:tc>
        <w:tc>
          <w:tcPr>
            <w:tcW w:w="900" w:type="dxa"/>
            <w:shd w:val="clear" w:color="auto" w:fill="auto"/>
          </w:tcPr>
          <w:p w14:paraId="5A485086" w14:textId="77777777" w:rsidR="00D102E0" w:rsidRPr="00BF2B45" w:rsidRDefault="00D102E0" w:rsidP="00BE1198">
            <w:pPr>
              <w:rPr>
                <w:rFonts w:ascii="Arial" w:hAnsi="Arial" w:cs="Arial"/>
                <w:vertAlign w:val="superscript"/>
              </w:rPr>
            </w:pPr>
            <w:r w:rsidRPr="00BF2B45">
              <w:rPr>
                <w:rFonts w:ascii="Arial" w:hAnsi="Arial" w:cs="Arial"/>
              </w:rPr>
              <w:t>gm/m</w:t>
            </w:r>
            <w:r w:rsidRPr="00BF2B45">
              <w:rPr>
                <w:rFonts w:ascii="Arial" w:hAnsi="Arial" w:cs="Arial"/>
                <w:vertAlign w:val="superscript"/>
              </w:rPr>
              <w:t>2</w:t>
            </w:r>
          </w:p>
        </w:tc>
        <w:tc>
          <w:tcPr>
            <w:tcW w:w="3240" w:type="dxa"/>
            <w:gridSpan w:val="2"/>
            <w:shd w:val="clear" w:color="auto" w:fill="auto"/>
          </w:tcPr>
          <w:p w14:paraId="2345FED2" w14:textId="77777777" w:rsidR="00D102E0" w:rsidRPr="00BF2B45" w:rsidRDefault="00D102E0" w:rsidP="00BE1198">
            <w:pPr>
              <w:rPr>
                <w:rFonts w:ascii="Arial" w:hAnsi="Arial" w:cs="Arial"/>
              </w:rPr>
            </w:pPr>
            <w:r w:rsidRPr="00BF2B45">
              <w:rPr>
                <w:rFonts w:ascii="Arial" w:hAnsi="Arial" w:cs="Arial"/>
              </w:rPr>
              <w:t>610</w:t>
            </w:r>
          </w:p>
        </w:tc>
      </w:tr>
      <w:tr w:rsidR="00D102E0" w:rsidRPr="00BF2B45" w14:paraId="13F7CD03" w14:textId="77777777" w:rsidTr="00BE1198">
        <w:trPr>
          <w:trHeight w:val="20"/>
        </w:trPr>
        <w:tc>
          <w:tcPr>
            <w:tcW w:w="720" w:type="dxa"/>
            <w:shd w:val="clear" w:color="auto" w:fill="auto"/>
          </w:tcPr>
          <w:p w14:paraId="6C063BDC" w14:textId="77777777" w:rsidR="00D102E0" w:rsidRPr="00BF2B45" w:rsidRDefault="00D102E0" w:rsidP="00BE1198">
            <w:pPr>
              <w:rPr>
                <w:rFonts w:ascii="Arial" w:hAnsi="Arial" w:cs="Arial"/>
              </w:rPr>
            </w:pPr>
          </w:p>
        </w:tc>
        <w:tc>
          <w:tcPr>
            <w:tcW w:w="4320" w:type="dxa"/>
            <w:shd w:val="clear" w:color="auto" w:fill="auto"/>
          </w:tcPr>
          <w:p w14:paraId="46335D02" w14:textId="77777777" w:rsidR="00D102E0" w:rsidRPr="00BF2B45" w:rsidRDefault="00D102E0" w:rsidP="00BE1198">
            <w:pPr>
              <w:ind w:right="144"/>
              <w:rPr>
                <w:rFonts w:ascii="Arial" w:hAnsi="Arial" w:cs="Arial"/>
                <w:b/>
                <w:bCs/>
              </w:rPr>
            </w:pPr>
          </w:p>
        </w:tc>
        <w:tc>
          <w:tcPr>
            <w:tcW w:w="900" w:type="dxa"/>
            <w:shd w:val="clear" w:color="auto" w:fill="auto"/>
          </w:tcPr>
          <w:p w14:paraId="3B83F9C2" w14:textId="77777777" w:rsidR="00D102E0" w:rsidRPr="00BF2B45" w:rsidRDefault="00D102E0" w:rsidP="00BE1198">
            <w:pPr>
              <w:rPr>
                <w:rFonts w:ascii="Arial" w:hAnsi="Arial" w:cs="Arial"/>
                <w:b/>
                <w:bCs/>
              </w:rPr>
            </w:pPr>
          </w:p>
        </w:tc>
        <w:tc>
          <w:tcPr>
            <w:tcW w:w="1620" w:type="dxa"/>
            <w:shd w:val="clear" w:color="auto" w:fill="auto"/>
          </w:tcPr>
          <w:p w14:paraId="51114DC2" w14:textId="77777777" w:rsidR="00D102E0" w:rsidRPr="00BF2B45" w:rsidRDefault="00D102E0" w:rsidP="00BE1198">
            <w:pPr>
              <w:rPr>
                <w:rFonts w:ascii="Arial" w:hAnsi="Arial" w:cs="Arial"/>
                <w:u w:val="single"/>
              </w:rPr>
            </w:pPr>
          </w:p>
        </w:tc>
        <w:tc>
          <w:tcPr>
            <w:tcW w:w="1620" w:type="dxa"/>
            <w:shd w:val="clear" w:color="auto" w:fill="auto"/>
          </w:tcPr>
          <w:p w14:paraId="1FE0F3DB" w14:textId="77777777" w:rsidR="00D102E0" w:rsidRPr="00BF2B45" w:rsidRDefault="00D102E0" w:rsidP="00BE1198">
            <w:pPr>
              <w:rPr>
                <w:rFonts w:ascii="Arial" w:hAnsi="Arial" w:cs="Arial"/>
                <w:u w:val="single"/>
              </w:rPr>
            </w:pPr>
          </w:p>
        </w:tc>
      </w:tr>
      <w:tr w:rsidR="00D102E0" w:rsidRPr="00BF2B45" w14:paraId="4FCE7106" w14:textId="77777777" w:rsidTr="00BE1198">
        <w:trPr>
          <w:trHeight w:val="20"/>
        </w:trPr>
        <w:tc>
          <w:tcPr>
            <w:tcW w:w="720" w:type="dxa"/>
            <w:shd w:val="clear" w:color="auto" w:fill="auto"/>
          </w:tcPr>
          <w:p w14:paraId="2480A543" w14:textId="77777777" w:rsidR="00D102E0" w:rsidRPr="00BF2B45" w:rsidRDefault="00D102E0" w:rsidP="00BE1198">
            <w:pPr>
              <w:rPr>
                <w:rFonts w:ascii="Arial" w:hAnsi="Arial" w:cs="Arial"/>
              </w:rPr>
            </w:pPr>
            <w:r w:rsidRPr="00BF2B45">
              <w:rPr>
                <w:rFonts w:ascii="Arial" w:hAnsi="Arial" w:cs="Arial"/>
              </w:rPr>
              <w:t>4.</w:t>
            </w:r>
          </w:p>
        </w:tc>
        <w:tc>
          <w:tcPr>
            <w:tcW w:w="4320" w:type="dxa"/>
            <w:shd w:val="clear" w:color="auto" w:fill="auto"/>
          </w:tcPr>
          <w:p w14:paraId="7650C584" w14:textId="77777777" w:rsidR="00D102E0" w:rsidRPr="00BF2B45" w:rsidRDefault="00D102E0" w:rsidP="00BE1198">
            <w:pPr>
              <w:ind w:right="144"/>
              <w:rPr>
                <w:rFonts w:ascii="Arial" w:hAnsi="Arial" w:cs="Arial"/>
                <w:b/>
                <w:bCs/>
              </w:rPr>
            </w:pPr>
            <w:r w:rsidRPr="00BF2B45">
              <w:rPr>
                <w:rFonts w:ascii="Arial" w:hAnsi="Arial" w:cs="Arial"/>
                <w:b/>
                <w:bCs/>
              </w:rPr>
              <w:t xml:space="preserve">Dimension of sleeve  Before compression </w:t>
            </w:r>
          </w:p>
        </w:tc>
        <w:tc>
          <w:tcPr>
            <w:tcW w:w="900" w:type="dxa"/>
            <w:shd w:val="clear" w:color="auto" w:fill="auto"/>
          </w:tcPr>
          <w:p w14:paraId="13B6526A" w14:textId="77777777" w:rsidR="00D102E0" w:rsidRPr="00BF2B45" w:rsidRDefault="00D102E0" w:rsidP="00BE1198">
            <w:pPr>
              <w:rPr>
                <w:rFonts w:ascii="Arial" w:hAnsi="Arial" w:cs="Arial"/>
                <w:b/>
                <w:bCs/>
              </w:rPr>
            </w:pPr>
          </w:p>
        </w:tc>
        <w:tc>
          <w:tcPr>
            <w:tcW w:w="1620" w:type="dxa"/>
            <w:shd w:val="clear" w:color="auto" w:fill="auto"/>
          </w:tcPr>
          <w:p w14:paraId="548470EB" w14:textId="77777777" w:rsidR="00D102E0" w:rsidRPr="00BF2B45" w:rsidRDefault="00D102E0" w:rsidP="00BE1198">
            <w:pPr>
              <w:rPr>
                <w:rFonts w:ascii="Arial" w:hAnsi="Arial" w:cs="Arial"/>
                <w:sz w:val="16"/>
                <w:szCs w:val="16"/>
                <w:u w:val="single"/>
              </w:rPr>
            </w:pPr>
            <w:r w:rsidRPr="00BF2B45">
              <w:rPr>
                <w:rFonts w:ascii="Arial" w:hAnsi="Arial" w:cs="Arial"/>
                <w:sz w:val="16"/>
                <w:szCs w:val="16"/>
                <w:u w:val="single"/>
              </w:rPr>
              <w:t xml:space="preserve"> Aluminum  sleeve</w:t>
            </w:r>
          </w:p>
        </w:tc>
        <w:tc>
          <w:tcPr>
            <w:tcW w:w="1620" w:type="dxa"/>
            <w:shd w:val="clear" w:color="auto" w:fill="auto"/>
          </w:tcPr>
          <w:p w14:paraId="77ECBAFD" w14:textId="77777777" w:rsidR="00D102E0" w:rsidRPr="00BF2B45" w:rsidRDefault="00D102E0" w:rsidP="00BE1198">
            <w:pPr>
              <w:rPr>
                <w:rFonts w:ascii="Arial" w:hAnsi="Arial" w:cs="Arial"/>
                <w:sz w:val="16"/>
                <w:szCs w:val="16"/>
                <w:u w:val="single"/>
              </w:rPr>
            </w:pPr>
            <w:r w:rsidRPr="00BF2B45">
              <w:rPr>
                <w:rFonts w:ascii="Arial" w:hAnsi="Arial" w:cs="Arial"/>
                <w:sz w:val="16"/>
                <w:szCs w:val="16"/>
                <w:u w:val="single"/>
              </w:rPr>
              <w:t>Steel sleeve</w:t>
            </w:r>
          </w:p>
        </w:tc>
      </w:tr>
      <w:tr w:rsidR="00D102E0" w:rsidRPr="00BF2B45" w14:paraId="734CE31F" w14:textId="77777777" w:rsidTr="00BE1198">
        <w:trPr>
          <w:trHeight w:val="20"/>
        </w:trPr>
        <w:tc>
          <w:tcPr>
            <w:tcW w:w="720" w:type="dxa"/>
            <w:shd w:val="clear" w:color="auto" w:fill="auto"/>
          </w:tcPr>
          <w:p w14:paraId="3DD2C96C" w14:textId="77777777" w:rsidR="00D102E0" w:rsidRPr="00BF2B45" w:rsidRDefault="00D102E0" w:rsidP="00BE1198">
            <w:pPr>
              <w:jc w:val="right"/>
              <w:rPr>
                <w:rFonts w:ascii="Arial" w:hAnsi="Arial" w:cs="Arial"/>
              </w:rPr>
            </w:pPr>
            <w:r w:rsidRPr="00BF2B45">
              <w:rPr>
                <w:rFonts w:ascii="Arial" w:hAnsi="Arial" w:cs="Arial"/>
              </w:rPr>
              <w:t>i)</w:t>
            </w:r>
          </w:p>
        </w:tc>
        <w:tc>
          <w:tcPr>
            <w:tcW w:w="4320" w:type="dxa"/>
            <w:shd w:val="clear" w:color="auto" w:fill="auto"/>
          </w:tcPr>
          <w:p w14:paraId="5A8610B2" w14:textId="77777777" w:rsidR="00D102E0" w:rsidRPr="00BF2B45" w:rsidRDefault="00D102E0" w:rsidP="00BE1198">
            <w:pPr>
              <w:ind w:right="144"/>
              <w:rPr>
                <w:rFonts w:ascii="Arial" w:hAnsi="Arial" w:cs="Arial"/>
              </w:rPr>
            </w:pPr>
            <w:r w:rsidRPr="00BF2B45">
              <w:rPr>
                <w:rFonts w:ascii="Arial" w:hAnsi="Arial" w:cs="Arial"/>
              </w:rPr>
              <w:t>Inside diameter</w:t>
            </w:r>
          </w:p>
        </w:tc>
        <w:tc>
          <w:tcPr>
            <w:tcW w:w="900" w:type="dxa"/>
            <w:shd w:val="clear" w:color="auto" w:fill="auto"/>
          </w:tcPr>
          <w:p w14:paraId="643B5C0C" w14:textId="77777777" w:rsidR="00D102E0" w:rsidRPr="00BF2B45" w:rsidRDefault="00D102E0" w:rsidP="00BE1198">
            <w:pPr>
              <w:rPr>
                <w:rFonts w:ascii="Arial" w:hAnsi="Arial" w:cs="Arial"/>
              </w:rPr>
            </w:pPr>
            <w:r w:rsidRPr="00BF2B45">
              <w:rPr>
                <w:rFonts w:ascii="Arial" w:hAnsi="Arial" w:cs="Arial"/>
              </w:rPr>
              <w:t>mm</w:t>
            </w:r>
          </w:p>
        </w:tc>
        <w:tc>
          <w:tcPr>
            <w:tcW w:w="1620" w:type="dxa"/>
            <w:shd w:val="clear" w:color="auto" w:fill="auto"/>
          </w:tcPr>
          <w:p w14:paraId="54471AF7" w14:textId="77777777" w:rsidR="00D102E0" w:rsidRPr="00BF2B45" w:rsidRDefault="00D102E0" w:rsidP="00BE1198">
            <w:pPr>
              <w:rPr>
                <w:rFonts w:ascii="Arial" w:hAnsi="Arial" w:cs="Arial"/>
              </w:rPr>
            </w:pPr>
            <w:r w:rsidRPr="00BF2B45">
              <w:rPr>
                <w:rFonts w:ascii="Arial" w:hAnsi="Arial" w:cs="Arial"/>
              </w:rPr>
              <w:t>34.00 ± 0.5</w:t>
            </w:r>
          </w:p>
        </w:tc>
        <w:tc>
          <w:tcPr>
            <w:tcW w:w="1620" w:type="dxa"/>
            <w:shd w:val="clear" w:color="auto" w:fill="auto"/>
          </w:tcPr>
          <w:p w14:paraId="46E25111" w14:textId="77777777" w:rsidR="00D102E0" w:rsidRPr="00BF2B45" w:rsidRDefault="00D102E0" w:rsidP="00BE1198">
            <w:pPr>
              <w:rPr>
                <w:rFonts w:ascii="Arial" w:hAnsi="Arial" w:cs="Arial"/>
              </w:rPr>
            </w:pPr>
            <w:r w:rsidRPr="00BF2B45">
              <w:rPr>
                <w:rFonts w:ascii="Arial" w:hAnsi="Arial" w:cs="Arial"/>
              </w:rPr>
              <w:t>11.50 ± 0.2</w:t>
            </w:r>
          </w:p>
        </w:tc>
      </w:tr>
      <w:tr w:rsidR="00D102E0" w:rsidRPr="00BF2B45" w14:paraId="0FEBFC2A" w14:textId="77777777" w:rsidTr="00BE1198">
        <w:trPr>
          <w:trHeight w:val="20"/>
        </w:trPr>
        <w:tc>
          <w:tcPr>
            <w:tcW w:w="720" w:type="dxa"/>
            <w:shd w:val="clear" w:color="auto" w:fill="auto"/>
          </w:tcPr>
          <w:p w14:paraId="67B21651" w14:textId="77777777" w:rsidR="00D102E0" w:rsidRPr="00BF2B45" w:rsidRDefault="00D102E0" w:rsidP="00BE1198">
            <w:pPr>
              <w:jc w:val="right"/>
              <w:rPr>
                <w:rFonts w:ascii="Arial" w:hAnsi="Arial" w:cs="Arial"/>
              </w:rPr>
            </w:pPr>
            <w:r w:rsidRPr="00BF2B45">
              <w:rPr>
                <w:rFonts w:ascii="Arial" w:hAnsi="Arial" w:cs="Arial"/>
              </w:rPr>
              <w:t>ii)</w:t>
            </w:r>
          </w:p>
        </w:tc>
        <w:tc>
          <w:tcPr>
            <w:tcW w:w="4320" w:type="dxa"/>
            <w:shd w:val="clear" w:color="auto" w:fill="auto"/>
          </w:tcPr>
          <w:p w14:paraId="360F1D95" w14:textId="77777777" w:rsidR="00D102E0" w:rsidRPr="00BF2B45" w:rsidRDefault="00D102E0" w:rsidP="00BE1198">
            <w:pPr>
              <w:ind w:right="144"/>
              <w:rPr>
                <w:rFonts w:ascii="Arial" w:hAnsi="Arial" w:cs="Arial"/>
              </w:rPr>
            </w:pPr>
            <w:r w:rsidRPr="00BF2B45">
              <w:rPr>
                <w:rFonts w:ascii="Arial" w:hAnsi="Arial" w:cs="Arial"/>
              </w:rPr>
              <w:t xml:space="preserve">Outside diameter </w:t>
            </w:r>
          </w:p>
        </w:tc>
        <w:tc>
          <w:tcPr>
            <w:tcW w:w="900" w:type="dxa"/>
            <w:shd w:val="clear" w:color="auto" w:fill="auto"/>
          </w:tcPr>
          <w:p w14:paraId="7CEEB624" w14:textId="77777777" w:rsidR="00D102E0" w:rsidRPr="00BF2B45" w:rsidRDefault="00D102E0" w:rsidP="00BE1198">
            <w:pPr>
              <w:rPr>
                <w:rFonts w:ascii="Arial" w:hAnsi="Arial" w:cs="Arial"/>
              </w:rPr>
            </w:pPr>
            <w:r w:rsidRPr="00BF2B45">
              <w:rPr>
                <w:rFonts w:ascii="Arial" w:hAnsi="Arial" w:cs="Arial"/>
              </w:rPr>
              <w:t>mm</w:t>
            </w:r>
          </w:p>
        </w:tc>
        <w:tc>
          <w:tcPr>
            <w:tcW w:w="1620" w:type="dxa"/>
            <w:shd w:val="clear" w:color="auto" w:fill="auto"/>
          </w:tcPr>
          <w:p w14:paraId="6CCE7B30" w14:textId="77777777" w:rsidR="00D102E0" w:rsidRPr="00BF2B45" w:rsidRDefault="00D102E0" w:rsidP="00BE1198">
            <w:pPr>
              <w:rPr>
                <w:rFonts w:ascii="Arial" w:hAnsi="Arial" w:cs="Arial"/>
              </w:rPr>
            </w:pPr>
            <w:r w:rsidRPr="00BF2B45">
              <w:rPr>
                <w:rFonts w:ascii="Arial" w:hAnsi="Arial" w:cs="Arial"/>
              </w:rPr>
              <w:t>54.00 ± 1.0</w:t>
            </w:r>
          </w:p>
        </w:tc>
        <w:tc>
          <w:tcPr>
            <w:tcW w:w="1620" w:type="dxa"/>
            <w:shd w:val="clear" w:color="auto" w:fill="auto"/>
          </w:tcPr>
          <w:p w14:paraId="4858C0DF" w14:textId="77777777" w:rsidR="00D102E0" w:rsidRPr="00BF2B45" w:rsidRDefault="00D102E0" w:rsidP="00BE1198">
            <w:pPr>
              <w:rPr>
                <w:rFonts w:ascii="Arial" w:hAnsi="Arial" w:cs="Arial"/>
              </w:rPr>
            </w:pPr>
            <w:r w:rsidRPr="00BF2B45">
              <w:rPr>
                <w:rFonts w:ascii="Arial" w:hAnsi="Arial" w:cs="Arial"/>
              </w:rPr>
              <w:t>21.00 ± 0.5</w:t>
            </w:r>
          </w:p>
        </w:tc>
      </w:tr>
      <w:tr w:rsidR="00D102E0" w:rsidRPr="00BF2B45" w14:paraId="673E49B5" w14:textId="77777777" w:rsidTr="00BE1198">
        <w:trPr>
          <w:trHeight w:val="20"/>
        </w:trPr>
        <w:tc>
          <w:tcPr>
            <w:tcW w:w="720" w:type="dxa"/>
            <w:shd w:val="clear" w:color="auto" w:fill="auto"/>
          </w:tcPr>
          <w:p w14:paraId="6B357FDE" w14:textId="77777777" w:rsidR="00D102E0" w:rsidRPr="00BF2B45" w:rsidRDefault="00D102E0" w:rsidP="00BE1198">
            <w:pPr>
              <w:jc w:val="right"/>
              <w:rPr>
                <w:rFonts w:ascii="Arial" w:hAnsi="Arial" w:cs="Arial"/>
              </w:rPr>
            </w:pPr>
            <w:r w:rsidRPr="00BF2B45">
              <w:rPr>
                <w:rFonts w:ascii="Arial" w:hAnsi="Arial" w:cs="Arial"/>
              </w:rPr>
              <w:t>iii)</w:t>
            </w:r>
          </w:p>
        </w:tc>
        <w:tc>
          <w:tcPr>
            <w:tcW w:w="4320" w:type="dxa"/>
            <w:shd w:val="clear" w:color="auto" w:fill="auto"/>
          </w:tcPr>
          <w:p w14:paraId="7E7752B8" w14:textId="77777777" w:rsidR="00D102E0" w:rsidRPr="00BF2B45" w:rsidRDefault="00D102E0" w:rsidP="00BE1198">
            <w:pPr>
              <w:ind w:right="144"/>
              <w:rPr>
                <w:rFonts w:ascii="Arial" w:hAnsi="Arial" w:cs="Arial"/>
              </w:rPr>
            </w:pPr>
            <w:r w:rsidRPr="00BF2B45">
              <w:rPr>
                <w:rFonts w:ascii="Arial" w:hAnsi="Arial" w:cs="Arial"/>
              </w:rPr>
              <w:t xml:space="preserve">Length </w:t>
            </w:r>
          </w:p>
        </w:tc>
        <w:tc>
          <w:tcPr>
            <w:tcW w:w="900" w:type="dxa"/>
            <w:shd w:val="clear" w:color="auto" w:fill="auto"/>
          </w:tcPr>
          <w:p w14:paraId="42AD4C6A" w14:textId="77777777" w:rsidR="00D102E0" w:rsidRPr="00BF2B45" w:rsidRDefault="00D102E0" w:rsidP="00BE1198">
            <w:pPr>
              <w:rPr>
                <w:rFonts w:ascii="Arial" w:hAnsi="Arial" w:cs="Arial"/>
              </w:rPr>
            </w:pPr>
            <w:r w:rsidRPr="00BF2B45">
              <w:rPr>
                <w:rFonts w:ascii="Arial" w:hAnsi="Arial" w:cs="Arial"/>
              </w:rPr>
              <w:t>mm</w:t>
            </w:r>
          </w:p>
        </w:tc>
        <w:tc>
          <w:tcPr>
            <w:tcW w:w="1620" w:type="dxa"/>
            <w:shd w:val="clear" w:color="auto" w:fill="auto"/>
          </w:tcPr>
          <w:p w14:paraId="0D5943D2" w14:textId="77777777" w:rsidR="00D102E0" w:rsidRPr="00BF2B45" w:rsidRDefault="00D102E0" w:rsidP="00BE1198">
            <w:pPr>
              <w:rPr>
                <w:rFonts w:ascii="Arial" w:hAnsi="Arial" w:cs="Arial"/>
              </w:rPr>
            </w:pPr>
            <w:r w:rsidRPr="00BF2B45">
              <w:rPr>
                <w:rFonts w:ascii="Arial" w:hAnsi="Arial" w:cs="Arial"/>
              </w:rPr>
              <w:t>735 ± 5</w:t>
            </w:r>
          </w:p>
        </w:tc>
        <w:tc>
          <w:tcPr>
            <w:tcW w:w="1620" w:type="dxa"/>
            <w:shd w:val="clear" w:color="auto" w:fill="auto"/>
          </w:tcPr>
          <w:p w14:paraId="348B8371" w14:textId="77777777" w:rsidR="00D102E0" w:rsidRPr="00BF2B45" w:rsidRDefault="00D102E0" w:rsidP="00BE1198">
            <w:pPr>
              <w:rPr>
                <w:rFonts w:ascii="Arial" w:hAnsi="Arial" w:cs="Arial"/>
              </w:rPr>
            </w:pPr>
            <w:r w:rsidRPr="00BF2B45">
              <w:rPr>
                <w:rFonts w:ascii="Arial" w:hAnsi="Arial" w:cs="Arial"/>
              </w:rPr>
              <w:t>250 ± 5</w:t>
            </w:r>
          </w:p>
        </w:tc>
      </w:tr>
      <w:tr w:rsidR="00D102E0" w:rsidRPr="00BF2B45" w14:paraId="204C57AA" w14:textId="77777777" w:rsidTr="00BE1198">
        <w:trPr>
          <w:trHeight w:val="20"/>
        </w:trPr>
        <w:tc>
          <w:tcPr>
            <w:tcW w:w="720" w:type="dxa"/>
            <w:shd w:val="clear" w:color="auto" w:fill="auto"/>
          </w:tcPr>
          <w:p w14:paraId="5B9EA5C7" w14:textId="77777777" w:rsidR="00D102E0" w:rsidRPr="00BF2B45" w:rsidRDefault="00D102E0" w:rsidP="00BE1198">
            <w:pPr>
              <w:rPr>
                <w:rFonts w:ascii="Arial" w:hAnsi="Arial" w:cs="Arial"/>
                <w:b/>
                <w:bCs/>
              </w:rPr>
            </w:pPr>
          </w:p>
        </w:tc>
        <w:tc>
          <w:tcPr>
            <w:tcW w:w="4320" w:type="dxa"/>
            <w:shd w:val="clear" w:color="auto" w:fill="auto"/>
          </w:tcPr>
          <w:p w14:paraId="704ABB40" w14:textId="77777777" w:rsidR="00D102E0" w:rsidRPr="00BF2B45" w:rsidRDefault="00D102E0" w:rsidP="00BE1198">
            <w:pPr>
              <w:ind w:right="144"/>
              <w:rPr>
                <w:rFonts w:ascii="Arial" w:hAnsi="Arial" w:cs="Arial"/>
                <w:b/>
                <w:bCs/>
              </w:rPr>
            </w:pPr>
          </w:p>
        </w:tc>
        <w:tc>
          <w:tcPr>
            <w:tcW w:w="900" w:type="dxa"/>
            <w:shd w:val="clear" w:color="auto" w:fill="auto"/>
          </w:tcPr>
          <w:p w14:paraId="7DFE7F08" w14:textId="77777777" w:rsidR="00D102E0" w:rsidRPr="00BF2B45" w:rsidRDefault="00D102E0" w:rsidP="00BE1198">
            <w:pPr>
              <w:rPr>
                <w:rFonts w:ascii="Arial" w:hAnsi="Arial" w:cs="Arial"/>
                <w:b/>
                <w:bCs/>
              </w:rPr>
            </w:pPr>
          </w:p>
        </w:tc>
        <w:tc>
          <w:tcPr>
            <w:tcW w:w="1620" w:type="dxa"/>
            <w:shd w:val="clear" w:color="auto" w:fill="auto"/>
          </w:tcPr>
          <w:p w14:paraId="275C4E9E" w14:textId="77777777" w:rsidR="00D102E0" w:rsidRPr="00BF2B45" w:rsidRDefault="00D102E0" w:rsidP="00BE1198">
            <w:pPr>
              <w:rPr>
                <w:rFonts w:ascii="Arial" w:hAnsi="Arial" w:cs="Arial"/>
                <w:u w:val="single"/>
              </w:rPr>
            </w:pPr>
          </w:p>
        </w:tc>
        <w:tc>
          <w:tcPr>
            <w:tcW w:w="1620" w:type="dxa"/>
            <w:shd w:val="clear" w:color="auto" w:fill="auto"/>
          </w:tcPr>
          <w:p w14:paraId="1B40CEDB" w14:textId="77777777" w:rsidR="00D102E0" w:rsidRPr="00BF2B45" w:rsidRDefault="00D102E0" w:rsidP="00BE1198">
            <w:pPr>
              <w:rPr>
                <w:rFonts w:ascii="Arial" w:hAnsi="Arial" w:cs="Arial"/>
                <w:u w:val="single"/>
              </w:rPr>
            </w:pPr>
          </w:p>
        </w:tc>
      </w:tr>
      <w:tr w:rsidR="00D102E0" w:rsidRPr="00BF2B45" w14:paraId="324C34EB" w14:textId="77777777" w:rsidTr="00BE1198">
        <w:trPr>
          <w:trHeight w:val="20"/>
        </w:trPr>
        <w:tc>
          <w:tcPr>
            <w:tcW w:w="720" w:type="dxa"/>
            <w:shd w:val="clear" w:color="auto" w:fill="auto"/>
          </w:tcPr>
          <w:p w14:paraId="2BCBDFC3" w14:textId="77777777" w:rsidR="00D102E0" w:rsidRPr="00BF2B45" w:rsidRDefault="00D102E0" w:rsidP="00BE1198">
            <w:pPr>
              <w:rPr>
                <w:rFonts w:ascii="Arial" w:hAnsi="Arial" w:cs="Arial"/>
                <w:b/>
                <w:bCs/>
              </w:rPr>
            </w:pPr>
            <w:r w:rsidRPr="00BF2B45">
              <w:rPr>
                <w:rFonts w:ascii="Arial" w:hAnsi="Arial" w:cs="Arial"/>
                <w:b/>
                <w:bCs/>
              </w:rPr>
              <w:t>5.</w:t>
            </w:r>
          </w:p>
        </w:tc>
        <w:tc>
          <w:tcPr>
            <w:tcW w:w="4320" w:type="dxa"/>
            <w:shd w:val="clear" w:color="auto" w:fill="auto"/>
          </w:tcPr>
          <w:p w14:paraId="47540EDC" w14:textId="77777777" w:rsidR="00D102E0" w:rsidRPr="00BF2B45" w:rsidRDefault="00D102E0" w:rsidP="00BE1198">
            <w:pPr>
              <w:ind w:right="144"/>
              <w:rPr>
                <w:rFonts w:ascii="Arial" w:hAnsi="Arial" w:cs="Arial"/>
                <w:b/>
                <w:bCs/>
              </w:rPr>
            </w:pPr>
            <w:r w:rsidRPr="00BF2B45">
              <w:rPr>
                <w:rFonts w:ascii="Arial" w:hAnsi="Arial" w:cs="Arial"/>
                <w:b/>
                <w:bCs/>
              </w:rPr>
              <w:t>Dimensions of Sleeve after compression</w:t>
            </w:r>
          </w:p>
        </w:tc>
        <w:tc>
          <w:tcPr>
            <w:tcW w:w="900" w:type="dxa"/>
            <w:shd w:val="clear" w:color="auto" w:fill="auto"/>
          </w:tcPr>
          <w:p w14:paraId="7ECAF1A6" w14:textId="77777777" w:rsidR="00D102E0" w:rsidRPr="00BF2B45" w:rsidRDefault="00D102E0" w:rsidP="00BE1198">
            <w:pPr>
              <w:rPr>
                <w:rFonts w:ascii="Arial" w:hAnsi="Arial" w:cs="Arial"/>
                <w:b/>
                <w:bCs/>
              </w:rPr>
            </w:pPr>
          </w:p>
        </w:tc>
        <w:tc>
          <w:tcPr>
            <w:tcW w:w="1620" w:type="dxa"/>
            <w:shd w:val="clear" w:color="auto" w:fill="auto"/>
          </w:tcPr>
          <w:p w14:paraId="4AA56471" w14:textId="77777777" w:rsidR="00D102E0" w:rsidRPr="00BF2B45" w:rsidRDefault="00D102E0" w:rsidP="00BE1198">
            <w:pPr>
              <w:rPr>
                <w:rFonts w:ascii="Arial" w:hAnsi="Arial" w:cs="Arial"/>
                <w:sz w:val="16"/>
                <w:szCs w:val="16"/>
                <w:u w:val="single"/>
              </w:rPr>
            </w:pPr>
            <w:r w:rsidRPr="00BF2B45">
              <w:rPr>
                <w:rFonts w:ascii="Arial" w:hAnsi="Arial" w:cs="Arial"/>
                <w:sz w:val="16"/>
                <w:szCs w:val="16"/>
                <w:u w:val="single"/>
              </w:rPr>
              <w:t xml:space="preserve"> Aluminum  sleeve</w:t>
            </w:r>
          </w:p>
        </w:tc>
        <w:tc>
          <w:tcPr>
            <w:tcW w:w="1620" w:type="dxa"/>
            <w:shd w:val="clear" w:color="auto" w:fill="auto"/>
          </w:tcPr>
          <w:p w14:paraId="460B15B2" w14:textId="77777777" w:rsidR="00D102E0" w:rsidRPr="00BF2B45" w:rsidRDefault="00D102E0" w:rsidP="00BE1198">
            <w:pPr>
              <w:rPr>
                <w:rFonts w:ascii="Arial" w:hAnsi="Arial" w:cs="Arial"/>
                <w:sz w:val="16"/>
                <w:szCs w:val="16"/>
                <w:u w:val="single"/>
              </w:rPr>
            </w:pPr>
            <w:r w:rsidRPr="00BF2B45">
              <w:rPr>
                <w:rFonts w:ascii="Arial" w:hAnsi="Arial" w:cs="Arial"/>
                <w:sz w:val="16"/>
                <w:szCs w:val="16"/>
                <w:u w:val="single"/>
              </w:rPr>
              <w:t>Steel sleeve</w:t>
            </w:r>
          </w:p>
        </w:tc>
      </w:tr>
      <w:tr w:rsidR="00D102E0" w:rsidRPr="00BF2B45" w14:paraId="56E30F7D" w14:textId="77777777" w:rsidTr="00BE1198">
        <w:trPr>
          <w:trHeight w:val="20"/>
        </w:trPr>
        <w:tc>
          <w:tcPr>
            <w:tcW w:w="720" w:type="dxa"/>
            <w:shd w:val="clear" w:color="auto" w:fill="auto"/>
          </w:tcPr>
          <w:p w14:paraId="3096DA63" w14:textId="77777777" w:rsidR="00D102E0" w:rsidRPr="00BF2B45" w:rsidRDefault="00D102E0" w:rsidP="00BE1198">
            <w:pPr>
              <w:jc w:val="right"/>
              <w:rPr>
                <w:rFonts w:ascii="Arial" w:hAnsi="Arial" w:cs="Arial"/>
              </w:rPr>
            </w:pPr>
            <w:r w:rsidRPr="00BF2B45">
              <w:rPr>
                <w:rFonts w:ascii="Arial" w:hAnsi="Arial" w:cs="Arial"/>
              </w:rPr>
              <w:t xml:space="preserve"> i)</w:t>
            </w:r>
          </w:p>
        </w:tc>
        <w:tc>
          <w:tcPr>
            <w:tcW w:w="4320" w:type="dxa"/>
            <w:shd w:val="clear" w:color="auto" w:fill="auto"/>
          </w:tcPr>
          <w:p w14:paraId="2644D897" w14:textId="77777777" w:rsidR="00D102E0" w:rsidRPr="00BF2B45" w:rsidRDefault="00D102E0" w:rsidP="00BE1198">
            <w:pPr>
              <w:ind w:right="144"/>
              <w:rPr>
                <w:rFonts w:ascii="Arial" w:hAnsi="Arial" w:cs="Arial"/>
              </w:rPr>
            </w:pPr>
            <w:r w:rsidRPr="00BF2B45">
              <w:rPr>
                <w:rFonts w:ascii="Arial" w:hAnsi="Arial" w:cs="Arial"/>
              </w:rPr>
              <w:t>Outside dimension(Corner to corner)</w:t>
            </w:r>
          </w:p>
        </w:tc>
        <w:tc>
          <w:tcPr>
            <w:tcW w:w="900" w:type="dxa"/>
            <w:shd w:val="clear" w:color="auto" w:fill="auto"/>
          </w:tcPr>
          <w:p w14:paraId="3A35DD6A" w14:textId="77777777" w:rsidR="00D102E0" w:rsidRPr="00BF2B45" w:rsidRDefault="00D102E0" w:rsidP="00BE1198">
            <w:pPr>
              <w:rPr>
                <w:rFonts w:ascii="Arial" w:hAnsi="Arial" w:cs="Arial"/>
              </w:rPr>
            </w:pPr>
            <w:r w:rsidRPr="00BF2B45">
              <w:rPr>
                <w:rFonts w:ascii="Arial" w:hAnsi="Arial" w:cs="Arial"/>
              </w:rPr>
              <w:t>mm</w:t>
            </w:r>
          </w:p>
        </w:tc>
        <w:tc>
          <w:tcPr>
            <w:tcW w:w="1620" w:type="dxa"/>
            <w:shd w:val="clear" w:color="auto" w:fill="auto"/>
          </w:tcPr>
          <w:p w14:paraId="3F7C0D11" w14:textId="77777777" w:rsidR="00D102E0" w:rsidRPr="00BF2B45" w:rsidRDefault="00D102E0" w:rsidP="00BE1198">
            <w:pPr>
              <w:rPr>
                <w:rFonts w:ascii="Arial" w:hAnsi="Arial" w:cs="Arial"/>
              </w:rPr>
            </w:pPr>
            <w:r w:rsidRPr="00BF2B45">
              <w:rPr>
                <w:rFonts w:ascii="Arial" w:hAnsi="Arial" w:cs="Arial"/>
              </w:rPr>
              <w:t>53.00 ± 0.5</w:t>
            </w:r>
          </w:p>
        </w:tc>
        <w:tc>
          <w:tcPr>
            <w:tcW w:w="1620" w:type="dxa"/>
            <w:shd w:val="clear" w:color="auto" w:fill="auto"/>
          </w:tcPr>
          <w:p w14:paraId="150E0BB0" w14:textId="77777777" w:rsidR="00D102E0" w:rsidRPr="00BF2B45" w:rsidRDefault="00D102E0" w:rsidP="00BE1198">
            <w:pPr>
              <w:rPr>
                <w:rFonts w:ascii="Arial" w:hAnsi="Arial" w:cs="Arial"/>
              </w:rPr>
            </w:pPr>
            <w:r w:rsidRPr="00BF2B45">
              <w:rPr>
                <w:rFonts w:ascii="Arial" w:hAnsi="Arial" w:cs="Arial"/>
              </w:rPr>
              <w:t>20.20 ± 0.5</w:t>
            </w:r>
          </w:p>
        </w:tc>
      </w:tr>
      <w:tr w:rsidR="00D102E0" w:rsidRPr="00BF2B45" w14:paraId="6FDEAE92" w14:textId="77777777" w:rsidTr="00BE1198">
        <w:trPr>
          <w:trHeight w:val="20"/>
        </w:trPr>
        <w:tc>
          <w:tcPr>
            <w:tcW w:w="720" w:type="dxa"/>
            <w:shd w:val="clear" w:color="auto" w:fill="auto"/>
          </w:tcPr>
          <w:p w14:paraId="5FD62339" w14:textId="77777777" w:rsidR="00D102E0" w:rsidRPr="00BF2B45" w:rsidRDefault="00D102E0" w:rsidP="00BE1198">
            <w:pPr>
              <w:jc w:val="right"/>
              <w:rPr>
                <w:rFonts w:ascii="Arial" w:hAnsi="Arial" w:cs="Arial"/>
              </w:rPr>
            </w:pPr>
            <w:r w:rsidRPr="00BF2B45">
              <w:rPr>
                <w:rFonts w:ascii="Arial" w:hAnsi="Arial" w:cs="Arial"/>
              </w:rPr>
              <w:t>ii)</w:t>
            </w:r>
          </w:p>
        </w:tc>
        <w:tc>
          <w:tcPr>
            <w:tcW w:w="4320" w:type="dxa"/>
            <w:shd w:val="clear" w:color="auto" w:fill="auto"/>
          </w:tcPr>
          <w:p w14:paraId="3512225E" w14:textId="77777777" w:rsidR="00D102E0" w:rsidRPr="00BF2B45" w:rsidRDefault="00D102E0" w:rsidP="00BE1198">
            <w:pPr>
              <w:ind w:right="144"/>
              <w:rPr>
                <w:rFonts w:ascii="Arial" w:hAnsi="Arial" w:cs="Arial"/>
              </w:rPr>
            </w:pPr>
            <w:r w:rsidRPr="00BF2B45">
              <w:rPr>
                <w:rFonts w:ascii="Arial" w:hAnsi="Arial" w:cs="Arial"/>
              </w:rPr>
              <w:t>Outside dimension ( face to face)</w:t>
            </w:r>
          </w:p>
        </w:tc>
        <w:tc>
          <w:tcPr>
            <w:tcW w:w="900" w:type="dxa"/>
            <w:shd w:val="clear" w:color="auto" w:fill="auto"/>
          </w:tcPr>
          <w:p w14:paraId="13BD2FC4" w14:textId="77777777" w:rsidR="00D102E0" w:rsidRPr="00BF2B45" w:rsidRDefault="00D102E0" w:rsidP="00BE1198">
            <w:pPr>
              <w:rPr>
                <w:rFonts w:ascii="Arial" w:hAnsi="Arial" w:cs="Arial"/>
              </w:rPr>
            </w:pPr>
            <w:r w:rsidRPr="00BF2B45">
              <w:rPr>
                <w:rFonts w:ascii="Arial" w:hAnsi="Arial" w:cs="Arial"/>
              </w:rPr>
              <w:t>mm</w:t>
            </w:r>
          </w:p>
        </w:tc>
        <w:tc>
          <w:tcPr>
            <w:tcW w:w="1620" w:type="dxa"/>
            <w:shd w:val="clear" w:color="auto" w:fill="auto"/>
          </w:tcPr>
          <w:p w14:paraId="5BDE2DD8" w14:textId="77777777" w:rsidR="00D102E0" w:rsidRPr="00BF2B45" w:rsidRDefault="00D102E0" w:rsidP="00BE1198">
            <w:pPr>
              <w:rPr>
                <w:rFonts w:ascii="Arial" w:hAnsi="Arial" w:cs="Arial"/>
              </w:rPr>
            </w:pPr>
            <w:r w:rsidRPr="00BF2B45">
              <w:rPr>
                <w:rFonts w:ascii="Arial" w:hAnsi="Arial" w:cs="Arial"/>
              </w:rPr>
              <w:t>46.00 ± 0.5</w:t>
            </w:r>
          </w:p>
        </w:tc>
        <w:tc>
          <w:tcPr>
            <w:tcW w:w="1620" w:type="dxa"/>
            <w:shd w:val="clear" w:color="auto" w:fill="auto"/>
          </w:tcPr>
          <w:p w14:paraId="7591A7C9" w14:textId="77777777" w:rsidR="00D102E0" w:rsidRPr="00BF2B45" w:rsidRDefault="00D102E0" w:rsidP="00BE1198">
            <w:pPr>
              <w:rPr>
                <w:rFonts w:ascii="Arial" w:hAnsi="Arial" w:cs="Arial"/>
              </w:rPr>
            </w:pPr>
            <w:r w:rsidRPr="00BF2B45">
              <w:rPr>
                <w:rFonts w:ascii="Arial" w:hAnsi="Arial" w:cs="Arial"/>
              </w:rPr>
              <w:t>17.50 ± 0.5</w:t>
            </w:r>
          </w:p>
        </w:tc>
      </w:tr>
      <w:tr w:rsidR="00D102E0" w:rsidRPr="00BF2B45" w14:paraId="47047C00" w14:textId="77777777" w:rsidTr="00BE1198">
        <w:trPr>
          <w:trHeight w:val="20"/>
        </w:trPr>
        <w:tc>
          <w:tcPr>
            <w:tcW w:w="720" w:type="dxa"/>
            <w:shd w:val="clear" w:color="auto" w:fill="auto"/>
          </w:tcPr>
          <w:p w14:paraId="4CDC0E40" w14:textId="77777777" w:rsidR="00D102E0" w:rsidRPr="00BF2B45" w:rsidRDefault="00D102E0" w:rsidP="00BE1198">
            <w:pPr>
              <w:jc w:val="right"/>
              <w:rPr>
                <w:rFonts w:ascii="Arial" w:hAnsi="Arial" w:cs="Arial"/>
              </w:rPr>
            </w:pPr>
            <w:r w:rsidRPr="00BF2B45">
              <w:rPr>
                <w:rFonts w:ascii="Arial" w:hAnsi="Arial" w:cs="Arial"/>
              </w:rPr>
              <w:t>iii)</w:t>
            </w:r>
          </w:p>
        </w:tc>
        <w:tc>
          <w:tcPr>
            <w:tcW w:w="4320" w:type="dxa"/>
            <w:shd w:val="clear" w:color="auto" w:fill="auto"/>
          </w:tcPr>
          <w:p w14:paraId="311B86CA" w14:textId="77777777" w:rsidR="00D102E0" w:rsidRPr="00BF2B45" w:rsidRDefault="00D102E0" w:rsidP="00BE1198">
            <w:pPr>
              <w:ind w:right="144"/>
              <w:rPr>
                <w:rFonts w:ascii="Arial" w:hAnsi="Arial" w:cs="Arial"/>
              </w:rPr>
            </w:pPr>
            <w:r w:rsidRPr="00BF2B45">
              <w:rPr>
                <w:rFonts w:ascii="Arial" w:hAnsi="Arial" w:cs="Arial"/>
              </w:rPr>
              <w:t xml:space="preserve">Length </w:t>
            </w:r>
          </w:p>
        </w:tc>
        <w:tc>
          <w:tcPr>
            <w:tcW w:w="900" w:type="dxa"/>
            <w:shd w:val="clear" w:color="auto" w:fill="auto"/>
          </w:tcPr>
          <w:p w14:paraId="080ECF8C" w14:textId="77777777" w:rsidR="00D102E0" w:rsidRPr="00BF2B45" w:rsidRDefault="00D102E0" w:rsidP="00BE1198">
            <w:pPr>
              <w:rPr>
                <w:rFonts w:ascii="Arial" w:hAnsi="Arial" w:cs="Arial"/>
              </w:rPr>
            </w:pPr>
            <w:r w:rsidRPr="00BF2B45">
              <w:rPr>
                <w:rFonts w:ascii="Arial" w:hAnsi="Arial" w:cs="Arial"/>
              </w:rPr>
              <w:t>mm</w:t>
            </w:r>
          </w:p>
        </w:tc>
        <w:tc>
          <w:tcPr>
            <w:tcW w:w="1620" w:type="dxa"/>
            <w:shd w:val="clear" w:color="auto" w:fill="auto"/>
          </w:tcPr>
          <w:p w14:paraId="3B3CF15F" w14:textId="77777777" w:rsidR="00D102E0" w:rsidRPr="00BF2B45" w:rsidRDefault="00D102E0" w:rsidP="00BE1198">
            <w:pPr>
              <w:rPr>
                <w:rFonts w:ascii="Arial" w:hAnsi="Arial" w:cs="Arial"/>
              </w:rPr>
            </w:pPr>
            <w:r w:rsidRPr="00BF2B45">
              <w:rPr>
                <w:rFonts w:ascii="Arial" w:hAnsi="Arial" w:cs="Arial"/>
              </w:rPr>
              <w:t>785 (approx)</w:t>
            </w:r>
          </w:p>
        </w:tc>
        <w:tc>
          <w:tcPr>
            <w:tcW w:w="1620" w:type="dxa"/>
            <w:shd w:val="clear" w:color="auto" w:fill="auto"/>
          </w:tcPr>
          <w:p w14:paraId="2C04963D" w14:textId="77777777" w:rsidR="00D102E0" w:rsidRPr="00BF2B45" w:rsidRDefault="00D102E0" w:rsidP="00BE1198">
            <w:pPr>
              <w:rPr>
                <w:rFonts w:ascii="Arial" w:hAnsi="Arial" w:cs="Arial"/>
              </w:rPr>
            </w:pPr>
            <w:r w:rsidRPr="00BF2B45">
              <w:rPr>
                <w:rFonts w:ascii="Arial" w:hAnsi="Arial" w:cs="Arial"/>
              </w:rPr>
              <w:t>286 (approx)</w:t>
            </w:r>
          </w:p>
        </w:tc>
      </w:tr>
      <w:tr w:rsidR="00D102E0" w:rsidRPr="00BF2B45" w14:paraId="2F92C115" w14:textId="77777777" w:rsidTr="00BE1198">
        <w:trPr>
          <w:trHeight w:val="20"/>
        </w:trPr>
        <w:tc>
          <w:tcPr>
            <w:tcW w:w="720" w:type="dxa"/>
            <w:shd w:val="clear" w:color="auto" w:fill="auto"/>
          </w:tcPr>
          <w:p w14:paraId="1215DDAD" w14:textId="77777777" w:rsidR="00D102E0" w:rsidRPr="00BF2B45" w:rsidRDefault="00D102E0" w:rsidP="00BE1198">
            <w:pPr>
              <w:rPr>
                <w:rFonts w:ascii="Arial" w:hAnsi="Arial" w:cs="Arial"/>
              </w:rPr>
            </w:pPr>
          </w:p>
        </w:tc>
        <w:tc>
          <w:tcPr>
            <w:tcW w:w="4320" w:type="dxa"/>
            <w:shd w:val="clear" w:color="auto" w:fill="auto"/>
          </w:tcPr>
          <w:p w14:paraId="6BE5E8DF" w14:textId="77777777" w:rsidR="00D102E0" w:rsidRPr="00BF2B45" w:rsidRDefault="00D102E0" w:rsidP="00BE1198">
            <w:pPr>
              <w:ind w:right="144"/>
              <w:rPr>
                <w:rFonts w:ascii="Arial" w:hAnsi="Arial" w:cs="Arial"/>
              </w:rPr>
            </w:pPr>
          </w:p>
        </w:tc>
        <w:tc>
          <w:tcPr>
            <w:tcW w:w="900" w:type="dxa"/>
            <w:shd w:val="clear" w:color="auto" w:fill="auto"/>
          </w:tcPr>
          <w:p w14:paraId="6E23A799" w14:textId="77777777" w:rsidR="00D102E0" w:rsidRPr="00BF2B45" w:rsidRDefault="00D102E0" w:rsidP="00BE1198">
            <w:pPr>
              <w:rPr>
                <w:rFonts w:ascii="Arial" w:hAnsi="Arial" w:cs="Arial"/>
              </w:rPr>
            </w:pPr>
          </w:p>
        </w:tc>
        <w:tc>
          <w:tcPr>
            <w:tcW w:w="3240" w:type="dxa"/>
            <w:gridSpan w:val="2"/>
            <w:shd w:val="clear" w:color="auto" w:fill="auto"/>
          </w:tcPr>
          <w:p w14:paraId="68E18AB2" w14:textId="77777777" w:rsidR="00D102E0" w:rsidRPr="00BF2B45" w:rsidRDefault="00D102E0" w:rsidP="00BE1198">
            <w:pPr>
              <w:jc w:val="center"/>
              <w:rPr>
                <w:rFonts w:ascii="Arial" w:hAnsi="Arial" w:cs="Arial"/>
              </w:rPr>
            </w:pPr>
          </w:p>
        </w:tc>
      </w:tr>
      <w:tr w:rsidR="00D102E0" w:rsidRPr="00BF2B45" w14:paraId="279469D2" w14:textId="77777777" w:rsidTr="00BE1198">
        <w:trPr>
          <w:trHeight w:val="20"/>
        </w:trPr>
        <w:tc>
          <w:tcPr>
            <w:tcW w:w="720" w:type="dxa"/>
            <w:shd w:val="clear" w:color="auto" w:fill="auto"/>
          </w:tcPr>
          <w:p w14:paraId="2C06041E" w14:textId="77777777" w:rsidR="00D102E0" w:rsidRPr="00BF2B45" w:rsidRDefault="00D102E0" w:rsidP="00BE1198">
            <w:pPr>
              <w:rPr>
                <w:rFonts w:ascii="Arial" w:hAnsi="Arial" w:cs="Arial"/>
              </w:rPr>
            </w:pPr>
            <w:r w:rsidRPr="00BF2B45">
              <w:rPr>
                <w:rFonts w:ascii="Arial" w:hAnsi="Arial" w:cs="Arial"/>
              </w:rPr>
              <w:t>5.</w:t>
            </w:r>
          </w:p>
        </w:tc>
        <w:tc>
          <w:tcPr>
            <w:tcW w:w="4320" w:type="dxa"/>
            <w:shd w:val="clear" w:color="auto" w:fill="auto"/>
          </w:tcPr>
          <w:p w14:paraId="7DD8C34B" w14:textId="77777777" w:rsidR="00D102E0" w:rsidRPr="00BF2B45" w:rsidRDefault="00D102E0" w:rsidP="00BE1198">
            <w:pPr>
              <w:ind w:right="144"/>
              <w:rPr>
                <w:rFonts w:ascii="Arial" w:hAnsi="Arial" w:cs="Arial"/>
              </w:rPr>
            </w:pPr>
            <w:r w:rsidRPr="00BF2B45">
              <w:rPr>
                <w:rFonts w:ascii="Arial" w:hAnsi="Arial" w:cs="Arial"/>
              </w:rPr>
              <w:t xml:space="preserve">Slip strength </w:t>
            </w:r>
          </w:p>
        </w:tc>
        <w:tc>
          <w:tcPr>
            <w:tcW w:w="900" w:type="dxa"/>
            <w:shd w:val="clear" w:color="auto" w:fill="auto"/>
          </w:tcPr>
          <w:p w14:paraId="7FC910A0" w14:textId="77777777" w:rsidR="00D102E0" w:rsidRPr="00BF2B45" w:rsidRDefault="00D102E0" w:rsidP="00BE1198">
            <w:pPr>
              <w:rPr>
                <w:rFonts w:ascii="Arial" w:hAnsi="Arial" w:cs="Arial"/>
              </w:rPr>
            </w:pPr>
            <w:r w:rsidRPr="00BF2B45">
              <w:rPr>
                <w:rFonts w:ascii="Arial" w:hAnsi="Arial" w:cs="Arial"/>
              </w:rPr>
              <w:t>KN</w:t>
            </w:r>
          </w:p>
        </w:tc>
        <w:tc>
          <w:tcPr>
            <w:tcW w:w="3240" w:type="dxa"/>
            <w:gridSpan w:val="2"/>
            <w:shd w:val="clear" w:color="auto" w:fill="auto"/>
          </w:tcPr>
          <w:p w14:paraId="5F8FB80B" w14:textId="77777777" w:rsidR="00D102E0" w:rsidRPr="00BF2B45" w:rsidRDefault="00D102E0" w:rsidP="00BE1198">
            <w:pPr>
              <w:rPr>
                <w:rFonts w:ascii="Arial" w:hAnsi="Arial" w:cs="Arial"/>
              </w:rPr>
            </w:pPr>
            <w:r w:rsidRPr="00BF2B45">
              <w:rPr>
                <w:rFonts w:ascii="Arial" w:hAnsi="Arial" w:cs="Arial"/>
              </w:rPr>
              <w:t>153.2</w:t>
            </w:r>
          </w:p>
        </w:tc>
      </w:tr>
      <w:tr w:rsidR="00D102E0" w:rsidRPr="00BF2B45" w14:paraId="5B8527AB" w14:textId="77777777" w:rsidTr="00BE1198">
        <w:trPr>
          <w:trHeight w:val="20"/>
        </w:trPr>
        <w:tc>
          <w:tcPr>
            <w:tcW w:w="720" w:type="dxa"/>
            <w:shd w:val="clear" w:color="auto" w:fill="auto"/>
          </w:tcPr>
          <w:p w14:paraId="03AC5F61" w14:textId="77777777" w:rsidR="00D102E0" w:rsidRPr="00BF2B45" w:rsidRDefault="00D102E0" w:rsidP="00BE1198">
            <w:pPr>
              <w:rPr>
                <w:rFonts w:ascii="Arial" w:hAnsi="Arial" w:cs="Arial"/>
              </w:rPr>
            </w:pPr>
            <w:r w:rsidRPr="00BF2B45">
              <w:rPr>
                <w:rFonts w:ascii="Arial" w:hAnsi="Arial" w:cs="Arial"/>
              </w:rPr>
              <w:t>6.</w:t>
            </w:r>
          </w:p>
        </w:tc>
        <w:tc>
          <w:tcPr>
            <w:tcW w:w="4320" w:type="dxa"/>
            <w:shd w:val="clear" w:color="auto" w:fill="auto"/>
          </w:tcPr>
          <w:p w14:paraId="06D3C7A9" w14:textId="77777777" w:rsidR="00D102E0" w:rsidRPr="00BF2B45" w:rsidRDefault="00D102E0" w:rsidP="00BE1198">
            <w:pPr>
              <w:ind w:right="144"/>
              <w:rPr>
                <w:rFonts w:ascii="Arial" w:hAnsi="Arial" w:cs="Arial"/>
              </w:rPr>
            </w:pPr>
            <w:r w:rsidRPr="00BF2B45">
              <w:rPr>
                <w:rFonts w:ascii="Arial" w:hAnsi="Arial" w:cs="Arial"/>
              </w:rPr>
              <w:t>Maximum resistance of the compressed unit expressed, as percentage of the resistance of equivalent length of bare conductor.</w:t>
            </w:r>
          </w:p>
        </w:tc>
        <w:tc>
          <w:tcPr>
            <w:tcW w:w="900" w:type="dxa"/>
            <w:shd w:val="clear" w:color="auto" w:fill="auto"/>
          </w:tcPr>
          <w:p w14:paraId="059F5373" w14:textId="77777777" w:rsidR="00D102E0" w:rsidRPr="00BF2B45" w:rsidRDefault="00D102E0" w:rsidP="00BE1198">
            <w:pPr>
              <w:rPr>
                <w:rFonts w:ascii="Arial" w:hAnsi="Arial" w:cs="Arial"/>
              </w:rPr>
            </w:pPr>
            <w:r w:rsidRPr="00BF2B45">
              <w:rPr>
                <w:rFonts w:ascii="Arial" w:hAnsi="Arial" w:cs="Arial"/>
              </w:rPr>
              <w:t>%</w:t>
            </w:r>
          </w:p>
        </w:tc>
        <w:tc>
          <w:tcPr>
            <w:tcW w:w="3240" w:type="dxa"/>
            <w:gridSpan w:val="2"/>
            <w:shd w:val="clear" w:color="auto" w:fill="auto"/>
          </w:tcPr>
          <w:p w14:paraId="4C5106F8" w14:textId="77777777" w:rsidR="00D102E0" w:rsidRPr="00BF2B45" w:rsidRDefault="00D102E0" w:rsidP="00BE1198">
            <w:pPr>
              <w:rPr>
                <w:rFonts w:ascii="Arial" w:hAnsi="Arial" w:cs="Arial"/>
              </w:rPr>
            </w:pPr>
            <w:r w:rsidRPr="00BF2B45">
              <w:rPr>
                <w:rFonts w:ascii="Arial" w:hAnsi="Arial" w:cs="Arial"/>
              </w:rPr>
              <w:t>75</w:t>
            </w:r>
          </w:p>
        </w:tc>
      </w:tr>
      <w:tr w:rsidR="00D102E0" w:rsidRPr="00BF2B45" w14:paraId="4911C4F4" w14:textId="77777777" w:rsidTr="00BE1198">
        <w:trPr>
          <w:trHeight w:val="20"/>
        </w:trPr>
        <w:tc>
          <w:tcPr>
            <w:tcW w:w="720" w:type="dxa"/>
            <w:shd w:val="clear" w:color="auto" w:fill="auto"/>
          </w:tcPr>
          <w:p w14:paraId="1E4FA137" w14:textId="77777777" w:rsidR="00D102E0" w:rsidRPr="00BF2B45" w:rsidRDefault="00D102E0" w:rsidP="00BE1198">
            <w:pPr>
              <w:rPr>
                <w:rFonts w:ascii="Arial" w:hAnsi="Arial" w:cs="Arial"/>
              </w:rPr>
            </w:pPr>
            <w:r w:rsidRPr="00BF2B45">
              <w:rPr>
                <w:rFonts w:ascii="Arial" w:hAnsi="Arial" w:cs="Arial"/>
              </w:rPr>
              <w:t>7.</w:t>
            </w:r>
          </w:p>
        </w:tc>
        <w:tc>
          <w:tcPr>
            <w:tcW w:w="4320" w:type="dxa"/>
            <w:shd w:val="clear" w:color="auto" w:fill="auto"/>
          </w:tcPr>
          <w:p w14:paraId="6FE88981" w14:textId="77777777" w:rsidR="00D102E0" w:rsidRPr="00BF2B45" w:rsidRDefault="00D102E0" w:rsidP="00BE1198">
            <w:pPr>
              <w:ind w:right="144"/>
              <w:rPr>
                <w:rFonts w:ascii="Arial" w:hAnsi="Arial" w:cs="Arial"/>
              </w:rPr>
            </w:pPr>
            <w:r w:rsidRPr="00BF2B45">
              <w:rPr>
                <w:rFonts w:ascii="Arial" w:hAnsi="Arial" w:cs="Arial"/>
              </w:rPr>
              <w:t xml:space="preserve">Minimum corona Extinction voltage kV (rms) under dry condition </w:t>
            </w:r>
          </w:p>
        </w:tc>
        <w:tc>
          <w:tcPr>
            <w:tcW w:w="900" w:type="dxa"/>
            <w:shd w:val="clear" w:color="auto" w:fill="auto"/>
          </w:tcPr>
          <w:p w14:paraId="46F0017D" w14:textId="77777777" w:rsidR="00D102E0" w:rsidRPr="00BF2B45" w:rsidRDefault="00D102E0" w:rsidP="00BE1198">
            <w:pPr>
              <w:rPr>
                <w:rFonts w:ascii="Arial" w:hAnsi="Arial" w:cs="Arial"/>
              </w:rPr>
            </w:pPr>
            <w:r w:rsidRPr="00BF2B45">
              <w:rPr>
                <w:rFonts w:ascii="Arial" w:hAnsi="Arial" w:cs="Arial"/>
              </w:rPr>
              <w:t>kV</w:t>
            </w:r>
          </w:p>
        </w:tc>
        <w:tc>
          <w:tcPr>
            <w:tcW w:w="3240" w:type="dxa"/>
            <w:gridSpan w:val="2"/>
            <w:shd w:val="clear" w:color="auto" w:fill="auto"/>
          </w:tcPr>
          <w:p w14:paraId="0075FA58" w14:textId="77777777" w:rsidR="00D102E0" w:rsidRPr="00BF2B45" w:rsidRDefault="00D102E0" w:rsidP="00BE1198">
            <w:pPr>
              <w:rPr>
                <w:rFonts w:ascii="Arial" w:hAnsi="Arial" w:cs="Arial"/>
              </w:rPr>
            </w:pPr>
            <w:r w:rsidRPr="00BF2B45">
              <w:rPr>
                <w:rFonts w:ascii="Arial" w:hAnsi="Arial" w:cs="Arial"/>
              </w:rPr>
              <w:t>320</w:t>
            </w:r>
          </w:p>
        </w:tc>
      </w:tr>
      <w:tr w:rsidR="00D102E0" w:rsidRPr="00BF2B45" w14:paraId="4CC8B033" w14:textId="77777777" w:rsidTr="00BE1198">
        <w:trPr>
          <w:trHeight w:val="20"/>
        </w:trPr>
        <w:tc>
          <w:tcPr>
            <w:tcW w:w="720" w:type="dxa"/>
            <w:shd w:val="clear" w:color="auto" w:fill="auto"/>
          </w:tcPr>
          <w:p w14:paraId="49BDAD51" w14:textId="77777777" w:rsidR="00D102E0" w:rsidRPr="00BF2B45" w:rsidRDefault="00D102E0" w:rsidP="00BE1198">
            <w:pPr>
              <w:rPr>
                <w:rFonts w:ascii="Arial" w:hAnsi="Arial" w:cs="Arial"/>
              </w:rPr>
            </w:pPr>
            <w:r w:rsidRPr="00BF2B45">
              <w:rPr>
                <w:rFonts w:ascii="Arial" w:hAnsi="Arial" w:cs="Arial"/>
              </w:rPr>
              <w:t>8.</w:t>
            </w:r>
          </w:p>
        </w:tc>
        <w:tc>
          <w:tcPr>
            <w:tcW w:w="4320" w:type="dxa"/>
            <w:shd w:val="clear" w:color="auto" w:fill="auto"/>
          </w:tcPr>
          <w:p w14:paraId="0CAED837" w14:textId="77777777" w:rsidR="00D102E0" w:rsidRPr="00BF2B45" w:rsidRDefault="00D102E0" w:rsidP="00BE1198">
            <w:pPr>
              <w:ind w:right="144"/>
              <w:rPr>
                <w:rFonts w:ascii="Arial" w:hAnsi="Arial" w:cs="Arial"/>
              </w:rPr>
            </w:pPr>
            <w:r w:rsidRPr="00BF2B45">
              <w:rPr>
                <w:rFonts w:ascii="Arial" w:hAnsi="Arial" w:cs="Arial"/>
              </w:rPr>
              <w:t xml:space="preserve">Maximum Radio Interference Voltage at 1 MHz for phase to earth voltage of 305 kV (rms) under dry condition </w:t>
            </w:r>
          </w:p>
        </w:tc>
        <w:tc>
          <w:tcPr>
            <w:tcW w:w="900" w:type="dxa"/>
            <w:shd w:val="clear" w:color="auto" w:fill="auto"/>
          </w:tcPr>
          <w:p w14:paraId="2AA97D04" w14:textId="77777777" w:rsidR="00D102E0" w:rsidRPr="00BF2B45" w:rsidRDefault="00D102E0" w:rsidP="00BE1198">
            <w:pPr>
              <w:rPr>
                <w:rFonts w:ascii="Arial" w:hAnsi="Arial" w:cs="Arial"/>
              </w:rPr>
            </w:pPr>
            <w:r w:rsidRPr="00BF2B45">
              <w:rPr>
                <w:rFonts w:ascii="Arial" w:hAnsi="Arial" w:cs="Arial"/>
              </w:rPr>
              <w:t>Micro Volts</w:t>
            </w:r>
          </w:p>
        </w:tc>
        <w:tc>
          <w:tcPr>
            <w:tcW w:w="3240" w:type="dxa"/>
            <w:gridSpan w:val="2"/>
            <w:shd w:val="clear" w:color="auto" w:fill="auto"/>
          </w:tcPr>
          <w:p w14:paraId="432DBD6C" w14:textId="77777777" w:rsidR="00D102E0" w:rsidRPr="00BF2B45" w:rsidRDefault="00D102E0" w:rsidP="00BE1198">
            <w:pPr>
              <w:rPr>
                <w:rFonts w:ascii="Arial" w:hAnsi="Arial" w:cs="Arial"/>
              </w:rPr>
            </w:pPr>
            <w:r w:rsidRPr="00BF2B45">
              <w:rPr>
                <w:rFonts w:ascii="Arial" w:hAnsi="Arial" w:cs="Arial"/>
              </w:rPr>
              <w:t>1000</w:t>
            </w:r>
          </w:p>
        </w:tc>
      </w:tr>
    </w:tbl>
    <w:p w14:paraId="4A1C77CF" w14:textId="77777777" w:rsidR="00D102E0" w:rsidRPr="00BF2B45" w:rsidRDefault="00D102E0" w:rsidP="00D102E0">
      <w:pPr>
        <w:rPr>
          <w:rFonts w:ascii="Arial" w:hAnsi="Arial" w:cs="Arial"/>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320"/>
        <w:gridCol w:w="1080"/>
        <w:gridCol w:w="3060"/>
      </w:tblGrid>
      <w:tr w:rsidR="00D102E0" w:rsidRPr="00BF2B45" w14:paraId="786CB8E6" w14:textId="77777777" w:rsidTr="00BE1198">
        <w:trPr>
          <w:trHeight w:val="360"/>
        </w:trPr>
        <w:tc>
          <w:tcPr>
            <w:tcW w:w="9180" w:type="dxa"/>
            <w:gridSpan w:val="4"/>
            <w:shd w:val="clear" w:color="auto" w:fill="auto"/>
          </w:tcPr>
          <w:p w14:paraId="412D0D87" w14:textId="77777777" w:rsidR="00D102E0" w:rsidRPr="00BF2B45" w:rsidRDefault="00D102E0" w:rsidP="00BE1198">
            <w:pPr>
              <w:rPr>
                <w:rFonts w:ascii="Arial" w:hAnsi="Arial" w:cs="Arial"/>
              </w:rPr>
            </w:pPr>
            <w:r w:rsidRPr="00BF2B45">
              <w:rPr>
                <w:rFonts w:ascii="Arial" w:hAnsi="Arial" w:cs="Arial"/>
                <w:b/>
                <w:bCs/>
              </w:rPr>
              <w:t xml:space="preserve"> Repair sleeve for ACSR MOOSE Conductor</w:t>
            </w:r>
          </w:p>
        </w:tc>
      </w:tr>
      <w:tr w:rsidR="00D102E0" w:rsidRPr="00BF2B45" w14:paraId="57EA63B9" w14:textId="77777777" w:rsidTr="00BE1198">
        <w:trPr>
          <w:trHeight w:val="20"/>
        </w:trPr>
        <w:tc>
          <w:tcPr>
            <w:tcW w:w="720" w:type="dxa"/>
            <w:shd w:val="clear" w:color="auto" w:fill="auto"/>
          </w:tcPr>
          <w:p w14:paraId="7DFE4CFB" w14:textId="77777777" w:rsidR="00D102E0" w:rsidRPr="00BF2B45" w:rsidRDefault="00D102E0" w:rsidP="00BE1198">
            <w:pPr>
              <w:rPr>
                <w:rFonts w:ascii="Arial" w:hAnsi="Arial" w:cs="Arial"/>
                <w:b/>
                <w:bCs/>
              </w:rPr>
            </w:pPr>
            <w:r w:rsidRPr="00BF2B45">
              <w:rPr>
                <w:rFonts w:ascii="Arial" w:hAnsi="Arial" w:cs="Arial"/>
                <w:b/>
                <w:bCs/>
              </w:rPr>
              <w:t>Sl.</w:t>
            </w:r>
          </w:p>
        </w:tc>
        <w:tc>
          <w:tcPr>
            <w:tcW w:w="4320" w:type="dxa"/>
            <w:shd w:val="clear" w:color="auto" w:fill="auto"/>
          </w:tcPr>
          <w:p w14:paraId="1FDC3C16" w14:textId="77777777" w:rsidR="00D102E0" w:rsidRPr="00BF2B45" w:rsidRDefault="00D102E0" w:rsidP="00BE1198">
            <w:pPr>
              <w:rPr>
                <w:rFonts w:ascii="Arial" w:hAnsi="Arial" w:cs="Arial"/>
                <w:b/>
                <w:bCs/>
              </w:rPr>
            </w:pPr>
            <w:r w:rsidRPr="00BF2B45">
              <w:rPr>
                <w:rFonts w:ascii="Arial" w:hAnsi="Arial" w:cs="Arial"/>
                <w:b/>
                <w:bCs/>
              </w:rPr>
              <w:t>Description</w:t>
            </w:r>
          </w:p>
        </w:tc>
        <w:tc>
          <w:tcPr>
            <w:tcW w:w="1080" w:type="dxa"/>
            <w:shd w:val="clear" w:color="auto" w:fill="auto"/>
          </w:tcPr>
          <w:p w14:paraId="5EF9D80E" w14:textId="77777777" w:rsidR="00D102E0" w:rsidRPr="00BF2B45" w:rsidRDefault="00D102E0" w:rsidP="00BE1198">
            <w:pPr>
              <w:rPr>
                <w:rFonts w:ascii="Arial" w:hAnsi="Arial" w:cs="Arial"/>
                <w:b/>
                <w:bCs/>
              </w:rPr>
            </w:pPr>
            <w:r w:rsidRPr="00BF2B45">
              <w:rPr>
                <w:rFonts w:ascii="Arial" w:hAnsi="Arial" w:cs="Arial"/>
                <w:b/>
                <w:bCs/>
              </w:rPr>
              <w:t>Unit</w:t>
            </w:r>
          </w:p>
        </w:tc>
        <w:tc>
          <w:tcPr>
            <w:tcW w:w="3060" w:type="dxa"/>
            <w:shd w:val="clear" w:color="auto" w:fill="auto"/>
          </w:tcPr>
          <w:p w14:paraId="31E2768A" w14:textId="77777777" w:rsidR="00D102E0" w:rsidRPr="00BF2B45" w:rsidRDefault="00D102E0" w:rsidP="00BE1198">
            <w:pPr>
              <w:jc w:val="center"/>
              <w:rPr>
                <w:rFonts w:ascii="Arial" w:hAnsi="Arial" w:cs="Arial"/>
                <w:b/>
                <w:bCs/>
              </w:rPr>
            </w:pPr>
            <w:r w:rsidRPr="00BF2B45">
              <w:rPr>
                <w:rFonts w:ascii="Arial" w:hAnsi="Arial" w:cs="Arial"/>
                <w:b/>
                <w:bCs/>
              </w:rPr>
              <w:t>Particulars/ Value</w:t>
            </w:r>
          </w:p>
        </w:tc>
      </w:tr>
      <w:tr w:rsidR="00D102E0" w:rsidRPr="00BF2B45" w14:paraId="70872112" w14:textId="77777777" w:rsidTr="00BE1198">
        <w:trPr>
          <w:trHeight w:val="20"/>
        </w:trPr>
        <w:tc>
          <w:tcPr>
            <w:tcW w:w="720" w:type="dxa"/>
            <w:shd w:val="clear" w:color="auto" w:fill="auto"/>
          </w:tcPr>
          <w:p w14:paraId="56009702" w14:textId="77777777" w:rsidR="00D102E0" w:rsidRPr="00BF2B45" w:rsidRDefault="00D102E0" w:rsidP="00BE1198">
            <w:pPr>
              <w:rPr>
                <w:rFonts w:ascii="Arial" w:hAnsi="Arial" w:cs="Arial"/>
              </w:rPr>
            </w:pPr>
            <w:r w:rsidRPr="00BF2B45">
              <w:rPr>
                <w:rFonts w:ascii="Arial" w:hAnsi="Arial" w:cs="Arial"/>
              </w:rPr>
              <w:t xml:space="preserve">1. </w:t>
            </w:r>
          </w:p>
        </w:tc>
        <w:tc>
          <w:tcPr>
            <w:tcW w:w="4320" w:type="dxa"/>
            <w:shd w:val="clear" w:color="auto" w:fill="auto"/>
          </w:tcPr>
          <w:p w14:paraId="6FAE09A8" w14:textId="77777777" w:rsidR="00D102E0" w:rsidRPr="00BF2B45" w:rsidRDefault="00D102E0" w:rsidP="00BE1198">
            <w:pPr>
              <w:rPr>
                <w:rFonts w:ascii="Arial" w:hAnsi="Arial" w:cs="Arial"/>
              </w:rPr>
            </w:pPr>
            <w:r w:rsidRPr="00BF2B45">
              <w:rPr>
                <w:rFonts w:ascii="Arial" w:hAnsi="Arial" w:cs="Arial"/>
                <w:b/>
                <w:bCs/>
              </w:rPr>
              <w:t>Material</w:t>
            </w:r>
          </w:p>
        </w:tc>
        <w:tc>
          <w:tcPr>
            <w:tcW w:w="1080" w:type="dxa"/>
            <w:shd w:val="clear" w:color="auto" w:fill="auto"/>
          </w:tcPr>
          <w:p w14:paraId="02B55B62" w14:textId="77777777" w:rsidR="00D102E0" w:rsidRPr="00BF2B45" w:rsidRDefault="00D102E0" w:rsidP="00BE1198">
            <w:pPr>
              <w:rPr>
                <w:rFonts w:ascii="Arial" w:hAnsi="Arial" w:cs="Arial"/>
              </w:rPr>
            </w:pPr>
          </w:p>
        </w:tc>
        <w:tc>
          <w:tcPr>
            <w:tcW w:w="3060" w:type="dxa"/>
            <w:shd w:val="clear" w:color="auto" w:fill="auto"/>
          </w:tcPr>
          <w:p w14:paraId="027F8111" w14:textId="77777777" w:rsidR="00D102E0" w:rsidRPr="00BF2B45" w:rsidRDefault="00D102E0" w:rsidP="00BE1198">
            <w:pPr>
              <w:rPr>
                <w:rFonts w:ascii="Arial" w:hAnsi="Arial" w:cs="Arial"/>
              </w:rPr>
            </w:pPr>
            <w:r w:rsidRPr="00BF2B45">
              <w:rPr>
                <w:rFonts w:ascii="Arial" w:hAnsi="Arial" w:cs="Arial"/>
              </w:rPr>
              <w:t>Aluminium of min purity 99.5%</w:t>
            </w:r>
          </w:p>
        </w:tc>
      </w:tr>
      <w:tr w:rsidR="00D102E0" w:rsidRPr="00BF2B45" w14:paraId="03008A69" w14:textId="77777777" w:rsidTr="00BE1198">
        <w:trPr>
          <w:trHeight w:val="20"/>
        </w:trPr>
        <w:tc>
          <w:tcPr>
            <w:tcW w:w="720" w:type="dxa"/>
            <w:shd w:val="clear" w:color="auto" w:fill="auto"/>
          </w:tcPr>
          <w:p w14:paraId="0B0CB3B6" w14:textId="77777777" w:rsidR="00D102E0" w:rsidRPr="00BF2B45" w:rsidRDefault="00D102E0" w:rsidP="00BE1198">
            <w:pPr>
              <w:rPr>
                <w:rFonts w:ascii="Arial" w:hAnsi="Arial" w:cs="Arial"/>
              </w:rPr>
            </w:pPr>
            <w:r w:rsidRPr="00BF2B45">
              <w:rPr>
                <w:rFonts w:ascii="Arial" w:hAnsi="Arial" w:cs="Arial"/>
              </w:rPr>
              <w:t>2.</w:t>
            </w:r>
          </w:p>
        </w:tc>
        <w:tc>
          <w:tcPr>
            <w:tcW w:w="8460" w:type="dxa"/>
            <w:gridSpan w:val="3"/>
            <w:shd w:val="clear" w:color="auto" w:fill="auto"/>
          </w:tcPr>
          <w:p w14:paraId="015708FD" w14:textId="77777777" w:rsidR="00D102E0" w:rsidRPr="00BF2B45" w:rsidRDefault="00D102E0" w:rsidP="00BE1198">
            <w:pPr>
              <w:ind w:right="144"/>
              <w:rPr>
                <w:rFonts w:ascii="Arial" w:hAnsi="Arial" w:cs="Arial"/>
                <w:b/>
                <w:bCs/>
              </w:rPr>
            </w:pPr>
            <w:r w:rsidRPr="00BF2B45">
              <w:rPr>
                <w:rFonts w:ascii="Arial" w:hAnsi="Arial" w:cs="Arial"/>
                <w:b/>
                <w:bCs/>
              </w:rPr>
              <w:t xml:space="preserve">Dimension of  Aluminum sleeve  Before compression </w:t>
            </w:r>
          </w:p>
        </w:tc>
      </w:tr>
      <w:tr w:rsidR="00D102E0" w:rsidRPr="00BF2B45" w14:paraId="78CDF806" w14:textId="77777777" w:rsidTr="00BE1198">
        <w:trPr>
          <w:trHeight w:val="20"/>
        </w:trPr>
        <w:tc>
          <w:tcPr>
            <w:tcW w:w="720" w:type="dxa"/>
            <w:shd w:val="clear" w:color="auto" w:fill="auto"/>
          </w:tcPr>
          <w:p w14:paraId="46CA8FF9" w14:textId="77777777" w:rsidR="00D102E0" w:rsidRPr="00BF2B45" w:rsidRDefault="00D102E0" w:rsidP="00BE1198">
            <w:pPr>
              <w:jc w:val="right"/>
              <w:rPr>
                <w:rFonts w:ascii="Arial" w:hAnsi="Arial" w:cs="Arial"/>
              </w:rPr>
            </w:pPr>
            <w:r w:rsidRPr="00BF2B45">
              <w:rPr>
                <w:rFonts w:ascii="Arial" w:hAnsi="Arial" w:cs="Arial"/>
              </w:rPr>
              <w:t>i)</w:t>
            </w:r>
          </w:p>
        </w:tc>
        <w:tc>
          <w:tcPr>
            <w:tcW w:w="4320" w:type="dxa"/>
            <w:shd w:val="clear" w:color="auto" w:fill="auto"/>
          </w:tcPr>
          <w:p w14:paraId="640220C7" w14:textId="77777777" w:rsidR="00D102E0" w:rsidRPr="00BF2B45" w:rsidRDefault="00D102E0" w:rsidP="00BE1198">
            <w:pPr>
              <w:ind w:right="144"/>
              <w:rPr>
                <w:rFonts w:ascii="Arial" w:hAnsi="Arial" w:cs="Arial"/>
              </w:rPr>
            </w:pPr>
            <w:r w:rsidRPr="00BF2B45">
              <w:rPr>
                <w:rFonts w:ascii="Arial" w:hAnsi="Arial" w:cs="Arial"/>
              </w:rPr>
              <w:t>Inside diameter</w:t>
            </w:r>
          </w:p>
        </w:tc>
        <w:tc>
          <w:tcPr>
            <w:tcW w:w="1080" w:type="dxa"/>
            <w:shd w:val="clear" w:color="auto" w:fill="auto"/>
          </w:tcPr>
          <w:p w14:paraId="40B0514D" w14:textId="77777777" w:rsidR="00D102E0" w:rsidRPr="00BF2B45" w:rsidRDefault="00D102E0" w:rsidP="00BE1198">
            <w:pPr>
              <w:rPr>
                <w:rFonts w:ascii="Arial" w:hAnsi="Arial" w:cs="Arial"/>
              </w:rPr>
            </w:pPr>
            <w:r w:rsidRPr="00BF2B45">
              <w:rPr>
                <w:rFonts w:ascii="Arial" w:hAnsi="Arial" w:cs="Arial"/>
              </w:rPr>
              <w:t>mm</w:t>
            </w:r>
          </w:p>
        </w:tc>
        <w:tc>
          <w:tcPr>
            <w:tcW w:w="3060" w:type="dxa"/>
            <w:shd w:val="clear" w:color="auto" w:fill="auto"/>
          </w:tcPr>
          <w:p w14:paraId="472BDD1A" w14:textId="77777777" w:rsidR="00D102E0" w:rsidRPr="00BF2B45" w:rsidRDefault="00D102E0" w:rsidP="00BE1198">
            <w:pPr>
              <w:rPr>
                <w:rFonts w:ascii="Arial" w:hAnsi="Arial" w:cs="Arial"/>
              </w:rPr>
            </w:pPr>
            <w:r w:rsidRPr="00BF2B45">
              <w:rPr>
                <w:rFonts w:ascii="Arial" w:hAnsi="Arial" w:cs="Arial"/>
              </w:rPr>
              <w:t>34.00 ± 0.5</w:t>
            </w:r>
          </w:p>
        </w:tc>
      </w:tr>
      <w:tr w:rsidR="00D102E0" w:rsidRPr="00BF2B45" w14:paraId="516AD617" w14:textId="77777777" w:rsidTr="00BE1198">
        <w:trPr>
          <w:trHeight w:val="20"/>
        </w:trPr>
        <w:tc>
          <w:tcPr>
            <w:tcW w:w="720" w:type="dxa"/>
            <w:shd w:val="clear" w:color="auto" w:fill="auto"/>
          </w:tcPr>
          <w:p w14:paraId="10B0E642" w14:textId="77777777" w:rsidR="00D102E0" w:rsidRPr="00BF2B45" w:rsidRDefault="00D102E0" w:rsidP="00BE1198">
            <w:pPr>
              <w:jc w:val="right"/>
              <w:rPr>
                <w:rFonts w:ascii="Arial" w:hAnsi="Arial" w:cs="Arial"/>
              </w:rPr>
            </w:pPr>
            <w:r w:rsidRPr="00BF2B45">
              <w:rPr>
                <w:rFonts w:ascii="Arial" w:hAnsi="Arial" w:cs="Arial"/>
              </w:rPr>
              <w:t>ii)</w:t>
            </w:r>
          </w:p>
        </w:tc>
        <w:tc>
          <w:tcPr>
            <w:tcW w:w="4320" w:type="dxa"/>
            <w:shd w:val="clear" w:color="auto" w:fill="auto"/>
          </w:tcPr>
          <w:p w14:paraId="6D7E30FD" w14:textId="77777777" w:rsidR="00D102E0" w:rsidRPr="00BF2B45" w:rsidRDefault="00D102E0" w:rsidP="00BE1198">
            <w:pPr>
              <w:ind w:right="144"/>
              <w:rPr>
                <w:rFonts w:ascii="Arial" w:hAnsi="Arial" w:cs="Arial"/>
              </w:rPr>
            </w:pPr>
            <w:r w:rsidRPr="00BF2B45">
              <w:rPr>
                <w:rFonts w:ascii="Arial" w:hAnsi="Arial" w:cs="Arial"/>
              </w:rPr>
              <w:t xml:space="preserve">Outside diameter </w:t>
            </w:r>
          </w:p>
        </w:tc>
        <w:tc>
          <w:tcPr>
            <w:tcW w:w="1080" w:type="dxa"/>
            <w:shd w:val="clear" w:color="auto" w:fill="auto"/>
          </w:tcPr>
          <w:p w14:paraId="1D2A50E6" w14:textId="77777777" w:rsidR="00D102E0" w:rsidRPr="00BF2B45" w:rsidRDefault="00D102E0" w:rsidP="00BE1198">
            <w:pPr>
              <w:rPr>
                <w:rFonts w:ascii="Arial" w:hAnsi="Arial" w:cs="Arial"/>
              </w:rPr>
            </w:pPr>
            <w:r w:rsidRPr="00BF2B45">
              <w:rPr>
                <w:rFonts w:ascii="Arial" w:hAnsi="Arial" w:cs="Arial"/>
              </w:rPr>
              <w:t>mm</w:t>
            </w:r>
          </w:p>
        </w:tc>
        <w:tc>
          <w:tcPr>
            <w:tcW w:w="3060" w:type="dxa"/>
            <w:shd w:val="clear" w:color="auto" w:fill="auto"/>
          </w:tcPr>
          <w:p w14:paraId="7B6E4C1C" w14:textId="77777777" w:rsidR="00D102E0" w:rsidRPr="00BF2B45" w:rsidRDefault="00D102E0" w:rsidP="00BE1198">
            <w:pPr>
              <w:rPr>
                <w:rFonts w:ascii="Arial" w:hAnsi="Arial" w:cs="Arial"/>
                <w:u w:val="single"/>
              </w:rPr>
            </w:pPr>
            <w:r w:rsidRPr="00BF2B45">
              <w:rPr>
                <w:rFonts w:ascii="Arial" w:hAnsi="Arial" w:cs="Arial"/>
              </w:rPr>
              <w:t>54.00 ± 1.0</w:t>
            </w:r>
          </w:p>
        </w:tc>
      </w:tr>
      <w:tr w:rsidR="00D102E0" w:rsidRPr="00BF2B45" w14:paraId="00721DFC" w14:textId="77777777" w:rsidTr="00BE1198">
        <w:trPr>
          <w:trHeight w:val="20"/>
        </w:trPr>
        <w:tc>
          <w:tcPr>
            <w:tcW w:w="720" w:type="dxa"/>
            <w:shd w:val="clear" w:color="auto" w:fill="auto"/>
          </w:tcPr>
          <w:p w14:paraId="0AA41D61" w14:textId="77777777" w:rsidR="00D102E0" w:rsidRPr="00BF2B45" w:rsidRDefault="00D102E0" w:rsidP="00BE1198">
            <w:pPr>
              <w:jc w:val="right"/>
              <w:rPr>
                <w:rFonts w:ascii="Arial" w:hAnsi="Arial" w:cs="Arial"/>
              </w:rPr>
            </w:pPr>
            <w:r w:rsidRPr="00BF2B45">
              <w:rPr>
                <w:rFonts w:ascii="Arial" w:hAnsi="Arial" w:cs="Arial"/>
              </w:rPr>
              <w:t>iii)</w:t>
            </w:r>
          </w:p>
        </w:tc>
        <w:tc>
          <w:tcPr>
            <w:tcW w:w="4320" w:type="dxa"/>
            <w:shd w:val="clear" w:color="auto" w:fill="auto"/>
          </w:tcPr>
          <w:p w14:paraId="5507D0BA" w14:textId="77777777" w:rsidR="00D102E0" w:rsidRPr="00BF2B45" w:rsidRDefault="00D102E0" w:rsidP="00BE1198">
            <w:pPr>
              <w:ind w:right="144"/>
              <w:rPr>
                <w:rFonts w:ascii="Arial" w:hAnsi="Arial" w:cs="Arial"/>
              </w:rPr>
            </w:pPr>
            <w:r w:rsidRPr="00BF2B45">
              <w:rPr>
                <w:rFonts w:ascii="Arial" w:hAnsi="Arial" w:cs="Arial"/>
              </w:rPr>
              <w:t xml:space="preserve">Length </w:t>
            </w:r>
          </w:p>
        </w:tc>
        <w:tc>
          <w:tcPr>
            <w:tcW w:w="1080" w:type="dxa"/>
            <w:shd w:val="clear" w:color="auto" w:fill="auto"/>
          </w:tcPr>
          <w:p w14:paraId="27DF5C25" w14:textId="77777777" w:rsidR="00D102E0" w:rsidRPr="00BF2B45" w:rsidRDefault="00D102E0" w:rsidP="00BE1198">
            <w:pPr>
              <w:rPr>
                <w:rFonts w:ascii="Arial" w:hAnsi="Arial" w:cs="Arial"/>
              </w:rPr>
            </w:pPr>
            <w:r w:rsidRPr="00BF2B45">
              <w:rPr>
                <w:rFonts w:ascii="Arial" w:hAnsi="Arial" w:cs="Arial"/>
              </w:rPr>
              <w:t>mm</w:t>
            </w:r>
          </w:p>
        </w:tc>
        <w:tc>
          <w:tcPr>
            <w:tcW w:w="3060" w:type="dxa"/>
            <w:shd w:val="clear" w:color="auto" w:fill="auto"/>
          </w:tcPr>
          <w:p w14:paraId="3EDEB27C" w14:textId="77777777" w:rsidR="00D102E0" w:rsidRPr="00BF2B45" w:rsidRDefault="00D102E0" w:rsidP="00BE1198">
            <w:pPr>
              <w:rPr>
                <w:rFonts w:ascii="Arial" w:hAnsi="Arial" w:cs="Arial"/>
                <w:u w:val="single"/>
              </w:rPr>
            </w:pPr>
            <w:r w:rsidRPr="00BF2B45">
              <w:rPr>
                <w:rFonts w:ascii="Arial" w:hAnsi="Arial" w:cs="Arial"/>
              </w:rPr>
              <w:t>300.00 ± 5.0</w:t>
            </w:r>
          </w:p>
        </w:tc>
      </w:tr>
      <w:tr w:rsidR="00D102E0" w:rsidRPr="00BF2B45" w14:paraId="03376954" w14:textId="77777777" w:rsidTr="00BE1198">
        <w:trPr>
          <w:trHeight w:val="20"/>
        </w:trPr>
        <w:tc>
          <w:tcPr>
            <w:tcW w:w="720" w:type="dxa"/>
            <w:shd w:val="clear" w:color="auto" w:fill="auto"/>
          </w:tcPr>
          <w:p w14:paraId="34F50558" w14:textId="77777777" w:rsidR="00D102E0" w:rsidRPr="00BF2B45" w:rsidRDefault="00D102E0" w:rsidP="00BE1198">
            <w:pPr>
              <w:rPr>
                <w:rFonts w:ascii="Arial" w:hAnsi="Arial" w:cs="Arial"/>
              </w:rPr>
            </w:pPr>
            <w:r w:rsidRPr="00BF2B45">
              <w:rPr>
                <w:rFonts w:ascii="Arial" w:hAnsi="Arial" w:cs="Arial"/>
              </w:rPr>
              <w:lastRenderedPageBreak/>
              <w:t>3.</w:t>
            </w:r>
          </w:p>
        </w:tc>
        <w:tc>
          <w:tcPr>
            <w:tcW w:w="8460" w:type="dxa"/>
            <w:gridSpan w:val="3"/>
            <w:shd w:val="clear" w:color="auto" w:fill="auto"/>
          </w:tcPr>
          <w:p w14:paraId="36DACEAC" w14:textId="77777777" w:rsidR="00D102E0" w:rsidRPr="00BF2B45" w:rsidRDefault="00D102E0" w:rsidP="00BE1198">
            <w:pPr>
              <w:ind w:right="144"/>
              <w:rPr>
                <w:rFonts w:ascii="Arial" w:hAnsi="Arial" w:cs="Arial"/>
                <w:b/>
                <w:bCs/>
              </w:rPr>
            </w:pPr>
            <w:r w:rsidRPr="00BF2B45">
              <w:rPr>
                <w:rFonts w:ascii="Arial" w:hAnsi="Arial" w:cs="Arial"/>
                <w:b/>
                <w:bCs/>
              </w:rPr>
              <w:t>Dimensions of  Aluminum Sleeve after compression</w:t>
            </w:r>
          </w:p>
        </w:tc>
      </w:tr>
      <w:tr w:rsidR="00D102E0" w:rsidRPr="00BF2B45" w14:paraId="3BD88C46" w14:textId="77777777" w:rsidTr="00BE1198">
        <w:trPr>
          <w:trHeight w:val="20"/>
        </w:trPr>
        <w:tc>
          <w:tcPr>
            <w:tcW w:w="720" w:type="dxa"/>
            <w:shd w:val="clear" w:color="auto" w:fill="auto"/>
          </w:tcPr>
          <w:p w14:paraId="7FD06639" w14:textId="77777777" w:rsidR="00D102E0" w:rsidRPr="00BF2B45" w:rsidRDefault="00D102E0" w:rsidP="00BE1198">
            <w:pPr>
              <w:jc w:val="right"/>
              <w:rPr>
                <w:rFonts w:ascii="Arial" w:hAnsi="Arial" w:cs="Arial"/>
              </w:rPr>
            </w:pPr>
            <w:r w:rsidRPr="00BF2B45">
              <w:rPr>
                <w:rFonts w:ascii="Arial" w:hAnsi="Arial" w:cs="Arial"/>
              </w:rPr>
              <w:t xml:space="preserve"> i)</w:t>
            </w:r>
          </w:p>
        </w:tc>
        <w:tc>
          <w:tcPr>
            <w:tcW w:w="4320" w:type="dxa"/>
            <w:shd w:val="clear" w:color="auto" w:fill="auto"/>
          </w:tcPr>
          <w:p w14:paraId="78EE8713" w14:textId="77777777" w:rsidR="00D102E0" w:rsidRPr="00BF2B45" w:rsidRDefault="00D102E0" w:rsidP="00BE1198">
            <w:pPr>
              <w:ind w:right="144"/>
              <w:rPr>
                <w:rFonts w:ascii="Arial" w:hAnsi="Arial" w:cs="Arial"/>
              </w:rPr>
            </w:pPr>
            <w:r w:rsidRPr="00BF2B45">
              <w:rPr>
                <w:rFonts w:ascii="Arial" w:hAnsi="Arial" w:cs="Arial"/>
              </w:rPr>
              <w:t>Outside dimension(Corner to corner)</w:t>
            </w:r>
          </w:p>
        </w:tc>
        <w:tc>
          <w:tcPr>
            <w:tcW w:w="1080" w:type="dxa"/>
            <w:shd w:val="clear" w:color="auto" w:fill="auto"/>
          </w:tcPr>
          <w:p w14:paraId="71C0EA19" w14:textId="77777777" w:rsidR="00D102E0" w:rsidRPr="00BF2B45" w:rsidRDefault="00D102E0" w:rsidP="00BE1198">
            <w:pPr>
              <w:rPr>
                <w:rFonts w:ascii="Arial" w:hAnsi="Arial" w:cs="Arial"/>
              </w:rPr>
            </w:pPr>
            <w:r w:rsidRPr="00BF2B45">
              <w:rPr>
                <w:rFonts w:ascii="Arial" w:hAnsi="Arial" w:cs="Arial"/>
              </w:rPr>
              <w:t>mm</w:t>
            </w:r>
          </w:p>
        </w:tc>
        <w:tc>
          <w:tcPr>
            <w:tcW w:w="3060" w:type="dxa"/>
            <w:shd w:val="clear" w:color="auto" w:fill="auto"/>
          </w:tcPr>
          <w:p w14:paraId="10E1A736" w14:textId="77777777" w:rsidR="00D102E0" w:rsidRPr="00BF2B45" w:rsidRDefault="00D102E0" w:rsidP="00BE1198">
            <w:pPr>
              <w:rPr>
                <w:rFonts w:ascii="Arial" w:hAnsi="Arial" w:cs="Arial"/>
                <w:u w:val="single"/>
              </w:rPr>
            </w:pPr>
            <w:r w:rsidRPr="00BF2B45">
              <w:rPr>
                <w:rFonts w:ascii="Arial" w:hAnsi="Arial" w:cs="Arial"/>
              </w:rPr>
              <w:t>53.00 ± 0.5</w:t>
            </w:r>
          </w:p>
        </w:tc>
      </w:tr>
      <w:tr w:rsidR="00D102E0" w:rsidRPr="00BF2B45" w14:paraId="3C4EAF6C" w14:textId="77777777" w:rsidTr="00BE1198">
        <w:trPr>
          <w:trHeight w:val="20"/>
        </w:trPr>
        <w:tc>
          <w:tcPr>
            <w:tcW w:w="720" w:type="dxa"/>
            <w:shd w:val="clear" w:color="auto" w:fill="auto"/>
          </w:tcPr>
          <w:p w14:paraId="7D8A221B" w14:textId="77777777" w:rsidR="00D102E0" w:rsidRPr="00BF2B45" w:rsidRDefault="00D102E0" w:rsidP="00BE1198">
            <w:pPr>
              <w:jc w:val="right"/>
              <w:rPr>
                <w:rFonts w:ascii="Arial" w:hAnsi="Arial" w:cs="Arial"/>
              </w:rPr>
            </w:pPr>
            <w:r w:rsidRPr="00BF2B45">
              <w:rPr>
                <w:rFonts w:ascii="Arial" w:hAnsi="Arial" w:cs="Arial"/>
              </w:rPr>
              <w:t>ii)</w:t>
            </w:r>
          </w:p>
        </w:tc>
        <w:tc>
          <w:tcPr>
            <w:tcW w:w="4320" w:type="dxa"/>
            <w:shd w:val="clear" w:color="auto" w:fill="auto"/>
          </w:tcPr>
          <w:p w14:paraId="374B6D5B" w14:textId="77777777" w:rsidR="00D102E0" w:rsidRPr="00BF2B45" w:rsidRDefault="00D102E0" w:rsidP="00BE1198">
            <w:pPr>
              <w:ind w:right="144"/>
              <w:rPr>
                <w:rFonts w:ascii="Arial" w:hAnsi="Arial" w:cs="Arial"/>
              </w:rPr>
            </w:pPr>
            <w:r w:rsidRPr="00BF2B45">
              <w:rPr>
                <w:rFonts w:ascii="Arial" w:hAnsi="Arial" w:cs="Arial"/>
              </w:rPr>
              <w:t>Outside dimension (face to face)</w:t>
            </w:r>
          </w:p>
        </w:tc>
        <w:tc>
          <w:tcPr>
            <w:tcW w:w="1080" w:type="dxa"/>
            <w:shd w:val="clear" w:color="auto" w:fill="auto"/>
          </w:tcPr>
          <w:p w14:paraId="63AF0629" w14:textId="77777777" w:rsidR="00D102E0" w:rsidRPr="00BF2B45" w:rsidRDefault="00D102E0" w:rsidP="00BE1198">
            <w:pPr>
              <w:rPr>
                <w:rFonts w:ascii="Arial" w:hAnsi="Arial" w:cs="Arial"/>
              </w:rPr>
            </w:pPr>
            <w:r w:rsidRPr="00BF2B45">
              <w:rPr>
                <w:rFonts w:ascii="Arial" w:hAnsi="Arial" w:cs="Arial"/>
              </w:rPr>
              <w:t>mm</w:t>
            </w:r>
          </w:p>
        </w:tc>
        <w:tc>
          <w:tcPr>
            <w:tcW w:w="3060" w:type="dxa"/>
            <w:shd w:val="clear" w:color="auto" w:fill="auto"/>
          </w:tcPr>
          <w:p w14:paraId="4C8C4562" w14:textId="77777777" w:rsidR="00D102E0" w:rsidRPr="00BF2B45" w:rsidRDefault="00D102E0" w:rsidP="00BE1198">
            <w:pPr>
              <w:rPr>
                <w:rFonts w:ascii="Arial" w:hAnsi="Arial" w:cs="Arial"/>
                <w:u w:val="single"/>
              </w:rPr>
            </w:pPr>
            <w:r w:rsidRPr="00BF2B45">
              <w:rPr>
                <w:rFonts w:ascii="Arial" w:hAnsi="Arial" w:cs="Arial"/>
              </w:rPr>
              <w:t>46.00 ± 0.5</w:t>
            </w:r>
          </w:p>
        </w:tc>
      </w:tr>
      <w:tr w:rsidR="00D102E0" w:rsidRPr="00BF2B45" w14:paraId="4533196C" w14:textId="77777777" w:rsidTr="00BE1198">
        <w:trPr>
          <w:trHeight w:val="20"/>
        </w:trPr>
        <w:tc>
          <w:tcPr>
            <w:tcW w:w="720" w:type="dxa"/>
            <w:shd w:val="clear" w:color="auto" w:fill="auto"/>
          </w:tcPr>
          <w:p w14:paraId="31AC8E83" w14:textId="77777777" w:rsidR="00D102E0" w:rsidRPr="00BF2B45" w:rsidRDefault="00D102E0" w:rsidP="00BE1198">
            <w:pPr>
              <w:jc w:val="right"/>
              <w:rPr>
                <w:rFonts w:ascii="Arial" w:hAnsi="Arial" w:cs="Arial"/>
              </w:rPr>
            </w:pPr>
            <w:r w:rsidRPr="00BF2B45">
              <w:rPr>
                <w:rFonts w:ascii="Arial" w:hAnsi="Arial" w:cs="Arial"/>
              </w:rPr>
              <w:t>iii)</w:t>
            </w:r>
          </w:p>
        </w:tc>
        <w:tc>
          <w:tcPr>
            <w:tcW w:w="4320" w:type="dxa"/>
            <w:shd w:val="clear" w:color="auto" w:fill="auto"/>
          </w:tcPr>
          <w:p w14:paraId="43E40DFB" w14:textId="77777777" w:rsidR="00D102E0" w:rsidRPr="00BF2B45" w:rsidRDefault="00D102E0" w:rsidP="00BE1198">
            <w:pPr>
              <w:ind w:right="144"/>
              <w:rPr>
                <w:rFonts w:ascii="Arial" w:hAnsi="Arial" w:cs="Arial"/>
              </w:rPr>
            </w:pPr>
            <w:r w:rsidRPr="00BF2B45">
              <w:rPr>
                <w:rFonts w:ascii="Arial" w:hAnsi="Arial" w:cs="Arial"/>
              </w:rPr>
              <w:t xml:space="preserve">Length </w:t>
            </w:r>
          </w:p>
        </w:tc>
        <w:tc>
          <w:tcPr>
            <w:tcW w:w="1080" w:type="dxa"/>
            <w:shd w:val="clear" w:color="auto" w:fill="auto"/>
          </w:tcPr>
          <w:p w14:paraId="1EF94096" w14:textId="77777777" w:rsidR="00D102E0" w:rsidRPr="00BF2B45" w:rsidRDefault="00D102E0" w:rsidP="00BE1198">
            <w:pPr>
              <w:rPr>
                <w:rFonts w:ascii="Arial" w:hAnsi="Arial" w:cs="Arial"/>
              </w:rPr>
            </w:pPr>
            <w:r w:rsidRPr="00BF2B45">
              <w:rPr>
                <w:rFonts w:ascii="Arial" w:hAnsi="Arial" w:cs="Arial"/>
              </w:rPr>
              <w:t>mm</w:t>
            </w:r>
          </w:p>
        </w:tc>
        <w:tc>
          <w:tcPr>
            <w:tcW w:w="3060" w:type="dxa"/>
            <w:shd w:val="clear" w:color="auto" w:fill="auto"/>
          </w:tcPr>
          <w:p w14:paraId="5B2F6B45" w14:textId="77777777" w:rsidR="00D102E0" w:rsidRPr="00BF2B45" w:rsidRDefault="00D102E0" w:rsidP="00BE1198">
            <w:pPr>
              <w:rPr>
                <w:rFonts w:ascii="Arial" w:hAnsi="Arial" w:cs="Arial"/>
                <w:u w:val="single"/>
              </w:rPr>
            </w:pPr>
            <w:r w:rsidRPr="00BF2B45">
              <w:rPr>
                <w:rFonts w:ascii="Arial" w:hAnsi="Arial" w:cs="Arial"/>
              </w:rPr>
              <w:t>330.00(Approx.)</w:t>
            </w:r>
          </w:p>
        </w:tc>
      </w:tr>
      <w:tr w:rsidR="00D102E0" w:rsidRPr="00BF2B45" w14:paraId="0FBE1FC7" w14:textId="77777777" w:rsidTr="00BE1198">
        <w:trPr>
          <w:trHeight w:val="20"/>
        </w:trPr>
        <w:tc>
          <w:tcPr>
            <w:tcW w:w="720" w:type="dxa"/>
            <w:shd w:val="clear" w:color="auto" w:fill="auto"/>
          </w:tcPr>
          <w:p w14:paraId="54631887" w14:textId="77777777" w:rsidR="00D102E0" w:rsidRPr="00BF2B45" w:rsidRDefault="00D102E0" w:rsidP="00BE1198">
            <w:pPr>
              <w:rPr>
                <w:rFonts w:ascii="Arial" w:hAnsi="Arial" w:cs="Arial"/>
              </w:rPr>
            </w:pPr>
            <w:r w:rsidRPr="00BF2B45">
              <w:rPr>
                <w:rFonts w:ascii="Arial" w:hAnsi="Arial" w:cs="Arial"/>
              </w:rPr>
              <w:t>4.</w:t>
            </w:r>
          </w:p>
        </w:tc>
        <w:tc>
          <w:tcPr>
            <w:tcW w:w="4320" w:type="dxa"/>
            <w:shd w:val="clear" w:color="auto" w:fill="auto"/>
          </w:tcPr>
          <w:p w14:paraId="78B0DA24" w14:textId="77777777" w:rsidR="00D102E0" w:rsidRPr="00BF2B45" w:rsidRDefault="00D102E0" w:rsidP="00BE1198">
            <w:pPr>
              <w:ind w:right="144"/>
              <w:rPr>
                <w:rFonts w:ascii="Arial" w:hAnsi="Arial" w:cs="Arial"/>
              </w:rPr>
            </w:pPr>
            <w:r w:rsidRPr="00BF2B45">
              <w:rPr>
                <w:rFonts w:ascii="Arial" w:hAnsi="Arial" w:cs="Arial"/>
              </w:rPr>
              <w:t xml:space="preserve">Minimum corona Extinction voltage kV (rms) under dry condition </w:t>
            </w:r>
          </w:p>
        </w:tc>
        <w:tc>
          <w:tcPr>
            <w:tcW w:w="1080" w:type="dxa"/>
            <w:shd w:val="clear" w:color="auto" w:fill="auto"/>
          </w:tcPr>
          <w:p w14:paraId="33AD94E2" w14:textId="77777777" w:rsidR="00D102E0" w:rsidRPr="00BF2B45" w:rsidRDefault="00D102E0" w:rsidP="00BE1198">
            <w:pPr>
              <w:rPr>
                <w:rFonts w:ascii="Arial" w:hAnsi="Arial" w:cs="Arial"/>
              </w:rPr>
            </w:pPr>
            <w:r w:rsidRPr="00BF2B45">
              <w:rPr>
                <w:rFonts w:ascii="Arial" w:hAnsi="Arial" w:cs="Arial"/>
              </w:rPr>
              <w:t>kV</w:t>
            </w:r>
          </w:p>
        </w:tc>
        <w:tc>
          <w:tcPr>
            <w:tcW w:w="3060" w:type="dxa"/>
            <w:shd w:val="clear" w:color="auto" w:fill="auto"/>
          </w:tcPr>
          <w:p w14:paraId="25357B0B" w14:textId="77777777" w:rsidR="00D102E0" w:rsidRPr="00BF2B45" w:rsidRDefault="00D102E0" w:rsidP="00BE1198">
            <w:pPr>
              <w:rPr>
                <w:rFonts w:ascii="Arial" w:hAnsi="Arial" w:cs="Arial"/>
              </w:rPr>
            </w:pPr>
            <w:r w:rsidRPr="00BF2B45">
              <w:rPr>
                <w:rFonts w:ascii="Arial" w:hAnsi="Arial" w:cs="Arial"/>
              </w:rPr>
              <w:t>320</w:t>
            </w:r>
          </w:p>
        </w:tc>
      </w:tr>
      <w:tr w:rsidR="00D102E0" w:rsidRPr="00BF2B45" w14:paraId="6DFBF0ED" w14:textId="77777777" w:rsidTr="00BE1198">
        <w:trPr>
          <w:trHeight w:val="20"/>
        </w:trPr>
        <w:tc>
          <w:tcPr>
            <w:tcW w:w="720" w:type="dxa"/>
            <w:shd w:val="clear" w:color="auto" w:fill="auto"/>
          </w:tcPr>
          <w:p w14:paraId="0BD5D369" w14:textId="77777777" w:rsidR="00D102E0" w:rsidRPr="00BF2B45" w:rsidRDefault="00D102E0" w:rsidP="00BE1198">
            <w:pPr>
              <w:rPr>
                <w:rFonts w:ascii="Arial" w:hAnsi="Arial" w:cs="Arial"/>
              </w:rPr>
            </w:pPr>
            <w:r w:rsidRPr="00BF2B45">
              <w:rPr>
                <w:rFonts w:ascii="Arial" w:hAnsi="Arial" w:cs="Arial"/>
              </w:rPr>
              <w:t>5.</w:t>
            </w:r>
          </w:p>
        </w:tc>
        <w:tc>
          <w:tcPr>
            <w:tcW w:w="4320" w:type="dxa"/>
            <w:shd w:val="clear" w:color="auto" w:fill="auto"/>
          </w:tcPr>
          <w:p w14:paraId="251C2CE0" w14:textId="77777777" w:rsidR="00D102E0" w:rsidRPr="00BF2B45" w:rsidRDefault="00D102E0" w:rsidP="00BE1198">
            <w:pPr>
              <w:ind w:right="144"/>
              <w:rPr>
                <w:rFonts w:ascii="Arial" w:hAnsi="Arial" w:cs="Arial"/>
              </w:rPr>
            </w:pPr>
            <w:r w:rsidRPr="00BF2B45">
              <w:rPr>
                <w:rFonts w:ascii="Arial" w:hAnsi="Arial" w:cs="Arial"/>
              </w:rPr>
              <w:t xml:space="preserve">Maximum Radio Interference Voltage at 1 MHz for phase to earth voltage of 305 kV (rms) under dry condition </w:t>
            </w:r>
          </w:p>
        </w:tc>
        <w:tc>
          <w:tcPr>
            <w:tcW w:w="1080" w:type="dxa"/>
            <w:shd w:val="clear" w:color="auto" w:fill="auto"/>
          </w:tcPr>
          <w:p w14:paraId="44F25D06" w14:textId="77777777" w:rsidR="00D102E0" w:rsidRPr="00BF2B45" w:rsidRDefault="00D102E0" w:rsidP="00BE1198">
            <w:pPr>
              <w:rPr>
                <w:rFonts w:ascii="Arial" w:hAnsi="Arial" w:cs="Arial"/>
              </w:rPr>
            </w:pPr>
            <w:r w:rsidRPr="00BF2B45">
              <w:rPr>
                <w:rFonts w:ascii="Arial" w:hAnsi="Arial" w:cs="Arial"/>
              </w:rPr>
              <w:t>Micro Volts</w:t>
            </w:r>
          </w:p>
        </w:tc>
        <w:tc>
          <w:tcPr>
            <w:tcW w:w="3060" w:type="dxa"/>
            <w:shd w:val="clear" w:color="auto" w:fill="auto"/>
          </w:tcPr>
          <w:p w14:paraId="20E78C3E" w14:textId="77777777" w:rsidR="00D102E0" w:rsidRPr="00BF2B45" w:rsidRDefault="00D102E0" w:rsidP="00BE1198">
            <w:pPr>
              <w:rPr>
                <w:rFonts w:ascii="Arial" w:hAnsi="Arial" w:cs="Arial"/>
              </w:rPr>
            </w:pPr>
            <w:r w:rsidRPr="00BF2B45">
              <w:rPr>
                <w:rFonts w:ascii="Arial" w:hAnsi="Arial" w:cs="Arial"/>
              </w:rPr>
              <w:t>1000</w:t>
            </w:r>
          </w:p>
        </w:tc>
      </w:tr>
    </w:tbl>
    <w:p w14:paraId="75569C18" w14:textId="77777777" w:rsidR="00D102E0" w:rsidRPr="00BF2B45" w:rsidRDefault="00D102E0" w:rsidP="00D102E0">
      <w:pPr>
        <w:jc w:val="right"/>
        <w:rPr>
          <w:rFonts w:ascii="Arial" w:hAnsi="Arial" w:cs="Arial"/>
        </w:rPr>
      </w:pPr>
    </w:p>
    <w:tbl>
      <w:tblPr>
        <w:tblW w:w="91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320"/>
        <w:gridCol w:w="1080"/>
        <w:gridCol w:w="3060"/>
      </w:tblGrid>
      <w:tr w:rsidR="00D102E0" w:rsidRPr="00BF2B45" w14:paraId="5DA05BB8" w14:textId="77777777" w:rsidTr="00BE1198">
        <w:trPr>
          <w:trHeight w:val="360"/>
        </w:trPr>
        <w:tc>
          <w:tcPr>
            <w:tcW w:w="9180" w:type="dxa"/>
            <w:gridSpan w:val="4"/>
            <w:shd w:val="clear" w:color="auto" w:fill="auto"/>
          </w:tcPr>
          <w:p w14:paraId="16AF496B" w14:textId="77777777" w:rsidR="00D102E0" w:rsidRPr="00BF2B45" w:rsidRDefault="00D102E0" w:rsidP="00BE1198">
            <w:pPr>
              <w:rPr>
                <w:rFonts w:ascii="Arial" w:hAnsi="Arial" w:cs="Arial"/>
              </w:rPr>
            </w:pPr>
            <w:r w:rsidRPr="00BF2B45">
              <w:rPr>
                <w:rFonts w:ascii="Arial" w:hAnsi="Arial" w:cs="Arial"/>
                <w:b/>
                <w:bCs/>
              </w:rPr>
              <w:t>T-connector for  ACSR MOOSE Conductor</w:t>
            </w:r>
          </w:p>
        </w:tc>
      </w:tr>
      <w:tr w:rsidR="00D102E0" w:rsidRPr="00BF2B45" w14:paraId="3916395C" w14:textId="77777777" w:rsidTr="00BE1198">
        <w:trPr>
          <w:trHeight w:val="20"/>
        </w:trPr>
        <w:tc>
          <w:tcPr>
            <w:tcW w:w="720" w:type="dxa"/>
            <w:shd w:val="clear" w:color="auto" w:fill="auto"/>
          </w:tcPr>
          <w:p w14:paraId="6BEB977B" w14:textId="77777777" w:rsidR="00D102E0" w:rsidRPr="00BF2B45" w:rsidRDefault="00D102E0" w:rsidP="00BE1198">
            <w:pPr>
              <w:rPr>
                <w:rFonts w:ascii="Arial" w:hAnsi="Arial" w:cs="Arial"/>
                <w:b/>
                <w:bCs/>
              </w:rPr>
            </w:pPr>
            <w:r w:rsidRPr="00BF2B45">
              <w:rPr>
                <w:rFonts w:ascii="Arial" w:hAnsi="Arial" w:cs="Arial"/>
                <w:b/>
                <w:bCs/>
              </w:rPr>
              <w:t>Sl.</w:t>
            </w:r>
          </w:p>
        </w:tc>
        <w:tc>
          <w:tcPr>
            <w:tcW w:w="4320" w:type="dxa"/>
            <w:shd w:val="clear" w:color="auto" w:fill="auto"/>
          </w:tcPr>
          <w:p w14:paraId="481F2A44" w14:textId="77777777" w:rsidR="00D102E0" w:rsidRPr="00BF2B45" w:rsidRDefault="00D102E0" w:rsidP="00BE1198">
            <w:pPr>
              <w:rPr>
                <w:rFonts w:ascii="Arial" w:hAnsi="Arial" w:cs="Arial"/>
                <w:b/>
                <w:bCs/>
              </w:rPr>
            </w:pPr>
            <w:r w:rsidRPr="00BF2B45">
              <w:rPr>
                <w:rFonts w:ascii="Arial" w:hAnsi="Arial" w:cs="Arial"/>
                <w:b/>
                <w:bCs/>
              </w:rPr>
              <w:t>Description</w:t>
            </w:r>
          </w:p>
        </w:tc>
        <w:tc>
          <w:tcPr>
            <w:tcW w:w="1080" w:type="dxa"/>
            <w:shd w:val="clear" w:color="auto" w:fill="auto"/>
          </w:tcPr>
          <w:p w14:paraId="6EA551C9" w14:textId="77777777" w:rsidR="00D102E0" w:rsidRPr="00BF2B45" w:rsidRDefault="00D102E0" w:rsidP="00BE1198">
            <w:pPr>
              <w:rPr>
                <w:rFonts w:ascii="Arial" w:hAnsi="Arial" w:cs="Arial"/>
                <w:b/>
                <w:bCs/>
              </w:rPr>
            </w:pPr>
            <w:r w:rsidRPr="00BF2B45">
              <w:rPr>
                <w:rFonts w:ascii="Arial" w:hAnsi="Arial" w:cs="Arial"/>
                <w:b/>
                <w:bCs/>
              </w:rPr>
              <w:t>Unit</w:t>
            </w:r>
          </w:p>
        </w:tc>
        <w:tc>
          <w:tcPr>
            <w:tcW w:w="3060" w:type="dxa"/>
            <w:shd w:val="clear" w:color="auto" w:fill="auto"/>
          </w:tcPr>
          <w:p w14:paraId="573F791D" w14:textId="77777777" w:rsidR="00D102E0" w:rsidRPr="00BF2B45" w:rsidRDefault="00D102E0" w:rsidP="00BE1198">
            <w:pPr>
              <w:jc w:val="center"/>
              <w:rPr>
                <w:rFonts w:ascii="Arial" w:hAnsi="Arial" w:cs="Arial"/>
                <w:b/>
                <w:bCs/>
              </w:rPr>
            </w:pPr>
            <w:r w:rsidRPr="00BF2B45">
              <w:rPr>
                <w:rFonts w:ascii="Arial" w:hAnsi="Arial" w:cs="Arial"/>
                <w:b/>
                <w:bCs/>
              </w:rPr>
              <w:t>Particulars/ Value</w:t>
            </w:r>
          </w:p>
        </w:tc>
      </w:tr>
      <w:tr w:rsidR="00D102E0" w:rsidRPr="00BF2B45" w14:paraId="7EE7A26C" w14:textId="77777777" w:rsidTr="00BE1198">
        <w:trPr>
          <w:trHeight w:val="20"/>
        </w:trPr>
        <w:tc>
          <w:tcPr>
            <w:tcW w:w="720" w:type="dxa"/>
            <w:shd w:val="clear" w:color="auto" w:fill="auto"/>
          </w:tcPr>
          <w:p w14:paraId="24A34083" w14:textId="77777777" w:rsidR="00D102E0" w:rsidRPr="00BF2B45" w:rsidRDefault="00D102E0" w:rsidP="00BE1198">
            <w:pPr>
              <w:rPr>
                <w:rFonts w:ascii="Arial" w:hAnsi="Arial" w:cs="Arial"/>
              </w:rPr>
            </w:pPr>
            <w:r w:rsidRPr="00BF2B45">
              <w:rPr>
                <w:rFonts w:ascii="Arial" w:hAnsi="Arial" w:cs="Arial"/>
              </w:rPr>
              <w:t xml:space="preserve">1. </w:t>
            </w:r>
          </w:p>
        </w:tc>
        <w:tc>
          <w:tcPr>
            <w:tcW w:w="4320" w:type="dxa"/>
            <w:shd w:val="clear" w:color="auto" w:fill="auto"/>
          </w:tcPr>
          <w:p w14:paraId="25EE9D03" w14:textId="77777777" w:rsidR="00D102E0" w:rsidRPr="00BF2B45" w:rsidRDefault="00D102E0" w:rsidP="00BE1198">
            <w:pPr>
              <w:rPr>
                <w:rFonts w:ascii="Arial" w:hAnsi="Arial" w:cs="Arial"/>
              </w:rPr>
            </w:pPr>
            <w:r w:rsidRPr="00BF2B45">
              <w:rPr>
                <w:rFonts w:ascii="Arial" w:hAnsi="Arial" w:cs="Arial"/>
                <w:b/>
                <w:bCs/>
              </w:rPr>
              <w:t>Material</w:t>
            </w:r>
          </w:p>
        </w:tc>
        <w:tc>
          <w:tcPr>
            <w:tcW w:w="1080" w:type="dxa"/>
            <w:shd w:val="clear" w:color="auto" w:fill="auto"/>
          </w:tcPr>
          <w:p w14:paraId="4E0A3123" w14:textId="77777777" w:rsidR="00D102E0" w:rsidRPr="00BF2B45" w:rsidRDefault="00D102E0" w:rsidP="00BE1198">
            <w:pPr>
              <w:rPr>
                <w:rFonts w:ascii="Arial" w:hAnsi="Arial" w:cs="Arial"/>
              </w:rPr>
            </w:pPr>
          </w:p>
        </w:tc>
        <w:tc>
          <w:tcPr>
            <w:tcW w:w="3060" w:type="dxa"/>
            <w:shd w:val="clear" w:color="auto" w:fill="auto"/>
          </w:tcPr>
          <w:p w14:paraId="780BFCA1" w14:textId="77777777" w:rsidR="00D102E0" w:rsidRPr="00BF2B45" w:rsidRDefault="00D102E0" w:rsidP="00BE1198">
            <w:pPr>
              <w:rPr>
                <w:rFonts w:ascii="Arial" w:hAnsi="Arial" w:cs="Arial"/>
              </w:rPr>
            </w:pPr>
            <w:r w:rsidRPr="00BF2B45">
              <w:rPr>
                <w:rFonts w:ascii="Arial" w:hAnsi="Arial" w:cs="Arial"/>
              </w:rPr>
              <w:t xml:space="preserve">Aluminium of purity 99.5% </w:t>
            </w:r>
          </w:p>
        </w:tc>
      </w:tr>
      <w:tr w:rsidR="00D102E0" w:rsidRPr="00BF2B45" w14:paraId="0A39AAEF" w14:textId="77777777" w:rsidTr="00BE1198">
        <w:trPr>
          <w:trHeight w:val="20"/>
        </w:trPr>
        <w:tc>
          <w:tcPr>
            <w:tcW w:w="720" w:type="dxa"/>
            <w:shd w:val="clear" w:color="auto" w:fill="auto"/>
          </w:tcPr>
          <w:p w14:paraId="174F05D8" w14:textId="77777777" w:rsidR="00D102E0" w:rsidRPr="00BF2B45" w:rsidRDefault="00D102E0" w:rsidP="00BE1198">
            <w:pPr>
              <w:rPr>
                <w:rFonts w:ascii="Arial" w:hAnsi="Arial" w:cs="Arial"/>
              </w:rPr>
            </w:pPr>
            <w:r w:rsidRPr="00BF2B45">
              <w:rPr>
                <w:rFonts w:ascii="Arial" w:hAnsi="Arial" w:cs="Arial"/>
              </w:rPr>
              <w:t>2.</w:t>
            </w:r>
          </w:p>
        </w:tc>
        <w:tc>
          <w:tcPr>
            <w:tcW w:w="8460" w:type="dxa"/>
            <w:gridSpan w:val="3"/>
            <w:shd w:val="clear" w:color="auto" w:fill="auto"/>
          </w:tcPr>
          <w:p w14:paraId="4D9FE5A4" w14:textId="77777777" w:rsidR="00D102E0" w:rsidRPr="00BF2B45" w:rsidRDefault="00D102E0" w:rsidP="00BE1198">
            <w:pPr>
              <w:ind w:right="144"/>
              <w:rPr>
                <w:rFonts w:ascii="Arial" w:hAnsi="Arial" w:cs="Arial"/>
                <w:b/>
                <w:bCs/>
              </w:rPr>
            </w:pPr>
            <w:r w:rsidRPr="00BF2B45">
              <w:rPr>
                <w:rFonts w:ascii="Arial" w:hAnsi="Arial" w:cs="Arial"/>
                <w:b/>
                <w:bCs/>
              </w:rPr>
              <w:t xml:space="preserve">Dimension of  Aluminum sleeve  Before compression </w:t>
            </w:r>
          </w:p>
        </w:tc>
      </w:tr>
      <w:tr w:rsidR="00D102E0" w:rsidRPr="00BF2B45" w14:paraId="3779D771" w14:textId="77777777" w:rsidTr="00BE1198">
        <w:trPr>
          <w:trHeight w:val="20"/>
        </w:trPr>
        <w:tc>
          <w:tcPr>
            <w:tcW w:w="720" w:type="dxa"/>
            <w:shd w:val="clear" w:color="auto" w:fill="auto"/>
          </w:tcPr>
          <w:p w14:paraId="615F4AF2" w14:textId="77777777" w:rsidR="00D102E0" w:rsidRPr="00BF2B45" w:rsidRDefault="00D102E0" w:rsidP="00BE1198">
            <w:pPr>
              <w:jc w:val="right"/>
              <w:rPr>
                <w:rFonts w:ascii="Arial" w:hAnsi="Arial" w:cs="Arial"/>
              </w:rPr>
            </w:pPr>
          </w:p>
        </w:tc>
        <w:tc>
          <w:tcPr>
            <w:tcW w:w="4320" w:type="dxa"/>
            <w:shd w:val="clear" w:color="auto" w:fill="auto"/>
          </w:tcPr>
          <w:p w14:paraId="1FCB01A1" w14:textId="77777777" w:rsidR="00D102E0" w:rsidRPr="00BF2B45" w:rsidRDefault="00D102E0" w:rsidP="00BE1198">
            <w:pPr>
              <w:ind w:right="144"/>
              <w:rPr>
                <w:rFonts w:ascii="Arial" w:hAnsi="Arial" w:cs="Arial"/>
              </w:rPr>
            </w:pPr>
            <w:r w:rsidRPr="00BF2B45">
              <w:rPr>
                <w:rFonts w:ascii="Arial" w:hAnsi="Arial" w:cs="Arial"/>
              </w:rPr>
              <w:t>i)    Inside diameter</w:t>
            </w:r>
          </w:p>
        </w:tc>
        <w:tc>
          <w:tcPr>
            <w:tcW w:w="1080" w:type="dxa"/>
            <w:shd w:val="clear" w:color="auto" w:fill="auto"/>
          </w:tcPr>
          <w:p w14:paraId="4A0A3D8D" w14:textId="77777777" w:rsidR="00D102E0" w:rsidRPr="00BF2B45" w:rsidRDefault="00D102E0" w:rsidP="00BE1198">
            <w:pPr>
              <w:rPr>
                <w:rFonts w:ascii="Arial" w:hAnsi="Arial" w:cs="Arial"/>
              </w:rPr>
            </w:pPr>
            <w:r w:rsidRPr="00BF2B45">
              <w:rPr>
                <w:rFonts w:ascii="Arial" w:hAnsi="Arial" w:cs="Arial"/>
              </w:rPr>
              <w:t>mm</w:t>
            </w:r>
          </w:p>
        </w:tc>
        <w:tc>
          <w:tcPr>
            <w:tcW w:w="3060" w:type="dxa"/>
            <w:shd w:val="clear" w:color="auto" w:fill="auto"/>
          </w:tcPr>
          <w:p w14:paraId="05E82FAE" w14:textId="77777777" w:rsidR="00D102E0" w:rsidRPr="00BF2B45" w:rsidRDefault="00D102E0" w:rsidP="00BE1198">
            <w:pPr>
              <w:rPr>
                <w:rFonts w:ascii="Arial" w:hAnsi="Arial" w:cs="Arial"/>
              </w:rPr>
            </w:pPr>
            <w:r w:rsidRPr="00BF2B45">
              <w:rPr>
                <w:rFonts w:ascii="Arial" w:hAnsi="Arial" w:cs="Arial"/>
              </w:rPr>
              <w:t>34.00 ± 0.5</w:t>
            </w:r>
          </w:p>
        </w:tc>
      </w:tr>
      <w:tr w:rsidR="00D102E0" w:rsidRPr="00BF2B45" w14:paraId="5EABE5BF" w14:textId="77777777" w:rsidTr="00BE1198">
        <w:trPr>
          <w:trHeight w:val="20"/>
        </w:trPr>
        <w:tc>
          <w:tcPr>
            <w:tcW w:w="720" w:type="dxa"/>
            <w:shd w:val="clear" w:color="auto" w:fill="auto"/>
          </w:tcPr>
          <w:p w14:paraId="584ACA7D" w14:textId="77777777" w:rsidR="00D102E0" w:rsidRPr="00BF2B45" w:rsidRDefault="00D102E0" w:rsidP="00BE1198">
            <w:pPr>
              <w:jc w:val="right"/>
              <w:rPr>
                <w:rFonts w:ascii="Arial" w:hAnsi="Arial" w:cs="Arial"/>
              </w:rPr>
            </w:pPr>
          </w:p>
        </w:tc>
        <w:tc>
          <w:tcPr>
            <w:tcW w:w="4320" w:type="dxa"/>
            <w:shd w:val="clear" w:color="auto" w:fill="auto"/>
          </w:tcPr>
          <w:p w14:paraId="4846FF57" w14:textId="77777777" w:rsidR="00D102E0" w:rsidRPr="00BF2B45" w:rsidRDefault="00D102E0" w:rsidP="00BE1198">
            <w:pPr>
              <w:ind w:right="144"/>
              <w:rPr>
                <w:rFonts w:ascii="Arial" w:hAnsi="Arial" w:cs="Arial"/>
              </w:rPr>
            </w:pPr>
            <w:r w:rsidRPr="00BF2B45">
              <w:rPr>
                <w:rFonts w:ascii="Arial" w:hAnsi="Arial" w:cs="Arial"/>
              </w:rPr>
              <w:t xml:space="preserve">ii)  Outside diameter </w:t>
            </w:r>
          </w:p>
        </w:tc>
        <w:tc>
          <w:tcPr>
            <w:tcW w:w="1080" w:type="dxa"/>
            <w:shd w:val="clear" w:color="auto" w:fill="auto"/>
          </w:tcPr>
          <w:p w14:paraId="66BE95F4" w14:textId="77777777" w:rsidR="00D102E0" w:rsidRPr="00BF2B45" w:rsidRDefault="00D102E0" w:rsidP="00BE1198">
            <w:pPr>
              <w:rPr>
                <w:rFonts w:ascii="Arial" w:hAnsi="Arial" w:cs="Arial"/>
              </w:rPr>
            </w:pPr>
            <w:r w:rsidRPr="00BF2B45">
              <w:rPr>
                <w:rFonts w:ascii="Arial" w:hAnsi="Arial" w:cs="Arial"/>
              </w:rPr>
              <w:t>mm</w:t>
            </w:r>
          </w:p>
        </w:tc>
        <w:tc>
          <w:tcPr>
            <w:tcW w:w="3060" w:type="dxa"/>
            <w:shd w:val="clear" w:color="auto" w:fill="auto"/>
          </w:tcPr>
          <w:p w14:paraId="388B9A51" w14:textId="77777777" w:rsidR="00D102E0" w:rsidRPr="00BF2B45" w:rsidRDefault="00D102E0" w:rsidP="00BE1198">
            <w:pPr>
              <w:rPr>
                <w:rFonts w:ascii="Arial" w:hAnsi="Arial" w:cs="Arial"/>
                <w:u w:val="single"/>
              </w:rPr>
            </w:pPr>
            <w:r w:rsidRPr="00BF2B45">
              <w:rPr>
                <w:rFonts w:ascii="Arial" w:hAnsi="Arial" w:cs="Arial"/>
              </w:rPr>
              <w:t>54.00 ± 1.0</w:t>
            </w:r>
          </w:p>
        </w:tc>
      </w:tr>
      <w:tr w:rsidR="00D102E0" w:rsidRPr="00BF2B45" w14:paraId="3FBB35D7" w14:textId="77777777" w:rsidTr="00BE1198">
        <w:trPr>
          <w:trHeight w:val="20"/>
        </w:trPr>
        <w:tc>
          <w:tcPr>
            <w:tcW w:w="720" w:type="dxa"/>
            <w:shd w:val="clear" w:color="auto" w:fill="auto"/>
          </w:tcPr>
          <w:p w14:paraId="0399C5CE" w14:textId="77777777" w:rsidR="00D102E0" w:rsidRPr="00BF2B45" w:rsidRDefault="00D102E0" w:rsidP="00BE1198">
            <w:pPr>
              <w:jc w:val="right"/>
              <w:rPr>
                <w:rFonts w:ascii="Arial" w:hAnsi="Arial" w:cs="Arial"/>
              </w:rPr>
            </w:pPr>
          </w:p>
        </w:tc>
        <w:tc>
          <w:tcPr>
            <w:tcW w:w="4320" w:type="dxa"/>
            <w:shd w:val="clear" w:color="auto" w:fill="auto"/>
          </w:tcPr>
          <w:p w14:paraId="3D461527" w14:textId="77777777" w:rsidR="00D102E0" w:rsidRPr="00BF2B45" w:rsidRDefault="00D102E0" w:rsidP="00BE1198">
            <w:pPr>
              <w:ind w:right="144"/>
              <w:rPr>
                <w:rFonts w:ascii="Arial" w:hAnsi="Arial" w:cs="Arial"/>
              </w:rPr>
            </w:pPr>
            <w:r w:rsidRPr="00BF2B45">
              <w:rPr>
                <w:rFonts w:ascii="Arial" w:hAnsi="Arial" w:cs="Arial"/>
              </w:rPr>
              <w:t xml:space="preserve">iii) Length </w:t>
            </w:r>
          </w:p>
        </w:tc>
        <w:tc>
          <w:tcPr>
            <w:tcW w:w="1080" w:type="dxa"/>
            <w:shd w:val="clear" w:color="auto" w:fill="auto"/>
          </w:tcPr>
          <w:p w14:paraId="44A63E2D" w14:textId="77777777" w:rsidR="00D102E0" w:rsidRPr="00BF2B45" w:rsidRDefault="00D102E0" w:rsidP="00BE1198">
            <w:pPr>
              <w:rPr>
                <w:rFonts w:ascii="Arial" w:hAnsi="Arial" w:cs="Arial"/>
              </w:rPr>
            </w:pPr>
            <w:r w:rsidRPr="00BF2B45">
              <w:rPr>
                <w:rFonts w:ascii="Arial" w:hAnsi="Arial" w:cs="Arial"/>
              </w:rPr>
              <w:t>mm</w:t>
            </w:r>
          </w:p>
        </w:tc>
        <w:tc>
          <w:tcPr>
            <w:tcW w:w="3060" w:type="dxa"/>
            <w:shd w:val="clear" w:color="auto" w:fill="auto"/>
          </w:tcPr>
          <w:p w14:paraId="38AC295A" w14:textId="77777777" w:rsidR="00D102E0" w:rsidRPr="00BF2B45" w:rsidRDefault="00D102E0" w:rsidP="00BE1198">
            <w:pPr>
              <w:rPr>
                <w:rFonts w:ascii="Arial" w:hAnsi="Arial" w:cs="Arial"/>
                <w:u w:val="single"/>
              </w:rPr>
            </w:pPr>
            <w:r w:rsidRPr="00BF2B45">
              <w:rPr>
                <w:rFonts w:ascii="Arial" w:hAnsi="Arial" w:cs="Arial"/>
              </w:rPr>
              <w:t>400.00 ± 5.0</w:t>
            </w:r>
          </w:p>
        </w:tc>
      </w:tr>
      <w:tr w:rsidR="00D102E0" w:rsidRPr="00BF2B45" w14:paraId="5E9B9DDD" w14:textId="77777777" w:rsidTr="00BE1198">
        <w:trPr>
          <w:trHeight w:val="20"/>
        </w:trPr>
        <w:tc>
          <w:tcPr>
            <w:tcW w:w="720" w:type="dxa"/>
            <w:shd w:val="clear" w:color="auto" w:fill="auto"/>
          </w:tcPr>
          <w:p w14:paraId="0C0D5246" w14:textId="77777777" w:rsidR="00D102E0" w:rsidRPr="00BF2B45" w:rsidRDefault="00D102E0" w:rsidP="00BE1198">
            <w:pPr>
              <w:rPr>
                <w:rFonts w:ascii="Arial" w:hAnsi="Arial" w:cs="Arial"/>
              </w:rPr>
            </w:pPr>
            <w:r w:rsidRPr="00BF2B45">
              <w:rPr>
                <w:rFonts w:ascii="Arial" w:hAnsi="Arial" w:cs="Arial"/>
              </w:rPr>
              <w:t>3.</w:t>
            </w:r>
          </w:p>
        </w:tc>
        <w:tc>
          <w:tcPr>
            <w:tcW w:w="8460" w:type="dxa"/>
            <w:gridSpan w:val="3"/>
            <w:shd w:val="clear" w:color="auto" w:fill="auto"/>
          </w:tcPr>
          <w:p w14:paraId="761A00BF" w14:textId="77777777" w:rsidR="00D102E0" w:rsidRPr="00BF2B45" w:rsidRDefault="00D102E0" w:rsidP="00BE1198">
            <w:pPr>
              <w:ind w:right="144"/>
              <w:rPr>
                <w:rFonts w:ascii="Arial" w:hAnsi="Arial" w:cs="Arial"/>
                <w:b/>
                <w:bCs/>
              </w:rPr>
            </w:pPr>
            <w:r w:rsidRPr="00BF2B45">
              <w:rPr>
                <w:rFonts w:ascii="Arial" w:hAnsi="Arial" w:cs="Arial"/>
                <w:b/>
                <w:bCs/>
              </w:rPr>
              <w:t>Dimensions of  Aluminum Sleeve after compression</w:t>
            </w:r>
          </w:p>
        </w:tc>
      </w:tr>
      <w:tr w:rsidR="00D102E0" w:rsidRPr="00BF2B45" w14:paraId="0B1394F4" w14:textId="77777777" w:rsidTr="00BE1198">
        <w:trPr>
          <w:trHeight w:val="20"/>
        </w:trPr>
        <w:tc>
          <w:tcPr>
            <w:tcW w:w="720" w:type="dxa"/>
            <w:shd w:val="clear" w:color="auto" w:fill="auto"/>
          </w:tcPr>
          <w:p w14:paraId="13041881" w14:textId="77777777" w:rsidR="00D102E0" w:rsidRPr="00BF2B45" w:rsidRDefault="00D102E0" w:rsidP="00BE1198">
            <w:pPr>
              <w:jc w:val="right"/>
              <w:rPr>
                <w:rFonts w:ascii="Arial" w:hAnsi="Arial" w:cs="Arial"/>
              </w:rPr>
            </w:pPr>
          </w:p>
        </w:tc>
        <w:tc>
          <w:tcPr>
            <w:tcW w:w="4320" w:type="dxa"/>
            <w:shd w:val="clear" w:color="auto" w:fill="auto"/>
          </w:tcPr>
          <w:p w14:paraId="1F2CD1F3" w14:textId="77777777" w:rsidR="00D102E0" w:rsidRPr="00BF2B45" w:rsidRDefault="00D102E0" w:rsidP="00BE1198">
            <w:pPr>
              <w:ind w:right="144"/>
              <w:rPr>
                <w:rFonts w:ascii="Arial" w:hAnsi="Arial" w:cs="Arial"/>
              </w:rPr>
            </w:pPr>
            <w:r w:rsidRPr="00BF2B45">
              <w:rPr>
                <w:rFonts w:ascii="Arial" w:hAnsi="Arial" w:cs="Arial"/>
              </w:rPr>
              <w:t>i)  Outside dimension(Corner to corner)</w:t>
            </w:r>
          </w:p>
        </w:tc>
        <w:tc>
          <w:tcPr>
            <w:tcW w:w="1080" w:type="dxa"/>
            <w:shd w:val="clear" w:color="auto" w:fill="auto"/>
          </w:tcPr>
          <w:p w14:paraId="157F1CE3" w14:textId="77777777" w:rsidR="00D102E0" w:rsidRPr="00BF2B45" w:rsidRDefault="00D102E0" w:rsidP="00BE1198">
            <w:pPr>
              <w:rPr>
                <w:rFonts w:ascii="Arial" w:hAnsi="Arial" w:cs="Arial"/>
              </w:rPr>
            </w:pPr>
            <w:r w:rsidRPr="00BF2B45">
              <w:rPr>
                <w:rFonts w:ascii="Arial" w:hAnsi="Arial" w:cs="Arial"/>
              </w:rPr>
              <w:t>mm</w:t>
            </w:r>
          </w:p>
        </w:tc>
        <w:tc>
          <w:tcPr>
            <w:tcW w:w="3060" w:type="dxa"/>
            <w:shd w:val="clear" w:color="auto" w:fill="auto"/>
          </w:tcPr>
          <w:p w14:paraId="4884007D" w14:textId="77777777" w:rsidR="00D102E0" w:rsidRPr="00BF2B45" w:rsidRDefault="00D102E0" w:rsidP="00BE1198">
            <w:pPr>
              <w:rPr>
                <w:rFonts w:ascii="Arial" w:hAnsi="Arial" w:cs="Arial"/>
                <w:u w:val="single"/>
              </w:rPr>
            </w:pPr>
            <w:r w:rsidRPr="00BF2B45">
              <w:rPr>
                <w:rFonts w:ascii="Arial" w:hAnsi="Arial" w:cs="Arial"/>
              </w:rPr>
              <w:t>53.00 ± 0.5</w:t>
            </w:r>
          </w:p>
        </w:tc>
      </w:tr>
      <w:tr w:rsidR="00D102E0" w:rsidRPr="00BF2B45" w14:paraId="0FFF15A2" w14:textId="77777777" w:rsidTr="00BE1198">
        <w:trPr>
          <w:trHeight w:val="20"/>
        </w:trPr>
        <w:tc>
          <w:tcPr>
            <w:tcW w:w="720" w:type="dxa"/>
            <w:shd w:val="clear" w:color="auto" w:fill="auto"/>
          </w:tcPr>
          <w:p w14:paraId="09460A71" w14:textId="77777777" w:rsidR="00D102E0" w:rsidRPr="00BF2B45" w:rsidRDefault="00D102E0" w:rsidP="00BE1198">
            <w:pPr>
              <w:jc w:val="right"/>
              <w:rPr>
                <w:rFonts w:ascii="Arial" w:hAnsi="Arial" w:cs="Arial"/>
              </w:rPr>
            </w:pPr>
          </w:p>
        </w:tc>
        <w:tc>
          <w:tcPr>
            <w:tcW w:w="4320" w:type="dxa"/>
            <w:shd w:val="clear" w:color="auto" w:fill="auto"/>
          </w:tcPr>
          <w:p w14:paraId="5F0B548F" w14:textId="77777777" w:rsidR="00D102E0" w:rsidRPr="00BF2B45" w:rsidRDefault="00D102E0" w:rsidP="00BE1198">
            <w:pPr>
              <w:ind w:right="144"/>
              <w:rPr>
                <w:rFonts w:ascii="Arial" w:hAnsi="Arial" w:cs="Arial"/>
              </w:rPr>
            </w:pPr>
            <w:r w:rsidRPr="00BF2B45">
              <w:rPr>
                <w:rFonts w:ascii="Arial" w:hAnsi="Arial" w:cs="Arial"/>
              </w:rPr>
              <w:t>ii) Outside dimension ( face to face)</w:t>
            </w:r>
          </w:p>
        </w:tc>
        <w:tc>
          <w:tcPr>
            <w:tcW w:w="1080" w:type="dxa"/>
            <w:shd w:val="clear" w:color="auto" w:fill="auto"/>
          </w:tcPr>
          <w:p w14:paraId="50B7E50A" w14:textId="77777777" w:rsidR="00D102E0" w:rsidRPr="00BF2B45" w:rsidRDefault="00D102E0" w:rsidP="00BE1198">
            <w:pPr>
              <w:rPr>
                <w:rFonts w:ascii="Arial" w:hAnsi="Arial" w:cs="Arial"/>
              </w:rPr>
            </w:pPr>
            <w:r w:rsidRPr="00BF2B45">
              <w:rPr>
                <w:rFonts w:ascii="Arial" w:hAnsi="Arial" w:cs="Arial"/>
              </w:rPr>
              <w:t>mm</w:t>
            </w:r>
          </w:p>
        </w:tc>
        <w:tc>
          <w:tcPr>
            <w:tcW w:w="3060" w:type="dxa"/>
            <w:shd w:val="clear" w:color="auto" w:fill="auto"/>
          </w:tcPr>
          <w:p w14:paraId="39DA8A79" w14:textId="77777777" w:rsidR="00D102E0" w:rsidRPr="00BF2B45" w:rsidRDefault="00D102E0" w:rsidP="00BE1198">
            <w:pPr>
              <w:rPr>
                <w:rFonts w:ascii="Arial" w:hAnsi="Arial" w:cs="Arial"/>
                <w:u w:val="single"/>
              </w:rPr>
            </w:pPr>
            <w:r w:rsidRPr="00BF2B45">
              <w:rPr>
                <w:rFonts w:ascii="Arial" w:hAnsi="Arial" w:cs="Arial"/>
              </w:rPr>
              <w:t>46.00 ± 0.5</w:t>
            </w:r>
          </w:p>
        </w:tc>
      </w:tr>
      <w:tr w:rsidR="00D102E0" w:rsidRPr="00BF2B45" w14:paraId="3F89E990" w14:textId="77777777" w:rsidTr="00BE1198">
        <w:trPr>
          <w:trHeight w:val="20"/>
        </w:trPr>
        <w:tc>
          <w:tcPr>
            <w:tcW w:w="720" w:type="dxa"/>
            <w:shd w:val="clear" w:color="auto" w:fill="auto"/>
          </w:tcPr>
          <w:p w14:paraId="47ED9AE1" w14:textId="77777777" w:rsidR="00D102E0" w:rsidRPr="00BF2B45" w:rsidRDefault="00D102E0" w:rsidP="00BE1198">
            <w:pPr>
              <w:rPr>
                <w:rFonts w:ascii="Arial" w:hAnsi="Arial" w:cs="Arial"/>
              </w:rPr>
            </w:pPr>
            <w:r w:rsidRPr="00BF2B45">
              <w:rPr>
                <w:rFonts w:ascii="Arial" w:hAnsi="Arial" w:cs="Arial"/>
              </w:rPr>
              <w:t>4.</w:t>
            </w:r>
          </w:p>
        </w:tc>
        <w:tc>
          <w:tcPr>
            <w:tcW w:w="4320" w:type="dxa"/>
            <w:shd w:val="clear" w:color="auto" w:fill="auto"/>
          </w:tcPr>
          <w:p w14:paraId="015B77F8" w14:textId="77777777" w:rsidR="00D102E0" w:rsidRPr="00BF2B45" w:rsidRDefault="00D102E0" w:rsidP="00BE1198">
            <w:pPr>
              <w:ind w:right="144"/>
              <w:rPr>
                <w:rFonts w:ascii="Arial" w:hAnsi="Arial" w:cs="Arial"/>
              </w:rPr>
            </w:pPr>
            <w:r w:rsidRPr="00BF2B45">
              <w:rPr>
                <w:rFonts w:ascii="Arial" w:hAnsi="Arial" w:cs="Arial"/>
              </w:rPr>
              <w:t>Axial tensile strength of welded portion of T-connector</w:t>
            </w:r>
          </w:p>
        </w:tc>
        <w:tc>
          <w:tcPr>
            <w:tcW w:w="1080" w:type="dxa"/>
            <w:shd w:val="clear" w:color="auto" w:fill="auto"/>
          </w:tcPr>
          <w:p w14:paraId="2D160A7C" w14:textId="77777777" w:rsidR="00D102E0" w:rsidRPr="00BF2B45" w:rsidRDefault="00D102E0" w:rsidP="00BE1198">
            <w:pPr>
              <w:rPr>
                <w:rFonts w:ascii="Arial" w:hAnsi="Arial" w:cs="Arial"/>
              </w:rPr>
            </w:pPr>
            <w:r w:rsidRPr="00BF2B45">
              <w:rPr>
                <w:rFonts w:ascii="Arial" w:hAnsi="Arial" w:cs="Arial"/>
              </w:rPr>
              <w:t>KN</w:t>
            </w:r>
          </w:p>
        </w:tc>
        <w:tc>
          <w:tcPr>
            <w:tcW w:w="3060" w:type="dxa"/>
            <w:shd w:val="clear" w:color="auto" w:fill="auto"/>
          </w:tcPr>
          <w:p w14:paraId="419D0307" w14:textId="77777777" w:rsidR="00D102E0" w:rsidRPr="00BF2B45" w:rsidRDefault="00D102E0" w:rsidP="00BE1198">
            <w:pPr>
              <w:rPr>
                <w:rFonts w:ascii="Arial" w:hAnsi="Arial" w:cs="Arial"/>
              </w:rPr>
            </w:pPr>
            <w:r w:rsidRPr="00BF2B45">
              <w:rPr>
                <w:rFonts w:ascii="Arial" w:hAnsi="Arial" w:cs="Arial"/>
              </w:rPr>
              <w:t>30</w:t>
            </w:r>
          </w:p>
        </w:tc>
      </w:tr>
      <w:tr w:rsidR="00D102E0" w:rsidRPr="00BF2B45" w14:paraId="5673CBA9" w14:textId="77777777" w:rsidTr="00BE1198">
        <w:trPr>
          <w:trHeight w:val="20"/>
        </w:trPr>
        <w:tc>
          <w:tcPr>
            <w:tcW w:w="720" w:type="dxa"/>
            <w:shd w:val="clear" w:color="auto" w:fill="auto"/>
          </w:tcPr>
          <w:p w14:paraId="28D21C85" w14:textId="77777777" w:rsidR="00D102E0" w:rsidRPr="00BF2B45" w:rsidRDefault="00D102E0" w:rsidP="00BE1198">
            <w:pPr>
              <w:rPr>
                <w:rFonts w:ascii="Arial" w:hAnsi="Arial" w:cs="Arial"/>
              </w:rPr>
            </w:pPr>
            <w:r w:rsidRPr="00BF2B45">
              <w:rPr>
                <w:rFonts w:ascii="Arial" w:hAnsi="Arial" w:cs="Arial"/>
              </w:rPr>
              <w:t>5.</w:t>
            </w:r>
          </w:p>
        </w:tc>
        <w:tc>
          <w:tcPr>
            <w:tcW w:w="4320" w:type="dxa"/>
            <w:shd w:val="clear" w:color="auto" w:fill="auto"/>
          </w:tcPr>
          <w:p w14:paraId="1F9CE0AD" w14:textId="77777777" w:rsidR="00D102E0" w:rsidRPr="00BF2B45" w:rsidRDefault="00D102E0" w:rsidP="00BE1198">
            <w:pPr>
              <w:ind w:right="144"/>
              <w:rPr>
                <w:rFonts w:ascii="Arial" w:hAnsi="Arial" w:cs="Arial"/>
              </w:rPr>
            </w:pPr>
            <w:r w:rsidRPr="00BF2B45">
              <w:rPr>
                <w:rFonts w:ascii="Arial" w:hAnsi="Arial" w:cs="Arial"/>
              </w:rPr>
              <w:t>Maximum resistance of the compressed unit expressed, as percentage of the resistance  of equivalent length of bare conductor.</w:t>
            </w:r>
          </w:p>
        </w:tc>
        <w:tc>
          <w:tcPr>
            <w:tcW w:w="1080" w:type="dxa"/>
            <w:shd w:val="clear" w:color="auto" w:fill="auto"/>
          </w:tcPr>
          <w:p w14:paraId="606415D3" w14:textId="77777777" w:rsidR="00D102E0" w:rsidRPr="00BF2B45" w:rsidRDefault="00D102E0" w:rsidP="00BE1198">
            <w:pPr>
              <w:rPr>
                <w:rFonts w:ascii="Arial" w:hAnsi="Arial" w:cs="Arial"/>
              </w:rPr>
            </w:pPr>
            <w:r w:rsidRPr="00BF2B45">
              <w:rPr>
                <w:rFonts w:ascii="Arial" w:hAnsi="Arial" w:cs="Arial"/>
              </w:rPr>
              <w:t>%</w:t>
            </w:r>
          </w:p>
        </w:tc>
        <w:tc>
          <w:tcPr>
            <w:tcW w:w="3060" w:type="dxa"/>
            <w:shd w:val="clear" w:color="auto" w:fill="auto"/>
          </w:tcPr>
          <w:p w14:paraId="7AA63CB4" w14:textId="77777777" w:rsidR="00D102E0" w:rsidRPr="00BF2B45" w:rsidRDefault="00D102E0" w:rsidP="00BE1198">
            <w:pPr>
              <w:rPr>
                <w:rFonts w:ascii="Arial" w:hAnsi="Arial" w:cs="Arial"/>
              </w:rPr>
            </w:pPr>
            <w:r w:rsidRPr="00BF2B45">
              <w:rPr>
                <w:rFonts w:ascii="Arial" w:hAnsi="Arial" w:cs="Arial"/>
              </w:rPr>
              <w:t>75</w:t>
            </w:r>
          </w:p>
        </w:tc>
      </w:tr>
      <w:tr w:rsidR="00D102E0" w:rsidRPr="00BF2B45" w14:paraId="39538E05" w14:textId="77777777" w:rsidTr="00BE1198">
        <w:trPr>
          <w:trHeight w:val="20"/>
        </w:trPr>
        <w:tc>
          <w:tcPr>
            <w:tcW w:w="720" w:type="dxa"/>
            <w:shd w:val="clear" w:color="auto" w:fill="auto"/>
          </w:tcPr>
          <w:p w14:paraId="3358FF6B" w14:textId="77777777" w:rsidR="00D102E0" w:rsidRPr="00BF2B45" w:rsidRDefault="00D102E0" w:rsidP="00BE1198">
            <w:pPr>
              <w:rPr>
                <w:rFonts w:ascii="Arial" w:hAnsi="Arial" w:cs="Arial"/>
              </w:rPr>
            </w:pPr>
            <w:r w:rsidRPr="00BF2B45">
              <w:rPr>
                <w:rFonts w:ascii="Arial" w:hAnsi="Arial" w:cs="Arial"/>
              </w:rPr>
              <w:t>6.</w:t>
            </w:r>
          </w:p>
        </w:tc>
        <w:tc>
          <w:tcPr>
            <w:tcW w:w="4320" w:type="dxa"/>
            <w:shd w:val="clear" w:color="auto" w:fill="auto"/>
          </w:tcPr>
          <w:p w14:paraId="784B6A5C" w14:textId="77777777" w:rsidR="00D102E0" w:rsidRPr="00BF2B45" w:rsidRDefault="00D102E0" w:rsidP="00BE1198">
            <w:pPr>
              <w:ind w:right="144"/>
              <w:rPr>
                <w:rFonts w:ascii="Arial" w:hAnsi="Arial" w:cs="Arial"/>
              </w:rPr>
            </w:pPr>
            <w:r w:rsidRPr="00BF2B45">
              <w:rPr>
                <w:rFonts w:ascii="Arial" w:hAnsi="Arial" w:cs="Arial"/>
              </w:rPr>
              <w:t xml:space="preserve">Minimum corona Extinction voltage kV (rms) under dry condition </w:t>
            </w:r>
          </w:p>
        </w:tc>
        <w:tc>
          <w:tcPr>
            <w:tcW w:w="1080" w:type="dxa"/>
            <w:shd w:val="clear" w:color="auto" w:fill="auto"/>
          </w:tcPr>
          <w:p w14:paraId="003C37FF" w14:textId="77777777" w:rsidR="00D102E0" w:rsidRPr="00BF2B45" w:rsidRDefault="00D102E0" w:rsidP="00BE1198">
            <w:pPr>
              <w:rPr>
                <w:rFonts w:ascii="Arial" w:hAnsi="Arial" w:cs="Arial"/>
              </w:rPr>
            </w:pPr>
            <w:r w:rsidRPr="00BF2B45">
              <w:rPr>
                <w:rFonts w:ascii="Arial" w:hAnsi="Arial" w:cs="Arial"/>
              </w:rPr>
              <w:t>kV</w:t>
            </w:r>
          </w:p>
        </w:tc>
        <w:tc>
          <w:tcPr>
            <w:tcW w:w="3060" w:type="dxa"/>
            <w:shd w:val="clear" w:color="auto" w:fill="auto"/>
          </w:tcPr>
          <w:p w14:paraId="213CECC2" w14:textId="77777777" w:rsidR="00D102E0" w:rsidRPr="00BF2B45" w:rsidRDefault="00D102E0" w:rsidP="00BE1198">
            <w:pPr>
              <w:rPr>
                <w:rFonts w:ascii="Arial" w:hAnsi="Arial" w:cs="Arial"/>
              </w:rPr>
            </w:pPr>
            <w:r w:rsidRPr="00BF2B45">
              <w:rPr>
                <w:rFonts w:ascii="Arial" w:hAnsi="Arial" w:cs="Arial"/>
              </w:rPr>
              <w:t>320</w:t>
            </w:r>
          </w:p>
        </w:tc>
      </w:tr>
      <w:tr w:rsidR="00D102E0" w:rsidRPr="00BF2B45" w14:paraId="0BE40EAF" w14:textId="77777777" w:rsidTr="00BE1198">
        <w:trPr>
          <w:trHeight w:val="20"/>
        </w:trPr>
        <w:tc>
          <w:tcPr>
            <w:tcW w:w="720" w:type="dxa"/>
            <w:shd w:val="clear" w:color="auto" w:fill="auto"/>
          </w:tcPr>
          <w:p w14:paraId="557C18E0" w14:textId="77777777" w:rsidR="00D102E0" w:rsidRPr="00BF2B45" w:rsidRDefault="00D102E0" w:rsidP="00BE1198">
            <w:pPr>
              <w:rPr>
                <w:rFonts w:ascii="Arial" w:hAnsi="Arial" w:cs="Arial"/>
              </w:rPr>
            </w:pPr>
            <w:r w:rsidRPr="00BF2B45">
              <w:rPr>
                <w:rFonts w:ascii="Arial" w:hAnsi="Arial" w:cs="Arial"/>
              </w:rPr>
              <w:t>7.</w:t>
            </w:r>
          </w:p>
        </w:tc>
        <w:tc>
          <w:tcPr>
            <w:tcW w:w="4320" w:type="dxa"/>
            <w:shd w:val="clear" w:color="auto" w:fill="auto"/>
          </w:tcPr>
          <w:p w14:paraId="14D33905" w14:textId="77777777" w:rsidR="00D102E0" w:rsidRPr="00BF2B45" w:rsidRDefault="00D102E0" w:rsidP="00BE1198">
            <w:pPr>
              <w:ind w:right="144"/>
              <w:rPr>
                <w:rFonts w:ascii="Arial" w:hAnsi="Arial" w:cs="Arial"/>
              </w:rPr>
            </w:pPr>
            <w:r w:rsidRPr="00BF2B45">
              <w:rPr>
                <w:rFonts w:ascii="Arial" w:hAnsi="Arial" w:cs="Arial"/>
              </w:rPr>
              <w:t xml:space="preserve">Maximum Radio Interference Voltage at 1 MHz for phase to earth voltage of 305 kV (rms) under dry condition </w:t>
            </w:r>
          </w:p>
        </w:tc>
        <w:tc>
          <w:tcPr>
            <w:tcW w:w="1080" w:type="dxa"/>
            <w:shd w:val="clear" w:color="auto" w:fill="auto"/>
          </w:tcPr>
          <w:p w14:paraId="063F4106" w14:textId="77777777" w:rsidR="00D102E0" w:rsidRPr="00BF2B45" w:rsidRDefault="00D102E0" w:rsidP="00BE1198">
            <w:pPr>
              <w:rPr>
                <w:rFonts w:ascii="Arial" w:hAnsi="Arial" w:cs="Arial"/>
              </w:rPr>
            </w:pPr>
            <w:r w:rsidRPr="00BF2B45">
              <w:rPr>
                <w:rFonts w:ascii="Arial" w:hAnsi="Arial" w:cs="Arial"/>
              </w:rPr>
              <w:t>Micro Volts</w:t>
            </w:r>
          </w:p>
        </w:tc>
        <w:tc>
          <w:tcPr>
            <w:tcW w:w="3060" w:type="dxa"/>
            <w:shd w:val="clear" w:color="auto" w:fill="auto"/>
          </w:tcPr>
          <w:p w14:paraId="43AE2C3E" w14:textId="77777777" w:rsidR="00D102E0" w:rsidRPr="00BF2B45" w:rsidRDefault="00D102E0" w:rsidP="00BE1198">
            <w:pPr>
              <w:rPr>
                <w:rFonts w:ascii="Arial" w:hAnsi="Arial" w:cs="Arial"/>
              </w:rPr>
            </w:pPr>
            <w:r w:rsidRPr="00BF2B45">
              <w:rPr>
                <w:rFonts w:ascii="Arial" w:hAnsi="Arial" w:cs="Arial"/>
              </w:rPr>
              <w:t>1000</w:t>
            </w:r>
          </w:p>
        </w:tc>
      </w:tr>
    </w:tbl>
    <w:p w14:paraId="4713FFFA" w14:textId="77777777" w:rsidR="00D102E0" w:rsidRPr="00BF2B45" w:rsidRDefault="00D102E0" w:rsidP="00D102E0">
      <w:pPr>
        <w:rPr>
          <w:rFonts w:ascii="Arial" w:hAnsi="Arial" w:cs="Arial"/>
        </w:rPr>
      </w:pP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320"/>
        <w:gridCol w:w="900"/>
        <w:gridCol w:w="3420"/>
      </w:tblGrid>
      <w:tr w:rsidR="00D102E0" w:rsidRPr="00BF2B45" w14:paraId="49379590" w14:textId="77777777" w:rsidTr="00BE1198">
        <w:trPr>
          <w:trHeight w:val="20"/>
        </w:trPr>
        <w:tc>
          <w:tcPr>
            <w:tcW w:w="9360" w:type="dxa"/>
            <w:gridSpan w:val="4"/>
            <w:tcBorders>
              <w:top w:val="single" w:sz="4" w:space="0" w:color="auto"/>
            </w:tcBorders>
          </w:tcPr>
          <w:p w14:paraId="655000B2" w14:textId="77777777" w:rsidR="00D102E0" w:rsidRPr="00BF2B45" w:rsidRDefault="00D102E0" w:rsidP="00BE1198">
            <w:pPr>
              <w:jc w:val="center"/>
              <w:rPr>
                <w:rFonts w:ascii="Arial" w:hAnsi="Arial" w:cs="Arial"/>
                <w:b/>
                <w:bCs/>
              </w:rPr>
            </w:pPr>
            <w:r w:rsidRPr="00BF2B45">
              <w:rPr>
                <w:rFonts w:ascii="Arial" w:hAnsi="Arial" w:cs="Arial"/>
                <w:b/>
                <w:bCs/>
              </w:rPr>
              <w:t>Vibration Damper for ACSR MOOSE conductor (For twin bundle conductor line only)</w:t>
            </w:r>
          </w:p>
        </w:tc>
      </w:tr>
      <w:tr w:rsidR="00D102E0" w:rsidRPr="00BF2B45" w14:paraId="4E0F9268" w14:textId="77777777" w:rsidTr="00BE1198">
        <w:trPr>
          <w:trHeight w:val="20"/>
        </w:trPr>
        <w:tc>
          <w:tcPr>
            <w:tcW w:w="720" w:type="dxa"/>
            <w:tcBorders>
              <w:top w:val="single" w:sz="4" w:space="0" w:color="auto"/>
            </w:tcBorders>
          </w:tcPr>
          <w:p w14:paraId="74719A8A" w14:textId="77777777" w:rsidR="00D102E0" w:rsidRPr="00BF2B45" w:rsidRDefault="00D102E0" w:rsidP="00BE1198">
            <w:pPr>
              <w:rPr>
                <w:rFonts w:ascii="Arial" w:hAnsi="Arial" w:cs="Arial"/>
                <w:b/>
                <w:bCs/>
              </w:rPr>
            </w:pPr>
            <w:r w:rsidRPr="00BF2B45">
              <w:rPr>
                <w:rFonts w:ascii="Arial" w:hAnsi="Arial" w:cs="Arial"/>
                <w:b/>
                <w:bCs/>
              </w:rPr>
              <w:t>Sl.</w:t>
            </w:r>
          </w:p>
        </w:tc>
        <w:tc>
          <w:tcPr>
            <w:tcW w:w="4320" w:type="dxa"/>
            <w:tcBorders>
              <w:top w:val="single" w:sz="4" w:space="0" w:color="auto"/>
            </w:tcBorders>
          </w:tcPr>
          <w:p w14:paraId="4542892F" w14:textId="77777777" w:rsidR="00D102E0" w:rsidRPr="00BF2B45" w:rsidRDefault="00D102E0" w:rsidP="00BE1198">
            <w:pPr>
              <w:rPr>
                <w:rFonts w:ascii="Arial" w:hAnsi="Arial" w:cs="Arial"/>
                <w:b/>
                <w:bCs/>
              </w:rPr>
            </w:pPr>
            <w:r w:rsidRPr="00BF2B45">
              <w:rPr>
                <w:rFonts w:ascii="Arial" w:hAnsi="Arial" w:cs="Arial"/>
                <w:b/>
                <w:bCs/>
              </w:rPr>
              <w:t>Description</w:t>
            </w:r>
          </w:p>
        </w:tc>
        <w:tc>
          <w:tcPr>
            <w:tcW w:w="900" w:type="dxa"/>
            <w:tcBorders>
              <w:top w:val="single" w:sz="4" w:space="0" w:color="auto"/>
            </w:tcBorders>
          </w:tcPr>
          <w:p w14:paraId="24959D07" w14:textId="77777777" w:rsidR="00D102E0" w:rsidRPr="00BF2B45" w:rsidRDefault="00D102E0" w:rsidP="00BE1198">
            <w:pPr>
              <w:rPr>
                <w:rFonts w:ascii="Arial" w:hAnsi="Arial" w:cs="Arial"/>
                <w:b/>
                <w:bCs/>
              </w:rPr>
            </w:pPr>
            <w:r w:rsidRPr="00BF2B45">
              <w:rPr>
                <w:rFonts w:ascii="Arial" w:hAnsi="Arial" w:cs="Arial"/>
                <w:b/>
                <w:bCs/>
              </w:rPr>
              <w:t>Unit</w:t>
            </w:r>
          </w:p>
        </w:tc>
        <w:tc>
          <w:tcPr>
            <w:tcW w:w="3420" w:type="dxa"/>
            <w:tcBorders>
              <w:top w:val="single" w:sz="4" w:space="0" w:color="auto"/>
            </w:tcBorders>
          </w:tcPr>
          <w:p w14:paraId="1AB5DDED" w14:textId="77777777" w:rsidR="00D102E0" w:rsidRPr="00BF2B45" w:rsidRDefault="00D102E0" w:rsidP="00BE1198">
            <w:pPr>
              <w:jc w:val="center"/>
              <w:rPr>
                <w:rFonts w:ascii="Arial" w:hAnsi="Arial" w:cs="Arial"/>
                <w:b/>
                <w:bCs/>
              </w:rPr>
            </w:pPr>
            <w:r w:rsidRPr="00BF2B45">
              <w:rPr>
                <w:rFonts w:ascii="Arial" w:hAnsi="Arial" w:cs="Arial"/>
                <w:b/>
                <w:bCs/>
              </w:rPr>
              <w:t>Particulars/ Value</w:t>
            </w:r>
          </w:p>
        </w:tc>
      </w:tr>
      <w:tr w:rsidR="00D102E0" w:rsidRPr="00BF2B45" w14:paraId="0A1E24D5" w14:textId="77777777" w:rsidTr="00BE1198">
        <w:trPr>
          <w:trHeight w:val="20"/>
        </w:trPr>
        <w:tc>
          <w:tcPr>
            <w:tcW w:w="720" w:type="dxa"/>
          </w:tcPr>
          <w:p w14:paraId="46707A4B" w14:textId="77777777" w:rsidR="00D102E0" w:rsidRPr="00BF2B45" w:rsidRDefault="00D102E0" w:rsidP="00BE1198">
            <w:pPr>
              <w:rPr>
                <w:rFonts w:ascii="Arial" w:hAnsi="Arial" w:cs="Arial"/>
              </w:rPr>
            </w:pPr>
            <w:r w:rsidRPr="00BF2B45">
              <w:rPr>
                <w:rFonts w:ascii="Arial" w:hAnsi="Arial" w:cs="Arial"/>
              </w:rPr>
              <w:t>1.</w:t>
            </w:r>
          </w:p>
        </w:tc>
        <w:tc>
          <w:tcPr>
            <w:tcW w:w="4320" w:type="dxa"/>
          </w:tcPr>
          <w:p w14:paraId="64107945" w14:textId="77777777" w:rsidR="00D102E0" w:rsidRPr="00BF2B45" w:rsidRDefault="00D102E0" w:rsidP="00BE1198">
            <w:pPr>
              <w:rPr>
                <w:rFonts w:ascii="Arial" w:hAnsi="Arial" w:cs="Arial"/>
              </w:rPr>
            </w:pPr>
            <w:r w:rsidRPr="00BF2B45">
              <w:rPr>
                <w:rFonts w:ascii="Arial" w:hAnsi="Arial" w:cs="Arial"/>
              </w:rPr>
              <w:t>Type of Damper</w:t>
            </w:r>
          </w:p>
        </w:tc>
        <w:tc>
          <w:tcPr>
            <w:tcW w:w="900" w:type="dxa"/>
          </w:tcPr>
          <w:p w14:paraId="670926BA" w14:textId="77777777" w:rsidR="00D102E0" w:rsidRPr="00BF2B45" w:rsidRDefault="00D102E0" w:rsidP="00BE1198">
            <w:pPr>
              <w:rPr>
                <w:rFonts w:ascii="Arial" w:hAnsi="Arial" w:cs="Arial"/>
              </w:rPr>
            </w:pPr>
          </w:p>
        </w:tc>
        <w:tc>
          <w:tcPr>
            <w:tcW w:w="3420" w:type="dxa"/>
          </w:tcPr>
          <w:p w14:paraId="651FA587" w14:textId="77777777" w:rsidR="00D102E0" w:rsidRPr="00BF2B45" w:rsidRDefault="00D102E0" w:rsidP="00BE1198">
            <w:pPr>
              <w:rPr>
                <w:rFonts w:ascii="Arial" w:hAnsi="Arial" w:cs="Arial"/>
              </w:rPr>
            </w:pPr>
            <w:r w:rsidRPr="00BF2B45">
              <w:rPr>
                <w:rFonts w:ascii="Arial" w:hAnsi="Arial" w:cs="Arial"/>
              </w:rPr>
              <w:t>4R-Stockbridge type</w:t>
            </w:r>
          </w:p>
        </w:tc>
      </w:tr>
      <w:tr w:rsidR="00D102E0" w:rsidRPr="00BF2B45" w14:paraId="760F4F97" w14:textId="77777777" w:rsidTr="00BE1198">
        <w:trPr>
          <w:trHeight w:val="20"/>
        </w:trPr>
        <w:tc>
          <w:tcPr>
            <w:tcW w:w="720" w:type="dxa"/>
          </w:tcPr>
          <w:p w14:paraId="4177AB5D" w14:textId="77777777" w:rsidR="00D102E0" w:rsidRPr="00BF2B45" w:rsidRDefault="00D102E0" w:rsidP="00BE1198">
            <w:pPr>
              <w:rPr>
                <w:rFonts w:ascii="Arial" w:hAnsi="Arial" w:cs="Arial"/>
              </w:rPr>
            </w:pPr>
            <w:r w:rsidRPr="00BF2B45">
              <w:rPr>
                <w:rFonts w:ascii="Arial" w:hAnsi="Arial" w:cs="Arial"/>
              </w:rPr>
              <w:lastRenderedPageBreak/>
              <w:t>2.</w:t>
            </w:r>
          </w:p>
        </w:tc>
        <w:tc>
          <w:tcPr>
            <w:tcW w:w="4320" w:type="dxa"/>
          </w:tcPr>
          <w:p w14:paraId="26F5DA2A" w14:textId="77777777" w:rsidR="00D102E0" w:rsidRPr="00BF2B45" w:rsidRDefault="00D102E0" w:rsidP="00BE1198">
            <w:pPr>
              <w:rPr>
                <w:rFonts w:ascii="Arial" w:hAnsi="Arial" w:cs="Arial"/>
              </w:rPr>
            </w:pPr>
            <w:r w:rsidRPr="00BF2B45">
              <w:rPr>
                <w:rFonts w:ascii="Arial" w:hAnsi="Arial" w:cs="Arial"/>
              </w:rPr>
              <w:t>Materials of  components</w:t>
            </w:r>
          </w:p>
        </w:tc>
        <w:tc>
          <w:tcPr>
            <w:tcW w:w="900" w:type="dxa"/>
          </w:tcPr>
          <w:p w14:paraId="40BF4CC2" w14:textId="77777777" w:rsidR="00D102E0" w:rsidRPr="00BF2B45" w:rsidRDefault="00D102E0" w:rsidP="00BE1198">
            <w:pPr>
              <w:rPr>
                <w:rFonts w:ascii="Arial" w:hAnsi="Arial" w:cs="Arial"/>
              </w:rPr>
            </w:pPr>
          </w:p>
        </w:tc>
        <w:tc>
          <w:tcPr>
            <w:tcW w:w="3420" w:type="dxa"/>
          </w:tcPr>
          <w:p w14:paraId="05F07D9B" w14:textId="77777777" w:rsidR="00D102E0" w:rsidRPr="00BF2B45" w:rsidRDefault="00D102E0" w:rsidP="00BE1198">
            <w:pPr>
              <w:rPr>
                <w:rFonts w:ascii="Arial" w:hAnsi="Arial" w:cs="Arial"/>
              </w:rPr>
            </w:pPr>
          </w:p>
        </w:tc>
      </w:tr>
      <w:tr w:rsidR="00D102E0" w:rsidRPr="00BF2B45" w14:paraId="53287279" w14:textId="77777777" w:rsidTr="00BE1198">
        <w:trPr>
          <w:trHeight w:val="20"/>
        </w:trPr>
        <w:tc>
          <w:tcPr>
            <w:tcW w:w="720" w:type="dxa"/>
          </w:tcPr>
          <w:p w14:paraId="446D3B1B" w14:textId="77777777" w:rsidR="00D102E0" w:rsidRPr="00BF2B45" w:rsidRDefault="00D102E0" w:rsidP="00BE1198">
            <w:pPr>
              <w:rPr>
                <w:rFonts w:ascii="Arial" w:hAnsi="Arial" w:cs="Arial"/>
              </w:rPr>
            </w:pPr>
            <w:r w:rsidRPr="00BF2B45">
              <w:rPr>
                <w:rFonts w:ascii="Arial" w:hAnsi="Arial" w:cs="Arial"/>
              </w:rPr>
              <w:t xml:space="preserve"> </w:t>
            </w:r>
          </w:p>
        </w:tc>
        <w:tc>
          <w:tcPr>
            <w:tcW w:w="4320" w:type="dxa"/>
          </w:tcPr>
          <w:p w14:paraId="2D816056" w14:textId="77777777" w:rsidR="00D102E0" w:rsidRPr="00BF2B45" w:rsidRDefault="00D102E0" w:rsidP="00BE1198">
            <w:pPr>
              <w:rPr>
                <w:rFonts w:ascii="Arial" w:hAnsi="Arial" w:cs="Arial"/>
              </w:rPr>
            </w:pPr>
            <w:r w:rsidRPr="00BF2B45">
              <w:rPr>
                <w:rFonts w:ascii="Arial" w:hAnsi="Arial" w:cs="Arial"/>
              </w:rPr>
              <w:t>a) Damper masses</w:t>
            </w:r>
          </w:p>
        </w:tc>
        <w:tc>
          <w:tcPr>
            <w:tcW w:w="900" w:type="dxa"/>
          </w:tcPr>
          <w:p w14:paraId="5759A1CD" w14:textId="77777777" w:rsidR="00D102E0" w:rsidRPr="00BF2B45" w:rsidRDefault="00D102E0" w:rsidP="00BE1198">
            <w:pPr>
              <w:rPr>
                <w:rFonts w:ascii="Arial" w:hAnsi="Arial" w:cs="Arial"/>
              </w:rPr>
            </w:pPr>
          </w:p>
        </w:tc>
        <w:tc>
          <w:tcPr>
            <w:tcW w:w="3420" w:type="dxa"/>
          </w:tcPr>
          <w:p w14:paraId="24A11828" w14:textId="77777777" w:rsidR="00D102E0" w:rsidRPr="00BF2B45" w:rsidRDefault="00D102E0" w:rsidP="00BE1198">
            <w:pPr>
              <w:rPr>
                <w:rFonts w:ascii="Arial" w:hAnsi="Arial" w:cs="Arial"/>
              </w:rPr>
            </w:pPr>
            <w:r w:rsidRPr="00BF2B45">
              <w:rPr>
                <w:rFonts w:ascii="Arial" w:hAnsi="Arial" w:cs="Arial"/>
              </w:rPr>
              <w:t>Cast iron/mild steel/Zinc alloy duly hot dip galvanised</w:t>
            </w:r>
          </w:p>
        </w:tc>
      </w:tr>
      <w:tr w:rsidR="00D102E0" w:rsidRPr="00BF2B45" w14:paraId="0C1F194A" w14:textId="77777777" w:rsidTr="00BE1198">
        <w:trPr>
          <w:trHeight w:val="20"/>
        </w:trPr>
        <w:tc>
          <w:tcPr>
            <w:tcW w:w="720" w:type="dxa"/>
          </w:tcPr>
          <w:p w14:paraId="51BC71C9" w14:textId="77777777" w:rsidR="00D102E0" w:rsidRPr="00BF2B45" w:rsidRDefault="00D102E0" w:rsidP="00BE1198">
            <w:pPr>
              <w:rPr>
                <w:rFonts w:ascii="Arial" w:hAnsi="Arial" w:cs="Arial"/>
              </w:rPr>
            </w:pPr>
          </w:p>
        </w:tc>
        <w:tc>
          <w:tcPr>
            <w:tcW w:w="4320" w:type="dxa"/>
          </w:tcPr>
          <w:p w14:paraId="45660017" w14:textId="77777777" w:rsidR="00D102E0" w:rsidRPr="00BF2B45" w:rsidRDefault="00D102E0" w:rsidP="00BE1198">
            <w:pPr>
              <w:rPr>
                <w:rFonts w:ascii="Arial" w:hAnsi="Arial" w:cs="Arial"/>
              </w:rPr>
            </w:pPr>
            <w:r w:rsidRPr="00BF2B45">
              <w:rPr>
                <w:rFonts w:ascii="Arial" w:hAnsi="Arial" w:cs="Arial"/>
              </w:rPr>
              <w:t>b) Clamp</w:t>
            </w:r>
          </w:p>
        </w:tc>
        <w:tc>
          <w:tcPr>
            <w:tcW w:w="900" w:type="dxa"/>
          </w:tcPr>
          <w:p w14:paraId="751E448D" w14:textId="77777777" w:rsidR="00D102E0" w:rsidRPr="00BF2B45" w:rsidRDefault="00D102E0" w:rsidP="00BE1198">
            <w:pPr>
              <w:rPr>
                <w:rFonts w:ascii="Arial" w:hAnsi="Arial" w:cs="Arial"/>
              </w:rPr>
            </w:pPr>
          </w:p>
        </w:tc>
        <w:tc>
          <w:tcPr>
            <w:tcW w:w="3420" w:type="dxa"/>
          </w:tcPr>
          <w:p w14:paraId="2538B907" w14:textId="77777777" w:rsidR="00D102E0" w:rsidRPr="00BF2B45" w:rsidRDefault="00D102E0" w:rsidP="00BE1198">
            <w:pPr>
              <w:rPr>
                <w:rFonts w:ascii="Arial" w:hAnsi="Arial" w:cs="Arial"/>
              </w:rPr>
            </w:pPr>
            <w:r w:rsidRPr="00BF2B45">
              <w:rPr>
                <w:rFonts w:ascii="Arial" w:hAnsi="Arial" w:cs="Arial"/>
              </w:rPr>
              <w:t>Aluminum alloy  4600</w:t>
            </w:r>
          </w:p>
        </w:tc>
      </w:tr>
      <w:tr w:rsidR="00D102E0" w:rsidRPr="00BF2B45" w14:paraId="01B0F55B" w14:textId="77777777" w:rsidTr="00BE1198">
        <w:trPr>
          <w:trHeight w:val="20"/>
        </w:trPr>
        <w:tc>
          <w:tcPr>
            <w:tcW w:w="720" w:type="dxa"/>
          </w:tcPr>
          <w:p w14:paraId="2019D3E6" w14:textId="77777777" w:rsidR="00D102E0" w:rsidRPr="00BF2B45" w:rsidRDefault="00D102E0" w:rsidP="00BE1198">
            <w:pPr>
              <w:rPr>
                <w:rFonts w:ascii="Arial" w:hAnsi="Arial" w:cs="Arial"/>
              </w:rPr>
            </w:pPr>
          </w:p>
        </w:tc>
        <w:tc>
          <w:tcPr>
            <w:tcW w:w="4320" w:type="dxa"/>
          </w:tcPr>
          <w:p w14:paraId="19E2D1E2" w14:textId="77777777" w:rsidR="00D102E0" w:rsidRPr="00BF2B45" w:rsidRDefault="00D102E0" w:rsidP="00BE1198">
            <w:pPr>
              <w:rPr>
                <w:rFonts w:ascii="Arial" w:hAnsi="Arial" w:cs="Arial"/>
              </w:rPr>
            </w:pPr>
            <w:r w:rsidRPr="00BF2B45">
              <w:rPr>
                <w:rFonts w:ascii="Arial" w:hAnsi="Arial" w:cs="Arial"/>
              </w:rPr>
              <w:t>c) Messenger cable</w:t>
            </w:r>
          </w:p>
        </w:tc>
        <w:tc>
          <w:tcPr>
            <w:tcW w:w="900" w:type="dxa"/>
          </w:tcPr>
          <w:p w14:paraId="2D9A8ED7" w14:textId="77777777" w:rsidR="00D102E0" w:rsidRPr="00BF2B45" w:rsidRDefault="00D102E0" w:rsidP="00BE1198">
            <w:pPr>
              <w:rPr>
                <w:rFonts w:ascii="Arial" w:hAnsi="Arial" w:cs="Arial"/>
              </w:rPr>
            </w:pPr>
          </w:p>
        </w:tc>
        <w:tc>
          <w:tcPr>
            <w:tcW w:w="3420" w:type="dxa"/>
          </w:tcPr>
          <w:p w14:paraId="1D668960" w14:textId="77777777" w:rsidR="00D102E0" w:rsidRPr="00BF2B45" w:rsidRDefault="00D102E0" w:rsidP="00BE1198">
            <w:pPr>
              <w:rPr>
                <w:rFonts w:ascii="Arial" w:hAnsi="Arial" w:cs="Arial"/>
              </w:rPr>
            </w:pPr>
            <w:r w:rsidRPr="00BF2B45">
              <w:rPr>
                <w:rFonts w:ascii="Arial" w:hAnsi="Arial" w:cs="Arial"/>
              </w:rPr>
              <w:t>High tensile strength galvanized steel</w:t>
            </w:r>
          </w:p>
        </w:tc>
      </w:tr>
      <w:tr w:rsidR="00D102E0" w:rsidRPr="00BF2B45" w14:paraId="0FAD3630" w14:textId="77777777" w:rsidTr="00BE1198">
        <w:trPr>
          <w:trHeight w:val="20"/>
        </w:trPr>
        <w:tc>
          <w:tcPr>
            <w:tcW w:w="720" w:type="dxa"/>
          </w:tcPr>
          <w:p w14:paraId="7CC1507D" w14:textId="77777777" w:rsidR="00D102E0" w:rsidRPr="00BF2B45" w:rsidRDefault="00D102E0" w:rsidP="00BE1198">
            <w:pPr>
              <w:rPr>
                <w:rFonts w:ascii="Arial" w:hAnsi="Arial" w:cs="Arial"/>
              </w:rPr>
            </w:pPr>
            <w:r w:rsidRPr="00BF2B45">
              <w:rPr>
                <w:rFonts w:ascii="Arial" w:hAnsi="Arial" w:cs="Arial"/>
              </w:rPr>
              <w:t>3.</w:t>
            </w:r>
          </w:p>
        </w:tc>
        <w:tc>
          <w:tcPr>
            <w:tcW w:w="4320" w:type="dxa"/>
          </w:tcPr>
          <w:p w14:paraId="1F39C09A" w14:textId="77777777" w:rsidR="00D102E0" w:rsidRPr="00BF2B45" w:rsidRDefault="00D102E0" w:rsidP="00BE1198">
            <w:pPr>
              <w:rPr>
                <w:rFonts w:ascii="Arial" w:hAnsi="Arial" w:cs="Arial"/>
              </w:rPr>
            </w:pPr>
            <w:r w:rsidRPr="00BF2B45">
              <w:rPr>
                <w:rFonts w:ascii="Arial" w:hAnsi="Arial" w:cs="Arial"/>
              </w:rPr>
              <w:t>Number of strands in stranded messenger cable</w:t>
            </w:r>
          </w:p>
        </w:tc>
        <w:tc>
          <w:tcPr>
            <w:tcW w:w="900" w:type="dxa"/>
          </w:tcPr>
          <w:p w14:paraId="059EA1CD" w14:textId="77777777" w:rsidR="00D102E0" w:rsidRPr="00BF2B45" w:rsidRDefault="00D102E0" w:rsidP="00BE1198">
            <w:pPr>
              <w:rPr>
                <w:rFonts w:ascii="Arial" w:hAnsi="Arial" w:cs="Arial"/>
              </w:rPr>
            </w:pPr>
            <w:r w:rsidRPr="00BF2B45">
              <w:rPr>
                <w:rFonts w:ascii="Arial" w:hAnsi="Arial" w:cs="Arial"/>
              </w:rPr>
              <w:t>Nos.</w:t>
            </w:r>
          </w:p>
        </w:tc>
        <w:tc>
          <w:tcPr>
            <w:tcW w:w="3420" w:type="dxa"/>
          </w:tcPr>
          <w:p w14:paraId="31B1DE62" w14:textId="77777777" w:rsidR="00D102E0" w:rsidRPr="00BF2B45" w:rsidRDefault="00D102E0" w:rsidP="00BE1198">
            <w:pPr>
              <w:rPr>
                <w:rFonts w:ascii="Arial" w:hAnsi="Arial" w:cs="Arial"/>
              </w:rPr>
            </w:pPr>
            <w:r w:rsidRPr="00BF2B45">
              <w:rPr>
                <w:rFonts w:ascii="Arial" w:hAnsi="Arial" w:cs="Arial"/>
              </w:rPr>
              <w:t>19</w:t>
            </w:r>
          </w:p>
        </w:tc>
      </w:tr>
      <w:tr w:rsidR="00D102E0" w:rsidRPr="00BF2B45" w14:paraId="76BBDA7E" w14:textId="77777777" w:rsidTr="00BE1198">
        <w:trPr>
          <w:trHeight w:val="20"/>
        </w:trPr>
        <w:tc>
          <w:tcPr>
            <w:tcW w:w="720" w:type="dxa"/>
          </w:tcPr>
          <w:p w14:paraId="03048816" w14:textId="77777777" w:rsidR="00D102E0" w:rsidRPr="00BF2B45" w:rsidRDefault="00D102E0" w:rsidP="00BE1198">
            <w:pPr>
              <w:rPr>
                <w:rFonts w:ascii="Arial" w:hAnsi="Arial" w:cs="Arial"/>
              </w:rPr>
            </w:pPr>
            <w:r w:rsidRPr="00BF2B45">
              <w:rPr>
                <w:rFonts w:ascii="Arial" w:hAnsi="Arial" w:cs="Arial"/>
              </w:rPr>
              <w:t>4.</w:t>
            </w:r>
          </w:p>
        </w:tc>
        <w:tc>
          <w:tcPr>
            <w:tcW w:w="4320" w:type="dxa"/>
          </w:tcPr>
          <w:p w14:paraId="5FE573C1" w14:textId="77777777" w:rsidR="00D102E0" w:rsidRPr="00BF2B45" w:rsidRDefault="00D102E0" w:rsidP="00BE1198">
            <w:pPr>
              <w:ind w:right="144"/>
              <w:rPr>
                <w:rFonts w:ascii="Arial" w:hAnsi="Arial" w:cs="Arial"/>
              </w:rPr>
            </w:pPr>
            <w:r w:rsidRPr="00BF2B45">
              <w:rPr>
                <w:rFonts w:ascii="Arial" w:hAnsi="Arial" w:cs="Arial"/>
              </w:rPr>
              <w:t>Minimum ultimate tensile strength of stranded messenger cable</w:t>
            </w:r>
          </w:p>
        </w:tc>
        <w:tc>
          <w:tcPr>
            <w:tcW w:w="900" w:type="dxa"/>
          </w:tcPr>
          <w:p w14:paraId="0096A310" w14:textId="77777777" w:rsidR="00D102E0" w:rsidRPr="00BF2B45" w:rsidRDefault="00D102E0" w:rsidP="00BE1198">
            <w:pPr>
              <w:rPr>
                <w:rFonts w:ascii="Arial" w:hAnsi="Arial" w:cs="Arial"/>
              </w:rPr>
            </w:pPr>
            <w:r w:rsidRPr="00BF2B45">
              <w:rPr>
                <w:rFonts w:ascii="Arial" w:hAnsi="Arial" w:cs="Arial"/>
              </w:rPr>
              <w:t>Kg/mm</w:t>
            </w:r>
            <w:r w:rsidRPr="00BF2B45">
              <w:rPr>
                <w:rFonts w:ascii="Arial" w:hAnsi="Arial" w:cs="Arial"/>
                <w:vertAlign w:val="superscript"/>
              </w:rPr>
              <w:t>2</w:t>
            </w:r>
          </w:p>
        </w:tc>
        <w:tc>
          <w:tcPr>
            <w:tcW w:w="3420" w:type="dxa"/>
          </w:tcPr>
          <w:p w14:paraId="2DFA4F2A" w14:textId="77777777" w:rsidR="00D102E0" w:rsidRPr="00BF2B45" w:rsidRDefault="00D102E0" w:rsidP="00BE1198">
            <w:pPr>
              <w:rPr>
                <w:rFonts w:ascii="Arial" w:hAnsi="Arial" w:cs="Arial"/>
              </w:rPr>
            </w:pPr>
            <w:r w:rsidRPr="00BF2B45">
              <w:rPr>
                <w:rFonts w:ascii="Arial" w:hAnsi="Arial" w:cs="Arial"/>
              </w:rPr>
              <w:t>135</w:t>
            </w:r>
          </w:p>
        </w:tc>
      </w:tr>
      <w:tr w:rsidR="00D102E0" w:rsidRPr="00BF2B45" w14:paraId="3DD30866" w14:textId="77777777" w:rsidTr="00BE1198">
        <w:trPr>
          <w:trHeight w:val="20"/>
        </w:trPr>
        <w:tc>
          <w:tcPr>
            <w:tcW w:w="720" w:type="dxa"/>
          </w:tcPr>
          <w:p w14:paraId="1FBA101F" w14:textId="77777777" w:rsidR="00D102E0" w:rsidRPr="00BF2B45" w:rsidRDefault="00D102E0" w:rsidP="00BE1198">
            <w:pPr>
              <w:rPr>
                <w:rFonts w:ascii="Arial" w:hAnsi="Arial" w:cs="Arial"/>
              </w:rPr>
            </w:pPr>
            <w:r w:rsidRPr="00BF2B45">
              <w:rPr>
                <w:rFonts w:ascii="Arial" w:hAnsi="Arial" w:cs="Arial"/>
              </w:rPr>
              <w:t>5.</w:t>
            </w:r>
          </w:p>
        </w:tc>
        <w:tc>
          <w:tcPr>
            <w:tcW w:w="4320" w:type="dxa"/>
          </w:tcPr>
          <w:p w14:paraId="40092631" w14:textId="77777777" w:rsidR="00D102E0" w:rsidRPr="00BF2B45" w:rsidRDefault="00D102E0" w:rsidP="00BE1198">
            <w:pPr>
              <w:ind w:right="144"/>
              <w:rPr>
                <w:rFonts w:ascii="Arial" w:hAnsi="Arial" w:cs="Arial"/>
              </w:rPr>
            </w:pPr>
            <w:r w:rsidRPr="00BF2B45">
              <w:rPr>
                <w:rFonts w:ascii="Arial" w:hAnsi="Arial" w:cs="Arial"/>
              </w:rPr>
              <w:t xml:space="preserve">Slip strength of stranded messenger cable (mass pull off) </w:t>
            </w:r>
          </w:p>
        </w:tc>
        <w:tc>
          <w:tcPr>
            <w:tcW w:w="900" w:type="dxa"/>
          </w:tcPr>
          <w:p w14:paraId="3A0AF0BB" w14:textId="77777777" w:rsidR="00D102E0" w:rsidRPr="00BF2B45" w:rsidRDefault="00D102E0" w:rsidP="00BE1198">
            <w:pPr>
              <w:rPr>
                <w:rFonts w:ascii="Arial" w:hAnsi="Arial" w:cs="Arial"/>
              </w:rPr>
            </w:pPr>
            <w:r w:rsidRPr="00BF2B45">
              <w:rPr>
                <w:rFonts w:ascii="Arial" w:hAnsi="Arial" w:cs="Arial"/>
              </w:rPr>
              <w:t>KN</w:t>
            </w:r>
          </w:p>
        </w:tc>
        <w:tc>
          <w:tcPr>
            <w:tcW w:w="3420" w:type="dxa"/>
          </w:tcPr>
          <w:p w14:paraId="50C201FC" w14:textId="77777777" w:rsidR="00D102E0" w:rsidRPr="00BF2B45" w:rsidRDefault="00D102E0" w:rsidP="00BE1198">
            <w:pPr>
              <w:rPr>
                <w:rFonts w:ascii="Arial" w:hAnsi="Arial" w:cs="Arial"/>
              </w:rPr>
            </w:pPr>
            <w:r w:rsidRPr="00BF2B45">
              <w:rPr>
                <w:rFonts w:ascii="Arial" w:hAnsi="Arial" w:cs="Arial"/>
              </w:rPr>
              <w:t>5</w:t>
            </w:r>
          </w:p>
        </w:tc>
      </w:tr>
      <w:tr w:rsidR="00D102E0" w:rsidRPr="00BF2B45" w14:paraId="3E8E3608" w14:textId="77777777" w:rsidTr="00BE1198">
        <w:trPr>
          <w:trHeight w:val="20"/>
        </w:trPr>
        <w:tc>
          <w:tcPr>
            <w:tcW w:w="720" w:type="dxa"/>
          </w:tcPr>
          <w:p w14:paraId="63F60173" w14:textId="77777777" w:rsidR="00D102E0" w:rsidRPr="00BF2B45" w:rsidRDefault="00D102E0" w:rsidP="00BE1198">
            <w:pPr>
              <w:rPr>
                <w:rFonts w:ascii="Arial" w:hAnsi="Arial" w:cs="Arial"/>
              </w:rPr>
            </w:pPr>
            <w:r w:rsidRPr="00BF2B45">
              <w:rPr>
                <w:rFonts w:ascii="Arial" w:hAnsi="Arial" w:cs="Arial"/>
              </w:rPr>
              <w:t>6.</w:t>
            </w:r>
          </w:p>
        </w:tc>
        <w:tc>
          <w:tcPr>
            <w:tcW w:w="4320" w:type="dxa"/>
          </w:tcPr>
          <w:p w14:paraId="6FA29528" w14:textId="77777777" w:rsidR="00D102E0" w:rsidRPr="00BF2B45" w:rsidRDefault="00D102E0" w:rsidP="00BE1198">
            <w:pPr>
              <w:rPr>
                <w:rFonts w:ascii="Arial" w:hAnsi="Arial" w:cs="Arial"/>
              </w:rPr>
            </w:pPr>
            <w:r w:rsidRPr="00BF2B45">
              <w:rPr>
                <w:rFonts w:ascii="Arial" w:hAnsi="Arial" w:cs="Arial"/>
              </w:rPr>
              <w:t>Slipping strength of damper clamp</w:t>
            </w:r>
          </w:p>
        </w:tc>
        <w:tc>
          <w:tcPr>
            <w:tcW w:w="900" w:type="dxa"/>
          </w:tcPr>
          <w:p w14:paraId="4B410D73" w14:textId="77777777" w:rsidR="00D102E0" w:rsidRPr="00BF2B45" w:rsidRDefault="00D102E0" w:rsidP="00BE1198">
            <w:pPr>
              <w:rPr>
                <w:rFonts w:ascii="Arial" w:hAnsi="Arial" w:cs="Arial"/>
              </w:rPr>
            </w:pPr>
          </w:p>
        </w:tc>
        <w:tc>
          <w:tcPr>
            <w:tcW w:w="3420" w:type="dxa"/>
          </w:tcPr>
          <w:p w14:paraId="19ADE09A" w14:textId="77777777" w:rsidR="00D102E0" w:rsidRPr="00BF2B45" w:rsidRDefault="00D102E0" w:rsidP="00BE1198">
            <w:pPr>
              <w:rPr>
                <w:rFonts w:ascii="Arial" w:hAnsi="Arial" w:cs="Arial"/>
              </w:rPr>
            </w:pPr>
          </w:p>
        </w:tc>
      </w:tr>
      <w:tr w:rsidR="00D102E0" w:rsidRPr="00BF2B45" w14:paraId="09399A9F" w14:textId="77777777" w:rsidTr="00BE1198">
        <w:trPr>
          <w:trHeight w:val="20"/>
        </w:trPr>
        <w:tc>
          <w:tcPr>
            <w:tcW w:w="720" w:type="dxa"/>
          </w:tcPr>
          <w:p w14:paraId="70BBB2AF" w14:textId="77777777" w:rsidR="00D102E0" w:rsidRPr="00BF2B45" w:rsidRDefault="00D102E0" w:rsidP="00BE1198">
            <w:pPr>
              <w:rPr>
                <w:rFonts w:ascii="Arial" w:hAnsi="Arial" w:cs="Arial"/>
              </w:rPr>
            </w:pPr>
          </w:p>
        </w:tc>
        <w:tc>
          <w:tcPr>
            <w:tcW w:w="4320" w:type="dxa"/>
          </w:tcPr>
          <w:p w14:paraId="6BC2E559" w14:textId="77777777" w:rsidR="00D102E0" w:rsidRPr="00BF2B45" w:rsidRDefault="00D102E0" w:rsidP="00BE1198">
            <w:pPr>
              <w:ind w:left="240"/>
              <w:rPr>
                <w:rFonts w:ascii="Arial" w:hAnsi="Arial" w:cs="Arial"/>
              </w:rPr>
            </w:pPr>
            <w:r w:rsidRPr="00BF2B45">
              <w:rPr>
                <w:rFonts w:ascii="Arial" w:hAnsi="Arial" w:cs="Arial"/>
              </w:rPr>
              <w:t>(a) Before fatigue test</w:t>
            </w:r>
          </w:p>
        </w:tc>
        <w:tc>
          <w:tcPr>
            <w:tcW w:w="900" w:type="dxa"/>
          </w:tcPr>
          <w:p w14:paraId="2EE57840" w14:textId="77777777" w:rsidR="00D102E0" w:rsidRPr="00BF2B45" w:rsidRDefault="00D102E0" w:rsidP="00BE1198">
            <w:pPr>
              <w:rPr>
                <w:rFonts w:ascii="Arial" w:hAnsi="Arial" w:cs="Arial"/>
              </w:rPr>
            </w:pPr>
            <w:r w:rsidRPr="00BF2B45">
              <w:rPr>
                <w:rFonts w:ascii="Arial" w:hAnsi="Arial" w:cs="Arial"/>
              </w:rPr>
              <w:t>KN</w:t>
            </w:r>
          </w:p>
        </w:tc>
        <w:tc>
          <w:tcPr>
            <w:tcW w:w="3420" w:type="dxa"/>
          </w:tcPr>
          <w:p w14:paraId="3442FEE6" w14:textId="77777777" w:rsidR="00D102E0" w:rsidRPr="00BF2B45" w:rsidRDefault="00D102E0" w:rsidP="00BE1198">
            <w:pPr>
              <w:rPr>
                <w:rFonts w:ascii="Arial" w:hAnsi="Arial" w:cs="Arial"/>
              </w:rPr>
            </w:pPr>
            <w:r w:rsidRPr="00BF2B45">
              <w:rPr>
                <w:rFonts w:ascii="Arial" w:hAnsi="Arial" w:cs="Arial"/>
              </w:rPr>
              <w:t>2.5</w:t>
            </w:r>
          </w:p>
        </w:tc>
      </w:tr>
      <w:tr w:rsidR="00D102E0" w:rsidRPr="00BF2B45" w14:paraId="6B20A2CE" w14:textId="77777777" w:rsidTr="00BE1198">
        <w:trPr>
          <w:trHeight w:val="20"/>
        </w:trPr>
        <w:tc>
          <w:tcPr>
            <w:tcW w:w="720" w:type="dxa"/>
          </w:tcPr>
          <w:p w14:paraId="01ED69CE" w14:textId="77777777" w:rsidR="00D102E0" w:rsidRPr="00BF2B45" w:rsidRDefault="00D102E0" w:rsidP="00BE1198">
            <w:pPr>
              <w:rPr>
                <w:rFonts w:ascii="Arial" w:hAnsi="Arial" w:cs="Arial"/>
              </w:rPr>
            </w:pPr>
          </w:p>
        </w:tc>
        <w:tc>
          <w:tcPr>
            <w:tcW w:w="4320" w:type="dxa"/>
          </w:tcPr>
          <w:p w14:paraId="0C00C57A" w14:textId="77777777" w:rsidR="00D102E0" w:rsidRPr="00BF2B45" w:rsidRDefault="00D102E0" w:rsidP="00BE1198">
            <w:pPr>
              <w:ind w:left="240"/>
              <w:rPr>
                <w:rFonts w:ascii="Arial" w:hAnsi="Arial" w:cs="Arial"/>
              </w:rPr>
            </w:pPr>
            <w:r w:rsidRPr="00BF2B45">
              <w:rPr>
                <w:rFonts w:ascii="Arial" w:hAnsi="Arial" w:cs="Arial"/>
              </w:rPr>
              <w:t>(b) After fatigue test</w:t>
            </w:r>
          </w:p>
        </w:tc>
        <w:tc>
          <w:tcPr>
            <w:tcW w:w="900" w:type="dxa"/>
          </w:tcPr>
          <w:p w14:paraId="14A4914C" w14:textId="77777777" w:rsidR="00D102E0" w:rsidRPr="00BF2B45" w:rsidRDefault="00D102E0" w:rsidP="00BE1198">
            <w:pPr>
              <w:rPr>
                <w:rFonts w:ascii="Arial" w:hAnsi="Arial" w:cs="Arial"/>
              </w:rPr>
            </w:pPr>
            <w:r w:rsidRPr="00BF2B45">
              <w:rPr>
                <w:rFonts w:ascii="Arial" w:hAnsi="Arial" w:cs="Arial"/>
              </w:rPr>
              <w:t>KN</w:t>
            </w:r>
          </w:p>
        </w:tc>
        <w:tc>
          <w:tcPr>
            <w:tcW w:w="3420" w:type="dxa"/>
          </w:tcPr>
          <w:p w14:paraId="0866CF05" w14:textId="77777777" w:rsidR="00D102E0" w:rsidRPr="00BF2B45" w:rsidRDefault="00D102E0" w:rsidP="00BE1198">
            <w:pPr>
              <w:rPr>
                <w:rFonts w:ascii="Arial" w:hAnsi="Arial" w:cs="Arial"/>
              </w:rPr>
            </w:pPr>
            <w:r w:rsidRPr="00BF2B45">
              <w:rPr>
                <w:rFonts w:ascii="Arial" w:hAnsi="Arial" w:cs="Arial"/>
              </w:rPr>
              <w:t>2</w:t>
            </w:r>
          </w:p>
        </w:tc>
      </w:tr>
      <w:tr w:rsidR="00D102E0" w:rsidRPr="00BF2B45" w14:paraId="31C1FD64" w14:textId="77777777" w:rsidTr="00BE1198">
        <w:trPr>
          <w:trHeight w:val="20"/>
        </w:trPr>
        <w:tc>
          <w:tcPr>
            <w:tcW w:w="720" w:type="dxa"/>
          </w:tcPr>
          <w:p w14:paraId="5E12B2EE" w14:textId="77777777" w:rsidR="00D102E0" w:rsidRPr="00BF2B45" w:rsidRDefault="00D102E0" w:rsidP="00BE1198">
            <w:pPr>
              <w:rPr>
                <w:rFonts w:ascii="Arial" w:hAnsi="Arial" w:cs="Arial"/>
              </w:rPr>
            </w:pPr>
            <w:r w:rsidRPr="00BF2B45">
              <w:rPr>
                <w:rFonts w:ascii="Arial" w:hAnsi="Arial" w:cs="Arial"/>
              </w:rPr>
              <w:t>7.</w:t>
            </w:r>
          </w:p>
        </w:tc>
        <w:tc>
          <w:tcPr>
            <w:tcW w:w="4320" w:type="dxa"/>
          </w:tcPr>
          <w:p w14:paraId="0E6740E3" w14:textId="77777777" w:rsidR="00D102E0" w:rsidRPr="00BF2B45" w:rsidRDefault="00D102E0" w:rsidP="00BE1198">
            <w:pPr>
              <w:ind w:right="144"/>
              <w:rPr>
                <w:rFonts w:ascii="Arial" w:hAnsi="Arial" w:cs="Arial"/>
              </w:rPr>
            </w:pPr>
            <w:r w:rsidRPr="00BF2B45">
              <w:rPr>
                <w:rFonts w:ascii="Arial" w:hAnsi="Arial" w:cs="Arial"/>
              </w:rPr>
              <w:t>Resonance frequencies range</w:t>
            </w:r>
          </w:p>
        </w:tc>
        <w:tc>
          <w:tcPr>
            <w:tcW w:w="900" w:type="dxa"/>
          </w:tcPr>
          <w:p w14:paraId="2A30F193" w14:textId="77777777" w:rsidR="00D102E0" w:rsidRPr="00BF2B45" w:rsidRDefault="00D102E0" w:rsidP="00BE1198">
            <w:pPr>
              <w:rPr>
                <w:rFonts w:ascii="Arial" w:hAnsi="Arial" w:cs="Arial"/>
              </w:rPr>
            </w:pPr>
            <w:r w:rsidRPr="00BF2B45">
              <w:rPr>
                <w:rFonts w:ascii="Arial" w:hAnsi="Arial" w:cs="Arial"/>
              </w:rPr>
              <w:t>Hz</w:t>
            </w:r>
          </w:p>
        </w:tc>
        <w:tc>
          <w:tcPr>
            <w:tcW w:w="3420" w:type="dxa"/>
          </w:tcPr>
          <w:p w14:paraId="32B05537" w14:textId="77777777" w:rsidR="00D102E0" w:rsidRPr="00BF2B45" w:rsidRDefault="00D102E0" w:rsidP="00BE1198">
            <w:pPr>
              <w:rPr>
                <w:rFonts w:ascii="Arial" w:hAnsi="Arial" w:cs="Arial"/>
              </w:rPr>
            </w:pPr>
            <w:r w:rsidRPr="00BF2B45">
              <w:rPr>
                <w:rFonts w:ascii="Arial" w:hAnsi="Arial" w:cs="Arial"/>
              </w:rPr>
              <w:t xml:space="preserve">5 to 40 </w:t>
            </w:r>
          </w:p>
        </w:tc>
      </w:tr>
      <w:tr w:rsidR="00D102E0" w:rsidRPr="00BF2B45" w14:paraId="6E504C7E" w14:textId="77777777" w:rsidTr="00BE1198">
        <w:trPr>
          <w:trHeight w:val="20"/>
        </w:trPr>
        <w:tc>
          <w:tcPr>
            <w:tcW w:w="720" w:type="dxa"/>
          </w:tcPr>
          <w:p w14:paraId="7A22BA12" w14:textId="77777777" w:rsidR="00D102E0" w:rsidRPr="00BF2B45" w:rsidRDefault="00D102E0" w:rsidP="00BE1198">
            <w:pPr>
              <w:rPr>
                <w:rFonts w:ascii="Arial" w:hAnsi="Arial" w:cs="Arial"/>
              </w:rPr>
            </w:pPr>
            <w:r w:rsidRPr="00BF2B45">
              <w:rPr>
                <w:rFonts w:ascii="Arial" w:hAnsi="Arial" w:cs="Arial"/>
              </w:rPr>
              <w:t>8.</w:t>
            </w:r>
          </w:p>
        </w:tc>
        <w:tc>
          <w:tcPr>
            <w:tcW w:w="4320" w:type="dxa"/>
          </w:tcPr>
          <w:p w14:paraId="21492F17" w14:textId="77777777" w:rsidR="00D102E0" w:rsidRPr="00BF2B45" w:rsidRDefault="00D102E0" w:rsidP="00BE1198">
            <w:pPr>
              <w:ind w:right="144"/>
              <w:rPr>
                <w:rFonts w:ascii="Arial" w:hAnsi="Arial" w:cs="Arial"/>
              </w:rPr>
            </w:pPr>
            <w:r w:rsidRPr="00BF2B45">
              <w:rPr>
                <w:rFonts w:ascii="Arial" w:hAnsi="Arial" w:cs="Arial"/>
              </w:rPr>
              <w:t xml:space="preserve">Maximum magnetic power loss per vibration damper watts for 600 amps, 50 Hz Alternating Current </w:t>
            </w:r>
          </w:p>
        </w:tc>
        <w:tc>
          <w:tcPr>
            <w:tcW w:w="900" w:type="dxa"/>
          </w:tcPr>
          <w:p w14:paraId="0FA04439" w14:textId="77777777" w:rsidR="00D102E0" w:rsidRPr="00BF2B45" w:rsidRDefault="00D102E0" w:rsidP="00BE1198">
            <w:pPr>
              <w:rPr>
                <w:rFonts w:ascii="Arial" w:hAnsi="Arial" w:cs="Arial"/>
              </w:rPr>
            </w:pPr>
            <w:r w:rsidRPr="00BF2B45">
              <w:rPr>
                <w:rFonts w:ascii="Arial" w:hAnsi="Arial" w:cs="Arial"/>
              </w:rPr>
              <w:t>Watts</w:t>
            </w:r>
          </w:p>
        </w:tc>
        <w:tc>
          <w:tcPr>
            <w:tcW w:w="3420" w:type="dxa"/>
          </w:tcPr>
          <w:p w14:paraId="12660165" w14:textId="77777777" w:rsidR="00D102E0" w:rsidRPr="00BF2B45" w:rsidRDefault="00D102E0" w:rsidP="00BE1198">
            <w:pPr>
              <w:rPr>
                <w:rFonts w:ascii="Arial" w:hAnsi="Arial" w:cs="Arial"/>
              </w:rPr>
            </w:pPr>
            <w:r w:rsidRPr="00BF2B45">
              <w:rPr>
                <w:rFonts w:ascii="Arial" w:hAnsi="Arial" w:cs="Arial"/>
              </w:rPr>
              <w:t>1</w:t>
            </w:r>
          </w:p>
        </w:tc>
      </w:tr>
      <w:tr w:rsidR="00D102E0" w:rsidRPr="00BF2B45" w14:paraId="2C6D3E31" w14:textId="77777777" w:rsidTr="00BE1198">
        <w:trPr>
          <w:trHeight w:val="20"/>
        </w:trPr>
        <w:tc>
          <w:tcPr>
            <w:tcW w:w="720" w:type="dxa"/>
          </w:tcPr>
          <w:p w14:paraId="19935E95" w14:textId="77777777" w:rsidR="00D102E0" w:rsidRPr="00BF2B45" w:rsidRDefault="00D102E0" w:rsidP="00BE1198">
            <w:pPr>
              <w:rPr>
                <w:rFonts w:ascii="Arial" w:hAnsi="Arial" w:cs="Arial"/>
              </w:rPr>
            </w:pPr>
            <w:r w:rsidRPr="00BF2B45">
              <w:rPr>
                <w:rFonts w:ascii="Arial" w:hAnsi="Arial" w:cs="Arial"/>
              </w:rPr>
              <w:t>9.</w:t>
            </w:r>
          </w:p>
        </w:tc>
        <w:tc>
          <w:tcPr>
            <w:tcW w:w="4320" w:type="dxa"/>
          </w:tcPr>
          <w:p w14:paraId="45A047AE" w14:textId="77777777" w:rsidR="00D102E0" w:rsidRPr="00BF2B45" w:rsidRDefault="00D102E0" w:rsidP="00BE1198">
            <w:pPr>
              <w:ind w:right="144"/>
              <w:rPr>
                <w:rFonts w:ascii="Arial" w:hAnsi="Arial" w:cs="Arial"/>
              </w:rPr>
            </w:pPr>
            <w:r w:rsidRPr="00BF2B45">
              <w:rPr>
                <w:rFonts w:ascii="Arial" w:hAnsi="Arial" w:cs="Arial"/>
              </w:rPr>
              <w:t xml:space="preserve">Minimum corona Extinction voltage kV (rms) under dry condition </w:t>
            </w:r>
          </w:p>
        </w:tc>
        <w:tc>
          <w:tcPr>
            <w:tcW w:w="900" w:type="dxa"/>
          </w:tcPr>
          <w:p w14:paraId="30EAB7FA" w14:textId="77777777" w:rsidR="00D102E0" w:rsidRPr="00BF2B45" w:rsidRDefault="00D102E0" w:rsidP="00BE1198">
            <w:pPr>
              <w:rPr>
                <w:rFonts w:ascii="Arial" w:hAnsi="Arial" w:cs="Arial"/>
              </w:rPr>
            </w:pPr>
            <w:r w:rsidRPr="00BF2B45">
              <w:rPr>
                <w:rFonts w:ascii="Arial" w:hAnsi="Arial" w:cs="Arial"/>
              </w:rPr>
              <w:t>kV</w:t>
            </w:r>
          </w:p>
        </w:tc>
        <w:tc>
          <w:tcPr>
            <w:tcW w:w="3420" w:type="dxa"/>
          </w:tcPr>
          <w:p w14:paraId="37A0BC86" w14:textId="77777777" w:rsidR="00D102E0" w:rsidRPr="00BF2B45" w:rsidRDefault="00D102E0" w:rsidP="00BE1198">
            <w:pPr>
              <w:rPr>
                <w:rFonts w:ascii="Arial" w:hAnsi="Arial" w:cs="Arial"/>
              </w:rPr>
            </w:pPr>
            <w:r w:rsidRPr="00BF2B45">
              <w:rPr>
                <w:rFonts w:ascii="Arial" w:hAnsi="Arial" w:cs="Arial"/>
              </w:rPr>
              <w:t>320</w:t>
            </w:r>
          </w:p>
        </w:tc>
      </w:tr>
      <w:tr w:rsidR="00D102E0" w:rsidRPr="00BF2B45" w14:paraId="3AB43735" w14:textId="77777777" w:rsidTr="00BE1198">
        <w:trPr>
          <w:trHeight w:val="20"/>
        </w:trPr>
        <w:tc>
          <w:tcPr>
            <w:tcW w:w="720" w:type="dxa"/>
            <w:tcBorders>
              <w:bottom w:val="single" w:sz="4" w:space="0" w:color="auto"/>
            </w:tcBorders>
          </w:tcPr>
          <w:p w14:paraId="75F7ABA6" w14:textId="77777777" w:rsidR="00D102E0" w:rsidRPr="00BF2B45" w:rsidRDefault="00D102E0" w:rsidP="00BE1198">
            <w:pPr>
              <w:rPr>
                <w:rFonts w:ascii="Arial" w:hAnsi="Arial" w:cs="Arial"/>
              </w:rPr>
            </w:pPr>
            <w:r w:rsidRPr="00BF2B45">
              <w:rPr>
                <w:rFonts w:ascii="Arial" w:hAnsi="Arial" w:cs="Arial"/>
              </w:rPr>
              <w:t>10.</w:t>
            </w:r>
          </w:p>
        </w:tc>
        <w:tc>
          <w:tcPr>
            <w:tcW w:w="4320" w:type="dxa"/>
            <w:tcBorders>
              <w:bottom w:val="single" w:sz="4" w:space="0" w:color="auto"/>
            </w:tcBorders>
          </w:tcPr>
          <w:p w14:paraId="3980F4F1" w14:textId="77777777" w:rsidR="00D102E0" w:rsidRPr="00BF2B45" w:rsidRDefault="00D102E0" w:rsidP="00BE1198">
            <w:pPr>
              <w:ind w:right="144"/>
              <w:rPr>
                <w:rFonts w:ascii="Arial" w:hAnsi="Arial" w:cs="Arial"/>
              </w:rPr>
            </w:pPr>
            <w:r w:rsidRPr="00BF2B45">
              <w:rPr>
                <w:rFonts w:ascii="Arial" w:hAnsi="Arial" w:cs="Arial"/>
              </w:rPr>
              <w:t xml:space="preserve">Maximum Radio Interference Voltage (RIV)  at 1 MHz for phase to earth voltage of 305 kV (rms) under dry condition </w:t>
            </w:r>
          </w:p>
        </w:tc>
        <w:tc>
          <w:tcPr>
            <w:tcW w:w="900" w:type="dxa"/>
            <w:tcBorders>
              <w:bottom w:val="single" w:sz="4" w:space="0" w:color="auto"/>
            </w:tcBorders>
          </w:tcPr>
          <w:p w14:paraId="2341A249" w14:textId="77777777" w:rsidR="00D102E0" w:rsidRPr="00BF2B45" w:rsidRDefault="00D102E0" w:rsidP="00BE1198">
            <w:pPr>
              <w:rPr>
                <w:rFonts w:ascii="Arial" w:hAnsi="Arial" w:cs="Arial"/>
              </w:rPr>
            </w:pPr>
            <w:r w:rsidRPr="00BF2B45">
              <w:rPr>
                <w:rFonts w:ascii="Arial" w:hAnsi="Arial" w:cs="Arial"/>
              </w:rPr>
              <w:t>Micro</w:t>
            </w:r>
          </w:p>
          <w:p w14:paraId="27FB911B" w14:textId="77777777" w:rsidR="00D102E0" w:rsidRPr="00BF2B45" w:rsidRDefault="00D102E0" w:rsidP="00BE1198">
            <w:pPr>
              <w:rPr>
                <w:rFonts w:ascii="Arial" w:hAnsi="Arial" w:cs="Arial"/>
              </w:rPr>
            </w:pPr>
            <w:r w:rsidRPr="00BF2B45">
              <w:rPr>
                <w:rFonts w:ascii="Arial" w:hAnsi="Arial" w:cs="Arial"/>
              </w:rPr>
              <w:t>Volts</w:t>
            </w:r>
          </w:p>
        </w:tc>
        <w:tc>
          <w:tcPr>
            <w:tcW w:w="3420" w:type="dxa"/>
            <w:tcBorders>
              <w:bottom w:val="single" w:sz="4" w:space="0" w:color="auto"/>
            </w:tcBorders>
          </w:tcPr>
          <w:p w14:paraId="78FA7054" w14:textId="77777777" w:rsidR="00D102E0" w:rsidRPr="00BF2B45" w:rsidRDefault="00D102E0" w:rsidP="00BE1198">
            <w:pPr>
              <w:rPr>
                <w:rFonts w:ascii="Arial" w:hAnsi="Arial" w:cs="Arial"/>
              </w:rPr>
            </w:pPr>
            <w:r w:rsidRPr="00BF2B45">
              <w:rPr>
                <w:rFonts w:ascii="Arial" w:hAnsi="Arial" w:cs="Arial"/>
              </w:rPr>
              <w:t>1000</w:t>
            </w:r>
          </w:p>
        </w:tc>
      </w:tr>
      <w:tr w:rsidR="00D102E0" w:rsidRPr="00BF2B45" w14:paraId="589073B7"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720" w:type="dxa"/>
            <w:tcBorders>
              <w:top w:val="single" w:sz="4" w:space="0" w:color="auto"/>
              <w:left w:val="single" w:sz="4" w:space="0" w:color="auto"/>
              <w:bottom w:val="single" w:sz="4" w:space="0" w:color="auto"/>
              <w:right w:val="single" w:sz="4" w:space="0" w:color="auto"/>
            </w:tcBorders>
          </w:tcPr>
          <w:p w14:paraId="2EB6CD4A" w14:textId="77777777" w:rsidR="00D102E0" w:rsidRPr="00BF2B45" w:rsidRDefault="00D102E0" w:rsidP="00BE1198">
            <w:pPr>
              <w:rPr>
                <w:rFonts w:ascii="Arial" w:hAnsi="Arial" w:cs="Arial"/>
              </w:rPr>
            </w:pPr>
            <w:r w:rsidRPr="00BF2B45">
              <w:rPr>
                <w:rFonts w:ascii="Arial" w:hAnsi="Arial" w:cs="Arial"/>
              </w:rPr>
              <w:t>11.</w:t>
            </w:r>
          </w:p>
        </w:tc>
        <w:tc>
          <w:tcPr>
            <w:tcW w:w="4320" w:type="dxa"/>
            <w:tcBorders>
              <w:top w:val="single" w:sz="4" w:space="0" w:color="auto"/>
              <w:left w:val="single" w:sz="4" w:space="0" w:color="auto"/>
              <w:bottom w:val="single" w:sz="4" w:space="0" w:color="auto"/>
              <w:right w:val="single" w:sz="4" w:space="0" w:color="auto"/>
            </w:tcBorders>
          </w:tcPr>
          <w:p w14:paraId="35EE4BFA" w14:textId="77777777" w:rsidR="00D102E0" w:rsidRPr="00BF2B45" w:rsidRDefault="00D102E0" w:rsidP="00BE1198">
            <w:pPr>
              <w:ind w:right="144"/>
              <w:rPr>
                <w:rFonts w:ascii="Arial" w:hAnsi="Arial" w:cs="Arial"/>
              </w:rPr>
            </w:pPr>
            <w:r w:rsidRPr="00BF2B45">
              <w:rPr>
                <w:rFonts w:ascii="Arial" w:hAnsi="Arial" w:cs="Arial"/>
              </w:rPr>
              <w:t>Percentage variation in reactance after fatigue test in comparison with that . before fatigue test</w:t>
            </w:r>
          </w:p>
        </w:tc>
        <w:tc>
          <w:tcPr>
            <w:tcW w:w="900" w:type="dxa"/>
            <w:tcBorders>
              <w:top w:val="single" w:sz="4" w:space="0" w:color="auto"/>
              <w:left w:val="single" w:sz="4" w:space="0" w:color="auto"/>
              <w:bottom w:val="single" w:sz="4" w:space="0" w:color="auto"/>
              <w:right w:val="single" w:sz="4" w:space="0" w:color="auto"/>
            </w:tcBorders>
          </w:tcPr>
          <w:p w14:paraId="11E58339" w14:textId="77777777" w:rsidR="00D102E0" w:rsidRPr="00BF2B45" w:rsidRDefault="00D102E0" w:rsidP="00BE1198">
            <w:pPr>
              <w:rPr>
                <w:rFonts w:ascii="Arial" w:hAnsi="Arial" w:cs="Arial"/>
              </w:rPr>
            </w:pPr>
            <w:r w:rsidRPr="00BF2B45">
              <w:rPr>
                <w:rFonts w:ascii="Arial" w:hAnsi="Arial" w:cs="Arial"/>
              </w:rPr>
              <w:t>%</w:t>
            </w:r>
          </w:p>
        </w:tc>
        <w:tc>
          <w:tcPr>
            <w:tcW w:w="3420" w:type="dxa"/>
            <w:tcBorders>
              <w:top w:val="single" w:sz="4" w:space="0" w:color="auto"/>
              <w:left w:val="single" w:sz="4" w:space="0" w:color="auto"/>
              <w:bottom w:val="single" w:sz="4" w:space="0" w:color="auto"/>
              <w:right w:val="single" w:sz="4" w:space="0" w:color="auto"/>
            </w:tcBorders>
          </w:tcPr>
          <w:p w14:paraId="2CE7ED89" w14:textId="77777777" w:rsidR="00D102E0" w:rsidRPr="00BF2B45" w:rsidRDefault="00D102E0" w:rsidP="00BE1198">
            <w:pPr>
              <w:rPr>
                <w:rFonts w:ascii="Arial" w:hAnsi="Arial" w:cs="Arial"/>
              </w:rPr>
            </w:pPr>
            <w:r w:rsidRPr="00BF2B45">
              <w:rPr>
                <w:rFonts w:ascii="Arial" w:hAnsi="Arial" w:cs="Arial"/>
              </w:rPr>
              <w:t>+/-40 (Maximum)</w:t>
            </w:r>
          </w:p>
        </w:tc>
      </w:tr>
      <w:tr w:rsidR="00D102E0" w:rsidRPr="00BF2B45" w14:paraId="626FFC08"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720" w:type="dxa"/>
            <w:tcBorders>
              <w:top w:val="single" w:sz="4" w:space="0" w:color="auto"/>
              <w:left w:val="single" w:sz="4" w:space="0" w:color="auto"/>
              <w:bottom w:val="single" w:sz="4" w:space="0" w:color="auto"/>
              <w:right w:val="single" w:sz="4" w:space="0" w:color="auto"/>
            </w:tcBorders>
          </w:tcPr>
          <w:p w14:paraId="38B4103E" w14:textId="77777777" w:rsidR="00D102E0" w:rsidRPr="00BF2B45" w:rsidRDefault="00D102E0" w:rsidP="00BE1198">
            <w:pPr>
              <w:rPr>
                <w:rFonts w:ascii="Arial" w:hAnsi="Arial" w:cs="Arial"/>
              </w:rPr>
            </w:pPr>
            <w:r w:rsidRPr="00BF2B45">
              <w:rPr>
                <w:rFonts w:ascii="Arial" w:hAnsi="Arial" w:cs="Arial"/>
              </w:rPr>
              <w:t>12.</w:t>
            </w:r>
          </w:p>
        </w:tc>
        <w:tc>
          <w:tcPr>
            <w:tcW w:w="4320" w:type="dxa"/>
            <w:tcBorders>
              <w:top w:val="single" w:sz="4" w:space="0" w:color="auto"/>
              <w:left w:val="single" w:sz="4" w:space="0" w:color="auto"/>
              <w:bottom w:val="single" w:sz="4" w:space="0" w:color="auto"/>
              <w:right w:val="single" w:sz="4" w:space="0" w:color="auto"/>
            </w:tcBorders>
          </w:tcPr>
          <w:p w14:paraId="6EDFEF6A" w14:textId="77777777" w:rsidR="00D102E0" w:rsidRPr="00BF2B45" w:rsidRDefault="00D102E0" w:rsidP="00BE1198">
            <w:pPr>
              <w:ind w:right="144"/>
              <w:rPr>
                <w:rFonts w:ascii="Arial" w:hAnsi="Arial" w:cs="Arial"/>
              </w:rPr>
            </w:pPr>
            <w:r w:rsidRPr="00BF2B45">
              <w:rPr>
                <w:rFonts w:ascii="Arial" w:hAnsi="Arial" w:cs="Arial"/>
              </w:rPr>
              <w:t>Percentage variation in power dissipation after fatigue test in comparison with that before fatigue test</w:t>
            </w:r>
          </w:p>
        </w:tc>
        <w:tc>
          <w:tcPr>
            <w:tcW w:w="900" w:type="dxa"/>
            <w:tcBorders>
              <w:top w:val="single" w:sz="4" w:space="0" w:color="auto"/>
              <w:left w:val="single" w:sz="4" w:space="0" w:color="auto"/>
              <w:bottom w:val="single" w:sz="4" w:space="0" w:color="auto"/>
              <w:right w:val="single" w:sz="4" w:space="0" w:color="auto"/>
            </w:tcBorders>
          </w:tcPr>
          <w:p w14:paraId="1FF0ADFF" w14:textId="77777777" w:rsidR="00D102E0" w:rsidRPr="00BF2B45" w:rsidRDefault="00D102E0" w:rsidP="00BE1198">
            <w:pPr>
              <w:rPr>
                <w:rFonts w:ascii="Arial" w:hAnsi="Arial" w:cs="Arial"/>
              </w:rPr>
            </w:pPr>
            <w:r w:rsidRPr="00BF2B45">
              <w:rPr>
                <w:rFonts w:ascii="Arial" w:hAnsi="Arial" w:cs="Arial"/>
              </w:rPr>
              <w:t>%</w:t>
            </w:r>
          </w:p>
        </w:tc>
        <w:tc>
          <w:tcPr>
            <w:tcW w:w="3420" w:type="dxa"/>
            <w:tcBorders>
              <w:top w:val="single" w:sz="4" w:space="0" w:color="auto"/>
              <w:left w:val="single" w:sz="4" w:space="0" w:color="auto"/>
              <w:bottom w:val="single" w:sz="4" w:space="0" w:color="auto"/>
              <w:right w:val="single" w:sz="4" w:space="0" w:color="auto"/>
            </w:tcBorders>
          </w:tcPr>
          <w:p w14:paraId="6F4FC61B" w14:textId="77777777" w:rsidR="00D102E0" w:rsidRPr="00BF2B45" w:rsidRDefault="00D102E0" w:rsidP="00BE1198">
            <w:pPr>
              <w:rPr>
                <w:rFonts w:ascii="Arial" w:hAnsi="Arial" w:cs="Arial"/>
              </w:rPr>
            </w:pPr>
            <w:r w:rsidRPr="00BF2B45">
              <w:rPr>
                <w:rFonts w:ascii="Arial" w:hAnsi="Arial" w:cs="Arial"/>
              </w:rPr>
              <w:t xml:space="preserve"> +/-40 (Maximum)</w:t>
            </w:r>
          </w:p>
        </w:tc>
      </w:tr>
      <w:tr w:rsidR="00D102E0" w:rsidRPr="00BF2B45" w14:paraId="4ECBB742" w14:textId="77777777" w:rsidTr="00BE1198">
        <w:trPr>
          <w:cantSplit/>
          <w:trHeight w:val="20"/>
        </w:trPr>
        <w:tc>
          <w:tcPr>
            <w:tcW w:w="720" w:type="dxa"/>
          </w:tcPr>
          <w:p w14:paraId="7D24B36B" w14:textId="77777777" w:rsidR="00D102E0" w:rsidRPr="00BF2B45" w:rsidRDefault="00D102E0" w:rsidP="00BE1198">
            <w:pPr>
              <w:rPr>
                <w:rFonts w:ascii="Arial" w:hAnsi="Arial" w:cs="Arial"/>
              </w:rPr>
            </w:pPr>
            <w:r w:rsidRPr="00BF2B45">
              <w:rPr>
                <w:rFonts w:ascii="Arial" w:hAnsi="Arial" w:cs="Arial"/>
              </w:rPr>
              <w:t>13.</w:t>
            </w:r>
          </w:p>
        </w:tc>
        <w:tc>
          <w:tcPr>
            <w:tcW w:w="4320" w:type="dxa"/>
          </w:tcPr>
          <w:p w14:paraId="0403FB06" w14:textId="77777777" w:rsidR="00D102E0" w:rsidRPr="00BF2B45" w:rsidRDefault="00D102E0" w:rsidP="00BE1198">
            <w:pPr>
              <w:ind w:right="144"/>
              <w:rPr>
                <w:rFonts w:ascii="Arial" w:hAnsi="Arial" w:cs="Arial"/>
              </w:rPr>
            </w:pPr>
            <w:r w:rsidRPr="00BF2B45">
              <w:rPr>
                <w:rFonts w:ascii="Arial" w:hAnsi="Arial" w:cs="Arial"/>
              </w:rPr>
              <w:t>Galvanising</w:t>
            </w:r>
          </w:p>
        </w:tc>
        <w:tc>
          <w:tcPr>
            <w:tcW w:w="4320" w:type="dxa"/>
            <w:gridSpan w:val="2"/>
          </w:tcPr>
          <w:p w14:paraId="27C1BF11" w14:textId="77777777" w:rsidR="00D102E0" w:rsidRPr="00BF2B45" w:rsidRDefault="00D102E0" w:rsidP="00BE1198">
            <w:pPr>
              <w:rPr>
                <w:rFonts w:ascii="Arial" w:hAnsi="Arial" w:cs="Arial"/>
              </w:rPr>
            </w:pPr>
          </w:p>
        </w:tc>
      </w:tr>
      <w:tr w:rsidR="00D102E0" w:rsidRPr="00BF2B45" w14:paraId="15B00CE2" w14:textId="77777777" w:rsidTr="00BE1198">
        <w:trPr>
          <w:trHeight w:val="20"/>
        </w:trPr>
        <w:tc>
          <w:tcPr>
            <w:tcW w:w="720" w:type="dxa"/>
          </w:tcPr>
          <w:p w14:paraId="78422EC6" w14:textId="77777777" w:rsidR="00D102E0" w:rsidRPr="00BF2B45" w:rsidRDefault="00D102E0" w:rsidP="00BE1198">
            <w:pPr>
              <w:pStyle w:val="CommentSubject"/>
              <w:rPr>
                <w:rFonts w:ascii="Arial" w:hAnsi="Arial" w:cs="Arial"/>
                <w:b w:val="0"/>
                <w:bCs w:val="0"/>
                <w:color w:val="auto"/>
              </w:rPr>
            </w:pPr>
            <w:r w:rsidRPr="00BF2B45">
              <w:rPr>
                <w:rFonts w:ascii="Arial" w:hAnsi="Arial" w:cs="Arial"/>
                <w:b w:val="0"/>
                <w:bCs w:val="0"/>
                <w:color w:val="auto"/>
              </w:rPr>
              <w:t>a)</w:t>
            </w:r>
          </w:p>
        </w:tc>
        <w:tc>
          <w:tcPr>
            <w:tcW w:w="4320" w:type="dxa"/>
          </w:tcPr>
          <w:p w14:paraId="1E094CEE" w14:textId="77777777" w:rsidR="00D102E0" w:rsidRPr="00BF2B45" w:rsidRDefault="00D102E0" w:rsidP="00BE1198">
            <w:pPr>
              <w:ind w:right="144"/>
              <w:rPr>
                <w:rFonts w:ascii="Arial" w:hAnsi="Arial" w:cs="Arial"/>
              </w:rPr>
            </w:pPr>
            <w:r w:rsidRPr="00BF2B45">
              <w:rPr>
                <w:rFonts w:ascii="Arial" w:hAnsi="Arial" w:cs="Arial"/>
              </w:rPr>
              <w:t>Minimum weight of Zinc coating for steel parts</w:t>
            </w:r>
          </w:p>
        </w:tc>
        <w:tc>
          <w:tcPr>
            <w:tcW w:w="900" w:type="dxa"/>
          </w:tcPr>
          <w:p w14:paraId="65D9089F" w14:textId="77777777" w:rsidR="00D102E0" w:rsidRPr="00BF2B45" w:rsidRDefault="00D102E0" w:rsidP="00BE1198">
            <w:pPr>
              <w:tabs>
                <w:tab w:val="left" w:pos="864"/>
              </w:tabs>
              <w:jc w:val="center"/>
              <w:rPr>
                <w:rFonts w:ascii="Arial" w:hAnsi="Arial" w:cs="Arial"/>
              </w:rPr>
            </w:pPr>
            <w:r w:rsidRPr="00BF2B45">
              <w:rPr>
                <w:rFonts w:ascii="Arial" w:hAnsi="Arial" w:cs="Arial"/>
              </w:rPr>
              <w:t>gm/m2</w:t>
            </w:r>
          </w:p>
        </w:tc>
        <w:tc>
          <w:tcPr>
            <w:tcW w:w="3420" w:type="dxa"/>
          </w:tcPr>
          <w:p w14:paraId="522CA483" w14:textId="77777777" w:rsidR="00D102E0" w:rsidRPr="00BF2B45" w:rsidRDefault="00D102E0" w:rsidP="00BE1198">
            <w:pPr>
              <w:pStyle w:val="Header"/>
              <w:pBdr>
                <w:bottom w:val="none" w:sz="0" w:space="0" w:color="auto"/>
              </w:pBdr>
              <w:rPr>
                <w:rFonts w:cs="Arial"/>
              </w:rPr>
            </w:pPr>
            <w:r w:rsidRPr="00BF2B45">
              <w:rPr>
                <w:rFonts w:cs="Arial"/>
              </w:rPr>
              <w:t>600</w:t>
            </w:r>
          </w:p>
        </w:tc>
      </w:tr>
      <w:tr w:rsidR="00D102E0" w:rsidRPr="00BF2B45" w14:paraId="09DE2306" w14:textId="77777777" w:rsidTr="00BE1198">
        <w:trPr>
          <w:trHeight w:val="20"/>
        </w:trPr>
        <w:tc>
          <w:tcPr>
            <w:tcW w:w="720" w:type="dxa"/>
          </w:tcPr>
          <w:p w14:paraId="1DEB0508" w14:textId="77777777" w:rsidR="00D102E0" w:rsidRPr="00BF2B45" w:rsidRDefault="00D102E0" w:rsidP="00BE1198">
            <w:pPr>
              <w:rPr>
                <w:rFonts w:ascii="Arial" w:hAnsi="Arial" w:cs="Arial"/>
              </w:rPr>
            </w:pPr>
            <w:r w:rsidRPr="00BF2B45">
              <w:rPr>
                <w:rFonts w:ascii="Arial" w:hAnsi="Arial" w:cs="Arial"/>
              </w:rPr>
              <w:t>b)</w:t>
            </w:r>
          </w:p>
        </w:tc>
        <w:tc>
          <w:tcPr>
            <w:tcW w:w="4320" w:type="dxa"/>
          </w:tcPr>
          <w:p w14:paraId="5C2CCFF5" w14:textId="77777777" w:rsidR="00D102E0" w:rsidRPr="00BF2B45" w:rsidRDefault="00D102E0" w:rsidP="00BE1198">
            <w:pPr>
              <w:ind w:right="144"/>
              <w:rPr>
                <w:rFonts w:ascii="Arial" w:hAnsi="Arial" w:cs="Arial"/>
              </w:rPr>
            </w:pPr>
            <w:r w:rsidRPr="00BF2B45">
              <w:rPr>
                <w:rFonts w:ascii="Arial" w:hAnsi="Arial" w:cs="Arial"/>
              </w:rPr>
              <w:t>Purity of Zinc used for galvanising</w:t>
            </w:r>
          </w:p>
        </w:tc>
        <w:tc>
          <w:tcPr>
            <w:tcW w:w="900" w:type="dxa"/>
          </w:tcPr>
          <w:p w14:paraId="3E32D1DB" w14:textId="77777777" w:rsidR="00D102E0" w:rsidRPr="00BF2B45" w:rsidRDefault="00D102E0" w:rsidP="00BE1198">
            <w:pPr>
              <w:tabs>
                <w:tab w:val="left" w:pos="864"/>
              </w:tabs>
              <w:jc w:val="center"/>
              <w:rPr>
                <w:rFonts w:ascii="Arial" w:hAnsi="Arial" w:cs="Arial"/>
              </w:rPr>
            </w:pPr>
            <w:r w:rsidRPr="00BF2B45">
              <w:rPr>
                <w:rFonts w:ascii="Arial" w:hAnsi="Arial" w:cs="Arial"/>
              </w:rPr>
              <w:t>%</w:t>
            </w:r>
          </w:p>
        </w:tc>
        <w:tc>
          <w:tcPr>
            <w:tcW w:w="3420" w:type="dxa"/>
          </w:tcPr>
          <w:p w14:paraId="3EA98EF5" w14:textId="77777777" w:rsidR="00D102E0" w:rsidRPr="00BF2B45" w:rsidRDefault="00D102E0" w:rsidP="00BE1198">
            <w:pPr>
              <w:pStyle w:val="Header"/>
              <w:pBdr>
                <w:bottom w:val="none" w:sz="0" w:space="0" w:color="auto"/>
              </w:pBdr>
              <w:rPr>
                <w:rFonts w:cs="Arial"/>
              </w:rPr>
            </w:pPr>
            <w:r w:rsidRPr="00BF2B45">
              <w:rPr>
                <w:rFonts w:cs="Arial"/>
              </w:rPr>
              <w:t>99.95 (IS 209) or 98.5(IS 13229)</w:t>
            </w:r>
          </w:p>
        </w:tc>
      </w:tr>
      <w:tr w:rsidR="00D102E0" w:rsidRPr="00BF2B45" w14:paraId="47069232" w14:textId="77777777" w:rsidTr="00BE1198">
        <w:trPr>
          <w:trHeight w:val="20"/>
        </w:trPr>
        <w:tc>
          <w:tcPr>
            <w:tcW w:w="720" w:type="dxa"/>
          </w:tcPr>
          <w:p w14:paraId="29F264BD" w14:textId="77777777" w:rsidR="00D102E0" w:rsidRPr="00BF2B45" w:rsidRDefault="00D102E0" w:rsidP="00BE1198">
            <w:pPr>
              <w:rPr>
                <w:rFonts w:ascii="Arial" w:hAnsi="Arial" w:cs="Arial"/>
              </w:rPr>
            </w:pPr>
            <w:r w:rsidRPr="00BF2B45">
              <w:rPr>
                <w:rFonts w:ascii="Arial" w:hAnsi="Arial" w:cs="Arial"/>
              </w:rPr>
              <w:t>c)</w:t>
            </w:r>
          </w:p>
        </w:tc>
        <w:tc>
          <w:tcPr>
            <w:tcW w:w="4320" w:type="dxa"/>
          </w:tcPr>
          <w:p w14:paraId="530F6C0B" w14:textId="77777777" w:rsidR="00D102E0" w:rsidRPr="00BF2B45" w:rsidRDefault="00D102E0" w:rsidP="00BE1198">
            <w:pPr>
              <w:ind w:right="144"/>
              <w:rPr>
                <w:rFonts w:ascii="Arial" w:hAnsi="Arial" w:cs="Arial"/>
              </w:rPr>
            </w:pPr>
            <w:r w:rsidRPr="00BF2B45">
              <w:rPr>
                <w:rFonts w:ascii="Arial" w:hAnsi="Arial" w:cs="Arial"/>
              </w:rPr>
              <w:t>Min. No. of dips in standard preece test the ferrous parts can withstand.</w:t>
            </w:r>
          </w:p>
        </w:tc>
        <w:tc>
          <w:tcPr>
            <w:tcW w:w="900" w:type="dxa"/>
          </w:tcPr>
          <w:p w14:paraId="11B0C37B" w14:textId="77777777" w:rsidR="00D102E0" w:rsidRPr="00BF2B45" w:rsidRDefault="00D102E0" w:rsidP="00BE1198">
            <w:pPr>
              <w:tabs>
                <w:tab w:val="left" w:pos="864"/>
              </w:tabs>
              <w:jc w:val="center"/>
              <w:rPr>
                <w:rFonts w:ascii="Arial" w:hAnsi="Arial" w:cs="Arial"/>
              </w:rPr>
            </w:pPr>
            <w:r w:rsidRPr="00BF2B45">
              <w:rPr>
                <w:rFonts w:ascii="Arial" w:hAnsi="Arial" w:cs="Arial"/>
              </w:rPr>
              <w:t>Nos.</w:t>
            </w:r>
          </w:p>
        </w:tc>
        <w:tc>
          <w:tcPr>
            <w:tcW w:w="3420" w:type="dxa"/>
          </w:tcPr>
          <w:p w14:paraId="45480539" w14:textId="77777777" w:rsidR="00D102E0" w:rsidRPr="00BF2B45" w:rsidRDefault="00D102E0" w:rsidP="00BE1198">
            <w:pPr>
              <w:rPr>
                <w:rFonts w:ascii="Arial" w:hAnsi="Arial" w:cs="Arial"/>
              </w:rPr>
            </w:pPr>
            <w:r w:rsidRPr="00BF2B45">
              <w:rPr>
                <w:rFonts w:ascii="Arial" w:hAnsi="Arial" w:cs="Arial"/>
              </w:rPr>
              <w:t>a) Fasteners: 4 dips of 1 minute</w:t>
            </w:r>
          </w:p>
          <w:p w14:paraId="76FD36BE" w14:textId="77777777" w:rsidR="00D102E0" w:rsidRPr="00BF2B45" w:rsidRDefault="00D102E0" w:rsidP="00BE1198">
            <w:pPr>
              <w:rPr>
                <w:rFonts w:ascii="Arial" w:hAnsi="Arial" w:cs="Arial"/>
              </w:rPr>
            </w:pPr>
            <w:r w:rsidRPr="00BF2B45">
              <w:rPr>
                <w:rFonts w:ascii="Arial" w:hAnsi="Arial" w:cs="Arial"/>
              </w:rPr>
              <w:t>b) Spring washers: 3 dips of 1 minute</w:t>
            </w:r>
          </w:p>
          <w:p w14:paraId="6B2A0B76" w14:textId="77777777" w:rsidR="00D102E0" w:rsidRPr="00BF2B45" w:rsidRDefault="00D102E0" w:rsidP="00BE1198">
            <w:pPr>
              <w:rPr>
                <w:rFonts w:ascii="Arial" w:hAnsi="Arial" w:cs="Arial"/>
              </w:rPr>
            </w:pPr>
            <w:r w:rsidRPr="00BF2B45">
              <w:rPr>
                <w:rFonts w:ascii="Arial" w:hAnsi="Arial" w:cs="Arial"/>
              </w:rPr>
              <w:lastRenderedPageBreak/>
              <w:t>c) all others: 6 dips of 1 minute</w:t>
            </w:r>
          </w:p>
        </w:tc>
      </w:tr>
    </w:tbl>
    <w:p w14:paraId="62236A65" w14:textId="77777777" w:rsidR="00D102E0" w:rsidRPr="00BF2B45" w:rsidRDefault="00D102E0" w:rsidP="00D102E0">
      <w:pPr>
        <w:rPr>
          <w:rFonts w:ascii="Arial" w:hAnsi="Arial" w:cs="Arial"/>
        </w:rPr>
      </w:pPr>
    </w:p>
    <w:tbl>
      <w:tblPr>
        <w:tblW w:w="945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320"/>
        <w:gridCol w:w="990"/>
        <w:gridCol w:w="900"/>
        <w:gridCol w:w="1080"/>
        <w:gridCol w:w="1440"/>
      </w:tblGrid>
      <w:tr w:rsidR="00D102E0" w:rsidRPr="00BF2B45" w14:paraId="65849069" w14:textId="77777777" w:rsidTr="00BE1198">
        <w:trPr>
          <w:trHeight w:val="20"/>
        </w:trPr>
        <w:tc>
          <w:tcPr>
            <w:tcW w:w="9450" w:type="dxa"/>
            <w:gridSpan w:val="6"/>
            <w:tcBorders>
              <w:top w:val="single" w:sz="4" w:space="0" w:color="auto"/>
            </w:tcBorders>
          </w:tcPr>
          <w:p w14:paraId="03B5838E" w14:textId="77777777" w:rsidR="00D102E0" w:rsidRPr="00BF2B45" w:rsidRDefault="00D102E0" w:rsidP="00BE1198">
            <w:pPr>
              <w:rPr>
                <w:rFonts w:ascii="Arial" w:hAnsi="Arial" w:cs="Arial"/>
                <w:b/>
                <w:bCs/>
              </w:rPr>
            </w:pPr>
            <w:r w:rsidRPr="00BF2B45">
              <w:rPr>
                <w:rFonts w:ascii="Arial" w:hAnsi="Arial" w:cs="Arial"/>
                <w:b/>
                <w:bCs/>
              </w:rPr>
              <w:t>Bundle Spacer for ACSR MOOSE conductor (For twin bundle conductor line only)</w:t>
            </w:r>
          </w:p>
        </w:tc>
      </w:tr>
      <w:tr w:rsidR="00D102E0" w:rsidRPr="00BF2B45" w14:paraId="52712DE0" w14:textId="77777777" w:rsidTr="00BE1198">
        <w:trPr>
          <w:trHeight w:val="20"/>
        </w:trPr>
        <w:tc>
          <w:tcPr>
            <w:tcW w:w="720" w:type="dxa"/>
            <w:tcBorders>
              <w:top w:val="single" w:sz="4" w:space="0" w:color="auto"/>
            </w:tcBorders>
          </w:tcPr>
          <w:p w14:paraId="29A50455" w14:textId="77777777" w:rsidR="00D102E0" w:rsidRPr="00BF2B45" w:rsidRDefault="00D102E0" w:rsidP="00BE1198">
            <w:pPr>
              <w:rPr>
                <w:rFonts w:ascii="Arial" w:hAnsi="Arial" w:cs="Arial"/>
                <w:b/>
                <w:bCs/>
              </w:rPr>
            </w:pPr>
            <w:r w:rsidRPr="00BF2B45">
              <w:rPr>
                <w:rFonts w:ascii="Arial" w:hAnsi="Arial" w:cs="Arial"/>
                <w:b/>
                <w:bCs/>
              </w:rPr>
              <w:t>Sl.</w:t>
            </w:r>
          </w:p>
        </w:tc>
        <w:tc>
          <w:tcPr>
            <w:tcW w:w="4320" w:type="dxa"/>
            <w:tcBorders>
              <w:top w:val="single" w:sz="4" w:space="0" w:color="auto"/>
            </w:tcBorders>
          </w:tcPr>
          <w:p w14:paraId="3AA3F1D8" w14:textId="77777777" w:rsidR="00D102E0" w:rsidRPr="00BF2B45" w:rsidRDefault="00D102E0" w:rsidP="00BE1198">
            <w:pPr>
              <w:rPr>
                <w:rFonts w:ascii="Arial" w:hAnsi="Arial" w:cs="Arial"/>
                <w:b/>
                <w:bCs/>
              </w:rPr>
            </w:pPr>
            <w:r w:rsidRPr="00BF2B45">
              <w:rPr>
                <w:rFonts w:ascii="Arial" w:hAnsi="Arial" w:cs="Arial"/>
                <w:b/>
                <w:bCs/>
              </w:rPr>
              <w:t>Description</w:t>
            </w:r>
          </w:p>
        </w:tc>
        <w:tc>
          <w:tcPr>
            <w:tcW w:w="990" w:type="dxa"/>
            <w:tcBorders>
              <w:top w:val="single" w:sz="4" w:space="0" w:color="auto"/>
            </w:tcBorders>
          </w:tcPr>
          <w:p w14:paraId="3E81B174" w14:textId="77777777" w:rsidR="00D102E0" w:rsidRPr="00BF2B45" w:rsidRDefault="00D102E0" w:rsidP="00BE1198">
            <w:pPr>
              <w:rPr>
                <w:rFonts w:ascii="Arial" w:hAnsi="Arial" w:cs="Arial"/>
                <w:b/>
                <w:bCs/>
              </w:rPr>
            </w:pPr>
            <w:r w:rsidRPr="00BF2B45">
              <w:rPr>
                <w:rFonts w:ascii="Arial" w:hAnsi="Arial" w:cs="Arial"/>
                <w:b/>
                <w:bCs/>
              </w:rPr>
              <w:t>Unit</w:t>
            </w:r>
          </w:p>
        </w:tc>
        <w:tc>
          <w:tcPr>
            <w:tcW w:w="3420" w:type="dxa"/>
            <w:gridSpan w:val="3"/>
            <w:tcBorders>
              <w:top w:val="single" w:sz="4" w:space="0" w:color="auto"/>
            </w:tcBorders>
          </w:tcPr>
          <w:p w14:paraId="10817BA5" w14:textId="77777777" w:rsidR="00D102E0" w:rsidRPr="00BF2B45" w:rsidRDefault="00D102E0" w:rsidP="00BE1198">
            <w:pPr>
              <w:jc w:val="center"/>
              <w:rPr>
                <w:rFonts w:ascii="Arial" w:hAnsi="Arial" w:cs="Arial"/>
                <w:b/>
                <w:bCs/>
              </w:rPr>
            </w:pPr>
            <w:r w:rsidRPr="00BF2B45">
              <w:rPr>
                <w:rFonts w:ascii="Arial" w:hAnsi="Arial" w:cs="Arial"/>
                <w:b/>
                <w:bCs/>
              </w:rPr>
              <w:t>Particulars/ Value</w:t>
            </w:r>
          </w:p>
        </w:tc>
      </w:tr>
      <w:tr w:rsidR="00D102E0" w:rsidRPr="00BF2B45" w14:paraId="21BEBD44" w14:textId="77777777" w:rsidTr="00BE1198">
        <w:trPr>
          <w:trHeight w:val="20"/>
        </w:trPr>
        <w:tc>
          <w:tcPr>
            <w:tcW w:w="720" w:type="dxa"/>
          </w:tcPr>
          <w:p w14:paraId="5AF9C869" w14:textId="77777777" w:rsidR="00D102E0" w:rsidRPr="00BF2B45" w:rsidRDefault="00D102E0" w:rsidP="00BE1198">
            <w:pPr>
              <w:rPr>
                <w:rFonts w:ascii="Arial" w:hAnsi="Arial" w:cs="Arial"/>
              </w:rPr>
            </w:pPr>
            <w:r w:rsidRPr="00BF2B45">
              <w:rPr>
                <w:rFonts w:ascii="Arial" w:hAnsi="Arial" w:cs="Arial"/>
              </w:rPr>
              <w:t>1.</w:t>
            </w:r>
          </w:p>
        </w:tc>
        <w:tc>
          <w:tcPr>
            <w:tcW w:w="4320" w:type="dxa"/>
          </w:tcPr>
          <w:p w14:paraId="3B8A3C69" w14:textId="77777777" w:rsidR="00D102E0" w:rsidRPr="00BF2B45" w:rsidRDefault="00D102E0" w:rsidP="00BE1198">
            <w:pPr>
              <w:rPr>
                <w:rFonts w:ascii="Arial" w:hAnsi="Arial" w:cs="Arial"/>
              </w:rPr>
            </w:pPr>
            <w:r w:rsidRPr="00BF2B45">
              <w:rPr>
                <w:rFonts w:ascii="Arial" w:hAnsi="Arial" w:cs="Arial"/>
              </w:rPr>
              <w:t>Type of Bundle Spacer</w:t>
            </w:r>
          </w:p>
        </w:tc>
        <w:tc>
          <w:tcPr>
            <w:tcW w:w="990" w:type="dxa"/>
          </w:tcPr>
          <w:p w14:paraId="413C60EF" w14:textId="77777777" w:rsidR="00D102E0" w:rsidRPr="00BF2B45" w:rsidRDefault="00D102E0" w:rsidP="00BE1198">
            <w:pPr>
              <w:rPr>
                <w:rFonts w:ascii="Arial" w:hAnsi="Arial" w:cs="Arial"/>
              </w:rPr>
            </w:pPr>
          </w:p>
        </w:tc>
        <w:tc>
          <w:tcPr>
            <w:tcW w:w="3420" w:type="dxa"/>
            <w:gridSpan w:val="3"/>
          </w:tcPr>
          <w:p w14:paraId="445F9408" w14:textId="77777777" w:rsidR="00D102E0" w:rsidRPr="00BF2B45" w:rsidRDefault="00D102E0" w:rsidP="00BE1198">
            <w:pPr>
              <w:rPr>
                <w:rFonts w:ascii="Arial" w:hAnsi="Arial" w:cs="Arial"/>
              </w:rPr>
            </w:pPr>
            <w:r w:rsidRPr="00BF2B45">
              <w:rPr>
                <w:rFonts w:ascii="Arial" w:hAnsi="Arial" w:cs="Arial"/>
              </w:rPr>
              <w:t>Armour grip type</w:t>
            </w:r>
          </w:p>
        </w:tc>
      </w:tr>
      <w:tr w:rsidR="00D102E0" w:rsidRPr="00BF2B45" w14:paraId="3B969E11" w14:textId="77777777" w:rsidTr="00BE1198">
        <w:trPr>
          <w:trHeight w:val="20"/>
        </w:trPr>
        <w:tc>
          <w:tcPr>
            <w:tcW w:w="720" w:type="dxa"/>
          </w:tcPr>
          <w:p w14:paraId="2D6FA2AF" w14:textId="77777777" w:rsidR="00D102E0" w:rsidRPr="00BF2B45" w:rsidRDefault="00D102E0" w:rsidP="00BE1198">
            <w:pPr>
              <w:rPr>
                <w:rFonts w:ascii="Arial" w:hAnsi="Arial" w:cs="Arial"/>
              </w:rPr>
            </w:pPr>
            <w:r w:rsidRPr="00BF2B45">
              <w:rPr>
                <w:rFonts w:ascii="Arial" w:hAnsi="Arial" w:cs="Arial"/>
              </w:rPr>
              <w:t>2.</w:t>
            </w:r>
          </w:p>
        </w:tc>
        <w:tc>
          <w:tcPr>
            <w:tcW w:w="4320" w:type="dxa"/>
          </w:tcPr>
          <w:p w14:paraId="2EC0EA45" w14:textId="77777777" w:rsidR="00D102E0" w:rsidRPr="00BF2B45" w:rsidRDefault="00D102E0" w:rsidP="00BE1198">
            <w:pPr>
              <w:rPr>
                <w:rFonts w:ascii="Arial" w:hAnsi="Arial" w:cs="Arial"/>
                <w:b/>
                <w:bCs/>
              </w:rPr>
            </w:pPr>
          </w:p>
        </w:tc>
        <w:tc>
          <w:tcPr>
            <w:tcW w:w="990" w:type="dxa"/>
          </w:tcPr>
          <w:p w14:paraId="39E8129D" w14:textId="77777777" w:rsidR="00D102E0" w:rsidRPr="00BF2B45" w:rsidRDefault="00D102E0" w:rsidP="00BE1198">
            <w:pPr>
              <w:rPr>
                <w:rFonts w:ascii="Arial" w:hAnsi="Arial" w:cs="Arial"/>
              </w:rPr>
            </w:pPr>
          </w:p>
        </w:tc>
        <w:tc>
          <w:tcPr>
            <w:tcW w:w="900" w:type="dxa"/>
          </w:tcPr>
          <w:p w14:paraId="171ED7B2" w14:textId="77777777" w:rsidR="00D102E0" w:rsidRPr="00BF2B45" w:rsidRDefault="00D102E0" w:rsidP="00BE1198">
            <w:pPr>
              <w:rPr>
                <w:rFonts w:ascii="Arial" w:hAnsi="Arial" w:cs="Arial"/>
                <w:b/>
                <w:u w:val="single"/>
              </w:rPr>
            </w:pPr>
            <w:r w:rsidRPr="00BF2B45">
              <w:rPr>
                <w:rFonts w:ascii="Arial" w:hAnsi="Arial" w:cs="Arial"/>
                <w:b/>
                <w:u w:val="single"/>
              </w:rPr>
              <w:t>Insert</w:t>
            </w:r>
          </w:p>
        </w:tc>
        <w:tc>
          <w:tcPr>
            <w:tcW w:w="1080" w:type="dxa"/>
          </w:tcPr>
          <w:p w14:paraId="15458628" w14:textId="77777777" w:rsidR="00D102E0" w:rsidRPr="00BF2B45" w:rsidRDefault="00D102E0" w:rsidP="00BE1198">
            <w:pPr>
              <w:rPr>
                <w:rFonts w:ascii="Arial" w:hAnsi="Arial" w:cs="Arial"/>
                <w:b/>
                <w:u w:val="single"/>
              </w:rPr>
            </w:pPr>
            <w:r w:rsidRPr="00BF2B45">
              <w:rPr>
                <w:rFonts w:ascii="Arial" w:hAnsi="Arial" w:cs="Arial"/>
                <w:b/>
                <w:u w:val="single"/>
              </w:rPr>
              <w:t>Main body</w:t>
            </w:r>
          </w:p>
        </w:tc>
        <w:tc>
          <w:tcPr>
            <w:tcW w:w="1440" w:type="dxa"/>
          </w:tcPr>
          <w:p w14:paraId="273872BE" w14:textId="77777777" w:rsidR="00D102E0" w:rsidRPr="00BF2B45" w:rsidRDefault="00D102E0" w:rsidP="00BE1198">
            <w:pPr>
              <w:rPr>
                <w:rFonts w:ascii="Arial" w:hAnsi="Arial" w:cs="Arial"/>
                <w:b/>
                <w:u w:val="single"/>
              </w:rPr>
            </w:pPr>
            <w:r w:rsidRPr="00BF2B45">
              <w:rPr>
                <w:rFonts w:ascii="Arial" w:hAnsi="Arial" w:cs="Arial"/>
                <w:b/>
                <w:u w:val="single"/>
              </w:rPr>
              <w:t>Retaining rods (if any)</w:t>
            </w:r>
          </w:p>
        </w:tc>
      </w:tr>
      <w:tr w:rsidR="00D102E0" w:rsidRPr="00BF2B45" w14:paraId="12EB3F4B" w14:textId="77777777" w:rsidTr="00BE1198">
        <w:trPr>
          <w:trHeight w:val="20"/>
        </w:trPr>
        <w:tc>
          <w:tcPr>
            <w:tcW w:w="720" w:type="dxa"/>
            <w:vAlign w:val="center"/>
          </w:tcPr>
          <w:p w14:paraId="1C3AD11D" w14:textId="77777777" w:rsidR="00D102E0" w:rsidRPr="00BF2B45" w:rsidRDefault="00D102E0" w:rsidP="00BE1198">
            <w:pPr>
              <w:rPr>
                <w:rFonts w:ascii="Arial" w:hAnsi="Arial" w:cs="Arial"/>
              </w:rPr>
            </w:pPr>
            <w:r w:rsidRPr="00BF2B45">
              <w:rPr>
                <w:rFonts w:ascii="Arial" w:hAnsi="Arial" w:cs="Arial"/>
              </w:rPr>
              <w:t>(i)</w:t>
            </w:r>
          </w:p>
        </w:tc>
        <w:tc>
          <w:tcPr>
            <w:tcW w:w="4320" w:type="dxa"/>
            <w:vAlign w:val="center"/>
          </w:tcPr>
          <w:p w14:paraId="1774FE55" w14:textId="77777777" w:rsidR="00D102E0" w:rsidRPr="00BF2B45" w:rsidRDefault="00D102E0" w:rsidP="00BE1198">
            <w:pPr>
              <w:rPr>
                <w:rFonts w:ascii="Arial" w:hAnsi="Arial" w:cs="Arial"/>
              </w:rPr>
            </w:pPr>
            <w:r w:rsidRPr="00BF2B45">
              <w:rPr>
                <w:rFonts w:ascii="Arial" w:hAnsi="Arial" w:cs="Arial"/>
              </w:rPr>
              <w:t>Materials of  components</w:t>
            </w:r>
          </w:p>
        </w:tc>
        <w:tc>
          <w:tcPr>
            <w:tcW w:w="990" w:type="dxa"/>
          </w:tcPr>
          <w:p w14:paraId="7E4DD093" w14:textId="77777777" w:rsidR="00D102E0" w:rsidRPr="00BF2B45" w:rsidRDefault="00D102E0" w:rsidP="00BE1198">
            <w:pPr>
              <w:rPr>
                <w:rFonts w:ascii="Arial" w:hAnsi="Arial" w:cs="Arial"/>
              </w:rPr>
            </w:pPr>
          </w:p>
        </w:tc>
        <w:tc>
          <w:tcPr>
            <w:tcW w:w="900" w:type="dxa"/>
            <w:vAlign w:val="center"/>
          </w:tcPr>
          <w:p w14:paraId="0A47A578" w14:textId="77777777" w:rsidR="00D102E0" w:rsidRPr="00BF2B45" w:rsidRDefault="00D102E0" w:rsidP="00BE1198">
            <w:pPr>
              <w:rPr>
                <w:rFonts w:ascii="Arial" w:hAnsi="Arial" w:cs="Arial"/>
              </w:rPr>
            </w:pPr>
            <w:r w:rsidRPr="00BF2B45">
              <w:rPr>
                <w:rFonts w:ascii="Arial" w:hAnsi="Arial" w:cs="Arial"/>
              </w:rPr>
              <w:t>Aluminum alloy 6061/65032</w:t>
            </w:r>
          </w:p>
        </w:tc>
        <w:tc>
          <w:tcPr>
            <w:tcW w:w="1080" w:type="dxa"/>
            <w:vAlign w:val="center"/>
          </w:tcPr>
          <w:p w14:paraId="79A3AF0D" w14:textId="77777777" w:rsidR="00D102E0" w:rsidRPr="00BF2B45" w:rsidRDefault="00D102E0" w:rsidP="00BE1198">
            <w:pPr>
              <w:rPr>
                <w:rFonts w:ascii="Arial" w:hAnsi="Arial" w:cs="Arial"/>
              </w:rPr>
            </w:pPr>
            <w:r w:rsidRPr="00BF2B45">
              <w:rPr>
                <w:rFonts w:ascii="Arial" w:hAnsi="Arial" w:cs="Arial"/>
              </w:rPr>
              <w:t>Tube Aluminum alloy 6063/63400; 6061/ 65032</w:t>
            </w:r>
          </w:p>
        </w:tc>
        <w:tc>
          <w:tcPr>
            <w:tcW w:w="1440" w:type="dxa"/>
          </w:tcPr>
          <w:p w14:paraId="177F8A59" w14:textId="77777777" w:rsidR="00D102E0" w:rsidRPr="00BF2B45" w:rsidRDefault="00D102E0" w:rsidP="00BE1198">
            <w:pPr>
              <w:rPr>
                <w:rFonts w:ascii="Arial" w:hAnsi="Arial" w:cs="Arial"/>
              </w:rPr>
            </w:pPr>
            <w:r w:rsidRPr="00BF2B45">
              <w:rPr>
                <w:rFonts w:ascii="Arial" w:hAnsi="Arial" w:cs="Arial"/>
              </w:rPr>
              <w:t>Aluminum alloy 6061/65032</w:t>
            </w:r>
          </w:p>
        </w:tc>
      </w:tr>
      <w:tr w:rsidR="00D102E0" w:rsidRPr="00BF2B45" w14:paraId="442B4678" w14:textId="77777777" w:rsidTr="00BE1198">
        <w:trPr>
          <w:trHeight w:val="20"/>
        </w:trPr>
        <w:tc>
          <w:tcPr>
            <w:tcW w:w="720" w:type="dxa"/>
            <w:vAlign w:val="center"/>
          </w:tcPr>
          <w:p w14:paraId="65E7D43F" w14:textId="77777777" w:rsidR="00D102E0" w:rsidRPr="00BF2B45" w:rsidRDefault="00D102E0" w:rsidP="00BE1198">
            <w:pPr>
              <w:rPr>
                <w:rFonts w:ascii="Arial" w:hAnsi="Arial" w:cs="Arial"/>
              </w:rPr>
            </w:pPr>
            <w:r w:rsidRPr="00BF2B45">
              <w:rPr>
                <w:rFonts w:ascii="Arial" w:hAnsi="Arial" w:cs="Arial"/>
              </w:rPr>
              <w:t>(ii)</w:t>
            </w:r>
          </w:p>
        </w:tc>
        <w:tc>
          <w:tcPr>
            <w:tcW w:w="4320" w:type="dxa"/>
            <w:vAlign w:val="center"/>
          </w:tcPr>
          <w:p w14:paraId="09C650FA" w14:textId="77777777" w:rsidR="00D102E0" w:rsidRPr="00BF2B45" w:rsidRDefault="00D102E0" w:rsidP="00BE1198">
            <w:pPr>
              <w:rPr>
                <w:rFonts w:ascii="Arial" w:hAnsi="Arial" w:cs="Arial"/>
              </w:rPr>
            </w:pPr>
            <w:r w:rsidRPr="00BF2B45">
              <w:rPr>
                <w:rFonts w:ascii="Arial" w:hAnsi="Arial" w:cs="Arial"/>
              </w:rPr>
              <w:t xml:space="preserve">Manufacturing process  of component parts </w:t>
            </w:r>
          </w:p>
        </w:tc>
        <w:tc>
          <w:tcPr>
            <w:tcW w:w="990" w:type="dxa"/>
          </w:tcPr>
          <w:p w14:paraId="181D435D" w14:textId="77777777" w:rsidR="00D102E0" w:rsidRPr="00BF2B45" w:rsidRDefault="00D102E0" w:rsidP="00BE1198">
            <w:pPr>
              <w:rPr>
                <w:rFonts w:ascii="Arial" w:hAnsi="Arial" w:cs="Arial"/>
              </w:rPr>
            </w:pPr>
          </w:p>
        </w:tc>
        <w:tc>
          <w:tcPr>
            <w:tcW w:w="900" w:type="dxa"/>
            <w:vAlign w:val="center"/>
          </w:tcPr>
          <w:p w14:paraId="35AE17A2" w14:textId="77777777" w:rsidR="00D102E0" w:rsidRPr="00BF2B45" w:rsidRDefault="00D102E0" w:rsidP="00BE1198">
            <w:pPr>
              <w:rPr>
                <w:rFonts w:ascii="Arial" w:hAnsi="Arial" w:cs="Arial"/>
              </w:rPr>
            </w:pPr>
            <w:r w:rsidRPr="00BF2B45">
              <w:rPr>
                <w:rFonts w:ascii="Arial" w:hAnsi="Arial" w:cs="Arial"/>
              </w:rPr>
              <w:t>Forged</w:t>
            </w:r>
          </w:p>
        </w:tc>
        <w:tc>
          <w:tcPr>
            <w:tcW w:w="1080" w:type="dxa"/>
            <w:vAlign w:val="center"/>
          </w:tcPr>
          <w:p w14:paraId="72CD7B50" w14:textId="77777777" w:rsidR="00D102E0" w:rsidRPr="00BF2B45" w:rsidRDefault="00D102E0" w:rsidP="00BE1198">
            <w:pPr>
              <w:rPr>
                <w:rFonts w:ascii="Arial" w:hAnsi="Arial" w:cs="Arial"/>
              </w:rPr>
            </w:pPr>
            <w:r w:rsidRPr="00BF2B45">
              <w:rPr>
                <w:rFonts w:ascii="Arial" w:hAnsi="Arial" w:cs="Arial"/>
              </w:rPr>
              <w:t>Tube- extrusion</w:t>
            </w:r>
          </w:p>
        </w:tc>
        <w:tc>
          <w:tcPr>
            <w:tcW w:w="1440" w:type="dxa"/>
            <w:vAlign w:val="center"/>
          </w:tcPr>
          <w:p w14:paraId="5000A79E" w14:textId="77777777" w:rsidR="00D102E0" w:rsidRPr="00BF2B45" w:rsidRDefault="00D102E0" w:rsidP="00BE1198">
            <w:pPr>
              <w:rPr>
                <w:rFonts w:ascii="Arial" w:hAnsi="Arial" w:cs="Arial"/>
              </w:rPr>
            </w:pPr>
            <w:r w:rsidRPr="00BF2B45">
              <w:rPr>
                <w:rFonts w:ascii="Arial" w:hAnsi="Arial" w:cs="Arial"/>
              </w:rPr>
              <w:t>Heat treatment during manufacturing</w:t>
            </w:r>
          </w:p>
        </w:tc>
      </w:tr>
      <w:tr w:rsidR="00D102E0" w:rsidRPr="00BF2B45" w14:paraId="2908758A" w14:textId="77777777" w:rsidTr="00BE1198">
        <w:trPr>
          <w:trHeight w:val="20"/>
        </w:trPr>
        <w:tc>
          <w:tcPr>
            <w:tcW w:w="720" w:type="dxa"/>
            <w:vAlign w:val="center"/>
          </w:tcPr>
          <w:p w14:paraId="4B3B3CEA" w14:textId="77777777" w:rsidR="00D102E0" w:rsidRPr="00BF2B45" w:rsidRDefault="00D102E0" w:rsidP="00BE1198">
            <w:pPr>
              <w:rPr>
                <w:rFonts w:ascii="Arial" w:hAnsi="Arial" w:cs="Arial"/>
              </w:rPr>
            </w:pPr>
            <w:r w:rsidRPr="00BF2B45">
              <w:rPr>
                <w:rFonts w:ascii="Arial" w:hAnsi="Arial" w:cs="Arial"/>
              </w:rPr>
              <w:t>3.</w:t>
            </w:r>
          </w:p>
        </w:tc>
        <w:tc>
          <w:tcPr>
            <w:tcW w:w="8730" w:type="dxa"/>
            <w:gridSpan w:val="5"/>
            <w:vAlign w:val="center"/>
          </w:tcPr>
          <w:p w14:paraId="3A9CB640" w14:textId="77777777" w:rsidR="00D102E0" w:rsidRPr="00BF2B45" w:rsidRDefault="00D102E0" w:rsidP="00BE1198">
            <w:pPr>
              <w:rPr>
                <w:rFonts w:ascii="Arial" w:hAnsi="Arial" w:cs="Arial"/>
              </w:rPr>
            </w:pPr>
            <w:r w:rsidRPr="00BF2B45">
              <w:rPr>
                <w:rFonts w:ascii="Arial" w:hAnsi="Arial" w:cs="Arial"/>
                <w:b/>
                <w:bCs/>
              </w:rPr>
              <w:t xml:space="preserve">Retaining rods (if used) </w:t>
            </w:r>
          </w:p>
        </w:tc>
      </w:tr>
      <w:tr w:rsidR="00D102E0" w:rsidRPr="00BF2B45" w14:paraId="4BC8325A" w14:textId="77777777" w:rsidTr="00BE1198">
        <w:trPr>
          <w:trHeight w:val="20"/>
        </w:trPr>
        <w:tc>
          <w:tcPr>
            <w:tcW w:w="720" w:type="dxa"/>
          </w:tcPr>
          <w:p w14:paraId="44920321" w14:textId="77777777" w:rsidR="00D102E0" w:rsidRPr="00BF2B45" w:rsidRDefault="00D102E0" w:rsidP="00BE1198">
            <w:pPr>
              <w:rPr>
                <w:rFonts w:ascii="Arial" w:hAnsi="Arial" w:cs="Arial"/>
              </w:rPr>
            </w:pPr>
          </w:p>
        </w:tc>
        <w:tc>
          <w:tcPr>
            <w:tcW w:w="4320" w:type="dxa"/>
          </w:tcPr>
          <w:p w14:paraId="308ED438" w14:textId="77777777" w:rsidR="00D102E0" w:rsidRPr="00BF2B45" w:rsidRDefault="00D102E0" w:rsidP="00BE1198">
            <w:pPr>
              <w:ind w:left="420" w:right="144" w:hanging="360"/>
              <w:rPr>
                <w:rFonts w:ascii="Arial" w:hAnsi="Arial" w:cs="Arial"/>
              </w:rPr>
            </w:pPr>
            <w:r w:rsidRPr="00BF2B45">
              <w:rPr>
                <w:rFonts w:ascii="Arial" w:hAnsi="Arial" w:cs="Arial"/>
              </w:rPr>
              <w:t>(a) Number of retaining rods used for each spacer</w:t>
            </w:r>
          </w:p>
        </w:tc>
        <w:tc>
          <w:tcPr>
            <w:tcW w:w="990" w:type="dxa"/>
          </w:tcPr>
          <w:p w14:paraId="727029E7" w14:textId="77777777" w:rsidR="00D102E0" w:rsidRPr="00BF2B45" w:rsidRDefault="00D102E0" w:rsidP="00BE1198">
            <w:pPr>
              <w:rPr>
                <w:rFonts w:ascii="Arial" w:hAnsi="Arial" w:cs="Arial"/>
              </w:rPr>
            </w:pPr>
            <w:r w:rsidRPr="00BF2B45">
              <w:rPr>
                <w:rFonts w:ascii="Arial" w:hAnsi="Arial" w:cs="Arial"/>
              </w:rPr>
              <w:t>no.</w:t>
            </w:r>
          </w:p>
        </w:tc>
        <w:tc>
          <w:tcPr>
            <w:tcW w:w="3420" w:type="dxa"/>
            <w:gridSpan w:val="3"/>
          </w:tcPr>
          <w:p w14:paraId="540480A6" w14:textId="77777777" w:rsidR="00D102E0" w:rsidRPr="00BF2B45" w:rsidRDefault="00D102E0" w:rsidP="00BE1198">
            <w:pPr>
              <w:rPr>
                <w:rFonts w:ascii="Arial" w:hAnsi="Arial" w:cs="Arial"/>
              </w:rPr>
            </w:pPr>
            <w:r w:rsidRPr="00BF2B45">
              <w:rPr>
                <w:rFonts w:ascii="Arial" w:hAnsi="Arial" w:cs="Arial"/>
              </w:rPr>
              <w:t>8</w:t>
            </w:r>
          </w:p>
        </w:tc>
      </w:tr>
      <w:tr w:rsidR="00D102E0" w:rsidRPr="00BF2B45" w14:paraId="1107C6FE" w14:textId="77777777" w:rsidTr="00BE1198">
        <w:trPr>
          <w:trHeight w:val="20"/>
        </w:trPr>
        <w:tc>
          <w:tcPr>
            <w:tcW w:w="720" w:type="dxa"/>
          </w:tcPr>
          <w:p w14:paraId="5A407C90" w14:textId="77777777" w:rsidR="00D102E0" w:rsidRPr="00BF2B45" w:rsidRDefault="00D102E0" w:rsidP="00BE1198">
            <w:pPr>
              <w:rPr>
                <w:rFonts w:ascii="Arial" w:hAnsi="Arial" w:cs="Arial"/>
              </w:rPr>
            </w:pPr>
          </w:p>
        </w:tc>
        <w:tc>
          <w:tcPr>
            <w:tcW w:w="4320" w:type="dxa"/>
          </w:tcPr>
          <w:p w14:paraId="76F7804B" w14:textId="77777777" w:rsidR="00D102E0" w:rsidRPr="00BF2B45" w:rsidRDefault="00D102E0" w:rsidP="00BE1198">
            <w:pPr>
              <w:ind w:left="60" w:right="144"/>
              <w:rPr>
                <w:rFonts w:ascii="Arial" w:hAnsi="Arial" w:cs="Arial"/>
              </w:rPr>
            </w:pPr>
            <w:r w:rsidRPr="00BF2B45">
              <w:rPr>
                <w:rFonts w:ascii="Arial" w:hAnsi="Arial" w:cs="Arial"/>
              </w:rPr>
              <w:t>(b) Diameter</w:t>
            </w:r>
          </w:p>
        </w:tc>
        <w:tc>
          <w:tcPr>
            <w:tcW w:w="990" w:type="dxa"/>
          </w:tcPr>
          <w:p w14:paraId="1001B13D" w14:textId="77777777" w:rsidR="00D102E0" w:rsidRPr="00BF2B45" w:rsidRDefault="00D102E0" w:rsidP="00BE1198">
            <w:pPr>
              <w:rPr>
                <w:rFonts w:ascii="Arial" w:hAnsi="Arial" w:cs="Arial"/>
              </w:rPr>
            </w:pPr>
            <w:r w:rsidRPr="00BF2B45">
              <w:rPr>
                <w:rFonts w:ascii="Arial" w:hAnsi="Arial" w:cs="Arial"/>
              </w:rPr>
              <w:t>mm</w:t>
            </w:r>
          </w:p>
        </w:tc>
        <w:tc>
          <w:tcPr>
            <w:tcW w:w="3420" w:type="dxa"/>
            <w:gridSpan w:val="3"/>
          </w:tcPr>
          <w:p w14:paraId="2BF92B88" w14:textId="77777777" w:rsidR="00D102E0" w:rsidRPr="00BF2B45" w:rsidRDefault="00D102E0" w:rsidP="00BE1198">
            <w:pPr>
              <w:rPr>
                <w:rFonts w:ascii="Arial" w:hAnsi="Arial" w:cs="Arial"/>
              </w:rPr>
            </w:pPr>
            <w:r w:rsidRPr="00BF2B45">
              <w:rPr>
                <w:rFonts w:ascii="Arial" w:hAnsi="Arial" w:cs="Arial"/>
              </w:rPr>
              <w:t>7.87 ± 0.1</w:t>
            </w:r>
          </w:p>
        </w:tc>
      </w:tr>
      <w:tr w:rsidR="00D102E0" w:rsidRPr="00BF2B45" w14:paraId="0D101A61" w14:textId="77777777" w:rsidTr="00BE1198">
        <w:trPr>
          <w:trHeight w:val="20"/>
        </w:trPr>
        <w:tc>
          <w:tcPr>
            <w:tcW w:w="720" w:type="dxa"/>
          </w:tcPr>
          <w:p w14:paraId="7269B5CB" w14:textId="77777777" w:rsidR="00D102E0" w:rsidRPr="00BF2B45" w:rsidRDefault="00D102E0" w:rsidP="00BE1198">
            <w:pPr>
              <w:rPr>
                <w:rFonts w:ascii="Arial" w:hAnsi="Arial" w:cs="Arial"/>
              </w:rPr>
            </w:pPr>
          </w:p>
        </w:tc>
        <w:tc>
          <w:tcPr>
            <w:tcW w:w="4320" w:type="dxa"/>
          </w:tcPr>
          <w:p w14:paraId="5C701D70" w14:textId="77777777" w:rsidR="00D102E0" w:rsidRPr="00BF2B45" w:rsidRDefault="00D102E0" w:rsidP="00BE1198">
            <w:pPr>
              <w:ind w:left="60" w:right="144"/>
              <w:rPr>
                <w:rFonts w:ascii="Arial" w:hAnsi="Arial" w:cs="Arial"/>
              </w:rPr>
            </w:pPr>
            <w:r w:rsidRPr="00BF2B45">
              <w:rPr>
                <w:rFonts w:ascii="Arial" w:hAnsi="Arial" w:cs="Arial"/>
              </w:rPr>
              <w:t>(c) Length</w:t>
            </w:r>
          </w:p>
        </w:tc>
        <w:tc>
          <w:tcPr>
            <w:tcW w:w="990" w:type="dxa"/>
          </w:tcPr>
          <w:p w14:paraId="542632B8" w14:textId="77777777" w:rsidR="00D102E0" w:rsidRPr="00BF2B45" w:rsidRDefault="00D102E0" w:rsidP="00BE1198">
            <w:pPr>
              <w:rPr>
                <w:rFonts w:ascii="Arial" w:hAnsi="Arial" w:cs="Arial"/>
              </w:rPr>
            </w:pPr>
            <w:r w:rsidRPr="00BF2B45">
              <w:rPr>
                <w:rFonts w:ascii="Arial" w:hAnsi="Arial" w:cs="Arial"/>
              </w:rPr>
              <w:t>mm</w:t>
            </w:r>
          </w:p>
        </w:tc>
        <w:tc>
          <w:tcPr>
            <w:tcW w:w="3420" w:type="dxa"/>
            <w:gridSpan w:val="3"/>
          </w:tcPr>
          <w:p w14:paraId="58749F4C" w14:textId="77777777" w:rsidR="00D102E0" w:rsidRPr="00BF2B45" w:rsidRDefault="00D102E0" w:rsidP="00BE1198">
            <w:pPr>
              <w:rPr>
                <w:rFonts w:ascii="Arial" w:hAnsi="Arial" w:cs="Arial"/>
              </w:rPr>
            </w:pPr>
            <w:r w:rsidRPr="00BF2B45">
              <w:rPr>
                <w:rFonts w:ascii="Arial" w:hAnsi="Arial" w:cs="Arial"/>
              </w:rPr>
              <w:t xml:space="preserve"> 1100+15</w:t>
            </w:r>
          </w:p>
        </w:tc>
      </w:tr>
      <w:tr w:rsidR="00D102E0" w:rsidRPr="00BF2B45" w14:paraId="2C8B38EB" w14:textId="77777777" w:rsidTr="00BE1198">
        <w:trPr>
          <w:trHeight w:val="20"/>
        </w:trPr>
        <w:tc>
          <w:tcPr>
            <w:tcW w:w="720" w:type="dxa"/>
            <w:vAlign w:val="center"/>
          </w:tcPr>
          <w:p w14:paraId="3DD0A0B4" w14:textId="77777777" w:rsidR="00D102E0" w:rsidRPr="00BF2B45" w:rsidRDefault="00D102E0" w:rsidP="00BE1198">
            <w:pPr>
              <w:rPr>
                <w:rFonts w:ascii="Arial" w:hAnsi="Arial" w:cs="Arial"/>
                <w:b/>
                <w:bCs/>
              </w:rPr>
            </w:pPr>
          </w:p>
        </w:tc>
        <w:tc>
          <w:tcPr>
            <w:tcW w:w="4320" w:type="dxa"/>
            <w:vAlign w:val="center"/>
          </w:tcPr>
          <w:p w14:paraId="07B1EC57" w14:textId="77777777" w:rsidR="00D102E0" w:rsidRPr="00BF2B45" w:rsidRDefault="00D102E0" w:rsidP="00BE1198">
            <w:pPr>
              <w:ind w:left="60" w:right="144"/>
              <w:rPr>
                <w:rFonts w:ascii="Arial" w:hAnsi="Arial" w:cs="Arial"/>
                <w:bCs/>
              </w:rPr>
            </w:pPr>
            <w:r w:rsidRPr="00BF2B45">
              <w:rPr>
                <w:rFonts w:ascii="Arial" w:hAnsi="Arial" w:cs="Arial"/>
                <w:bCs/>
              </w:rPr>
              <w:t>(d) Minimum UTS of rods</w:t>
            </w:r>
          </w:p>
          <w:p w14:paraId="4FC47C01" w14:textId="77777777" w:rsidR="00D102E0" w:rsidRPr="00BF2B45" w:rsidRDefault="00D102E0" w:rsidP="00BE1198">
            <w:pPr>
              <w:ind w:left="60" w:right="144"/>
              <w:rPr>
                <w:rFonts w:ascii="Arial" w:hAnsi="Arial" w:cs="Arial"/>
                <w:bCs/>
              </w:rPr>
            </w:pPr>
          </w:p>
        </w:tc>
        <w:tc>
          <w:tcPr>
            <w:tcW w:w="990" w:type="dxa"/>
            <w:vAlign w:val="center"/>
          </w:tcPr>
          <w:p w14:paraId="3FD60742" w14:textId="77777777" w:rsidR="00D102E0" w:rsidRPr="00BF2B45" w:rsidRDefault="00D102E0" w:rsidP="00BE1198">
            <w:pPr>
              <w:rPr>
                <w:rFonts w:ascii="Arial" w:hAnsi="Arial" w:cs="Arial"/>
                <w:bCs/>
                <w:vertAlign w:val="superscript"/>
              </w:rPr>
            </w:pPr>
            <w:r w:rsidRPr="00BF2B45">
              <w:rPr>
                <w:rFonts w:ascii="Arial" w:hAnsi="Arial" w:cs="Arial"/>
                <w:bCs/>
              </w:rPr>
              <w:t>Kg/mm</w:t>
            </w:r>
            <w:r w:rsidRPr="00BF2B45">
              <w:rPr>
                <w:rFonts w:ascii="Arial" w:hAnsi="Arial" w:cs="Arial"/>
                <w:bCs/>
                <w:vertAlign w:val="superscript"/>
              </w:rPr>
              <w:t>2</w:t>
            </w:r>
          </w:p>
        </w:tc>
        <w:tc>
          <w:tcPr>
            <w:tcW w:w="3420" w:type="dxa"/>
            <w:gridSpan w:val="3"/>
            <w:vAlign w:val="center"/>
          </w:tcPr>
          <w:p w14:paraId="10E1411A" w14:textId="77777777" w:rsidR="00D102E0" w:rsidRPr="00BF2B45" w:rsidRDefault="00D102E0" w:rsidP="00BE1198">
            <w:pPr>
              <w:rPr>
                <w:rFonts w:ascii="Arial" w:hAnsi="Arial" w:cs="Arial"/>
                <w:bCs/>
              </w:rPr>
            </w:pPr>
            <w:r w:rsidRPr="00BF2B45">
              <w:rPr>
                <w:rFonts w:ascii="Arial" w:hAnsi="Arial" w:cs="Arial"/>
                <w:bCs/>
              </w:rPr>
              <w:t>35</w:t>
            </w:r>
          </w:p>
        </w:tc>
      </w:tr>
      <w:tr w:rsidR="00D102E0" w:rsidRPr="00BF2B45" w14:paraId="267F0EA4" w14:textId="77777777" w:rsidTr="00BE1198">
        <w:trPr>
          <w:trHeight w:val="20"/>
        </w:trPr>
        <w:tc>
          <w:tcPr>
            <w:tcW w:w="720" w:type="dxa"/>
            <w:vAlign w:val="center"/>
          </w:tcPr>
          <w:p w14:paraId="74136B3B" w14:textId="77777777" w:rsidR="00D102E0" w:rsidRPr="00BF2B45" w:rsidRDefault="00D102E0" w:rsidP="00BE1198">
            <w:pPr>
              <w:rPr>
                <w:rFonts w:ascii="Arial" w:hAnsi="Arial" w:cs="Arial"/>
              </w:rPr>
            </w:pPr>
            <w:r w:rsidRPr="00BF2B45">
              <w:rPr>
                <w:rFonts w:ascii="Arial" w:hAnsi="Arial" w:cs="Arial"/>
              </w:rPr>
              <w:t>4.</w:t>
            </w:r>
          </w:p>
        </w:tc>
        <w:tc>
          <w:tcPr>
            <w:tcW w:w="4320" w:type="dxa"/>
            <w:vAlign w:val="center"/>
          </w:tcPr>
          <w:p w14:paraId="2805AACD" w14:textId="77777777" w:rsidR="00D102E0" w:rsidRPr="00BF2B45" w:rsidRDefault="00D102E0" w:rsidP="00BE1198">
            <w:pPr>
              <w:ind w:right="144"/>
              <w:rPr>
                <w:rFonts w:ascii="Arial" w:hAnsi="Arial" w:cs="Arial"/>
                <w:b/>
                <w:bCs/>
              </w:rPr>
            </w:pPr>
            <w:r w:rsidRPr="00BF2B45">
              <w:rPr>
                <w:rFonts w:ascii="Arial" w:hAnsi="Arial" w:cs="Arial"/>
                <w:b/>
                <w:bCs/>
              </w:rPr>
              <w:t>Elastomer</w:t>
            </w:r>
          </w:p>
        </w:tc>
        <w:tc>
          <w:tcPr>
            <w:tcW w:w="990" w:type="dxa"/>
            <w:vAlign w:val="center"/>
          </w:tcPr>
          <w:p w14:paraId="7C763164" w14:textId="77777777" w:rsidR="00D102E0" w:rsidRPr="00BF2B45" w:rsidRDefault="00D102E0" w:rsidP="00BE1198">
            <w:pPr>
              <w:rPr>
                <w:rFonts w:ascii="Arial" w:hAnsi="Arial" w:cs="Arial"/>
              </w:rPr>
            </w:pPr>
          </w:p>
        </w:tc>
        <w:tc>
          <w:tcPr>
            <w:tcW w:w="3420" w:type="dxa"/>
            <w:gridSpan w:val="3"/>
            <w:vAlign w:val="center"/>
          </w:tcPr>
          <w:p w14:paraId="5D51CF00" w14:textId="77777777" w:rsidR="00D102E0" w:rsidRPr="00BF2B45" w:rsidRDefault="00D102E0" w:rsidP="00BE1198">
            <w:pPr>
              <w:rPr>
                <w:rFonts w:ascii="Arial" w:hAnsi="Arial" w:cs="Arial"/>
              </w:rPr>
            </w:pPr>
          </w:p>
        </w:tc>
      </w:tr>
      <w:tr w:rsidR="00D102E0" w:rsidRPr="00BF2B45" w14:paraId="576A4B90" w14:textId="77777777" w:rsidTr="00BE1198">
        <w:trPr>
          <w:trHeight w:val="20"/>
        </w:trPr>
        <w:tc>
          <w:tcPr>
            <w:tcW w:w="720" w:type="dxa"/>
          </w:tcPr>
          <w:p w14:paraId="736162AC" w14:textId="77777777" w:rsidR="00D102E0" w:rsidRPr="00BF2B45" w:rsidRDefault="00D102E0" w:rsidP="00BE1198">
            <w:pPr>
              <w:rPr>
                <w:rFonts w:ascii="Arial" w:hAnsi="Arial" w:cs="Arial"/>
              </w:rPr>
            </w:pPr>
          </w:p>
        </w:tc>
        <w:tc>
          <w:tcPr>
            <w:tcW w:w="4320" w:type="dxa"/>
          </w:tcPr>
          <w:p w14:paraId="7A134A0E" w14:textId="77777777" w:rsidR="00D102E0" w:rsidRPr="00BF2B45" w:rsidRDefault="00D102E0" w:rsidP="00BE1198">
            <w:pPr>
              <w:ind w:left="240" w:right="144"/>
              <w:rPr>
                <w:rFonts w:ascii="Arial" w:hAnsi="Arial" w:cs="Arial"/>
              </w:rPr>
            </w:pPr>
            <w:r w:rsidRPr="00BF2B45">
              <w:rPr>
                <w:rFonts w:ascii="Arial" w:hAnsi="Arial" w:cs="Arial"/>
              </w:rPr>
              <w:t>(a) Type</w:t>
            </w:r>
          </w:p>
        </w:tc>
        <w:tc>
          <w:tcPr>
            <w:tcW w:w="990" w:type="dxa"/>
          </w:tcPr>
          <w:p w14:paraId="510CF8BD" w14:textId="77777777" w:rsidR="00D102E0" w:rsidRPr="00BF2B45" w:rsidRDefault="00D102E0" w:rsidP="00BE1198">
            <w:pPr>
              <w:rPr>
                <w:rFonts w:ascii="Arial" w:hAnsi="Arial" w:cs="Arial"/>
              </w:rPr>
            </w:pPr>
          </w:p>
        </w:tc>
        <w:tc>
          <w:tcPr>
            <w:tcW w:w="3420" w:type="dxa"/>
            <w:gridSpan w:val="3"/>
          </w:tcPr>
          <w:p w14:paraId="79AF5C06" w14:textId="77777777" w:rsidR="00D102E0" w:rsidRPr="00BF2B45" w:rsidRDefault="00D102E0" w:rsidP="00BE1198">
            <w:pPr>
              <w:rPr>
                <w:rFonts w:ascii="Arial" w:hAnsi="Arial" w:cs="Arial"/>
              </w:rPr>
            </w:pPr>
            <w:r w:rsidRPr="00BF2B45">
              <w:rPr>
                <w:rFonts w:ascii="Arial" w:hAnsi="Arial" w:cs="Arial"/>
              </w:rPr>
              <w:t>Chloroprene/Neoprene</w:t>
            </w:r>
          </w:p>
        </w:tc>
      </w:tr>
      <w:tr w:rsidR="00D102E0" w:rsidRPr="00BF2B45" w14:paraId="038C6940" w14:textId="77777777" w:rsidTr="00BE1198">
        <w:trPr>
          <w:trHeight w:val="20"/>
        </w:trPr>
        <w:tc>
          <w:tcPr>
            <w:tcW w:w="720" w:type="dxa"/>
          </w:tcPr>
          <w:p w14:paraId="23E1B70B" w14:textId="77777777" w:rsidR="00D102E0" w:rsidRPr="00BF2B45" w:rsidRDefault="00D102E0" w:rsidP="00BE1198">
            <w:pPr>
              <w:rPr>
                <w:rFonts w:ascii="Arial" w:hAnsi="Arial" w:cs="Arial"/>
              </w:rPr>
            </w:pPr>
          </w:p>
        </w:tc>
        <w:tc>
          <w:tcPr>
            <w:tcW w:w="4320" w:type="dxa"/>
          </w:tcPr>
          <w:p w14:paraId="2537F1C5" w14:textId="77777777" w:rsidR="00D102E0" w:rsidRPr="00BF2B45" w:rsidRDefault="00D102E0" w:rsidP="00BE1198">
            <w:pPr>
              <w:ind w:left="240" w:right="144"/>
              <w:rPr>
                <w:rFonts w:ascii="Arial" w:hAnsi="Arial" w:cs="Arial"/>
              </w:rPr>
            </w:pPr>
            <w:r w:rsidRPr="00BF2B45">
              <w:rPr>
                <w:rFonts w:ascii="Arial" w:hAnsi="Arial" w:cs="Arial"/>
              </w:rPr>
              <w:t>(c) Moulded on insert</w:t>
            </w:r>
          </w:p>
        </w:tc>
        <w:tc>
          <w:tcPr>
            <w:tcW w:w="990" w:type="dxa"/>
          </w:tcPr>
          <w:p w14:paraId="6E42E50F" w14:textId="77777777" w:rsidR="00D102E0" w:rsidRPr="00BF2B45" w:rsidRDefault="00D102E0" w:rsidP="00BE1198">
            <w:pPr>
              <w:rPr>
                <w:rFonts w:ascii="Arial" w:hAnsi="Arial" w:cs="Arial"/>
              </w:rPr>
            </w:pPr>
          </w:p>
        </w:tc>
        <w:tc>
          <w:tcPr>
            <w:tcW w:w="3420" w:type="dxa"/>
            <w:gridSpan w:val="3"/>
          </w:tcPr>
          <w:p w14:paraId="175A7021" w14:textId="77777777" w:rsidR="00D102E0" w:rsidRPr="00BF2B45" w:rsidRDefault="00D102E0" w:rsidP="00BE1198">
            <w:pPr>
              <w:rPr>
                <w:rFonts w:ascii="Arial" w:hAnsi="Arial" w:cs="Arial"/>
              </w:rPr>
            </w:pPr>
            <w:r w:rsidRPr="00BF2B45">
              <w:rPr>
                <w:rFonts w:ascii="Arial" w:hAnsi="Arial" w:cs="Arial"/>
              </w:rPr>
              <w:t>Yes</w:t>
            </w:r>
          </w:p>
        </w:tc>
      </w:tr>
      <w:tr w:rsidR="00D102E0" w:rsidRPr="00BF2B45" w14:paraId="2C61778D" w14:textId="77777777" w:rsidTr="00BE1198">
        <w:trPr>
          <w:trHeight w:val="20"/>
        </w:trPr>
        <w:tc>
          <w:tcPr>
            <w:tcW w:w="720" w:type="dxa"/>
          </w:tcPr>
          <w:p w14:paraId="3CAE65C3" w14:textId="77777777" w:rsidR="00D102E0" w:rsidRPr="00BF2B45" w:rsidRDefault="00D102E0" w:rsidP="00BE1198">
            <w:pPr>
              <w:rPr>
                <w:rFonts w:ascii="Arial" w:hAnsi="Arial" w:cs="Arial"/>
              </w:rPr>
            </w:pPr>
          </w:p>
        </w:tc>
        <w:tc>
          <w:tcPr>
            <w:tcW w:w="4320" w:type="dxa"/>
          </w:tcPr>
          <w:p w14:paraId="0982B572" w14:textId="77777777" w:rsidR="00D102E0" w:rsidRPr="00BF2B45" w:rsidRDefault="00D102E0" w:rsidP="00BE1198">
            <w:pPr>
              <w:ind w:left="240" w:right="144"/>
              <w:rPr>
                <w:rFonts w:ascii="Arial" w:hAnsi="Arial" w:cs="Arial"/>
              </w:rPr>
            </w:pPr>
            <w:r w:rsidRPr="00BF2B45">
              <w:rPr>
                <w:rFonts w:ascii="Arial" w:hAnsi="Arial" w:cs="Arial"/>
              </w:rPr>
              <w:t>(d) Shore hardness</w:t>
            </w:r>
          </w:p>
        </w:tc>
        <w:tc>
          <w:tcPr>
            <w:tcW w:w="990" w:type="dxa"/>
          </w:tcPr>
          <w:p w14:paraId="76779474" w14:textId="77777777" w:rsidR="00D102E0" w:rsidRPr="00BF2B45" w:rsidRDefault="00D102E0" w:rsidP="00BE1198">
            <w:pPr>
              <w:rPr>
                <w:rFonts w:ascii="Arial" w:hAnsi="Arial" w:cs="Arial"/>
              </w:rPr>
            </w:pPr>
          </w:p>
        </w:tc>
        <w:tc>
          <w:tcPr>
            <w:tcW w:w="3420" w:type="dxa"/>
            <w:gridSpan w:val="3"/>
          </w:tcPr>
          <w:p w14:paraId="64870F43" w14:textId="77777777" w:rsidR="00D102E0" w:rsidRPr="00BF2B45" w:rsidRDefault="00D102E0" w:rsidP="00BE1198">
            <w:pPr>
              <w:rPr>
                <w:rFonts w:ascii="Arial" w:hAnsi="Arial" w:cs="Arial"/>
              </w:rPr>
            </w:pPr>
            <w:r w:rsidRPr="00BF2B45">
              <w:rPr>
                <w:rFonts w:ascii="Arial" w:hAnsi="Arial" w:cs="Arial"/>
              </w:rPr>
              <w:t>65 to 80</w:t>
            </w:r>
          </w:p>
        </w:tc>
      </w:tr>
      <w:tr w:rsidR="00D102E0" w:rsidRPr="00BF2B45" w14:paraId="0B545A2D" w14:textId="77777777" w:rsidTr="00BE1198">
        <w:trPr>
          <w:trHeight w:val="20"/>
        </w:trPr>
        <w:tc>
          <w:tcPr>
            <w:tcW w:w="720" w:type="dxa"/>
          </w:tcPr>
          <w:p w14:paraId="32341984" w14:textId="77777777" w:rsidR="00D102E0" w:rsidRPr="00BF2B45" w:rsidRDefault="00D102E0" w:rsidP="00BE1198">
            <w:pPr>
              <w:rPr>
                <w:rFonts w:ascii="Arial" w:hAnsi="Arial" w:cs="Arial"/>
              </w:rPr>
            </w:pPr>
          </w:p>
        </w:tc>
        <w:tc>
          <w:tcPr>
            <w:tcW w:w="4320" w:type="dxa"/>
          </w:tcPr>
          <w:p w14:paraId="13C3A6C3" w14:textId="77777777" w:rsidR="00D102E0" w:rsidRPr="00BF2B45" w:rsidRDefault="00D102E0" w:rsidP="00BE1198">
            <w:pPr>
              <w:ind w:left="240" w:right="144"/>
              <w:rPr>
                <w:rFonts w:ascii="Arial" w:hAnsi="Arial" w:cs="Arial"/>
              </w:rPr>
            </w:pPr>
            <w:r w:rsidRPr="00BF2B45">
              <w:rPr>
                <w:rFonts w:ascii="Arial" w:hAnsi="Arial" w:cs="Arial"/>
              </w:rPr>
              <w:t>(e) Thickness on insert</w:t>
            </w:r>
          </w:p>
        </w:tc>
        <w:tc>
          <w:tcPr>
            <w:tcW w:w="990" w:type="dxa"/>
          </w:tcPr>
          <w:p w14:paraId="53E13718" w14:textId="77777777" w:rsidR="00D102E0" w:rsidRPr="00BF2B45" w:rsidRDefault="00D102E0" w:rsidP="00BE1198">
            <w:pPr>
              <w:rPr>
                <w:rFonts w:ascii="Arial" w:hAnsi="Arial" w:cs="Arial"/>
              </w:rPr>
            </w:pPr>
            <w:r w:rsidRPr="00BF2B45">
              <w:rPr>
                <w:rFonts w:ascii="Arial" w:hAnsi="Arial" w:cs="Arial"/>
              </w:rPr>
              <w:t>mm</w:t>
            </w:r>
          </w:p>
        </w:tc>
        <w:tc>
          <w:tcPr>
            <w:tcW w:w="3420" w:type="dxa"/>
            <w:gridSpan w:val="3"/>
          </w:tcPr>
          <w:p w14:paraId="020B6CAA" w14:textId="77777777" w:rsidR="00D102E0" w:rsidRPr="00BF2B45" w:rsidRDefault="00D102E0" w:rsidP="00BE1198">
            <w:pPr>
              <w:rPr>
                <w:rFonts w:ascii="Arial" w:hAnsi="Arial" w:cs="Arial"/>
              </w:rPr>
            </w:pPr>
            <w:r w:rsidRPr="00BF2B45">
              <w:rPr>
                <w:rFonts w:ascii="Arial" w:hAnsi="Arial" w:cs="Arial"/>
              </w:rPr>
              <w:t>5(Average)</w:t>
            </w:r>
          </w:p>
        </w:tc>
      </w:tr>
      <w:tr w:rsidR="00D102E0" w:rsidRPr="00BF2B45" w14:paraId="3D0725F3" w14:textId="77777777" w:rsidTr="00BE1198">
        <w:trPr>
          <w:trHeight w:val="20"/>
        </w:trPr>
        <w:tc>
          <w:tcPr>
            <w:tcW w:w="720" w:type="dxa"/>
          </w:tcPr>
          <w:p w14:paraId="3E142E77" w14:textId="77777777" w:rsidR="00D102E0" w:rsidRPr="00BF2B45" w:rsidRDefault="00D102E0" w:rsidP="00BE1198">
            <w:pPr>
              <w:rPr>
                <w:rFonts w:ascii="Arial" w:hAnsi="Arial" w:cs="Arial"/>
              </w:rPr>
            </w:pPr>
          </w:p>
        </w:tc>
        <w:tc>
          <w:tcPr>
            <w:tcW w:w="4320" w:type="dxa"/>
          </w:tcPr>
          <w:p w14:paraId="27476BF5" w14:textId="77777777" w:rsidR="00D102E0" w:rsidRPr="00BF2B45" w:rsidRDefault="00D102E0" w:rsidP="00BE1198">
            <w:pPr>
              <w:ind w:left="240" w:right="144"/>
              <w:rPr>
                <w:rFonts w:ascii="Arial" w:hAnsi="Arial" w:cs="Arial"/>
              </w:rPr>
            </w:pPr>
            <w:r w:rsidRPr="00BF2B45">
              <w:rPr>
                <w:rFonts w:ascii="Arial" w:hAnsi="Arial" w:cs="Arial"/>
              </w:rPr>
              <w:t>(f) Temp. range for which designed</w:t>
            </w:r>
          </w:p>
        </w:tc>
        <w:tc>
          <w:tcPr>
            <w:tcW w:w="990" w:type="dxa"/>
          </w:tcPr>
          <w:p w14:paraId="7A054D4C" w14:textId="77777777" w:rsidR="00D102E0" w:rsidRPr="00BF2B45" w:rsidRDefault="00D102E0" w:rsidP="00BE1198">
            <w:pPr>
              <w:rPr>
                <w:rFonts w:ascii="Arial" w:hAnsi="Arial" w:cs="Arial"/>
              </w:rPr>
            </w:pPr>
            <w:r w:rsidRPr="00BF2B45">
              <w:rPr>
                <w:rFonts w:ascii="Arial" w:hAnsi="Arial" w:cs="Arial"/>
              </w:rPr>
              <w:t>°C</w:t>
            </w:r>
          </w:p>
        </w:tc>
        <w:tc>
          <w:tcPr>
            <w:tcW w:w="3420" w:type="dxa"/>
            <w:gridSpan w:val="3"/>
          </w:tcPr>
          <w:p w14:paraId="38735EC3" w14:textId="77777777" w:rsidR="00D102E0" w:rsidRPr="00BF2B45" w:rsidRDefault="00D102E0" w:rsidP="00BE1198">
            <w:pPr>
              <w:rPr>
                <w:rFonts w:ascii="Arial" w:hAnsi="Arial" w:cs="Arial"/>
              </w:rPr>
            </w:pPr>
            <w:r w:rsidRPr="00BF2B45">
              <w:rPr>
                <w:rFonts w:ascii="Arial" w:hAnsi="Arial" w:cs="Arial"/>
              </w:rPr>
              <w:t>95</w:t>
            </w:r>
          </w:p>
        </w:tc>
      </w:tr>
      <w:tr w:rsidR="00D102E0" w:rsidRPr="00BF2B45" w14:paraId="527CF44E" w14:textId="77777777" w:rsidTr="00BE1198">
        <w:trPr>
          <w:trHeight w:val="20"/>
        </w:trPr>
        <w:tc>
          <w:tcPr>
            <w:tcW w:w="720" w:type="dxa"/>
          </w:tcPr>
          <w:p w14:paraId="56479D37" w14:textId="77777777" w:rsidR="00D102E0" w:rsidRPr="00BF2B45" w:rsidRDefault="00D102E0" w:rsidP="00BE1198">
            <w:pPr>
              <w:rPr>
                <w:rFonts w:ascii="Arial" w:hAnsi="Arial" w:cs="Arial"/>
              </w:rPr>
            </w:pPr>
            <w:r w:rsidRPr="00BF2B45">
              <w:rPr>
                <w:rFonts w:ascii="Arial" w:hAnsi="Arial" w:cs="Arial"/>
              </w:rPr>
              <w:t>5.</w:t>
            </w:r>
          </w:p>
        </w:tc>
        <w:tc>
          <w:tcPr>
            <w:tcW w:w="8730" w:type="dxa"/>
            <w:gridSpan w:val="5"/>
            <w:vAlign w:val="bottom"/>
          </w:tcPr>
          <w:p w14:paraId="14671AD4" w14:textId="77777777" w:rsidR="00D102E0" w:rsidRPr="00BF2B45" w:rsidRDefault="00D102E0" w:rsidP="00BE1198">
            <w:pPr>
              <w:rPr>
                <w:rFonts w:ascii="Arial" w:hAnsi="Arial" w:cs="Arial"/>
              </w:rPr>
            </w:pPr>
            <w:r w:rsidRPr="00BF2B45">
              <w:rPr>
                <w:rFonts w:ascii="Arial" w:hAnsi="Arial" w:cs="Arial"/>
                <w:b/>
                <w:bCs/>
              </w:rPr>
              <w:t xml:space="preserve">Minimum ultimate tensile strength of spacer </w:t>
            </w:r>
          </w:p>
        </w:tc>
      </w:tr>
      <w:tr w:rsidR="00D102E0" w:rsidRPr="00BF2B45" w14:paraId="632DD065" w14:textId="77777777" w:rsidTr="00BE1198">
        <w:trPr>
          <w:trHeight w:val="20"/>
        </w:trPr>
        <w:tc>
          <w:tcPr>
            <w:tcW w:w="720" w:type="dxa"/>
          </w:tcPr>
          <w:p w14:paraId="1EB54482" w14:textId="77777777" w:rsidR="00D102E0" w:rsidRPr="00BF2B45" w:rsidRDefault="00D102E0" w:rsidP="00BE1198">
            <w:pPr>
              <w:rPr>
                <w:rFonts w:ascii="Arial" w:hAnsi="Arial" w:cs="Arial"/>
              </w:rPr>
            </w:pPr>
          </w:p>
        </w:tc>
        <w:tc>
          <w:tcPr>
            <w:tcW w:w="4320" w:type="dxa"/>
            <w:vAlign w:val="center"/>
          </w:tcPr>
          <w:p w14:paraId="2B11DF7B" w14:textId="77777777" w:rsidR="00D102E0" w:rsidRPr="00BF2B45" w:rsidRDefault="00D102E0" w:rsidP="00BE1198">
            <w:pPr>
              <w:ind w:left="240" w:right="144"/>
              <w:rPr>
                <w:rFonts w:ascii="Arial" w:hAnsi="Arial" w:cs="Arial"/>
              </w:rPr>
            </w:pPr>
            <w:r w:rsidRPr="00BF2B45">
              <w:rPr>
                <w:rFonts w:ascii="Arial" w:hAnsi="Arial" w:cs="Arial"/>
              </w:rPr>
              <w:t>(a) Compressive load</w:t>
            </w:r>
          </w:p>
        </w:tc>
        <w:tc>
          <w:tcPr>
            <w:tcW w:w="990" w:type="dxa"/>
            <w:vAlign w:val="center"/>
          </w:tcPr>
          <w:p w14:paraId="67B74A9F" w14:textId="77777777" w:rsidR="00D102E0" w:rsidRPr="00BF2B45" w:rsidRDefault="00D102E0" w:rsidP="00BE1198">
            <w:pPr>
              <w:rPr>
                <w:rFonts w:ascii="Arial" w:hAnsi="Arial" w:cs="Arial"/>
              </w:rPr>
            </w:pPr>
            <w:r w:rsidRPr="00BF2B45">
              <w:rPr>
                <w:rFonts w:ascii="Arial" w:hAnsi="Arial" w:cs="Arial"/>
              </w:rPr>
              <w:t>kN</w:t>
            </w:r>
          </w:p>
        </w:tc>
        <w:tc>
          <w:tcPr>
            <w:tcW w:w="3420" w:type="dxa"/>
            <w:gridSpan w:val="3"/>
            <w:vAlign w:val="center"/>
          </w:tcPr>
          <w:p w14:paraId="7DB6A6E6" w14:textId="77777777" w:rsidR="00D102E0" w:rsidRPr="00BF2B45" w:rsidRDefault="00D102E0" w:rsidP="00BE1198">
            <w:pPr>
              <w:rPr>
                <w:rFonts w:ascii="Arial" w:hAnsi="Arial" w:cs="Arial"/>
              </w:rPr>
            </w:pPr>
            <w:r w:rsidRPr="00BF2B45">
              <w:rPr>
                <w:rFonts w:ascii="Arial" w:hAnsi="Arial" w:cs="Arial"/>
              </w:rPr>
              <w:t>14</w:t>
            </w:r>
          </w:p>
        </w:tc>
      </w:tr>
      <w:tr w:rsidR="00D102E0" w:rsidRPr="00BF2B45" w14:paraId="272C8128" w14:textId="77777777" w:rsidTr="00BE1198">
        <w:trPr>
          <w:trHeight w:val="20"/>
        </w:trPr>
        <w:tc>
          <w:tcPr>
            <w:tcW w:w="720" w:type="dxa"/>
          </w:tcPr>
          <w:p w14:paraId="6FA0A2DB" w14:textId="77777777" w:rsidR="00D102E0" w:rsidRPr="00BF2B45" w:rsidRDefault="00D102E0" w:rsidP="00BE1198">
            <w:pPr>
              <w:rPr>
                <w:rFonts w:ascii="Arial" w:hAnsi="Arial" w:cs="Arial"/>
              </w:rPr>
            </w:pPr>
          </w:p>
        </w:tc>
        <w:tc>
          <w:tcPr>
            <w:tcW w:w="4320" w:type="dxa"/>
          </w:tcPr>
          <w:p w14:paraId="0094A88B" w14:textId="77777777" w:rsidR="00D102E0" w:rsidRPr="00BF2B45" w:rsidRDefault="00D102E0" w:rsidP="00BE1198">
            <w:pPr>
              <w:ind w:left="240" w:right="144"/>
              <w:rPr>
                <w:rFonts w:ascii="Arial" w:hAnsi="Arial" w:cs="Arial"/>
              </w:rPr>
            </w:pPr>
            <w:r w:rsidRPr="00BF2B45">
              <w:rPr>
                <w:rFonts w:ascii="Arial" w:hAnsi="Arial" w:cs="Arial"/>
              </w:rPr>
              <w:t>(b) Tensile load</w:t>
            </w:r>
          </w:p>
        </w:tc>
        <w:tc>
          <w:tcPr>
            <w:tcW w:w="990" w:type="dxa"/>
          </w:tcPr>
          <w:p w14:paraId="62128F12" w14:textId="77777777" w:rsidR="00D102E0" w:rsidRPr="00BF2B45" w:rsidRDefault="00D102E0" w:rsidP="00BE1198">
            <w:pPr>
              <w:rPr>
                <w:rFonts w:ascii="Arial" w:hAnsi="Arial" w:cs="Arial"/>
              </w:rPr>
            </w:pPr>
            <w:r w:rsidRPr="00BF2B45">
              <w:rPr>
                <w:rFonts w:ascii="Arial" w:hAnsi="Arial" w:cs="Arial"/>
              </w:rPr>
              <w:t>kN</w:t>
            </w:r>
          </w:p>
        </w:tc>
        <w:tc>
          <w:tcPr>
            <w:tcW w:w="3420" w:type="dxa"/>
            <w:gridSpan w:val="3"/>
          </w:tcPr>
          <w:p w14:paraId="7D0796AE" w14:textId="77777777" w:rsidR="00D102E0" w:rsidRPr="00BF2B45" w:rsidRDefault="00D102E0" w:rsidP="00BE1198">
            <w:pPr>
              <w:rPr>
                <w:rFonts w:ascii="Arial" w:hAnsi="Arial" w:cs="Arial"/>
              </w:rPr>
            </w:pPr>
            <w:r w:rsidRPr="00BF2B45">
              <w:rPr>
                <w:rFonts w:ascii="Arial" w:hAnsi="Arial" w:cs="Arial"/>
              </w:rPr>
              <w:t>7</w:t>
            </w:r>
          </w:p>
        </w:tc>
      </w:tr>
      <w:tr w:rsidR="00D102E0" w:rsidRPr="00BF2B45" w14:paraId="279437F6" w14:textId="77777777" w:rsidTr="00BE1198">
        <w:trPr>
          <w:trHeight w:val="20"/>
        </w:trPr>
        <w:tc>
          <w:tcPr>
            <w:tcW w:w="720" w:type="dxa"/>
          </w:tcPr>
          <w:p w14:paraId="71639D64" w14:textId="77777777" w:rsidR="00D102E0" w:rsidRPr="00BF2B45" w:rsidRDefault="00D102E0" w:rsidP="00BE1198">
            <w:pPr>
              <w:rPr>
                <w:rFonts w:ascii="Arial" w:hAnsi="Arial" w:cs="Arial"/>
              </w:rPr>
            </w:pPr>
            <w:r w:rsidRPr="00BF2B45">
              <w:rPr>
                <w:rFonts w:ascii="Arial" w:hAnsi="Arial" w:cs="Arial"/>
              </w:rPr>
              <w:lastRenderedPageBreak/>
              <w:t>6.</w:t>
            </w:r>
          </w:p>
        </w:tc>
        <w:tc>
          <w:tcPr>
            <w:tcW w:w="4320" w:type="dxa"/>
          </w:tcPr>
          <w:p w14:paraId="1599F892" w14:textId="77777777" w:rsidR="00D102E0" w:rsidRPr="00BF2B45" w:rsidRDefault="00D102E0" w:rsidP="00BE1198">
            <w:pPr>
              <w:ind w:right="144"/>
              <w:rPr>
                <w:rFonts w:ascii="Arial" w:hAnsi="Arial" w:cs="Arial"/>
              </w:rPr>
            </w:pPr>
            <w:r w:rsidRPr="00BF2B45">
              <w:rPr>
                <w:rFonts w:ascii="Arial" w:hAnsi="Arial" w:cs="Arial"/>
              </w:rPr>
              <w:t xml:space="preserve">Slipping strength of spacer clamp </w:t>
            </w:r>
          </w:p>
        </w:tc>
        <w:tc>
          <w:tcPr>
            <w:tcW w:w="990" w:type="dxa"/>
          </w:tcPr>
          <w:p w14:paraId="4EE1BA9A" w14:textId="77777777" w:rsidR="00D102E0" w:rsidRPr="00BF2B45" w:rsidRDefault="00D102E0" w:rsidP="00BE1198">
            <w:pPr>
              <w:ind w:right="144"/>
              <w:rPr>
                <w:rFonts w:ascii="Arial" w:hAnsi="Arial" w:cs="Arial"/>
              </w:rPr>
            </w:pPr>
            <w:r w:rsidRPr="00BF2B45">
              <w:rPr>
                <w:rFonts w:ascii="Arial" w:hAnsi="Arial" w:cs="Arial"/>
              </w:rPr>
              <w:t xml:space="preserve"> </w:t>
            </w:r>
          </w:p>
        </w:tc>
        <w:tc>
          <w:tcPr>
            <w:tcW w:w="3420" w:type="dxa"/>
            <w:gridSpan w:val="3"/>
          </w:tcPr>
          <w:p w14:paraId="44C07D50" w14:textId="77777777" w:rsidR="00D102E0" w:rsidRPr="00BF2B45" w:rsidRDefault="00D102E0" w:rsidP="00BE1198">
            <w:pPr>
              <w:rPr>
                <w:rFonts w:ascii="Arial" w:hAnsi="Arial" w:cs="Arial"/>
              </w:rPr>
            </w:pPr>
          </w:p>
        </w:tc>
      </w:tr>
      <w:tr w:rsidR="00D102E0" w:rsidRPr="00BF2B45" w14:paraId="6A7977AA" w14:textId="77777777" w:rsidTr="00BE1198">
        <w:trPr>
          <w:trHeight w:val="20"/>
        </w:trPr>
        <w:tc>
          <w:tcPr>
            <w:tcW w:w="720" w:type="dxa"/>
          </w:tcPr>
          <w:p w14:paraId="7C33A04C" w14:textId="77777777" w:rsidR="00D102E0" w:rsidRPr="00BF2B45" w:rsidRDefault="00D102E0" w:rsidP="00BE1198">
            <w:pPr>
              <w:rPr>
                <w:rFonts w:ascii="Arial" w:hAnsi="Arial" w:cs="Arial"/>
              </w:rPr>
            </w:pPr>
          </w:p>
        </w:tc>
        <w:tc>
          <w:tcPr>
            <w:tcW w:w="4320" w:type="dxa"/>
          </w:tcPr>
          <w:p w14:paraId="63996BD5" w14:textId="77777777" w:rsidR="00D102E0" w:rsidRPr="00BF2B45" w:rsidRDefault="00D102E0" w:rsidP="00BE1198">
            <w:pPr>
              <w:ind w:right="144"/>
              <w:rPr>
                <w:rFonts w:ascii="Arial" w:hAnsi="Arial" w:cs="Arial"/>
              </w:rPr>
            </w:pPr>
            <w:r w:rsidRPr="00BF2B45">
              <w:rPr>
                <w:rFonts w:ascii="Arial" w:hAnsi="Arial" w:cs="Arial"/>
              </w:rPr>
              <w:t>a) Before vibration test</w:t>
            </w:r>
          </w:p>
        </w:tc>
        <w:tc>
          <w:tcPr>
            <w:tcW w:w="990" w:type="dxa"/>
          </w:tcPr>
          <w:p w14:paraId="0FCABDB2" w14:textId="77777777" w:rsidR="00D102E0" w:rsidRPr="00BF2B45" w:rsidRDefault="00D102E0" w:rsidP="00BE1198">
            <w:pPr>
              <w:ind w:right="144"/>
              <w:rPr>
                <w:rFonts w:ascii="Arial" w:hAnsi="Arial" w:cs="Arial"/>
              </w:rPr>
            </w:pPr>
            <w:r w:rsidRPr="00BF2B45">
              <w:rPr>
                <w:rFonts w:ascii="Arial" w:hAnsi="Arial" w:cs="Arial"/>
              </w:rPr>
              <w:t>KN</w:t>
            </w:r>
          </w:p>
        </w:tc>
        <w:tc>
          <w:tcPr>
            <w:tcW w:w="3420" w:type="dxa"/>
            <w:gridSpan w:val="3"/>
          </w:tcPr>
          <w:p w14:paraId="6FDC1E0B" w14:textId="77777777" w:rsidR="00D102E0" w:rsidRPr="00BF2B45" w:rsidRDefault="00D102E0" w:rsidP="00BE1198">
            <w:pPr>
              <w:rPr>
                <w:rFonts w:ascii="Arial" w:hAnsi="Arial" w:cs="Arial"/>
              </w:rPr>
            </w:pPr>
            <w:r w:rsidRPr="00BF2B45">
              <w:rPr>
                <w:rFonts w:ascii="Arial" w:hAnsi="Arial" w:cs="Arial"/>
              </w:rPr>
              <w:t>2.5</w:t>
            </w:r>
          </w:p>
        </w:tc>
      </w:tr>
      <w:tr w:rsidR="00D102E0" w:rsidRPr="00BF2B45" w14:paraId="79AF6F38" w14:textId="77777777" w:rsidTr="00BE1198">
        <w:trPr>
          <w:trHeight w:val="20"/>
        </w:trPr>
        <w:tc>
          <w:tcPr>
            <w:tcW w:w="720" w:type="dxa"/>
          </w:tcPr>
          <w:p w14:paraId="50F0B5B5" w14:textId="77777777" w:rsidR="00D102E0" w:rsidRPr="00BF2B45" w:rsidRDefault="00D102E0" w:rsidP="00BE1198">
            <w:pPr>
              <w:rPr>
                <w:rFonts w:ascii="Arial" w:hAnsi="Arial" w:cs="Arial"/>
              </w:rPr>
            </w:pPr>
          </w:p>
        </w:tc>
        <w:tc>
          <w:tcPr>
            <w:tcW w:w="4320" w:type="dxa"/>
          </w:tcPr>
          <w:p w14:paraId="3D77D1BF" w14:textId="77777777" w:rsidR="00D102E0" w:rsidRPr="00BF2B45" w:rsidRDefault="00D102E0" w:rsidP="00BE1198">
            <w:pPr>
              <w:ind w:right="144"/>
              <w:rPr>
                <w:rFonts w:ascii="Arial" w:hAnsi="Arial" w:cs="Arial"/>
              </w:rPr>
            </w:pPr>
            <w:r w:rsidRPr="00BF2B45">
              <w:rPr>
                <w:rFonts w:ascii="Arial" w:hAnsi="Arial" w:cs="Arial"/>
              </w:rPr>
              <w:t>b) After vibration test</w:t>
            </w:r>
          </w:p>
        </w:tc>
        <w:tc>
          <w:tcPr>
            <w:tcW w:w="990" w:type="dxa"/>
          </w:tcPr>
          <w:p w14:paraId="38B662EE" w14:textId="77777777" w:rsidR="00D102E0" w:rsidRPr="00BF2B45" w:rsidRDefault="00D102E0" w:rsidP="00BE1198">
            <w:pPr>
              <w:ind w:right="144"/>
              <w:rPr>
                <w:rFonts w:ascii="Arial" w:hAnsi="Arial" w:cs="Arial"/>
              </w:rPr>
            </w:pPr>
            <w:r w:rsidRPr="00BF2B45">
              <w:rPr>
                <w:rFonts w:ascii="Arial" w:hAnsi="Arial" w:cs="Arial"/>
              </w:rPr>
              <w:t>KN</w:t>
            </w:r>
          </w:p>
        </w:tc>
        <w:tc>
          <w:tcPr>
            <w:tcW w:w="3420" w:type="dxa"/>
            <w:gridSpan w:val="3"/>
          </w:tcPr>
          <w:p w14:paraId="47FE166F" w14:textId="77777777" w:rsidR="00D102E0" w:rsidRPr="00BF2B45" w:rsidRDefault="00D102E0" w:rsidP="00BE1198">
            <w:pPr>
              <w:rPr>
                <w:rFonts w:ascii="Arial" w:hAnsi="Arial" w:cs="Arial"/>
              </w:rPr>
            </w:pPr>
            <w:r w:rsidRPr="00BF2B45">
              <w:rPr>
                <w:rFonts w:ascii="Arial" w:hAnsi="Arial" w:cs="Arial"/>
              </w:rPr>
              <w:t>2</w:t>
            </w:r>
          </w:p>
        </w:tc>
      </w:tr>
      <w:tr w:rsidR="00D102E0" w:rsidRPr="00BF2B45" w14:paraId="4AC0C90C" w14:textId="77777777" w:rsidTr="00BE1198">
        <w:trPr>
          <w:trHeight w:val="20"/>
        </w:trPr>
        <w:tc>
          <w:tcPr>
            <w:tcW w:w="720" w:type="dxa"/>
          </w:tcPr>
          <w:p w14:paraId="5A4AC1CF" w14:textId="77777777" w:rsidR="00D102E0" w:rsidRPr="00BF2B45" w:rsidRDefault="00D102E0" w:rsidP="00BE1198">
            <w:pPr>
              <w:rPr>
                <w:rFonts w:ascii="Arial" w:hAnsi="Arial" w:cs="Arial"/>
              </w:rPr>
            </w:pPr>
            <w:r w:rsidRPr="00BF2B45">
              <w:rPr>
                <w:rFonts w:ascii="Arial" w:hAnsi="Arial" w:cs="Arial"/>
              </w:rPr>
              <w:t>7.</w:t>
            </w:r>
          </w:p>
        </w:tc>
        <w:tc>
          <w:tcPr>
            <w:tcW w:w="4320" w:type="dxa"/>
          </w:tcPr>
          <w:p w14:paraId="00FA15D1" w14:textId="77777777" w:rsidR="00D102E0" w:rsidRPr="00BF2B45" w:rsidRDefault="00D102E0" w:rsidP="00BE1198">
            <w:pPr>
              <w:ind w:right="144"/>
              <w:rPr>
                <w:rFonts w:ascii="Arial" w:hAnsi="Arial" w:cs="Arial"/>
              </w:rPr>
            </w:pPr>
            <w:r w:rsidRPr="00BF2B45">
              <w:rPr>
                <w:rFonts w:ascii="Arial" w:hAnsi="Arial" w:cs="Arial"/>
              </w:rPr>
              <w:t xml:space="preserve">Minimum corona Extinction voltage kV (rms) under dry condition </w:t>
            </w:r>
          </w:p>
        </w:tc>
        <w:tc>
          <w:tcPr>
            <w:tcW w:w="990" w:type="dxa"/>
          </w:tcPr>
          <w:p w14:paraId="1523B0D2" w14:textId="77777777" w:rsidR="00D102E0" w:rsidRPr="00BF2B45" w:rsidRDefault="00D102E0" w:rsidP="00BE1198">
            <w:pPr>
              <w:rPr>
                <w:rFonts w:ascii="Arial" w:hAnsi="Arial" w:cs="Arial"/>
              </w:rPr>
            </w:pPr>
            <w:r w:rsidRPr="00BF2B45">
              <w:rPr>
                <w:rFonts w:ascii="Arial" w:hAnsi="Arial" w:cs="Arial"/>
              </w:rPr>
              <w:t>kV</w:t>
            </w:r>
          </w:p>
        </w:tc>
        <w:tc>
          <w:tcPr>
            <w:tcW w:w="3420" w:type="dxa"/>
            <w:gridSpan w:val="3"/>
          </w:tcPr>
          <w:p w14:paraId="15431D1E" w14:textId="77777777" w:rsidR="00D102E0" w:rsidRPr="00BF2B45" w:rsidRDefault="00D102E0" w:rsidP="00BE1198">
            <w:pPr>
              <w:rPr>
                <w:rFonts w:ascii="Arial" w:hAnsi="Arial" w:cs="Arial"/>
              </w:rPr>
            </w:pPr>
            <w:r w:rsidRPr="00BF2B45">
              <w:rPr>
                <w:rFonts w:ascii="Arial" w:hAnsi="Arial" w:cs="Arial"/>
              </w:rPr>
              <w:t>320</w:t>
            </w:r>
          </w:p>
        </w:tc>
      </w:tr>
      <w:tr w:rsidR="00D102E0" w:rsidRPr="00BF2B45" w14:paraId="3530C768" w14:textId="77777777" w:rsidTr="00BE1198">
        <w:trPr>
          <w:trHeight w:val="20"/>
        </w:trPr>
        <w:tc>
          <w:tcPr>
            <w:tcW w:w="720" w:type="dxa"/>
          </w:tcPr>
          <w:p w14:paraId="60EDBBF1" w14:textId="77777777" w:rsidR="00D102E0" w:rsidRPr="00BF2B45" w:rsidRDefault="00D102E0" w:rsidP="00BE1198">
            <w:pPr>
              <w:rPr>
                <w:rFonts w:ascii="Arial" w:hAnsi="Arial" w:cs="Arial"/>
              </w:rPr>
            </w:pPr>
            <w:r w:rsidRPr="00BF2B45">
              <w:rPr>
                <w:rFonts w:ascii="Arial" w:hAnsi="Arial" w:cs="Arial"/>
              </w:rPr>
              <w:t>8.</w:t>
            </w:r>
          </w:p>
        </w:tc>
        <w:tc>
          <w:tcPr>
            <w:tcW w:w="4320" w:type="dxa"/>
          </w:tcPr>
          <w:p w14:paraId="1B500856" w14:textId="77777777" w:rsidR="00D102E0" w:rsidRPr="00BF2B45" w:rsidRDefault="00D102E0" w:rsidP="00BE1198">
            <w:pPr>
              <w:ind w:right="144"/>
              <w:rPr>
                <w:rFonts w:ascii="Arial" w:hAnsi="Arial" w:cs="Arial"/>
              </w:rPr>
            </w:pPr>
            <w:r w:rsidRPr="00BF2B45">
              <w:rPr>
                <w:rFonts w:ascii="Arial" w:hAnsi="Arial" w:cs="Arial"/>
              </w:rPr>
              <w:t xml:space="preserve">Maximum Radio Interference Voltage (RIV) at 1 MHz for phase to earth voltage of 305 kV (rms) under dry condition </w:t>
            </w:r>
          </w:p>
        </w:tc>
        <w:tc>
          <w:tcPr>
            <w:tcW w:w="990" w:type="dxa"/>
          </w:tcPr>
          <w:p w14:paraId="685C816A" w14:textId="77777777" w:rsidR="00D102E0" w:rsidRPr="00BF2B45" w:rsidRDefault="00D102E0" w:rsidP="00BE1198">
            <w:pPr>
              <w:rPr>
                <w:rFonts w:ascii="Arial" w:hAnsi="Arial" w:cs="Arial"/>
              </w:rPr>
            </w:pPr>
            <w:r w:rsidRPr="00BF2B45">
              <w:rPr>
                <w:rFonts w:ascii="Arial" w:hAnsi="Arial" w:cs="Arial"/>
              </w:rPr>
              <w:t>Micro volts</w:t>
            </w:r>
          </w:p>
        </w:tc>
        <w:tc>
          <w:tcPr>
            <w:tcW w:w="3420" w:type="dxa"/>
            <w:gridSpan w:val="3"/>
          </w:tcPr>
          <w:p w14:paraId="3FDDA5DC" w14:textId="77777777" w:rsidR="00D102E0" w:rsidRPr="00BF2B45" w:rsidRDefault="00D102E0" w:rsidP="00BE1198">
            <w:pPr>
              <w:rPr>
                <w:rFonts w:ascii="Arial" w:hAnsi="Arial" w:cs="Arial"/>
              </w:rPr>
            </w:pPr>
            <w:r w:rsidRPr="00BF2B45">
              <w:rPr>
                <w:rFonts w:ascii="Arial" w:hAnsi="Arial" w:cs="Arial"/>
              </w:rPr>
              <w:t>1000</w:t>
            </w:r>
          </w:p>
        </w:tc>
      </w:tr>
    </w:tbl>
    <w:p w14:paraId="2B5EBC7F" w14:textId="77777777" w:rsidR="00D102E0" w:rsidRPr="00BF2B45" w:rsidRDefault="00D102E0" w:rsidP="00D102E0">
      <w:pPr>
        <w:rPr>
          <w:rFonts w:ascii="Arial" w:hAnsi="Arial" w:cs="Arial"/>
        </w:rPr>
      </w:pP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320"/>
        <w:gridCol w:w="900"/>
        <w:gridCol w:w="3420"/>
      </w:tblGrid>
      <w:tr w:rsidR="00D102E0" w:rsidRPr="00BF2B45" w14:paraId="6F7DCDFA" w14:textId="77777777" w:rsidTr="00BE1198">
        <w:trPr>
          <w:trHeight w:val="20"/>
        </w:trPr>
        <w:tc>
          <w:tcPr>
            <w:tcW w:w="9360" w:type="dxa"/>
            <w:gridSpan w:val="4"/>
            <w:tcBorders>
              <w:top w:val="single" w:sz="4" w:space="0" w:color="auto"/>
            </w:tcBorders>
          </w:tcPr>
          <w:p w14:paraId="6C721433" w14:textId="77777777" w:rsidR="00D102E0" w:rsidRPr="00BF2B45" w:rsidRDefault="00D102E0" w:rsidP="00BE1198">
            <w:pPr>
              <w:rPr>
                <w:rFonts w:ascii="Arial" w:hAnsi="Arial" w:cs="Arial"/>
                <w:b/>
                <w:bCs/>
              </w:rPr>
            </w:pPr>
            <w:r w:rsidRPr="00BF2B45">
              <w:rPr>
                <w:rFonts w:ascii="Arial" w:hAnsi="Arial" w:cs="Arial"/>
                <w:b/>
                <w:bCs/>
              </w:rPr>
              <w:t>Rigid Spacer for Jumper  for ACSR MOOSE conductor (For twin bundle conductor line only)</w:t>
            </w:r>
          </w:p>
        </w:tc>
      </w:tr>
      <w:tr w:rsidR="00D102E0" w:rsidRPr="00BF2B45" w14:paraId="4FE26F77" w14:textId="77777777" w:rsidTr="00BE1198">
        <w:trPr>
          <w:trHeight w:val="20"/>
        </w:trPr>
        <w:tc>
          <w:tcPr>
            <w:tcW w:w="720" w:type="dxa"/>
            <w:tcBorders>
              <w:top w:val="single" w:sz="4" w:space="0" w:color="auto"/>
            </w:tcBorders>
          </w:tcPr>
          <w:p w14:paraId="4853EDED" w14:textId="77777777" w:rsidR="00D102E0" w:rsidRPr="00BF2B45" w:rsidRDefault="00D102E0" w:rsidP="00BE1198">
            <w:pPr>
              <w:rPr>
                <w:rFonts w:ascii="Arial" w:hAnsi="Arial" w:cs="Arial"/>
                <w:b/>
                <w:bCs/>
              </w:rPr>
            </w:pPr>
            <w:r w:rsidRPr="00BF2B45">
              <w:rPr>
                <w:rFonts w:ascii="Arial" w:hAnsi="Arial" w:cs="Arial"/>
                <w:b/>
                <w:bCs/>
              </w:rPr>
              <w:t>Sl.</w:t>
            </w:r>
          </w:p>
        </w:tc>
        <w:tc>
          <w:tcPr>
            <w:tcW w:w="4320" w:type="dxa"/>
            <w:tcBorders>
              <w:top w:val="single" w:sz="4" w:space="0" w:color="auto"/>
            </w:tcBorders>
          </w:tcPr>
          <w:p w14:paraId="56DB6B8C" w14:textId="77777777" w:rsidR="00D102E0" w:rsidRPr="00BF2B45" w:rsidRDefault="00D102E0" w:rsidP="00BE1198">
            <w:pPr>
              <w:rPr>
                <w:rFonts w:ascii="Arial" w:hAnsi="Arial" w:cs="Arial"/>
                <w:b/>
                <w:bCs/>
              </w:rPr>
            </w:pPr>
            <w:r w:rsidRPr="00BF2B45">
              <w:rPr>
                <w:rFonts w:ascii="Arial" w:hAnsi="Arial" w:cs="Arial"/>
                <w:b/>
                <w:bCs/>
              </w:rPr>
              <w:t>Description</w:t>
            </w:r>
          </w:p>
        </w:tc>
        <w:tc>
          <w:tcPr>
            <w:tcW w:w="900" w:type="dxa"/>
            <w:tcBorders>
              <w:top w:val="single" w:sz="4" w:space="0" w:color="auto"/>
            </w:tcBorders>
          </w:tcPr>
          <w:p w14:paraId="3AB9BA84" w14:textId="77777777" w:rsidR="00D102E0" w:rsidRPr="00BF2B45" w:rsidRDefault="00D102E0" w:rsidP="00BE1198">
            <w:pPr>
              <w:rPr>
                <w:rFonts w:ascii="Arial" w:hAnsi="Arial" w:cs="Arial"/>
                <w:b/>
                <w:bCs/>
              </w:rPr>
            </w:pPr>
            <w:r w:rsidRPr="00BF2B45">
              <w:rPr>
                <w:rFonts w:ascii="Arial" w:hAnsi="Arial" w:cs="Arial"/>
                <w:b/>
                <w:bCs/>
              </w:rPr>
              <w:t>Unit</w:t>
            </w:r>
          </w:p>
        </w:tc>
        <w:tc>
          <w:tcPr>
            <w:tcW w:w="3420" w:type="dxa"/>
            <w:tcBorders>
              <w:top w:val="single" w:sz="4" w:space="0" w:color="auto"/>
            </w:tcBorders>
          </w:tcPr>
          <w:p w14:paraId="02353FEF" w14:textId="77777777" w:rsidR="00D102E0" w:rsidRPr="00BF2B45" w:rsidRDefault="00D102E0" w:rsidP="00BE1198">
            <w:pPr>
              <w:jc w:val="center"/>
              <w:rPr>
                <w:rFonts w:ascii="Arial" w:hAnsi="Arial" w:cs="Arial"/>
                <w:b/>
                <w:bCs/>
              </w:rPr>
            </w:pPr>
            <w:r w:rsidRPr="00BF2B45">
              <w:rPr>
                <w:rFonts w:ascii="Arial" w:hAnsi="Arial" w:cs="Arial"/>
                <w:b/>
                <w:bCs/>
              </w:rPr>
              <w:t>Particulars/ Value</w:t>
            </w:r>
          </w:p>
        </w:tc>
      </w:tr>
      <w:tr w:rsidR="00D102E0" w:rsidRPr="00BF2B45" w14:paraId="2136CE6B" w14:textId="77777777" w:rsidTr="00BE1198">
        <w:trPr>
          <w:trHeight w:val="20"/>
        </w:trPr>
        <w:tc>
          <w:tcPr>
            <w:tcW w:w="720" w:type="dxa"/>
          </w:tcPr>
          <w:p w14:paraId="3CDB188D" w14:textId="77777777" w:rsidR="00D102E0" w:rsidRPr="00BF2B45" w:rsidRDefault="00D102E0" w:rsidP="00BE1198">
            <w:pPr>
              <w:rPr>
                <w:rFonts w:ascii="Arial" w:hAnsi="Arial" w:cs="Arial"/>
              </w:rPr>
            </w:pPr>
            <w:r w:rsidRPr="00BF2B45">
              <w:rPr>
                <w:rFonts w:ascii="Arial" w:hAnsi="Arial" w:cs="Arial"/>
              </w:rPr>
              <w:t>1.</w:t>
            </w:r>
          </w:p>
        </w:tc>
        <w:tc>
          <w:tcPr>
            <w:tcW w:w="4320" w:type="dxa"/>
          </w:tcPr>
          <w:p w14:paraId="3C49AE6B" w14:textId="77777777" w:rsidR="00D102E0" w:rsidRPr="00BF2B45" w:rsidRDefault="00D102E0" w:rsidP="00BE1198">
            <w:pPr>
              <w:rPr>
                <w:rFonts w:ascii="Arial" w:hAnsi="Arial" w:cs="Arial"/>
              </w:rPr>
            </w:pPr>
            <w:r w:rsidRPr="00BF2B45">
              <w:rPr>
                <w:rFonts w:ascii="Arial" w:hAnsi="Arial" w:cs="Arial"/>
              </w:rPr>
              <w:t>Type of  Spacer</w:t>
            </w:r>
          </w:p>
        </w:tc>
        <w:tc>
          <w:tcPr>
            <w:tcW w:w="900" w:type="dxa"/>
          </w:tcPr>
          <w:p w14:paraId="71B50680" w14:textId="77777777" w:rsidR="00D102E0" w:rsidRPr="00BF2B45" w:rsidRDefault="00D102E0" w:rsidP="00BE1198">
            <w:pPr>
              <w:rPr>
                <w:rFonts w:ascii="Arial" w:hAnsi="Arial" w:cs="Arial"/>
              </w:rPr>
            </w:pPr>
          </w:p>
        </w:tc>
        <w:tc>
          <w:tcPr>
            <w:tcW w:w="3420" w:type="dxa"/>
          </w:tcPr>
          <w:p w14:paraId="48C74F37" w14:textId="77777777" w:rsidR="00D102E0" w:rsidRPr="00BF2B45" w:rsidRDefault="00D102E0" w:rsidP="00BE1198">
            <w:pPr>
              <w:rPr>
                <w:rFonts w:ascii="Arial" w:hAnsi="Arial" w:cs="Arial"/>
              </w:rPr>
            </w:pPr>
            <w:r w:rsidRPr="00BF2B45">
              <w:rPr>
                <w:rFonts w:ascii="Arial" w:hAnsi="Arial" w:cs="Arial"/>
              </w:rPr>
              <w:t>Rigid  type without retaining rods</w:t>
            </w:r>
          </w:p>
        </w:tc>
      </w:tr>
      <w:tr w:rsidR="00D102E0" w:rsidRPr="00BF2B45" w14:paraId="19F07D01" w14:textId="77777777" w:rsidTr="00BE1198">
        <w:trPr>
          <w:trHeight w:val="20"/>
        </w:trPr>
        <w:tc>
          <w:tcPr>
            <w:tcW w:w="720" w:type="dxa"/>
            <w:vAlign w:val="center"/>
          </w:tcPr>
          <w:p w14:paraId="4E99A5C1" w14:textId="77777777" w:rsidR="00D102E0" w:rsidRPr="00BF2B45" w:rsidRDefault="00D102E0" w:rsidP="00BE1198">
            <w:pPr>
              <w:rPr>
                <w:rFonts w:ascii="Arial" w:hAnsi="Arial" w:cs="Arial"/>
              </w:rPr>
            </w:pPr>
            <w:r w:rsidRPr="00BF2B45">
              <w:rPr>
                <w:rFonts w:ascii="Arial" w:hAnsi="Arial" w:cs="Arial"/>
              </w:rPr>
              <w:t>2.</w:t>
            </w:r>
          </w:p>
        </w:tc>
        <w:tc>
          <w:tcPr>
            <w:tcW w:w="4320" w:type="dxa"/>
            <w:vAlign w:val="center"/>
          </w:tcPr>
          <w:p w14:paraId="7778B081" w14:textId="77777777" w:rsidR="00D102E0" w:rsidRPr="00BF2B45" w:rsidRDefault="00D102E0" w:rsidP="00BE1198">
            <w:pPr>
              <w:rPr>
                <w:rFonts w:ascii="Arial" w:hAnsi="Arial" w:cs="Arial"/>
                <w:b/>
                <w:bCs/>
              </w:rPr>
            </w:pPr>
            <w:r w:rsidRPr="00BF2B45">
              <w:rPr>
                <w:rFonts w:ascii="Arial" w:hAnsi="Arial" w:cs="Arial"/>
                <w:b/>
                <w:bCs/>
              </w:rPr>
              <w:t xml:space="preserve">Material of component parts </w:t>
            </w:r>
          </w:p>
        </w:tc>
        <w:tc>
          <w:tcPr>
            <w:tcW w:w="900" w:type="dxa"/>
            <w:vAlign w:val="center"/>
          </w:tcPr>
          <w:p w14:paraId="6C184B6F" w14:textId="77777777" w:rsidR="00D102E0" w:rsidRPr="00BF2B45" w:rsidRDefault="00D102E0" w:rsidP="00BE1198">
            <w:pPr>
              <w:rPr>
                <w:rFonts w:ascii="Arial" w:hAnsi="Arial" w:cs="Arial"/>
                <w:b/>
                <w:bCs/>
              </w:rPr>
            </w:pPr>
          </w:p>
        </w:tc>
        <w:tc>
          <w:tcPr>
            <w:tcW w:w="3420" w:type="dxa"/>
            <w:vAlign w:val="center"/>
          </w:tcPr>
          <w:p w14:paraId="7B12C3DA" w14:textId="77777777" w:rsidR="00D102E0" w:rsidRPr="00BF2B45" w:rsidRDefault="00D102E0" w:rsidP="00BE1198">
            <w:pPr>
              <w:rPr>
                <w:rFonts w:ascii="Arial" w:hAnsi="Arial" w:cs="Arial"/>
                <w:b/>
                <w:bCs/>
              </w:rPr>
            </w:pPr>
          </w:p>
        </w:tc>
      </w:tr>
      <w:tr w:rsidR="00D102E0" w:rsidRPr="00BF2B45" w14:paraId="31F99B8B" w14:textId="77777777" w:rsidTr="00BE1198">
        <w:trPr>
          <w:trHeight w:val="20"/>
        </w:trPr>
        <w:tc>
          <w:tcPr>
            <w:tcW w:w="720" w:type="dxa"/>
          </w:tcPr>
          <w:p w14:paraId="39F85E1D" w14:textId="77777777" w:rsidR="00D102E0" w:rsidRPr="00BF2B45" w:rsidRDefault="00D102E0" w:rsidP="00BE1198">
            <w:pPr>
              <w:rPr>
                <w:rFonts w:ascii="Arial" w:hAnsi="Arial" w:cs="Arial"/>
              </w:rPr>
            </w:pPr>
          </w:p>
        </w:tc>
        <w:tc>
          <w:tcPr>
            <w:tcW w:w="4320" w:type="dxa"/>
          </w:tcPr>
          <w:p w14:paraId="083F54B5" w14:textId="77777777" w:rsidR="00D102E0" w:rsidRPr="00BF2B45" w:rsidRDefault="00D102E0" w:rsidP="00BE1198">
            <w:pPr>
              <w:ind w:left="240" w:right="144"/>
              <w:rPr>
                <w:rFonts w:ascii="Arial" w:hAnsi="Arial" w:cs="Arial"/>
              </w:rPr>
            </w:pPr>
            <w:r w:rsidRPr="00BF2B45">
              <w:rPr>
                <w:rFonts w:ascii="Arial" w:hAnsi="Arial" w:cs="Arial"/>
              </w:rPr>
              <w:t xml:space="preserve">(a) Clamp </w:t>
            </w:r>
          </w:p>
        </w:tc>
        <w:tc>
          <w:tcPr>
            <w:tcW w:w="900" w:type="dxa"/>
          </w:tcPr>
          <w:p w14:paraId="00A152E3" w14:textId="77777777" w:rsidR="00D102E0" w:rsidRPr="00BF2B45" w:rsidRDefault="00D102E0" w:rsidP="00BE1198">
            <w:pPr>
              <w:rPr>
                <w:rFonts w:ascii="Arial" w:hAnsi="Arial" w:cs="Arial"/>
              </w:rPr>
            </w:pPr>
          </w:p>
        </w:tc>
        <w:tc>
          <w:tcPr>
            <w:tcW w:w="3420" w:type="dxa"/>
          </w:tcPr>
          <w:p w14:paraId="47F58B9B" w14:textId="77777777" w:rsidR="00D102E0" w:rsidRPr="00BF2B45" w:rsidRDefault="00D102E0" w:rsidP="00BE1198">
            <w:pPr>
              <w:rPr>
                <w:rFonts w:ascii="Arial" w:hAnsi="Arial" w:cs="Arial"/>
              </w:rPr>
            </w:pPr>
            <w:r w:rsidRPr="00BF2B45">
              <w:rPr>
                <w:rFonts w:ascii="Arial" w:hAnsi="Arial" w:cs="Arial"/>
              </w:rPr>
              <w:t>Aluminum alloy (4600)</w:t>
            </w:r>
          </w:p>
        </w:tc>
      </w:tr>
      <w:tr w:rsidR="00D102E0" w:rsidRPr="00BF2B45" w14:paraId="362B142A" w14:textId="77777777" w:rsidTr="00BE1198">
        <w:trPr>
          <w:trHeight w:val="20"/>
        </w:trPr>
        <w:tc>
          <w:tcPr>
            <w:tcW w:w="720" w:type="dxa"/>
          </w:tcPr>
          <w:p w14:paraId="4FD0E775" w14:textId="77777777" w:rsidR="00D102E0" w:rsidRPr="00BF2B45" w:rsidRDefault="00D102E0" w:rsidP="00BE1198">
            <w:pPr>
              <w:rPr>
                <w:rFonts w:ascii="Arial" w:hAnsi="Arial" w:cs="Arial"/>
              </w:rPr>
            </w:pPr>
          </w:p>
        </w:tc>
        <w:tc>
          <w:tcPr>
            <w:tcW w:w="4320" w:type="dxa"/>
          </w:tcPr>
          <w:p w14:paraId="1C4C43AE" w14:textId="77777777" w:rsidR="00D102E0" w:rsidRPr="00BF2B45" w:rsidRDefault="00D102E0" w:rsidP="00BE1198">
            <w:pPr>
              <w:ind w:left="240" w:right="144"/>
              <w:rPr>
                <w:rFonts w:ascii="Arial" w:hAnsi="Arial" w:cs="Arial"/>
              </w:rPr>
            </w:pPr>
            <w:r w:rsidRPr="00BF2B45">
              <w:rPr>
                <w:rFonts w:ascii="Arial" w:hAnsi="Arial" w:cs="Arial"/>
              </w:rPr>
              <w:t>(b) Main body</w:t>
            </w:r>
          </w:p>
        </w:tc>
        <w:tc>
          <w:tcPr>
            <w:tcW w:w="900" w:type="dxa"/>
          </w:tcPr>
          <w:p w14:paraId="34CD2B53" w14:textId="77777777" w:rsidR="00D102E0" w:rsidRPr="00BF2B45" w:rsidRDefault="00D102E0" w:rsidP="00BE1198">
            <w:pPr>
              <w:rPr>
                <w:rFonts w:ascii="Arial" w:hAnsi="Arial" w:cs="Arial"/>
              </w:rPr>
            </w:pPr>
          </w:p>
        </w:tc>
        <w:tc>
          <w:tcPr>
            <w:tcW w:w="3420" w:type="dxa"/>
          </w:tcPr>
          <w:p w14:paraId="3E03E313" w14:textId="77777777" w:rsidR="00D102E0" w:rsidRPr="00BF2B45" w:rsidRDefault="00D102E0" w:rsidP="00BE1198">
            <w:pPr>
              <w:rPr>
                <w:rFonts w:ascii="Arial" w:hAnsi="Arial" w:cs="Arial"/>
              </w:rPr>
            </w:pPr>
            <w:r w:rsidRPr="00BF2B45">
              <w:rPr>
                <w:rFonts w:ascii="Arial" w:hAnsi="Arial" w:cs="Arial"/>
              </w:rPr>
              <w:t xml:space="preserve">Aluminum alloy 6063/63400 ; </w:t>
            </w:r>
            <w:r w:rsidRPr="00BF2B45">
              <w:rPr>
                <w:rFonts w:ascii="Arial" w:hAnsi="Arial" w:cs="Arial"/>
                <w:b/>
                <w:bCs/>
              </w:rPr>
              <w:t>6061/65032</w:t>
            </w:r>
          </w:p>
        </w:tc>
      </w:tr>
      <w:tr w:rsidR="00D102E0" w:rsidRPr="00BF2B45" w14:paraId="6011DCD9" w14:textId="77777777" w:rsidTr="00BE1198">
        <w:trPr>
          <w:trHeight w:val="20"/>
        </w:trPr>
        <w:tc>
          <w:tcPr>
            <w:tcW w:w="720" w:type="dxa"/>
            <w:vAlign w:val="center"/>
          </w:tcPr>
          <w:p w14:paraId="2DB154F1" w14:textId="77777777" w:rsidR="00D102E0" w:rsidRPr="00BF2B45" w:rsidRDefault="00D102E0" w:rsidP="00BE1198">
            <w:pPr>
              <w:rPr>
                <w:rFonts w:ascii="Arial" w:hAnsi="Arial" w:cs="Arial"/>
              </w:rPr>
            </w:pPr>
            <w:r w:rsidRPr="00BF2B45">
              <w:rPr>
                <w:rFonts w:ascii="Arial" w:hAnsi="Arial" w:cs="Arial"/>
              </w:rPr>
              <w:t>3.</w:t>
            </w:r>
          </w:p>
        </w:tc>
        <w:tc>
          <w:tcPr>
            <w:tcW w:w="4320" w:type="dxa"/>
            <w:vAlign w:val="center"/>
          </w:tcPr>
          <w:p w14:paraId="0714788C" w14:textId="77777777" w:rsidR="00D102E0" w:rsidRPr="00BF2B45" w:rsidRDefault="00D102E0" w:rsidP="00BE1198">
            <w:pPr>
              <w:rPr>
                <w:rFonts w:ascii="Arial" w:hAnsi="Arial" w:cs="Arial"/>
                <w:b/>
                <w:bCs/>
              </w:rPr>
            </w:pPr>
            <w:r w:rsidRPr="00BF2B45">
              <w:rPr>
                <w:rFonts w:ascii="Arial" w:hAnsi="Arial" w:cs="Arial"/>
                <w:b/>
                <w:bCs/>
              </w:rPr>
              <w:t xml:space="preserve">Manufacturing process  of component parts </w:t>
            </w:r>
          </w:p>
        </w:tc>
        <w:tc>
          <w:tcPr>
            <w:tcW w:w="900" w:type="dxa"/>
            <w:vAlign w:val="center"/>
          </w:tcPr>
          <w:p w14:paraId="376141EA" w14:textId="77777777" w:rsidR="00D102E0" w:rsidRPr="00BF2B45" w:rsidRDefault="00D102E0" w:rsidP="00BE1198">
            <w:pPr>
              <w:rPr>
                <w:rFonts w:ascii="Arial" w:hAnsi="Arial" w:cs="Arial"/>
                <w:b/>
                <w:bCs/>
              </w:rPr>
            </w:pPr>
          </w:p>
        </w:tc>
        <w:tc>
          <w:tcPr>
            <w:tcW w:w="3420" w:type="dxa"/>
            <w:vAlign w:val="center"/>
          </w:tcPr>
          <w:p w14:paraId="292A8A8C" w14:textId="77777777" w:rsidR="00D102E0" w:rsidRPr="00BF2B45" w:rsidRDefault="00D102E0" w:rsidP="00BE1198">
            <w:pPr>
              <w:rPr>
                <w:rFonts w:ascii="Arial" w:hAnsi="Arial" w:cs="Arial"/>
                <w:b/>
                <w:bCs/>
              </w:rPr>
            </w:pPr>
          </w:p>
        </w:tc>
      </w:tr>
      <w:tr w:rsidR="00D102E0" w:rsidRPr="00BF2B45" w14:paraId="0E0581DF" w14:textId="77777777" w:rsidTr="00BE1198">
        <w:trPr>
          <w:trHeight w:val="20"/>
        </w:trPr>
        <w:tc>
          <w:tcPr>
            <w:tcW w:w="720" w:type="dxa"/>
          </w:tcPr>
          <w:p w14:paraId="28524F52" w14:textId="77777777" w:rsidR="00D102E0" w:rsidRPr="00BF2B45" w:rsidRDefault="00D102E0" w:rsidP="00BE1198">
            <w:pPr>
              <w:rPr>
                <w:rFonts w:ascii="Arial" w:hAnsi="Arial" w:cs="Arial"/>
              </w:rPr>
            </w:pPr>
          </w:p>
        </w:tc>
        <w:tc>
          <w:tcPr>
            <w:tcW w:w="4320" w:type="dxa"/>
          </w:tcPr>
          <w:p w14:paraId="78B9B223" w14:textId="77777777" w:rsidR="00D102E0" w:rsidRPr="00BF2B45" w:rsidRDefault="00D102E0" w:rsidP="00BE1198">
            <w:pPr>
              <w:ind w:left="240" w:right="144"/>
              <w:rPr>
                <w:rFonts w:ascii="Arial" w:hAnsi="Arial" w:cs="Arial"/>
              </w:rPr>
            </w:pPr>
            <w:r w:rsidRPr="00BF2B45">
              <w:rPr>
                <w:rFonts w:ascii="Arial" w:hAnsi="Arial" w:cs="Arial"/>
              </w:rPr>
              <w:t>(a) Clamp</w:t>
            </w:r>
          </w:p>
        </w:tc>
        <w:tc>
          <w:tcPr>
            <w:tcW w:w="900" w:type="dxa"/>
          </w:tcPr>
          <w:p w14:paraId="06F3CF25" w14:textId="77777777" w:rsidR="00D102E0" w:rsidRPr="00BF2B45" w:rsidRDefault="00D102E0" w:rsidP="00BE1198">
            <w:pPr>
              <w:rPr>
                <w:rFonts w:ascii="Arial" w:hAnsi="Arial" w:cs="Arial"/>
              </w:rPr>
            </w:pPr>
          </w:p>
        </w:tc>
        <w:tc>
          <w:tcPr>
            <w:tcW w:w="3420" w:type="dxa"/>
          </w:tcPr>
          <w:p w14:paraId="525E7D9B" w14:textId="77777777" w:rsidR="00D102E0" w:rsidRPr="00BF2B45" w:rsidRDefault="00D102E0" w:rsidP="00BE1198">
            <w:pPr>
              <w:rPr>
                <w:rFonts w:ascii="Arial" w:hAnsi="Arial" w:cs="Arial"/>
              </w:rPr>
            </w:pPr>
            <w:r w:rsidRPr="00BF2B45">
              <w:rPr>
                <w:rFonts w:ascii="Arial" w:hAnsi="Arial" w:cs="Arial"/>
              </w:rPr>
              <w:t>Die-casting</w:t>
            </w:r>
          </w:p>
        </w:tc>
      </w:tr>
      <w:tr w:rsidR="00D102E0" w:rsidRPr="00BF2B45" w14:paraId="6757304A" w14:textId="77777777" w:rsidTr="00BE1198">
        <w:trPr>
          <w:trHeight w:val="20"/>
        </w:trPr>
        <w:tc>
          <w:tcPr>
            <w:tcW w:w="720" w:type="dxa"/>
          </w:tcPr>
          <w:p w14:paraId="04540455" w14:textId="77777777" w:rsidR="00D102E0" w:rsidRPr="00BF2B45" w:rsidRDefault="00D102E0" w:rsidP="00BE1198">
            <w:pPr>
              <w:rPr>
                <w:rFonts w:ascii="Arial" w:hAnsi="Arial" w:cs="Arial"/>
              </w:rPr>
            </w:pPr>
          </w:p>
        </w:tc>
        <w:tc>
          <w:tcPr>
            <w:tcW w:w="4320" w:type="dxa"/>
          </w:tcPr>
          <w:p w14:paraId="2636ECD3" w14:textId="77777777" w:rsidR="00D102E0" w:rsidRPr="00BF2B45" w:rsidRDefault="00D102E0" w:rsidP="00BE1198">
            <w:pPr>
              <w:ind w:left="240" w:right="144"/>
              <w:rPr>
                <w:rFonts w:ascii="Arial" w:hAnsi="Arial" w:cs="Arial"/>
              </w:rPr>
            </w:pPr>
            <w:r w:rsidRPr="00BF2B45">
              <w:rPr>
                <w:rFonts w:ascii="Arial" w:hAnsi="Arial" w:cs="Arial"/>
              </w:rPr>
              <w:t>(b) Main body</w:t>
            </w:r>
          </w:p>
        </w:tc>
        <w:tc>
          <w:tcPr>
            <w:tcW w:w="900" w:type="dxa"/>
          </w:tcPr>
          <w:p w14:paraId="24281A1E" w14:textId="77777777" w:rsidR="00D102E0" w:rsidRPr="00BF2B45" w:rsidRDefault="00D102E0" w:rsidP="00BE1198">
            <w:pPr>
              <w:rPr>
                <w:rFonts w:ascii="Arial" w:hAnsi="Arial" w:cs="Arial"/>
              </w:rPr>
            </w:pPr>
          </w:p>
        </w:tc>
        <w:tc>
          <w:tcPr>
            <w:tcW w:w="3420" w:type="dxa"/>
          </w:tcPr>
          <w:p w14:paraId="317EC4F8" w14:textId="77777777" w:rsidR="00D102E0" w:rsidRPr="00BF2B45" w:rsidRDefault="00D102E0" w:rsidP="00BE1198">
            <w:pPr>
              <w:rPr>
                <w:rFonts w:ascii="Arial" w:hAnsi="Arial" w:cs="Arial"/>
              </w:rPr>
            </w:pPr>
            <w:r w:rsidRPr="00BF2B45">
              <w:rPr>
                <w:rFonts w:ascii="Arial" w:hAnsi="Arial" w:cs="Arial"/>
              </w:rPr>
              <w:t>Aluminum  extrusion</w:t>
            </w:r>
          </w:p>
        </w:tc>
      </w:tr>
      <w:tr w:rsidR="00D102E0" w:rsidRPr="00BF2B45" w14:paraId="70E198E2" w14:textId="77777777" w:rsidTr="00BE1198">
        <w:trPr>
          <w:trHeight w:val="20"/>
        </w:trPr>
        <w:tc>
          <w:tcPr>
            <w:tcW w:w="720" w:type="dxa"/>
            <w:vAlign w:val="bottom"/>
          </w:tcPr>
          <w:p w14:paraId="16E46AB1" w14:textId="77777777" w:rsidR="00D102E0" w:rsidRPr="00BF2B45" w:rsidRDefault="00D102E0" w:rsidP="00BE1198">
            <w:pPr>
              <w:rPr>
                <w:rFonts w:ascii="Arial" w:hAnsi="Arial" w:cs="Arial"/>
              </w:rPr>
            </w:pPr>
            <w:r w:rsidRPr="00BF2B45">
              <w:rPr>
                <w:rFonts w:ascii="Arial" w:hAnsi="Arial" w:cs="Arial"/>
              </w:rPr>
              <w:t>4.</w:t>
            </w:r>
          </w:p>
        </w:tc>
        <w:tc>
          <w:tcPr>
            <w:tcW w:w="4320" w:type="dxa"/>
            <w:vAlign w:val="bottom"/>
          </w:tcPr>
          <w:p w14:paraId="53DDB9AD" w14:textId="77777777" w:rsidR="00D102E0" w:rsidRPr="00BF2B45" w:rsidRDefault="00D102E0" w:rsidP="00BE1198">
            <w:pPr>
              <w:ind w:right="144"/>
              <w:rPr>
                <w:rFonts w:ascii="Arial" w:hAnsi="Arial" w:cs="Arial"/>
                <w:b/>
                <w:bCs/>
              </w:rPr>
            </w:pPr>
            <w:r w:rsidRPr="00BF2B45">
              <w:rPr>
                <w:rFonts w:ascii="Arial" w:hAnsi="Arial" w:cs="Arial"/>
                <w:b/>
                <w:bCs/>
              </w:rPr>
              <w:t xml:space="preserve">Minimum ultimate tensile strength of spacer </w:t>
            </w:r>
          </w:p>
        </w:tc>
        <w:tc>
          <w:tcPr>
            <w:tcW w:w="900" w:type="dxa"/>
          </w:tcPr>
          <w:p w14:paraId="7C291695" w14:textId="77777777" w:rsidR="00D102E0" w:rsidRPr="00BF2B45" w:rsidRDefault="00D102E0" w:rsidP="00BE1198">
            <w:pPr>
              <w:rPr>
                <w:rFonts w:ascii="Arial" w:hAnsi="Arial" w:cs="Arial"/>
              </w:rPr>
            </w:pPr>
          </w:p>
        </w:tc>
        <w:tc>
          <w:tcPr>
            <w:tcW w:w="3420" w:type="dxa"/>
          </w:tcPr>
          <w:p w14:paraId="4F54522E" w14:textId="77777777" w:rsidR="00D102E0" w:rsidRPr="00BF2B45" w:rsidRDefault="00D102E0" w:rsidP="00BE1198">
            <w:pPr>
              <w:rPr>
                <w:rFonts w:ascii="Arial" w:hAnsi="Arial" w:cs="Arial"/>
              </w:rPr>
            </w:pPr>
          </w:p>
        </w:tc>
      </w:tr>
      <w:tr w:rsidR="00D102E0" w:rsidRPr="00BF2B45" w14:paraId="4259FC26" w14:textId="77777777" w:rsidTr="00BE1198">
        <w:trPr>
          <w:trHeight w:val="20"/>
        </w:trPr>
        <w:tc>
          <w:tcPr>
            <w:tcW w:w="720" w:type="dxa"/>
          </w:tcPr>
          <w:p w14:paraId="19B2FEB4" w14:textId="77777777" w:rsidR="00D102E0" w:rsidRPr="00BF2B45" w:rsidRDefault="00D102E0" w:rsidP="00BE1198">
            <w:pPr>
              <w:rPr>
                <w:rFonts w:ascii="Arial" w:hAnsi="Arial" w:cs="Arial"/>
              </w:rPr>
            </w:pPr>
          </w:p>
        </w:tc>
        <w:tc>
          <w:tcPr>
            <w:tcW w:w="4320" w:type="dxa"/>
            <w:vAlign w:val="center"/>
          </w:tcPr>
          <w:p w14:paraId="02E208C0" w14:textId="77777777" w:rsidR="00D102E0" w:rsidRPr="00BF2B45" w:rsidRDefault="00D102E0" w:rsidP="00BE1198">
            <w:pPr>
              <w:ind w:left="240" w:right="144"/>
              <w:rPr>
                <w:rFonts w:ascii="Arial" w:hAnsi="Arial" w:cs="Arial"/>
              </w:rPr>
            </w:pPr>
            <w:r w:rsidRPr="00BF2B45">
              <w:rPr>
                <w:rFonts w:ascii="Arial" w:hAnsi="Arial" w:cs="Arial"/>
              </w:rPr>
              <w:t>(a) Compressive load</w:t>
            </w:r>
          </w:p>
        </w:tc>
        <w:tc>
          <w:tcPr>
            <w:tcW w:w="900" w:type="dxa"/>
            <w:vAlign w:val="center"/>
          </w:tcPr>
          <w:p w14:paraId="34765A8F" w14:textId="77777777" w:rsidR="00D102E0" w:rsidRPr="00BF2B45" w:rsidRDefault="00D102E0" w:rsidP="00BE1198">
            <w:pPr>
              <w:rPr>
                <w:rFonts w:ascii="Arial" w:hAnsi="Arial" w:cs="Arial"/>
              </w:rPr>
            </w:pPr>
            <w:r w:rsidRPr="00BF2B45">
              <w:rPr>
                <w:rFonts w:ascii="Arial" w:hAnsi="Arial" w:cs="Arial"/>
              </w:rPr>
              <w:t>kN</w:t>
            </w:r>
          </w:p>
        </w:tc>
        <w:tc>
          <w:tcPr>
            <w:tcW w:w="3420" w:type="dxa"/>
            <w:vAlign w:val="center"/>
          </w:tcPr>
          <w:p w14:paraId="3B7CEB41" w14:textId="77777777" w:rsidR="00D102E0" w:rsidRPr="00BF2B45" w:rsidRDefault="00D102E0" w:rsidP="00BE1198">
            <w:pPr>
              <w:rPr>
                <w:rFonts w:ascii="Arial" w:hAnsi="Arial" w:cs="Arial"/>
              </w:rPr>
            </w:pPr>
            <w:r w:rsidRPr="00BF2B45">
              <w:rPr>
                <w:rFonts w:ascii="Arial" w:hAnsi="Arial" w:cs="Arial"/>
              </w:rPr>
              <w:t>14</w:t>
            </w:r>
          </w:p>
        </w:tc>
      </w:tr>
      <w:tr w:rsidR="00D102E0" w:rsidRPr="00BF2B45" w14:paraId="50D62B5C" w14:textId="77777777" w:rsidTr="00BE1198">
        <w:trPr>
          <w:trHeight w:val="20"/>
        </w:trPr>
        <w:tc>
          <w:tcPr>
            <w:tcW w:w="720" w:type="dxa"/>
          </w:tcPr>
          <w:p w14:paraId="112B07FD" w14:textId="77777777" w:rsidR="00D102E0" w:rsidRPr="00BF2B45" w:rsidRDefault="00D102E0" w:rsidP="00BE1198">
            <w:pPr>
              <w:rPr>
                <w:rFonts w:ascii="Arial" w:hAnsi="Arial" w:cs="Arial"/>
              </w:rPr>
            </w:pPr>
          </w:p>
        </w:tc>
        <w:tc>
          <w:tcPr>
            <w:tcW w:w="4320" w:type="dxa"/>
          </w:tcPr>
          <w:p w14:paraId="3ADE21A5" w14:textId="77777777" w:rsidR="00D102E0" w:rsidRPr="00BF2B45" w:rsidRDefault="00D102E0" w:rsidP="00BE1198">
            <w:pPr>
              <w:ind w:left="240" w:right="144"/>
              <w:rPr>
                <w:rFonts w:ascii="Arial" w:hAnsi="Arial" w:cs="Arial"/>
              </w:rPr>
            </w:pPr>
            <w:r w:rsidRPr="00BF2B45">
              <w:rPr>
                <w:rFonts w:ascii="Arial" w:hAnsi="Arial" w:cs="Arial"/>
              </w:rPr>
              <w:t>(b) Tensile load</w:t>
            </w:r>
          </w:p>
        </w:tc>
        <w:tc>
          <w:tcPr>
            <w:tcW w:w="900" w:type="dxa"/>
          </w:tcPr>
          <w:p w14:paraId="76BD7B46" w14:textId="77777777" w:rsidR="00D102E0" w:rsidRPr="00BF2B45" w:rsidRDefault="00D102E0" w:rsidP="00BE1198">
            <w:pPr>
              <w:rPr>
                <w:rFonts w:ascii="Arial" w:hAnsi="Arial" w:cs="Arial"/>
              </w:rPr>
            </w:pPr>
            <w:r w:rsidRPr="00BF2B45">
              <w:rPr>
                <w:rFonts w:ascii="Arial" w:hAnsi="Arial" w:cs="Arial"/>
              </w:rPr>
              <w:t>kN</w:t>
            </w:r>
          </w:p>
        </w:tc>
        <w:tc>
          <w:tcPr>
            <w:tcW w:w="3420" w:type="dxa"/>
          </w:tcPr>
          <w:p w14:paraId="5E2F1F71" w14:textId="77777777" w:rsidR="00D102E0" w:rsidRPr="00BF2B45" w:rsidRDefault="00D102E0" w:rsidP="00BE1198">
            <w:pPr>
              <w:rPr>
                <w:rFonts w:ascii="Arial" w:hAnsi="Arial" w:cs="Arial"/>
              </w:rPr>
            </w:pPr>
            <w:r w:rsidRPr="00BF2B45">
              <w:rPr>
                <w:rFonts w:ascii="Arial" w:hAnsi="Arial" w:cs="Arial"/>
              </w:rPr>
              <w:t>7.0</w:t>
            </w:r>
          </w:p>
        </w:tc>
      </w:tr>
      <w:tr w:rsidR="00D102E0" w:rsidRPr="00BF2B45" w14:paraId="24FE2BCA" w14:textId="77777777" w:rsidTr="00BE1198">
        <w:trPr>
          <w:trHeight w:val="20"/>
        </w:trPr>
        <w:tc>
          <w:tcPr>
            <w:tcW w:w="720" w:type="dxa"/>
          </w:tcPr>
          <w:p w14:paraId="434A452F" w14:textId="77777777" w:rsidR="00D102E0" w:rsidRPr="00BF2B45" w:rsidRDefault="00D102E0" w:rsidP="00BE1198">
            <w:pPr>
              <w:rPr>
                <w:rFonts w:ascii="Arial" w:hAnsi="Arial" w:cs="Arial"/>
              </w:rPr>
            </w:pPr>
            <w:r w:rsidRPr="00BF2B45">
              <w:rPr>
                <w:rFonts w:ascii="Arial" w:hAnsi="Arial" w:cs="Arial"/>
              </w:rPr>
              <w:t>5.</w:t>
            </w:r>
          </w:p>
        </w:tc>
        <w:tc>
          <w:tcPr>
            <w:tcW w:w="4320" w:type="dxa"/>
          </w:tcPr>
          <w:p w14:paraId="134CF0F9" w14:textId="77777777" w:rsidR="00D102E0" w:rsidRPr="00BF2B45" w:rsidRDefault="00D102E0" w:rsidP="00BE1198">
            <w:pPr>
              <w:ind w:right="144"/>
              <w:rPr>
                <w:rFonts w:ascii="Arial" w:hAnsi="Arial" w:cs="Arial"/>
              </w:rPr>
            </w:pPr>
            <w:r w:rsidRPr="00BF2B45">
              <w:rPr>
                <w:rFonts w:ascii="Arial" w:hAnsi="Arial" w:cs="Arial"/>
              </w:rPr>
              <w:t xml:space="preserve">Slipping strength of spacer clamp </w:t>
            </w:r>
          </w:p>
        </w:tc>
        <w:tc>
          <w:tcPr>
            <w:tcW w:w="900" w:type="dxa"/>
          </w:tcPr>
          <w:p w14:paraId="09C52C38" w14:textId="77777777" w:rsidR="00D102E0" w:rsidRPr="00BF2B45" w:rsidRDefault="00D102E0" w:rsidP="00BE1198">
            <w:pPr>
              <w:rPr>
                <w:rFonts w:ascii="Arial" w:hAnsi="Arial" w:cs="Arial"/>
              </w:rPr>
            </w:pPr>
            <w:r w:rsidRPr="00BF2B45">
              <w:rPr>
                <w:rFonts w:ascii="Arial" w:hAnsi="Arial" w:cs="Arial"/>
              </w:rPr>
              <w:t>kN</w:t>
            </w:r>
          </w:p>
        </w:tc>
        <w:tc>
          <w:tcPr>
            <w:tcW w:w="3420" w:type="dxa"/>
          </w:tcPr>
          <w:p w14:paraId="6C3E16D0" w14:textId="77777777" w:rsidR="00D102E0" w:rsidRPr="00BF2B45" w:rsidRDefault="00D102E0" w:rsidP="00BE1198">
            <w:pPr>
              <w:rPr>
                <w:rFonts w:ascii="Arial" w:hAnsi="Arial" w:cs="Arial"/>
              </w:rPr>
            </w:pPr>
            <w:r w:rsidRPr="00BF2B45">
              <w:rPr>
                <w:rFonts w:ascii="Arial" w:hAnsi="Arial" w:cs="Arial"/>
              </w:rPr>
              <w:t>2.5</w:t>
            </w:r>
          </w:p>
        </w:tc>
      </w:tr>
      <w:tr w:rsidR="00D102E0" w:rsidRPr="00BF2B45" w14:paraId="1A974CAC" w14:textId="77777777" w:rsidTr="00BE1198">
        <w:trPr>
          <w:trHeight w:val="20"/>
        </w:trPr>
        <w:tc>
          <w:tcPr>
            <w:tcW w:w="720" w:type="dxa"/>
          </w:tcPr>
          <w:p w14:paraId="45E2B288" w14:textId="77777777" w:rsidR="00D102E0" w:rsidRPr="00BF2B45" w:rsidRDefault="00D102E0" w:rsidP="00BE1198">
            <w:pPr>
              <w:rPr>
                <w:rFonts w:ascii="Arial" w:hAnsi="Arial" w:cs="Arial"/>
              </w:rPr>
            </w:pPr>
            <w:r w:rsidRPr="00BF2B45">
              <w:rPr>
                <w:rFonts w:ascii="Arial" w:hAnsi="Arial" w:cs="Arial"/>
              </w:rPr>
              <w:t>6.</w:t>
            </w:r>
          </w:p>
        </w:tc>
        <w:tc>
          <w:tcPr>
            <w:tcW w:w="4320" w:type="dxa"/>
            <w:vAlign w:val="center"/>
          </w:tcPr>
          <w:p w14:paraId="24E7F68E" w14:textId="77777777" w:rsidR="00D102E0" w:rsidRPr="00BF2B45" w:rsidRDefault="00D102E0" w:rsidP="00BE1198">
            <w:pPr>
              <w:ind w:right="144"/>
              <w:rPr>
                <w:rFonts w:ascii="Arial" w:hAnsi="Arial" w:cs="Arial"/>
              </w:rPr>
            </w:pPr>
            <w:r w:rsidRPr="00BF2B45">
              <w:rPr>
                <w:rFonts w:ascii="Arial" w:hAnsi="Arial" w:cs="Arial"/>
              </w:rPr>
              <w:t xml:space="preserve">Maximum Magnetic power loss per spacer for 600 Amps, 50 Hz Alternating Current </w:t>
            </w:r>
          </w:p>
        </w:tc>
        <w:tc>
          <w:tcPr>
            <w:tcW w:w="900" w:type="dxa"/>
            <w:vAlign w:val="center"/>
          </w:tcPr>
          <w:p w14:paraId="71EA75AE" w14:textId="77777777" w:rsidR="00D102E0" w:rsidRPr="00BF2B45" w:rsidRDefault="00D102E0" w:rsidP="00BE1198">
            <w:pPr>
              <w:rPr>
                <w:rFonts w:ascii="Arial" w:hAnsi="Arial" w:cs="Arial"/>
              </w:rPr>
            </w:pPr>
            <w:r w:rsidRPr="00BF2B45">
              <w:rPr>
                <w:rFonts w:ascii="Arial" w:hAnsi="Arial" w:cs="Arial"/>
              </w:rPr>
              <w:t>Watts</w:t>
            </w:r>
          </w:p>
        </w:tc>
        <w:tc>
          <w:tcPr>
            <w:tcW w:w="3420" w:type="dxa"/>
            <w:vAlign w:val="center"/>
          </w:tcPr>
          <w:p w14:paraId="4AB19B15" w14:textId="77777777" w:rsidR="00D102E0" w:rsidRPr="00BF2B45" w:rsidRDefault="00D102E0" w:rsidP="00BE1198">
            <w:pPr>
              <w:rPr>
                <w:rFonts w:ascii="Arial" w:hAnsi="Arial" w:cs="Arial"/>
              </w:rPr>
            </w:pPr>
            <w:r w:rsidRPr="00BF2B45">
              <w:rPr>
                <w:rFonts w:ascii="Arial" w:hAnsi="Arial" w:cs="Arial"/>
              </w:rPr>
              <w:t xml:space="preserve"> 1</w:t>
            </w:r>
          </w:p>
        </w:tc>
      </w:tr>
      <w:tr w:rsidR="00D102E0" w:rsidRPr="00BF2B45" w14:paraId="1D097459" w14:textId="77777777" w:rsidTr="00BE1198">
        <w:trPr>
          <w:trHeight w:val="20"/>
        </w:trPr>
        <w:tc>
          <w:tcPr>
            <w:tcW w:w="720" w:type="dxa"/>
          </w:tcPr>
          <w:p w14:paraId="3965265F" w14:textId="77777777" w:rsidR="00D102E0" w:rsidRPr="00BF2B45" w:rsidRDefault="00D102E0" w:rsidP="00BE1198">
            <w:pPr>
              <w:rPr>
                <w:rFonts w:ascii="Arial" w:hAnsi="Arial" w:cs="Arial"/>
              </w:rPr>
            </w:pPr>
            <w:r w:rsidRPr="00BF2B45">
              <w:rPr>
                <w:rFonts w:ascii="Arial" w:hAnsi="Arial" w:cs="Arial"/>
              </w:rPr>
              <w:t>7.</w:t>
            </w:r>
          </w:p>
        </w:tc>
        <w:tc>
          <w:tcPr>
            <w:tcW w:w="4320" w:type="dxa"/>
          </w:tcPr>
          <w:p w14:paraId="787DD3B7" w14:textId="77777777" w:rsidR="00D102E0" w:rsidRPr="00BF2B45" w:rsidRDefault="00D102E0" w:rsidP="00BE1198">
            <w:pPr>
              <w:ind w:right="144"/>
              <w:rPr>
                <w:rFonts w:ascii="Arial" w:hAnsi="Arial" w:cs="Arial"/>
              </w:rPr>
            </w:pPr>
            <w:r w:rsidRPr="00BF2B45">
              <w:rPr>
                <w:rFonts w:ascii="Arial" w:hAnsi="Arial" w:cs="Arial"/>
              </w:rPr>
              <w:t xml:space="preserve">Minimum corona Extinction voltage kV (rms) under dry condition </w:t>
            </w:r>
          </w:p>
        </w:tc>
        <w:tc>
          <w:tcPr>
            <w:tcW w:w="900" w:type="dxa"/>
          </w:tcPr>
          <w:p w14:paraId="0E2FFF15" w14:textId="77777777" w:rsidR="00D102E0" w:rsidRPr="00BF2B45" w:rsidRDefault="00D102E0" w:rsidP="00BE1198">
            <w:pPr>
              <w:rPr>
                <w:rFonts w:ascii="Arial" w:hAnsi="Arial" w:cs="Arial"/>
              </w:rPr>
            </w:pPr>
            <w:r w:rsidRPr="00BF2B45">
              <w:rPr>
                <w:rFonts w:ascii="Arial" w:hAnsi="Arial" w:cs="Arial"/>
              </w:rPr>
              <w:t>kV</w:t>
            </w:r>
          </w:p>
        </w:tc>
        <w:tc>
          <w:tcPr>
            <w:tcW w:w="3420" w:type="dxa"/>
          </w:tcPr>
          <w:p w14:paraId="625975CF" w14:textId="77777777" w:rsidR="00D102E0" w:rsidRPr="00BF2B45" w:rsidRDefault="00D102E0" w:rsidP="00BE1198">
            <w:pPr>
              <w:rPr>
                <w:rFonts w:ascii="Arial" w:hAnsi="Arial" w:cs="Arial"/>
              </w:rPr>
            </w:pPr>
            <w:r w:rsidRPr="00BF2B45">
              <w:rPr>
                <w:rFonts w:ascii="Arial" w:hAnsi="Arial" w:cs="Arial"/>
              </w:rPr>
              <w:t>320</w:t>
            </w:r>
          </w:p>
        </w:tc>
      </w:tr>
      <w:tr w:rsidR="00D102E0" w:rsidRPr="00BF2B45" w14:paraId="169E09E9" w14:textId="77777777" w:rsidTr="00BE1198">
        <w:trPr>
          <w:trHeight w:val="20"/>
        </w:trPr>
        <w:tc>
          <w:tcPr>
            <w:tcW w:w="720" w:type="dxa"/>
          </w:tcPr>
          <w:p w14:paraId="0EC12E43" w14:textId="77777777" w:rsidR="00D102E0" w:rsidRPr="00BF2B45" w:rsidRDefault="00D102E0" w:rsidP="00BE1198">
            <w:pPr>
              <w:rPr>
                <w:rFonts w:ascii="Arial" w:hAnsi="Arial" w:cs="Arial"/>
              </w:rPr>
            </w:pPr>
            <w:r w:rsidRPr="00BF2B45">
              <w:rPr>
                <w:rFonts w:ascii="Arial" w:hAnsi="Arial" w:cs="Arial"/>
              </w:rPr>
              <w:t>8.</w:t>
            </w:r>
          </w:p>
        </w:tc>
        <w:tc>
          <w:tcPr>
            <w:tcW w:w="4320" w:type="dxa"/>
          </w:tcPr>
          <w:p w14:paraId="24186F19" w14:textId="77777777" w:rsidR="00D102E0" w:rsidRPr="00BF2B45" w:rsidRDefault="00D102E0" w:rsidP="00BE1198">
            <w:pPr>
              <w:ind w:right="144"/>
              <w:rPr>
                <w:rFonts w:ascii="Arial" w:hAnsi="Arial" w:cs="Arial"/>
              </w:rPr>
            </w:pPr>
            <w:r w:rsidRPr="00BF2B45">
              <w:rPr>
                <w:rFonts w:ascii="Arial" w:hAnsi="Arial" w:cs="Arial"/>
              </w:rPr>
              <w:t xml:space="preserve">Maximum Radio Interference Voltage (RIV) at 1 MHz for phase to earth voltage of 305 kV (rms) under dry condition </w:t>
            </w:r>
          </w:p>
        </w:tc>
        <w:tc>
          <w:tcPr>
            <w:tcW w:w="900" w:type="dxa"/>
          </w:tcPr>
          <w:p w14:paraId="586AD2BE" w14:textId="77777777" w:rsidR="00D102E0" w:rsidRPr="00BF2B45" w:rsidRDefault="00D102E0" w:rsidP="00BE1198">
            <w:pPr>
              <w:rPr>
                <w:rFonts w:ascii="Arial" w:hAnsi="Arial" w:cs="Arial"/>
              </w:rPr>
            </w:pPr>
            <w:r w:rsidRPr="00BF2B45">
              <w:rPr>
                <w:rFonts w:ascii="Arial" w:hAnsi="Arial" w:cs="Arial"/>
              </w:rPr>
              <w:t>Micro volts</w:t>
            </w:r>
          </w:p>
        </w:tc>
        <w:tc>
          <w:tcPr>
            <w:tcW w:w="3420" w:type="dxa"/>
          </w:tcPr>
          <w:p w14:paraId="1523B9DD" w14:textId="77777777" w:rsidR="00D102E0" w:rsidRPr="00BF2B45" w:rsidRDefault="00D102E0" w:rsidP="00BE1198">
            <w:pPr>
              <w:rPr>
                <w:rFonts w:ascii="Arial" w:hAnsi="Arial" w:cs="Arial"/>
              </w:rPr>
            </w:pPr>
            <w:r w:rsidRPr="00BF2B45">
              <w:rPr>
                <w:rFonts w:ascii="Arial" w:hAnsi="Arial" w:cs="Arial"/>
              </w:rPr>
              <w:t>1000</w:t>
            </w:r>
          </w:p>
        </w:tc>
      </w:tr>
    </w:tbl>
    <w:p w14:paraId="47EEF314" w14:textId="77777777" w:rsidR="00D102E0" w:rsidRPr="00BF2B45" w:rsidRDefault="00D102E0" w:rsidP="00D102E0">
      <w:pPr>
        <w:rPr>
          <w:rFonts w:ascii="Arial" w:hAnsi="Arial" w:cs="Arial"/>
        </w:rPr>
      </w:pP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320"/>
        <w:gridCol w:w="900"/>
        <w:gridCol w:w="1440"/>
        <w:gridCol w:w="900"/>
        <w:gridCol w:w="1080"/>
      </w:tblGrid>
      <w:tr w:rsidR="00D102E0" w:rsidRPr="00BF2B45" w14:paraId="7DC9DDEC" w14:textId="77777777" w:rsidTr="00BE1198">
        <w:trPr>
          <w:trHeight w:val="512"/>
        </w:trPr>
        <w:tc>
          <w:tcPr>
            <w:tcW w:w="9360" w:type="dxa"/>
            <w:gridSpan w:val="6"/>
            <w:tcBorders>
              <w:top w:val="single" w:sz="4" w:space="0" w:color="auto"/>
            </w:tcBorders>
          </w:tcPr>
          <w:p w14:paraId="34F03263" w14:textId="77777777" w:rsidR="00D102E0" w:rsidRPr="00BF2B45" w:rsidRDefault="00D102E0" w:rsidP="00BE1198">
            <w:pPr>
              <w:rPr>
                <w:rFonts w:ascii="Arial" w:hAnsi="Arial" w:cs="Arial"/>
                <w:b/>
                <w:bCs/>
              </w:rPr>
            </w:pPr>
            <w:r w:rsidRPr="00BF2B45">
              <w:rPr>
                <w:rFonts w:ascii="Arial" w:hAnsi="Arial" w:cs="Arial"/>
                <w:b/>
                <w:bCs/>
              </w:rPr>
              <w:lastRenderedPageBreak/>
              <w:t>Quad Rigid Spacer for Jumper for ACSR MOOSE conductor (For quadruple bundle conductor line only)</w:t>
            </w:r>
          </w:p>
        </w:tc>
      </w:tr>
      <w:tr w:rsidR="00D102E0" w:rsidRPr="00BF2B45" w14:paraId="767690C5" w14:textId="77777777" w:rsidTr="00BE1198">
        <w:trPr>
          <w:trHeight w:val="512"/>
        </w:trPr>
        <w:tc>
          <w:tcPr>
            <w:tcW w:w="720" w:type="dxa"/>
            <w:tcBorders>
              <w:top w:val="single" w:sz="4" w:space="0" w:color="auto"/>
            </w:tcBorders>
          </w:tcPr>
          <w:p w14:paraId="44539E65" w14:textId="77777777" w:rsidR="00D102E0" w:rsidRPr="00BF2B45" w:rsidRDefault="00D102E0" w:rsidP="00BE1198">
            <w:pPr>
              <w:rPr>
                <w:rFonts w:ascii="Arial" w:hAnsi="Arial" w:cs="Arial"/>
                <w:b/>
                <w:bCs/>
              </w:rPr>
            </w:pPr>
            <w:r w:rsidRPr="00BF2B45">
              <w:rPr>
                <w:rFonts w:ascii="Arial" w:hAnsi="Arial" w:cs="Arial"/>
                <w:b/>
                <w:bCs/>
              </w:rPr>
              <w:t>Sl.</w:t>
            </w:r>
          </w:p>
        </w:tc>
        <w:tc>
          <w:tcPr>
            <w:tcW w:w="4320" w:type="dxa"/>
            <w:tcBorders>
              <w:top w:val="single" w:sz="4" w:space="0" w:color="auto"/>
            </w:tcBorders>
          </w:tcPr>
          <w:p w14:paraId="56F065AD" w14:textId="77777777" w:rsidR="00D102E0" w:rsidRPr="00BF2B45" w:rsidRDefault="00D102E0" w:rsidP="00BE1198">
            <w:pPr>
              <w:rPr>
                <w:rFonts w:ascii="Arial" w:hAnsi="Arial" w:cs="Arial"/>
                <w:b/>
                <w:bCs/>
              </w:rPr>
            </w:pPr>
            <w:r w:rsidRPr="00BF2B45">
              <w:rPr>
                <w:rFonts w:ascii="Arial" w:hAnsi="Arial" w:cs="Arial"/>
                <w:b/>
                <w:bCs/>
              </w:rPr>
              <w:t>Description</w:t>
            </w:r>
          </w:p>
        </w:tc>
        <w:tc>
          <w:tcPr>
            <w:tcW w:w="900" w:type="dxa"/>
            <w:tcBorders>
              <w:top w:val="single" w:sz="4" w:space="0" w:color="auto"/>
            </w:tcBorders>
          </w:tcPr>
          <w:p w14:paraId="5F7987A5" w14:textId="77777777" w:rsidR="00D102E0" w:rsidRPr="00BF2B45" w:rsidRDefault="00D102E0" w:rsidP="00BE1198">
            <w:pPr>
              <w:rPr>
                <w:rFonts w:ascii="Arial" w:hAnsi="Arial" w:cs="Arial"/>
                <w:b/>
                <w:bCs/>
              </w:rPr>
            </w:pPr>
            <w:r w:rsidRPr="00BF2B45">
              <w:rPr>
                <w:rFonts w:ascii="Arial" w:hAnsi="Arial" w:cs="Arial"/>
                <w:b/>
                <w:bCs/>
              </w:rPr>
              <w:t>Unit</w:t>
            </w:r>
          </w:p>
        </w:tc>
        <w:tc>
          <w:tcPr>
            <w:tcW w:w="3420" w:type="dxa"/>
            <w:gridSpan w:val="3"/>
            <w:tcBorders>
              <w:top w:val="single" w:sz="4" w:space="0" w:color="auto"/>
            </w:tcBorders>
          </w:tcPr>
          <w:p w14:paraId="5455B110" w14:textId="77777777" w:rsidR="00D102E0" w:rsidRPr="00BF2B45" w:rsidRDefault="00D102E0" w:rsidP="00BE1198">
            <w:pPr>
              <w:jc w:val="center"/>
              <w:rPr>
                <w:rFonts w:ascii="Arial" w:hAnsi="Arial" w:cs="Arial"/>
                <w:b/>
                <w:bCs/>
              </w:rPr>
            </w:pPr>
            <w:r w:rsidRPr="00BF2B45">
              <w:rPr>
                <w:rFonts w:ascii="Arial" w:hAnsi="Arial" w:cs="Arial"/>
                <w:b/>
                <w:bCs/>
              </w:rPr>
              <w:t xml:space="preserve">Particulars / Value </w:t>
            </w:r>
          </w:p>
        </w:tc>
      </w:tr>
      <w:tr w:rsidR="00D102E0" w:rsidRPr="00BF2B45" w14:paraId="2A2D7FAB" w14:textId="77777777" w:rsidTr="00BE1198">
        <w:trPr>
          <w:trHeight w:val="363"/>
        </w:trPr>
        <w:tc>
          <w:tcPr>
            <w:tcW w:w="720" w:type="dxa"/>
            <w:vMerge w:val="restart"/>
          </w:tcPr>
          <w:p w14:paraId="3D9CCD3A" w14:textId="77777777" w:rsidR="00D102E0" w:rsidRPr="00BF2B45" w:rsidRDefault="00D102E0" w:rsidP="00BE1198">
            <w:pPr>
              <w:rPr>
                <w:rFonts w:ascii="Arial" w:hAnsi="Arial" w:cs="Arial"/>
              </w:rPr>
            </w:pPr>
            <w:r w:rsidRPr="00BF2B45">
              <w:rPr>
                <w:rFonts w:ascii="Arial" w:hAnsi="Arial" w:cs="Arial"/>
              </w:rPr>
              <w:t>1.</w:t>
            </w:r>
          </w:p>
        </w:tc>
        <w:tc>
          <w:tcPr>
            <w:tcW w:w="4320" w:type="dxa"/>
          </w:tcPr>
          <w:p w14:paraId="437A070E" w14:textId="77777777" w:rsidR="00D102E0" w:rsidRPr="00BF2B45" w:rsidRDefault="00D102E0" w:rsidP="00BE1198">
            <w:pPr>
              <w:ind w:right="144"/>
              <w:rPr>
                <w:rFonts w:ascii="Arial" w:hAnsi="Arial" w:cs="Arial"/>
              </w:rPr>
            </w:pPr>
            <w:r w:rsidRPr="00BF2B45">
              <w:rPr>
                <w:rFonts w:ascii="Arial" w:hAnsi="Arial" w:cs="Arial"/>
              </w:rPr>
              <w:t xml:space="preserve">Material of </w:t>
            </w:r>
          </w:p>
        </w:tc>
        <w:tc>
          <w:tcPr>
            <w:tcW w:w="900" w:type="dxa"/>
          </w:tcPr>
          <w:p w14:paraId="3B6D8DE3" w14:textId="77777777" w:rsidR="00D102E0" w:rsidRPr="00BF2B45" w:rsidRDefault="00D102E0" w:rsidP="00BE1198">
            <w:pPr>
              <w:rPr>
                <w:rFonts w:ascii="Arial" w:hAnsi="Arial" w:cs="Arial"/>
              </w:rPr>
            </w:pPr>
          </w:p>
        </w:tc>
        <w:tc>
          <w:tcPr>
            <w:tcW w:w="3420" w:type="dxa"/>
            <w:gridSpan w:val="3"/>
          </w:tcPr>
          <w:p w14:paraId="74E90338" w14:textId="77777777" w:rsidR="00D102E0" w:rsidRPr="00BF2B45" w:rsidRDefault="00D102E0" w:rsidP="00BE1198">
            <w:pPr>
              <w:rPr>
                <w:rFonts w:ascii="Arial" w:hAnsi="Arial" w:cs="Arial"/>
              </w:rPr>
            </w:pPr>
          </w:p>
        </w:tc>
      </w:tr>
      <w:tr w:rsidR="00D102E0" w:rsidRPr="00BF2B45" w14:paraId="70943434" w14:textId="77777777" w:rsidTr="00BE1198">
        <w:trPr>
          <w:trHeight w:val="345"/>
        </w:trPr>
        <w:tc>
          <w:tcPr>
            <w:tcW w:w="720" w:type="dxa"/>
            <w:vMerge/>
          </w:tcPr>
          <w:p w14:paraId="2E879492" w14:textId="77777777" w:rsidR="00D102E0" w:rsidRPr="00BF2B45" w:rsidRDefault="00D102E0" w:rsidP="00BE1198">
            <w:pPr>
              <w:rPr>
                <w:rFonts w:ascii="Arial" w:hAnsi="Arial" w:cs="Arial"/>
              </w:rPr>
            </w:pPr>
          </w:p>
        </w:tc>
        <w:tc>
          <w:tcPr>
            <w:tcW w:w="4320" w:type="dxa"/>
          </w:tcPr>
          <w:p w14:paraId="225B6987" w14:textId="77777777" w:rsidR="00D102E0" w:rsidRPr="00BF2B45" w:rsidRDefault="00D102E0" w:rsidP="00BE1198">
            <w:pPr>
              <w:ind w:right="144"/>
              <w:rPr>
                <w:rFonts w:ascii="Arial" w:hAnsi="Arial" w:cs="Arial"/>
              </w:rPr>
            </w:pPr>
            <w:r w:rsidRPr="00BF2B45">
              <w:rPr>
                <w:rFonts w:ascii="Arial" w:hAnsi="Arial" w:cs="Arial"/>
              </w:rPr>
              <w:t>(a) Clamp</w:t>
            </w:r>
          </w:p>
        </w:tc>
        <w:tc>
          <w:tcPr>
            <w:tcW w:w="900" w:type="dxa"/>
          </w:tcPr>
          <w:p w14:paraId="27EC1445" w14:textId="77777777" w:rsidR="00D102E0" w:rsidRPr="00BF2B45" w:rsidRDefault="00D102E0" w:rsidP="00BE1198">
            <w:pPr>
              <w:rPr>
                <w:rFonts w:ascii="Arial" w:hAnsi="Arial" w:cs="Arial"/>
              </w:rPr>
            </w:pPr>
          </w:p>
        </w:tc>
        <w:tc>
          <w:tcPr>
            <w:tcW w:w="3420" w:type="dxa"/>
            <w:gridSpan w:val="3"/>
          </w:tcPr>
          <w:p w14:paraId="26D265B2" w14:textId="77777777" w:rsidR="00D102E0" w:rsidRPr="00BF2B45" w:rsidRDefault="00D102E0" w:rsidP="00BE1198">
            <w:pPr>
              <w:rPr>
                <w:rFonts w:ascii="Arial" w:hAnsi="Arial" w:cs="Arial"/>
              </w:rPr>
            </w:pPr>
            <w:r w:rsidRPr="00BF2B45">
              <w:rPr>
                <w:rFonts w:ascii="Arial" w:hAnsi="Arial" w:cs="Arial"/>
              </w:rPr>
              <w:t>Al Alloy IS:4600 or Equivalent</w:t>
            </w:r>
          </w:p>
        </w:tc>
      </w:tr>
      <w:tr w:rsidR="00D102E0" w:rsidRPr="00BF2B45" w14:paraId="00C2701B" w14:textId="77777777" w:rsidTr="00BE1198">
        <w:trPr>
          <w:trHeight w:val="165"/>
        </w:trPr>
        <w:tc>
          <w:tcPr>
            <w:tcW w:w="720" w:type="dxa"/>
            <w:vMerge/>
          </w:tcPr>
          <w:p w14:paraId="00A3A73B" w14:textId="77777777" w:rsidR="00D102E0" w:rsidRPr="00BF2B45" w:rsidRDefault="00D102E0" w:rsidP="00BE1198">
            <w:pPr>
              <w:rPr>
                <w:rFonts w:ascii="Arial" w:hAnsi="Arial" w:cs="Arial"/>
              </w:rPr>
            </w:pPr>
          </w:p>
        </w:tc>
        <w:tc>
          <w:tcPr>
            <w:tcW w:w="4320" w:type="dxa"/>
          </w:tcPr>
          <w:p w14:paraId="21532B1F" w14:textId="77777777" w:rsidR="00D102E0" w:rsidRPr="00BF2B45" w:rsidRDefault="00D102E0" w:rsidP="00BE1198">
            <w:pPr>
              <w:ind w:right="144"/>
              <w:rPr>
                <w:rFonts w:ascii="Arial" w:hAnsi="Arial" w:cs="Arial"/>
              </w:rPr>
            </w:pPr>
            <w:r w:rsidRPr="00BF2B45">
              <w:rPr>
                <w:rFonts w:ascii="Arial" w:hAnsi="Arial" w:cs="Arial"/>
              </w:rPr>
              <w:t>( b) Body</w:t>
            </w:r>
          </w:p>
        </w:tc>
        <w:tc>
          <w:tcPr>
            <w:tcW w:w="900" w:type="dxa"/>
          </w:tcPr>
          <w:p w14:paraId="0EAA0FF2" w14:textId="77777777" w:rsidR="00D102E0" w:rsidRPr="00BF2B45" w:rsidRDefault="00D102E0" w:rsidP="00BE1198">
            <w:pPr>
              <w:rPr>
                <w:rFonts w:ascii="Arial" w:hAnsi="Arial" w:cs="Arial"/>
              </w:rPr>
            </w:pPr>
          </w:p>
        </w:tc>
        <w:tc>
          <w:tcPr>
            <w:tcW w:w="3420" w:type="dxa"/>
            <w:gridSpan w:val="3"/>
          </w:tcPr>
          <w:p w14:paraId="2D326110" w14:textId="77777777" w:rsidR="00D102E0" w:rsidRPr="00BF2B45" w:rsidRDefault="00D102E0" w:rsidP="00BE1198">
            <w:pPr>
              <w:rPr>
                <w:rFonts w:ascii="Arial" w:hAnsi="Arial" w:cs="Arial"/>
              </w:rPr>
            </w:pPr>
            <w:r w:rsidRPr="00BF2B45">
              <w:rPr>
                <w:rFonts w:ascii="Arial" w:hAnsi="Arial" w:cs="Arial"/>
              </w:rPr>
              <w:t>Galvanised Steel / Al Alloy 4600 or Equivalent</w:t>
            </w:r>
          </w:p>
        </w:tc>
      </w:tr>
      <w:tr w:rsidR="00D102E0" w:rsidRPr="00BF2B45" w14:paraId="45C5B713" w14:textId="77777777" w:rsidTr="00BE1198">
        <w:trPr>
          <w:trHeight w:val="271"/>
        </w:trPr>
        <w:tc>
          <w:tcPr>
            <w:tcW w:w="720" w:type="dxa"/>
            <w:vMerge w:val="restart"/>
          </w:tcPr>
          <w:p w14:paraId="3E536A01" w14:textId="77777777" w:rsidR="00D102E0" w:rsidRPr="00BF2B45" w:rsidRDefault="00D102E0" w:rsidP="00BE1198">
            <w:pPr>
              <w:rPr>
                <w:rFonts w:ascii="Arial" w:hAnsi="Arial" w:cs="Arial"/>
              </w:rPr>
            </w:pPr>
            <w:r w:rsidRPr="00BF2B45">
              <w:rPr>
                <w:rFonts w:ascii="Arial" w:hAnsi="Arial" w:cs="Arial"/>
              </w:rPr>
              <w:t>2.</w:t>
            </w:r>
          </w:p>
        </w:tc>
        <w:tc>
          <w:tcPr>
            <w:tcW w:w="4320" w:type="dxa"/>
          </w:tcPr>
          <w:p w14:paraId="21166E50" w14:textId="77777777" w:rsidR="00D102E0" w:rsidRPr="00BF2B45" w:rsidRDefault="00D102E0" w:rsidP="00BE1198">
            <w:pPr>
              <w:ind w:right="144"/>
              <w:rPr>
                <w:rFonts w:ascii="Arial" w:hAnsi="Arial" w:cs="Arial"/>
              </w:rPr>
            </w:pPr>
            <w:r w:rsidRPr="00BF2B45">
              <w:rPr>
                <w:rFonts w:ascii="Arial" w:hAnsi="Arial" w:cs="Arial"/>
              </w:rPr>
              <w:t>Elastomer (</w:t>
            </w:r>
            <w:r w:rsidRPr="00BF2B45">
              <w:rPr>
                <w:rFonts w:ascii="Arial" w:hAnsi="Arial" w:cs="Arial"/>
                <w:i/>
                <w:iCs/>
              </w:rPr>
              <w:t>if used</w:t>
            </w:r>
            <w:r w:rsidRPr="00BF2B45">
              <w:rPr>
                <w:rFonts w:ascii="Arial" w:hAnsi="Arial" w:cs="Arial"/>
              </w:rPr>
              <w:t>)</w:t>
            </w:r>
          </w:p>
        </w:tc>
        <w:tc>
          <w:tcPr>
            <w:tcW w:w="900" w:type="dxa"/>
          </w:tcPr>
          <w:p w14:paraId="7492B466" w14:textId="77777777" w:rsidR="00D102E0" w:rsidRPr="00BF2B45" w:rsidRDefault="00D102E0" w:rsidP="00BE1198">
            <w:pPr>
              <w:rPr>
                <w:rFonts w:ascii="Arial" w:hAnsi="Arial" w:cs="Arial"/>
              </w:rPr>
            </w:pPr>
          </w:p>
        </w:tc>
        <w:tc>
          <w:tcPr>
            <w:tcW w:w="3420" w:type="dxa"/>
            <w:gridSpan w:val="3"/>
          </w:tcPr>
          <w:p w14:paraId="3B1F95E1" w14:textId="77777777" w:rsidR="00D102E0" w:rsidRPr="00BF2B45" w:rsidRDefault="00D102E0" w:rsidP="00BE1198">
            <w:pPr>
              <w:rPr>
                <w:rFonts w:ascii="Arial" w:hAnsi="Arial" w:cs="Arial"/>
              </w:rPr>
            </w:pPr>
          </w:p>
        </w:tc>
      </w:tr>
      <w:tr w:rsidR="00D102E0" w:rsidRPr="00BF2B45" w14:paraId="1116A669" w14:textId="77777777" w:rsidTr="00BE1198">
        <w:trPr>
          <w:trHeight w:val="279"/>
        </w:trPr>
        <w:tc>
          <w:tcPr>
            <w:tcW w:w="720" w:type="dxa"/>
            <w:vMerge/>
          </w:tcPr>
          <w:p w14:paraId="4D0D21AD" w14:textId="77777777" w:rsidR="00D102E0" w:rsidRPr="00BF2B45" w:rsidRDefault="00D102E0" w:rsidP="00BE1198">
            <w:pPr>
              <w:rPr>
                <w:rFonts w:ascii="Arial" w:hAnsi="Arial" w:cs="Arial"/>
              </w:rPr>
            </w:pPr>
          </w:p>
        </w:tc>
        <w:tc>
          <w:tcPr>
            <w:tcW w:w="4320" w:type="dxa"/>
          </w:tcPr>
          <w:p w14:paraId="0BD1D885" w14:textId="77777777" w:rsidR="00D102E0" w:rsidRPr="00BF2B45" w:rsidRDefault="00D102E0" w:rsidP="00BE1198">
            <w:pPr>
              <w:ind w:right="144"/>
              <w:rPr>
                <w:rFonts w:ascii="Arial" w:hAnsi="Arial" w:cs="Arial"/>
              </w:rPr>
            </w:pPr>
            <w:r w:rsidRPr="00BF2B45">
              <w:rPr>
                <w:rFonts w:ascii="Arial" w:hAnsi="Arial" w:cs="Arial"/>
              </w:rPr>
              <w:t>(a) Shore hardness</w:t>
            </w:r>
          </w:p>
        </w:tc>
        <w:tc>
          <w:tcPr>
            <w:tcW w:w="900" w:type="dxa"/>
          </w:tcPr>
          <w:p w14:paraId="0C6C24A9" w14:textId="77777777" w:rsidR="00D102E0" w:rsidRPr="00BF2B45" w:rsidRDefault="00D102E0" w:rsidP="00BE1198">
            <w:pPr>
              <w:rPr>
                <w:rFonts w:ascii="Arial" w:hAnsi="Arial" w:cs="Arial"/>
              </w:rPr>
            </w:pPr>
          </w:p>
        </w:tc>
        <w:tc>
          <w:tcPr>
            <w:tcW w:w="3420" w:type="dxa"/>
            <w:gridSpan w:val="3"/>
          </w:tcPr>
          <w:p w14:paraId="2BC71FAB" w14:textId="77777777" w:rsidR="00D102E0" w:rsidRPr="00BF2B45" w:rsidRDefault="00D102E0" w:rsidP="00BE1198">
            <w:pPr>
              <w:rPr>
                <w:rFonts w:ascii="Arial" w:hAnsi="Arial" w:cs="Arial"/>
              </w:rPr>
            </w:pPr>
            <w:r w:rsidRPr="00BF2B45">
              <w:rPr>
                <w:rFonts w:ascii="Arial" w:hAnsi="Arial" w:cs="Arial"/>
              </w:rPr>
              <w:t>65 - 80</w:t>
            </w:r>
          </w:p>
        </w:tc>
      </w:tr>
      <w:tr w:rsidR="00D102E0" w:rsidRPr="00BF2B45" w14:paraId="2724E1E9" w14:textId="77777777" w:rsidTr="00BE1198">
        <w:trPr>
          <w:trHeight w:val="231"/>
        </w:trPr>
        <w:tc>
          <w:tcPr>
            <w:tcW w:w="720" w:type="dxa"/>
            <w:vMerge/>
          </w:tcPr>
          <w:p w14:paraId="2CFAC1F8" w14:textId="77777777" w:rsidR="00D102E0" w:rsidRPr="00BF2B45" w:rsidRDefault="00D102E0" w:rsidP="00BE1198">
            <w:pPr>
              <w:rPr>
                <w:rFonts w:ascii="Arial" w:hAnsi="Arial" w:cs="Arial"/>
              </w:rPr>
            </w:pPr>
          </w:p>
        </w:tc>
        <w:tc>
          <w:tcPr>
            <w:tcW w:w="4320" w:type="dxa"/>
          </w:tcPr>
          <w:p w14:paraId="2AF006EF" w14:textId="77777777" w:rsidR="00D102E0" w:rsidRPr="00BF2B45" w:rsidRDefault="00D102E0" w:rsidP="00BE1198">
            <w:pPr>
              <w:ind w:right="144"/>
              <w:rPr>
                <w:rFonts w:ascii="Arial" w:hAnsi="Arial" w:cs="Arial"/>
              </w:rPr>
            </w:pPr>
            <w:r w:rsidRPr="00BF2B45">
              <w:rPr>
                <w:rFonts w:ascii="Arial" w:hAnsi="Arial" w:cs="Arial"/>
              </w:rPr>
              <w:t>(b) Temp. range for which designed</w:t>
            </w:r>
          </w:p>
        </w:tc>
        <w:tc>
          <w:tcPr>
            <w:tcW w:w="900" w:type="dxa"/>
          </w:tcPr>
          <w:p w14:paraId="5546CF5F" w14:textId="77777777" w:rsidR="00D102E0" w:rsidRPr="00BF2B45" w:rsidRDefault="00D102E0" w:rsidP="00BE1198">
            <w:pPr>
              <w:rPr>
                <w:rFonts w:ascii="Arial" w:hAnsi="Arial" w:cs="Arial"/>
              </w:rPr>
            </w:pPr>
            <w:r w:rsidRPr="00BF2B45">
              <w:rPr>
                <w:rFonts w:ascii="Arial" w:hAnsi="Arial" w:cs="Arial"/>
              </w:rPr>
              <w:t>°C</w:t>
            </w:r>
          </w:p>
        </w:tc>
        <w:tc>
          <w:tcPr>
            <w:tcW w:w="3420" w:type="dxa"/>
            <w:gridSpan w:val="3"/>
          </w:tcPr>
          <w:p w14:paraId="188E5378" w14:textId="77777777" w:rsidR="00D102E0" w:rsidRPr="00BF2B45" w:rsidRDefault="00D102E0" w:rsidP="00BE1198">
            <w:pPr>
              <w:rPr>
                <w:rFonts w:ascii="Arial" w:hAnsi="Arial" w:cs="Arial"/>
              </w:rPr>
            </w:pPr>
            <w:r w:rsidRPr="00BF2B45">
              <w:rPr>
                <w:rFonts w:ascii="Arial" w:hAnsi="Arial" w:cs="Arial"/>
              </w:rPr>
              <w:t>Upto 95°C</w:t>
            </w:r>
          </w:p>
        </w:tc>
      </w:tr>
      <w:tr w:rsidR="00D102E0" w:rsidRPr="00BF2B45" w14:paraId="6904A6E2" w14:textId="77777777" w:rsidTr="00BE1198">
        <w:trPr>
          <w:trHeight w:val="131"/>
        </w:trPr>
        <w:tc>
          <w:tcPr>
            <w:tcW w:w="720" w:type="dxa"/>
            <w:vMerge w:val="restart"/>
          </w:tcPr>
          <w:p w14:paraId="4CFB6DC7" w14:textId="77777777" w:rsidR="00D102E0" w:rsidRPr="00BF2B45" w:rsidRDefault="00D102E0" w:rsidP="00BE1198">
            <w:pPr>
              <w:rPr>
                <w:rFonts w:ascii="Arial" w:hAnsi="Arial" w:cs="Arial"/>
              </w:rPr>
            </w:pPr>
            <w:r w:rsidRPr="00BF2B45">
              <w:rPr>
                <w:rFonts w:ascii="Arial" w:hAnsi="Arial" w:cs="Arial"/>
              </w:rPr>
              <w:t>3.</w:t>
            </w:r>
          </w:p>
        </w:tc>
        <w:tc>
          <w:tcPr>
            <w:tcW w:w="4320" w:type="dxa"/>
          </w:tcPr>
          <w:p w14:paraId="64AF45BB" w14:textId="77777777" w:rsidR="00D102E0" w:rsidRPr="00BF2B45" w:rsidRDefault="00D102E0" w:rsidP="00BE1198">
            <w:pPr>
              <w:ind w:right="144"/>
              <w:rPr>
                <w:rFonts w:ascii="Arial" w:hAnsi="Arial" w:cs="Arial"/>
              </w:rPr>
            </w:pPr>
            <w:r w:rsidRPr="00BF2B45">
              <w:rPr>
                <w:rFonts w:ascii="Arial" w:hAnsi="Arial" w:cs="Arial"/>
              </w:rPr>
              <w:t xml:space="preserve">Minimum ultimate tensile strength of spacer </w:t>
            </w:r>
          </w:p>
        </w:tc>
        <w:tc>
          <w:tcPr>
            <w:tcW w:w="900" w:type="dxa"/>
          </w:tcPr>
          <w:p w14:paraId="3312F9FD" w14:textId="77777777" w:rsidR="00D102E0" w:rsidRPr="00BF2B45" w:rsidRDefault="00D102E0" w:rsidP="00BE1198">
            <w:pPr>
              <w:rPr>
                <w:rFonts w:ascii="Arial" w:hAnsi="Arial" w:cs="Arial"/>
              </w:rPr>
            </w:pPr>
          </w:p>
        </w:tc>
        <w:tc>
          <w:tcPr>
            <w:tcW w:w="3420" w:type="dxa"/>
            <w:gridSpan w:val="3"/>
          </w:tcPr>
          <w:p w14:paraId="7A0D3DB1" w14:textId="77777777" w:rsidR="00D102E0" w:rsidRPr="00BF2B45" w:rsidRDefault="00D102E0" w:rsidP="00BE1198">
            <w:pPr>
              <w:rPr>
                <w:rFonts w:ascii="Arial" w:hAnsi="Arial" w:cs="Arial"/>
              </w:rPr>
            </w:pPr>
          </w:p>
        </w:tc>
      </w:tr>
      <w:tr w:rsidR="00D102E0" w:rsidRPr="00BF2B45" w14:paraId="68DFF0F8" w14:textId="77777777" w:rsidTr="00BE1198">
        <w:trPr>
          <w:trHeight w:val="225"/>
        </w:trPr>
        <w:tc>
          <w:tcPr>
            <w:tcW w:w="720" w:type="dxa"/>
            <w:vMerge/>
          </w:tcPr>
          <w:p w14:paraId="72832868" w14:textId="77777777" w:rsidR="00D102E0" w:rsidRPr="00BF2B45" w:rsidRDefault="00D102E0" w:rsidP="00BE1198">
            <w:pPr>
              <w:rPr>
                <w:rFonts w:ascii="Arial" w:hAnsi="Arial" w:cs="Arial"/>
              </w:rPr>
            </w:pPr>
          </w:p>
        </w:tc>
        <w:tc>
          <w:tcPr>
            <w:tcW w:w="4320" w:type="dxa"/>
          </w:tcPr>
          <w:p w14:paraId="2CB204BC" w14:textId="77777777" w:rsidR="00D102E0" w:rsidRPr="00BF2B45" w:rsidRDefault="00D102E0" w:rsidP="00BE1198">
            <w:pPr>
              <w:ind w:right="144"/>
              <w:rPr>
                <w:rFonts w:ascii="Arial" w:hAnsi="Arial" w:cs="Arial"/>
              </w:rPr>
            </w:pPr>
            <w:r w:rsidRPr="00BF2B45">
              <w:rPr>
                <w:rFonts w:ascii="Arial" w:hAnsi="Arial" w:cs="Arial"/>
              </w:rPr>
              <w:t>(a) Compressive load</w:t>
            </w:r>
          </w:p>
        </w:tc>
        <w:tc>
          <w:tcPr>
            <w:tcW w:w="900" w:type="dxa"/>
          </w:tcPr>
          <w:p w14:paraId="446C69F4" w14:textId="77777777" w:rsidR="00D102E0" w:rsidRPr="00BF2B45" w:rsidRDefault="00D102E0" w:rsidP="00BE1198">
            <w:pPr>
              <w:rPr>
                <w:rFonts w:ascii="Arial" w:hAnsi="Arial" w:cs="Arial"/>
              </w:rPr>
            </w:pPr>
            <w:r w:rsidRPr="00BF2B45">
              <w:rPr>
                <w:rFonts w:ascii="Arial" w:hAnsi="Arial" w:cs="Arial"/>
              </w:rPr>
              <w:t>kN</w:t>
            </w:r>
          </w:p>
        </w:tc>
        <w:tc>
          <w:tcPr>
            <w:tcW w:w="3420" w:type="dxa"/>
            <w:gridSpan w:val="3"/>
          </w:tcPr>
          <w:p w14:paraId="0E297E53" w14:textId="77777777" w:rsidR="00D102E0" w:rsidRPr="00BF2B45" w:rsidRDefault="00D102E0" w:rsidP="00BE1198">
            <w:pPr>
              <w:rPr>
                <w:rFonts w:ascii="Arial" w:hAnsi="Arial" w:cs="Arial"/>
              </w:rPr>
            </w:pPr>
            <w:r w:rsidRPr="00BF2B45">
              <w:rPr>
                <w:rFonts w:ascii="Arial" w:hAnsi="Arial" w:cs="Arial"/>
              </w:rPr>
              <w:t>14</w:t>
            </w:r>
          </w:p>
        </w:tc>
      </w:tr>
      <w:tr w:rsidR="00D102E0" w:rsidRPr="00BF2B45" w14:paraId="698AF050" w14:textId="77777777" w:rsidTr="00BE1198">
        <w:trPr>
          <w:trHeight w:val="139"/>
        </w:trPr>
        <w:tc>
          <w:tcPr>
            <w:tcW w:w="720" w:type="dxa"/>
            <w:vMerge/>
          </w:tcPr>
          <w:p w14:paraId="722C4A7C" w14:textId="77777777" w:rsidR="00D102E0" w:rsidRPr="00BF2B45" w:rsidRDefault="00D102E0" w:rsidP="00BE1198">
            <w:pPr>
              <w:rPr>
                <w:rFonts w:ascii="Arial" w:hAnsi="Arial" w:cs="Arial"/>
              </w:rPr>
            </w:pPr>
          </w:p>
        </w:tc>
        <w:tc>
          <w:tcPr>
            <w:tcW w:w="4320" w:type="dxa"/>
          </w:tcPr>
          <w:p w14:paraId="28326292" w14:textId="77777777" w:rsidR="00D102E0" w:rsidRPr="00BF2B45" w:rsidRDefault="00D102E0" w:rsidP="00BE1198">
            <w:pPr>
              <w:ind w:right="144"/>
              <w:rPr>
                <w:rFonts w:ascii="Arial" w:hAnsi="Arial" w:cs="Arial"/>
              </w:rPr>
            </w:pPr>
            <w:r w:rsidRPr="00BF2B45">
              <w:rPr>
                <w:rFonts w:ascii="Arial" w:hAnsi="Arial" w:cs="Arial"/>
              </w:rPr>
              <w:t>(b) Tensile load</w:t>
            </w:r>
          </w:p>
        </w:tc>
        <w:tc>
          <w:tcPr>
            <w:tcW w:w="900" w:type="dxa"/>
          </w:tcPr>
          <w:p w14:paraId="2FFC47B1" w14:textId="77777777" w:rsidR="00D102E0" w:rsidRPr="00BF2B45" w:rsidRDefault="00D102E0" w:rsidP="00BE1198">
            <w:pPr>
              <w:rPr>
                <w:rFonts w:ascii="Arial" w:hAnsi="Arial" w:cs="Arial"/>
              </w:rPr>
            </w:pPr>
            <w:r w:rsidRPr="00BF2B45">
              <w:rPr>
                <w:rFonts w:ascii="Arial" w:hAnsi="Arial" w:cs="Arial"/>
              </w:rPr>
              <w:t>kN</w:t>
            </w:r>
          </w:p>
        </w:tc>
        <w:tc>
          <w:tcPr>
            <w:tcW w:w="1440" w:type="dxa"/>
          </w:tcPr>
          <w:p w14:paraId="7C57242B" w14:textId="77777777" w:rsidR="00D102E0" w:rsidRPr="00BF2B45" w:rsidRDefault="00D102E0" w:rsidP="00BE1198">
            <w:pPr>
              <w:rPr>
                <w:rFonts w:ascii="Arial" w:hAnsi="Arial" w:cs="Arial"/>
              </w:rPr>
            </w:pPr>
            <w:r w:rsidRPr="00BF2B45">
              <w:rPr>
                <w:rFonts w:ascii="Arial" w:hAnsi="Arial" w:cs="Arial"/>
              </w:rPr>
              <w:t>7.0</w:t>
            </w:r>
          </w:p>
        </w:tc>
        <w:tc>
          <w:tcPr>
            <w:tcW w:w="900" w:type="dxa"/>
          </w:tcPr>
          <w:p w14:paraId="361381C7" w14:textId="77777777" w:rsidR="00D102E0" w:rsidRPr="00BF2B45" w:rsidRDefault="00D102E0" w:rsidP="00BE1198">
            <w:pPr>
              <w:rPr>
                <w:rFonts w:ascii="Arial" w:hAnsi="Arial" w:cs="Arial"/>
              </w:rPr>
            </w:pPr>
          </w:p>
        </w:tc>
        <w:tc>
          <w:tcPr>
            <w:tcW w:w="1080" w:type="dxa"/>
          </w:tcPr>
          <w:p w14:paraId="25668862" w14:textId="77777777" w:rsidR="00D102E0" w:rsidRPr="00BF2B45" w:rsidRDefault="00D102E0" w:rsidP="00BE1198">
            <w:pPr>
              <w:rPr>
                <w:rFonts w:ascii="Arial" w:hAnsi="Arial" w:cs="Arial"/>
              </w:rPr>
            </w:pPr>
          </w:p>
        </w:tc>
      </w:tr>
      <w:tr w:rsidR="00D102E0" w:rsidRPr="00BF2B45" w14:paraId="3A0B55B9" w14:textId="77777777" w:rsidTr="00BE1198">
        <w:trPr>
          <w:trHeight w:val="219"/>
        </w:trPr>
        <w:tc>
          <w:tcPr>
            <w:tcW w:w="720" w:type="dxa"/>
            <w:vMerge w:val="restart"/>
          </w:tcPr>
          <w:p w14:paraId="12322FAA" w14:textId="77777777" w:rsidR="00D102E0" w:rsidRPr="00BF2B45" w:rsidRDefault="00D102E0" w:rsidP="00BE1198">
            <w:pPr>
              <w:rPr>
                <w:rFonts w:ascii="Arial" w:hAnsi="Arial" w:cs="Arial"/>
                <w:b/>
                <w:bCs/>
              </w:rPr>
            </w:pPr>
            <w:r w:rsidRPr="00BF2B45">
              <w:rPr>
                <w:rFonts w:ascii="Arial" w:hAnsi="Arial" w:cs="Arial"/>
                <w:b/>
                <w:bCs/>
              </w:rPr>
              <w:t>4.</w:t>
            </w:r>
          </w:p>
        </w:tc>
        <w:tc>
          <w:tcPr>
            <w:tcW w:w="4320" w:type="dxa"/>
            <w:vMerge w:val="restart"/>
          </w:tcPr>
          <w:p w14:paraId="2A5B573D" w14:textId="77777777" w:rsidR="00D102E0" w:rsidRPr="00BF2B45" w:rsidRDefault="00D102E0" w:rsidP="00BE1198">
            <w:pPr>
              <w:ind w:right="144"/>
              <w:rPr>
                <w:rFonts w:ascii="Arial" w:hAnsi="Arial" w:cs="Arial"/>
              </w:rPr>
            </w:pPr>
            <w:r w:rsidRPr="00BF2B45">
              <w:rPr>
                <w:rFonts w:ascii="Arial" w:hAnsi="Arial" w:cs="Arial"/>
              </w:rPr>
              <w:t xml:space="preserve">Slipping strength of spacer clamp </w:t>
            </w:r>
          </w:p>
          <w:p w14:paraId="0D2E87C5" w14:textId="77777777" w:rsidR="00D102E0" w:rsidRPr="00BF2B45" w:rsidRDefault="00D102E0" w:rsidP="00BE1198">
            <w:pPr>
              <w:ind w:right="144"/>
              <w:rPr>
                <w:rFonts w:ascii="Arial" w:hAnsi="Arial" w:cs="Arial"/>
              </w:rPr>
            </w:pPr>
          </w:p>
        </w:tc>
        <w:tc>
          <w:tcPr>
            <w:tcW w:w="900" w:type="dxa"/>
            <w:vMerge w:val="restart"/>
          </w:tcPr>
          <w:p w14:paraId="4D1B446B" w14:textId="77777777" w:rsidR="00D102E0" w:rsidRPr="00BF2B45" w:rsidRDefault="00D102E0" w:rsidP="00BE1198">
            <w:pPr>
              <w:ind w:right="144"/>
              <w:rPr>
                <w:rFonts w:ascii="Arial" w:hAnsi="Arial" w:cs="Arial"/>
              </w:rPr>
            </w:pPr>
            <w:r w:rsidRPr="00BF2B45">
              <w:rPr>
                <w:rFonts w:ascii="Arial" w:hAnsi="Arial" w:cs="Arial"/>
              </w:rPr>
              <w:t>kN</w:t>
            </w:r>
          </w:p>
        </w:tc>
        <w:tc>
          <w:tcPr>
            <w:tcW w:w="1440" w:type="dxa"/>
          </w:tcPr>
          <w:p w14:paraId="2A1C8B06" w14:textId="77777777" w:rsidR="00D102E0" w:rsidRPr="00BF2B45" w:rsidRDefault="00D102E0" w:rsidP="00BE1198">
            <w:pPr>
              <w:rPr>
                <w:rFonts w:ascii="Arial" w:hAnsi="Arial" w:cs="Arial"/>
              </w:rPr>
            </w:pPr>
          </w:p>
          <w:p w14:paraId="240E29F7" w14:textId="77777777" w:rsidR="00D102E0" w:rsidRPr="00BF2B45" w:rsidRDefault="00D102E0" w:rsidP="00BE1198">
            <w:pPr>
              <w:rPr>
                <w:rFonts w:ascii="Arial" w:hAnsi="Arial" w:cs="Arial"/>
              </w:rPr>
            </w:pPr>
            <w:r w:rsidRPr="00BF2B45">
              <w:rPr>
                <w:rFonts w:ascii="Arial" w:hAnsi="Arial" w:cs="Arial"/>
                <w:b/>
                <w:bCs/>
              </w:rPr>
              <w:t>Clamp type</w:t>
            </w:r>
          </w:p>
        </w:tc>
        <w:tc>
          <w:tcPr>
            <w:tcW w:w="900" w:type="dxa"/>
          </w:tcPr>
          <w:p w14:paraId="4E6CB8D4" w14:textId="77777777" w:rsidR="00D102E0" w:rsidRPr="00BF2B45" w:rsidRDefault="00D102E0" w:rsidP="00BE1198">
            <w:pPr>
              <w:rPr>
                <w:rFonts w:ascii="Arial" w:hAnsi="Arial" w:cs="Arial"/>
              </w:rPr>
            </w:pPr>
            <w:r w:rsidRPr="00BF2B45">
              <w:rPr>
                <w:rFonts w:ascii="Arial" w:hAnsi="Arial" w:cs="Arial"/>
                <w:b/>
                <w:bCs/>
              </w:rPr>
              <w:t>Longitudnal Load (kN)</w:t>
            </w:r>
          </w:p>
        </w:tc>
        <w:tc>
          <w:tcPr>
            <w:tcW w:w="1080" w:type="dxa"/>
          </w:tcPr>
          <w:p w14:paraId="3BFB7D86" w14:textId="77777777" w:rsidR="00D102E0" w:rsidRPr="00BF2B45" w:rsidRDefault="00D102E0" w:rsidP="00BE1198">
            <w:pPr>
              <w:rPr>
                <w:rFonts w:ascii="Arial" w:hAnsi="Arial" w:cs="Arial"/>
              </w:rPr>
            </w:pPr>
            <w:r w:rsidRPr="00BF2B45">
              <w:rPr>
                <w:rFonts w:ascii="Arial" w:hAnsi="Arial" w:cs="Arial"/>
                <w:b/>
                <w:bCs/>
              </w:rPr>
              <w:t>Maxm Slip permitted (mm)</w:t>
            </w:r>
          </w:p>
        </w:tc>
      </w:tr>
      <w:tr w:rsidR="00D102E0" w:rsidRPr="00BF2B45" w14:paraId="22E8302A" w14:textId="77777777" w:rsidTr="00BE1198">
        <w:trPr>
          <w:trHeight w:val="480"/>
        </w:trPr>
        <w:tc>
          <w:tcPr>
            <w:tcW w:w="720" w:type="dxa"/>
            <w:vMerge/>
          </w:tcPr>
          <w:p w14:paraId="5FE45E17" w14:textId="77777777" w:rsidR="00D102E0" w:rsidRPr="00BF2B45" w:rsidRDefault="00D102E0" w:rsidP="00BE1198">
            <w:pPr>
              <w:rPr>
                <w:rFonts w:ascii="Arial" w:hAnsi="Arial" w:cs="Arial"/>
              </w:rPr>
            </w:pPr>
          </w:p>
        </w:tc>
        <w:tc>
          <w:tcPr>
            <w:tcW w:w="4320" w:type="dxa"/>
            <w:vMerge/>
          </w:tcPr>
          <w:p w14:paraId="56FA87EC" w14:textId="77777777" w:rsidR="00D102E0" w:rsidRPr="00BF2B45" w:rsidRDefault="00D102E0" w:rsidP="00BE1198">
            <w:pPr>
              <w:ind w:right="144"/>
              <w:rPr>
                <w:rFonts w:ascii="Arial" w:hAnsi="Arial" w:cs="Arial"/>
              </w:rPr>
            </w:pPr>
          </w:p>
        </w:tc>
        <w:tc>
          <w:tcPr>
            <w:tcW w:w="900" w:type="dxa"/>
            <w:vMerge/>
          </w:tcPr>
          <w:p w14:paraId="643D5454" w14:textId="77777777" w:rsidR="00D102E0" w:rsidRPr="00BF2B45" w:rsidRDefault="00D102E0" w:rsidP="00BE1198">
            <w:pPr>
              <w:ind w:right="144"/>
              <w:rPr>
                <w:rFonts w:ascii="Arial" w:hAnsi="Arial" w:cs="Arial"/>
              </w:rPr>
            </w:pPr>
          </w:p>
        </w:tc>
        <w:tc>
          <w:tcPr>
            <w:tcW w:w="1440" w:type="dxa"/>
          </w:tcPr>
          <w:p w14:paraId="1FD9146D" w14:textId="77777777" w:rsidR="00D102E0" w:rsidRPr="00BF2B45" w:rsidRDefault="00D102E0" w:rsidP="00BE1198">
            <w:pPr>
              <w:rPr>
                <w:rFonts w:ascii="Arial" w:hAnsi="Arial" w:cs="Arial"/>
              </w:rPr>
            </w:pPr>
            <w:r w:rsidRPr="00BF2B45">
              <w:rPr>
                <w:rFonts w:ascii="Arial" w:hAnsi="Arial" w:cs="Arial"/>
              </w:rPr>
              <w:t>Metal – Metal Bolted</w:t>
            </w:r>
          </w:p>
        </w:tc>
        <w:tc>
          <w:tcPr>
            <w:tcW w:w="900" w:type="dxa"/>
          </w:tcPr>
          <w:p w14:paraId="65F16161" w14:textId="77777777" w:rsidR="00D102E0" w:rsidRPr="00BF2B45" w:rsidRDefault="00D102E0" w:rsidP="00BE1198">
            <w:pPr>
              <w:rPr>
                <w:rFonts w:ascii="Arial" w:hAnsi="Arial" w:cs="Arial"/>
              </w:rPr>
            </w:pPr>
            <w:r w:rsidRPr="00BF2B45">
              <w:rPr>
                <w:rFonts w:ascii="Arial" w:hAnsi="Arial" w:cs="Arial"/>
              </w:rPr>
              <w:t>6.5</w:t>
            </w:r>
          </w:p>
        </w:tc>
        <w:tc>
          <w:tcPr>
            <w:tcW w:w="1080" w:type="dxa"/>
          </w:tcPr>
          <w:p w14:paraId="7831A086" w14:textId="77777777" w:rsidR="00D102E0" w:rsidRPr="00BF2B45" w:rsidRDefault="00D102E0" w:rsidP="00BE1198">
            <w:pPr>
              <w:rPr>
                <w:rFonts w:ascii="Arial" w:hAnsi="Arial" w:cs="Arial"/>
              </w:rPr>
            </w:pPr>
            <w:r w:rsidRPr="00BF2B45">
              <w:rPr>
                <w:rFonts w:ascii="Arial" w:hAnsi="Arial" w:cs="Arial"/>
              </w:rPr>
              <w:t>1</w:t>
            </w:r>
          </w:p>
        </w:tc>
      </w:tr>
      <w:tr w:rsidR="00D102E0" w:rsidRPr="00BF2B45" w14:paraId="0972B3CB" w14:textId="77777777" w:rsidTr="00BE1198">
        <w:trPr>
          <w:trHeight w:val="87"/>
        </w:trPr>
        <w:tc>
          <w:tcPr>
            <w:tcW w:w="720" w:type="dxa"/>
            <w:vMerge/>
          </w:tcPr>
          <w:p w14:paraId="408C7BEC" w14:textId="77777777" w:rsidR="00D102E0" w:rsidRPr="00BF2B45" w:rsidRDefault="00D102E0" w:rsidP="00BE1198">
            <w:pPr>
              <w:rPr>
                <w:rFonts w:ascii="Arial" w:hAnsi="Arial" w:cs="Arial"/>
              </w:rPr>
            </w:pPr>
          </w:p>
        </w:tc>
        <w:tc>
          <w:tcPr>
            <w:tcW w:w="4320" w:type="dxa"/>
            <w:vMerge/>
          </w:tcPr>
          <w:p w14:paraId="687ADD35" w14:textId="77777777" w:rsidR="00D102E0" w:rsidRPr="00BF2B45" w:rsidRDefault="00D102E0" w:rsidP="00BE1198">
            <w:pPr>
              <w:ind w:right="144"/>
              <w:rPr>
                <w:rFonts w:ascii="Arial" w:hAnsi="Arial" w:cs="Arial"/>
              </w:rPr>
            </w:pPr>
          </w:p>
        </w:tc>
        <w:tc>
          <w:tcPr>
            <w:tcW w:w="900" w:type="dxa"/>
            <w:vMerge/>
          </w:tcPr>
          <w:p w14:paraId="4C85173D" w14:textId="77777777" w:rsidR="00D102E0" w:rsidRPr="00BF2B45" w:rsidRDefault="00D102E0" w:rsidP="00BE1198">
            <w:pPr>
              <w:ind w:right="144"/>
              <w:rPr>
                <w:rFonts w:ascii="Arial" w:hAnsi="Arial" w:cs="Arial"/>
              </w:rPr>
            </w:pPr>
          </w:p>
        </w:tc>
        <w:tc>
          <w:tcPr>
            <w:tcW w:w="1440" w:type="dxa"/>
          </w:tcPr>
          <w:p w14:paraId="28D968F6" w14:textId="77777777" w:rsidR="00D102E0" w:rsidRPr="00BF2B45" w:rsidRDefault="00D102E0" w:rsidP="00BE1198">
            <w:pPr>
              <w:rPr>
                <w:rFonts w:ascii="Arial" w:hAnsi="Arial" w:cs="Arial"/>
              </w:rPr>
            </w:pPr>
            <w:r w:rsidRPr="00BF2B45">
              <w:rPr>
                <w:rFonts w:ascii="Arial" w:hAnsi="Arial" w:cs="Arial"/>
              </w:rPr>
              <w:t>Rubber loaded</w:t>
            </w:r>
          </w:p>
        </w:tc>
        <w:tc>
          <w:tcPr>
            <w:tcW w:w="900" w:type="dxa"/>
          </w:tcPr>
          <w:p w14:paraId="379C6B20" w14:textId="77777777" w:rsidR="00D102E0" w:rsidRPr="00BF2B45" w:rsidRDefault="00D102E0" w:rsidP="00BE1198">
            <w:pPr>
              <w:rPr>
                <w:rFonts w:ascii="Arial" w:hAnsi="Arial" w:cs="Arial"/>
              </w:rPr>
            </w:pPr>
            <w:r w:rsidRPr="00BF2B45">
              <w:rPr>
                <w:rFonts w:ascii="Arial" w:hAnsi="Arial" w:cs="Arial"/>
              </w:rPr>
              <w:t>2.5</w:t>
            </w:r>
          </w:p>
        </w:tc>
        <w:tc>
          <w:tcPr>
            <w:tcW w:w="1080" w:type="dxa"/>
          </w:tcPr>
          <w:p w14:paraId="06C68897" w14:textId="77777777" w:rsidR="00D102E0" w:rsidRPr="00BF2B45" w:rsidRDefault="00D102E0" w:rsidP="00BE1198">
            <w:pPr>
              <w:rPr>
                <w:rFonts w:ascii="Arial" w:hAnsi="Arial" w:cs="Arial"/>
              </w:rPr>
            </w:pPr>
            <w:r w:rsidRPr="00BF2B45">
              <w:rPr>
                <w:rFonts w:ascii="Arial" w:hAnsi="Arial" w:cs="Arial"/>
              </w:rPr>
              <w:t>2.5</w:t>
            </w:r>
          </w:p>
        </w:tc>
      </w:tr>
      <w:tr w:rsidR="00D102E0" w:rsidRPr="00BF2B45" w14:paraId="62FCDA25" w14:textId="77777777" w:rsidTr="00BE1198">
        <w:trPr>
          <w:trHeight w:val="171"/>
        </w:trPr>
        <w:tc>
          <w:tcPr>
            <w:tcW w:w="720" w:type="dxa"/>
            <w:vMerge/>
          </w:tcPr>
          <w:p w14:paraId="1068294C" w14:textId="77777777" w:rsidR="00D102E0" w:rsidRPr="00BF2B45" w:rsidRDefault="00D102E0" w:rsidP="00BE1198">
            <w:pPr>
              <w:rPr>
                <w:rFonts w:ascii="Arial" w:hAnsi="Arial" w:cs="Arial"/>
              </w:rPr>
            </w:pPr>
          </w:p>
        </w:tc>
        <w:tc>
          <w:tcPr>
            <w:tcW w:w="4320" w:type="dxa"/>
            <w:vMerge/>
          </w:tcPr>
          <w:p w14:paraId="07050515" w14:textId="77777777" w:rsidR="00D102E0" w:rsidRPr="00BF2B45" w:rsidRDefault="00D102E0" w:rsidP="00BE1198">
            <w:pPr>
              <w:ind w:right="144"/>
              <w:rPr>
                <w:rFonts w:ascii="Arial" w:hAnsi="Arial" w:cs="Arial"/>
              </w:rPr>
            </w:pPr>
          </w:p>
        </w:tc>
        <w:tc>
          <w:tcPr>
            <w:tcW w:w="900" w:type="dxa"/>
            <w:vMerge/>
          </w:tcPr>
          <w:p w14:paraId="66A09A25" w14:textId="77777777" w:rsidR="00D102E0" w:rsidRPr="00BF2B45" w:rsidRDefault="00D102E0" w:rsidP="00BE1198">
            <w:pPr>
              <w:ind w:right="144"/>
              <w:rPr>
                <w:rFonts w:ascii="Arial" w:hAnsi="Arial" w:cs="Arial"/>
              </w:rPr>
            </w:pPr>
          </w:p>
        </w:tc>
        <w:tc>
          <w:tcPr>
            <w:tcW w:w="1440" w:type="dxa"/>
          </w:tcPr>
          <w:p w14:paraId="3A465B07" w14:textId="77777777" w:rsidR="00D102E0" w:rsidRPr="00BF2B45" w:rsidRDefault="00D102E0" w:rsidP="00BE1198">
            <w:pPr>
              <w:rPr>
                <w:rFonts w:ascii="Arial" w:hAnsi="Arial" w:cs="Arial"/>
              </w:rPr>
            </w:pPr>
            <w:r w:rsidRPr="00BF2B45">
              <w:rPr>
                <w:rFonts w:ascii="Arial" w:hAnsi="Arial" w:cs="Arial"/>
              </w:rPr>
              <w:t>Preformed rod</w:t>
            </w:r>
          </w:p>
        </w:tc>
        <w:tc>
          <w:tcPr>
            <w:tcW w:w="900" w:type="dxa"/>
          </w:tcPr>
          <w:p w14:paraId="381EF05D" w14:textId="77777777" w:rsidR="00D102E0" w:rsidRPr="00BF2B45" w:rsidRDefault="00D102E0" w:rsidP="00BE1198">
            <w:pPr>
              <w:rPr>
                <w:rFonts w:ascii="Arial" w:hAnsi="Arial" w:cs="Arial"/>
              </w:rPr>
            </w:pPr>
            <w:r w:rsidRPr="00BF2B45">
              <w:rPr>
                <w:rFonts w:ascii="Arial" w:hAnsi="Arial" w:cs="Arial"/>
              </w:rPr>
              <w:t>2.5</w:t>
            </w:r>
          </w:p>
        </w:tc>
        <w:tc>
          <w:tcPr>
            <w:tcW w:w="1080" w:type="dxa"/>
          </w:tcPr>
          <w:p w14:paraId="15F7EAF1" w14:textId="77777777" w:rsidR="00D102E0" w:rsidRPr="00BF2B45" w:rsidRDefault="00D102E0" w:rsidP="00BE1198">
            <w:pPr>
              <w:rPr>
                <w:rFonts w:ascii="Arial" w:hAnsi="Arial" w:cs="Arial"/>
              </w:rPr>
            </w:pPr>
            <w:r w:rsidRPr="00BF2B45">
              <w:rPr>
                <w:rFonts w:ascii="Arial" w:hAnsi="Arial" w:cs="Arial"/>
              </w:rPr>
              <w:t>12</w:t>
            </w:r>
          </w:p>
        </w:tc>
      </w:tr>
      <w:tr w:rsidR="00D102E0" w:rsidRPr="00BF2B45" w14:paraId="40194A99" w14:textId="77777777" w:rsidTr="00BE1198">
        <w:trPr>
          <w:trHeight w:val="500"/>
        </w:trPr>
        <w:tc>
          <w:tcPr>
            <w:tcW w:w="720" w:type="dxa"/>
          </w:tcPr>
          <w:p w14:paraId="194998EE" w14:textId="77777777" w:rsidR="00D102E0" w:rsidRPr="00BF2B45" w:rsidRDefault="00D102E0" w:rsidP="00BE1198">
            <w:pPr>
              <w:rPr>
                <w:rFonts w:ascii="Arial" w:hAnsi="Arial" w:cs="Arial"/>
              </w:rPr>
            </w:pPr>
            <w:r w:rsidRPr="00BF2B45">
              <w:rPr>
                <w:rFonts w:ascii="Arial" w:hAnsi="Arial" w:cs="Arial"/>
              </w:rPr>
              <w:t>5.</w:t>
            </w:r>
          </w:p>
        </w:tc>
        <w:tc>
          <w:tcPr>
            <w:tcW w:w="4320" w:type="dxa"/>
          </w:tcPr>
          <w:p w14:paraId="377CB3FC" w14:textId="77777777" w:rsidR="00D102E0" w:rsidRPr="00BF2B45" w:rsidRDefault="00D102E0" w:rsidP="00BE1198">
            <w:pPr>
              <w:ind w:right="144"/>
              <w:rPr>
                <w:rFonts w:ascii="Arial" w:hAnsi="Arial" w:cs="Arial"/>
              </w:rPr>
            </w:pPr>
            <w:r w:rsidRPr="00BF2B45">
              <w:rPr>
                <w:rFonts w:ascii="Arial" w:hAnsi="Arial" w:cs="Arial"/>
              </w:rPr>
              <w:t>Maximum magnetic power loss of at sub conductor current of 600 amperes, 50Hz AC</w:t>
            </w:r>
            <w:r w:rsidRPr="00BF2B45" w:rsidDel="00C93F41">
              <w:rPr>
                <w:rFonts w:ascii="Arial" w:hAnsi="Arial" w:cs="Arial"/>
              </w:rPr>
              <w:t xml:space="preserve"> </w:t>
            </w:r>
          </w:p>
        </w:tc>
        <w:tc>
          <w:tcPr>
            <w:tcW w:w="900" w:type="dxa"/>
          </w:tcPr>
          <w:p w14:paraId="46119600" w14:textId="77777777" w:rsidR="00D102E0" w:rsidRPr="00BF2B45" w:rsidRDefault="00D102E0" w:rsidP="00BE1198">
            <w:pPr>
              <w:rPr>
                <w:rFonts w:ascii="Arial" w:hAnsi="Arial" w:cs="Arial"/>
              </w:rPr>
            </w:pPr>
            <w:r w:rsidRPr="00BF2B45">
              <w:rPr>
                <w:rFonts w:ascii="Arial" w:hAnsi="Arial" w:cs="Arial"/>
              </w:rPr>
              <w:t>Watts</w:t>
            </w:r>
          </w:p>
        </w:tc>
        <w:tc>
          <w:tcPr>
            <w:tcW w:w="3420" w:type="dxa"/>
            <w:gridSpan w:val="3"/>
          </w:tcPr>
          <w:p w14:paraId="2BB45478" w14:textId="77777777" w:rsidR="00D102E0" w:rsidRPr="00BF2B45" w:rsidRDefault="00D102E0" w:rsidP="00BE1198">
            <w:pPr>
              <w:rPr>
                <w:rFonts w:ascii="Arial" w:hAnsi="Arial" w:cs="Arial"/>
              </w:rPr>
            </w:pPr>
            <w:r w:rsidRPr="00BF2B45">
              <w:rPr>
                <w:rFonts w:ascii="Arial" w:hAnsi="Arial" w:cs="Arial"/>
              </w:rPr>
              <w:t>Below 1 watt.</w:t>
            </w:r>
          </w:p>
        </w:tc>
      </w:tr>
      <w:tr w:rsidR="00D102E0" w:rsidRPr="00BF2B45" w14:paraId="4BE14508" w14:textId="77777777" w:rsidTr="00BE1198">
        <w:trPr>
          <w:trHeight w:val="488"/>
        </w:trPr>
        <w:tc>
          <w:tcPr>
            <w:tcW w:w="720" w:type="dxa"/>
          </w:tcPr>
          <w:p w14:paraId="254FA29B" w14:textId="77777777" w:rsidR="00D102E0" w:rsidRPr="00BF2B45" w:rsidRDefault="00D102E0" w:rsidP="00BE1198">
            <w:pPr>
              <w:rPr>
                <w:rFonts w:ascii="Arial" w:hAnsi="Arial" w:cs="Arial"/>
              </w:rPr>
            </w:pPr>
            <w:r w:rsidRPr="00BF2B45">
              <w:rPr>
                <w:rFonts w:ascii="Arial" w:hAnsi="Arial" w:cs="Arial"/>
              </w:rPr>
              <w:t>6.</w:t>
            </w:r>
          </w:p>
        </w:tc>
        <w:tc>
          <w:tcPr>
            <w:tcW w:w="4320" w:type="dxa"/>
          </w:tcPr>
          <w:p w14:paraId="7B1DD1AC" w14:textId="77777777" w:rsidR="00D102E0" w:rsidRPr="00BF2B45" w:rsidRDefault="00D102E0" w:rsidP="00BE1198">
            <w:pPr>
              <w:ind w:right="144"/>
              <w:rPr>
                <w:rFonts w:ascii="Arial" w:hAnsi="Arial" w:cs="Arial"/>
              </w:rPr>
            </w:pPr>
            <w:r w:rsidRPr="00BF2B45">
              <w:rPr>
                <w:rFonts w:ascii="Arial" w:hAnsi="Arial" w:cs="Arial"/>
              </w:rPr>
              <w:t xml:space="preserve">Minimum corona Extinction voltage kV (rms) under dry condition </w:t>
            </w:r>
          </w:p>
        </w:tc>
        <w:tc>
          <w:tcPr>
            <w:tcW w:w="900" w:type="dxa"/>
          </w:tcPr>
          <w:p w14:paraId="4201AA9F" w14:textId="77777777" w:rsidR="00D102E0" w:rsidRPr="00BF2B45" w:rsidRDefault="00D102E0" w:rsidP="00BE1198">
            <w:pPr>
              <w:rPr>
                <w:rFonts w:ascii="Arial" w:hAnsi="Arial" w:cs="Arial"/>
              </w:rPr>
            </w:pPr>
            <w:r w:rsidRPr="00BF2B45">
              <w:rPr>
                <w:rFonts w:ascii="Arial" w:hAnsi="Arial" w:cs="Arial"/>
              </w:rPr>
              <w:t>kV</w:t>
            </w:r>
          </w:p>
        </w:tc>
        <w:tc>
          <w:tcPr>
            <w:tcW w:w="3420" w:type="dxa"/>
            <w:gridSpan w:val="3"/>
          </w:tcPr>
          <w:p w14:paraId="54FB6868" w14:textId="77777777" w:rsidR="00D102E0" w:rsidRPr="00BF2B45" w:rsidRDefault="00D102E0" w:rsidP="00BE1198">
            <w:pPr>
              <w:rPr>
                <w:rFonts w:ascii="Arial" w:hAnsi="Arial" w:cs="Arial"/>
              </w:rPr>
            </w:pPr>
            <w:r w:rsidRPr="00BF2B45">
              <w:rPr>
                <w:rFonts w:ascii="Arial" w:hAnsi="Arial" w:cs="Arial"/>
              </w:rPr>
              <w:t>320</w:t>
            </w:r>
          </w:p>
        </w:tc>
      </w:tr>
      <w:tr w:rsidR="00D102E0" w:rsidRPr="00BF2B45" w14:paraId="4E47FF75" w14:textId="77777777" w:rsidTr="00BE1198">
        <w:trPr>
          <w:trHeight w:val="872"/>
        </w:trPr>
        <w:tc>
          <w:tcPr>
            <w:tcW w:w="720" w:type="dxa"/>
          </w:tcPr>
          <w:p w14:paraId="1C222949" w14:textId="77777777" w:rsidR="00D102E0" w:rsidRPr="00BF2B45" w:rsidRDefault="00D102E0" w:rsidP="00BE1198">
            <w:pPr>
              <w:rPr>
                <w:rFonts w:ascii="Arial" w:hAnsi="Arial" w:cs="Arial"/>
              </w:rPr>
            </w:pPr>
            <w:r w:rsidRPr="00BF2B45">
              <w:rPr>
                <w:rFonts w:ascii="Arial" w:hAnsi="Arial" w:cs="Arial"/>
              </w:rPr>
              <w:t>7.</w:t>
            </w:r>
          </w:p>
        </w:tc>
        <w:tc>
          <w:tcPr>
            <w:tcW w:w="4320" w:type="dxa"/>
          </w:tcPr>
          <w:p w14:paraId="6596A624" w14:textId="77777777" w:rsidR="00D102E0" w:rsidRPr="00BF2B45" w:rsidRDefault="00D102E0" w:rsidP="00BE1198">
            <w:pPr>
              <w:ind w:right="144"/>
              <w:rPr>
                <w:rFonts w:ascii="Arial" w:hAnsi="Arial" w:cs="Arial"/>
              </w:rPr>
            </w:pPr>
            <w:r w:rsidRPr="00BF2B45">
              <w:rPr>
                <w:rFonts w:ascii="Arial" w:hAnsi="Arial" w:cs="Arial"/>
              </w:rPr>
              <w:t xml:space="preserve">Radio Interference Voltage at 1 MHz for phase to earth voltage of 305 kV (rms) Microvolts under dry condition </w:t>
            </w:r>
          </w:p>
        </w:tc>
        <w:tc>
          <w:tcPr>
            <w:tcW w:w="900" w:type="dxa"/>
          </w:tcPr>
          <w:p w14:paraId="5F709E00" w14:textId="77777777" w:rsidR="00D102E0" w:rsidRPr="00BF2B45" w:rsidRDefault="00D102E0" w:rsidP="00BE1198">
            <w:pPr>
              <w:rPr>
                <w:rFonts w:ascii="Arial" w:hAnsi="Arial" w:cs="Arial"/>
              </w:rPr>
            </w:pPr>
            <w:r w:rsidRPr="00BF2B45">
              <w:rPr>
                <w:rFonts w:ascii="Arial" w:hAnsi="Arial" w:cs="Arial"/>
              </w:rPr>
              <w:t>μV</w:t>
            </w:r>
          </w:p>
        </w:tc>
        <w:tc>
          <w:tcPr>
            <w:tcW w:w="3420" w:type="dxa"/>
            <w:gridSpan w:val="3"/>
          </w:tcPr>
          <w:p w14:paraId="7E6A478E" w14:textId="77777777" w:rsidR="00D102E0" w:rsidRPr="00BF2B45" w:rsidRDefault="00D102E0" w:rsidP="00BE1198">
            <w:pPr>
              <w:rPr>
                <w:rFonts w:ascii="Arial" w:hAnsi="Arial" w:cs="Arial"/>
              </w:rPr>
            </w:pPr>
            <w:r w:rsidRPr="00BF2B45">
              <w:rPr>
                <w:rFonts w:ascii="Arial" w:hAnsi="Arial" w:cs="Arial"/>
              </w:rPr>
              <w:t>Below 1000</w:t>
            </w:r>
          </w:p>
        </w:tc>
      </w:tr>
    </w:tbl>
    <w:p w14:paraId="3B20027F" w14:textId="77777777" w:rsidR="00D102E0" w:rsidRPr="00BF2B45" w:rsidRDefault="00D102E0" w:rsidP="00D102E0">
      <w:pPr>
        <w:rPr>
          <w:rFonts w:ascii="Arial" w:hAnsi="Arial" w:cs="Arial"/>
          <w:b/>
          <w:bCs/>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2"/>
        <w:gridCol w:w="4488"/>
        <w:gridCol w:w="720"/>
        <w:gridCol w:w="1260"/>
        <w:gridCol w:w="900"/>
        <w:gridCol w:w="1260"/>
      </w:tblGrid>
      <w:tr w:rsidR="00D102E0" w:rsidRPr="00BF2B45" w14:paraId="0C2E2E9E" w14:textId="77777777" w:rsidTr="00BE1198">
        <w:trPr>
          <w:trHeight w:val="512"/>
        </w:trPr>
        <w:tc>
          <w:tcPr>
            <w:tcW w:w="9180" w:type="dxa"/>
            <w:gridSpan w:val="6"/>
            <w:shd w:val="clear" w:color="auto" w:fill="auto"/>
          </w:tcPr>
          <w:p w14:paraId="560C978E" w14:textId="77777777" w:rsidR="00D102E0" w:rsidRPr="00BF2B45" w:rsidRDefault="00D102E0" w:rsidP="00BE1198">
            <w:pPr>
              <w:jc w:val="right"/>
              <w:rPr>
                <w:rFonts w:ascii="Arial" w:hAnsi="Arial" w:cs="Arial"/>
              </w:rPr>
            </w:pPr>
          </w:p>
          <w:p w14:paraId="3C1EFF1F" w14:textId="77777777" w:rsidR="00D102E0" w:rsidRPr="00BF2B45" w:rsidRDefault="00D102E0" w:rsidP="00BE1198">
            <w:pPr>
              <w:rPr>
                <w:rFonts w:ascii="Arial" w:hAnsi="Arial" w:cs="Arial"/>
                <w:b/>
                <w:bCs/>
              </w:rPr>
            </w:pPr>
            <w:r w:rsidRPr="00BF2B45">
              <w:rPr>
                <w:rFonts w:ascii="Arial" w:hAnsi="Arial" w:cs="Arial"/>
                <w:b/>
                <w:bCs/>
              </w:rPr>
              <w:t>Spacer damper for Quad ACSR MOOSE conductor</w:t>
            </w:r>
          </w:p>
        </w:tc>
      </w:tr>
      <w:tr w:rsidR="00D102E0" w:rsidRPr="00BF2B45" w14:paraId="077E4474" w14:textId="77777777" w:rsidTr="00BE1198">
        <w:trPr>
          <w:trHeight w:val="512"/>
        </w:trPr>
        <w:tc>
          <w:tcPr>
            <w:tcW w:w="552" w:type="dxa"/>
            <w:shd w:val="clear" w:color="auto" w:fill="auto"/>
          </w:tcPr>
          <w:p w14:paraId="62BF1B85" w14:textId="77777777" w:rsidR="00D102E0" w:rsidRPr="00BF2B45" w:rsidRDefault="00D102E0" w:rsidP="00BE1198">
            <w:pPr>
              <w:rPr>
                <w:rFonts w:ascii="Arial" w:hAnsi="Arial" w:cs="Arial"/>
                <w:b/>
                <w:bCs/>
              </w:rPr>
            </w:pPr>
            <w:r w:rsidRPr="00BF2B45">
              <w:rPr>
                <w:rFonts w:ascii="Arial" w:hAnsi="Arial" w:cs="Arial"/>
                <w:b/>
                <w:bCs/>
              </w:rPr>
              <w:t>Sl.</w:t>
            </w:r>
          </w:p>
        </w:tc>
        <w:tc>
          <w:tcPr>
            <w:tcW w:w="4488" w:type="dxa"/>
            <w:shd w:val="clear" w:color="auto" w:fill="auto"/>
          </w:tcPr>
          <w:p w14:paraId="588F9907" w14:textId="77777777" w:rsidR="00D102E0" w:rsidRPr="00BF2B45" w:rsidRDefault="00D102E0" w:rsidP="00BE1198">
            <w:pPr>
              <w:rPr>
                <w:rFonts w:ascii="Arial" w:hAnsi="Arial" w:cs="Arial"/>
                <w:b/>
                <w:bCs/>
              </w:rPr>
            </w:pPr>
            <w:r w:rsidRPr="00BF2B45">
              <w:rPr>
                <w:rFonts w:ascii="Arial" w:hAnsi="Arial" w:cs="Arial"/>
                <w:b/>
                <w:bCs/>
              </w:rPr>
              <w:t>Description</w:t>
            </w:r>
          </w:p>
        </w:tc>
        <w:tc>
          <w:tcPr>
            <w:tcW w:w="720" w:type="dxa"/>
            <w:shd w:val="clear" w:color="auto" w:fill="auto"/>
          </w:tcPr>
          <w:p w14:paraId="17EE87F9" w14:textId="77777777" w:rsidR="00D102E0" w:rsidRPr="00BF2B45" w:rsidRDefault="00D102E0" w:rsidP="00BE1198">
            <w:pPr>
              <w:rPr>
                <w:rFonts w:ascii="Arial" w:hAnsi="Arial" w:cs="Arial"/>
                <w:b/>
                <w:bCs/>
              </w:rPr>
            </w:pPr>
            <w:r w:rsidRPr="00BF2B45">
              <w:rPr>
                <w:rFonts w:ascii="Arial" w:hAnsi="Arial" w:cs="Arial"/>
                <w:b/>
                <w:bCs/>
              </w:rPr>
              <w:t>Unit</w:t>
            </w:r>
          </w:p>
        </w:tc>
        <w:tc>
          <w:tcPr>
            <w:tcW w:w="3420" w:type="dxa"/>
            <w:gridSpan w:val="3"/>
            <w:shd w:val="clear" w:color="auto" w:fill="auto"/>
          </w:tcPr>
          <w:p w14:paraId="34E31A8C" w14:textId="77777777" w:rsidR="00D102E0" w:rsidRPr="00BF2B45" w:rsidRDefault="00D102E0" w:rsidP="00BE1198">
            <w:pPr>
              <w:jc w:val="center"/>
              <w:rPr>
                <w:rFonts w:ascii="Arial" w:hAnsi="Arial" w:cs="Arial"/>
                <w:b/>
                <w:bCs/>
              </w:rPr>
            </w:pPr>
            <w:r w:rsidRPr="00BF2B45">
              <w:rPr>
                <w:rFonts w:ascii="Arial" w:hAnsi="Arial" w:cs="Arial"/>
                <w:b/>
                <w:bCs/>
              </w:rPr>
              <w:t xml:space="preserve">Particulars / Value </w:t>
            </w:r>
          </w:p>
        </w:tc>
      </w:tr>
      <w:tr w:rsidR="00D102E0" w:rsidRPr="00BF2B45" w14:paraId="0DDD0588" w14:textId="77777777" w:rsidTr="00BE1198">
        <w:trPr>
          <w:trHeight w:val="522"/>
        </w:trPr>
        <w:tc>
          <w:tcPr>
            <w:tcW w:w="552" w:type="dxa"/>
            <w:shd w:val="clear" w:color="auto" w:fill="auto"/>
          </w:tcPr>
          <w:p w14:paraId="1214D695" w14:textId="77777777" w:rsidR="00D102E0" w:rsidRPr="00BF2B45" w:rsidRDefault="00D102E0" w:rsidP="00BE1198">
            <w:pPr>
              <w:rPr>
                <w:rFonts w:ascii="Arial" w:hAnsi="Arial" w:cs="Arial"/>
              </w:rPr>
            </w:pPr>
            <w:r w:rsidRPr="00BF2B45">
              <w:rPr>
                <w:rFonts w:ascii="Arial" w:hAnsi="Arial" w:cs="Arial"/>
              </w:rPr>
              <w:lastRenderedPageBreak/>
              <w:t>1.</w:t>
            </w:r>
          </w:p>
        </w:tc>
        <w:tc>
          <w:tcPr>
            <w:tcW w:w="4488" w:type="dxa"/>
            <w:shd w:val="clear" w:color="auto" w:fill="auto"/>
          </w:tcPr>
          <w:p w14:paraId="4478CDB2" w14:textId="77777777" w:rsidR="00D102E0" w:rsidRPr="00BF2B45" w:rsidRDefault="00D102E0" w:rsidP="00BE1198">
            <w:pPr>
              <w:ind w:right="144"/>
              <w:rPr>
                <w:rFonts w:ascii="Arial" w:hAnsi="Arial" w:cs="Arial"/>
              </w:rPr>
            </w:pPr>
            <w:r w:rsidRPr="00BF2B45">
              <w:rPr>
                <w:rFonts w:ascii="Arial" w:hAnsi="Arial" w:cs="Arial"/>
              </w:rPr>
              <w:t>Type of Clamps</w:t>
            </w:r>
          </w:p>
        </w:tc>
        <w:tc>
          <w:tcPr>
            <w:tcW w:w="720" w:type="dxa"/>
            <w:shd w:val="clear" w:color="auto" w:fill="auto"/>
          </w:tcPr>
          <w:p w14:paraId="69780F03" w14:textId="77777777" w:rsidR="00D102E0" w:rsidRPr="00BF2B45" w:rsidRDefault="00D102E0" w:rsidP="00BE1198">
            <w:pPr>
              <w:rPr>
                <w:rFonts w:ascii="Arial" w:hAnsi="Arial" w:cs="Arial"/>
              </w:rPr>
            </w:pPr>
          </w:p>
        </w:tc>
        <w:tc>
          <w:tcPr>
            <w:tcW w:w="3420" w:type="dxa"/>
            <w:gridSpan w:val="3"/>
            <w:shd w:val="clear" w:color="auto" w:fill="auto"/>
          </w:tcPr>
          <w:p w14:paraId="3DE4CEC4" w14:textId="77777777" w:rsidR="00D102E0" w:rsidRPr="00BF2B45" w:rsidRDefault="00D102E0" w:rsidP="00BE1198">
            <w:pPr>
              <w:rPr>
                <w:rFonts w:ascii="Arial" w:hAnsi="Arial" w:cs="Arial"/>
              </w:rPr>
            </w:pPr>
            <w:r w:rsidRPr="00BF2B45">
              <w:rPr>
                <w:rFonts w:ascii="Arial" w:hAnsi="Arial" w:cs="Arial"/>
              </w:rPr>
              <w:t>Preformed rods.</w:t>
            </w:r>
          </w:p>
        </w:tc>
      </w:tr>
      <w:tr w:rsidR="00D102E0" w:rsidRPr="00BF2B45" w14:paraId="005A98DB" w14:textId="77777777" w:rsidTr="00BE1198">
        <w:trPr>
          <w:trHeight w:val="522"/>
        </w:trPr>
        <w:tc>
          <w:tcPr>
            <w:tcW w:w="552" w:type="dxa"/>
            <w:shd w:val="clear" w:color="auto" w:fill="auto"/>
          </w:tcPr>
          <w:p w14:paraId="7329DB17" w14:textId="77777777" w:rsidR="00D102E0" w:rsidRPr="00BF2B45" w:rsidRDefault="00D102E0" w:rsidP="00BE1198">
            <w:pPr>
              <w:rPr>
                <w:rFonts w:ascii="Arial" w:hAnsi="Arial" w:cs="Arial"/>
              </w:rPr>
            </w:pPr>
            <w:r w:rsidRPr="00BF2B45">
              <w:rPr>
                <w:rFonts w:ascii="Arial" w:hAnsi="Arial" w:cs="Arial"/>
              </w:rPr>
              <w:t>2.</w:t>
            </w:r>
          </w:p>
        </w:tc>
        <w:tc>
          <w:tcPr>
            <w:tcW w:w="4488" w:type="dxa"/>
            <w:shd w:val="clear" w:color="auto" w:fill="auto"/>
          </w:tcPr>
          <w:p w14:paraId="27C6F366" w14:textId="77777777" w:rsidR="00D102E0" w:rsidRPr="00BF2B45" w:rsidRDefault="00D102E0" w:rsidP="00BE1198">
            <w:pPr>
              <w:ind w:right="144"/>
              <w:rPr>
                <w:rFonts w:ascii="Arial" w:hAnsi="Arial" w:cs="Arial"/>
              </w:rPr>
            </w:pPr>
            <w:r w:rsidRPr="00BF2B45">
              <w:rPr>
                <w:rFonts w:ascii="Arial" w:hAnsi="Arial" w:cs="Arial"/>
              </w:rPr>
              <w:t>Type of Damping element</w:t>
            </w:r>
          </w:p>
        </w:tc>
        <w:tc>
          <w:tcPr>
            <w:tcW w:w="720" w:type="dxa"/>
            <w:shd w:val="clear" w:color="auto" w:fill="auto"/>
          </w:tcPr>
          <w:p w14:paraId="16745537" w14:textId="77777777" w:rsidR="00D102E0" w:rsidRPr="00BF2B45" w:rsidRDefault="00D102E0" w:rsidP="00BE1198">
            <w:pPr>
              <w:rPr>
                <w:rFonts w:ascii="Arial" w:hAnsi="Arial" w:cs="Arial"/>
              </w:rPr>
            </w:pPr>
          </w:p>
        </w:tc>
        <w:tc>
          <w:tcPr>
            <w:tcW w:w="3420" w:type="dxa"/>
            <w:gridSpan w:val="3"/>
            <w:shd w:val="clear" w:color="auto" w:fill="auto"/>
          </w:tcPr>
          <w:p w14:paraId="07F5EB90" w14:textId="77777777" w:rsidR="00D102E0" w:rsidRPr="00BF2B45" w:rsidRDefault="00D102E0" w:rsidP="00BE1198">
            <w:pPr>
              <w:rPr>
                <w:rFonts w:ascii="Arial" w:hAnsi="Arial" w:cs="Arial"/>
              </w:rPr>
            </w:pPr>
            <w:r w:rsidRPr="00BF2B45">
              <w:rPr>
                <w:rFonts w:ascii="Arial" w:hAnsi="Arial" w:cs="Arial"/>
              </w:rPr>
              <w:t>Spring / Elastomer / EPDM</w:t>
            </w:r>
          </w:p>
        </w:tc>
      </w:tr>
      <w:tr w:rsidR="00D102E0" w:rsidRPr="00BF2B45" w14:paraId="0593846D" w14:textId="77777777" w:rsidTr="00BE1198">
        <w:trPr>
          <w:trHeight w:val="184"/>
        </w:trPr>
        <w:tc>
          <w:tcPr>
            <w:tcW w:w="552" w:type="dxa"/>
            <w:vMerge w:val="restart"/>
            <w:shd w:val="clear" w:color="auto" w:fill="auto"/>
          </w:tcPr>
          <w:p w14:paraId="2EA6BD1C" w14:textId="77777777" w:rsidR="00D102E0" w:rsidRPr="00BF2B45" w:rsidRDefault="00D102E0" w:rsidP="00BE1198">
            <w:pPr>
              <w:rPr>
                <w:rFonts w:ascii="Arial" w:hAnsi="Arial" w:cs="Arial"/>
              </w:rPr>
            </w:pPr>
            <w:r w:rsidRPr="00BF2B45">
              <w:rPr>
                <w:rFonts w:ascii="Arial" w:hAnsi="Arial" w:cs="Arial"/>
              </w:rPr>
              <w:t>3.</w:t>
            </w:r>
          </w:p>
        </w:tc>
        <w:tc>
          <w:tcPr>
            <w:tcW w:w="4488" w:type="dxa"/>
            <w:shd w:val="clear" w:color="auto" w:fill="auto"/>
          </w:tcPr>
          <w:p w14:paraId="4DB1B3D0" w14:textId="77777777" w:rsidR="00D102E0" w:rsidRPr="00BF2B45" w:rsidRDefault="00D102E0" w:rsidP="00BE1198">
            <w:pPr>
              <w:ind w:right="144"/>
              <w:rPr>
                <w:rFonts w:ascii="Arial" w:hAnsi="Arial" w:cs="Arial"/>
              </w:rPr>
            </w:pPr>
            <w:r w:rsidRPr="00BF2B45">
              <w:rPr>
                <w:rFonts w:ascii="Arial" w:hAnsi="Arial" w:cs="Arial"/>
              </w:rPr>
              <w:t xml:space="preserve">Material of </w:t>
            </w:r>
          </w:p>
        </w:tc>
        <w:tc>
          <w:tcPr>
            <w:tcW w:w="720" w:type="dxa"/>
            <w:shd w:val="clear" w:color="auto" w:fill="auto"/>
          </w:tcPr>
          <w:p w14:paraId="354C1638" w14:textId="77777777" w:rsidR="00D102E0" w:rsidRPr="00BF2B45" w:rsidRDefault="00D102E0" w:rsidP="00BE1198">
            <w:pPr>
              <w:rPr>
                <w:rFonts w:ascii="Arial" w:hAnsi="Arial" w:cs="Arial"/>
              </w:rPr>
            </w:pPr>
          </w:p>
        </w:tc>
        <w:tc>
          <w:tcPr>
            <w:tcW w:w="3420" w:type="dxa"/>
            <w:gridSpan w:val="3"/>
            <w:shd w:val="clear" w:color="auto" w:fill="auto"/>
          </w:tcPr>
          <w:p w14:paraId="42FD2C26" w14:textId="77777777" w:rsidR="00D102E0" w:rsidRPr="00BF2B45" w:rsidRDefault="00D102E0" w:rsidP="00BE1198">
            <w:pPr>
              <w:rPr>
                <w:rFonts w:ascii="Arial" w:hAnsi="Arial" w:cs="Arial"/>
              </w:rPr>
            </w:pPr>
          </w:p>
        </w:tc>
      </w:tr>
      <w:tr w:rsidR="00D102E0" w:rsidRPr="00BF2B45" w14:paraId="4C8677C8" w14:textId="77777777" w:rsidTr="00BE1198">
        <w:trPr>
          <w:trHeight w:val="83"/>
        </w:trPr>
        <w:tc>
          <w:tcPr>
            <w:tcW w:w="552" w:type="dxa"/>
            <w:vMerge/>
            <w:shd w:val="clear" w:color="auto" w:fill="auto"/>
          </w:tcPr>
          <w:p w14:paraId="074BFC2E" w14:textId="77777777" w:rsidR="00D102E0" w:rsidRPr="00BF2B45" w:rsidRDefault="00D102E0" w:rsidP="00BE1198">
            <w:pPr>
              <w:rPr>
                <w:rFonts w:ascii="Arial" w:hAnsi="Arial" w:cs="Arial"/>
              </w:rPr>
            </w:pPr>
          </w:p>
        </w:tc>
        <w:tc>
          <w:tcPr>
            <w:tcW w:w="4488" w:type="dxa"/>
            <w:shd w:val="clear" w:color="auto" w:fill="auto"/>
          </w:tcPr>
          <w:p w14:paraId="09161521" w14:textId="77777777" w:rsidR="00D102E0" w:rsidRPr="00BF2B45" w:rsidRDefault="00D102E0" w:rsidP="00BE1198">
            <w:pPr>
              <w:ind w:right="144"/>
              <w:rPr>
                <w:rFonts w:ascii="Arial" w:hAnsi="Arial" w:cs="Arial"/>
              </w:rPr>
            </w:pPr>
            <w:r w:rsidRPr="00BF2B45">
              <w:rPr>
                <w:rFonts w:ascii="Arial" w:hAnsi="Arial" w:cs="Arial"/>
              </w:rPr>
              <w:t>(a) Clamp</w:t>
            </w:r>
          </w:p>
        </w:tc>
        <w:tc>
          <w:tcPr>
            <w:tcW w:w="720" w:type="dxa"/>
            <w:shd w:val="clear" w:color="auto" w:fill="auto"/>
          </w:tcPr>
          <w:p w14:paraId="2F35511B" w14:textId="77777777" w:rsidR="00D102E0" w:rsidRPr="00BF2B45" w:rsidRDefault="00D102E0" w:rsidP="00BE1198">
            <w:pPr>
              <w:rPr>
                <w:rFonts w:ascii="Arial" w:hAnsi="Arial" w:cs="Arial"/>
              </w:rPr>
            </w:pPr>
          </w:p>
        </w:tc>
        <w:tc>
          <w:tcPr>
            <w:tcW w:w="3420" w:type="dxa"/>
            <w:gridSpan w:val="3"/>
            <w:vMerge w:val="restart"/>
            <w:shd w:val="clear" w:color="auto" w:fill="auto"/>
          </w:tcPr>
          <w:p w14:paraId="2B75428A" w14:textId="77777777" w:rsidR="00D102E0" w:rsidRPr="00BF2B45" w:rsidRDefault="00D102E0" w:rsidP="00BE1198">
            <w:pPr>
              <w:rPr>
                <w:rFonts w:ascii="Arial" w:hAnsi="Arial" w:cs="Arial"/>
              </w:rPr>
            </w:pPr>
            <w:r w:rsidRPr="00BF2B45">
              <w:rPr>
                <w:rFonts w:ascii="Arial" w:hAnsi="Arial" w:cs="Arial"/>
              </w:rPr>
              <w:t xml:space="preserve">Al Alloy IS:4600 or Equivalent for Casting &amp; Al Alloy 6061 or Equivalent (for Forging) </w:t>
            </w:r>
          </w:p>
        </w:tc>
      </w:tr>
      <w:tr w:rsidR="00D102E0" w:rsidRPr="00BF2B45" w14:paraId="173F9953" w14:textId="77777777" w:rsidTr="00BE1198">
        <w:trPr>
          <w:trHeight w:val="70"/>
        </w:trPr>
        <w:tc>
          <w:tcPr>
            <w:tcW w:w="552" w:type="dxa"/>
            <w:vMerge/>
            <w:shd w:val="clear" w:color="auto" w:fill="auto"/>
          </w:tcPr>
          <w:p w14:paraId="5DAE10B7" w14:textId="77777777" w:rsidR="00D102E0" w:rsidRPr="00BF2B45" w:rsidRDefault="00D102E0" w:rsidP="00BE1198">
            <w:pPr>
              <w:rPr>
                <w:rFonts w:ascii="Arial" w:hAnsi="Arial" w:cs="Arial"/>
              </w:rPr>
            </w:pPr>
          </w:p>
        </w:tc>
        <w:tc>
          <w:tcPr>
            <w:tcW w:w="4488" w:type="dxa"/>
            <w:shd w:val="clear" w:color="auto" w:fill="auto"/>
          </w:tcPr>
          <w:p w14:paraId="79C42D3F" w14:textId="77777777" w:rsidR="00D102E0" w:rsidRPr="00BF2B45" w:rsidRDefault="00D102E0" w:rsidP="00BE1198">
            <w:pPr>
              <w:ind w:right="144"/>
              <w:rPr>
                <w:rFonts w:ascii="Arial" w:hAnsi="Arial" w:cs="Arial"/>
              </w:rPr>
            </w:pPr>
            <w:r w:rsidRPr="00BF2B45">
              <w:rPr>
                <w:rFonts w:ascii="Arial" w:hAnsi="Arial" w:cs="Arial"/>
              </w:rPr>
              <w:t>( b) Body</w:t>
            </w:r>
          </w:p>
        </w:tc>
        <w:tc>
          <w:tcPr>
            <w:tcW w:w="720" w:type="dxa"/>
            <w:shd w:val="clear" w:color="auto" w:fill="auto"/>
          </w:tcPr>
          <w:p w14:paraId="7608B1E2" w14:textId="77777777" w:rsidR="00D102E0" w:rsidRPr="00BF2B45" w:rsidRDefault="00D102E0" w:rsidP="00BE1198">
            <w:pPr>
              <w:rPr>
                <w:rFonts w:ascii="Arial" w:hAnsi="Arial" w:cs="Arial"/>
              </w:rPr>
            </w:pPr>
          </w:p>
        </w:tc>
        <w:tc>
          <w:tcPr>
            <w:tcW w:w="3420" w:type="dxa"/>
            <w:gridSpan w:val="3"/>
            <w:vMerge/>
            <w:shd w:val="clear" w:color="auto" w:fill="auto"/>
          </w:tcPr>
          <w:p w14:paraId="469D2FCD" w14:textId="77777777" w:rsidR="00D102E0" w:rsidRPr="00BF2B45" w:rsidRDefault="00D102E0" w:rsidP="00BE1198">
            <w:pPr>
              <w:rPr>
                <w:rFonts w:ascii="Arial" w:hAnsi="Arial" w:cs="Arial"/>
              </w:rPr>
            </w:pPr>
          </w:p>
        </w:tc>
      </w:tr>
      <w:tr w:rsidR="00D102E0" w:rsidRPr="00BF2B45" w14:paraId="7B6B58ED" w14:textId="77777777" w:rsidTr="00BE1198">
        <w:trPr>
          <w:trHeight w:val="271"/>
        </w:trPr>
        <w:tc>
          <w:tcPr>
            <w:tcW w:w="552" w:type="dxa"/>
            <w:vMerge w:val="restart"/>
            <w:shd w:val="clear" w:color="auto" w:fill="auto"/>
          </w:tcPr>
          <w:p w14:paraId="7DE9D46C" w14:textId="77777777" w:rsidR="00D102E0" w:rsidRPr="00BF2B45" w:rsidRDefault="00D102E0" w:rsidP="00BE1198">
            <w:pPr>
              <w:rPr>
                <w:rFonts w:ascii="Arial" w:hAnsi="Arial" w:cs="Arial"/>
              </w:rPr>
            </w:pPr>
            <w:r w:rsidRPr="00BF2B45">
              <w:rPr>
                <w:rFonts w:ascii="Arial" w:hAnsi="Arial" w:cs="Arial"/>
              </w:rPr>
              <w:t>4.</w:t>
            </w:r>
          </w:p>
        </w:tc>
        <w:tc>
          <w:tcPr>
            <w:tcW w:w="4488" w:type="dxa"/>
            <w:shd w:val="clear" w:color="auto" w:fill="auto"/>
          </w:tcPr>
          <w:p w14:paraId="0E873A2F" w14:textId="77777777" w:rsidR="00D102E0" w:rsidRPr="00BF2B45" w:rsidRDefault="00D102E0" w:rsidP="00BE1198">
            <w:pPr>
              <w:ind w:right="144"/>
              <w:rPr>
                <w:rFonts w:ascii="Arial" w:hAnsi="Arial" w:cs="Arial"/>
              </w:rPr>
            </w:pPr>
            <w:r w:rsidRPr="00BF2B45">
              <w:rPr>
                <w:rFonts w:ascii="Arial" w:hAnsi="Arial" w:cs="Arial"/>
              </w:rPr>
              <w:t>Elastomer (</w:t>
            </w:r>
            <w:r w:rsidRPr="00BF2B45">
              <w:rPr>
                <w:rFonts w:ascii="Arial" w:hAnsi="Arial" w:cs="Arial"/>
                <w:i/>
                <w:iCs/>
              </w:rPr>
              <w:t>if used</w:t>
            </w:r>
            <w:r w:rsidRPr="00BF2B45">
              <w:rPr>
                <w:rFonts w:ascii="Arial" w:hAnsi="Arial" w:cs="Arial"/>
              </w:rPr>
              <w:t>)</w:t>
            </w:r>
          </w:p>
        </w:tc>
        <w:tc>
          <w:tcPr>
            <w:tcW w:w="720" w:type="dxa"/>
            <w:shd w:val="clear" w:color="auto" w:fill="auto"/>
          </w:tcPr>
          <w:p w14:paraId="74CFD5CB" w14:textId="77777777" w:rsidR="00D102E0" w:rsidRPr="00BF2B45" w:rsidRDefault="00D102E0" w:rsidP="00BE1198">
            <w:pPr>
              <w:rPr>
                <w:rFonts w:ascii="Arial" w:hAnsi="Arial" w:cs="Arial"/>
              </w:rPr>
            </w:pPr>
          </w:p>
        </w:tc>
        <w:tc>
          <w:tcPr>
            <w:tcW w:w="3420" w:type="dxa"/>
            <w:gridSpan w:val="3"/>
            <w:shd w:val="clear" w:color="auto" w:fill="auto"/>
          </w:tcPr>
          <w:p w14:paraId="6449B9D7" w14:textId="77777777" w:rsidR="00D102E0" w:rsidRPr="00BF2B45" w:rsidRDefault="00D102E0" w:rsidP="00BE1198">
            <w:pPr>
              <w:rPr>
                <w:rFonts w:ascii="Arial" w:hAnsi="Arial" w:cs="Arial"/>
              </w:rPr>
            </w:pPr>
          </w:p>
        </w:tc>
      </w:tr>
      <w:tr w:rsidR="00D102E0" w:rsidRPr="00BF2B45" w14:paraId="78BF74CF" w14:textId="77777777" w:rsidTr="00BE1198">
        <w:trPr>
          <w:trHeight w:val="279"/>
        </w:trPr>
        <w:tc>
          <w:tcPr>
            <w:tcW w:w="552" w:type="dxa"/>
            <w:vMerge/>
            <w:shd w:val="clear" w:color="auto" w:fill="auto"/>
          </w:tcPr>
          <w:p w14:paraId="603F648C" w14:textId="77777777" w:rsidR="00D102E0" w:rsidRPr="00BF2B45" w:rsidRDefault="00D102E0" w:rsidP="00BE1198">
            <w:pPr>
              <w:rPr>
                <w:rFonts w:ascii="Arial" w:hAnsi="Arial" w:cs="Arial"/>
              </w:rPr>
            </w:pPr>
          </w:p>
        </w:tc>
        <w:tc>
          <w:tcPr>
            <w:tcW w:w="4488" w:type="dxa"/>
            <w:shd w:val="clear" w:color="auto" w:fill="auto"/>
          </w:tcPr>
          <w:p w14:paraId="7B0130CA" w14:textId="77777777" w:rsidR="00D102E0" w:rsidRPr="00BF2B45" w:rsidRDefault="00D102E0" w:rsidP="00BE1198">
            <w:pPr>
              <w:ind w:left="60" w:right="144"/>
              <w:rPr>
                <w:rFonts w:ascii="Arial" w:hAnsi="Arial" w:cs="Arial"/>
              </w:rPr>
            </w:pPr>
            <w:r w:rsidRPr="00BF2B45">
              <w:rPr>
                <w:rFonts w:ascii="Arial" w:hAnsi="Arial" w:cs="Arial"/>
              </w:rPr>
              <w:t>(a) Shore hardness</w:t>
            </w:r>
          </w:p>
        </w:tc>
        <w:tc>
          <w:tcPr>
            <w:tcW w:w="720" w:type="dxa"/>
            <w:shd w:val="clear" w:color="auto" w:fill="auto"/>
          </w:tcPr>
          <w:p w14:paraId="77B99EBB" w14:textId="77777777" w:rsidR="00D102E0" w:rsidRPr="00BF2B45" w:rsidRDefault="00D102E0" w:rsidP="00BE1198">
            <w:pPr>
              <w:rPr>
                <w:rFonts w:ascii="Arial" w:hAnsi="Arial" w:cs="Arial"/>
              </w:rPr>
            </w:pPr>
          </w:p>
        </w:tc>
        <w:tc>
          <w:tcPr>
            <w:tcW w:w="3420" w:type="dxa"/>
            <w:gridSpan w:val="3"/>
            <w:shd w:val="clear" w:color="auto" w:fill="auto"/>
          </w:tcPr>
          <w:p w14:paraId="270B54C3" w14:textId="77777777" w:rsidR="00D102E0" w:rsidRPr="00BF2B45" w:rsidRDefault="00D102E0" w:rsidP="00BE1198">
            <w:pPr>
              <w:rPr>
                <w:rFonts w:ascii="Arial" w:hAnsi="Arial" w:cs="Arial"/>
              </w:rPr>
            </w:pPr>
            <w:r w:rsidRPr="00BF2B45">
              <w:rPr>
                <w:rFonts w:ascii="Arial" w:hAnsi="Arial" w:cs="Arial"/>
              </w:rPr>
              <w:t>50 - 80</w:t>
            </w:r>
          </w:p>
        </w:tc>
      </w:tr>
      <w:tr w:rsidR="00D102E0" w:rsidRPr="00BF2B45" w14:paraId="23B0BAC9" w14:textId="77777777" w:rsidTr="00BE1198">
        <w:trPr>
          <w:trHeight w:val="231"/>
        </w:trPr>
        <w:tc>
          <w:tcPr>
            <w:tcW w:w="552" w:type="dxa"/>
            <w:vMerge/>
            <w:shd w:val="clear" w:color="auto" w:fill="auto"/>
          </w:tcPr>
          <w:p w14:paraId="63F11D56" w14:textId="77777777" w:rsidR="00D102E0" w:rsidRPr="00BF2B45" w:rsidRDefault="00D102E0" w:rsidP="00BE1198">
            <w:pPr>
              <w:rPr>
                <w:rFonts w:ascii="Arial" w:hAnsi="Arial" w:cs="Arial"/>
              </w:rPr>
            </w:pPr>
          </w:p>
        </w:tc>
        <w:tc>
          <w:tcPr>
            <w:tcW w:w="4488" w:type="dxa"/>
            <w:shd w:val="clear" w:color="auto" w:fill="auto"/>
          </w:tcPr>
          <w:p w14:paraId="33FF5B10" w14:textId="77777777" w:rsidR="00D102E0" w:rsidRPr="00BF2B45" w:rsidRDefault="00D102E0" w:rsidP="00BE1198">
            <w:pPr>
              <w:ind w:left="60" w:right="144"/>
              <w:rPr>
                <w:rFonts w:ascii="Arial" w:hAnsi="Arial" w:cs="Arial"/>
              </w:rPr>
            </w:pPr>
            <w:r w:rsidRPr="00BF2B45">
              <w:rPr>
                <w:rFonts w:ascii="Arial" w:hAnsi="Arial" w:cs="Arial"/>
              </w:rPr>
              <w:t>(b) Temp. range for which designed</w:t>
            </w:r>
          </w:p>
        </w:tc>
        <w:tc>
          <w:tcPr>
            <w:tcW w:w="720" w:type="dxa"/>
            <w:shd w:val="clear" w:color="auto" w:fill="auto"/>
          </w:tcPr>
          <w:p w14:paraId="66554116" w14:textId="77777777" w:rsidR="00D102E0" w:rsidRPr="00BF2B45" w:rsidRDefault="00D102E0" w:rsidP="00BE1198">
            <w:pPr>
              <w:rPr>
                <w:rFonts w:ascii="Arial" w:hAnsi="Arial" w:cs="Arial"/>
              </w:rPr>
            </w:pPr>
            <w:r w:rsidRPr="00BF2B45">
              <w:rPr>
                <w:rFonts w:ascii="Arial" w:hAnsi="Arial" w:cs="Arial"/>
              </w:rPr>
              <w:t>°C</w:t>
            </w:r>
          </w:p>
        </w:tc>
        <w:tc>
          <w:tcPr>
            <w:tcW w:w="3420" w:type="dxa"/>
            <w:gridSpan w:val="3"/>
            <w:shd w:val="clear" w:color="auto" w:fill="auto"/>
          </w:tcPr>
          <w:p w14:paraId="6FAEE5BF" w14:textId="77777777" w:rsidR="00D102E0" w:rsidRPr="00BF2B45" w:rsidRDefault="00D102E0" w:rsidP="00BE1198">
            <w:pPr>
              <w:rPr>
                <w:rFonts w:ascii="Arial" w:hAnsi="Arial" w:cs="Arial"/>
              </w:rPr>
            </w:pPr>
            <w:r w:rsidRPr="00BF2B45">
              <w:rPr>
                <w:rFonts w:ascii="Arial" w:hAnsi="Arial" w:cs="Arial"/>
              </w:rPr>
              <w:t>Upto 95°C</w:t>
            </w:r>
          </w:p>
        </w:tc>
      </w:tr>
      <w:tr w:rsidR="00D102E0" w:rsidRPr="00BF2B45" w14:paraId="129FE707" w14:textId="77777777" w:rsidTr="00BE1198">
        <w:trPr>
          <w:trHeight w:val="131"/>
        </w:trPr>
        <w:tc>
          <w:tcPr>
            <w:tcW w:w="552" w:type="dxa"/>
            <w:vMerge w:val="restart"/>
            <w:shd w:val="clear" w:color="auto" w:fill="auto"/>
          </w:tcPr>
          <w:p w14:paraId="4DFA8829" w14:textId="77777777" w:rsidR="00D102E0" w:rsidRPr="00BF2B45" w:rsidRDefault="00D102E0" w:rsidP="00BE1198">
            <w:pPr>
              <w:rPr>
                <w:rFonts w:ascii="Arial" w:hAnsi="Arial" w:cs="Arial"/>
              </w:rPr>
            </w:pPr>
            <w:r w:rsidRPr="00BF2B45">
              <w:rPr>
                <w:rFonts w:ascii="Arial" w:hAnsi="Arial" w:cs="Arial"/>
              </w:rPr>
              <w:t>5.</w:t>
            </w:r>
          </w:p>
        </w:tc>
        <w:tc>
          <w:tcPr>
            <w:tcW w:w="4488" w:type="dxa"/>
            <w:shd w:val="clear" w:color="auto" w:fill="auto"/>
          </w:tcPr>
          <w:p w14:paraId="1F467040" w14:textId="77777777" w:rsidR="00D102E0" w:rsidRPr="00BF2B45" w:rsidRDefault="00D102E0" w:rsidP="00BE1198">
            <w:pPr>
              <w:ind w:right="144"/>
              <w:rPr>
                <w:rFonts w:ascii="Arial" w:hAnsi="Arial" w:cs="Arial"/>
              </w:rPr>
            </w:pPr>
            <w:r w:rsidRPr="00BF2B45">
              <w:rPr>
                <w:rFonts w:ascii="Arial" w:hAnsi="Arial" w:cs="Arial"/>
              </w:rPr>
              <w:t xml:space="preserve">Minimum ultimate tensile strength of spacer </w:t>
            </w:r>
          </w:p>
        </w:tc>
        <w:tc>
          <w:tcPr>
            <w:tcW w:w="720" w:type="dxa"/>
            <w:shd w:val="clear" w:color="auto" w:fill="auto"/>
          </w:tcPr>
          <w:p w14:paraId="6C4D1B8B" w14:textId="77777777" w:rsidR="00D102E0" w:rsidRPr="00BF2B45" w:rsidRDefault="00D102E0" w:rsidP="00BE1198">
            <w:pPr>
              <w:rPr>
                <w:rFonts w:ascii="Arial" w:hAnsi="Arial" w:cs="Arial"/>
              </w:rPr>
            </w:pPr>
          </w:p>
        </w:tc>
        <w:tc>
          <w:tcPr>
            <w:tcW w:w="3420" w:type="dxa"/>
            <w:gridSpan w:val="3"/>
            <w:shd w:val="clear" w:color="auto" w:fill="auto"/>
          </w:tcPr>
          <w:p w14:paraId="65268A98" w14:textId="77777777" w:rsidR="00D102E0" w:rsidRPr="00BF2B45" w:rsidRDefault="00D102E0" w:rsidP="00BE1198">
            <w:pPr>
              <w:rPr>
                <w:rFonts w:ascii="Arial" w:hAnsi="Arial" w:cs="Arial"/>
              </w:rPr>
            </w:pPr>
          </w:p>
        </w:tc>
      </w:tr>
      <w:tr w:rsidR="00D102E0" w:rsidRPr="00BF2B45" w14:paraId="117200FC" w14:textId="77777777" w:rsidTr="00BE1198">
        <w:trPr>
          <w:trHeight w:val="225"/>
        </w:trPr>
        <w:tc>
          <w:tcPr>
            <w:tcW w:w="552" w:type="dxa"/>
            <w:vMerge/>
            <w:shd w:val="clear" w:color="auto" w:fill="auto"/>
          </w:tcPr>
          <w:p w14:paraId="1B6EAA0C" w14:textId="77777777" w:rsidR="00D102E0" w:rsidRPr="00BF2B45" w:rsidRDefault="00D102E0" w:rsidP="00BE1198">
            <w:pPr>
              <w:rPr>
                <w:rFonts w:ascii="Arial" w:hAnsi="Arial" w:cs="Arial"/>
              </w:rPr>
            </w:pPr>
          </w:p>
        </w:tc>
        <w:tc>
          <w:tcPr>
            <w:tcW w:w="4488" w:type="dxa"/>
            <w:shd w:val="clear" w:color="auto" w:fill="auto"/>
          </w:tcPr>
          <w:p w14:paraId="7F7E522A" w14:textId="77777777" w:rsidR="00D102E0" w:rsidRPr="00BF2B45" w:rsidRDefault="00D102E0" w:rsidP="00BE1198">
            <w:pPr>
              <w:ind w:left="240" w:right="144"/>
              <w:rPr>
                <w:rFonts w:ascii="Arial" w:hAnsi="Arial" w:cs="Arial"/>
              </w:rPr>
            </w:pPr>
            <w:r w:rsidRPr="00BF2B45">
              <w:rPr>
                <w:rFonts w:ascii="Arial" w:hAnsi="Arial" w:cs="Arial"/>
              </w:rPr>
              <w:t>(a) Compressive load</w:t>
            </w:r>
          </w:p>
        </w:tc>
        <w:tc>
          <w:tcPr>
            <w:tcW w:w="720" w:type="dxa"/>
            <w:shd w:val="clear" w:color="auto" w:fill="auto"/>
          </w:tcPr>
          <w:p w14:paraId="2C232439" w14:textId="77777777" w:rsidR="00D102E0" w:rsidRPr="00BF2B45" w:rsidRDefault="00D102E0" w:rsidP="00BE1198">
            <w:pPr>
              <w:rPr>
                <w:rFonts w:ascii="Arial" w:hAnsi="Arial" w:cs="Arial"/>
              </w:rPr>
            </w:pPr>
            <w:r w:rsidRPr="00BF2B45">
              <w:rPr>
                <w:rFonts w:ascii="Arial" w:hAnsi="Arial" w:cs="Arial"/>
              </w:rPr>
              <w:t>kN</w:t>
            </w:r>
          </w:p>
        </w:tc>
        <w:tc>
          <w:tcPr>
            <w:tcW w:w="3420" w:type="dxa"/>
            <w:gridSpan w:val="3"/>
            <w:shd w:val="clear" w:color="auto" w:fill="auto"/>
          </w:tcPr>
          <w:p w14:paraId="5B31680F" w14:textId="77777777" w:rsidR="00D102E0" w:rsidRPr="00BF2B45" w:rsidRDefault="00D102E0" w:rsidP="00BE1198">
            <w:pPr>
              <w:rPr>
                <w:rFonts w:ascii="Arial" w:hAnsi="Arial" w:cs="Arial"/>
              </w:rPr>
            </w:pPr>
            <w:r w:rsidRPr="00BF2B45">
              <w:rPr>
                <w:rFonts w:ascii="Arial" w:hAnsi="Arial" w:cs="Arial"/>
              </w:rPr>
              <w:t>14</w:t>
            </w:r>
          </w:p>
        </w:tc>
      </w:tr>
      <w:tr w:rsidR="00D102E0" w:rsidRPr="00BF2B45" w14:paraId="30806BF0" w14:textId="77777777" w:rsidTr="00BE1198">
        <w:trPr>
          <w:trHeight w:val="139"/>
        </w:trPr>
        <w:tc>
          <w:tcPr>
            <w:tcW w:w="552" w:type="dxa"/>
            <w:vMerge/>
            <w:shd w:val="clear" w:color="auto" w:fill="auto"/>
          </w:tcPr>
          <w:p w14:paraId="5D9C8ED9" w14:textId="77777777" w:rsidR="00D102E0" w:rsidRPr="00BF2B45" w:rsidRDefault="00D102E0" w:rsidP="00BE1198">
            <w:pPr>
              <w:rPr>
                <w:rFonts w:ascii="Arial" w:hAnsi="Arial" w:cs="Arial"/>
              </w:rPr>
            </w:pPr>
          </w:p>
        </w:tc>
        <w:tc>
          <w:tcPr>
            <w:tcW w:w="4488" w:type="dxa"/>
            <w:shd w:val="clear" w:color="auto" w:fill="auto"/>
          </w:tcPr>
          <w:p w14:paraId="5A2109BA" w14:textId="77777777" w:rsidR="00D102E0" w:rsidRPr="00BF2B45" w:rsidRDefault="00D102E0" w:rsidP="00BE1198">
            <w:pPr>
              <w:ind w:left="240" w:right="144"/>
              <w:rPr>
                <w:rFonts w:ascii="Arial" w:hAnsi="Arial" w:cs="Arial"/>
              </w:rPr>
            </w:pPr>
            <w:r w:rsidRPr="00BF2B45">
              <w:rPr>
                <w:rFonts w:ascii="Arial" w:hAnsi="Arial" w:cs="Arial"/>
              </w:rPr>
              <w:t>(b) Tensile load</w:t>
            </w:r>
          </w:p>
        </w:tc>
        <w:tc>
          <w:tcPr>
            <w:tcW w:w="720" w:type="dxa"/>
            <w:shd w:val="clear" w:color="auto" w:fill="auto"/>
          </w:tcPr>
          <w:p w14:paraId="407EF7D1" w14:textId="77777777" w:rsidR="00D102E0" w:rsidRPr="00BF2B45" w:rsidRDefault="00D102E0" w:rsidP="00BE1198">
            <w:pPr>
              <w:rPr>
                <w:rFonts w:ascii="Arial" w:hAnsi="Arial" w:cs="Arial"/>
              </w:rPr>
            </w:pPr>
            <w:r w:rsidRPr="00BF2B45">
              <w:rPr>
                <w:rFonts w:ascii="Arial" w:hAnsi="Arial" w:cs="Arial"/>
              </w:rPr>
              <w:t>kN</w:t>
            </w:r>
          </w:p>
        </w:tc>
        <w:tc>
          <w:tcPr>
            <w:tcW w:w="3420" w:type="dxa"/>
            <w:gridSpan w:val="3"/>
            <w:shd w:val="clear" w:color="auto" w:fill="auto"/>
          </w:tcPr>
          <w:p w14:paraId="61F5DF32" w14:textId="77777777" w:rsidR="00D102E0" w:rsidRPr="00BF2B45" w:rsidRDefault="00D102E0" w:rsidP="00BE1198">
            <w:pPr>
              <w:rPr>
                <w:rFonts w:ascii="Arial" w:hAnsi="Arial" w:cs="Arial"/>
              </w:rPr>
            </w:pPr>
            <w:r w:rsidRPr="00BF2B45">
              <w:rPr>
                <w:rFonts w:ascii="Arial" w:hAnsi="Arial" w:cs="Arial"/>
              </w:rPr>
              <w:t>7.0</w:t>
            </w:r>
          </w:p>
        </w:tc>
      </w:tr>
      <w:tr w:rsidR="00D102E0" w:rsidRPr="00BF2B45" w14:paraId="0CFFC188" w14:textId="77777777" w:rsidTr="00BE1198">
        <w:trPr>
          <w:trHeight w:val="219"/>
        </w:trPr>
        <w:tc>
          <w:tcPr>
            <w:tcW w:w="552" w:type="dxa"/>
            <w:vMerge w:val="restart"/>
            <w:shd w:val="clear" w:color="auto" w:fill="auto"/>
          </w:tcPr>
          <w:p w14:paraId="49B9A9CF" w14:textId="77777777" w:rsidR="00D102E0" w:rsidRPr="00BF2B45" w:rsidRDefault="00D102E0" w:rsidP="00BE1198">
            <w:pPr>
              <w:rPr>
                <w:rFonts w:ascii="Arial" w:hAnsi="Arial" w:cs="Arial"/>
              </w:rPr>
            </w:pPr>
            <w:r w:rsidRPr="00BF2B45">
              <w:rPr>
                <w:rFonts w:ascii="Arial" w:hAnsi="Arial" w:cs="Arial"/>
              </w:rPr>
              <w:t>6.</w:t>
            </w:r>
          </w:p>
        </w:tc>
        <w:tc>
          <w:tcPr>
            <w:tcW w:w="4488" w:type="dxa"/>
            <w:shd w:val="clear" w:color="auto" w:fill="auto"/>
          </w:tcPr>
          <w:p w14:paraId="72B438F2" w14:textId="77777777" w:rsidR="00D102E0" w:rsidRPr="00BF2B45" w:rsidRDefault="00D102E0" w:rsidP="00BE1198">
            <w:pPr>
              <w:ind w:right="144"/>
              <w:rPr>
                <w:rFonts w:ascii="Arial" w:hAnsi="Arial" w:cs="Arial"/>
              </w:rPr>
            </w:pPr>
            <w:r w:rsidRPr="00BF2B45">
              <w:rPr>
                <w:rFonts w:ascii="Arial" w:hAnsi="Arial" w:cs="Arial"/>
              </w:rPr>
              <w:t xml:space="preserve">Slipping strength of spacer clamp </w:t>
            </w:r>
          </w:p>
        </w:tc>
        <w:tc>
          <w:tcPr>
            <w:tcW w:w="720" w:type="dxa"/>
            <w:shd w:val="clear" w:color="auto" w:fill="auto"/>
          </w:tcPr>
          <w:p w14:paraId="06F99873" w14:textId="77777777" w:rsidR="00D102E0" w:rsidRPr="00BF2B45" w:rsidRDefault="00D102E0" w:rsidP="00BE1198">
            <w:pPr>
              <w:ind w:right="144"/>
              <w:rPr>
                <w:rFonts w:ascii="Arial" w:hAnsi="Arial" w:cs="Arial"/>
              </w:rPr>
            </w:pPr>
          </w:p>
        </w:tc>
        <w:tc>
          <w:tcPr>
            <w:tcW w:w="3420" w:type="dxa"/>
            <w:gridSpan w:val="3"/>
            <w:shd w:val="clear" w:color="auto" w:fill="auto"/>
          </w:tcPr>
          <w:p w14:paraId="305A230F" w14:textId="77777777" w:rsidR="00D102E0" w:rsidRPr="00BF2B45" w:rsidRDefault="00D102E0" w:rsidP="00BE1198">
            <w:pPr>
              <w:rPr>
                <w:rFonts w:ascii="Arial" w:hAnsi="Arial" w:cs="Arial"/>
              </w:rPr>
            </w:pPr>
          </w:p>
        </w:tc>
      </w:tr>
      <w:tr w:rsidR="00D102E0" w:rsidRPr="00BF2B45" w14:paraId="12E85CCB" w14:textId="77777777" w:rsidTr="00BE1198">
        <w:trPr>
          <w:trHeight w:val="480"/>
        </w:trPr>
        <w:tc>
          <w:tcPr>
            <w:tcW w:w="552" w:type="dxa"/>
            <w:vMerge/>
            <w:shd w:val="clear" w:color="auto" w:fill="auto"/>
          </w:tcPr>
          <w:p w14:paraId="4AB03208" w14:textId="77777777" w:rsidR="00D102E0" w:rsidRPr="00BF2B45" w:rsidRDefault="00D102E0" w:rsidP="00BE1198">
            <w:pPr>
              <w:rPr>
                <w:rFonts w:ascii="Arial" w:hAnsi="Arial" w:cs="Arial"/>
              </w:rPr>
            </w:pPr>
          </w:p>
        </w:tc>
        <w:tc>
          <w:tcPr>
            <w:tcW w:w="4488" w:type="dxa"/>
            <w:vMerge w:val="restart"/>
            <w:shd w:val="clear" w:color="auto" w:fill="auto"/>
          </w:tcPr>
          <w:p w14:paraId="647C3C83" w14:textId="77777777" w:rsidR="00D102E0" w:rsidRPr="00BF2B45" w:rsidRDefault="00D102E0" w:rsidP="00BE1198">
            <w:pPr>
              <w:ind w:left="240" w:right="144"/>
              <w:rPr>
                <w:rFonts w:ascii="Arial" w:hAnsi="Arial" w:cs="Arial"/>
              </w:rPr>
            </w:pPr>
            <w:r w:rsidRPr="00BF2B45">
              <w:rPr>
                <w:rFonts w:ascii="Arial" w:hAnsi="Arial" w:cs="Arial"/>
              </w:rPr>
              <w:t>(a) Before vibration test</w:t>
            </w:r>
          </w:p>
        </w:tc>
        <w:tc>
          <w:tcPr>
            <w:tcW w:w="720" w:type="dxa"/>
            <w:vMerge w:val="restart"/>
            <w:shd w:val="clear" w:color="auto" w:fill="auto"/>
          </w:tcPr>
          <w:p w14:paraId="0D2A651B" w14:textId="77777777" w:rsidR="00D102E0" w:rsidRPr="00BF2B45" w:rsidRDefault="00D102E0" w:rsidP="00BE1198">
            <w:pPr>
              <w:ind w:right="144"/>
              <w:rPr>
                <w:rFonts w:ascii="Arial" w:hAnsi="Arial" w:cs="Arial"/>
              </w:rPr>
            </w:pPr>
            <w:r w:rsidRPr="00BF2B45">
              <w:rPr>
                <w:rFonts w:ascii="Arial" w:hAnsi="Arial" w:cs="Arial"/>
              </w:rPr>
              <w:t>kN</w:t>
            </w:r>
          </w:p>
        </w:tc>
        <w:tc>
          <w:tcPr>
            <w:tcW w:w="1260" w:type="dxa"/>
            <w:shd w:val="clear" w:color="auto" w:fill="auto"/>
          </w:tcPr>
          <w:p w14:paraId="2E75656C" w14:textId="77777777" w:rsidR="00D102E0" w:rsidRPr="00BF2B45" w:rsidRDefault="00D102E0" w:rsidP="00BE1198">
            <w:pPr>
              <w:rPr>
                <w:rFonts w:ascii="Arial" w:hAnsi="Arial" w:cs="Arial"/>
                <w:sz w:val="16"/>
                <w:szCs w:val="16"/>
              </w:rPr>
            </w:pPr>
          </w:p>
          <w:p w14:paraId="68C0A4F1" w14:textId="77777777" w:rsidR="00D102E0" w:rsidRPr="00BF2B45" w:rsidRDefault="00D102E0" w:rsidP="00BE1198">
            <w:pPr>
              <w:rPr>
                <w:rFonts w:ascii="Arial" w:hAnsi="Arial" w:cs="Arial"/>
                <w:sz w:val="16"/>
                <w:szCs w:val="16"/>
              </w:rPr>
            </w:pPr>
            <w:r w:rsidRPr="00BF2B45">
              <w:rPr>
                <w:rFonts w:ascii="Arial" w:hAnsi="Arial" w:cs="Arial"/>
                <w:b/>
                <w:bCs/>
                <w:sz w:val="16"/>
                <w:szCs w:val="16"/>
              </w:rPr>
              <w:t>Clamp type</w:t>
            </w:r>
          </w:p>
        </w:tc>
        <w:tc>
          <w:tcPr>
            <w:tcW w:w="900" w:type="dxa"/>
            <w:shd w:val="clear" w:color="auto" w:fill="auto"/>
          </w:tcPr>
          <w:p w14:paraId="4184A10B" w14:textId="77777777" w:rsidR="00D102E0" w:rsidRPr="00BF2B45" w:rsidRDefault="00D102E0" w:rsidP="00BE1198">
            <w:pPr>
              <w:rPr>
                <w:rFonts w:ascii="Arial" w:hAnsi="Arial" w:cs="Arial"/>
                <w:sz w:val="16"/>
                <w:szCs w:val="16"/>
              </w:rPr>
            </w:pPr>
            <w:r w:rsidRPr="00BF2B45">
              <w:rPr>
                <w:rFonts w:ascii="Arial" w:hAnsi="Arial" w:cs="Arial"/>
                <w:b/>
                <w:bCs/>
                <w:sz w:val="16"/>
                <w:szCs w:val="16"/>
              </w:rPr>
              <w:t>Longitudnal Load (kN)</w:t>
            </w:r>
          </w:p>
        </w:tc>
        <w:tc>
          <w:tcPr>
            <w:tcW w:w="1260" w:type="dxa"/>
            <w:shd w:val="clear" w:color="auto" w:fill="auto"/>
          </w:tcPr>
          <w:p w14:paraId="182307A1" w14:textId="77777777" w:rsidR="00D102E0" w:rsidRPr="00BF2B45" w:rsidRDefault="00D102E0" w:rsidP="00BE1198">
            <w:pPr>
              <w:rPr>
                <w:rFonts w:ascii="Arial" w:hAnsi="Arial" w:cs="Arial"/>
                <w:sz w:val="16"/>
                <w:szCs w:val="16"/>
              </w:rPr>
            </w:pPr>
            <w:r w:rsidRPr="00BF2B45">
              <w:rPr>
                <w:rFonts w:ascii="Arial" w:hAnsi="Arial" w:cs="Arial"/>
                <w:b/>
                <w:bCs/>
                <w:sz w:val="16"/>
                <w:szCs w:val="16"/>
              </w:rPr>
              <w:t>Maxm Slip permitted (mm)</w:t>
            </w:r>
          </w:p>
        </w:tc>
      </w:tr>
      <w:tr w:rsidR="00D102E0" w:rsidRPr="00BF2B45" w14:paraId="2953EA1A" w14:textId="77777777" w:rsidTr="00BE1198">
        <w:trPr>
          <w:trHeight w:val="530"/>
        </w:trPr>
        <w:tc>
          <w:tcPr>
            <w:tcW w:w="552" w:type="dxa"/>
            <w:vMerge/>
            <w:shd w:val="clear" w:color="auto" w:fill="auto"/>
          </w:tcPr>
          <w:p w14:paraId="773C9F26" w14:textId="77777777" w:rsidR="00D102E0" w:rsidRPr="00BF2B45" w:rsidRDefault="00D102E0" w:rsidP="00BE1198">
            <w:pPr>
              <w:rPr>
                <w:rFonts w:ascii="Arial" w:hAnsi="Arial" w:cs="Arial"/>
              </w:rPr>
            </w:pPr>
          </w:p>
        </w:tc>
        <w:tc>
          <w:tcPr>
            <w:tcW w:w="4488" w:type="dxa"/>
            <w:vMerge/>
            <w:shd w:val="clear" w:color="auto" w:fill="auto"/>
          </w:tcPr>
          <w:p w14:paraId="6BB278FA" w14:textId="77777777" w:rsidR="00D102E0" w:rsidRPr="00BF2B45" w:rsidRDefault="00D102E0" w:rsidP="00BE1198">
            <w:pPr>
              <w:ind w:left="240" w:right="144"/>
              <w:rPr>
                <w:rFonts w:ascii="Arial" w:hAnsi="Arial" w:cs="Arial"/>
              </w:rPr>
            </w:pPr>
          </w:p>
        </w:tc>
        <w:tc>
          <w:tcPr>
            <w:tcW w:w="720" w:type="dxa"/>
            <w:vMerge/>
            <w:shd w:val="clear" w:color="auto" w:fill="auto"/>
          </w:tcPr>
          <w:p w14:paraId="38D7F88B" w14:textId="77777777" w:rsidR="00D102E0" w:rsidRPr="00BF2B45" w:rsidRDefault="00D102E0" w:rsidP="00BE1198">
            <w:pPr>
              <w:ind w:right="144"/>
              <w:rPr>
                <w:rFonts w:ascii="Arial" w:hAnsi="Arial" w:cs="Arial"/>
              </w:rPr>
            </w:pPr>
          </w:p>
        </w:tc>
        <w:tc>
          <w:tcPr>
            <w:tcW w:w="1260" w:type="dxa"/>
            <w:shd w:val="clear" w:color="auto" w:fill="auto"/>
          </w:tcPr>
          <w:p w14:paraId="5066D1B9" w14:textId="77777777" w:rsidR="00D102E0" w:rsidRPr="00BF2B45" w:rsidRDefault="00D102E0" w:rsidP="00BE1198">
            <w:pPr>
              <w:rPr>
                <w:rFonts w:ascii="Arial" w:hAnsi="Arial" w:cs="Arial"/>
                <w:sz w:val="16"/>
                <w:szCs w:val="16"/>
              </w:rPr>
            </w:pPr>
            <w:r w:rsidRPr="00BF2B45">
              <w:rPr>
                <w:rFonts w:ascii="Arial" w:hAnsi="Arial" w:cs="Arial"/>
                <w:sz w:val="16"/>
                <w:szCs w:val="16"/>
              </w:rPr>
              <w:t>Preformed rods</w:t>
            </w:r>
          </w:p>
        </w:tc>
        <w:tc>
          <w:tcPr>
            <w:tcW w:w="900" w:type="dxa"/>
            <w:shd w:val="clear" w:color="auto" w:fill="auto"/>
          </w:tcPr>
          <w:p w14:paraId="13888F42" w14:textId="77777777" w:rsidR="00D102E0" w:rsidRPr="00BF2B45" w:rsidRDefault="00D102E0" w:rsidP="00BE1198">
            <w:pPr>
              <w:rPr>
                <w:rFonts w:ascii="Arial" w:hAnsi="Arial" w:cs="Arial"/>
              </w:rPr>
            </w:pPr>
            <w:r w:rsidRPr="00BF2B45">
              <w:rPr>
                <w:rFonts w:ascii="Arial" w:hAnsi="Arial" w:cs="Arial"/>
              </w:rPr>
              <w:t>2.5</w:t>
            </w:r>
          </w:p>
        </w:tc>
        <w:tc>
          <w:tcPr>
            <w:tcW w:w="1260" w:type="dxa"/>
            <w:shd w:val="clear" w:color="auto" w:fill="auto"/>
          </w:tcPr>
          <w:p w14:paraId="78ECA3C6" w14:textId="77777777" w:rsidR="00D102E0" w:rsidRPr="00BF2B45" w:rsidRDefault="00D102E0" w:rsidP="00BE1198">
            <w:pPr>
              <w:rPr>
                <w:rFonts w:ascii="Arial" w:hAnsi="Arial" w:cs="Arial"/>
              </w:rPr>
            </w:pPr>
            <w:r w:rsidRPr="00BF2B45">
              <w:rPr>
                <w:rFonts w:ascii="Arial" w:hAnsi="Arial" w:cs="Arial"/>
              </w:rPr>
              <w:t>12</w:t>
            </w:r>
          </w:p>
        </w:tc>
      </w:tr>
      <w:tr w:rsidR="00D102E0" w:rsidRPr="00BF2B45" w14:paraId="0B1481C9" w14:textId="77777777" w:rsidTr="00BE1198">
        <w:trPr>
          <w:trHeight w:val="227"/>
        </w:trPr>
        <w:tc>
          <w:tcPr>
            <w:tcW w:w="552" w:type="dxa"/>
            <w:vMerge/>
            <w:shd w:val="clear" w:color="auto" w:fill="auto"/>
          </w:tcPr>
          <w:p w14:paraId="1348B500" w14:textId="77777777" w:rsidR="00D102E0" w:rsidRPr="00BF2B45" w:rsidRDefault="00D102E0" w:rsidP="00BE1198">
            <w:pPr>
              <w:rPr>
                <w:rFonts w:ascii="Arial" w:hAnsi="Arial" w:cs="Arial"/>
              </w:rPr>
            </w:pPr>
          </w:p>
        </w:tc>
        <w:tc>
          <w:tcPr>
            <w:tcW w:w="4488" w:type="dxa"/>
            <w:shd w:val="clear" w:color="auto" w:fill="auto"/>
          </w:tcPr>
          <w:p w14:paraId="67547466" w14:textId="77777777" w:rsidR="00D102E0" w:rsidRPr="00BF2B45" w:rsidRDefault="00D102E0" w:rsidP="00BE1198">
            <w:pPr>
              <w:ind w:left="240" w:right="144"/>
              <w:rPr>
                <w:rFonts w:ascii="Arial" w:hAnsi="Arial" w:cs="Arial"/>
              </w:rPr>
            </w:pPr>
            <w:r w:rsidRPr="00BF2B45">
              <w:rPr>
                <w:rFonts w:ascii="Arial" w:hAnsi="Arial" w:cs="Arial"/>
              </w:rPr>
              <w:t>(b) After vibration test</w:t>
            </w:r>
          </w:p>
        </w:tc>
        <w:tc>
          <w:tcPr>
            <w:tcW w:w="720" w:type="dxa"/>
            <w:shd w:val="clear" w:color="auto" w:fill="auto"/>
          </w:tcPr>
          <w:p w14:paraId="2E025E1F" w14:textId="77777777" w:rsidR="00D102E0" w:rsidRPr="00BF2B45" w:rsidRDefault="00D102E0" w:rsidP="00BE1198">
            <w:pPr>
              <w:ind w:right="144"/>
              <w:rPr>
                <w:rFonts w:ascii="Arial" w:hAnsi="Arial" w:cs="Arial"/>
              </w:rPr>
            </w:pPr>
            <w:r w:rsidRPr="00BF2B45">
              <w:rPr>
                <w:rFonts w:ascii="Arial" w:hAnsi="Arial" w:cs="Arial"/>
              </w:rPr>
              <w:t>kN</w:t>
            </w:r>
          </w:p>
        </w:tc>
        <w:tc>
          <w:tcPr>
            <w:tcW w:w="3420" w:type="dxa"/>
            <w:gridSpan w:val="3"/>
            <w:shd w:val="clear" w:color="auto" w:fill="auto"/>
          </w:tcPr>
          <w:p w14:paraId="2BE1A8C6" w14:textId="77777777" w:rsidR="00D102E0" w:rsidRPr="00BF2B45" w:rsidRDefault="00D102E0" w:rsidP="00BE1198">
            <w:pPr>
              <w:rPr>
                <w:rFonts w:ascii="Arial" w:hAnsi="Arial" w:cs="Arial"/>
              </w:rPr>
            </w:pPr>
            <w:r w:rsidRPr="00BF2B45">
              <w:rPr>
                <w:rFonts w:ascii="Arial" w:hAnsi="Arial" w:cs="Arial"/>
              </w:rPr>
              <w:t>80% of the above values</w:t>
            </w:r>
          </w:p>
        </w:tc>
      </w:tr>
      <w:tr w:rsidR="00D102E0" w:rsidRPr="00BF2B45" w14:paraId="587C0F5A" w14:textId="77777777" w:rsidTr="00BE1198">
        <w:trPr>
          <w:trHeight w:val="488"/>
        </w:trPr>
        <w:tc>
          <w:tcPr>
            <w:tcW w:w="552" w:type="dxa"/>
            <w:shd w:val="clear" w:color="auto" w:fill="auto"/>
          </w:tcPr>
          <w:p w14:paraId="2CC3A4EF" w14:textId="77777777" w:rsidR="00D102E0" w:rsidRPr="00BF2B45" w:rsidRDefault="00D102E0" w:rsidP="00BE1198">
            <w:pPr>
              <w:rPr>
                <w:rFonts w:ascii="Arial" w:hAnsi="Arial" w:cs="Arial"/>
              </w:rPr>
            </w:pPr>
            <w:r w:rsidRPr="00BF2B45">
              <w:rPr>
                <w:rFonts w:ascii="Arial" w:hAnsi="Arial" w:cs="Arial"/>
              </w:rPr>
              <w:t>7.</w:t>
            </w:r>
          </w:p>
        </w:tc>
        <w:tc>
          <w:tcPr>
            <w:tcW w:w="4488" w:type="dxa"/>
            <w:shd w:val="clear" w:color="auto" w:fill="auto"/>
          </w:tcPr>
          <w:p w14:paraId="689B1F0B" w14:textId="77777777" w:rsidR="00D102E0" w:rsidRPr="00BF2B45" w:rsidRDefault="00D102E0" w:rsidP="00BE1198">
            <w:pPr>
              <w:ind w:right="144"/>
              <w:rPr>
                <w:rFonts w:ascii="Arial" w:hAnsi="Arial" w:cs="Arial"/>
              </w:rPr>
            </w:pPr>
            <w:r w:rsidRPr="00BF2B45">
              <w:rPr>
                <w:rFonts w:ascii="Arial" w:hAnsi="Arial" w:cs="Arial"/>
              </w:rPr>
              <w:t xml:space="preserve">Minimum corona Extinction voltage kV (rms) under dry condition </w:t>
            </w:r>
          </w:p>
        </w:tc>
        <w:tc>
          <w:tcPr>
            <w:tcW w:w="720" w:type="dxa"/>
            <w:shd w:val="clear" w:color="auto" w:fill="auto"/>
          </w:tcPr>
          <w:p w14:paraId="2202C802" w14:textId="77777777" w:rsidR="00D102E0" w:rsidRPr="00BF2B45" w:rsidRDefault="00D102E0" w:rsidP="00BE1198">
            <w:pPr>
              <w:rPr>
                <w:rFonts w:ascii="Arial" w:hAnsi="Arial" w:cs="Arial"/>
              </w:rPr>
            </w:pPr>
            <w:r w:rsidRPr="00BF2B45">
              <w:rPr>
                <w:rFonts w:ascii="Arial" w:hAnsi="Arial" w:cs="Arial"/>
              </w:rPr>
              <w:t>kV</w:t>
            </w:r>
          </w:p>
        </w:tc>
        <w:tc>
          <w:tcPr>
            <w:tcW w:w="3420" w:type="dxa"/>
            <w:gridSpan w:val="3"/>
            <w:shd w:val="clear" w:color="auto" w:fill="auto"/>
          </w:tcPr>
          <w:p w14:paraId="5FBFB47D" w14:textId="77777777" w:rsidR="00D102E0" w:rsidRPr="00BF2B45" w:rsidRDefault="00D102E0" w:rsidP="00BE1198">
            <w:pPr>
              <w:rPr>
                <w:rFonts w:ascii="Arial" w:hAnsi="Arial" w:cs="Arial"/>
              </w:rPr>
            </w:pPr>
            <w:r w:rsidRPr="00BF2B45">
              <w:rPr>
                <w:rFonts w:ascii="Arial" w:hAnsi="Arial" w:cs="Arial"/>
              </w:rPr>
              <w:t>320</w:t>
            </w:r>
          </w:p>
        </w:tc>
      </w:tr>
      <w:tr w:rsidR="00D102E0" w:rsidRPr="00BF2B45" w14:paraId="6A83CEA7" w14:textId="77777777" w:rsidTr="00BE1198">
        <w:trPr>
          <w:trHeight w:val="1080"/>
        </w:trPr>
        <w:tc>
          <w:tcPr>
            <w:tcW w:w="552" w:type="dxa"/>
            <w:shd w:val="clear" w:color="auto" w:fill="auto"/>
          </w:tcPr>
          <w:p w14:paraId="2A65D7C6" w14:textId="77777777" w:rsidR="00D102E0" w:rsidRPr="00BF2B45" w:rsidRDefault="00D102E0" w:rsidP="00BE1198">
            <w:pPr>
              <w:rPr>
                <w:rFonts w:ascii="Arial" w:hAnsi="Arial" w:cs="Arial"/>
              </w:rPr>
            </w:pPr>
            <w:r w:rsidRPr="00BF2B45">
              <w:rPr>
                <w:rFonts w:ascii="Arial" w:hAnsi="Arial" w:cs="Arial"/>
              </w:rPr>
              <w:t>8.</w:t>
            </w:r>
          </w:p>
        </w:tc>
        <w:tc>
          <w:tcPr>
            <w:tcW w:w="4488" w:type="dxa"/>
            <w:shd w:val="clear" w:color="auto" w:fill="auto"/>
          </w:tcPr>
          <w:p w14:paraId="201385DF" w14:textId="77777777" w:rsidR="00D102E0" w:rsidRPr="00BF2B45" w:rsidRDefault="00D102E0" w:rsidP="00BE1198">
            <w:pPr>
              <w:ind w:right="144"/>
              <w:rPr>
                <w:rFonts w:ascii="Arial" w:hAnsi="Arial" w:cs="Arial"/>
              </w:rPr>
            </w:pPr>
            <w:r w:rsidRPr="00BF2B45">
              <w:rPr>
                <w:rFonts w:ascii="Arial" w:hAnsi="Arial" w:cs="Arial"/>
              </w:rPr>
              <w:t xml:space="preserve">Radio Interference Voltage at 1 MHz for phase to earth voltage of 305 kV (rms) Microvolts under dry condition </w:t>
            </w:r>
          </w:p>
        </w:tc>
        <w:tc>
          <w:tcPr>
            <w:tcW w:w="720" w:type="dxa"/>
            <w:shd w:val="clear" w:color="auto" w:fill="auto"/>
          </w:tcPr>
          <w:p w14:paraId="280385AB" w14:textId="77777777" w:rsidR="00D102E0" w:rsidRPr="00BF2B45" w:rsidRDefault="00D102E0" w:rsidP="00BE1198">
            <w:pPr>
              <w:rPr>
                <w:rFonts w:ascii="Arial" w:hAnsi="Arial" w:cs="Arial"/>
              </w:rPr>
            </w:pPr>
            <w:r w:rsidRPr="00BF2B45">
              <w:rPr>
                <w:rFonts w:ascii="Arial" w:hAnsi="Arial" w:cs="Arial"/>
              </w:rPr>
              <w:t>μV</w:t>
            </w:r>
          </w:p>
        </w:tc>
        <w:tc>
          <w:tcPr>
            <w:tcW w:w="3420" w:type="dxa"/>
            <w:gridSpan w:val="3"/>
            <w:shd w:val="clear" w:color="auto" w:fill="auto"/>
          </w:tcPr>
          <w:p w14:paraId="2A2BB9CE" w14:textId="77777777" w:rsidR="00D102E0" w:rsidRPr="00BF2B45" w:rsidRDefault="00D102E0" w:rsidP="00BE1198">
            <w:pPr>
              <w:rPr>
                <w:rFonts w:ascii="Arial" w:hAnsi="Arial" w:cs="Arial"/>
              </w:rPr>
            </w:pPr>
            <w:r w:rsidRPr="00BF2B45">
              <w:rPr>
                <w:rFonts w:ascii="Arial" w:hAnsi="Arial" w:cs="Arial"/>
              </w:rPr>
              <w:t>Below 1000</w:t>
            </w:r>
          </w:p>
        </w:tc>
      </w:tr>
    </w:tbl>
    <w:p w14:paraId="5D9BCD0F" w14:textId="77777777" w:rsidR="00D102E0" w:rsidRPr="00BF2B45" w:rsidRDefault="00D102E0" w:rsidP="00D102E0">
      <w:pPr>
        <w:rPr>
          <w:rFonts w:ascii="Arial" w:hAnsi="Arial" w:cs="Arial"/>
        </w:rPr>
      </w:pPr>
    </w:p>
    <w:p w14:paraId="3D16A3F9" w14:textId="77777777" w:rsidR="00D102E0" w:rsidRPr="00BF2B45" w:rsidRDefault="00D102E0" w:rsidP="00D102E0">
      <w:pPr>
        <w:ind w:left="540" w:hanging="720"/>
        <w:rPr>
          <w:rFonts w:ascii="Arial" w:hAnsi="Arial" w:cs="Arial"/>
          <w:b/>
          <w:bCs/>
        </w:rPr>
      </w:pPr>
      <w:r w:rsidRPr="00BF2B45">
        <w:rPr>
          <w:rFonts w:ascii="Arial" w:hAnsi="Arial" w:cs="Arial"/>
          <w:b/>
          <w:bCs/>
        </w:rPr>
        <w:t>C)</w:t>
      </w:r>
      <w:r w:rsidRPr="00BF2B45">
        <w:rPr>
          <w:rFonts w:ascii="Arial" w:hAnsi="Arial" w:cs="Arial"/>
          <w:b/>
          <w:bCs/>
        </w:rPr>
        <w:tab/>
        <w:t>Accessories for 7/3.66 mm GS Earthwire for 400 Kv/765 Kv  transmission line</w:t>
      </w:r>
    </w:p>
    <w:tbl>
      <w:tblPr>
        <w:tblW w:w="91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140"/>
        <w:gridCol w:w="810"/>
        <w:gridCol w:w="90"/>
        <w:gridCol w:w="1080"/>
        <w:gridCol w:w="720"/>
        <w:gridCol w:w="540"/>
        <w:gridCol w:w="1080"/>
      </w:tblGrid>
      <w:tr w:rsidR="00D102E0" w:rsidRPr="00BF2B45" w14:paraId="36ADA92C" w14:textId="77777777" w:rsidTr="00BE1198">
        <w:trPr>
          <w:trHeight w:val="360"/>
        </w:trPr>
        <w:tc>
          <w:tcPr>
            <w:tcW w:w="9180" w:type="dxa"/>
            <w:gridSpan w:val="8"/>
            <w:tcBorders>
              <w:top w:val="nil"/>
              <w:left w:val="nil"/>
              <w:bottom w:val="single" w:sz="4" w:space="0" w:color="auto"/>
              <w:right w:val="nil"/>
            </w:tcBorders>
          </w:tcPr>
          <w:p w14:paraId="289D5409" w14:textId="77777777" w:rsidR="00D102E0" w:rsidRPr="00BF2B45" w:rsidRDefault="00D102E0" w:rsidP="00BE1198">
            <w:pPr>
              <w:rPr>
                <w:rFonts w:ascii="Arial" w:hAnsi="Arial" w:cs="Arial"/>
              </w:rPr>
            </w:pPr>
            <w:r w:rsidRPr="00BF2B45">
              <w:rPr>
                <w:rFonts w:ascii="Arial" w:hAnsi="Arial" w:cs="Arial"/>
                <w:b/>
                <w:bCs/>
              </w:rPr>
              <w:t xml:space="preserve"> Mid span compression Joint for  7/3.66 mm GS Earthwire</w:t>
            </w:r>
          </w:p>
        </w:tc>
      </w:tr>
      <w:tr w:rsidR="00D102E0" w:rsidRPr="00BF2B45" w14:paraId="05626D68" w14:textId="77777777" w:rsidTr="00BE1198">
        <w:trPr>
          <w:trHeight w:val="20"/>
        </w:trPr>
        <w:tc>
          <w:tcPr>
            <w:tcW w:w="720" w:type="dxa"/>
            <w:tcBorders>
              <w:top w:val="single" w:sz="4" w:space="0" w:color="auto"/>
            </w:tcBorders>
          </w:tcPr>
          <w:p w14:paraId="3F3FD6E6" w14:textId="77777777" w:rsidR="00D102E0" w:rsidRPr="00BF2B45" w:rsidRDefault="00D102E0" w:rsidP="00BE1198">
            <w:pPr>
              <w:rPr>
                <w:rFonts w:ascii="Arial" w:hAnsi="Arial" w:cs="Arial"/>
                <w:b/>
                <w:bCs/>
              </w:rPr>
            </w:pPr>
            <w:r w:rsidRPr="00BF2B45">
              <w:rPr>
                <w:rFonts w:ascii="Arial" w:hAnsi="Arial" w:cs="Arial"/>
                <w:b/>
                <w:bCs/>
              </w:rPr>
              <w:t>Sl.</w:t>
            </w:r>
          </w:p>
        </w:tc>
        <w:tc>
          <w:tcPr>
            <w:tcW w:w="4140" w:type="dxa"/>
            <w:tcBorders>
              <w:top w:val="single" w:sz="4" w:space="0" w:color="auto"/>
            </w:tcBorders>
          </w:tcPr>
          <w:p w14:paraId="0F240E33" w14:textId="77777777" w:rsidR="00D102E0" w:rsidRPr="00BF2B45" w:rsidRDefault="00D102E0" w:rsidP="00BE1198">
            <w:pPr>
              <w:rPr>
                <w:rFonts w:ascii="Arial" w:hAnsi="Arial" w:cs="Arial"/>
                <w:b/>
                <w:bCs/>
              </w:rPr>
            </w:pPr>
            <w:r w:rsidRPr="00BF2B45">
              <w:rPr>
                <w:rFonts w:ascii="Arial" w:hAnsi="Arial" w:cs="Arial"/>
                <w:b/>
                <w:bCs/>
              </w:rPr>
              <w:t>Description</w:t>
            </w:r>
          </w:p>
        </w:tc>
        <w:tc>
          <w:tcPr>
            <w:tcW w:w="900" w:type="dxa"/>
            <w:gridSpan w:val="2"/>
            <w:tcBorders>
              <w:top w:val="single" w:sz="4" w:space="0" w:color="auto"/>
            </w:tcBorders>
          </w:tcPr>
          <w:p w14:paraId="7541696E" w14:textId="77777777" w:rsidR="00D102E0" w:rsidRPr="00BF2B45" w:rsidRDefault="00D102E0" w:rsidP="00BE1198">
            <w:pPr>
              <w:rPr>
                <w:rFonts w:ascii="Arial" w:hAnsi="Arial" w:cs="Arial"/>
                <w:b/>
                <w:bCs/>
              </w:rPr>
            </w:pPr>
            <w:r w:rsidRPr="00BF2B45">
              <w:rPr>
                <w:rFonts w:ascii="Arial" w:hAnsi="Arial" w:cs="Arial"/>
                <w:b/>
                <w:bCs/>
              </w:rPr>
              <w:t>Unit</w:t>
            </w:r>
          </w:p>
        </w:tc>
        <w:tc>
          <w:tcPr>
            <w:tcW w:w="3420" w:type="dxa"/>
            <w:gridSpan w:val="4"/>
            <w:tcBorders>
              <w:top w:val="single" w:sz="4" w:space="0" w:color="auto"/>
            </w:tcBorders>
          </w:tcPr>
          <w:p w14:paraId="697695EC" w14:textId="77777777" w:rsidR="00D102E0" w:rsidRPr="00BF2B45" w:rsidRDefault="00D102E0" w:rsidP="00BE1198">
            <w:pPr>
              <w:jc w:val="center"/>
              <w:rPr>
                <w:rFonts w:ascii="Arial" w:hAnsi="Arial" w:cs="Arial"/>
                <w:b/>
                <w:bCs/>
              </w:rPr>
            </w:pPr>
            <w:r w:rsidRPr="00BF2B45">
              <w:rPr>
                <w:rFonts w:ascii="Arial" w:hAnsi="Arial" w:cs="Arial"/>
                <w:b/>
                <w:bCs/>
              </w:rPr>
              <w:t xml:space="preserve">Particulars/ Value </w:t>
            </w:r>
          </w:p>
        </w:tc>
      </w:tr>
      <w:tr w:rsidR="00D102E0" w:rsidRPr="00BF2B45" w14:paraId="386A9116" w14:textId="77777777" w:rsidTr="00BE1198">
        <w:trPr>
          <w:trHeight w:val="20"/>
        </w:trPr>
        <w:tc>
          <w:tcPr>
            <w:tcW w:w="720" w:type="dxa"/>
          </w:tcPr>
          <w:p w14:paraId="2C0BED20" w14:textId="77777777" w:rsidR="00D102E0" w:rsidRPr="00BF2B45" w:rsidRDefault="00D102E0" w:rsidP="00BE1198">
            <w:pPr>
              <w:rPr>
                <w:rFonts w:ascii="Arial" w:hAnsi="Arial" w:cs="Arial"/>
              </w:rPr>
            </w:pPr>
          </w:p>
        </w:tc>
        <w:tc>
          <w:tcPr>
            <w:tcW w:w="4140" w:type="dxa"/>
          </w:tcPr>
          <w:p w14:paraId="60949CE5" w14:textId="77777777" w:rsidR="00D102E0" w:rsidRPr="00BF2B45" w:rsidRDefault="00D102E0" w:rsidP="00BE1198">
            <w:pPr>
              <w:rPr>
                <w:rFonts w:ascii="Arial" w:hAnsi="Arial" w:cs="Arial"/>
              </w:rPr>
            </w:pPr>
          </w:p>
        </w:tc>
        <w:tc>
          <w:tcPr>
            <w:tcW w:w="900" w:type="dxa"/>
            <w:gridSpan w:val="2"/>
          </w:tcPr>
          <w:p w14:paraId="4053E6D7" w14:textId="77777777" w:rsidR="00D102E0" w:rsidRPr="00BF2B45" w:rsidRDefault="00D102E0" w:rsidP="00BE1198">
            <w:pPr>
              <w:rPr>
                <w:rFonts w:ascii="Arial" w:hAnsi="Arial" w:cs="Arial"/>
              </w:rPr>
            </w:pPr>
          </w:p>
        </w:tc>
        <w:tc>
          <w:tcPr>
            <w:tcW w:w="3420" w:type="dxa"/>
            <w:gridSpan w:val="4"/>
          </w:tcPr>
          <w:p w14:paraId="6DCBA44A" w14:textId="77777777" w:rsidR="00D102E0" w:rsidRPr="00BF2B45" w:rsidRDefault="00D102E0" w:rsidP="00BE1198">
            <w:pPr>
              <w:rPr>
                <w:rFonts w:ascii="Arial" w:hAnsi="Arial" w:cs="Arial"/>
              </w:rPr>
            </w:pPr>
          </w:p>
        </w:tc>
      </w:tr>
      <w:tr w:rsidR="00D102E0" w:rsidRPr="00BF2B45" w14:paraId="636C3217" w14:textId="77777777" w:rsidTr="00BE1198">
        <w:trPr>
          <w:trHeight w:val="20"/>
        </w:trPr>
        <w:tc>
          <w:tcPr>
            <w:tcW w:w="720" w:type="dxa"/>
          </w:tcPr>
          <w:p w14:paraId="6B4CC98A" w14:textId="77777777" w:rsidR="00D102E0" w:rsidRPr="00BF2B45" w:rsidRDefault="00D102E0" w:rsidP="00BE1198">
            <w:pPr>
              <w:rPr>
                <w:rFonts w:ascii="Arial" w:hAnsi="Arial" w:cs="Arial"/>
              </w:rPr>
            </w:pPr>
          </w:p>
        </w:tc>
        <w:tc>
          <w:tcPr>
            <w:tcW w:w="4140" w:type="dxa"/>
          </w:tcPr>
          <w:p w14:paraId="7BDC9715" w14:textId="77777777" w:rsidR="00D102E0" w:rsidRPr="00BF2B45" w:rsidRDefault="00D102E0" w:rsidP="00BE1198">
            <w:pPr>
              <w:rPr>
                <w:rFonts w:ascii="Arial" w:hAnsi="Arial" w:cs="Arial"/>
              </w:rPr>
            </w:pPr>
          </w:p>
        </w:tc>
        <w:tc>
          <w:tcPr>
            <w:tcW w:w="900" w:type="dxa"/>
            <w:gridSpan w:val="2"/>
          </w:tcPr>
          <w:p w14:paraId="589D0CD2" w14:textId="77777777" w:rsidR="00D102E0" w:rsidRPr="00BF2B45" w:rsidRDefault="00D102E0" w:rsidP="00BE1198">
            <w:pPr>
              <w:rPr>
                <w:rFonts w:ascii="Arial" w:hAnsi="Arial" w:cs="Arial"/>
              </w:rPr>
            </w:pPr>
          </w:p>
        </w:tc>
        <w:tc>
          <w:tcPr>
            <w:tcW w:w="1800" w:type="dxa"/>
            <w:gridSpan w:val="2"/>
          </w:tcPr>
          <w:p w14:paraId="1C01A870" w14:textId="77777777" w:rsidR="00D102E0" w:rsidRPr="00BF2B45" w:rsidRDefault="00D102E0" w:rsidP="00BE1198">
            <w:pPr>
              <w:rPr>
                <w:rFonts w:ascii="Arial" w:hAnsi="Arial" w:cs="Arial"/>
                <w:u w:val="single"/>
              </w:rPr>
            </w:pPr>
            <w:r w:rsidRPr="00BF2B45">
              <w:rPr>
                <w:rFonts w:ascii="Arial" w:hAnsi="Arial" w:cs="Arial"/>
                <w:u w:val="single"/>
              </w:rPr>
              <w:t>Aluminium / Filler Sleeve</w:t>
            </w:r>
          </w:p>
        </w:tc>
        <w:tc>
          <w:tcPr>
            <w:tcW w:w="1620" w:type="dxa"/>
            <w:gridSpan w:val="2"/>
          </w:tcPr>
          <w:p w14:paraId="06A7837E" w14:textId="77777777" w:rsidR="00D102E0" w:rsidRPr="00BF2B45" w:rsidRDefault="00D102E0" w:rsidP="00BE1198">
            <w:pPr>
              <w:rPr>
                <w:rFonts w:ascii="Arial" w:hAnsi="Arial" w:cs="Arial"/>
                <w:u w:val="single"/>
              </w:rPr>
            </w:pPr>
            <w:r w:rsidRPr="00BF2B45">
              <w:rPr>
                <w:rFonts w:ascii="Arial" w:hAnsi="Arial" w:cs="Arial"/>
                <w:u w:val="single"/>
              </w:rPr>
              <w:t>Steel Sleeve</w:t>
            </w:r>
          </w:p>
        </w:tc>
      </w:tr>
      <w:tr w:rsidR="00D102E0" w:rsidRPr="00BF2B45" w14:paraId="42E9E68B" w14:textId="77777777" w:rsidTr="00BE1198">
        <w:trPr>
          <w:trHeight w:val="20"/>
        </w:trPr>
        <w:tc>
          <w:tcPr>
            <w:tcW w:w="720" w:type="dxa"/>
          </w:tcPr>
          <w:p w14:paraId="48CA9AD6" w14:textId="77777777" w:rsidR="00D102E0" w:rsidRPr="00BF2B45" w:rsidRDefault="00D102E0" w:rsidP="00BE1198">
            <w:pPr>
              <w:rPr>
                <w:rFonts w:ascii="Arial" w:hAnsi="Arial" w:cs="Arial"/>
              </w:rPr>
            </w:pPr>
            <w:r w:rsidRPr="00BF2B45">
              <w:rPr>
                <w:rFonts w:ascii="Arial" w:hAnsi="Arial" w:cs="Arial"/>
              </w:rPr>
              <w:t>1.</w:t>
            </w:r>
          </w:p>
        </w:tc>
        <w:tc>
          <w:tcPr>
            <w:tcW w:w="4140" w:type="dxa"/>
          </w:tcPr>
          <w:p w14:paraId="1FA2CE99" w14:textId="77777777" w:rsidR="00D102E0" w:rsidRPr="00BF2B45" w:rsidRDefault="00D102E0" w:rsidP="00BE1198">
            <w:pPr>
              <w:rPr>
                <w:rFonts w:ascii="Arial" w:hAnsi="Arial" w:cs="Arial"/>
              </w:rPr>
            </w:pPr>
            <w:r w:rsidRPr="00BF2B45">
              <w:rPr>
                <w:rFonts w:ascii="Arial" w:hAnsi="Arial" w:cs="Arial"/>
                <w:b/>
                <w:bCs/>
              </w:rPr>
              <w:t>Material of Joint</w:t>
            </w:r>
          </w:p>
        </w:tc>
        <w:tc>
          <w:tcPr>
            <w:tcW w:w="900" w:type="dxa"/>
            <w:gridSpan w:val="2"/>
          </w:tcPr>
          <w:p w14:paraId="43DC88AA" w14:textId="77777777" w:rsidR="00D102E0" w:rsidRPr="00BF2B45" w:rsidRDefault="00D102E0" w:rsidP="00BE1198">
            <w:pPr>
              <w:rPr>
                <w:rFonts w:ascii="Arial" w:hAnsi="Arial" w:cs="Arial"/>
              </w:rPr>
            </w:pPr>
          </w:p>
        </w:tc>
        <w:tc>
          <w:tcPr>
            <w:tcW w:w="1800" w:type="dxa"/>
            <w:gridSpan w:val="2"/>
          </w:tcPr>
          <w:p w14:paraId="7E73CDBA" w14:textId="77777777" w:rsidR="00D102E0" w:rsidRPr="00BF2B45" w:rsidRDefault="00D102E0" w:rsidP="00BE1198">
            <w:pPr>
              <w:rPr>
                <w:rFonts w:ascii="Arial" w:hAnsi="Arial" w:cs="Arial"/>
              </w:rPr>
            </w:pPr>
            <w:r w:rsidRPr="00BF2B45">
              <w:rPr>
                <w:rFonts w:ascii="Arial" w:hAnsi="Arial" w:cs="Arial"/>
              </w:rPr>
              <w:t>Aluminium of minimum purity 99.5%</w:t>
            </w:r>
          </w:p>
        </w:tc>
        <w:tc>
          <w:tcPr>
            <w:tcW w:w="1620" w:type="dxa"/>
            <w:gridSpan w:val="2"/>
          </w:tcPr>
          <w:p w14:paraId="3BA84EF5" w14:textId="77777777" w:rsidR="00D102E0" w:rsidRPr="00BF2B45" w:rsidRDefault="00D102E0" w:rsidP="00BE1198">
            <w:pPr>
              <w:rPr>
                <w:rFonts w:ascii="Arial" w:hAnsi="Arial" w:cs="Arial"/>
              </w:rPr>
            </w:pPr>
            <w:r w:rsidRPr="00BF2B45">
              <w:rPr>
                <w:rFonts w:ascii="Arial" w:hAnsi="Arial" w:cs="Arial"/>
              </w:rPr>
              <w:t xml:space="preserve"> Mild Steel(Fe-410, IS:2062)</w:t>
            </w:r>
          </w:p>
        </w:tc>
      </w:tr>
      <w:tr w:rsidR="00D102E0" w:rsidRPr="00BF2B45" w14:paraId="621F12B8" w14:textId="77777777" w:rsidTr="00BE1198">
        <w:trPr>
          <w:trHeight w:val="20"/>
        </w:trPr>
        <w:tc>
          <w:tcPr>
            <w:tcW w:w="720" w:type="dxa"/>
          </w:tcPr>
          <w:p w14:paraId="223E3EA9" w14:textId="77777777" w:rsidR="00D102E0" w:rsidRPr="00BF2B45" w:rsidRDefault="00D102E0" w:rsidP="00BE1198">
            <w:pPr>
              <w:tabs>
                <w:tab w:val="left" w:pos="72"/>
              </w:tabs>
              <w:rPr>
                <w:rFonts w:ascii="Arial" w:hAnsi="Arial" w:cs="Arial"/>
              </w:rPr>
            </w:pPr>
            <w:r w:rsidRPr="00BF2B45">
              <w:rPr>
                <w:rFonts w:ascii="Arial" w:hAnsi="Arial" w:cs="Arial"/>
              </w:rPr>
              <w:lastRenderedPageBreak/>
              <w:t>2.</w:t>
            </w:r>
          </w:p>
        </w:tc>
        <w:tc>
          <w:tcPr>
            <w:tcW w:w="4140" w:type="dxa"/>
          </w:tcPr>
          <w:p w14:paraId="48F69CE8" w14:textId="77777777" w:rsidR="00D102E0" w:rsidRPr="00BF2B45" w:rsidRDefault="00D102E0" w:rsidP="00BE1198">
            <w:pPr>
              <w:rPr>
                <w:rFonts w:ascii="Arial" w:hAnsi="Arial" w:cs="Arial"/>
              </w:rPr>
            </w:pPr>
            <w:r w:rsidRPr="00BF2B45">
              <w:rPr>
                <w:rFonts w:ascii="Arial" w:hAnsi="Arial" w:cs="Arial"/>
              </w:rPr>
              <w:t>Range of Hardness of the steel sleeve</w:t>
            </w:r>
          </w:p>
          <w:p w14:paraId="37EE3D02" w14:textId="77777777" w:rsidR="00D102E0" w:rsidRPr="00BF2B45" w:rsidRDefault="00D102E0" w:rsidP="00BE1198">
            <w:pPr>
              <w:rPr>
                <w:rFonts w:ascii="Arial" w:hAnsi="Arial" w:cs="Arial"/>
              </w:rPr>
            </w:pPr>
            <w:r w:rsidRPr="00BF2B45">
              <w:rPr>
                <w:rFonts w:ascii="Arial" w:hAnsi="Arial" w:cs="Arial"/>
              </w:rPr>
              <w:t xml:space="preserve">   (Brinnel hardness)</w:t>
            </w:r>
          </w:p>
        </w:tc>
        <w:tc>
          <w:tcPr>
            <w:tcW w:w="900" w:type="dxa"/>
            <w:gridSpan w:val="2"/>
          </w:tcPr>
          <w:p w14:paraId="49A74F91" w14:textId="77777777" w:rsidR="00D102E0" w:rsidRPr="00BF2B45" w:rsidRDefault="00D102E0" w:rsidP="00BE1198">
            <w:pPr>
              <w:rPr>
                <w:rFonts w:ascii="Arial" w:hAnsi="Arial" w:cs="Arial"/>
              </w:rPr>
            </w:pPr>
            <w:r w:rsidRPr="00BF2B45">
              <w:rPr>
                <w:rFonts w:ascii="Arial" w:hAnsi="Arial" w:cs="Arial"/>
              </w:rPr>
              <w:t>BHN</w:t>
            </w:r>
          </w:p>
        </w:tc>
        <w:tc>
          <w:tcPr>
            <w:tcW w:w="3420" w:type="dxa"/>
            <w:gridSpan w:val="4"/>
          </w:tcPr>
          <w:p w14:paraId="32A43F59" w14:textId="77777777" w:rsidR="00D102E0" w:rsidRPr="00BF2B45" w:rsidRDefault="00D102E0" w:rsidP="00BE1198">
            <w:pPr>
              <w:rPr>
                <w:rFonts w:ascii="Arial" w:hAnsi="Arial" w:cs="Arial"/>
              </w:rPr>
            </w:pPr>
            <w:r w:rsidRPr="00BF2B45">
              <w:rPr>
                <w:rFonts w:ascii="Arial" w:hAnsi="Arial" w:cs="Arial"/>
              </w:rPr>
              <w:t>From 100  to 200</w:t>
            </w:r>
          </w:p>
        </w:tc>
      </w:tr>
      <w:tr w:rsidR="00D102E0" w:rsidRPr="00BF2B45" w14:paraId="07B7734E" w14:textId="77777777" w:rsidTr="00BE1198">
        <w:trPr>
          <w:trHeight w:val="20"/>
        </w:trPr>
        <w:tc>
          <w:tcPr>
            <w:tcW w:w="720" w:type="dxa"/>
          </w:tcPr>
          <w:p w14:paraId="5D1E116E" w14:textId="77777777" w:rsidR="00D102E0" w:rsidRPr="00BF2B45" w:rsidRDefault="00D102E0" w:rsidP="00BE1198">
            <w:pPr>
              <w:rPr>
                <w:rFonts w:ascii="Arial" w:hAnsi="Arial" w:cs="Arial"/>
              </w:rPr>
            </w:pPr>
            <w:r w:rsidRPr="00BF2B45">
              <w:rPr>
                <w:rFonts w:ascii="Arial" w:hAnsi="Arial" w:cs="Arial"/>
              </w:rPr>
              <w:t>3.</w:t>
            </w:r>
          </w:p>
        </w:tc>
        <w:tc>
          <w:tcPr>
            <w:tcW w:w="4140" w:type="dxa"/>
          </w:tcPr>
          <w:p w14:paraId="658F9B13" w14:textId="77777777" w:rsidR="00D102E0" w:rsidRPr="00BF2B45" w:rsidRDefault="00D102E0" w:rsidP="00BE1198">
            <w:pPr>
              <w:ind w:right="144"/>
              <w:rPr>
                <w:rFonts w:ascii="Arial" w:hAnsi="Arial" w:cs="Arial"/>
              </w:rPr>
            </w:pPr>
            <w:r w:rsidRPr="00BF2B45">
              <w:rPr>
                <w:rFonts w:ascii="Arial" w:hAnsi="Arial" w:cs="Arial"/>
              </w:rPr>
              <w:t>Weight of Zinc coating</w:t>
            </w:r>
          </w:p>
        </w:tc>
        <w:tc>
          <w:tcPr>
            <w:tcW w:w="900" w:type="dxa"/>
            <w:gridSpan w:val="2"/>
          </w:tcPr>
          <w:p w14:paraId="513D1A3E" w14:textId="77777777" w:rsidR="00D102E0" w:rsidRPr="00BF2B45" w:rsidRDefault="00D102E0" w:rsidP="00BE1198">
            <w:pPr>
              <w:rPr>
                <w:rFonts w:ascii="Arial" w:hAnsi="Arial" w:cs="Arial"/>
                <w:vertAlign w:val="superscript"/>
              </w:rPr>
            </w:pPr>
            <w:r w:rsidRPr="00BF2B45">
              <w:rPr>
                <w:rFonts w:ascii="Arial" w:hAnsi="Arial" w:cs="Arial"/>
              </w:rPr>
              <w:t>gm/m</w:t>
            </w:r>
            <w:r w:rsidRPr="00BF2B45">
              <w:rPr>
                <w:rFonts w:ascii="Arial" w:hAnsi="Arial" w:cs="Arial"/>
                <w:vertAlign w:val="superscript"/>
              </w:rPr>
              <w:t>2</w:t>
            </w:r>
          </w:p>
        </w:tc>
        <w:tc>
          <w:tcPr>
            <w:tcW w:w="3420" w:type="dxa"/>
            <w:gridSpan w:val="4"/>
          </w:tcPr>
          <w:p w14:paraId="30249D68" w14:textId="77777777" w:rsidR="00D102E0" w:rsidRPr="00BF2B45" w:rsidRDefault="00D102E0" w:rsidP="00BE1198">
            <w:pPr>
              <w:rPr>
                <w:rFonts w:ascii="Arial" w:hAnsi="Arial" w:cs="Arial"/>
              </w:rPr>
            </w:pPr>
            <w:r w:rsidRPr="00BF2B45">
              <w:rPr>
                <w:rFonts w:ascii="Arial" w:hAnsi="Arial" w:cs="Arial"/>
              </w:rPr>
              <w:t>600</w:t>
            </w:r>
          </w:p>
        </w:tc>
      </w:tr>
      <w:tr w:rsidR="00D102E0" w:rsidRPr="00BF2B45" w14:paraId="47E1904F" w14:textId="77777777" w:rsidTr="00BE1198">
        <w:trPr>
          <w:trHeight w:val="20"/>
        </w:trPr>
        <w:tc>
          <w:tcPr>
            <w:tcW w:w="720" w:type="dxa"/>
          </w:tcPr>
          <w:p w14:paraId="23CF269E" w14:textId="77777777" w:rsidR="00D102E0" w:rsidRPr="00BF2B45" w:rsidRDefault="00D102E0" w:rsidP="00BE1198">
            <w:pPr>
              <w:rPr>
                <w:rFonts w:ascii="Arial" w:hAnsi="Arial" w:cs="Arial"/>
              </w:rPr>
            </w:pPr>
            <w:r w:rsidRPr="00BF2B45">
              <w:rPr>
                <w:rFonts w:ascii="Arial" w:hAnsi="Arial" w:cs="Arial"/>
              </w:rPr>
              <w:t>4.</w:t>
            </w:r>
          </w:p>
        </w:tc>
        <w:tc>
          <w:tcPr>
            <w:tcW w:w="8460" w:type="dxa"/>
            <w:gridSpan w:val="7"/>
          </w:tcPr>
          <w:p w14:paraId="5D09467A" w14:textId="77777777" w:rsidR="00D102E0" w:rsidRPr="00BF2B45" w:rsidRDefault="00D102E0" w:rsidP="00BE1198">
            <w:pPr>
              <w:ind w:right="144"/>
              <w:rPr>
                <w:rFonts w:ascii="Arial" w:hAnsi="Arial" w:cs="Arial"/>
                <w:b/>
                <w:bCs/>
              </w:rPr>
            </w:pPr>
            <w:r w:rsidRPr="00BF2B45">
              <w:rPr>
                <w:rFonts w:ascii="Arial" w:hAnsi="Arial" w:cs="Arial"/>
                <w:b/>
                <w:bCs/>
              </w:rPr>
              <w:t xml:space="preserve">Dimension of sleeve  Before compression </w:t>
            </w:r>
          </w:p>
        </w:tc>
      </w:tr>
      <w:tr w:rsidR="00D102E0" w:rsidRPr="00BF2B45" w14:paraId="168D019E" w14:textId="77777777" w:rsidTr="00BE1198">
        <w:trPr>
          <w:trHeight w:val="20"/>
        </w:trPr>
        <w:tc>
          <w:tcPr>
            <w:tcW w:w="720" w:type="dxa"/>
          </w:tcPr>
          <w:p w14:paraId="336A064F" w14:textId="77777777" w:rsidR="00D102E0" w:rsidRPr="00BF2B45" w:rsidRDefault="00D102E0" w:rsidP="00BE1198">
            <w:pPr>
              <w:jc w:val="right"/>
              <w:rPr>
                <w:rFonts w:ascii="Arial" w:hAnsi="Arial" w:cs="Arial"/>
              </w:rPr>
            </w:pPr>
          </w:p>
        </w:tc>
        <w:tc>
          <w:tcPr>
            <w:tcW w:w="4140" w:type="dxa"/>
          </w:tcPr>
          <w:p w14:paraId="0580D5DA" w14:textId="77777777" w:rsidR="00D102E0" w:rsidRPr="00BF2B45" w:rsidRDefault="00D102E0" w:rsidP="00BE1198">
            <w:pPr>
              <w:ind w:right="144"/>
              <w:rPr>
                <w:rFonts w:ascii="Arial" w:hAnsi="Arial" w:cs="Arial"/>
              </w:rPr>
            </w:pPr>
          </w:p>
        </w:tc>
        <w:tc>
          <w:tcPr>
            <w:tcW w:w="810" w:type="dxa"/>
          </w:tcPr>
          <w:p w14:paraId="3A98B4CF" w14:textId="77777777" w:rsidR="00D102E0" w:rsidRPr="00BF2B45" w:rsidRDefault="00D102E0" w:rsidP="00BE1198">
            <w:pPr>
              <w:rPr>
                <w:rFonts w:ascii="Arial" w:hAnsi="Arial" w:cs="Arial"/>
              </w:rPr>
            </w:pPr>
          </w:p>
        </w:tc>
        <w:tc>
          <w:tcPr>
            <w:tcW w:w="1170" w:type="dxa"/>
            <w:gridSpan w:val="2"/>
            <w:shd w:val="clear" w:color="auto" w:fill="auto"/>
          </w:tcPr>
          <w:p w14:paraId="0F5D2DE9" w14:textId="77777777" w:rsidR="00D102E0" w:rsidRPr="00BF2B45" w:rsidRDefault="00D102E0" w:rsidP="00BE1198">
            <w:pPr>
              <w:rPr>
                <w:rFonts w:ascii="Arial" w:hAnsi="Arial" w:cs="Arial"/>
                <w:u w:val="single"/>
              </w:rPr>
            </w:pPr>
            <w:r w:rsidRPr="00BF2B45">
              <w:rPr>
                <w:rFonts w:ascii="Arial" w:hAnsi="Arial" w:cs="Arial"/>
                <w:u w:val="single"/>
              </w:rPr>
              <w:t>Aluminium Sleeve</w:t>
            </w:r>
          </w:p>
        </w:tc>
        <w:tc>
          <w:tcPr>
            <w:tcW w:w="1260" w:type="dxa"/>
            <w:gridSpan w:val="2"/>
            <w:shd w:val="clear" w:color="auto" w:fill="auto"/>
          </w:tcPr>
          <w:p w14:paraId="04B70CC7" w14:textId="77777777" w:rsidR="00D102E0" w:rsidRPr="00BF2B45" w:rsidRDefault="00D102E0" w:rsidP="00BE1198">
            <w:pPr>
              <w:rPr>
                <w:rFonts w:ascii="Arial" w:hAnsi="Arial" w:cs="Arial"/>
                <w:u w:val="single"/>
              </w:rPr>
            </w:pPr>
            <w:r w:rsidRPr="00BF2B45">
              <w:rPr>
                <w:rFonts w:ascii="Arial" w:hAnsi="Arial" w:cs="Arial"/>
                <w:u w:val="single"/>
              </w:rPr>
              <w:t>Steel Sleeve</w:t>
            </w:r>
          </w:p>
        </w:tc>
        <w:tc>
          <w:tcPr>
            <w:tcW w:w="1080" w:type="dxa"/>
            <w:shd w:val="clear" w:color="auto" w:fill="auto"/>
          </w:tcPr>
          <w:p w14:paraId="7D71EC8E" w14:textId="77777777" w:rsidR="00D102E0" w:rsidRPr="00BF2B45" w:rsidRDefault="00D102E0" w:rsidP="00BE1198">
            <w:pPr>
              <w:rPr>
                <w:rFonts w:ascii="Arial" w:hAnsi="Arial" w:cs="Arial"/>
                <w:u w:val="single"/>
              </w:rPr>
            </w:pPr>
            <w:r w:rsidRPr="00BF2B45">
              <w:rPr>
                <w:rFonts w:ascii="Arial" w:hAnsi="Arial" w:cs="Arial"/>
                <w:u w:val="single"/>
              </w:rPr>
              <w:t>Alu filler sleeve</w:t>
            </w:r>
          </w:p>
        </w:tc>
      </w:tr>
      <w:tr w:rsidR="00D102E0" w:rsidRPr="00BF2B45" w14:paraId="6F5C0CB7" w14:textId="77777777" w:rsidTr="00BE1198">
        <w:trPr>
          <w:trHeight w:val="20"/>
        </w:trPr>
        <w:tc>
          <w:tcPr>
            <w:tcW w:w="720" w:type="dxa"/>
          </w:tcPr>
          <w:p w14:paraId="3A83D1F5" w14:textId="77777777" w:rsidR="00D102E0" w:rsidRPr="00BF2B45" w:rsidRDefault="00D102E0" w:rsidP="00BE1198">
            <w:pPr>
              <w:jc w:val="right"/>
              <w:rPr>
                <w:rFonts w:ascii="Arial" w:hAnsi="Arial" w:cs="Arial"/>
              </w:rPr>
            </w:pPr>
            <w:r w:rsidRPr="00BF2B45">
              <w:rPr>
                <w:rFonts w:ascii="Arial" w:hAnsi="Arial" w:cs="Arial"/>
              </w:rPr>
              <w:t>i)</w:t>
            </w:r>
          </w:p>
        </w:tc>
        <w:tc>
          <w:tcPr>
            <w:tcW w:w="4140" w:type="dxa"/>
          </w:tcPr>
          <w:p w14:paraId="6E1A6963" w14:textId="77777777" w:rsidR="00D102E0" w:rsidRPr="00BF2B45" w:rsidRDefault="00D102E0" w:rsidP="00BE1198">
            <w:pPr>
              <w:ind w:right="144"/>
              <w:rPr>
                <w:rFonts w:ascii="Arial" w:hAnsi="Arial" w:cs="Arial"/>
              </w:rPr>
            </w:pPr>
            <w:r w:rsidRPr="00BF2B45">
              <w:rPr>
                <w:rFonts w:ascii="Arial" w:hAnsi="Arial" w:cs="Arial"/>
              </w:rPr>
              <w:t>Inside diameter</w:t>
            </w:r>
          </w:p>
        </w:tc>
        <w:tc>
          <w:tcPr>
            <w:tcW w:w="810" w:type="dxa"/>
          </w:tcPr>
          <w:p w14:paraId="0649DC73" w14:textId="77777777" w:rsidR="00D102E0" w:rsidRPr="00BF2B45" w:rsidRDefault="00D102E0" w:rsidP="00BE1198">
            <w:pPr>
              <w:rPr>
                <w:rFonts w:ascii="Arial" w:hAnsi="Arial" w:cs="Arial"/>
              </w:rPr>
            </w:pPr>
            <w:r w:rsidRPr="00BF2B45">
              <w:rPr>
                <w:rFonts w:ascii="Arial" w:hAnsi="Arial" w:cs="Arial"/>
              </w:rPr>
              <w:t>mm</w:t>
            </w:r>
          </w:p>
        </w:tc>
        <w:tc>
          <w:tcPr>
            <w:tcW w:w="1170" w:type="dxa"/>
            <w:gridSpan w:val="2"/>
            <w:shd w:val="clear" w:color="auto" w:fill="auto"/>
          </w:tcPr>
          <w:p w14:paraId="5A9AE764" w14:textId="77777777" w:rsidR="00D102E0" w:rsidRPr="00BF2B45" w:rsidRDefault="00D102E0" w:rsidP="00BE1198">
            <w:pPr>
              <w:rPr>
                <w:rFonts w:ascii="Arial" w:hAnsi="Arial" w:cs="Arial"/>
              </w:rPr>
            </w:pPr>
            <w:r w:rsidRPr="00BF2B45">
              <w:rPr>
                <w:rFonts w:ascii="Arial" w:hAnsi="Arial" w:cs="Arial"/>
              </w:rPr>
              <w:t>22.00 ± 0.5</w:t>
            </w:r>
          </w:p>
        </w:tc>
        <w:tc>
          <w:tcPr>
            <w:tcW w:w="1260" w:type="dxa"/>
            <w:gridSpan w:val="2"/>
            <w:shd w:val="clear" w:color="auto" w:fill="auto"/>
          </w:tcPr>
          <w:p w14:paraId="03ABC957" w14:textId="77777777" w:rsidR="00D102E0" w:rsidRPr="00BF2B45" w:rsidRDefault="00D102E0" w:rsidP="00BE1198">
            <w:pPr>
              <w:rPr>
                <w:rFonts w:ascii="Arial" w:hAnsi="Arial" w:cs="Arial"/>
              </w:rPr>
            </w:pPr>
            <w:r w:rsidRPr="00BF2B45">
              <w:rPr>
                <w:rFonts w:ascii="Arial" w:hAnsi="Arial" w:cs="Arial"/>
              </w:rPr>
              <w:t>11.50 ± 0.2</w:t>
            </w:r>
          </w:p>
        </w:tc>
        <w:tc>
          <w:tcPr>
            <w:tcW w:w="1080" w:type="dxa"/>
            <w:shd w:val="clear" w:color="auto" w:fill="auto"/>
          </w:tcPr>
          <w:p w14:paraId="7057B232" w14:textId="77777777" w:rsidR="00D102E0" w:rsidRPr="00BF2B45" w:rsidRDefault="00D102E0" w:rsidP="00BE1198">
            <w:pPr>
              <w:rPr>
                <w:rFonts w:ascii="Arial" w:hAnsi="Arial" w:cs="Arial"/>
              </w:rPr>
            </w:pPr>
            <w:r w:rsidRPr="00BF2B45">
              <w:rPr>
                <w:rFonts w:ascii="Arial" w:hAnsi="Arial" w:cs="Arial"/>
              </w:rPr>
              <w:t>11.50 ± 0.2</w:t>
            </w:r>
          </w:p>
        </w:tc>
      </w:tr>
      <w:tr w:rsidR="00D102E0" w:rsidRPr="00BF2B45" w14:paraId="36EC01B5" w14:textId="77777777" w:rsidTr="00BE1198">
        <w:trPr>
          <w:trHeight w:val="20"/>
        </w:trPr>
        <w:tc>
          <w:tcPr>
            <w:tcW w:w="720" w:type="dxa"/>
          </w:tcPr>
          <w:p w14:paraId="3960BFB1" w14:textId="77777777" w:rsidR="00D102E0" w:rsidRPr="00BF2B45" w:rsidRDefault="00D102E0" w:rsidP="00BE1198">
            <w:pPr>
              <w:jc w:val="right"/>
              <w:rPr>
                <w:rFonts w:ascii="Arial" w:hAnsi="Arial" w:cs="Arial"/>
              </w:rPr>
            </w:pPr>
            <w:r w:rsidRPr="00BF2B45">
              <w:rPr>
                <w:rFonts w:ascii="Arial" w:hAnsi="Arial" w:cs="Arial"/>
              </w:rPr>
              <w:t>ii)</w:t>
            </w:r>
          </w:p>
        </w:tc>
        <w:tc>
          <w:tcPr>
            <w:tcW w:w="4140" w:type="dxa"/>
          </w:tcPr>
          <w:p w14:paraId="4FA6C2D7" w14:textId="77777777" w:rsidR="00D102E0" w:rsidRPr="00BF2B45" w:rsidRDefault="00D102E0" w:rsidP="00BE1198">
            <w:pPr>
              <w:ind w:right="144"/>
              <w:rPr>
                <w:rFonts w:ascii="Arial" w:hAnsi="Arial" w:cs="Arial"/>
              </w:rPr>
            </w:pPr>
            <w:r w:rsidRPr="00BF2B45">
              <w:rPr>
                <w:rFonts w:ascii="Arial" w:hAnsi="Arial" w:cs="Arial"/>
              </w:rPr>
              <w:t>Outside diameter</w:t>
            </w:r>
          </w:p>
        </w:tc>
        <w:tc>
          <w:tcPr>
            <w:tcW w:w="810" w:type="dxa"/>
          </w:tcPr>
          <w:p w14:paraId="4B8D8E44" w14:textId="77777777" w:rsidR="00D102E0" w:rsidRPr="00BF2B45" w:rsidRDefault="00D102E0" w:rsidP="00BE1198">
            <w:pPr>
              <w:rPr>
                <w:rFonts w:ascii="Arial" w:hAnsi="Arial" w:cs="Arial"/>
              </w:rPr>
            </w:pPr>
            <w:r w:rsidRPr="00BF2B45">
              <w:rPr>
                <w:rFonts w:ascii="Arial" w:hAnsi="Arial" w:cs="Arial"/>
              </w:rPr>
              <w:t>mm</w:t>
            </w:r>
          </w:p>
        </w:tc>
        <w:tc>
          <w:tcPr>
            <w:tcW w:w="1170" w:type="dxa"/>
            <w:gridSpan w:val="2"/>
            <w:shd w:val="clear" w:color="auto" w:fill="auto"/>
          </w:tcPr>
          <w:p w14:paraId="1097B094" w14:textId="77777777" w:rsidR="00D102E0" w:rsidRPr="00BF2B45" w:rsidRDefault="00D102E0" w:rsidP="00BE1198">
            <w:pPr>
              <w:rPr>
                <w:rFonts w:ascii="Arial" w:hAnsi="Arial" w:cs="Arial"/>
              </w:rPr>
            </w:pPr>
            <w:r w:rsidRPr="00BF2B45">
              <w:rPr>
                <w:rFonts w:ascii="Arial" w:hAnsi="Arial" w:cs="Arial"/>
              </w:rPr>
              <w:t>32.00 ± 0.5</w:t>
            </w:r>
          </w:p>
        </w:tc>
        <w:tc>
          <w:tcPr>
            <w:tcW w:w="1260" w:type="dxa"/>
            <w:gridSpan w:val="2"/>
            <w:shd w:val="clear" w:color="auto" w:fill="auto"/>
          </w:tcPr>
          <w:p w14:paraId="265DEA7E" w14:textId="77777777" w:rsidR="00D102E0" w:rsidRPr="00BF2B45" w:rsidRDefault="00D102E0" w:rsidP="00BE1198">
            <w:pPr>
              <w:rPr>
                <w:rFonts w:ascii="Arial" w:hAnsi="Arial" w:cs="Arial"/>
              </w:rPr>
            </w:pPr>
            <w:r w:rsidRPr="00BF2B45">
              <w:rPr>
                <w:rFonts w:ascii="Arial" w:hAnsi="Arial" w:cs="Arial"/>
              </w:rPr>
              <w:t>21.00 ± 0.5</w:t>
            </w:r>
          </w:p>
        </w:tc>
        <w:tc>
          <w:tcPr>
            <w:tcW w:w="1080" w:type="dxa"/>
            <w:shd w:val="clear" w:color="auto" w:fill="auto"/>
          </w:tcPr>
          <w:p w14:paraId="7BF9BD9C" w14:textId="77777777" w:rsidR="00D102E0" w:rsidRPr="00BF2B45" w:rsidRDefault="00D102E0" w:rsidP="00BE1198">
            <w:pPr>
              <w:rPr>
                <w:rFonts w:ascii="Arial" w:hAnsi="Arial" w:cs="Arial"/>
              </w:rPr>
            </w:pPr>
            <w:r w:rsidRPr="00BF2B45">
              <w:rPr>
                <w:rFonts w:ascii="Arial" w:hAnsi="Arial" w:cs="Arial"/>
              </w:rPr>
              <w:t>21.00 ± 0.5</w:t>
            </w:r>
          </w:p>
        </w:tc>
      </w:tr>
      <w:tr w:rsidR="00D102E0" w:rsidRPr="00BF2B45" w14:paraId="4146F8E8" w14:textId="77777777" w:rsidTr="00BE1198">
        <w:trPr>
          <w:trHeight w:val="20"/>
        </w:trPr>
        <w:tc>
          <w:tcPr>
            <w:tcW w:w="720" w:type="dxa"/>
          </w:tcPr>
          <w:p w14:paraId="170A564C" w14:textId="77777777" w:rsidR="00D102E0" w:rsidRPr="00BF2B45" w:rsidRDefault="00D102E0" w:rsidP="00BE1198">
            <w:pPr>
              <w:jc w:val="right"/>
              <w:rPr>
                <w:rFonts w:ascii="Arial" w:hAnsi="Arial" w:cs="Arial"/>
              </w:rPr>
            </w:pPr>
            <w:r w:rsidRPr="00BF2B45">
              <w:rPr>
                <w:rFonts w:ascii="Arial" w:hAnsi="Arial" w:cs="Arial"/>
              </w:rPr>
              <w:t>iii)</w:t>
            </w:r>
          </w:p>
        </w:tc>
        <w:tc>
          <w:tcPr>
            <w:tcW w:w="4140" w:type="dxa"/>
          </w:tcPr>
          <w:p w14:paraId="029D5769" w14:textId="77777777" w:rsidR="00D102E0" w:rsidRPr="00BF2B45" w:rsidRDefault="00D102E0" w:rsidP="00BE1198">
            <w:pPr>
              <w:ind w:right="144"/>
              <w:rPr>
                <w:rFonts w:ascii="Arial" w:hAnsi="Arial" w:cs="Arial"/>
              </w:rPr>
            </w:pPr>
            <w:r w:rsidRPr="00BF2B45">
              <w:rPr>
                <w:rFonts w:ascii="Arial" w:hAnsi="Arial" w:cs="Arial"/>
              </w:rPr>
              <w:t xml:space="preserve">Length </w:t>
            </w:r>
          </w:p>
        </w:tc>
        <w:tc>
          <w:tcPr>
            <w:tcW w:w="810" w:type="dxa"/>
          </w:tcPr>
          <w:p w14:paraId="692F1AA7" w14:textId="77777777" w:rsidR="00D102E0" w:rsidRPr="00BF2B45" w:rsidRDefault="00D102E0" w:rsidP="00BE1198">
            <w:pPr>
              <w:rPr>
                <w:rFonts w:ascii="Arial" w:hAnsi="Arial" w:cs="Arial"/>
                <w:b/>
                <w:bCs/>
              </w:rPr>
            </w:pPr>
            <w:r w:rsidRPr="00BF2B45">
              <w:rPr>
                <w:rFonts w:ascii="Arial" w:hAnsi="Arial" w:cs="Arial"/>
              </w:rPr>
              <w:t>mm</w:t>
            </w:r>
          </w:p>
        </w:tc>
        <w:tc>
          <w:tcPr>
            <w:tcW w:w="1170" w:type="dxa"/>
            <w:gridSpan w:val="2"/>
            <w:shd w:val="clear" w:color="auto" w:fill="auto"/>
          </w:tcPr>
          <w:p w14:paraId="4F1E6BC2" w14:textId="77777777" w:rsidR="00D102E0" w:rsidRPr="00BF2B45" w:rsidRDefault="00D102E0" w:rsidP="00BE1198">
            <w:pPr>
              <w:rPr>
                <w:rFonts w:ascii="Arial" w:hAnsi="Arial" w:cs="Arial"/>
              </w:rPr>
            </w:pPr>
            <w:r w:rsidRPr="00BF2B45">
              <w:rPr>
                <w:rFonts w:ascii="Arial" w:hAnsi="Arial" w:cs="Arial"/>
              </w:rPr>
              <w:t>400 ± 5</w:t>
            </w:r>
          </w:p>
        </w:tc>
        <w:tc>
          <w:tcPr>
            <w:tcW w:w="1260" w:type="dxa"/>
            <w:gridSpan w:val="2"/>
            <w:shd w:val="clear" w:color="auto" w:fill="auto"/>
          </w:tcPr>
          <w:p w14:paraId="5D18E251" w14:textId="77777777" w:rsidR="00D102E0" w:rsidRPr="00BF2B45" w:rsidRDefault="00D102E0" w:rsidP="00BE1198">
            <w:pPr>
              <w:rPr>
                <w:rFonts w:ascii="Arial" w:hAnsi="Arial" w:cs="Arial"/>
              </w:rPr>
            </w:pPr>
            <w:r w:rsidRPr="00BF2B45">
              <w:rPr>
                <w:rFonts w:ascii="Arial" w:hAnsi="Arial" w:cs="Arial"/>
              </w:rPr>
              <w:t>230 ± 5</w:t>
            </w:r>
          </w:p>
        </w:tc>
        <w:tc>
          <w:tcPr>
            <w:tcW w:w="1080" w:type="dxa"/>
            <w:shd w:val="clear" w:color="auto" w:fill="auto"/>
          </w:tcPr>
          <w:p w14:paraId="1EAF2C66" w14:textId="77777777" w:rsidR="00D102E0" w:rsidRPr="00BF2B45" w:rsidRDefault="00D102E0" w:rsidP="00BE1198">
            <w:pPr>
              <w:rPr>
                <w:rFonts w:ascii="Arial" w:hAnsi="Arial" w:cs="Arial"/>
              </w:rPr>
            </w:pPr>
            <w:r w:rsidRPr="00BF2B45">
              <w:rPr>
                <w:rFonts w:ascii="Arial" w:hAnsi="Arial" w:cs="Arial"/>
              </w:rPr>
              <w:t>60 ± 5</w:t>
            </w:r>
          </w:p>
        </w:tc>
      </w:tr>
      <w:tr w:rsidR="00D102E0" w:rsidRPr="00BF2B45" w14:paraId="574FE745" w14:textId="77777777" w:rsidTr="00BE1198">
        <w:trPr>
          <w:trHeight w:val="20"/>
        </w:trPr>
        <w:tc>
          <w:tcPr>
            <w:tcW w:w="720" w:type="dxa"/>
          </w:tcPr>
          <w:p w14:paraId="5AC7AA6E" w14:textId="77777777" w:rsidR="00D102E0" w:rsidRPr="00BF2B45" w:rsidRDefault="00D102E0" w:rsidP="00BE1198">
            <w:pPr>
              <w:rPr>
                <w:rFonts w:ascii="Arial" w:hAnsi="Arial" w:cs="Arial"/>
              </w:rPr>
            </w:pPr>
          </w:p>
        </w:tc>
        <w:tc>
          <w:tcPr>
            <w:tcW w:w="8460" w:type="dxa"/>
            <w:gridSpan w:val="7"/>
          </w:tcPr>
          <w:p w14:paraId="38E2291C" w14:textId="77777777" w:rsidR="00D102E0" w:rsidRPr="00BF2B45" w:rsidRDefault="00D102E0" w:rsidP="00BE1198">
            <w:pPr>
              <w:ind w:right="144"/>
              <w:rPr>
                <w:rFonts w:ascii="Arial" w:hAnsi="Arial" w:cs="Arial"/>
                <w:b/>
                <w:bCs/>
              </w:rPr>
            </w:pPr>
          </w:p>
        </w:tc>
      </w:tr>
      <w:tr w:rsidR="00D102E0" w:rsidRPr="00BF2B45" w14:paraId="1BBF8E4D" w14:textId="77777777" w:rsidTr="00BE1198">
        <w:trPr>
          <w:trHeight w:val="20"/>
        </w:trPr>
        <w:tc>
          <w:tcPr>
            <w:tcW w:w="720" w:type="dxa"/>
          </w:tcPr>
          <w:p w14:paraId="2F682293" w14:textId="77777777" w:rsidR="00D102E0" w:rsidRPr="00BF2B45" w:rsidRDefault="00D102E0" w:rsidP="00BE1198">
            <w:pPr>
              <w:rPr>
                <w:rFonts w:ascii="Arial" w:hAnsi="Arial" w:cs="Arial"/>
              </w:rPr>
            </w:pPr>
            <w:r w:rsidRPr="00BF2B45">
              <w:rPr>
                <w:rFonts w:ascii="Arial" w:hAnsi="Arial" w:cs="Arial"/>
              </w:rPr>
              <w:t>5.</w:t>
            </w:r>
          </w:p>
        </w:tc>
        <w:tc>
          <w:tcPr>
            <w:tcW w:w="8460" w:type="dxa"/>
            <w:gridSpan w:val="7"/>
          </w:tcPr>
          <w:p w14:paraId="49033971" w14:textId="77777777" w:rsidR="00D102E0" w:rsidRPr="00BF2B45" w:rsidRDefault="00D102E0" w:rsidP="00BE1198">
            <w:pPr>
              <w:ind w:right="144"/>
              <w:rPr>
                <w:rFonts w:ascii="Arial" w:hAnsi="Arial" w:cs="Arial"/>
                <w:b/>
                <w:bCs/>
              </w:rPr>
            </w:pPr>
            <w:r w:rsidRPr="00BF2B45">
              <w:rPr>
                <w:rFonts w:ascii="Arial" w:hAnsi="Arial" w:cs="Arial"/>
                <w:b/>
                <w:bCs/>
              </w:rPr>
              <w:t>Dimensions of Sleeve after compression</w:t>
            </w:r>
          </w:p>
        </w:tc>
      </w:tr>
      <w:tr w:rsidR="00D102E0" w:rsidRPr="00BF2B45" w14:paraId="5A03F556" w14:textId="77777777" w:rsidTr="00BE1198">
        <w:trPr>
          <w:trHeight w:val="20"/>
        </w:trPr>
        <w:tc>
          <w:tcPr>
            <w:tcW w:w="720" w:type="dxa"/>
          </w:tcPr>
          <w:p w14:paraId="1EC2E92E" w14:textId="77777777" w:rsidR="00D102E0" w:rsidRPr="00BF2B45" w:rsidRDefault="00D102E0" w:rsidP="00BE1198">
            <w:pPr>
              <w:rPr>
                <w:rFonts w:ascii="Arial" w:hAnsi="Arial" w:cs="Arial"/>
                <w:b/>
                <w:bCs/>
              </w:rPr>
            </w:pPr>
          </w:p>
        </w:tc>
        <w:tc>
          <w:tcPr>
            <w:tcW w:w="4140" w:type="dxa"/>
          </w:tcPr>
          <w:p w14:paraId="36784EF2" w14:textId="77777777" w:rsidR="00D102E0" w:rsidRPr="00BF2B45" w:rsidRDefault="00D102E0" w:rsidP="00BE1198">
            <w:pPr>
              <w:ind w:right="144"/>
              <w:rPr>
                <w:rFonts w:ascii="Arial" w:hAnsi="Arial" w:cs="Arial"/>
              </w:rPr>
            </w:pPr>
          </w:p>
        </w:tc>
        <w:tc>
          <w:tcPr>
            <w:tcW w:w="900" w:type="dxa"/>
            <w:gridSpan w:val="2"/>
          </w:tcPr>
          <w:p w14:paraId="40796D76" w14:textId="77777777" w:rsidR="00D102E0" w:rsidRPr="00BF2B45" w:rsidRDefault="00D102E0" w:rsidP="00BE1198">
            <w:pPr>
              <w:rPr>
                <w:rFonts w:ascii="Arial" w:hAnsi="Arial" w:cs="Arial"/>
              </w:rPr>
            </w:pPr>
          </w:p>
        </w:tc>
        <w:tc>
          <w:tcPr>
            <w:tcW w:w="1800" w:type="dxa"/>
            <w:gridSpan w:val="2"/>
          </w:tcPr>
          <w:p w14:paraId="0D690FA7" w14:textId="77777777" w:rsidR="00D102E0" w:rsidRPr="00BF2B45" w:rsidRDefault="00D102E0" w:rsidP="00BE1198">
            <w:pPr>
              <w:rPr>
                <w:rFonts w:ascii="Arial" w:hAnsi="Arial" w:cs="Arial"/>
                <w:u w:val="single"/>
              </w:rPr>
            </w:pPr>
            <w:r w:rsidRPr="00BF2B45">
              <w:rPr>
                <w:rFonts w:ascii="Arial" w:hAnsi="Arial" w:cs="Arial"/>
                <w:u w:val="single"/>
              </w:rPr>
              <w:t>Aluminium Sleeve</w:t>
            </w:r>
          </w:p>
        </w:tc>
        <w:tc>
          <w:tcPr>
            <w:tcW w:w="1620" w:type="dxa"/>
            <w:gridSpan w:val="2"/>
          </w:tcPr>
          <w:p w14:paraId="128A2D99" w14:textId="77777777" w:rsidR="00D102E0" w:rsidRPr="00BF2B45" w:rsidRDefault="00D102E0" w:rsidP="00BE1198">
            <w:pPr>
              <w:rPr>
                <w:rFonts w:ascii="Arial" w:hAnsi="Arial" w:cs="Arial"/>
                <w:u w:val="single"/>
              </w:rPr>
            </w:pPr>
            <w:r w:rsidRPr="00BF2B45">
              <w:rPr>
                <w:rFonts w:ascii="Arial" w:hAnsi="Arial" w:cs="Arial"/>
                <w:u w:val="single"/>
              </w:rPr>
              <w:t>Steel Sleeve</w:t>
            </w:r>
          </w:p>
        </w:tc>
      </w:tr>
      <w:tr w:rsidR="00D102E0" w:rsidRPr="00BF2B45" w14:paraId="451259FB" w14:textId="77777777" w:rsidTr="00BE1198">
        <w:trPr>
          <w:trHeight w:val="20"/>
        </w:trPr>
        <w:tc>
          <w:tcPr>
            <w:tcW w:w="720" w:type="dxa"/>
          </w:tcPr>
          <w:p w14:paraId="64E7CB44" w14:textId="77777777" w:rsidR="00D102E0" w:rsidRPr="00BF2B45" w:rsidRDefault="00D102E0" w:rsidP="00BE1198">
            <w:pPr>
              <w:jc w:val="right"/>
              <w:rPr>
                <w:rFonts w:ascii="Arial" w:hAnsi="Arial" w:cs="Arial"/>
              </w:rPr>
            </w:pPr>
            <w:r w:rsidRPr="00BF2B45">
              <w:rPr>
                <w:rFonts w:ascii="Arial" w:hAnsi="Arial" w:cs="Arial"/>
              </w:rPr>
              <w:t xml:space="preserve"> i)</w:t>
            </w:r>
          </w:p>
        </w:tc>
        <w:tc>
          <w:tcPr>
            <w:tcW w:w="4140" w:type="dxa"/>
          </w:tcPr>
          <w:p w14:paraId="2B6DE68A" w14:textId="77777777" w:rsidR="00D102E0" w:rsidRPr="00BF2B45" w:rsidRDefault="00D102E0" w:rsidP="00BE1198">
            <w:pPr>
              <w:ind w:right="144"/>
              <w:rPr>
                <w:rFonts w:ascii="Arial" w:hAnsi="Arial" w:cs="Arial"/>
              </w:rPr>
            </w:pPr>
            <w:r w:rsidRPr="00BF2B45">
              <w:rPr>
                <w:rFonts w:ascii="Arial" w:hAnsi="Arial" w:cs="Arial"/>
              </w:rPr>
              <w:t>Outside dimension(Corner to Corner)</w:t>
            </w:r>
          </w:p>
        </w:tc>
        <w:tc>
          <w:tcPr>
            <w:tcW w:w="900" w:type="dxa"/>
            <w:gridSpan w:val="2"/>
          </w:tcPr>
          <w:p w14:paraId="3232191F" w14:textId="77777777" w:rsidR="00D102E0" w:rsidRPr="00BF2B45" w:rsidRDefault="00D102E0" w:rsidP="00BE1198">
            <w:pPr>
              <w:rPr>
                <w:rFonts w:ascii="Arial" w:hAnsi="Arial" w:cs="Arial"/>
              </w:rPr>
            </w:pPr>
            <w:r w:rsidRPr="00BF2B45">
              <w:rPr>
                <w:rFonts w:ascii="Arial" w:hAnsi="Arial" w:cs="Arial"/>
              </w:rPr>
              <w:t>mm</w:t>
            </w:r>
          </w:p>
        </w:tc>
        <w:tc>
          <w:tcPr>
            <w:tcW w:w="1800" w:type="dxa"/>
            <w:gridSpan w:val="2"/>
          </w:tcPr>
          <w:p w14:paraId="46FA7DB2" w14:textId="77777777" w:rsidR="00D102E0" w:rsidRPr="00BF2B45" w:rsidRDefault="00D102E0" w:rsidP="00BE1198">
            <w:pPr>
              <w:rPr>
                <w:rFonts w:ascii="Arial" w:hAnsi="Arial" w:cs="Arial"/>
              </w:rPr>
            </w:pPr>
            <w:r w:rsidRPr="00BF2B45">
              <w:rPr>
                <w:rFonts w:ascii="Arial" w:hAnsi="Arial" w:cs="Arial"/>
              </w:rPr>
              <w:t>29.40  ± 0.5</w:t>
            </w:r>
          </w:p>
        </w:tc>
        <w:tc>
          <w:tcPr>
            <w:tcW w:w="1620" w:type="dxa"/>
            <w:gridSpan w:val="2"/>
          </w:tcPr>
          <w:p w14:paraId="12B501CA" w14:textId="77777777" w:rsidR="00D102E0" w:rsidRPr="00BF2B45" w:rsidRDefault="00D102E0" w:rsidP="00BE1198">
            <w:pPr>
              <w:rPr>
                <w:rFonts w:ascii="Arial" w:hAnsi="Arial" w:cs="Arial"/>
              </w:rPr>
            </w:pPr>
            <w:r w:rsidRPr="00BF2B45">
              <w:rPr>
                <w:rFonts w:ascii="Arial" w:hAnsi="Arial" w:cs="Arial"/>
              </w:rPr>
              <w:t>20.20 ± 0.5</w:t>
            </w:r>
          </w:p>
        </w:tc>
      </w:tr>
      <w:tr w:rsidR="00D102E0" w:rsidRPr="00BF2B45" w14:paraId="2D21733A" w14:textId="77777777" w:rsidTr="00BE1198">
        <w:trPr>
          <w:trHeight w:val="20"/>
        </w:trPr>
        <w:tc>
          <w:tcPr>
            <w:tcW w:w="720" w:type="dxa"/>
          </w:tcPr>
          <w:p w14:paraId="6C12C37A" w14:textId="77777777" w:rsidR="00D102E0" w:rsidRPr="00BF2B45" w:rsidRDefault="00D102E0" w:rsidP="00BE1198">
            <w:pPr>
              <w:jc w:val="right"/>
              <w:rPr>
                <w:rFonts w:ascii="Arial" w:hAnsi="Arial" w:cs="Arial"/>
              </w:rPr>
            </w:pPr>
            <w:r w:rsidRPr="00BF2B45">
              <w:rPr>
                <w:rFonts w:ascii="Arial" w:hAnsi="Arial" w:cs="Arial"/>
              </w:rPr>
              <w:t>ii)</w:t>
            </w:r>
          </w:p>
        </w:tc>
        <w:tc>
          <w:tcPr>
            <w:tcW w:w="4140" w:type="dxa"/>
          </w:tcPr>
          <w:p w14:paraId="26E22299" w14:textId="77777777" w:rsidR="00D102E0" w:rsidRPr="00BF2B45" w:rsidRDefault="00D102E0" w:rsidP="00BE1198">
            <w:pPr>
              <w:ind w:right="144"/>
              <w:rPr>
                <w:rFonts w:ascii="Arial" w:hAnsi="Arial" w:cs="Arial"/>
              </w:rPr>
            </w:pPr>
            <w:r w:rsidRPr="00BF2B45">
              <w:rPr>
                <w:rFonts w:ascii="Arial" w:hAnsi="Arial" w:cs="Arial"/>
              </w:rPr>
              <w:t>Outside dimension (face to face)</w:t>
            </w:r>
          </w:p>
        </w:tc>
        <w:tc>
          <w:tcPr>
            <w:tcW w:w="900" w:type="dxa"/>
            <w:gridSpan w:val="2"/>
          </w:tcPr>
          <w:p w14:paraId="4C56040C" w14:textId="77777777" w:rsidR="00D102E0" w:rsidRPr="00BF2B45" w:rsidRDefault="00D102E0" w:rsidP="00BE1198">
            <w:pPr>
              <w:rPr>
                <w:rFonts w:ascii="Arial" w:hAnsi="Arial" w:cs="Arial"/>
              </w:rPr>
            </w:pPr>
            <w:r w:rsidRPr="00BF2B45">
              <w:rPr>
                <w:rFonts w:ascii="Arial" w:hAnsi="Arial" w:cs="Arial"/>
              </w:rPr>
              <w:t>mm</w:t>
            </w:r>
          </w:p>
        </w:tc>
        <w:tc>
          <w:tcPr>
            <w:tcW w:w="1800" w:type="dxa"/>
            <w:gridSpan w:val="2"/>
            <w:shd w:val="clear" w:color="auto" w:fill="auto"/>
          </w:tcPr>
          <w:p w14:paraId="1AE6309B" w14:textId="77777777" w:rsidR="00D102E0" w:rsidRPr="00BF2B45" w:rsidRDefault="00D102E0" w:rsidP="00BE1198">
            <w:pPr>
              <w:rPr>
                <w:rFonts w:ascii="Arial" w:hAnsi="Arial" w:cs="Arial"/>
              </w:rPr>
            </w:pPr>
            <w:r w:rsidRPr="00BF2B45">
              <w:rPr>
                <w:rFonts w:ascii="Arial" w:hAnsi="Arial" w:cs="Arial"/>
              </w:rPr>
              <w:t>25.00 ± 0.5</w:t>
            </w:r>
          </w:p>
        </w:tc>
        <w:tc>
          <w:tcPr>
            <w:tcW w:w="1620" w:type="dxa"/>
            <w:gridSpan w:val="2"/>
            <w:shd w:val="clear" w:color="auto" w:fill="auto"/>
          </w:tcPr>
          <w:p w14:paraId="0BE36189" w14:textId="77777777" w:rsidR="00D102E0" w:rsidRPr="00BF2B45" w:rsidRDefault="00D102E0" w:rsidP="00BE1198">
            <w:pPr>
              <w:rPr>
                <w:rFonts w:ascii="Arial" w:hAnsi="Arial" w:cs="Arial"/>
              </w:rPr>
            </w:pPr>
            <w:r w:rsidRPr="00BF2B45">
              <w:rPr>
                <w:rFonts w:ascii="Arial" w:hAnsi="Arial" w:cs="Arial"/>
              </w:rPr>
              <w:t>17.50 ± 0.5</w:t>
            </w:r>
          </w:p>
        </w:tc>
      </w:tr>
      <w:tr w:rsidR="00D102E0" w:rsidRPr="00BF2B45" w14:paraId="42B04C74" w14:textId="77777777" w:rsidTr="00BE1198">
        <w:trPr>
          <w:trHeight w:val="20"/>
        </w:trPr>
        <w:tc>
          <w:tcPr>
            <w:tcW w:w="720" w:type="dxa"/>
          </w:tcPr>
          <w:p w14:paraId="774E4338" w14:textId="77777777" w:rsidR="00D102E0" w:rsidRPr="00BF2B45" w:rsidRDefault="00D102E0" w:rsidP="00BE1198">
            <w:pPr>
              <w:jc w:val="right"/>
              <w:rPr>
                <w:rFonts w:ascii="Arial" w:hAnsi="Arial" w:cs="Arial"/>
              </w:rPr>
            </w:pPr>
            <w:r w:rsidRPr="00BF2B45">
              <w:rPr>
                <w:rFonts w:ascii="Arial" w:hAnsi="Arial" w:cs="Arial"/>
              </w:rPr>
              <w:t>iii)</w:t>
            </w:r>
          </w:p>
        </w:tc>
        <w:tc>
          <w:tcPr>
            <w:tcW w:w="4140" w:type="dxa"/>
          </w:tcPr>
          <w:p w14:paraId="1075C2AB" w14:textId="77777777" w:rsidR="00D102E0" w:rsidRPr="00BF2B45" w:rsidRDefault="00D102E0" w:rsidP="00BE1198">
            <w:pPr>
              <w:ind w:right="144"/>
              <w:rPr>
                <w:rFonts w:ascii="Arial" w:hAnsi="Arial" w:cs="Arial"/>
              </w:rPr>
            </w:pPr>
            <w:r w:rsidRPr="00BF2B45">
              <w:rPr>
                <w:rFonts w:ascii="Arial" w:hAnsi="Arial" w:cs="Arial"/>
              </w:rPr>
              <w:t xml:space="preserve">Length </w:t>
            </w:r>
          </w:p>
        </w:tc>
        <w:tc>
          <w:tcPr>
            <w:tcW w:w="900" w:type="dxa"/>
            <w:gridSpan w:val="2"/>
          </w:tcPr>
          <w:p w14:paraId="10B9CF66" w14:textId="77777777" w:rsidR="00D102E0" w:rsidRPr="00BF2B45" w:rsidRDefault="00D102E0" w:rsidP="00BE1198">
            <w:pPr>
              <w:rPr>
                <w:rFonts w:ascii="Arial" w:hAnsi="Arial" w:cs="Arial"/>
              </w:rPr>
            </w:pPr>
            <w:r w:rsidRPr="00BF2B45">
              <w:rPr>
                <w:rFonts w:ascii="Arial" w:hAnsi="Arial" w:cs="Arial"/>
              </w:rPr>
              <w:t>mm</w:t>
            </w:r>
          </w:p>
        </w:tc>
        <w:tc>
          <w:tcPr>
            <w:tcW w:w="1800" w:type="dxa"/>
            <w:gridSpan w:val="2"/>
          </w:tcPr>
          <w:p w14:paraId="43563526" w14:textId="77777777" w:rsidR="00D102E0" w:rsidRPr="00BF2B45" w:rsidRDefault="00D102E0" w:rsidP="00BE1198">
            <w:pPr>
              <w:rPr>
                <w:rFonts w:ascii="Arial" w:hAnsi="Arial" w:cs="Arial"/>
              </w:rPr>
            </w:pPr>
            <w:r w:rsidRPr="00BF2B45">
              <w:rPr>
                <w:rFonts w:ascii="Arial" w:hAnsi="Arial" w:cs="Arial"/>
              </w:rPr>
              <w:t>430 (approx)</w:t>
            </w:r>
          </w:p>
        </w:tc>
        <w:tc>
          <w:tcPr>
            <w:tcW w:w="1620" w:type="dxa"/>
            <w:gridSpan w:val="2"/>
          </w:tcPr>
          <w:p w14:paraId="5D41DC61" w14:textId="77777777" w:rsidR="00D102E0" w:rsidRPr="00BF2B45" w:rsidRDefault="00D102E0" w:rsidP="00BE1198">
            <w:pPr>
              <w:rPr>
                <w:rFonts w:ascii="Arial" w:hAnsi="Arial" w:cs="Arial"/>
              </w:rPr>
            </w:pPr>
            <w:r w:rsidRPr="00BF2B45">
              <w:rPr>
                <w:rFonts w:ascii="Arial" w:hAnsi="Arial" w:cs="Arial"/>
              </w:rPr>
              <w:t>265 (approx)</w:t>
            </w:r>
          </w:p>
        </w:tc>
      </w:tr>
      <w:tr w:rsidR="00D102E0" w:rsidRPr="00BF2B45" w14:paraId="03FDF0F3" w14:textId="77777777" w:rsidTr="00BE1198">
        <w:trPr>
          <w:trHeight w:val="20"/>
        </w:trPr>
        <w:tc>
          <w:tcPr>
            <w:tcW w:w="720" w:type="dxa"/>
          </w:tcPr>
          <w:p w14:paraId="0071E878" w14:textId="77777777" w:rsidR="00D102E0" w:rsidRPr="00BF2B45" w:rsidRDefault="00D102E0" w:rsidP="00BE1198">
            <w:pPr>
              <w:rPr>
                <w:rFonts w:ascii="Arial" w:hAnsi="Arial" w:cs="Arial"/>
              </w:rPr>
            </w:pPr>
            <w:r w:rsidRPr="00BF2B45">
              <w:rPr>
                <w:rFonts w:ascii="Arial" w:hAnsi="Arial" w:cs="Arial"/>
              </w:rPr>
              <w:t>6.</w:t>
            </w:r>
          </w:p>
        </w:tc>
        <w:tc>
          <w:tcPr>
            <w:tcW w:w="4140" w:type="dxa"/>
          </w:tcPr>
          <w:p w14:paraId="2CEFED68" w14:textId="77777777" w:rsidR="00D102E0" w:rsidRPr="00BF2B45" w:rsidRDefault="00D102E0" w:rsidP="00BE1198">
            <w:pPr>
              <w:ind w:right="144"/>
              <w:rPr>
                <w:rFonts w:ascii="Arial" w:hAnsi="Arial" w:cs="Arial"/>
              </w:rPr>
            </w:pPr>
            <w:r w:rsidRPr="00BF2B45">
              <w:rPr>
                <w:rFonts w:ascii="Arial" w:hAnsi="Arial" w:cs="Arial"/>
              </w:rPr>
              <w:t xml:space="preserve">Slip strength </w:t>
            </w:r>
          </w:p>
        </w:tc>
        <w:tc>
          <w:tcPr>
            <w:tcW w:w="900" w:type="dxa"/>
            <w:gridSpan w:val="2"/>
          </w:tcPr>
          <w:p w14:paraId="0B736FE6" w14:textId="77777777" w:rsidR="00D102E0" w:rsidRPr="00BF2B45" w:rsidRDefault="00D102E0" w:rsidP="00BE1198">
            <w:pPr>
              <w:rPr>
                <w:rFonts w:ascii="Arial" w:hAnsi="Arial" w:cs="Arial"/>
              </w:rPr>
            </w:pPr>
            <w:r w:rsidRPr="00BF2B45">
              <w:rPr>
                <w:rFonts w:ascii="Arial" w:hAnsi="Arial" w:cs="Arial"/>
              </w:rPr>
              <w:t>KN</w:t>
            </w:r>
          </w:p>
        </w:tc>
        <w:tc>
          <w:tcPr>
            <w:tcW w:w="3420" w:type="dxa"/>
            <w:gridSpan w:val="4"/>
          </w:tcPr>
          <w:p w14:paraId="6698839C" w14:textId="77777777" w:rsidR="00D102E0" w:rsidRPr="00BF2B45" w:rsidRDefault="00D102E0" w:rsidP="00BE1198">
            <w:pPr>
              <w:rPr>
                <w:rFonts w:ascii="Arial" w:hAnsi="Arial" w:cs="Arial"/>
              </w:rPr>
            </w:pPr>
            <w:r w:rsidRPr="00BF2B45">
              <w:rPr>
                <w:rFonts w:ascii="Arial" w:hAnsi="Arial" w:cs="Arial"/>
              </w:rPr>
              <w:t>65</w:t>
            </w:r>
          </w:p>
        </w:tc>
      </w:tr>
      <w:tr w:rsidR="00D102E0" w:rsidRPr="00BF2B45" w14:paraId="4625EDF6" w14:textId="77777777" w:rsidTr="00BE1198">
        <w:trPr>
          <w:trHeight w:val="20"/>
        </w:trPr>
        <w:tc>
          <w:tcPr>
            <w:tcW w:w="720" w:type="dxa"/>
          </w:tcPr>
          <w:p w14:paraId="40113A0C" w14:textId="77777777" w:rsidR="00D102E0" w:rsidRPr="00BF2B45" w:rsidRDefault="00D102E0" w:rsidP="00BE1198">
            <w:pPr>
              <w:rPr>
                <w:rFonts w:ascii="Arial" w:hAnsi="Arial" w:cs="Arial"/>
              </w:rPr>
            </w:pPr>
            <w:r w:rsidRPr="00BF2B45">
              <w:rPr>
                <w:rFonts w:ascii="Arial" w:hAnsi="Arial" w:cs="Arial"/>
              </w:rPr>
              <w:t>7.</w:t>
            </w:r>
          </w:p>
        </w:tc>
        <w:tc>
          <w:tcPr>
            <w:tcW w:w="4140" w:type="dxa"/>
          </w:tcPr>
          <w:p w14:paraId="6FECB8CC" w14:textId="77777777" w:rsidR="00D102E0" w:rsidRPr="00BF2B45" w:rsidRDefault="00D102E0" w:rsidP="00BE1198">
            <w:pPr>
              <w:ind w:right="144"/>
              <w:rPr>
                <w:rFonts w:ascii="Arial" w:hAnsi="Arial" w:cs="Arial"/>
              </w:rPr>
            </w:pPr>
            <w:r w:rsidRPr="00BF2B45">
              <w:rPr>
                <w:rFonts w:ascii="Arial" w:hAnsi="Arial" w:cs="Arial"/>
              </w:rPr>
              <w:t>Maximum resistance of the compressed unit expressed, as percentage of the resistance  of equivalent length of bare Earthwire</w:t>
            </w:r>
          </w:p>
        </w:tc>
        <w:tc>
          <w:tcPr>
            <w:tcW w:w="900" w:type="dxa"/>
            <w:gridSpan w:val="2"/>
          </w:tcPr>
          <w:p w14:paraId="677A4D2A" w14:textId="77777777" w:rsidR="00D102E0" w:rsidRPr="00BF2B45" w:rsidRDefault="00D102E0" w:rsidP="00BE1198">
            <w:pPr>
              <w:rPr>
                <w:rFonts w:ascii="Arial" w:hAnsi="Arial" w:cs="Arial"/>
              </w:rPr>
            </w:pPr>
            <w:r w:rsidRPr="00BF2B45">
              <w:rPr>
                <w:rFonts w:ascii="Arial" w:hAnsi="Arial" w:cs="Arial"/>
              </w:rPr>
              <w:t>%</w:t>
            </w:r>
          </w:p>
        </w:tc>
        <w:tc>
          <w:tcPr>
            <w:tcW w:w="3420" w:type="dxa"/>
            <w:gridSpan w:val="4"/>
          </w:tcPr>
          <w:p w14:paraId="59EF2331" w14:textId="77777777" w:rsidR="00D102E0" w:rsidRPr="00BF2B45" w:rsidRDefault="00D102E0" w:rsidP="00BE1198">
            <w:pPr>
              <w:rPr>
                <w:rFonts w:ascii="Arial" w:hAnsi="Arial" w:cs="Arial"/>
              </w:rPr>
            </w:pPr>
            <w:r w:rsidRPr="00BF2B45">
              <w:rPr>
                <w:rFonts w:ascii="Arial" w:hAnsi="Arial" w:cs="Arial"/>
              </w:rPr>
              <w:t>75</w:t>
            </w:r>
          </w:p>
        </w:tc>
      </w:tr>
    </w:tbl>
    <w:p w14:paraId="3826C412" w14:textId="77777777" w:rsidR="00D102E0" w:rsidRPr="00BF2B45" w:rsidRDefault="00D102E0" w:rsidP="00D102E0">
      <w:pPr>
        <w:rPr>
          <w:rFonts w:ascii="Arial" w:hAnsi="Arial" w:cs="Arial"/>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320"/>
        <w:gridCol w:w="1080"/>
        <w:gridCol w:w="3060"/>
      </w:tblGrid>
      <w:tr w:rsidR="00D102E0" w:rsidRPr="00BF2B45" w14:paraId="2C012534" w14:textId="77777777" w:rsidTr="00BE1198">
        <w:trPr>
          <w:trHeight w:val="360"/>
        </w:trPr>
        <w:tc>
          <w:tcPr>
            <w:tcW w:w="9180" w:type="dxa"/>
            <w:gridSpan w:val="4"/>
            <w:tcBorders>
              <w:top w:val="nil"/>
              <w:left w:val="nil"/>
              <w:bottom w:val="single" w:sz="4" w:space="0" w:color="auto"/>
              <w:right w:val="nil"/>
            </w:tcBorders>
          </w:tcPr>
          <w:p w14:paraId="423CA7E0" w14:textId="77777777" w:rsidR="00D102E0" w:rsidRPr="00BF2B45" w:rsidRDefault="00D102E0" w:rsidP="00BE1198">
            <w:pPr>
              <w:rPr>
                <w:rFonts w:ascii="Arial" w:hAnsi="Arial" w:cs="Arial"/>
              </w:rPr>
            </w:pPr>
            <w:r w:rsidRPr="00BF2B45">
              <w:rPr>
                <w:rFonts w:ascii="Arial" w:hAnsi="Arial" w:cs="Arial"/>
                <w:b/>
                <w:bCs/>
              </w:rPr>
              <w:t>Flexible Aluminium Bond for 7/3.66 mm GS Earthwire</w:t>
            </w:r>
          </w:p>
        </w:tc>
      </w:tr>
      <w:tr w:rsidR="00D102E0" w:rsidRPr="00BF2B45" w14:paraId="06F42F38" w14:textId="77777777" w:rsidTr="00BE1198">
        <w:trPr>
          <w:trHeight w:val="20"/>
        </w:trPr>
        <w:tc>
          <w:tcPr>
            <w:tcW w:w="720" w:type="dxa"/>
            <w:tcBorders>
              <w:top w:val="single" w:sz="4" w:space="0" w:color="auto"/>
            </w:tcBorders>
          </w:tcPr>
          <w:p w14:paraId="42FCF3CA" w14:textId="77777777" w:rsidR="00D102E0" w:rsidRPr="00BF2B45" w:rsidRDefault="00D102E0" w:rsidP="00BE1198">
            <w:pPr>
              <w:rPr>
                <w:rFonts w:ascii="Arial" w:hAnsi="Arial" w:cs="Arial"/>
                <w:b/>
                <w:bCs/>
              </w:rPr>
            </w:pPr>
            <w:r w:rsidRPr="00BF2B45">
              <w:rPr>
                <w:rFonts w:ascii="Arial" w:hAnsi="Arial" w:cs="Arial"/>
                <w:b/>
                <w:bCs/>
              </w:rPr>
              <w:t>Sl.</w:t>
            </w:r>
          </w:p>
        </w:tc>
        <w:tc>
          <w:tcPr>
            <w:tcW w:w="4320" w:type="dxa"/>
            <w:tcBorders>
              <w:top w:val="single" w:sz="4" w:space="0" w:color="auto"/>
            </w:tcBorders>
          </w:tcPr>
          <w:p w14:paraId="7D215330" w14:textId="77777777" w:rsidR="00D102E0" w:rsidRPr="00BF2B45" w:rsidRDefault="00D102E0" w:rsidP="00BE1198">
            <w:pPr>
              <w:rPr>
                <w:rFonts w:ascii="Arial" w:hAnsi="Arial" w:cs="Arial"/>
                <w:b/>
                <w:bCs/>
              </w:rPr>
            </w:pPr>
            <w:r w:rsidRPr="00BF2B45">
              <w:rPr>
                <w:rFonts w:ascii="Arial" w:hAnsi="Arial" w:cs="Arial"/>
                <w:b/>
                <w:bCs/>
              </w:rPr>
              <w:t>Description</w:t>
            </w:r>
          </w:p>
        </w:tc>
        <w:tc>
          <w:tcPr>
            <w:tcW w:w="1080" w:type="dxa"/>
            <w:tcBorders>
              <w:top w:val="single" w:sz="4" w:space="0" w:color="auto"/>
            </w:tcBorders>
          </w:tcPr>
          <w:p w14:paraId="02814B3B" w14:textId="77777777" w:rsidR="00D102E0" w:rsidRPr="00BF2B45" w:rsidRDefault="00D102E0" w:rsidP="00BE1198">
            <w:pPr>
              <w:rPr>
                <w:rFonts w:ascii="Arial" w:hAnsi="Arial" w:cs="Arial"/>
                <w:b/>
                <w:bCs/>
              </w:rPr>
            </w:pPr>
            <w:r w:rsidRPr="00BF2B45">
              <w:rPr>
                <w:rFonts w:ascii="Arial" w:hAnsi="Arial" w:cs="Arial"/>
                <w:b/>
                <w:bCs/>
              </w:rPr>
              <w:t>Unit</w:t>
            </w:r>
          </w:p>
        </w:tc>
        <w:tc>
          <w:tcPr>
            <w:tcW w:w="3060" w:type="dxa"/>
            <w:tcBorders>
              <w:top w:val="single" w:sz="4" w:space="0" w:color="auto"/>
            </w:tcBorders>
          </w:tcPr>
          <w:p w14:paraId="352FD466" w14:textId="77777777" w:rsidR="00D102E0" w:rsidRPr="00BF2B45" w:rsidRDefault="00D102E0" w:rsidP="00BE1198">
            <w:pPr>
              <w:jc w:val="center"/>
              <w:rPr>
                <w:rFonts w:ascii="Arial" w:hAnsi="Arial" w:cs="Arial"/>
                <w:b/>
                <w:bCs/>
              </w:rPr>
            </w:pPr>
            <w:r w:rsidRPr="00BF2B45">
              <w:rPr>
                <w:rFonts w:ascii="Arial" w:hAnsi="Arial" w:cs="Arial"/>
                <w:b/>
                <w:bCs/>
              </w:rPr>
              <w:t>Particulars/ Value</w:t>
            </w:r>
          </w:p>
        </w:tc>
      </w:tr>
      <w:tr w:rsidR="00D102E0" w:rsidRPr="00BF2B45" w14:paraId="05D36BE9" w14:textId="77777777" w:rsidTr="00BE1198">
        <w:trPr>
          <w:trHeight w:val="20"/>
        </w:trPr>
        <w:tc>
          <w:tcPr>
            <w:tcW w:w="720" w:type="dxa"/>
          </w:tcPr>
          <w:p w14:paraId="60C41982" w14:textId="77777777" w:rsidR="00D102E0" w:rsidRPr="00BF2B45" w:rsidRDefault="00D102E0" w:rsidP="00BE1198">
            <w:pPr>
              <w:rPr>
                <w:rFonts w:ascii="Arial" w:hAnsi="Arial" w:cs="Arial"/>
              </w:rPr>
            </w:pPr>
            <w:r w:rsidRPr="00BF2B45">
              <w:rPr>
                <w:rFonts w:ascii="Arial" w:hAnsi="Arial" w:cs="Arial"/>
              </w:rPr>
              <w:t>1.</w:t>
            </w:r>
          </w:p>
        </w:tc>
        <w:tc>
          <w:tcPr>
            <w:tcW w:w="4320" w:type="dxa"/>
          </w:tcPr>
          <w:p w14:paraId="5E1389D5" w14:textId="77777777" w:rsidR="00D102E0" w:rsidRPr="00BF2B45" w:rsidRDefault="00D102E0" w:rsidP="00BE1198">
            <w:pPr>
              <w:rPr>
                <w:rFonts w:ascii="Arial" w:hAnsi="Arial" w:cs="Arial"/>
              </w:rPr>
            </w:pPr>
            <w:r w:rsidRPr="00BF2B45">
              <w:rPr>
                <w:rFonts w:ascii="Arial" w:hAnsi="Arial" w:cs="Arial"/>
              </w:rPr>
              <w:t>Stranding</w:t>
            </w:r>
          </w:p>
        </w:tc>
        <w:tc>
          <w:tcPr>
            <w:tcW w:w="1080" w:type="dxa"/>
          </w:tcPr>
          <w:p w14:paraId="2E9BA904" w14:textId="77777777" w:rsidR="00D102E0" w:rsidRPr="00BF2B45" w:rsidRDefault="00D102E0" w:rsidP="00BE1198">
            <w:pPr>
              <w:rPr>
                <w:rFonts w:ascii="Arial" w:hAnsi="Arial" w:cs="Arial"/>
              </w:rPr>
            </w:pPr>
          </w:p>
        </w:tc>
        <w:tc>
          <w:tcPr>
            <w:tcW w:w="3060" w:type="dxa"/>
          </w:tcPr>
          <w:p w14:paraId="24AFC2DD" w14:textId="77777777" w:rsidR="00D102E0" w:rsidRPr="00BF2B45" w:rsidRDefault="00D102E0" w:rsidP="00BE1198">
            <w:pPr>
              <w:rPr>
                <w:rFonts w:ascii="Arial" w:hAnsi="Arial" w:cs="Arial"/>
              </w:rPr>
            </w:pPr>
            <w:r w:rsidRPr="00BF2B45">
              <w:rPr>
                <w:rFonts w:ascii="Arial" w:hAnsi="Arial" w:cs="Arial"/>
              </w:rPr>
              <w:t>19 (12+6+1) / dia 2.54</w:t>
            </w:r>
          </w:p>
        </w:tc>
      </w:tr>
      <w:tr w:rsidR="00D102E0" w:rsidRPr="00BF2B45" w14:paraId="42846B65" w14:textId="77777777" w:rsidTr="00BE1198">
        <w:trPr>
          <w:trHeight w:val="20"/>
        </w:trPr>
        <w:tc>
          <w:tcPr>
            <w:tcW w:w="720" w:type="dxa"/>
          </w:tcPr>
          <w:p w14:paraId="1ADF7209" w14:textId="77777777" w:rsidR="00D102E0" w:rsidRPr="00BF2B45" w:rsidRDefault="00D102E0" w:rsidP="00BE1198">
            <w:pPr>
              <w:rPr>
                <w:rFonts w:ascii="Arial" w:hAnsi="Arial" w:cs="Arial"/>
              </w:rPr>
            </w:pPr>
            <w:r w:rsidRPr="00BF2B45">
              <w:rPr>
                <w:rFonts w:ascii="Arial" w:hAnsi="Arial" w:cs="Arial"/>
              </w:rPr>
              <w:t>2.</w:t>
            </w:r>
          </w:p>
        </w:tc>
        <w:tc>
          <w:tcPr>
            <w:tcW w:w="4320" w:type="dxa"/>
          </w:tcPr>
          <w:p w14:paraId="09267314" w14:textId="77777777" w:rsidR="00D102E0" w:rsidRPr="00BF2B45" w:rsidRDefault="00D102E0" w:rsidP="00BE1198">
            <w:pPr>
              <w:rPr>
                <w:rFonts w:ascii="Arial" w:hAnsi="Arial" w:cs="Arial"/>
              </w:rPr>
            </w:pPr>
            <w:r w:rsidRPr="00BF2B45">
              <w:rPr>
                <w:rFonts w:ascii="Arial" w:hAnsi="Arial" w:cs="Arial"/>
              </w:rPr>
              <w:t>Cross sectional area</w:t>
            </w:r>
          </w:p>
        </w:tc>
        <w:tc>
          <w:tcPr>
            <w:tcW w:w="1080" w:type="dxa"/>
          </w:tcPr>
          <w:p w14:paraId="23197566" w14:textId="77777777" w:rsidR="00D102E0" w:rsidRPr="00BF2B45" w:rsidRDefault="00D102E0" w:rsidP="00BE1198">
            <w:pPr>
              <w:rPr>
                <w:rFonts w:ascii="Arial" w:hAnsi="Arial" w:cs="Arial"/>
              </w:rPr>
            </w:pPr>
            <w:r w:rsidRPr="00BF2B45">
              <w:rPr>
                <w:rFonts w:ascii="Arial" w:hAnsi="Arial" w:cs="Arial"/>
              </w:rPr>
              <w:t>Sq.mm</w:t>
            </w:r>
          </w:p>
        </w:tc>
        <w:tc>
          <w:tcPr>
            <w:tcW w:w="3060" w:type="dxa"/>
          </w:tcPr>
          <w:p w14:paraId="22B98733" w14:textId="77777777" w:rsidR="00D102E0" w:rsidRPr="00BF2B45" w:rsidRDefault="00D102E0" w:rsidP="00BE1198">
            <w:pPr>
              <w:rPr>
                <w:rFonts w:ascii="Arial" w:hAnsi="Arial" w:cs="Arial"/>
              </w:rPr>
            </w:pPr>
            <w:r w:rsidRPr="00BF2B45">
              <w:rPr>
                <w:rFonts w:ascii="Arial" w:hAnsi="Arial" w:cs="Arial"/>
              </w:rPr>
              <w:t>95</w:t>
            </w:r>
          </w:p>
        </w:tc>
      </w:tr>
      <w:tr w:rsidR="00D102E0" w:rsidRPr="00BF2B45" w14:paraId="5154E836" w14:textId="77777777" w:rsidTr="00BE1198">
        <w:trPr>
          <w:trHeight w:val="20"/>
        </w:trPr>
        <w:tc>
          <w:tcPr>
            <w:tcW w:w="720" w:type="dxa"/>
          </w:tcPr>
          <w:p w14:paraId="6D18E08C" w14:textId="77777777" w:rsidR="00D102E0" w:rsidRPr="00BF2B45" w:rsidRDefault="00D102E0" w:rsidP="00BE1198">
            <w:pPr>
              <w:rPr>
                <w:rFonts w:ascii="Arial" w:hAnsi="Arial" w:cs="Arial"/>
              </w:rPr>
            </w:pPr>
            <w:r w:rsidRPr="00BF2B45">
              <w:rPr>
                <w:rFonts w:ascii="Arial" w:hAnsi="Arial" w:cs="Arial"/>
              </w:rPr>
              <w:t>4.</w:t>
            </w:r>
          </w:p>
        </w:tc>
        <w:tc>
          <w:tcPr>
            <w:tcW w:w="4320" w:type="dxa"/>
          </w:tcPr>
          <w:p w14:paraId="6E6B5969" w14:textId="77777777" w:rsidR="00D102E0" w:rsidRPr="00BF2B45" w:rsidRDefault="00D102E0" w:rsidP="00BE1198">
            <w:pPr>
              <w:rPr>
                <w:rFonts w:ascii="Arial" w:hAnsi="Arial" w:cs="Arial"/>
              </w:rPr>
            </w:pPr>
            <w:r w:rsidRPr="00BF2B45">
              <w:rPr>
                <w:rFonts w:ascii="Arial" w:hAnsi="Arial" w:cs="Arial"/>
              </w:rPr>
              <w:t>Length of aluminium cable</w:t>
            </w:r>
          </w:p>
        </w:tc>
        <w:tc>
          <w:tcPr>
            <w:tcW w:w="1080" w:type="dxa"/>
          </w:tcPr>
          <w:p w14:paraId="27520968" w14:textId="77777777" w:rsidR="00D102E0" w:rsidRPr="00BF2B45" w:rsidRDefault="00D102E0" w:rsidP="00BE1198">
            <w:pPr>
              <w:rPr>
                <w:rFonts w:ascii="Arial" w:hAnsi="Arial" w:cs="Arial"/>
              </w:rPr>
            </w:pPr>
            <w:r w:rsidRPr="00BF2B45">
              <w:rPr>
                <w:rFonts w:ascii="Arial" w:hAnsi="Arial" w:cs="Arial"/>
              </w:rPr>
              <w:t>mm</w:t>
            </w:r>
          </w:p>
        </w:tc>
        <w:tc>
          <w:tcPr>
            <w:tcW w:w="3060" w:type="dxa"/>
          </w:tcPr>
          <w:p w14:paraId="113FA2CA" w14:textId="77777777" w:rsidR="00D102E0" w:rsidRPr="00BF2B45" w:rsidRDefault="00D102E0" w:rsidP="00BE1198">
            <w:pPr>
              <w:rPr>
                <w:rFonts w:ascii="Arial" w:hAnsi="Arial" w:cs="Arial"/>
              </w:rPr>
            </w:pPr>
            <w:r w:rsidRPr="00BF2B45">
              <w:rPr>
                <w:rFonts w:ascii="Arial" w:hAnsi="Arial" w:cs="Arial"/>
              </w:rPr>
              <w:t>750 + 5</w:t>
            </w:r>
          </w:p>
        </w:tc>
      </w:tr>
      <w:tr w:rsidR="00D102E0" w:rsidRPr="00BF2B45" w14:paraId="3B1D3703" w14:textId="77777777" w:rsidTr="00BE1198">
        <w:trPr>
          <w:trHeight w:val="20"/>
        </w:trPr>
        <w:tc>
          <w:tcPr>
            <w:tcW w:w="720" w:type="dxa"/>
          </w:tcPr>
          <w:p w14:paraId="415D4EBC" w14:textId="77777777" w:rsidR="00D102E0" w:rsidRPr="00BF2B45" w:rsidRDefault="00D102E0" w:rsidP="00BE1198">
            <w:pPr>
              <w:rPr>
                <w:rFonts w:ascii="Arial" w:hAnsi="Arial" w:cs="Arial"/>
              </w:rPr>
            </w:pPr>
            <w:r w:rsidRPr="00BF2B45">
              <w:rPr>
                <w:rFonts w:ascii="Arial" w:hAnsi="Arial" w:cs="Arial"/>
              </w:rPr>
              <w:t>5.</w:t>
            </w:r>
          </w:p>
        </w:tc>
        <w:tc>
          <w:tcPr>
            <w:tcW w:w="4320" w:type="dxa"/>
          </w:tcPr>
          <w:p w14:paraId="33A26A73" w14:textId="77777777" w:rsidR="00D102E0" w:rsidRPr="00BF2B45" w:rsidRDefault="00D102E0" w:rsidP="00BE1198">
            <w:pPr>
              <w:rPr>
                <w:rFonts w:ascii="Arial" w:hAnsi="Arial" w:cs="Arial"/>
              </w:rPr>
            </w:pPr>
            <w:r w:rsidRPr="00BF2B45">
              <w:rPr>
                <w:rFonts w:ascii="Arial" w:hAnsi="Arial" w:cs="Arial"/>
              </w:rPr>
              <w:t>Material of lugs</w:t>
            </w:r>
          </w:p>
        </w:tc>
        <w:tc>
          <w:tcPr>
            <w:tcW w:w="1080" w:type="dxa"/>
          </w:tcPr>
          <w:p w14:paraId="78DA83AF" w14:textId="77777777" w:rsidR="00D102E0" w:rsidRPr="00BF2B45" w:rsidRDefault="00D102E0" w:rsidP="00BE1198">
            <w:pPr>
              <w:rPr>
                <w:rFonts w:ascii="Arial" w:hAnsi="Arial" w:cs="Arial"/>
              </w:rPr>
            </w:pPr>
          </w:p>
        </w:tc>
        <w:tc>
          <w:tcPr>
            <w:tcW w:w="3060" w:type="dxa"/>
          </w:tcPr>
          <w:p w14:paraId="71FABC78" w14:textId="77777777" w:rsidR="00D102E0" w:rsidRPr="00BF2B45" w:rsidRDefault="00D102E0" w:rsidP="00BE1198">
            <w:pPr>
              <w:rPr>
                <w:rFonts w:ascii="Arial" w:hAnsi="Arial" w:cs="Arial"/>
              </w:rPr>
            </w:pPr>
            <w:r w:rsidRPr="00BF2B45">
              <w:rPr>
                <w:rFonts w:ascii="Arial" w:hAnsi="Arial" w:cs="Arial"/>
              </w:rPr>
              <w:t>Aluminium alloy</w:t>
            </w:r>
          </w:p>
        </w:tc>
      </w:tr>
      <w:tr w:rsidR="00D102E0" w:rsidRPr="00BF2B45" w14:paraId="267B3F35" w14:textId="77777777" w:rsidTr="00BE1198">
        <w:trPr>
          <w:trHeight w:val="20"/>
        </w:trPr>
        <w:tc>
          <w:tcPr>
            <w:tcW w:w="720" w:type="dxa"/>
          </w:tcPr>
          <w:p w14:paraId="6AD44BD3" w14:textId="77777777" w:rsidR="00D102E0" w:rsidRPr="00BF2B45" w:rsidRDefault="00D102E0" w:rsidP="00BE1198">
            <w:pPr>
              <w:rPr>
                <w:rFonts w:ascii="Arial" w:hAnsi="Arial" w:cs="Arial"/>
              </w:rPr>
            </w:pPr>
            <w:r w:rsidRPr="00BF2B45">
              <w:rPr>
                <w:rFonts w:ascii="Arial" w:hAnsi="Arial" w:cs="Arial"/>
              </w:rPr>
              <w:t>6.</w:t>
            </w:r>
          </w:p>
        </w:tc>
        <w:tc>
          <w:tcPr>
            <w:tcW w:w="8460" w:type="dxa"/>
            <w:gridSpan w:val="3"/>
          </w:tcPr>
          <w:p w14:paraId="6D6DC068" w14:textId="77777777" w:rsidR="00D102E0" w:rsidRPr="00BF2B45" w:rsidRDefault="00D102E0" w:rsidP="00BE1198">
            <w:pPr>
              <w:rPr>
                <w:rFonts w:ascii="Arial" w:hAnsi="Arial" w:cs="Arial"/>
              </w:rPr>
            </w:pPr>
            <w:r w:rsidRPr="00BF2B45">
              <w:rPr>
                <w:rFonts w:ascii="Arial" w:hAnsi="Arial" w:cs="Arial"/>
              </w:rPr>
              <w:t>Bolt Size</w:t>
            </w:r>
          </w:p>
        </w:tc>
      </w:tr>
      <w:tr w:rsidR="00D102E0" w:rsidRPr="00BF2B45" w14:paraId="0B29031E" w14:textId="77777777" w:rsidTr="00BE1198">
        <w:trPr>
          <w:trHeight w:val="20"/>
        </w:trPr>
        <w:tc>
          <w:tcPr>
            <w:tcW w:w="720" w:type="dxa"/>
          </w:tcPr>
          <w:p w14:paraId="61349D9B" w14:textId="77777777" w:rsidR="00D102E0" w:rsidRPr="00BF2B45" w:rsidRDefault="00D102E0" w:rsidP="00BE1198">
            <w:pPr>
              <w:jc w:val="right"/>
              <w:rPr>
                <w:rFonts w:ascii="Arial" w:hAnsi="Arial" w:cs="Arial"/>
              </w:rPr>
            </w:pPr>
          </w:p>
        </w:tc>
        <w:tc>
          <w:tcPr>
            <w:tcW w:w="4320" w:type="dxa"/>
          </w:tcPr>
          <w:p w14:paraId="3A8F3CD8" w14:textId="77777777" w:rsidR="00D102E0" w:rsidRPr="00BF2B45" w:rsidRDefault="00D102E0" w:rsidP="00BE1198">
            <w:pPr>
              <w:rPr>
                <w:rFonts w:ascii="Arial" w:hAnsi="Arial" w:cs="Arial"/>
              </w:rPr>
            </w:pPr>
            <w:r w:rsidRPr="00BF2B45">
              <w:rPr>
                <w:rFonts w:ascii="Arial" w:hAnsi="Arial" w:cs="Arial"/>
              </w:rPr>
              <w:t>i)   Diameter</w:t>
            </w:r>
          </w:p>
        </w:tc>
        <w:tc>
          <w:tcPr>
            <w:tcW w:w="1080" w:type="dxa"/>
          </w:tcPr>
          <w:p w14:paraId="241DF5C6" w14:textId="77777777" w:rsidR="00D102E0" w:rsidRPr="00BF2B45" w:rsidRDefault="00D102E0" w:rsidP="00BE1198">
            <w:pPr>
              <w:rPr>
                <w:rFonts w:ascii="Arial" w:hAnsi="Arial" w:cs="Arial"/>
              </w:rPr>
            </w:pPr>
            <w:r w:rsidRPr="00BF2B45">
              <w:rPr>
                <w:rFonts w:ascii="Arial" w:hAnsi="Arial" w:cs="Arial"/>
              </w:rPr>
              <w:t>mm</w:t>
            </w:r>
          </w:p>
        </w:tc>
        <w:tc>
          <w:tcPr>
            <w:tcW w:w="3060" w:type="dxa"/>
          </w:tcPr>
          <w:p w14:paraId="2C6A7576" w14:textId="77777777" w:rsidR="00D102E0" w:rsidRPr="00BF2B45" w:rsidRDefault="00D102E0" w:rsidP="00BE1198">
            <w:pPr>
              <w:rPr>
                <w:rFonts w:ascii="Arial" w:hAnsi="Arial" w:cs="Arial"/>
              </w:rPr>
            </w:pPr>
            <w:r w:rsidRPr="00BF2B45">
              <w:rPr>
                <w:rFonts w:ascii="Arial" w:hAnsi="Arial" w:cs="Arial"/>
              </w:rPr>
              <w:t>16</w:t>
            </w:r>
          </w:p>
        </w:tc>
      </w:tr>
      <w:tr w:rsidR="00D102E0" w:rsidRPr="00BF2B45" w14:paraId="0059DDE2" w14:textId="77777777" w:rsidTr="00BE1198">
        <w:trPr>
          <w:trHeight w:val="20"/>
        </w:trPr>
        <w:tc>
          <w:tcPr>
            <w:tcW w:w="720" w:type="dxa"/>
          </w:tcPr>
          <w:p w14:paraId="3F6941CF" w14:textId="77777777" w:rsidR="00D102E0" w:rsidRPr="00BF2B45" w:rsidRDefault="00D102E0" w:rsidP="00BE1198">
            <w:pPr>
              <w:jc w:val="right"/>
              <w:rPr>
                <w:rFonts w:ascii="Arial" w:hAnsi="Arial" w:cs="Arial"/>
              </w:rPr>
            </w:pPr>
          </w:p>
        </w:tc>
        <w:tc>
          <w:tcPr>
            <w:tcW w:w="4320" w:type="dxa"/>
          </w:tcPr>
          <w:p w14:paraId="440E669C" w14:textId="77777777" w:rsidR="00D102E0" w:rsidRPr="00BF2B45" w:rsidRDefault="00D102E0" w:rsidP="00BE1198">
            <w:pPr>
              <w:rPr>
                <w:rFonts w:ascii="Arial" w:hAnsi="Arial" w:cs="Arial"/>
              </w:rPr>
            </w:pPr>
            <w:r w:rsidRPr="00BF2B45">
              <w:rPr>
                <w:rFonts w:ascii="Arial" w:hAnsi="Arial" w:cs="Arial"/>
              </w:rPr>
              <w:t>ii)  Length</w:t>
            </w:r>
          </w:p>
        </w:tc>
        <w:tc>
          <w:tcPr>
            <w:tcW w:w="1080" w:type="dxa"/>
          </w:tcPr>
          <w:p w14:paraId="7783424A" w14:textId="77777777" w:rsidR="00D102E0" w:rsidRPr="00BF2B45" w:rsidRDefault="00D102E0" w:rsidP="00BE1198">
            <w:pPr>
              <w:rPr>
                <w:rFonts w:ascii="Arial" w:hAnsi="Arial" w:cs="Arial"/>
              </w:rPr>
            </w:pPr>
            <w:r w:rsidRPr="00BF2B45">
              <w:rPr>
                <w:rFonts w:ascii="Arial" w:hAnsi="Arial" w:cs="Arial"/>
              </w:rPr>
              <w:t>mm</w:t>
            </w:r>
          </w:p>
        </w:tc>
        <w:tc>
          <w:tcPr>
            <w:tcW w:w="3060" w:type="dxa"/>
          </w:tcPr>
          <w:p w14:paraId="01930600" w14:textId="77777777" w:rsidR="00D102E0" w:rsidRPr="00BF2B45" w:rsidRDefault="00D102E0" w:rsidP="00BE1198">
            <w:pPr>
              <w:rPr>
                <w:rFonts w:ascii="Arial" w:hAnsi="Arial" w:cs="Arial"/>
              </w:rPr>
            </w:pPr>
            <w:r w:rsidRPr="00BF2B45">
              <w:rPr>
                <w:rFonts w:ascii="Arial" w:hAnsi="Arial" w:cs="Arial"/>
              </w:rPr>
              <w:t>40</w:t>
            </w:r>
          </w:p>
        </w:tc>
      </w:tr>
    </w:tbl>
    <w:p w14:paraId="12A1DD34" w14:textId="77777777" w:rsidR="00D102E0" w:rsidRPr="00BF2B45" w:rsidRDefault="00D102E0" w:rsidP="00D102E0">
      <w:pPr>
        <w:rPr>
          <w:rFonts w:ascii="Arial" w:hAnsi="Arial" w:cs="Arial"/>
        </w:rPr>
      </w:pPr>
    </w:p>
    <w:tbl>
      <w:tblPr>
        <w:tblW w:w="91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320"/>
        <w:gridCol w:w="1080"/>
        <w:gridCol w:w="3060"/>
      </w:tblGrid>
      <w:tr w:rsidR="00D102E0" w:rsidRPr="00BF2B45" w14:paraId="030E1149" w14:textId="77777777" w:rsidTr="00BE1198">
        <w:trPr>
          <w:trHeight w:val="360"/>
        </w:trPr>
        <w:tc>
          <w:tcPr>
            <w:tcW w:w="9180" w:type="dxa"/>
            <w:gridSpan w:val="4"/>
            <w:tcBorders>
              <w:top w:val="nil"/>
              <w:left w:val="nil"/>
              <w:bottom w:val="single" w:sz="4" w:space="0" w:color="auto"/>
              <w:right w:val="nil"/>
            </w:tcBorders>
          </w:tcPr>
          <w:p w14:paraId="66AFD869" w14:textId="77777777" w:rsidR="00D102E0" w:rsidRPr="00BF2B45" w:rsidRDefault="00D102E0" w:rsidP="00BE1198">
            <w:pPr>
              <w:rPr>
                <w:rFonts w:ascii="Arial" w:hAnsi="Arial" w:cs="Arial"/>
              </w:rPr>
            </w:pPr>
            <w:r w:rsidRPr="00BF2B45">
              <w:rPr>
                <w:rFonts w:ascii="Arial" w:hAnsi="Arial" w:cs="Arial"/>
                <w:b/>
                <w:bCs/>
              </w:rPr>
              <w:lastRenderedPageBreak/>
              <w:t>Vibration Damper for 7/3.66 mm GS Earthwire</w:t>
            </w:r>
          </w:p>
        </w:tc>
      </w:tr>
      <w:tr w:rsidR="00D102E0" w:rsidRPr="00BF2B45" w14:paraId="30F3537E" w14:textId="77777777" w:rsidTr="00BE1198">
        <w:trPr>
          <w:trHeight w:val="20"/>
        </w:trPr>
        <w:tc>
          <w:tcPr>
            <w:tcW w:w="720" w:type="dxa"/>
            <w:tcBorders>
              <w:top w:val="single" w:sz="4" w:space="0" w:color="auto"/>
            </w:tcBorders>
          </w:tcPr>
          <w:p w14:paraId="4DB9C887" w14:textId="77777777" w:rsidR="00D102E0" w:rsidRPr="00BF2B45" w:rsidRDefault="00D102E0" w:rsidP="00BE1198">
            <w:pPr>
              <w:rPr>
                <w:rFonts w:ascii="Arial" w:hAnsi="Arial" w:cs="Arial"/>
                <w:b/>
                <w:bCs/>
              </w:rPr>
            </w:pPr>
            <w:r w:rsidRPr="00BF2B45">
              <w:rPr>
                <w:rFonts w:ascii="Arial" w:hAnsi="Arial" w:cs="Arial"/>
                <w:b/>
                <w:bCs/>
              </w:rPr>
              <w:t>Sl.</w:t>
            </w:r>
          </w:p>
        </w:tc>
        <w:tc>
          <w:tcPr>
            <w:tcW w:w="4320" w:type="dxa"/>
            <w:tcBorders>
              <w:top w:val="single" w:sz="4" w:space="0" w:color="auto"/>
            </w:tcBorders>
          </w:tcPr>
          <w:p w14:paraId="6B4EC6EC" w14:textId="77777777" w:rsidR="00D102E0" w:rsidRPr="00BF2B45" w:rsidRDefault="00D102E0" w:rsidP="00BE1198">
            <w:pPr>
              <w:rPr>
                <w:rFonts w:ascii="Arial" w:hAnsi="Arial" w:cs="Arial"/>
                <w:b/>
                <w:bCs/>
              </w:rPr>
            </w:pPr>
            <w:r w:rsidRPr="00BF2B45">
              <w:rPr>
                <w:rFonts w:ascii="Arial" w:hAnsi="Arial" w:cs="Arial"/>
                <w:b/>
                <w:bCs/>
              </w:rPr>
              <w:t>Description</w:t>
            </w:r>
          </w:p>
        </w:tc>
        <w:tc>
          <w:tcPr>
            <w:tcW w:w="1080" w:type="dxa"/>
            <w:tcBorders>
              <w:top w:val="single" w:sz="4" w:space="0" w:color="auto"/>
            </w:tcBorders>
          </w:tcPr>
          <w:p w14:paraId="48324172" w14:textId="77777777" w:rsidR="00D102E0" w:rsidRPr="00BF2B45" w:rsidRDefault="00D102E0" w:rsidP="00BE1198">
            <w:pPr>
              <w:rPr>
                <w:rFonts w:ascii="Arial" w:hAnsi="Arial" w:cs="Arial"/>
                <w:b/>
                <w:bCs/>
              </w:rPr>
            </w:pPr>
            <w:r w:rsidRPr="00BF2B45">
              <w:rPr>
                <w:rFonts w:ascii="Arial" w:hAnsi="Arial" w:cs="Arial"/>
                <w:b/>
                <w:bCs/>
              </w:rPr>
              <w:t>Unit</w:t>
            </w:r>
          </w:p>
        </w:tc>
        <w:tc>
          <w:tcPr>
            <w:tcW w:w="3060" w:type="dxa"/>
            <w:tcBorders>
              <w:top w:val="single" w:sz="4" w:space="0" w:color="auto"/>
            </w:tcBorders>
          </w:tcPr>
          <w:p w14:paraId="4B059A0A" w14:textId="77777777" w:rsidR="00D102E0" w:rsidRPr="00BF2B45" w:rsidRDefault="00D102E0" w:rsidP="00BE1198">
            <w:pPr>
              <w:jc w:val="center"/>
              <w:rPr>
                <w:rFonts w:ascii="Arial" w:hAnsi="Arial" w:cs="Arial"/>
                <w:b/>
                <w:bCs/>
              </w:rPr>
            </w:pPr>
            <w:r w:rsidRPr="00BF2B45">
              <w:rPr>
                <w:rFonts w:ascii="Arial" w:hAnsi="Arial" w:cs="Arial"/>
                <w:b/>
                <w:bCs/>
              </w:rPr>
              <w:t>Particulars/ Value</w:t>
            </w:r>
          </w:p>
        </w:tc>
      </w:tr>
      <w:tr w:rsidR="00D102E0" w:rsidRPr="00BF2B45" w14:paraId="25741F50" w14:textId="77777777" w:rsidTr="00BE1198">
        <w:trPr>
          <w:trHeight w:val="20"/>
        </w:trPr>
        <w:tc>
          <w:tcPr>
            <w:tcW w:w="720" w:type="dxa"/>
          </w:tcPr>
          <w:p w14:paraId="01D6C4CC" w14:textId="77777777" w:rsidR="00D102E0" w:rsidRPr="00BF2B45" w:rsidRDefault="00D102E0" w:rsidP="00BE1198">
            <w:pPr>
              <w:rPr>
                <w:rFonts w:ascii="Arial" w:hAnsi="Arial" w:cs="Arial"/>
              </w:rPr>
            </w:pPr>
            <w:r w:rsidRPr="00BF2B45">
              <w:rPr>
                <w:rFonts w:ascii="Arial" w:hAnsi="Arial" w:cs="Arial"/>
              </w:rPr>
              <w:t>1.</w:t>
            </w:r>
          </w:p>
        </w:tc>
        <w:tc>
          <w:tcPr>
            <w:tcW w:w="4320" w:type="dxa"/>
          </w:tcPr>
          <w:p w14:paraId="2748662E" w14:textId="77777777" w:rsidR="00D102E0" w:rsidRPr="00BF2B45" w:rsidRDefault="00D102E0" w:rsidP="00BE1198">
            <w:pPr>
              <w:rPr>
                <w:rFonts w:ascii="Arial" w:hAnsi="Arial" w:cs="Arial"/>
              </w:rPr>
            </w:pPr>
            <w:r w:rsidRPr="00BF2B45">
              <w:rPr>
                <w:rFonts w:ascii="Arial" w:hAnsi="Arial" w:cs="Arial"/>
              </w:rPr>
              <w:t>Type of Damper</w:t>
            </w:r>
          </w:p>
        </w:tc>
        <w:tc>
          <w:tcPr>
            <w:tcW w:w="1080" w:type="dxa"/>
          </w:tcPr>
          <w:p w14:paraId="1F84C2AA" w14:textId="77777777" w:rsidR="00D102E0" w:rsidRPr="00BF2B45" w:rsidRDefault="00D102E0" w:rsidP="00BE1198">
            <w:pPr>
              <w:rPr>
                <w:rFonts w:ascii="Arial" w:hAnsi="Arial" w:cs="Arial"/>
              </w:rPr>
            </w:pPr>
          </w:p>
        </w:tc>
        <w:tc>
          <w:tcPr>
            <w:tcW w:w="3060" w:type="dxa"/>
          </w:tcPr>
          <w:p w14:paraId="432CB6F8" w14:textId="77777777" w:rsidR="00D102E0" w:rsidRPr="00BF2B45" w:rsidRDefault="00D102E0" w:rsidP="00BE1198">
            <w:pPr>
              <w:rPr>
                <w:rFonts w:ascii="Arial" w:hAnsi="Arial" w:cs="Arial"/>
              </w:rPr>
            </w:pPr>
            <w:r w:rsidRPr="00BF2B45">
              <w:rPr>
                <w:rFonts w:ascii="Arial" w:hAnsi="Arial" w:cs="Arial"/>
              </w:rPr>
              <w:t>4R-Stockbridge type</w:t>
            </w:r>
          </w:p>
        </w:tc>
      </w:tr>
      <w:tr w:rsidR="00D102E0" w:rsidRPr="00BF2B45" w14:paraId="08CE9153" w14:textId="77777777" w:rsidTr="00BE1198">
        <w:trPr>
          <w:trHeight w:val="20"/>
        </w:trPr>
        <w:tc>
          <w:tcPr>
            <w:tcW w:w="720" w:type="dxa"/>
          </w:tcPr>
          <w:p w14:paraId="72E20405" w14:textId="77777777" w:rsidR="00D102E0" w:rsidRPr="00BF2B45" w:rsidRDefault="00D102E0" w:rsidP="00BE1198">
            <w:pPr>
              <w:rPr>
                <w:rFonts w:ascii="Arial" w:hAnsi="Arial" w:cs="Arial"/>
              </w:rPr>
            </w:pPr>
            <w:r w:rsidRPr="00BF2B45">
              <w:rPr>
                <w:rFonts w:ascii="Arial" w:hAnsi="Arial" w:cs="Arial"/>
              </w:rPr>
              <w:t>2.</w:t>
            </w:r>
          </w:p>
        </w:tc>
        <w:tc>
          <w:tcPr>
            <w:tcW w:w="4320" w:type="dxa"/>
          </w:tcPr>
          <w:p w14:paraId="63C12A5A" w14:textId="77777777" w:rsidR="00D102E0" w:rsidRPr="00BF2B45" w:rsidRDefault="00D102E0" w:rsidP="00BE1198">
            <w:pPr>
              <w:rPr>
                <w:rFonts w:ascii="Arial" w:hAnsi="Arial" w:cs="Arial"/>
              </w:rPr>
            </w:pPr>
            <w:r w:rsidRPr="00BF2B45">
              <w:rPr>
                <w:rFonts w:ascii="Arial" w:hAnsi="Arial" w:cs="Arial"/>
              </w:rPr>
              <w:t>Materials of  components</w:t>
            </w:r>
          </w:p>
        </w:tc>
        <w:tc>
          <w:tcPr>
            <w:tcW w:w="1080" w:type="dxa"/>
          </w:tcPr>
          <w:p w14:paraId="0482A653" w14:textId="77777777" w:rsidR="00D102E0" w:rsidRPr="00BF2B45" w:rsidRDefault="00D102E0" w:rsidP="00BE1198">
            <w:pPr>
              <w:rPr>
                <w:rFonts w:ascii="Arial" w:hAnsi="Arial" w:cs="Arial"/>
              </w:rPr>
            </w:pPr>
          </w:p>
        </w:tc>
        <w:tc>
          <w:tcPr>
            <w:tcW w:w="3060" w:type="dxa"/>
          </w:tcPr>
          <w:p w14:paraId="233379A6" w14:textId="77777777" w:rsidR="00D102E0" w:rsidRPr="00BF2B45" w:rsidRDefault="00D102E0" w:rsidP="00BE1198">
            <w:pPr>
              <w:rPr>
                <w:rFonts w:ascii="Arial" w:hAnsi="Arial" w:cs="Arial"/>
              </w:rPr>
            </w:pPr>
          </w:p>
        </w:tc>
      </w:tr>
      <w:tr w:rsidR="00D102E0" w:rsidRPr="00BF2B45" w14:paraId="1CC3AB8A" w14:textId="77777777" w:rsidTr="00BE1198">
        <w:trPr>
          <w:trHeight w:val="20"/>
        </w:trPr>
        <w:tc>
          <w:tcPr>
            <w:tcW w:w="720" w:type="dxa"/>
          </w:tcPr>
          <w:p w14:paraId="77A9E395" w14:textId="77777777" w:rsidR="00D102E0" w:rsidRPr="00BF2B45" w:rsidRDefault="00D102E0" w:rsidP="00BE1198">
            <w:pPr>
              <w:rPr>
                <w:rFonts w:ascii="Arial" w:hAnsi="Arial" w:cs="Arial"/>
              </w:rPr>
            </w:pPr>
            <w:r w:rsidRPr="00BF2B45">
              <w:rPr>
                <w:rFonts w:ascii="Arial" w:hAnsi="Arial" w:cs="Arial"/>
              </w:rPr>
              <w:t xml:space="preserve"> </w:t>
            </w:r>
          </w:p>
        </w:tc>
        <w:tc>
          <w:tcPr>
            <w:tcW w:w="4320" w:type="dxa"/>
          </w:tcPr>
          <w:p w14:paraId="4B8CC171" w14:textId="77777777" w:rsidR="00D102E0" w:rsidRPr="00BF2B45" w:rsidRDefault="00D102E0" w:rsidP="00BE1198">
            <w:pPr>
              <w:rPr>
                <w:rFonts w:ascii="Arial" w:hAnsi="Arial" w:cs="Arial"/>
              </w:rPr>
            </w:pPr>
            <w:r w:rsidRPr="00BF2B45">
              <w:rPr>
                <w:rFonts w:ascii="Arial" w:hAnsi="Arial" w:cs="Arial"/>
              </w:rPr>
              <w:t>a) Damper masses</w:t>
            </w:r>
          </w:p>
        </w:tc>
        <w:tc>
          <w:tcPr>
            <w:tcW w:w="1080" w:type="dxa"/>
          </w:tcPr>
          <w:p w14:paraId="71E5DEB2" w14:textId="77777777" w:rsidR="00D102E0" w:rsidRPr="00BF2B45" w:rsidRDefault="00D102E0" w:rsidP="00BE1198">
            <w:pPr>
              <w:rPr>
                <w:rFonts w:ascii="Arial" w:hAnsi="Arial" w:cs="Arial"/>
              </w:rPr>
            </w:pPr>
          </w:p>
        </w:tc>
        <w:tc>
          <w:tcPr>
            <w:tcW w:w="3060" w:type="dxa"/>
          </w:tcPr>
          <w:p w14:paraId="1A9D39EB" w14:textId="77777777" w:rsidR="00D102E0" w:rsidRPr="00BF2B45" w:rsidRDefault="00D102E0" w:rsidP="00BE1198">
            <w:pPr>
              <w:rPr>
                <w:rFonts w:ascii="Arial" w:hAnsi="Arial" w:cs="Arial"/>
              </w:rPr>
            </w:pPr>
            <w:r w:rsidRPr="00BF2B45">
              <w:rPr>
                <w:rFonts w:ascii="Arial" w:hAnsi="Arial" w:cs="Arial"/>
              </w:rPr>
              <w:t>Cast iron/mild steel/Zinc alloy duly hop dip galvanised</w:t>
            </w:r>
          </w:p>
        </w:tc>
      </w:tr>
      <w:tr w:rsidR="00D102E0" w:rsidRPr="00BF2B45" w14:paraId="04A9124F" w14:textId="77777777" w:rsidTr="00BE1198">
        <w:trPr>
          <w:trHeight w:val="20"/>
        </w:trPr>
        <w:tc>
          <w:tcPr>
            <w:tcW w:w="720" w:type="dxa"/>
          </w:tcPr>
          <w:p w14:paraId="19988555" w14:textId="77777777" w:rsidR="00D102E0" w:rsidRPr="00BF2B45" w:rsidRDefault="00D102E0" w:rsidP="00BE1198">
            <w:pPr>
              <w:rPr>
                <w:rFonts w:ascii="Arial" w:hAnsi="Arial" w:cs="Arial"/>
              </w:rPr>
            </w:pPr>
          </w:p>
        </w:tc>
        <w:tc>
          <w:tcPr>
            <w:tcW w:w="4320" w:type="dxa"/>
          </w:tcPr>
          <w:p w14:paraId="0B3FCA33" w14:textId="77777777" w:rsidR="00D102E0" w:rsidRPr="00BF2B45" w:rsidRDefault="00D102E0" w:rsidP="00BE1198">
            <w:pPr>
              <w:rPr>
                <w:rFonts w:ascii="Arial" w:hAnsi="Arial" w:cs="Arial"/>
              </w:rPr>
            </w:pPr>
            <w:r w:rsidRPr="00BF2B45">
              <w:rPr>
                <w:rFonts w:ascii="Arial" w:hAnsi="Arial" w:cs="Arial"/>
              </w:rPr>
              <w:t>b) Clamp</w:t>
            </w:r>
          </w:p>
        </w:tc>
        <w:tc>
          <w:tcPr>
            <w:tcW w:w="1080" w:type="dxa"/>
          </w:tcPr>
          <w:p w14:paraId="293CC279" w14:textId="77777777" w:rsidR="00D102E0" w:rsidRPr="00BF2B45" w:rsidRDefault="00D102E0" w:rsidP="00BE1198">
            <w:pPr>
              <w:rPr>
                <w:rFonts w:ascii="Arial" w:hAnsi="Arial" w:cs="Arial"/>
              </w:rPr>
            </w:pPr>
          </w:p>
        </w:tc>
        <w:tc>
          <w:tcPr>
            <w:tcW w:w="3060" w:type="dxa"/>
          </w:tcPr>
          <w:p w14:paraId="1AFD5B6D" w14:textId="77777777" w:rsidR="00D102E0" w:rsidRPr="00BF2B45" w:rsidRDefault="00D102E0" w:rsidP="00BE1198">
            <w:pPr>
              <w:rPr>
                <w:rFonts w:ascii="Arial" w:hAnsi="Arial" w:cs="Arial"/>
              </w:rPr>
            </w:pPr>
            <w:r w:rsidRPr="00BF2B45">
              <w:rPr>
                <w:rFonts w:ascii="Arial" w:hAnsi="Arial" w:cs="Arial"/>
              </w:rPr>
              <w:t>Aluminum alloy 4600</w:t>
            </w:r>
          </w:p>
        </w:tc>
      </w:tr>
      <w:tr w:rsidR="00D102E0" w:rsidRPr="00BF2B45" w14:paraId="44BFF2AB" w14:textId="77777777" w:rsidTr="00BE1198">
        <w:trPr>
          <w:trHeight w:val="20"/>
        </w:trPr>
        <w:tc>
          <w:tcPr>
            <w:tcW w:w="720" w:type="dxa"/>
          </w:tcPr>
          <w:p w14:paraId="65300C88" w14:textId="77777777" w:rsidR="00D102E0" w:rsidRPr="00BF2B45" w:rsidRDefault="00D102E0" w:rsidP="00BE1198">
            <w:pPr>
              <w:rPr>
                <w:rFonts w:ascii="Arial" w:hAnsi="Arial" w:cs="Arial"/>
              </w:rPr>
            </w:pPr>
          </w:p>
        </w:tc>
        <w:tc>
          <w:tcPr>
            <w:tcW w:w="4320" w:type="dxa"/>
          </w:tcPr>
          <w:p w14:paraId="7F5DA135" w14:textId="77777777" w:rsidR="00D102E0" w:rsidRPr="00BF2B45" w:rsidRDefault="00D102E0" w:rsidP="00BE1198">
            <w:pPr>
              <w:rPr>
                <w:rFonts w:ascii="Arial" w:hAnsi="Arial" w:cs="Arial"/>
              </w:rPr>
            </w:pPr>
            <w:r w:rsidRPr="00BF2B45">
              <w:rPr>
                <w:rFonts w:ascii="Arial" w:hAnsi="Arial" w:cs="Arial"/>
              </w:rPr>
              <w:t>c) Messenger cable</w:t>
            </w:r>
          </w:p>
        </w:tc>
        <w:tc>
          <w:tcPr>
            <w:tcW w:w="1080" w:type="dxa"/>
          </w:tcPr>
          <w:p w14:paraId="45FE6C5C" w14:textId="77777777" w:rsidR="00D102E0" w:rsidRPr="00BF2B45" w:rsidRDefault="00D102E0" w:rsidP="00BE1198">
            <w:pPr>
              <w:rPr>
                <w:rFonts w:ascii="Arial" w:hAnsi="Arial" w:cs="Arial"/>
              </w:rPr>
            </w:pPr>
          </w:p>
        </w:tc>
        <w:tc>
          <w:tcPr>
            <w:tcW w:w="3060" w:type="dxa"/>
          </w:tcPr>
          <w:p w14:paraId="4C8FD3DF" w14:textId="77777777" w:rsidR="00D102E0" w:rsidRPr="00BF2B45" w:rsidRDefault="00D102E0" w:rsidP="00BE1198">
            <w:pPr>
              <w:rPr>
                <w:rFonts w:ascii="Arial" w:hAnsi="Arial" w:cs="Arial"/>
              </w:rPr>
            </w:pPr>
            <w:r w:rsidRPr="00BF2B45">
              <w:rPr>
                <w:rFonts w:ascii="Arial" w:hAnsi="Arial" w:cs="Arial"/>
              </w:rPr>
              <w:t>High tensile strength galvanized steel</w:t>
            </w:r>
          </w:p>
        </w:tc>
      </w:tr>
      <w:tr w:rsidR="00D102E0" w:rsidRPr="00BF2B45" w14:paraId="58C60E2E" w14:textId="77777777" w:rsidTr="00BE1198">
        <w:trPr>
          <w:trHeight w:val="20"/>
        </w:trPr>
        <w:tc>
          <w:tcPr>
            <w:tcW w:w="720" w:type="dxa"/>
          </w:tcPr>
          <w:p w14:paraId="12CD701A" w14:textId="77777777" w:rsidR="00D102E0" w:rsidRPr="00BF2B45" w:rsidRDefault="00D102E0" w:rsidP="00BE1198">
            <w:pPr>
              <w:rPr>
                <w:rFonts w:ascii="Arial" w:hAnsi="Arial" w:cs="Arial"/>
              </w:rPr>
            </w:pPr>
            <w:r w:rsidRPr="00BF2B45">
              <w:rPr>
                <w:rFonts w:ascii="Arial" w:hAnsi="Arial" w:cs="Arial"/>
              </w:rPr>
              <w:t>3.</w:t>
            </w:r>
          </w:p>
        </w:tc>
        <w:tc>
          <w:tcPr>
            <w:tcW w:w="4320" w:type="dxa"/>
          </w:tcPr>
          <w:p w14:paraId="6E525116" w14:textId="77777777" w:rsidR="00D102E0" w:rsidRPr="00BF2B45" w:rsidRDefault="00D102E0" w:rsidP="00BE1198">
            <w:pPr>
              <w:rPr>
                <w:rFonts w:ascii="Arial" w:hAnsi="Arial" w:cs="Arial"/>
              </w:rPr>
            </w:pPr>
            <w:r w:rsidRPr="00BF2B45">
              <w:rPr>
                <w:rFonts w:ascii="Arial" w:hAnsi="Arial" w:cs="Arial"/>
              </w:rPr>
              <w:t>Number of strands in stranded messenger cable</w:t>
            </w:r>
          </w:p>
        </w:tc>
        <w:tc>
          <w:tcPr>
            <w:tcW w:w="1080" w:type="dxa"/>
          </w:tcPr>
          <w:p w14:paraId="66FDA94F" w14:textId="77777777" w:rsidR="00D102E0" w:rsidRPr="00BF2B45" w:rsidRDefault="00D102E0" w:rsidP="00BE1198">
            <w:pPr>
              <w:rPr>
                <w:rFonts w:ascii="Arial" w:hAnsi="Arial" w:cs="Arial"/>
              </w:rPr>
            </w:pPr>
            <w:r w:rsidRPr="00BF2B45">
              <w:rPr>
                <w:rFonts w:ascii="Arial" w:hAnsi="Arial" w:cs="Arial"/>
              </w:rPr>
              <w:t>Nos.</w:t>
            </w:r>
          </w:p>
        </w:tc>
        <w:tc>
          <w:tcPr>
            <w:tcW w:w="3060" w:type="dxa"/>
          </w:tcPr>
          <w:p w14:paraId="2C552054" w14:textId="77777777" w:rsidR="00D102E0" w:rsidRPr="00BF2B45" w:rsidRDefault="00D102E0" w:rsidP="00BE1198">
            <w:pPr>
              <w:rPr>
                <w:rFonts w:ascii="Arial" w:hAnsi="Arial" w:cs="Arial"/>
              </w:rPr>
            </w:pPr>
            <w:r w:rsidRPr="00BF2B45">
              <w:rPr>
                <w:rFonts w:ascii="Arial" w:hAnsi="Arial" w:cs="Arial"/>
              </w:rPr>
              <w:t>19</w:t>
            </w:r>
          </w:p>
        </w:tc>
      </w:tr>
      <w:tr w:rsidR="00D102E0" w:rsidRPr="00BF2B45" w14:paraId="060058F8" w14:textId="77777777" w:rsidTr="00BE1198">
        <w:trPr>
          <w:trHeight w:val="20"/>
        </w:trPr>
        <w:tc>
          <w:tcPr>
            <w:tcW w:w="720" w:type="dxa"/>
          </w:tcPr>
          <w:p w14:paraId="411AE87B" w14:textId="77777777" w:rsidR="00D102E0" w:rsidRPr="00BF2B45" w:rsidRDefault="00D102E0" w:rsidP="00BE1198">
            <w:pPr>
              <w:rPr>
                <w:rFonts w:ascii="Arial" w:hAnsi="Arial" w:cs="Arial"/>
              </w:rPr>
            </w:pPr>
            <w:r w:rsidRPr="00BF2B45">
              <w:rPr>
                <w:rFonts w:ascii="Arial" w:hAnsi="Arial" w:cs="Arial"/>
              </w:rPr>
              <w:t>4.</w:t>
            </w:r>
          </w:p>
        </w:tc>
        <w:tc>
          <w:tcPr>
            <w:tcW w:w="4320" w:type="dxa"/>
          </w:tcPr>
          <w:p w14:paraId="4055947E" w14:textId="77777777" w:rsidR="00D102E0" w:rsidRPr="00BF2B45" w:rsidRDefault="00D102E0" w:rsidP="00BE1198">
            <w:pPr>
              <w:ind w:right="144"/>
              <w:rPr>
                <w:rFonts w:ascii="Arial" w:hAnsi="Arial" w:cs="Arial"/>
              </w:rPr>
            </w:pPr>
            <w:r w:rsidRPr="00BF2B45">
              <w:rPr>
                <w:rFonts w:ascii="Arial" w:hAnsi="Arial" w:cs="Arial"/>
              </w:rPr>
              <w:t>Minimum ultimate tensile strength of stranded messenger cable</w:t>
            </w:r>
          </w:p>
        </w:tc>
        <w:tc>
          <w:tcPr>
            <w:tcW w:w="1080" w:type="dxa"/>
          </w:tcPr>
          <w:p w14:paraId="2E2E8F80" w14:textId="77777777" w:rsidR="00D102E0" w:rsidRPr="00BF2B45" w:rsidRDefault="00D102E0" w:rsidP="00BE1198">
            <w:pPr>
              <w:rPr>
                <w:rFonts w:ascii="Arial" w:hAnsi="Arial" w:cs="Arial"/>
              </w:rPr>
            </w:pPr>
            <w:r w:rsidRPr="00BF2B45">
              <w:rPr>
                <w:rFonts w:ascii="Arial" w:hAnsi="Arial" w:cs="Arial"/>
              </w:rPr>
              <w:t>Kg/mm</w:t>
            </w:r>
            <w:r w:rsidRPr="00BF2B45">
              <w:rPr>
                <w:rFonts w:ascii="Arial" w:hAnsi="Arial" w:cs="Arial"/>
                <w:vertAlign w:val="superscript"/>
              </w:rPr>
              <w:t>2</w:t>
            </w:r>
          </w:p>
        </w:tc>
        <w:tc>
          <w:tcPr>
            <w:tcW w:w="3060" w:type="dxa"/>
          </w:tcPr>
          <w:p w14:paraId="4B43E04A" w14:textId="77777777" w:rsidR="00D102E0" w:rsidRPr="00BF2B45" w:rsidRDefault="00D102E0" w:rsidP="00BE1198">
            <w:pPr>
              <w:rPr>
                <w:rFonts w:ascii="Arial" w:hAnsi="Arial" w:cs="Arial"/>
              </w:rPr>
            </w:pPr>
            <w:r w:rsidRPr="00BF2B45">
              <w:rPr>
                <w:rFonts w:ascii="Arial" w:hAnsi="Arial" w:cs="Arial"/>
              </w:rPr>
              <w:t>135</w:t>
            </w:r>
          </w:p>
        </w:tc>
      </w:tr>
      <w:tr w:rsidR="00D102E0" w:rsidRPr="00BF2B45" w14:paraId="199D5773" w14:textId="77777777" w:rsidTr="00BE1198">
        <w:trPr>
          <w:trHeight w:val="20"/>
        </w:trPr>
        <w:tc>
          <w:tcPr>
            <w:tcW w:w="720" w:type="dxa"/>
          </w:tcPr>
          <w:p w14:paraId="5661CCA7" w14:textId="77777777" w:rsidR="00D102E0" w:rsidRPr="00BF2B45" w:rsidRDefault="00D102E0" w:rsidP="00BE1198">
            <w:pPr>
              <w:rPr>
                <w:rFonts w:ascii="Arial" w:hAnsi="Arial" w:cs="Arial"/>
              </w:rPr>
            </w:pPr>
            <w:r w:rsidRPr="00BF2B45">
              <w:rPr>
                <w:rFonts w:ascii="Arial" w:hAnsi="Arial" w:cs="Arial"/>
              </w:rPr>
              <w:t>5.</w:t>
            </w:r>
          </w:p>
        </w:tc>
        <w:tc>
          <w:tcPr>
            <w:tcW w:w="4320" w:type="dxa"/>
          </w:tcPr>
          <w:p w14:paraId="00F5031B" w14:textId="77777777" w:rsidR="00D102E0" w:rsidRPr="00BF2B45" w:rsidRDefault="00D102E0" w:rsidP="00BE1198">
            <w:pPr>
              <w:ind w:right="144"/>
              <w:rPr>
                <w:rFonts w:ascii="Arial" w:hAnsi="Arial" w:cs="Arial"/>
              </w:rPr>
            </w:pPr>
            <w:r w:rsidRPr="00BF2B45">
              <w:rPr>
                <w:rFonts w:ascii="Arial" w:hAnsi="Arial" w:cs="Arial"/>
              </w:rPr>
              <w:t xml:space="preserve">Slip strength of stranded messenger cable (mass pull off) </w:t>
            </w:r>
          </w:p>
        </w:tc>
        <w:tc>
          <w:tcPr>
            <w:tcW w:w="1080" w:type="dxa"/>
          </w:tcPr>
          <w:p w14:paraId="5284CD84" w14:textId="77777777" w:rsidR="00D102E0" w:rsidRPr="00BF2B45" w:rsidRDefault="00D102E0" w:rsidP="00BE1198">
            <w:pPr>
              <w:rPr>
                <w:rFonts w:ascii="Arial" w:hAnsi="Arial" w:cs="Arial"/>
              </w:rPr>
            </w:pPr>
            <w:r w:rsidRPr="00BF2B45">
              <w:rPr>
                <w:rFonts w:ascii="Arial" w:hAnsi="Arial" w:cs="Arial"/>
              </w:rPr>
              <w:t>kN</w:t>
            </w:r>
          </w:p>
        </w:tc>
        <w:tc>
          <w:tcPr>
            <w:tcW w:w="3060" w:type="dxa"/>
          </w:tcPr>
          <w:p w14:paraId="4BCD2F53" w14:textId="77777777" w:rsidR="00D102E0" w:rsidRPr="00BF2B45" w:rsidRDefault="00D102E0" w:rsidP="00BE1198">
            <w:pPr>
              <w:rPr>
                <w:rFonts w:ascii="Arial" w:hAnsi="Arial" w:cs="Arial"/>
              </w:rPr>
            </w:pPr>
            <w:r w:rsidRPr="00BF2B45">
              <w:rPr>
                <w:rFonts w:ascii="Arial" w:hAnsi="Arial" w:cs="Arial"/>
              </w:rPr>
              <w:t xml:space="preserve">2.5  </w:t>
            </w:r>
          </w:p>
        </w:tc>
      </w:tr>
      <w:tr w:rsidR="00D102E0" w:rsidRPr="00BF2B45" w14:paraId="696A3D13" w14:textId="77777777" w:rsidTr="00BE1198">
        <w:trPr>
          <w:trHeight w:val="20"/>
        </w:trPr>
        <w:tc>
          <w:tcPr>
            <w:tcW w:w="720" w:type="dxa"/>
          </w:tcPr>
          <w:p w14:paraId="44309784" w14:textId="77777777" w:rsidR="00D102E0" w:rsidRPr="00BF2B45" w:rsidRDefault="00D102E0" w:rsidP="00BE1198">
            <w:pPr>
              <w:rPr>
                <w:rFonts w:ascii="Arial" w:hAnsi="Arial" w:cs="Arial"/>
              </w:rPr>
            </w:pPr>
            <w:r w:rsidRPr="00BF2B45">
              <w:rPr>
                <w:rFonts w:ascii="Arial" w:hAnsi="Arial" w:cs="Arial"/>
              </w:rPr>
              <w:t>6.</w:t>
            </w:r>
          </w:p>
        </w:tc>
        <w:tc>
          <w:tcPr>
            <w:tcW w:w="4320" w:type="dxa"/>
          </w:tcPr>
          <w:p w14:paraId="17317A66" w14:textId="77777777" w:rsidR="00D102E0" w:rsidRPr="00BF2B45" w:rsidRDefault="00D102E0" w:rsidP="00BE1198">
            <w:pPr>
              <w:rPr>
                <w:rFonts w:ascii="Arial" w:hAnsi="Arial" w:cs="Arial"/>
              </w:rPr>
            </w:pPr>
            <w:r w:rsidRPr="00BF2B45">
              <w:rPr>
                <w:rFonts w:ascii="Arial" w:hAnsi="Arial" w:cs="Arial"/>
              </w:rPr>
              <w:t>Slipping strength of damper clamp</w:t>
            </w:r>
          </w:p>
        </w:tc>
        <w:tc>
          <w:tcPr>
            <w:tcW w:w="1080" w:type="dxa"/>
          </w:tcPr>
          <w:p w14:paraId="60314D8E" w14:textId="77777777" w:rsidR="00D102E0" w:rsidRPr="00BF2B45" w:rsidRDefault="00D102E0" w:rsidP="00BE1198">
            <w:pPr>
              <w:rPr>
                <w:rFonts w:ascii="Arial" w:hAnsi="Arial" w:cs="Arial"/>
              </w:rPr>
            </w:pPr>
          </w:p>
        </w:tc>
        <w:tc>
          <w:tcPr>
            <w:tcW w:w="3060" w:type="dxa"/>
          </w:tcPr>
          <w:p w14:paraId="5E792AC2" w14:textId="77777777" w:rsidR="00D102E0" w:rsidRPr="00BF2B45" w:rsidRDefault="00D102E0" w:rsidP="00BE1198">
            <w:pPr>
              <w:rPr>
                <w:rFonts w:ascii="Arial" w:hAnsi="Arial" w:cs="Arial"/>
              </w:rPr>
            </w:pPr>
          </w:p>
        </w:tc>
      </w:tr>
      <w:tr w:rsidR="00D102E0" w:rsidRPr="00BF2B45" w14:paraId="316EAE6F" w14:textId="77777777" w:rsidTr="00BE1198">
        <w:trPr>
          <w:trHeight w:val="20"/>
        </w:trPr>
        <w:tc>
          <w:tcPr>
            <w:tcW w:w="720" w:type="dxa"/>
          </w:tcPr>
          <w:p w14:paraId="2BB5F19F" w14:textId="77777777" w:rsidR="00D102E0" w:rsidRPr="00BF2B45" w:rsidRDefault="00D102E0" w:rsidP="00BE1198">
            <w:pPr>
              <w:rPr>
                <w:rFonts w:ascii="Arial" w:hAnsi="Arial" w:cs="Arial"/>
              </w:rPr>
            </w:pPr>
          </w:p>
        </w:tc>
        <w:tc>
          <w:tcPr>
            <w:tcW w:w="4320" w:type="dxa"/>
          </w:tcPr>
          <w:p w14:paraId="7E0333EE" w14:textId="77777777" w:rsidR="00D102E0" w:rsidRPr="00BF2B45" w:rsidRDefault="00D102E0" w:rsidP="00BE1198">
            <w:pPr>
              <w:rPr>
                <w:rFonts w:ascii="Arial" w:hAnsi="Arial" w:cs="Arial"/>
              </w:rPr>
            </w:pPr>
            <w:r w:rsidRPr="00BF2B45">
              <w:rPr>
                <w:rFonts w:ascii="Arial" w:hAnsi="Arial" w:cs="Arial"/>
              </w:rPr>
              <w:t>(a) Before fatigue test</w:t>
            </w:r>
          </w:p>
        </w:tc>
        <w:tc>
          <w:tcPr>
            <w:tcW w:w="1080" w:type="dxa"/>
          </w:tcPr>
          <w:p w14:paraId="5BEC2320" w14:textId="77777777" w:rsidR="00D102E0" w:rsidRPr="00BF2B45" w:rsidRDefault="00D102E0" w:rsidP="00BE1198">
            <w:pPr>
              <w:rPr>
                <w:rFonts w:ascii="Arial" w:hAnsi="Arial" w:cs="Arial"/>
              </w:rPr>
            </w:pPr>
            <w:r w:rsidRPr="00BF2B45">
              <w:rPr>
                <w:rFonts w:ascii="Arial" w:hAnsi="Arial" w:cs="Arial"/>
              </w:rPr>
              <w:t>kN</w:t>
            </w:r>
          </w:p>
        </w:tc>
        <w:tc>
          <w:tcPr>
            <w:tcW w:w="3060" w:type="dxa"/>
          </w:tcPr>
          <w:p w14:paraId="0D0C7199" w14:textId="77777777" w:rsidR="00D102E0" w:rsidRPr="00BF2B45" w:rsidRDefault="00D102E0" w:rsidP="00BE1198">
            <w:pPr>
              <w:rPr>
                <w:rFonts w:ascii="Arial" w:hAnsi="Arial" w:cs="Arial"/>
              </w:rPr>
            </w:pPr>
            <w:r w:rsidRPr="00BF2B45">
              <w:rPr>
                <w:rFonts w:ascii="Arial" w:hAnsi="Arial" w:cs="Arial"/>
              </w:rPr>
              <w:t>2.5</w:t>
            </w:r>
          </w:p>
        </w:tc>
      </w:tr>
      <w:tr w:rsidR="00D102E0" w:rsidRPr="00BF2B45" w14:paraId="4C643F35" w14:textId="77777777" w:rsidTr="00BE1198">
        <w:trPr>
          <w:trHeight w:val="20"/>
        </w:trPr>
        <w:tc>
          <w:tcPr>
            <w:tcW w:w="720" w:type="dxa"/>
          </w:tcPr>
          <w:p w14:paraId="7E26A679" w14:textId="77777777" w:rsidR="00D102E0" w:rsidRPr="00BF2B45" w:rsidRDefault="00D102E0" w:rsidP="00BE1198">
            <w:pPr>
              <w:rPr>
                <w:rFonts w:ascii="Arial" w:hAnsi="Arial" w:cs="Arial"/>
              </w:rPr>
            </w:pPr>
          </w:p>
        </w:tc>
        <w:tc>
          <w:tcPr>
            <w:tcW w:w="4320" w:type="dxa"/>
          </w:tcPr>
          <w:p w14:paraId="2BCD5B1B" w14:textId="77777777" w:rsidR="00D102E0" w:rsidRPr="00BF2B45" w:rsidRDefault="00D102E0" w:rsidP="00BE1198">
            <w:pPr>
              <w:rPr>
                <w:rFonts w:ascii="Arial" w:hAnsi="Arial" w:cs="Arial"/>
              </w:rPr>
            </w:pPr>
            <w:r w:rsidRPr="00BF2B45">
              <w:rPr>
                <w:rFonts w:ascii="Arial" w:hAnsi="Arial" w:cs="Arial"/>
              </w:rPr>
              <w:t>(b) After fatigue test</w:t>
            </w:r>
          </w:p>
        </w:tc>
        <w:tc>
          <w:tcPr>
            <w:tcW w:w="1080" w:type="dxa"/>
          </w:tcPr>
          <w:p w14:paraId="002CEB10" w14:textId="77777777" w:rsidR="00D102E0" w:rsidRPr="00BF2B45" w:rsidRDefault="00D102E0" w:rsidP="00BE1198">
            <w:pPr>
              <w:rPr>
                <w:rFonts w:ascii="Arial" w:hAnsi="Arial" w:cs="Arial"/>
              </w:rPr>
            </w:pPr>
            <w:r w:rsidRPr="00BF2B45">
              <w:rPr>
                <w:rFonts w:ascii="Arial" w:hAnsi="Arial" w:cs="Arial"/>
              </w:rPr>
              <w:t>kN</w:t>
            </w:r>
          </w:p>
        </w:tc>
        <w:tc>
          <w:tcPr>
            <w:tcW w:w="3060" w:type="dxa"/>
          </w:tcPr>
          <w:p w14:paraId="56426687" w14:textId="77777777" w:rsidR="00D102E0" w:rsidRPr="00BF2B45" w:rsidRDefault="00D102E0" w:rsidP="00BE1198">
            <w:pPr>
              <w:rPr>
                <w:rFonts w:ascii="Arial" w:hAnsi="Arial" w:cs="Arial"/>
              </w:rPr>
            </w:pPr>
            <w:r w:rsidRPr="00BF2B45">
              <w:rPr>
                <w:rFonts w:ascii="Arial" w:hAnsi="Arial" w:cs="Arial"/>
              </w:rPr>
              <w:t>2</w:t>
            </w:r>
          </w:p>
        </w:tc>
      </w:tr>
      <w:tr w:rsidR="00D102E0" w:rsidRPr="00BF2B45" w14:paraId="16EA89CA" w14:textId="77777777" w:rsidTr="00BE1198">
        <w:trPr>
          <w:trHeight w:val="20"/>
        </w:trPr>
        <w:tc>
          <w:tcPr>
            <w:tcW w:w="720" w:type="dxa"/>
          </w:tcPr>
          <w:p w14:paraId="3CD9A746" w14:textId="77777777" w:rsidR="00D102E0" w:rsidRPr="00BF2B45" w:rsidRDefault="00D102E0" w:rsidP="00BE1198">
            <w:pPr>
              <w:rPr>
                <w:rFonts w:ascii="Arial" w:hAnsi="Arial" w:cs="Arial"/>
              </w:rPr>
            </w:pPr>
            <w:r w:rsidRPr="00BF2B45">
              <w:rPr>
                <w:rFonts w:ascii="Arial" w:hAnsi="Arial" w:cs="Arial"/>
              </w:rPr>
              <w:t>7.</w:t>
            </w:r>
          </w:p>
        </w:tc>
        <w:tc>
          <w:tcPr>
            <w:tcW w:w="4320" w:type="dxa"/>
          </w:tcPr>
          <w:p w14:paraId="04F30C2A" w14:textId="77777777" w:rsidR="00D102E0" w:rsidRPr="00BF2B45" w:rsidRDefault="00D102E0" w:rsidP="00BE1198">
            <w:pPr>
              <w:ind w:right="144"/>
              <w:rPr>
                <w:rFonts w:ascii="Arial" w:hAnsi="Arial" w:cs="Arial"/>
              </w:rPr>
            </w:pPr>
            <w:r w:rsidRPr="00BF2B45">
              <w:rPr>
                <w:rFonts w:ascii="Arial" w:hAnsi="Arial" w:cs="Arial"/>
              </w:rPr>
              <w:t>Resonance frequencies range</w:t>
            </w:r>
          </w:p>
        </w:tc>
        <w:tc>
          <w:tcPr>
            <w:tcW w:w="1080" w:type="dxa"/>
          </w:tcPr>
          <w:p w14:paraId="7B2651AA" w14:textId="77777777" w:rsidR="00D102E0" w:rsidRPr="00BF2B45" w:rsidRDefault="00D102E0" w:rsidP="00BE1198">
            <w:pPr>
              <w:rPr>
                <w:rFonts w:ascii="Arial" w:hAnsi="Arial" w:cs="Arial"/>
              </w:rPr>
            </w:pPr>
            <w:r w:rsidRPr="00BF2B45">
              <w:rPr>
                <w:rFonts w:ascii="Arial" w:hAnsi="Arial" w:cs="Arial"/>
              </w:rPr>
              <w:t>Hz</w:t>
            </w:r>
          </w:p>
        </w:tc>
        <w:tc>
          <w:tcPr>
            <w:tcW w:w="3060" w:type="dxa"/>
          </w:tcPr>
          <w:p w14:paraId="0817DF9F" w14:textId="77777777" w:rsidR="00D102E0" w:rsidRPr="00BF2B45" w:rsidRDefault="00D102E0" w:rsidP="00BE1198">
            <w:pPr>
              <w:rPr>
                <w:rFonts w:ascii="Arial" w:hAnsi="Arial" w:cs="Arial"/>
              </w:rPr>
            </w:pPr>
            <w:r w:rsidRPr="00BF2B45">
              <w:rPr>
                <w:rFonts w:ascii="Arial" w:hAnsi="Arial" w:cs="Arial"/>
              </w:rPr>
              <w:t xml:space="preserve">10 to 60 </w:t>
            </w:r>
          </w:p>
        </w:tc>
      </w:tr>
      <w:tr w:rsidR="00D102E0" w:rsidRPr="00BF2B45" w14:paraId="12132A0B" w14:textId="77777777" w:rsidTr="00BE1198">
        <w:trPr>
          <w:cantSplit/>
          <w:trHeight w:val="20"/>
        </w:trPr>
        <w:tc>
          <w:tcPr>
            <w:tcW w:w="720" w:type="dxa"/>
          </w:tcPr>
          <w:p w14:paraId="3EB4D89C" w14:textId="77777777" w:rsidR="00D102E0" w:rsidRPr="00BF2B45" w:rsidRDefault="00D102E0" w:rsidP="00BE1198">
            <w:pPr>
              <w:rPr>
                <w:rFonts w:ascii="Arial" w:hAnsi="Arial" w:cs="Arial"/>
              </w:rPr>
            </w:pPr>
            <w:r w:rsidRPr="00BF2B45">
              <w:rPr>
                <w:rFonts w:ascii="Arial" w:hAnsi="Arial" w:cs="Arial"/>
              </w:rPr>
              <w:t>8.</w:t>
            </w:r>
          </w:p>
        </w:tc>
        <w:tc>
          <w:tcPr>
            <w:tcW w:w="4320" w:type="dxa"/>
          </w:tcPr>
          <w:p w14:paraId="3AE6A46D" w14:textId="77777777" w:rsidR="00D102E0" w:rsidRPr="00BF2B45" w:rsidRDefault="00D102E0" w:rsidP="00BE1198">
            <w:pPr>
              <w:ind w:right="144"/>
              <w:rPr>
                <w:rFonts w:ascii="Arial" w:hAnsi="Arial" w:cs="Arial"/>
              </w:rPr>
            </w:pPr>
            <w:r w:rsidRPr="00BF2B45">
              <w:rPr>
                <w:rFonts w:ascii="Arial" w:hAnsi="Arial" w:cs="Arial"/>
              </w:rPr>
              <w:t>Percentage variation in reactance after fatigue test in comparison with that . before fatigue test</w:t>
            </w:r>
          </w:p>
        </w:tc>
        <w:tc>
          <w:tcPr>
            <w:tcW w:w="1080" w:type="dxa"/>
          </w:tcPr>
          <w:p w14:paraId="3D3EB593" w14:textId="77777777" w:rsidR="00D102E0" w:rsidRPr="00BF2B45" w:rsidRDefault="00D102E0" w:rsidP="00BE1198">
            <w:pPr>
              <w:rPr>
                <w:rFonts w:ascii="Arial" w:hAnsi="Arial" w:cs="Arial"/>
              </w:rPr>
            </w:pPr>
            <w:r w:rsidRPr="00BF2B45">
              <w:rPr>
                <w:rFonts w:ascii="Arial" w:hAnsi="Arial" w:cs="Arial"/>
              </w:rPr>
              <w:t>%</w:t>
            </w:r>
          </w:p>
        </w:tc>
        <w:tc>
          <w:tcPr>
            <w:tcW w:w="3060" w:type="dxa"/>
          </w:tcPr>
          <w:p w14:paraId="29C8A949" w14:textId="77777777" w:rsidR="00D102E0" w:rsidRPr="00BF2B45" w:rsidRDefault="00D102E0" w:rsidP="00BE1198">
            <w:pPr>
              <w:rPr>
                <w:rFonts w:ascii="Arial" w:hAnsi="Arial" w:cs="Arial"/>
              </w:rPr>
            </w:pPr>
            <w:r w:rsidRPr="00BF2B45">
              <w:rPr>
                <w:rFonts w:ascii="Arial" w:hAnsi="Arial" w:cs="Arial"/>
              </w:rPr>
              <w:t>+/-40 (Maximum)</w:t>
            </w:r>
          </w:p>
        </w:tc>
      </w:tr>
      <w:tr w:rsidR="00D102E0" w:rsidRPr="00BF2B45" w14:paraId="2811CED2" w14:textId="77777777" w:rsidTr="00BE1198">
        <w:trPr>
          <w:trHeight w:val="20"/>
        </w:trPr>
        <w:tc>
          <w:tcPr>
            <w:tcW w:w="720" w:type="dxa"/>
          </w:tcPr>
          <w:p w14:paraId="04409748" w14:textId="77777777" w:rsidR="00D102E0" w:rsidRPr="00BF2B45" w:rsidRDefault="00D102E0" w:rsidP="00BE1198">
            <w:pPr>
              <w:rPr>
                <w:rFonts w:ascii="Arial" w:hAnsi="Arial" w:cs="Arial"/>
              </w:rPr>
            </w:pPr>
            <w:r w:rsidRPr="00BF2B45">
              <w:rPr>
                <w:rFonts w:ascii="Arial" w:hAnsi="Arial" w:cs="Arial"/>
              </w:rPr>
              <w:t>9.</w:t>
            </w:r>
          </w:p>
        </w:tc>
        <w:tc>
          <w:tcPr>
            <w:tcW w:w="4320" w:type="dxa"/>
          </w:tcPr>
          <w:p w14:paraId="3CF849DF" w14:textId="77777777" w:rsidR="00D102E0" w:rsidRPr="00BF2B45" w:rsidRDefault="00D102E0" w:rsidP="00BE1198">
            <w:pPr>
              <w:ind w:right="144"/>
              <w:rPr>
                <w:rFonts w:ascii="Arial" w:hAnsi="Arial" w:cs="Arial"/>
              </w:rPr>
            </w:pPr>
            <w:r w:rsidRPr="00BF2B45">
              <w:rPr>
                <w:rFonts w:ascii="Arial" w:hAnsi="Arial" w:cs="Arial"/>
              </w:rPr>
              <w:t>Percentage variation in power dissipation after fatigue test in comparison with that before fatigue test</w:t>
            </w:r>
          </w:p>
        </w:tc>
        <w:tc>
          <w:tcPr>
            <w:tcW w:w="1080" w:type="dxa"/>
          </w:tcPr>
          <w:p w14:paraId="1C36CA01" w14:textId="77777777" w:rsidR="00D102E0" w:rsidRPr="00BF2B45" w:rsidRDefault="00D102E0" w:rsidP="00BE1198">
            <w:pPr>
              <w:rPr>
                <w:rFonts w:ascii="Arial" w:hAnsi="Arial" w:cs="Arial"/>
              </w:rPr>
            </w:pPr>
            <w:r w:rsidRPr="00BF2B45">
              <w:rPr>
                <w:rFonts w:ascii="Arial" w:hAnsi="Arial" w:cs="Arial"/>
              </w:rPr>
              <w:t>%</w:t>
            </w:r>
          </w:p>
        </w:tc>
        <w:tc>
          <w:tcPr>
            <w:tcW w:w="3060" w:type="dxa"/>
          </w:tcPr>
          <w:p w14:paraId="7CF0419B" w14:textId="77777777" w:rsidR="00D102E0" w:rsidRPr="00BF2B45" w:rsidRDefault="00D102E0" w:rsidP="00BE1198">
            <w:pPr>
              <w:rPr>
                <w:rFonts w:ascii="Arial" w:hAnsi="Arial" w:cs="Arial"/>
              </w:rPr>
            </w:pPr>
            <w:r w:rsidRPr="00BF2B45">
              <w:rPr>
                <w:rFonts w:ascii="Arial" w:hAnsi="Arial" w:cs="Arial"/>
              </w:rPr>
              <w:t>+/-40 (Maximum)</w:t>
            </w:r>
          </w:p>
        </w:tc>
      </w:tr>
    </w:tbl>
    <w:p w14:paraId="4E381D56" w14:textId="77777777" w:rsidR="00D102E0" w:rsidRPr="00BF2B45" w:rsidRDefault="00D102E0" w:rsidP="00D102E0">
      <w:pPr>
        <w:rPr>
          <w:rFonts w:ascii="Arial" w:hAnsi="Arial" w:cs="Arial"/>
        </w:rPr>
      </w:pPr>
    </w:p>
    <w:tbl>
      <w:tblPr>
        <w:tblW w:w="91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2"/>
        <w:gridCol w:w="4488"/>
        <w:gridCol w:w="1080"/>
        <w:gridCol w:w="3060"/>
      </w:tblGrid>
      <w:tr w:rsidR="00D102E0" w:rsidRPr="00BF2B45" w14:paraId="438FDB87" w14:textId="77777777" w:rsidTr="00BE1198">
        <w:trPr>
          <w:trHeight w:val="360"/>
        </w:trPr>
        <w:tc>
          <w:tcPr>
            <w:tcW w:w="9180" w:type="dxa"/>
            <w:gridSpan w:val="4"/>
            <w:tcBorders>
              <w:top w:val="nil"/>
              <w:left w:val="nil"/>
              <w:bottom w:val="single" w:sz="4" w:space="0" w:color="auto"/>
              <w:right w:val="nil"/>
            </w:tcBorders>
          </w:tcPr>
          <w:p w14:paraId="59CA5E48" w14:textId="77777777" w:rsidR="00D102E0" w:rsidRPr="00BF2B45" w:rsidRDefault="00D102E0" w:rsidP="00BE1198">
            <w:pPr>
              <w:rPr>
                <w:rFonts w:ascii="Arial" w:hAnsi="Arial" w:cs="Arial"/>
                <w:b/>
                <w:bCs/>
              </w:rPr>
            </w:pPr>
            <w:r w:rsidRPr="00BF2B45">
              <w:rPr>
                <w:rFonts w:ascii="Arial" w:hAnsi="Arial" w:cs="Arial"/>
              </w:rPr>
              <w:br w:type="page"/>
            </w:r>
            <w:r w:rsidRPr="00BF2B45">
              <w:rPr>
                <w:rFonts w:ascii="Arial" w:hAnsi="Arial" w:cs="Arial"/>
                <w:b/>
                <w:bCs/>
              </w:rPr>
              <w:t>Suspension Clamp  for 7/3.66 mm GS Earthwire</w:t>
            </w:r>
          </w:p>
        </w:tc>
      </w:tr>
      <w:tr w:rsidR="00D102E0" w:rsidRPr="00BF2B45" w14:paraId="3B557071" w14:textId="77777777" w:rsidTr="00BE1198">
        <w:trPr>
          <w:trHeight w:val="20"/>
        </w:trPr>
        <w:tc>
          <w:tcPr>
            <w:tcW w:w="552" w:type="dxa"/>
            <w:tcBorders>
              <w:top w:val="single" w:sz="4" w:space="0" w:color="auto"/>
            </w:tcBorders>
          </w:tcPr>
          <w:p w14:paraId="00E5AF0D" w14:textId="77777777" w:rsidR="00D102E0" w:rsidRPr="00BF2B45" w:rsidRDefault="00D102E0" w:rsidP="00BE1198">
            <w:pPr>
              <w:rPr>
                <w:rFonts w:ascii="Arial" w:hAnsi="Arial" w:cs="Arial"/>
                <w:b/>
                <w:bCs/>
              </w:rPr>
            </w:pPr>
            <w:r w:rsidRPr="00BF2B45">
              <w:rPr>
                <w:rFonts w:ascii="Arial" w:hAnsi="Arial" w:cs="Arial"/>
                <w:b/>
                <w:bCs/>
              </w:rPr>
              <w:t>Sl.</w:t>
            </w:r>
          </w:p>
        </w:tc>
        <w:tc>
          <w:tcPr>
            <w:tcW w:w="4488" w:type="dxa"/>
            <w:tcBorders>
              <w:top w:val="single" w:sz="4" w:space="0" w:color="auto"/>
            </w:tcBorders>
          </w:tcPr>
          <w:p w14:paraId="06793382" w14:textId="77777777" w:rsidR="00D102E0" w:rsidRPr="00BF2B45" w:rsidRDefault="00D102E0" w:rsidP="00BE1198">
            <w:pPr>
              <w:rPr>
                <w:rFonts w:ascii="Arial" w:hAnsi="Arial" w:cs="Arial"/>
                <w:b/>
                <w:bCs/>
              </w:rPr>
            </w:pPr>
            <w:r w:rsidRPr="00BF2B45">
              <w:rPr>
                <w:rFonts w:ascii="Arial" w:hAnsi="Arial" w:cs="Arial"/>
                <w:b/>
                <w:bCs/>
              </w:rPr>
              <w:t>Description</w:t>
            </w:r>
          </w:p>
        </w:tc>
        <w:tc>
          <w:tcPr>
            <w:tcW w:w="1080" w:type="dxa"/>
            <w:tcBorders>
              <w:top w:val="single" w:sz="4" w:space="0" w:color="auto"/>
            </w:tcBorders>
          </w:tcPr>
          <w:p w14:paraId="72B9B507" w14:textId="77777777" w:rsidR="00D102E0" w:rsidRPr="00BF2B45" w:rsidRDefault="00D102E0" w:rsidP="00BE1198">
            <w:pPr>
              <w:rPr>
                <w:rFonts w:ascii="Arial" w:hAnsi="Arial" w:cs="Arial"/>
                <w:b/>
                <w:bCs/>
              </w:rPr>
            </w:pPr>
            <w:r w:rsidRPr="00BF2B45">
              <w:rPr>
                <w:rFonts w:ascii="Arial" w:hAnsi="Arial" w:cs="Arial"/>
                <w:b/>
                <w:bCs/>
              </w:rPr>
              <w:t>Unit</w:t>
            </w:r>
          </w:p>
        </w:tc>
        <w:tc>
          <w:tcPr>
            <w:tcW w:w="3060" w:type="dxa"/>
            <w:tcBorders>
              <w:top w:val="single" w:sz="4" w:space="0" w:color="auto"/>
            </w:tcBorders>
          </w:tcPr>
          <w:p w14:paraId="5962B8B9" w14:textId="77777777" w:rsidR="00D102E0" w:rsidRPr="00BF2B45" w:rsidRDefault="00D102E0" w:rsidP="00BE1198">
            <w:pPr>
              <w:jc w:val="center"/>
              <w:rPr>
                <w:rFonts w:ascii="Arial" w:hAnsi="Arial" w:cs="Arial"/>
                <w:b/>
                <w:bCs/>
              </w:rPr>
            </w:pPr>
            <w:r w:rsidRPr="00BF2B45">
              <w:rPr>
                <w:rFonts w:ascii="Arial" w:hAnsi="Arial" w:cs="Arial"/>
                <w:b/>
                <w:bCs/>
              </w:rPr>
              <w:t>Particulars/ Value</w:t>
            </w:r>
          </w:p>
        </w:tc>
      </w:tr>
      <w:tr w:rsidR="00D102E0" w:rsidRPr="00BF2B45" w14:paraId="30F7B074" w14:textId="77777777" w:rsidTr="00BE1198">
        <w:trPr>
          <w:trHeight w:val="20"/>
        </w:trPr>
        <w:tc>
          <w:tcPr>
            <w:tcW w:w="552" w:type="dxa"/>
          </w:tcPr>
          <w:p w14:paraId="57C773B8" w14:textId="77777777" w:rsidR="00D102E0" w:rsidRPr="00BF2B45" w:rsidRDefault="00D102E0" w:rsidP="00BE1198">
            <w:pPr>
              <w:rPr>
                <w:rFonts w:ascii="Arial" w:hAnsi="Arial" w:cs="Arial"/>
              </w:rPr>
            </w:pPr>
            <w:r w:rsidRPr="00BF2B45">
              <w:rPr>
                <w:rFonts w:ascii="Arial" w:hAnsi="Arial" w:cs="Arial"/>
              </w:rPr>
              <w:t>1.</w:t>
            </w:r>
          </w:p>
        </w:tc>
        <w:tc>
          <w:tcPr>
            <w:tcW w:w="4488" w:type="dxa"/>
          </w:tcPr>
          <w:p w14:paraId="19AF3D6D" w14:textId="77777777" w:rsidR="00D102E0" w:rsidRPr="00BF2B45" w:rsidRDefault="00D102E0" w:rsidP="00BE1198">
            <w:pPr>
              <w:rPr>
                <w:rFonts w:ascii="Arial" w:hAnsi="Arial" w:cs="Arial"/>
                <w:b/>
                <w:bCs/>
              </w:rPr>
            </w:pPr>
            <w:r w:rsidRPr="00BF2B45">
              <w:rPr>
                <w:rFonts w:ascii="Arial" w:hAnsi="Arial" w:cs="Arial"/>
                <w:b/>
                <w:bCs/>
              </w:rPr>
              <w:t>Material of components</w:t>
            </w:r>
          </w:p>
        </w:tc>
        <w:tc>
          <w:tcPr>
            <w:tcW w:w="1080" w:type="dxa"/>
          </w:tcPr>
          <w:p w14:paraId="72D4416E" w14:textId="77777777" w:rsidR="00D102E0" w:rsidRPr="00BF2B45" w:rsidRDefault="00D102E0" w:rsidP="00BE1198">
            <w:pPr>
              <w:rPr>
                <w:rFonts w:ascii="Arial" w:hAnsi="Arial" w:cs="Arial"/>
              </w:rPr>
            </w:pPr>
          </w:p>
        </w:tc>
        <w:tc>
          <w:tcPr>
            <w:tcW w:w="3060" w:type="dxa"/>
          </w:tcPr>
          <w:p w14:paraId="53DF1A10" w14:textId="77777777" w:rsidR="00D102E0" w:rsidRPr="00BF2B45" w:rsidRDefault="00D102E0" w:rsidP="00BE1198">
            <w:pPr>
              <w:rPr>
                <w:rFonts w:ascii="Arial" w:hAnsi="Arial" w:cs="Arial"/>
              </w:rPr>
            </w:pPr>
          </w:p>
        </w:tc>
      </w:tr>
      <w:tr w:rsidR="00D102E0" w:rsidRPr="00BF2B45" w14:paraId="393FE21C" w14:textId="77777777" w:rsidTr="00BE1198">
        <w:trPr>
          <w:trHeight w:val="20"/>
        </w:trPr>
        <w:tc>
          <w:tcPr>
            <w:tcW w:w="552" w:type="dxa"/>
          </w:tcPr>
          <w:p w14:paraId="29392769" w14:textId="77777777" w:rsidR="00D102E0" w:rsidRPr="00BF2B45" w:rsidRDefault="00D102E0" w:rsidP="00BE1198">
            <w:pPr>
              <w:rPr>
                <w:rFonts w:ascii="Arial" w:hAnsi="Arial" w:cs="Arial"/>
              </w:rPr>
            </w:pPr>
          </w:p>
        </w:tc>
        <w:tc>
          <w:tcPr>
            <w:tcW w:w="4488" w:type="dxa"/>
          </w:tcPr>
          <w:p w14:paraId="10A9B5BF" w14:textId="77777777" w:rsidR="00D102E0" w:rsidRPr="00BF2B45" w:rsidRDefault="00D102E0" w:rsidP="00BE1198">
            <w:pPr>
              <w:rPr>
                <w:rFonts w:ascii="Arial" w:hAnsi="Arial" w:cs="Arial"/>
              </w:rPr>
            </w:pPr>
            <w:r w:rsidRPr="00BF2B45">
              <w:rPr>
                <w:rFonts w:ascii="Arial" w:hAnsi="Arial" w:cs="Arial"/>
              </w:rPr>
              <w:t>(a) Shackle</w:t>
            </w:r>
          </w:p>
        </w:tc>
        <w:tc>
          <w:tcPr>
            <w:tcW w:w="1080" w:type="dxa"/>
          </w:tcPr>
          <w:p w14:paraId="59AE289E" w14:textId="77777777" w:rsidR="00D102E0" w:rsidRPr="00BF2B45" w:rsidRDefault="00D102E0" w:rsidP="00BE1198">
            <w:pPr>
              <w:rPr>
                <w:rFonts w:ascii="Arial" w:hAnsi="Arial" w:cs="Arial"/>
              </w:rPr>
            </w:pPr>
          </w:p>
        </w:tc>
        <w:tc>
          <w:tcPr>
            <w:tcW w:w="3060" w:type="dxa"/>
          </w:tcPr>
          <w:p w14:paraId="09591323" w14:textId="77777777" w:rsidR="00D102E0" w:rsidRPr="00BF2B45" w:rsidRDefault="00D102E0" w:rsidP="00BE1198">
            <w:pPr>
              <w:rPr>
                <w:rFonts w:ascii="Arial" w:hAnsi="Arial" w:cs="Arial"/>
              </w:rPr>
            </w:pPr>
            <w:r w:rsidRPr="00BF2B45">
              <w:rPr>
                <w:rFonts w:ascii="Arial" w:hAnsi="Arial" w:cs="Arial"/>
              </w:rPr>
              <w:t>Forged Steel</w:t>
            </w:r>
          </w:p>
        </w:tc>
      </w:tr>
      <w:tr w:rsidR="00D102E0" w:rsidRPr="00BF2B45" w14:paraId="78CF1D3B" w14:textId="77777777" w:rsidTr="00BE1198">
        <w:trPr>
          <w:trHeight w:val="20"/>
        </w:trPr>
        <w:tc>
          <w:tcPr>
            <w:tcW w:w="552" w:type="dxa"/>
          </w:tcPr>
          <w:p w14:paraId="62D20F15" w14:textId="77777777" w:rsidR="00D102E0" w:rsidRPr="00BF2B45" w:rsidRDefault="00D102E0" w:rsidP="00BE1198">
            <w:pPr>
              <w:rPr>
                <w:rFonts w:ascii="Arial" w:hAnsi="Arial" w:cs="Arial"/>
              </w:rPr>
            </w:pPr>
          </w:p>
        </w:tc>
        <w:tc>
          <w:tcPr>
            <w:tcW w:w="4488" w:type="dxa"/>
          </w:tcPr>
          <w:p w14:paraId="2F997A56" w14:textId="77777777" w:rsidR="00D102E0" w:rsidRPr="00BF2B45" w:rsidRDefault="00D102E0" w:rsidP="00BE1198">
            <w:pPr>
              <w:rPr>
                <w:rFonts w:ascii="Arial" w:hAnsi="Arial" w:cs="Arial"/>
              </w:rPr>
            </w:pPr>
            <w:r w:rsidRPr="00BF2B45">
              <w:rPr>
                <w:rFonts w:ascii="Arial" w:hAnsi="Arial" w:cs="Arial"/>
              </w:rPr>
              <w:t>(b) Clamp Body &amp; Keeper</w:t>
            </w:r>
          </w:p>
        </w:tc>
        <w:tc>
          <w:tcPr>
            <w:tcW w:w="1080" w:type="dxa"/>
          </w:tcPr>
          <w:p w14:paraId="2DF709B0" w14:textId="77777777" w:rsidR="00D102E0" w:rsidRPr="00BF2B45" w:rsidRDefault="00D102E0" w:rsidP="00BE1198">
            <w:pPr>
              <w:rPr>
                <w:rFonts w:ascii="Arial" w:hAnsi="Arial" w:cs="Arial"/>
              </w:rPr>
            </w:pPr>
          </w:p>
        </w:tc>
        <w:tc>
          <w:tcPr>
            <w:tcW w:w="3060" w:type="dxa"/>
          </w:tcPr>
          <w:p w14:paraId="793B739C" w14:textId="77777777" w:rsidR="00D102E0" w:rsidRPr="00BF2B45" w:rsidRDefault="00D102E0" w:rsidP="00BE1198">
            <w:pPr>
              <w:rPr>
                <w:rFonts w:ascii="Arial" w:hAnsi="Arial" w:cs="Arial"/>
              </w:rPr>
            </w:pPr>
            <w:r w:rsidRPr="00BF2B45">
              <w:rPr>
                <w:rFonts w:ascii="Arial" w:hAnsi="Arial" w:cs="Arial"/>
              </w:rPr>
              <w:t>Malleable cast iron / SGI</w:t>
            </w:r>
          </w:p>
        </w:tc>
      </w:tr>
      <w:tr w:rsidR="00D102E0" w:rsidRPr="00BF2B45" w14:paraId="31E06A3D" w14:textId="77777777" w:rsidTr="00BE1198">
        <w:trPr>
          <w:trHeight w:val="20"/>
        </w:trPr>
        <w:tc>
          <w:tcPr>
            <w:tcW w:w="552" w:type="dxa"/>
          </w:tcPr>
          <w:p w14:paraId="3CA1607D" w14:textId="77777777" w:rsidR="00D102E0" w:rsidRPr="00BF2B45" w:rsidRDefault="00D102E0" w:rsidP="00BE1198">
            <w:pPr>
              <w:rPr>
                <w:rFonts w:ascii="Arial" w:hAnsi="Arial" w:cs="Arial"/>
              </w:rPr>
            </w:pPr>
          </w:p>
        </w:tc>
        <w:tc>
          <w:tcPr>
            <w:tcW w:w="4488" w:type="dxa"/>
          </w:tcPr>
          <w:p w14:paraId="15FF5F39" w14:textId="77777777" w:rsidR="00D102E0" w:rsidRPr="00BF2B45" w:rsidRDefault="00D102E0" w:rsidP="00BE1198">
            <w:pPr>
              <w:rPr>
                <w:rFonts w:ascii="Arial" w:hAnsi="Arial" w:cs="Arial"/>
              </w:rPr>
            </w:pPr>
            <w:r w:rsidRPr="00BF2B45">
              <w:rPr>
                <w:rFonts w:ascii="Arial" w:hAnsi="Arial" w:cs="Arial"/>
              </w:rPr>
              <w:t>(c) U- Bolt</w:t>
            </w:r>
          </w:p>
        </w:tc>
        <w:tc>
          <w:tcPr>
            <w:tcW w:w="1080" w:type="dxa"/>
          </w:tcPr>
          <w:p w14:paraId="00F4CFF3" w14:textId="77777777" w:rsidR="00D102E0" w:rsidRPr="00BF2B45" w:rsidRDefault="00D102E0" w:rsidP="00BE1198">
            <w:pPr>
              <w:rPr>
                <w:rFonts w:ascii="Arial" w:hAnsi="Arial" w:cs="Arial"/>
              </w:rPr>
            </w:pPr>
          </w:p>
        </w:tc>
        <w:tc>
          <w:tcPr>
            <w:tcW w:w="3060" w:type="dxa"/>
          </w:tcPr>
          <w:p w14:paraId="4ADA4045" w14:textId="77777777" w:rsidR="00D102E0" w:rsidRPr="00BF2B45" w:rsidRDefault="00D102E0" w:rsidP="00BE1198">
            <w:pPr>
              <w:rPr>
                <w:rFonts w:ascii="Arial" w:hAnsi="Arial" w:cs="Arial"/>
              </w:rPr>
            </w:pPr>
            <w:r w:rsidRPr="00BF2B45">
              <w:rPr>
                <w:rFonts w:ascii="Arial" w:hAnsi="Arial" w:cs="Arial"/>
              </w:rPr>
              <w:t>Mild Steel</w:t>
            </w:r>
          </w:p>
        </w:tc>
      </w:tr>
      <w:tr w:rsidR="00D102E0" w:rsidRPr="00BF2B45" w14:paraId="4D525092" w14:textId="77777777" w:rsidTr="00BE1198">
        <w:trPr>
          <w:trHeight w:val="20"/>
        </w:trPr>
        <w:tc>
          <w:tcPr>
            <w:tcW w:w="552" w:type="dxa"/>
          </w:tcPr>
          <w:p w14:paraId="09587CEE" w14:textId="77777777" w:rsidR="00D102E0" w:rsidRPr="00BF2B45" w:rsidRDefault="00D102E0" w:rsidP="00BE1198">
            <w:pPr>
              <w:rPr>
                <w:rFonts w:ascii="Arial" w:hAnsi="Arial" w:cs="Arial"/>
              </w:rPr>
            </w:pPr>
            <w:r w:rsidRPr="00BF2B45">
              <w:rPr>
                <w:rFonts w:ascii="Arial" w:hAnsi="Arial" w:cs="Arial"/>
              </w:rPr>
              <w:t>2.</w:t>
            </w:r>
          </w:p>
        </w:tc>
        <w:tc>
          <w:tcPr>
            <w:tcW w:w="4488" w:type="dxa"/>
          </w:tcPr>
          <w:p w14:paraId="22BD76FA" w14:textId="77777777" w:rsidR="00D102E0" w:rsidRPr="00BF2B45" w:rsidRDefault="00D102E0" w:rsidP="00BE1198">
            <w:pPr>
              <w:rPr>
                <w:rFonts w:ascii="Arial" w:hAnsi="Arial" w:cs="Arial"/>
              </w:rPr>
            </w:pPr>
            <w:r w:rsidRPr="00BF2B45">
              <w:rPr>
                <w:rFonts w:ascii="Arial" w:hAnsi="Arial" w:cs="Arial"/>
              </w:rPr>
              <w:t>Total Drop (Maximum)</w:t>
            </w:r>
          </w:p>
        </w:tc>
        <w:tc>
          <w:tcPr>
            <w:tcW w:w="1080" w:type="dxa"/>
          </w:tcPr>
          <w:p w14:paraId="598A175B" w14:textId="77777777" w:rsidR="00D102E0" w:rsidRPr="00BF2B45" w:rsidRDefault="00D102E0" w:rsidP="00BE1198">
            <w:pPr>
              <w:rPr>
                <w:rFonts w:ascii="Arial" w:hAnsi="Arial" w:cs="Arial"/>
              </w:rPr>
            </w:pPr>
            <w:r w:rsidRPr="00BF2B45">
              <w:rPr>
                <w:rFonts w:ascii="Arial" w:hAnsi="Arial" w:cs="Arial"/>
              </w:rPr>
              <w:t>mm</w:t>
            </w:r>
          </w:p>
        </w:tc>
        <w:tc>
          <w:tcPr>
            <w:tcW w:w="3060" w:type="dxa"/>
          </w:tcPr>
          <w:p w14:paraId="21AEE34A" w14:textId="77777777" w:rsidR="00D102E0" w:rsidRPr="00BF2B45" w:rsidRDefault="00D102E0" w:rsidP="00BE1198">
            <w:pPr>
              <w:rPr>
                <w:rFonts w:ascii="Arial" w:hAnsi="Arial" w:cs="Arial"/>
              </w:rPr>
            </w:pPr>
            <w:r w:rsidRPr="00BF2B45">
              <w:rPr>
                <w:rFonts w:ascii="Arial" w:hAnsi="Arial" w:cs="Arial"/>
              </w:rPr>
              <w:t>150</w:t>
            </w:r>
          </w:p>
        </w:tc>
      </w:tr>
      <w:tr w:rsidR="00D102E0" w:rsidRPr="00BF2B45" w14:paraId="0C211530" w14:textId="77777777" w:rsidTr="00BE1198">
        <w:trPr>
          <w:trHeight w:val="20"/>
        </w:trPr>
        <w:tc>
          <w:tcPr>
            <w:tcW w:w="552" w:type="dxa"/>
          </w:tcPr>
          <w:p w14:paraId="69E9BDD7" w14:textId="77777777" w:rsidR="00D102E0" w:rsidRPr="00BF2B45" w:rsidRDefault="00D102E0" w:rsidP="00BE1198">
            <w:pPr>
              <w:rPr>
                <w:rFonts w:ascii="Arial" w:hAnsi="Arial" w:cs="Arial"/>
              </w:rPr>
            </w:pPr>
            <w:r w:rsidRPr="00BF2B45">
              <w:rPr>
                <w:rFonts w:ascii="Arial" w:hAnsi="Arial" w:cs="Arial"/>
              </w:rPr>
              <w:t>3.</w:t>
            </w:r>
          </w:p>
        </w:tc>
        <w:tc>
          <w:tcPr>
            <w:tcW w:w="4488" w:type="dxa"/>
          </w:tcPr>
          <w:p w14:paraId="4724C1EA" w14:textId="77777777" w:rsidR="00D102E0" w:rsidRPr="00BF2B45" w:rsidRDefault="00D102E0" w:rsidP="00BE1198">
            <w:pPr>
              <w:rPr>
                <w:rFonts w:ascii="Arial" w:hAnsi="Arial" w:cs="Arial"/>
              </w:rPr>
            </w:pPr>
            <w:r w:rsidRPr="00BF2B45">
              <w:rPr>
                <w:rFonts w:ascii="Arial" w:hAnsi="Arial" w:cs="Arial"/>
              </w:rPr>
              <w:t>Breaking Strength (Minimum)</w:t>
            </w:r>
          </w:p>
        </w:tc>
        <w:tc>
          <w:tcPr>
            <w:tcW w:w="1080" w:type="dxa"/>
          </w:tcPr>
          <w:p w14:paraId="682FFB8E" w14:textId="77777777" w:rsidR="00D102E0" w:rsidRPr="00BF2B45" w:rsidRDefault="00D102E0" w:rsidP="00BE1198">
            <w:pPr>
              <w:rPr>
                <w:rFonts w:ascii="Arial" w:hAnsi="Arial" w:cs="Arial"/>
              </w:rPr>
            </w:pPr>
            <w:r w:rsidRPr="00BF2B45">
              <w:rPr>
                <w:rFonts w:ascii="Arial" w:hAnsi="Arial" w:cs="Arial"/>
              </w:rPr>
              <w:t>kN</w:t>
            </w:r>
          </w:p>
        </w:tc>
        <w:tc>
          <w:tcPr>
            <w:tcW w:w="3060" w:type="dxa"/>
          </w:tcPr>
          <w:p w14:paraId="13D276B7" w14:textId="77777777" w:rsidR="00D102E0" w:rsidRPr="00BF2B45" w:rsidRDefault="00D102E0" w:rsidP="00BE1198">
            <w:pPr>
              <w:rPr>
                <w:rFonts w:ascii="Arial" w:hAnsi="Arial" w:cs="Arial"/>
              </w:rPr>
            </w:pPr>
            <w:r w:rsidRPr="00BF2B45">
              <w:rPr>
                <w:rFonts w:ascii="Arial" w:hAnsi="Arial" w:cs="Arial"/>
              </w:rPr>
              <w:t>25</w:t>
            </w:r>
          </w:p>
        </w:tc>
      </w:tr>
      <w:tr w:rsidR="00D102E0" w:rsidRPr="00BF2B45" w14:paraId="3E0882B6" w14:textId="77777777" w:rsidTr="00BE1198">
        <w:trPr>
          <w:trHeight w:val="20"/>
        </w:trPr>
        <w:tc>
          <w:tcPr>
            <w:tcW w:w="552" w:type="dxa"/>
          </w:tcPr>
          <w:p w14:paraId="6C368995" w14:textId="77777777" w:rsidR="00D102E0" w:rsidRPr="00BF2B45" w:rsidRDefault="00D102E0" w:rsidP="00BE1198">
            <w:pPr>
              <w:rPr>
                <w:rFonts w:ascii="Arial" w:hAnsi="Arial" w:cs="Arial"/>
              </w:rPr>
            </w:pPr>
            <w:r w:rsidRPr="00BF2B45">
              <w:rPr>
                <w:rFonts w:ascii="Arial" w:hAnsi="Arial" w:cs="Arial"/>
              </w:rPr>
              <w:lastRenderedPageBreak/>
              <w:t>4.</w:t>
            </w:r>
          </w:p>
        </w:tc>
        <w:tc>
          <w:tcPr>
            <w:tcW w:w="4488" w:type="dxa"/>
          </w:tcPr>
          <w:p w14:paraId="03490D59" w14:textId="77777777" w:rsidR="00D102E0" w:rsidRPr="00BF2B45" w:rsidRDefault="00D102E0" w:rsidP="00BE1198">
            <w:pPr>
              <w:rPr>
                <w:rFonts w:ascii="Arial" w:hAnsi="Arial" w:cs="Arial"/>
              </w:rPr>
            </w:pPr>
            <w:r w:rsidRPr="00BF2B45">
              <w:rPr>
                <w:rFonts w:ascii="Arial" w:hAnsi="Arial" w:cs="Arial"/>
              </w:rPr>
              <w:t xml:space="preserve">Slipping Strength </w:t>
            </w:r>
          </w:p>
        </w:tc>
        <w:tc>
          <w:tcPr>
            <w:tcW w:w="1080" w:type="dxa"/>
          </w:tcPr>
          <w:p w14:paraId="2491B852" w14:textId="77777777" w:rsidR="00D102E0" w:rsidRPr="00BF2B45" w:rsidRDefault="00D102E0" w:rsidP="00BE1198">
            <w:pPr>
              <w:rPr>
                <w:rFonts w:ascii="Arial" w:hAnsi="Arial" w:cs="Arial"/>
              </w:rPr>
            </w:pPr>
            <w:r w:rsidRPr="00BF2B45">
              <w:rPr>
                <w:rFonts w:ascii="Arial" w:hAnsi="Arial" w:cs="Arial"/>
              </w:rPr>
              <w:t>kN</w:t>
            </w:r>
          </w:p>
        </w:tc>
        <w:tc>
          <w:tcPr>
            <w:tcW w:w="3060" w:type="dxa"/>
          </w:tcPr>
          <w:p w14:paraId="0558E2FC" w14:textId="77777777" w:rsidR="00D102E0" w:rsidRPr="00BF2B45" w:rsidRDefault="00D102E0" w:rsidP="00BE1198">
            <w:pPr>
              <w:rPr>
                <w:rFonts w:ascii="Arial" w:hAnsi="Arial" w:cs="Arial"/>
              </w:rPr>
            </w:pPr>
            <w:r w:rsidRPr="00BF2B45">
              <w:rPr>
                <w:rFonts w:ascii="Arial" w:hAnsi="Arial" w:cs="Arial"/>
              </w:rPr>
              <w:t>12 to 17</w:t>
            </w:r>
          </w:p>
        </w:tc>
      </w:tr>
      <w:tr w:rsidR="00D102E0" w:rsidRPr="00BF2B45" w14:paraId="2992B46E" w14:textId="77777777" w:rsidTr="00BE1198">
        <w:trPr>
          <w:trHeight w:val="20"/>
        </w:trPr>
        <w:tc>
          <w:tcPr>
            <w:tcW w:w="552" w:type="dxa"/>
          </w:tcPr>
          <w:p w14:paraId="678B5D8D" w14:textId="77777777" w:rsidR="00D102E0" w:rsidRPr="00BF2B45" w:rsidRDefault="00D102E0" w:rsidP="00BE1198">
            <w:pPr>
              <w:rPr>
                <w:rFonts w:ascii="Arial" w:hAnsi="Arial" w:cs="Arial"/>
              </w:rPr>
            </w:pPr>
            <w:r w:rsidRPr="00BF2B45">
              <w:rPr>
                <w:rFonts w:ascii="Arial" w:hAnsi="Arial" w:cs="Arial"/>
              </w:rPr>
              <w:t>5.</w:t>
            </w:r>
          </w:p>
        </w:tc>
        <w:tc>
          <w:tcPr>
            <w:tcW w:w="4488" w:type="dxa"/>
          </w:tcPr>
          <w:p w14:paraId="6890D777" w14:textId="77777777" w:rsidR="00D102E0" w:rsidRPr="00BF2B45" w:rsidRDefault="00D102E0" w:rsidP="00BE1198">
            <w:pPr>
              <w:rPr>
                <w:rFonts w:ascii="Arial" w:hAnsi="Arial" w:cs="Arial"/>
              </w:rPr>
            </w:pPr>
            <w:r w:rsidRPr="00BF2B45">
              <w:rPr>
                <w:rFonts w:ascii="Arial" w:hAnsi="Arial" w:cs="Arial"/>
              </w:rPr>
              <w:t>Galvanising</w:t>
            </w:r>
          </w:p>
        </w:tc>
        <w:tc>
          <w:tcPr>
            <w:tcW w:w="1080" w:type="dxa"/>
          </w:tcPr>
          <w:p w14:paraId="17A6E9FE" w14:textId="77777777" w:rsidR="00D102E0" w:rsidRPr="00BF2B45" w:rsidRDefault="00D102E0" w:rsidP="00BE1198">
            <w:pPr>
              <w:rPr>
                <w:rFonts w:ascii="Arial" w:hAnsi="Arial" w:cs="Arial"/>
              </w:rPr>
            </w:pPr>
          </w:p>
        </w:tc>
        <w:tc>
          <w:tcPr>
            <w:tcW w:w="3060" w:type="dxa"/>
          </w:tcPr>
          <w:p w14:paraId="796B6F1D" w14:textId="77777777" w:rsidR="00D102E0" w:rsidRPr="00BF2B45" w:rsidRDefault="00D102E0" w:rsidP="00BE1198">
            <w:pPr>
              <w:rPr>
                <w:rFonts w:ascii="Arial" w:hAnsi="Arial" w:cs="Arial"/>
              </w:rPr>
            </w:pPr>
          </w:p>
        </w:tc>
      </w:tr>
      <w:tr w:rsidR="00D102E0" w:rsidRPr="00BF2B45" w14:paraId="793DBB46" w14:textId="77777777" w:rsidTr="00BE1198">
        <w:trPr>
          <w:trHeight w:val="20"/>
        </w:trPr>
        <w:tc>
          <w:tcPr>
            <w:tcW w:w="552" w:type="dxa"/>
          </w:tcPr>
          <w:p w14:paraId="7C20B467" w14:textId="77777777" w:rsidR="00D102E0" w:rsidRPr="00BF2B45" w:rsidRDefault="00D102E0" w:rsidP="00BE1198">
            <w:pPr>
              <w:jc w:val="right"/>
              <w:rPr>
                <w:rFonts w:ascii="Arial" w:hAnsi="Arial" w:cs="Arial"/>
              </w:rPr>
            </w:pPr>
            <w:r w:rsidRPr="00BF2B45">
              <w:rPr>
                <w:rFonts w:ascii="Arial" w:hAnsi="Arial" w:cs="Arial"/>
              </w:rPr>
              <w:t>a)</w:t>
            </w:r>
          </w:p>
        </w:tc>
        <w:tc>
          <w:tcPr>
            <w:tcW w:w="4488" w:type="dxa"/>
          </w:tcPr>
          <w:p w14:paraId="0DB5C876" w14:textId="77777777" w:rsidR="00D102E0" w:rsidRPr="00BF2B45" w:rsidRDefault="00D102E0" w:rsidP="00BE1198">
            <w:pPr>
              <w:rPr>
                <w:rFonts w:ascii="Arial" w:hAnsi="Arial" w:cs="Arial"/>
              </w:rPr>
            </w:pPr>
            <w:r w:rsidRPr="00BF2B45">
              <w:rPr>
                <w:rFonts w:ascii="Arial" w:hAnsi="Arial" w:cs="Arial"/>
              </w:rPr>
              <w:t>Minimum weight of Zinc coating for steel parts</w:t>
            </w:r>
          </w:p>
        </w:tc>
        <w:tc>
          <w:tcPr>
            <w:tcW w:w="1080" w:type="dxa"/>
          </w:tcPr>
          <w:p w14:paraId="11D7FFDB" w14:textId="77777777" w:rsidR="00D102E0" w:rsidRPr="00BF2B45" w:rsidRDefault="00D102E0" w:rsidP="00BE1198">
            <w:pPr>
              <w:rPr>
                <w:rFonts w:ascii="Arial" w:hAnsi="Arial" w:cs="Arial"/>
              </w:rPr>
            </w:pPr>
            <w:r w:rsidRPr="00BF2B45">
              <w:rPr>
                <w:rFonts w:ascii="Arial" w:hAnsi="Arial" w:cs="Arial"/>
              </w:rPr>
              <w:t>gm/m</w:t>
            </w:r>
            <w:r w:rsidRPr="00BF2B45">
              <w:rPr>
                <w:rFonts w:ascii="Arial" w:hAnsi="Arial" w:cs="Arial"/>
                <w:vertAlign w:val="superscript"/>
              </w:rPr>
              <w:t>2</w:t>
            </w:r>
          </w:p>
        </w:tc>
        <w:tc>
          <w:tcPr>
            <w:tcW w:w="3060" w:type="dxa"/>
          </w:tcPr>
          <w:p w14:paraId="267F35C0" w14:textId="77777777" w:rsidR="00D102E0" w:rsidRPr="00BF2B45" w:rsidRDefault="00D102E0" w:rsidP="00BE1198">
            <w:pPr>
              <w:rPr>
                <w:rFonts w:ascii="Arial" w:hAnsi="Arial" w:cs="Arial"/>
              </w:rPr>
            </w:pPr>
            <w:r w:rsidRPr="00BF2B45">
              <w:rPr>
                <w:rFonts w:ascii="Arial" w:hAnsi="Arial" w:cs="Arial"/>
              </w:rPr>
              <w:t>600</w:t>
            </w:r>
          </w:p>
        </w:tc>
      </w:tr>
      <w:tr w:rsidR="00D102E0" w:rsidRPr="00BF2B45" w14:paraId="33479D64" w14:textId="77777777" w:rsidTr="00BE1198">
        <w:trPr>
          <w:trHeight w:val="20"/>
        </w:trPr>
        <w:tc>
          <w:tcPr>
            <w:tcW w:w="552" w:type="dxa"/>
          </w:tcPr>
          <w:p w14:paraId="504652EE" w14:textId="77777777" w:rsidR="00D102E0" w:rsidRPr="00BF2B45" w:rsidRDefault="00D102E0" w:rsidP="00BE1198">
            <w:pPr>
              <w:jc w:val="right"/>
              <w:rPr>
                <w:rFonts w:ascii="Arial" w:hAnsi="Arial" w:cs="Arial"/>
              </w:rPr>
            </w:pPr>
            <w:r w:rsidRPr="00BF2B45">
              <w:rPr>
                <w:rFonts w:ascii="Arial" w:hAnsi="Arial" w:cs="Arial"/>
              </w:rPr>
              <w:t>b)</w:t>
            </w:r>
          </w:p>
        </w:tc>
        <w:tc>
          <w:tcPr>
            <w:tcW w:w="4488" w:type="dxa"/>
          </w:tcPr>
          <w:p w14:paraId="34E860E2" w14:textId="77777777" w:rsidR="00D102E0" w:rsidRPr="00BF2B45" w:rsidRDefault="00D102E0" w:rsidP="00BE1198">
            <w:pPr>
              <w:rPr>
                <w:rFonts w:ascii="Arial" w:hAnsi="Arial" w:cs="Arial"/>
              </w:rPr>
            </w:pPr>
            <w:r w:rsidRPr="00BF2B45">
              <w:rPr>
                <w:rFonts w:ascii="Arial" w:hAnsi="Arial" w:cs="Arial"/>
              </w:rPr>
              <w:t>Purity of Zinc used for galvanising</w:t>
            </w:r>
          </w:p>
        </w:tc>
        <w:tc>
          <w:tcPr>
            <w:tcW w:w="1080" w:type="dxa"/>
          </w:tcPr>
          <w:p w14:paraId="51D99192" w14:textId="77777777" w:rsidR="00D102E0" w:rsidRPr="00BF2B45" w:rsidRDefault="00D102E0" w:rsidP="00BE1198">
            <w:pPr>
              <w:rPr>
                <w:rFonts w:ascii="Arial" w:hAnsi="Arial" w:cs="Arial"/>
              </w:rPr>
            </w:pPr>
            <w:r w:rsidRPr="00BF2B45">
              <w:rPr>
                <w:rFonts w:ascii="Arial" w:hAnsi="Arial" w:cs="Arial"/>
              </w:rPr>
              <w:t>%</w:t>
            </w:r>
          </w:p>
        </w:tc>
        <w:tc>
          <w:tcPr>
            <w:tcW w:w="3060" w:type="dxa"/>
          </w:tcPr>
          <w:p w14:paraId="22B27538" w14:textId="77777777" w:rsidR="00D102E0" w:rsidRPr="00BF2B45" w:rsidRDefault="00D102E0" w:rsidP="00BE1198">
            <w:pPr>
              <w:rPr>
                <w:rFonts w:ascii="Arial" w:hAnsi="Arial" w:cs="Arial"/>
              </w:rPr>
            </w:pPr>
            <w:r w:rsidRPr="00BF2B45">
              <w:rPr>
                <w:rFonts w:ascii="Arial" w:hAnsi="Arial" w:cs="Arial"/>
              </w:rPr>
              <w:t>99.95 (IS 209) or 98.5 (IS 13229)</w:t>
            </w:r>
          </w:p>
        </w:tc>
      </w:tr>
      <w:tr w:rsidR="00D102E0" w:rsidRPr="00BF2B45" w14:paraId="14B4B8F2" w14:textId="77777777" w:rsidTr="00BE1198">
        <w:trPr>
          <w:trHeight w:val="20"/>
        </w:trPr>
        <w:tc>
          <w:tcPr>
            <w:tcW w:w="552" w:type="dxa"/>
          </w:tcPr>
          <w:p w14:paraId="5D6DDA12" w14:textId="77777777" w:rsidR="00D102E0" w:rsidRPr="00BF2B45" w:rsidRDefault="00D102E0" w:rsidP="00BE1198">
            <w:pPr>
              <w:jc w:val="right"/>
              <w:rPr>
                <w:rFonts w:ascii="Arial" w:hAnsi="Arial" w:cs="Arial"/>
              </w:rPr>
            </w:pPr>
            <w:r w:rsidRPr="00BF2B45">
              <w:rPr>
                <w:rFonts w:ascii="Arial" w:hAnsi="Arial" w:cs="Arial"/>
              </w:rPr>
              <w:t>c)</w:t>
            </w:r>
          </w:p>
        </w:tc>
        <w:tc>
          <w:tcPr>
            <w:tcW w:w="4488" w:type="dxa"/>
          </w:tcPr>
          <w:p w14:paraId="5A53CF16" w14:textId="77777777" w:rsidR="00D102E0" w:rsidRPr="00BF2B45" w:rsidRDefault="00D102E0" w:rsidP="00BE1198">
            <w:pPr>
              <w:rPr>
                <w:rFonts w:ascii="Arial" w:hAnsi="Arial" w:cs="Arial"/>
              </w:rPr>
            </w:pPr>
            <w:r w:rsidRPr="00BF2B45">
              <w:rPr>
                <w:rFonts w:ascii="Arial" w:hAnsi="Arial" w:cs="Arial"/>
              </w:rPr>
              <w:t>Min. No. of dips in standard preece test the ferrous parts can withstand (wherever applicable)</w:t>
            </w:r>
          </w:p>
        </w:tc>
        <w:tc>
          <w:tcPr>
            <w:tcW w:w="1080" w:type="dxa"/>
          </w:tcPr>
          <w:p w14:paraId="5C3C6412" w14:textId="77777777" w:rsidR="00D102E0" w:rsidRPr="00BF2B45" w:rsidRDefault="00D102E0" w:rsidP="00BE1198">
            <w:pPr>
              <w:rPr>
                <w:rFonts w:ascii="Arial" w:hAnsi="Arial" w:cs="Arial"/>
              </w:rPr>
            </w:pPr>
            <w:r w:rsidRPr="00BF2B45">
              <w:rPr>
                <w:rFonts w:ascii="Arial" w:hAnsi="Arial" w:cs="Arial"/>
              </w:rPr>
              <w:t>No.</w:t>
            </w:r>
          </w:p>
        </w:tc>
        <w:tc>
          <w:tcPr>
            <w:tcW w:w="3060" w:type="dxa"/>
          </w:tcPr>
          <w:p w14:paraId="13D7E1A8" w14:textId="77777777" w:rsidR="00D102E0" w:rsidRPr="00BF2B45" w:rsidRDefault="00D102E0" w:rsidP="00BE1198">
            <w:pPr>
              <w:rPr>
                <w:rFonts w:ascii="Arial" w:hAnsi="Arial" w:cs="Arial"/>
              </w:rPr>
            </w:pPr>
            <w:r w:rsidRPr="00BF2B45">
              <w:rPr>
                <w:rFonts w:ascii="Arial" w:hAnsi="Arial" w:cs="Arial"/>
              </w:rPr>
              <w:t>a) Fasteners: 4 dips of 1 minute</w:t>
            </w:r>
          </w:p>
          <w:p w14:paraId="5BF898B6" w14:textId="77777777" w:rsidR="00D102E0" w:rsidRPr="00BF2B45" w:rsidRDefault="00D102E0" w:rsidP="00BE1198">
            <w:pPr>
              <w:rPr>
                <w:rFonts w:ascii="Arial" w:hAnsi="Arial" w:cs="Arial"/>
              </w:rPr>
            </w:pPr>
            <w:r w:rsidRPr="00BF2B45">
              <w:rPr>
                <w:rFonts w:ascii="Arial" w:hAnsi="Arial" w:cs="Arial"/>
              </w:rPr>
              <w:t>b) Spring washers: 3 dips of 1 minute &amp;</w:t>
            </w:r>
          </w:p>
          <w:p w14:paraId="6B075E2C" w14:textId="77777777" w:rsidR="00D102E0" w:rsidRPr="00BF2B45" w:rsidRDefault="00D102E0" w:rsidP="00BE1198">
            <w:pPr>
              <w:rPr>
                <w:rFonts w:ascii="Arial" w:hAnsi="Arial" w:cs="Arial"/>
              </w:rPr>
            </w:pPr>
            <w:r w:rsidRPr="00BF2B45">
              <w:rPr>
                <w:rFonts w:ascii="Arial" w:hAnsi="Arial" w:cs="Arial"/>
              </w:rPr>
              <w:t>c) all others: 6 dips of 1 minute</w:t>
            </w:r>
          </w:p>
        </w:tc>
      </w:tr>
    </w:tbl>
    <w:p w14:paraId="7427D23C" w14:textId="77777777" w:rsidR="00D102E0" w:rsidRPr="00BF2B45" w:rsidRDefault="00D102E0" w:rsidP="00D102E0">
      <w:pPr>
        <w:rPr>
          <w:rFonts w:ascii="Arial" w:hAnsi="Arial" w:cs="Arial"/>
        </w:rPr>
      </w:pPr>
    </w:p>
    <w:tbl>
      <w:tblPr>
        <w:tblW w:w="91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2"/>
        <w:gridCol w:w="4488"/>
        <w:gridCol w:w="720"/>
        <w:gridCol w:w="51"/>
        <w:gridCol w:w="1080"/>
        <w:gridCol w:w="720"/>
        <w:gridCol w:w="540"/>
        <w:gridCol w:w="1029"/>
      </w:tblGrid>
      <w:tr w:rsidR="00D102E0" w:rsidRPr="00BF2B45" w14:paraId="7B42EE3B" w14:textId="77777777" w:rsidTr="00BE1198">
        <w:trPr>
          <w:trHeight w:val="360"/>
        </w:trPr>
        <w:tc>
          <w:tcPr>
            <w:tcW w:w="9180" w:type="dxa"/>
            <w:gridSpan w:val="9"/>
            <w:tcBorders>
              <w:top w:val="nil"/>
              <w:left w:val="nil"/>
              <w:bottom w:val="single" w:sz="4" w:space="0" w:color="auto"/>
              <w:right w:val="nil"/>
            </w:tcBorders>
          </w:tcPr>
          <w:p w14:paraId="36B93C16" w14:textId="77777777" w:rsidR="00D102E0" w:rsidRPr="00BF2B45" w:rsidRDefault="00D102E0" w:rsidP="00BE1198">
            <w:pPr>
              <w:rPr>
                <w:rFonts w:ascii="Arial" w:hAnsi="Arial" w:cs="Arial"/>
              </w:rPr>
            </w:pPr>
            <w:r w:rsidRPr="00BF2B45">
              <w:rPr>
                <w:rFonts w:ascii="Arial" w:hAnsi="Arial" w:cs="Arial"/>
                <w:b/>
                <w:bCs/>
              </w:rPr>
              <w:t>Tension Clamp  for 7/3.66 mm GS Earthwire</w:t>
            </w:r>
          </w:p>
        </w:tc>
      </w:tr>
      <w:tr w:rsidR="00D102E0" w:rsidRPr="00BF2B45" w14:paraId="0B2617D6" w14:textId="77777777" w:rsidTr="00BE1198">
        <w:trPr>
          <w:trHeight w:val="20"/>
        </w:trPr>
        <w:tc>
          <w:tcPr>
            <w:tcW w:w="552" w:type="dxa"/>
            <w:gridSpan w:val="2"/>
            <w:tcBorders>
              <w:top w:val="single" w:sz="4" w:space="0" w:color="auto"/>
            </w:tcBorders>
          </w:tcPr>
          <w:p w14:paraId="51BA5042" w14:textId="77777777" w:rsidR="00D102E0" w:rsidRPr="00BF2B45" w:rsidRDefault="00D102E0" w:rsidP="00BE1198">
            <w:pPr>
              <w:rPr>
                <w:rFonts w:ascii="Arial" w:hAnsi="Arial" w:cs="Arial"/>
                <w:b/>
                <w:bCs/>
                <w:sz w:val="19"/>
                <w:szCs w:val="19"/>
              </w:rPr>
            </w:pPr>
            <w:r w:rsidRPr="00BF2B45">
              <w:rPr>
                <w:rFonts w:ascii="Arial" w:hAnsi="Arial" w:cs="Arial"/>
                <w:b/>
                <w:bCs/>
                <w:sz w:val="19"/>
                <w:szCs w:val="19"/>
              </w:rPr>
              <w:t>Sl.</w:t>
            </w:r>
          </w:p>
        </w:tc>
        <w:tc>
          <w:tcPr>
            <w:tcW w:w="4488" w:type="dxa"/>
            <w:tcBorders>
              <w:top w:val="single" w:sz="4" w:space="0" w:color="auto"/>
            </w:tcBorders>
          </w:tcPr>
          <w:p w14:paraId="73A5D382" w14:textId="77777777" w:rsidR="00D102E0" w:rsidRPr="00BF2B45" w:rsidRDefault="00D102E0" w:rsidP="00BE1198">
            <w:pPr>
              <w:rPr>
                <w:rFonts w:ascii="Arial" w:hAnsi="Arial" w:cs="Arial"/>
                <w:b/>
                <w:bCs/>
                <w:sz w:val="19"/>
                <w:szCs w:val="19"/>
              </w:rPr>
            </w:pPr>
            <w:r w:rsidRPr="00BF2B45">
              <w:rPr>
                <w:rFonts w:ascii="Arial" w:hAnsi="Arial" w:cs="Arial"/>
                <w:b/>
                <w:bCs/>
                <w:sz w:val="19"/>
                <w:szCs w:val="19"/>
              </w:rPr>
              <w:t>Description</w:t>
            </w:r>
          </w:p>
        </w:tc>
        <w:tc>
          <w:tcPr>
            <w:tcW w:w="771" w:type="dxa"/>
            <w:gridSpan w:val="2"/>
            <w:tcBorders>
              <w:top w:val="single" w:sz="4" w:space="0" w:color="auto"/>
            </w:tcBorders>
          </w:tcPr>
          <w:p w14:paraId="3BB012C5" w14:textId="77777777" w:rsidR="00D102E0" w:rsidRPr="00BF2B45" w:rsidRDefault="00D102E0" w:rsidP="00BE1198">
            <w:pPr>
              <w:rPr>
                <w:rFonts w:ascii="Arial" w:hAnsi="Arial" w:cs="Arial"/>
                <w:b/>
                <w:bCs/>
                <w:sz w:val="19"/>
                <w:szCs w:val="19"/>
              </w:rPr>
            </w:pPr>
            <w:r w:rsidRPr="00BF2B45">
              <w:rPr>
                <w:rFonts w:ascii="Arial" w:hAnsi="Arial" w:cs="Arial"/>
                <w:b/>
                <w:bCs/>
                <w:sz w:val="19"/>
                <w:szCs w:val="19"/>
              </w:rPr>
              <w:t>Unit</w:t>
            </w:r>
          </w:p>
        </w:tc>
        <w:tc>
          <w:tcPr>
            <w:tcW w:w="3369" w:type="dxa"/>
            <w:gridSpan w:val="4"/>
            <w:tcBorders>
              <w:top w:val="single" w:sz="4" w:space="0" w:color="auto"/>
            </w:tcBorders>
          </w:tcPr>
          <w:p w14:paraId="6CCCE2CF" w14:textId="77777777" w:rsidR="00D102E0" w:rsidRPr="00BF2B45" w:rsidRDefault="00D102E0" w:rsidP="00BE1198">
            <w:pPr>
              <w:jc w:val="center"/>
              <w:rPr>
                <w:rFonts w:ascii="Arial" w:hAnsi="Arial" w:cs="Arial"/>
                <w:b/>
                <w:bCs/>
                <w:sz w:val="19"/>
                <w:szCs w:val="19"/>
              </w:rPr>
            </w:pPr>
            <w:r w:rsidRPr="00BF2B45">
              <w:rPr>
                <w:rFonts w:ascii="Arial" w:hAnsi="Arial" w:cs="Arial"/>
                <w:b/>
                <w:bCs/>
                <w:sz w:val="19"/>
                <w:szCs w:val="19"/>
              </w:rPr>
              <w:t>Particulars/ Value</w:t>
            </w:r>
          </w:p>
        </w:tc>
      </w:tr>
      <w:tr w:rsidR="00D102E0" w:rsidRPr="00BF2B45" w14:paraId="2AA1F48D" w14:textId="77777777" w:rsidTr="00BE1198">
        <w:trPr>
          <w:trHeight w:val="20"/>
        </w:trPr>
        <w:tc>
          <w:tcPr>
            <w:tcW w:w="540" w:type="dxa"/>
          </w:tcPr>
          <w:p w14:paraId="4F6D314D" w14:textId="77777777" w:rsidR="00D102E0" w:rsidRPr="00BF2B45" w:rsidRDefault="00D102E0" w:rsidP="00BE1198">
            <w:pPr>
              <w:rPr>
                <w:rFonts w:ascii="Arial" w:hAnsi="Arial" w:cs="Arial"/>
                <w:sz w:val="19"/>
                <w:szCs w:val="19"/>
              </w:rPr>
            </w:pPr>
            <w:r w:rsidRPr="00BF2B45">
              <w:rPr>
                <w:rFonts w:ascii="Arial" w:hAnsi="Arial" w:cs="Arial"/>
                <w:sz w:val="19"/>
                <w:szCs w:val="19"/>
              </w:rPr>
              <w:t xml:space="preserve">1. </w:t>
            </w:r>
          </w:p>
        </w:tc>
        <w:tc>
          <w:tcPr>
            <w:tcW w:w="4500" w:type="dxa"/>
            <w:gridSpan w:val="2"/>
          </w:tcPr>
          <w:p w14:paraId="2B093888" w14:textId="77777777" w:rsidR="00D102E0" w:rsidRPr="00BF2B45" w:rsidRDefault="00D102E0" w:rsidP="00BE1198">
            <w:pPr>
              <w:rPr>
                <w:rFonts w:ascii="Arial" w:hAnsi="Arial" w:cs="Arial"/>
                <w:b/>
                <w:bCs/>
                <w:sz w:val="19"/>
                <w:szCs w:val="19"/>
              </w:rPr>
            </w:pPr>
            <w:r w:rsidRPr="00BF2B45">
              <w:rPr>
                <w:rFonts w:ascii="Arial" w:hAnsi="Arial" w:cs="Arial"/>
                <w:b/>
                <w:bCs/>
                <w:sz w:val="19"/>
                <w:szCs w:val="19"/>
              </w:rPr>
              <w:t xml:space="preserve">Material  of components </w:t>
            </w:r>
          </w:p>
        </w:tc>
        <w:tc>
          <w:tcPr>
            <w:tcW w:w="771" w:type="dxa"/>
            <w:gridSpan w:val="2"/>
          </w:tcPr>
          <w:p w14:paraId="1BCA7FEB" w14:textId="77777777" w:rsidR="00D102E0" w:rsidRPr="00BF2B45" w:rsidRDefault="00D102E0" w:rsidP="00BE1198">
            <w:pPr>
              <w:rPr>
                <w:rFonts w:ascii="Arial" w:hAnsi="Arial" w:cs="Arial"/>
                <w:sz w:val="19"/>
                <w:szCs w:val="19"/>
              </w:rPr>
            </w:pPr>
          </w:p>
        </w:tc>
        <w:tc>
          <w:tcPr>
            <w:tcW w:w="3369" w:type="dxa"/>
            <w:gridSpan w:val="4"/>
          </w:tcPr>
          <w:p w14:paraId="429A0AED" w14:textId="77777777" w:rsidR="00D102E0" w:rsidRPr="00BF2B45" w:rsidRDefault="00D102E0" w:rsidP="00BE1198">
            <w:pPr>
              <w:rPr>
                <w:rFonts w:ascii="Arial" w:hAnsi="Arial" w:cs="Arial"/>
                <w:sz w:val="19"/>
                <w:szCs w:val="19"/>
              </w:rPr>
            </w:pPr>
          </w:p>
        </w:tc>
      </w:tr>
      <w:tr w:rsidR="00D102E0" w:rsidRPr="00BF2B45" w14:paraId="35B26C7D" w14:textId="77777777" w:rsidTr="00BE1198">
        <w:trPr>
          <w:trHeight w:val="20"/>
        </w:trPr>
        <w:tc>
          <w:tcPr>
            <w:tcW w:w="540" w:type="dxa"/>
          </w:tcPr>
          <w:p w14:paraId="222F7F85" w14:textId="77777777" w:rsidR="00D102E0" w:rsidRPr="00BF2B45" w:rsidRDefault="00D102E0" w:rsidP="00BE1198">
            <w:pPr>
              <w:rPr>
                <w:rFonts w:ascii="Arial" w:hAnsi="Arial" w:cs="Arial"/>
                <w:sz w:val="19"/>
                <w:szCs w:val="19"/>
              </w:rPr>
            </w:pPr>
          </w:p>
        </w:tc>
        <w:tc>
          <w:tcPr>
            <w:tcW w:w="4500" w:type="dxa"/>
            <w:gridSpan w:val="2"/>
          </w:tcPr>
          <w:p w14:paraId="133BD0EF" w14:textId="77777777" w:rsidR="00D102E0" w:rsidRPr="00BF2B45" w:rsidRDefault="00D102E0" w:rsidP="00BE1198">
            <w:pPr>
              <w:rPr>
                <w:rFonts w:ascii="Arial" w:hAnsi="Arial" w:cs="Arial"/>
                <w:sz w:val="19"/>
                <w:szCs w:val="19"/>
              </w:rPr>
            </w:pPr>
            <w:r w:rsidRPr="00BF2B45">
              <w:rPr>
                <w:rFonts w:ascii="Arial" w:hAnsi="Arial" w:cs="Arial"/>
                <w:sz w:val="19"/>
                <w:szCs w:val="19"/>
              </w:rPr>
              <w:t>(i) Anchor Shackle</w:t>
            </w:r>
          </w:p>
        </w:tc>
        <w:tc>
          <w:tcPr>
            <w:tcW w:w="771" w:type="dxa"/>
            <w:gridSpan w:val="2"/>
          </w:tcPr>
          <w:p w14:paraId="78CB1C77" w14:textId="77777777" w:rsidR="00D102E0" w:rsidRPr="00BF2B45" w:rsidRDefault="00D102E0" w:rsidP="00BE1198">
            <w:pPr>
              <w:rPr>
                <w:rFonts w:ascii="Arial" w:hAnsi="Arial" w:cs="Arial"/>
                <w:sz w:val="19"/>
                <w:szCs w:val="19"/>
              </w:rPr>
            </w:pPr>
          </w:p>
        </w:tc>
        <w:tc>
          <w:tcPr>
            <w:tcW w:w="3369" w:type="dxa"/>
            <w:gridSpan w:val="4"/>
          </w:tcPr>
          <w:p w14:paraId="230FF18D" w14:textId="77777777" w:rsidR="00D102E0" w:rsidRPr="00BF2B45" w:rsidRDefault="00D102E0" w:rsidP="00BE1198">
            <w:pPr>
              <w:rPr>
                <w:rFonts w:ascii="Arial" w:hAnsi="Arial" w:cs="Arial"/>
                <w:sz w:val="19"/>
                <w:szCs w:val="19"/>
              </w:rPr>
            </w:pPr>
            <w:r w:rsidRPr="00BF2B45">
              <w:rPr>
                <w:rFonts w:ascii="Arial" w:hAnsi="Arial" w:cs="Arial"/>
                <w:sz w:val="19"/>
                <w:szCs w:val="19"/>
              </w:rPr>
              <w:t xml:space="preserve"> Forged Steel</w:t>
            </w:r>
          </w:p>
        </w:tc>
      </w:tr>
      <w:tr w:rsidR="00D102E0" w:rsidRPr="00BF2B45" w14:paraId="276F7E40" w14:textId="77777777" w:rsidTr="00BE1198">
        <w:trPr>
          <w:trHeight w:val="20"/>
        </w:trPr>
        <w:tc>
          <w:tcPr>
            <w:tcW w:w="540" w:type="dxa"/>
          </w:tcPr>
          <w:p w14:paraId="18F8CF14" w14:textId="77777777" w:rsidR="00D102E0" w:rsidRPr="00BF2B45" w:rsidRDefault="00D102E0" w:rsidP="00BE1198">
            <w:pPr>
              <w:rPr>
                <w:rFonts w:ascii="Arial" w:hAnsi="Arial" w:cs="Arial"/>
                <w:sz w:val="19"/>
                <w:szCs w:val="19"/>
              </w:rPr>
            </w:pPr>
          </w:p>
        </w:tc>
        <w:tc>
          <w:tcPr>
            <w:tcW w:w="4500" w:type="dxa"/>
            <w:gridSpan w:val="2"/>
          </w:tcPr>
          <w:p w14:paraId="1C2CF9AD" w14:textId="77777777" w:rsidR="00D102E0" w:rsidRPr="00BF2B45" w:rsidRDefault="00D102E0" w:rsidP="00BE1198">
            <w:pPr>
              <w:rPr>
                <w:rFonts w:ascii="Arial" w:hAnsi="Arial" w:cs="Arial"/>
                <w:sz w:val="19"/>
                <w:szCs w:val="19"/>
              </w:rPr>
            </w:pPr>
            <w:r w:rsidRPr="00BF2B45">
              <w:rPr>
                <w:rFonts w:ascii="Arial" w:hAnsi="Arial" w:cs="Arial"/>
                <w:sz w:val="19"/>
                <w:szCs w:val="19"/>
              </w:rPr>
              <w:t>(ii) Compression Clamp</w:t>
            </w:r>
          </w:p>
        </w:tc>
        <w:tc>
          <w:tcPr>
            <w:tcW w:w="771" w:type="dxa"/>
            <w:gridSpan w:val="2"/>
          </w:tcPr>
          <w:p w14:paraId="0473194C" w14:textId="77777777" w:rsidR="00D102E0" w:rsidRPr="00BF2B45" w:rsidRDefault="00D102E0" w:rsidP="00BE1198">
            <w:pPr>
              <w:rPr>
                <w:rFonts w:ascii="Arial" w:hAnsi="Arial" w:cs="Arial"/>
                <w:sz w:val="19"/>
                <w:szCs w:val="19"/>
              </w:rPr>
            </w:pPr>
          </w:p>
        </w:tc>
        <w:tc>
          <w:tcPr>
            <w:tcW w:w="3369" w:type="dxa"/>
            <w:gridSpan w:val="4"/>
          </w:tcPr>
          <w:p w14:paraId="4E9E3BF8" w14:textId="77777777" w:rsidR="00D102E0" w:rsidRPr="00BF2B45" w:rsidRDefault="00D102E0" w:rsidP="00BE1198">
            <w:pPr>
              <w:rPr>
                <w:rFonts w:ascii="Arial" w:hAnsi="Arial" w:cs="Arial"/>
                <w:sz w:val="19"/>
                <w:szCs w:val="19"/>
              </w:rPr>
            </w:pPr>
            <w:r w:rsidRPr="00BF2B45">
              <w:rPr>
                <w:rFonts w:ascii="Arial" w:hAnsi="Arial" w:cs="Arial"/>
                <w:sz w:val="19"/>
                <w:szCs w:val="19"/>
              </w:rPr>
              <w:t xml:space="preserve"> </w:t>
            </w:r>
          </w:p>
        </w:tc>
      </w:tr>
      <w:tr w:rsidR="00D102E0" w:rsidRPr="00BF2B45" w14:paraId="39B45724" w14:textId="77777777" w:rsidTr="00BE1198">
        <w:trPr>
          <w:trHeight w:val="20"/>
        </w:trPr>
        <w:tc>
          <w:tcPr>
            <w:tcW w:w="540" w:type="dxa"/>
          </w:tcPr>
          <w:p w14:paraId="7B4B18F7" w14:textId="77777777" w:rsidR="00D102E0" w:rsidRPr="00BF2B45" w:rsidRDefault="00D102E0" w:rsidP="00BE1198">
            <w:pPr>
              <w:rPr>
                <w:rFonts w:ascii="Arial" w:hAnsi="Arial" w:cs="Arial"/>
                <w:sz w:val="19"/>
                <w:szCs w:val="19"/>
              </w:rPr>
            </w:pPr>
          </w:p>
        </w:tc>
        <w:tc>
          <w:tcPr>
            <w:tcW w:w="4500" w:type="dxa"/>
            <w:gridSpan w:val="2"/>
          </w:tcPr>
          <w:p w14:paraId="0B09B305" w14:textId="77777777" w:rsidR="00D102E0" w:rsidRPr="00BF2B45" w:rsidRDefault="00D102E0" w:rsidP="00BE1198">
            <w:pPr>
              <w:rPr>
                <w:rFonts w:ascii="Arial" w:hAnsi="Arial" w:cs="Arial"/>
                <w:sz w:val="19"/>
                <w:szCs w:val="19"/>
              </w:rPr>
            </w:pPr>
            <w:r w:rsidRPr="00BF2B45">
              <w:rPr>
                <w:rFonts w:ascii="Arial" w:hAnsi="Arial" w:cs="Arial"/>
                <w:sz w:val="19"/>
                <w:szCs w:val="19"/>
              </w:rPr>
              <w:t xml:space="preserve"> a) Steel Sleeve </w:t>
            </w:r>
          </w:p>
        </w:tc>
        <w:tc>
          <w:tcPr>
            <w:tcW w:w="771" w:type="dxa"/>
            <w:gridSpan w:val="2"/>
          </w:tcPr>
          <w:p w14:paraId="0E2580E4" w14:textId="77777777" w:rsidR="00D102E0" w:rsidRPr="00BF2B45" w:rsidRDefault="00D102E0" w:rsidP="00BE1198">
            <w:pPr>
              <w:rPr>
                <w:rFonts w:ascii="Arial" w:hAnsi="Arial" w:cs="Arial"/>
                <w:sz w:val="19"/>
                <w:szCs w:val="19"/>
              </w:rPr>
            </w:pPr>
          </w:p>
        </w:tc>
        <w:tc>
          <w:tcPr>
            <w:tcW w:w="3369" w:type="dxa"/>
            <w:gridSpan w:val="4"/>
          </w:tcPr>
          <w:p w14:paraId="4FCE5589" w14:textId="77777777" w:rsidR="00D102E0" w:rsidRPr="00BF2B45" w:rsidRDefault="00D102E0" w:rsidP="00BE1198">
            <w:pPr>
              <w:rPr>
                <w:rFonts w:ascii="Arial" w:hAnsi="Arial" w:cs="Arial"/>
                <w:sz w:val="19"/>
                <w:szCs w:val="19"/>
              </w:rPr>
            </w:pPr>
            <w:r w:rsidRPr="00BF2B45">
              <w:rPr>
                <w:rFonts w:ascii="Arial" w:hAnsi="Arial" w:cs="Arial"/>
                <w:sz w:val="19"/>
                <w:szCs w:val="19"/>
              </w:rPr>
              <w:t xml:space="preserve"> Mild Steel</w:t>
            </w:r>
          </w:p>
        </w:tc>
      </w:tr>
      <w:tr w:rsidR="00D102E0" w:rsidRPr="00BF2B45" w14:paraId="09A98B89" w14:textId="77777777" w:rsidTr="00BE1198">
        <w:trPr>
          <w:trHeight w:val="20"/>
        </w:trPr>
        <w:tc>
          <w:tcPr>
            <w:tcW w:w="540" w:type="dxa"/>
          </w:tcPr>
          <w:p w14:paraId="567FC8E8" w14:textId="77777777" w:rsidR="00D102E0" w:rsidRPr="00BF2B45" w:rsidRDefault="00D102E0" w:rsidP="00BE1198">
            <w:pPr>
              <w:rPr>
                <w:rFonts w:ascii="Arial" w:hAnsi="Arial" w:cs="Arial"/>
                <w:sz w:val="19"/>
                <w:szCs w:val="19"/>
              </w:rPr>
            </w:pPr>
          </w:p>
        </w:tc>
        <w:tc>
          <w:tcPr>
            <w:tcW w:w="4500" w:type="dxa"/>
            <w:gridSpan w:val="2"/>
          </w:tcPr>
          <w:p w14:paraId="7F4B5B65" w14:textId="77777777" w:rsidR="00D102E0" w:rsidRPr="00BF2B45" w:rsidRDefault="00D102E0" w:rsidP="00BE1198">
            <w:pPr>
              <w:rPr>
                <w:rFonts w:ascii="Arial" w:hAnsi="Arial" w:cs="Arial"/>
                <w:sz w:val="19"/>
                <w:szCs w:val="19"/>
              </w:rPr>
            </w:pPr>
            <w:r w:rsidRPr="00BF2B45">
              <w:rPr>
                <w:rFonts w:ascii="Arial" w:hAnsi="Arial" w:cs="Arial"/>
                <w:sz w:val="19"/>
                <w:szCs w:val="19"/>
              </w:rPr>
              <w:t>b) Aluminium sleeve</w:t>
            </w:r>
          </w:p>
        </w:tc>
        <w:tc>
          <w:tcPr>
            <w:tcW w:w="771" w:type="dxa"/>
            <w:gridSpan w:val="2"/>
          </w:tcPr>
          <w:p w14:paraId="08FE4035" w14:textId="77777777" w:rsidR="00D102E0" w:rsidRPr="00BF2B45" w:rsidRDefault="00D102E0" w:rsidP="00BE1198">
            <w:pPr>
              <w:rPr>
                <w:rFonts w:ascii="Arial" w:hAnsi="Arial" w:cs="Arial"/>
                <w:sz w:val="19"/>
                <w:szCs w:val="19"/>
              </w:rPr>
            </w:pPr>
          </w:p>
        </w:tc>
        <w:tc>
          <w:tcPr>
            <w:tcW w:w="3369" w:type="dxa"/>
            <w:gridSpan w:val="4"/>
          </w:tcPr>
          <w:p w14:paraId="1CF1F750" w14:textId="77777777" w:rsidR="00D102E0" w:rsidRPr="00BF2B45" w:rsidRDefault="00D102E0" w:rsidP="00BE1198">
            <w:pPr>
              <w:rPr>
                <w:rFonts w:ascii="Arial" w:hAnsi="Arial" w:cs="Arial"/>
                <w:sz w:val="19"/>
                <w:szCs w:val="19"/>
              </w:rPr>
            </w:pPr>
            <w:r w:rsidRPr="00BF2B45">
              <w:rPr>
                <w:rFonts w:ascii="Arial" w:hAnsi="Arial" w:cs="Arial"/>
                <w:sz w:val="19"/>
                <w:szCs w:val="19"/>
              </w:rPr>
              <w:t xml:space="preserve">Aluminium of purity 99.5% </w:t>
            </w:r>
          </w:p>
        </w:tc>
      </w:tr>
      <w:tr w:rsidR="00D102E0" w:rsidRPr="00BF2B45" w14:paraId="1E8B74F7" w14:textId="77777777" w:rsidTr="00BE1198">
        <w:trPr>
          <w:trHeight w:val="20"/>
        </w:trPr>
        <w:tc>
          <w:tcPr>
            <w:tcW w:w="540" w:type="dxa"/>
          </w:tcPr>
          <w:p w14:paraId="485AC795" w14:textId="77777777" w:rsidR="00D102E0" w:rsidRPr="00BF2B45" w:rsidRDefault="00D102E0" w:rsidP="00BE1198">
            <w:pPr>
              <w:rPr>
                <w:rFonts w:ascii="Arial" w:hAnsi="Arial" w:cs="Arial"/>
                <w:sz w:val="19"/>
                <w:szCs w:val="19"/>
              </w:rPr>
            </w:pPr>
          </w:p>
        </w:tc>
        <w:tc>
          <w:tcPr>
            <w:tcW w:w="4500" w:type="dxa"/>
            <w:gridSpan w:val="2"/>
          </w:tcPr>
          <w:p w14:paraId="5DA77D89" w14:textId="77777777" w:rsidR="00D102E0" w:rsidRPr="00BF2B45" w:rsidRDefault="00D102E0" w:rsidP="00BE1198">
            <w:pPr>
              <w:ind w:right="144"/>
              <w:rPr>
                <w:rFonts w:ascii="Arial" w:hAnsi="Arial" w:cs="Arial"/>
                <w:sz w:val="19"/>
                <w:szCs w:val="19"/>
              </w:rPr>
            </w:pPr>
            <w:r w:rsidRPr="00BF2B45">
              <w:rPr>
                <w:rFonts w:ascii="Arial" w:hAnsi="Arial" w:cs="Arial"/>
                <w:sz w:val="19"/>
                <w:szCs w:val="19"/>
              </w:rPr>
              <w:t xml:space="preserve">  c) Aluminium Filler sleeve</w:t>
            </w:r>
          </w:p>
        </w:tc>
        <w:tc>
          <w:tcPr>
            <w:tcW w:w="771" w:type="dxa"/>
            <w:gridSpan w:val="2"/>
          </w:tcPr>
          <w:p w14:paraId="7D87EBE0" w14:textId="77777777" w:rsidR="00D102E0" w:rsidRPr="00BF2B45" w:rsidRDefault="00D102E0" w:rsidP="00BE1198">
            <w:pPr>
              <w:rPr>
                <w:rFonts w:ascii="Arial" w:hAnsi="Arial" w:cs="Arial"/>
                <w:sz w:val="19"/>
                <w:szCs w:val="19"/>
              </w:rPr>
            </w:pPr>
          </w:p>
        </w:tc>
        <w:tc>
          <w:tcPr>
            <w:tcW w:w="3369" w:type="dxa"/>
            <w:gridSpan w:val="4"/>
          </w:tcPr>
          <w:p w14:paraId="6270DAEC" w14:textId="77777777" w:rsidR="00D102E0" w:rsidRPr="00BF2B45" w:rsidRDefault="00D102E0" w:rsidP="00BE1198">
            <w:pPr>
              <w:rPr>
                <w:rFonts w:ascii="Arial" w:hAnsi="Arial" w:cs="Arial"/>
                <w:sz w:val="19"/>
                <w:szCs w:val="19"/>
              </w:rPr>
            </w:pPr>
            <w:r w:rsidRPr="00BF2B45">
              <w:rPr>
                <w:rFonts w:ascii="Arial" w:hAnsi="Arial" w:cs="Arial"/>
                <w:sz w:val="19"/>
                <w:szCs w:val="19"/>
              </w:rPr>
              <w:t xml:space="preserve">Aluminium of purity 99.5% </w:t>
            </w:r>
          </w:p>
        </w:tc>
      </w:tr>
      <w:tr w:rsidR="00D102E0" w:rsidRPr="00BF2B45" w14:paraId="7EE8DF13" w14:textId="77777777" w:rsidTr="00BE1198">
        <w:trPr>
          <w:trHeight w:val="20"/>
        </w:trPr>
        <w:tc>
          <w:tcPr>
            <w:tcW w:w="540" w:type="dxa"/>
          </w:tcPr>
          <w:p w14:paraId="6712EA6A" w14:textId="77777777" w:rsidR="00D102E0" w:rsidRPr="00BF2B45" w:rsidRDefault="00D102E0" w:rsidP="00BE1198">
            <w:pPr>
              <w:rPr>
                <w:rFonts w:ascii="Arial" w:hAnsi="Arial" w:cs="Arial"/>
                <w:sz w:val="19"/>
                <w:szCs w:val="19"/>
              </w:rPr>
            </w:pPr>
            <w:r w:rsidRPr="00BF2B45">
              <w:rPr>
                <w:rFonts w:ascii="Arial" w:hAnsi="Arial" w:cs="Arial"/>
                <w:sz w:val="19"/>
                <w:szCs w:val="19"/>
              </w:rPr>
              <w:t>2.</w:t>
            </w:r>
          </w:p>
        </w:tc>
        <w:tc>
          <w:tcPr>
            <w:tcW w:w="4500" w:type="dxa"/>
            <w:gridSpan w:val="2"/>
          </w:tcPr>
          <w:p w14:paraId="5BB7D7AC" w14:textId="77777777" w:rsidR="00D102E0" w:rsidRPr="00BF2B45" w:rsidRDefault="00D102E0" w:rsidP="00BE1198">
            <w:pPr>
              <w:ind w:right="144"/>
              <w:rPr>
                <w:rFonts w:ascii="Arial" w:hAnsi="Arial" w:cs="Arial"/>
                <w:sz w:val="19"/>
                <w:szCs w:val="19"/>
              </w:rPr>
            </w:pPr>
            <w:r w:rsidRPr="00BF2B45">
              <w:rPr>
                <w:rFonts w:ascii="Arial" w:hAnsi="Arial" w:cs="Arial"/>
                <w:sz w:val="19"/>
                <w:szCs w:val="19"/>
              </w:rPr>
              <w:t xml:space="preserve">Range of Hardness of the steel sleeve </w:t>
            </w:r>
          </w:p>
          <w:p w14:paraId="36D9C24B" w14:textId="77777777" w:rsidR="00D102E0" w:rsidRPr="00BF2B45" w:rsidRDefault="00D102E0" w:rsidP="00BE1198">
            <w:pPr>
              <w:ind w:right="144"/>
              <w:rPr>
                <w:rFonts w:ascii="Arial" w:hAnsi="Arial" w:cs="Arial"/>
                <w:sz w:val="19"/>
                <w:szCs w:val="19"/>
              </w:rPr>
            </w:pPr>
            <w:r w:rsidRPr="00BF2B45">
              <w:rPr>
                <w:rFonts w:ascii="Arial" w:hAnsi="Arial" w:cs="Arial"/>
                <w:sz w:val="19"/>
                <w:szCs w:val="19"/>
              </w:rPr>
              <w:t>(Brinnel hardness)</w:t>
            </w:r>
          </w:p>
        </w:tc>
        <w:tc>
          <w:tcPr>
            <w:tcW w:w="771" w:type="dxa"/>
            <w:gridSpan w:val="2"/>
          </w:tcPr>
          <w:p w14:paraId="5AFF84CC" w14:textId="77777777" w:rsidR="00D102E0" w:rsidRPr="00BF2B45" w:rsidRDefault="00D102E0" w:rsidP="00BE1198">
            <w:pPr>
              <w:rPr>
                <w:rFonts w:ascii="Arial" w:hAnsi="Arial" w:cs="Arial"/>
                <w:sz w:val="19"/>
                <w:szCs w:val="19"/>
              </w:rPr>
            </w:pPr>
            <w:r w:rsidRPr="00BF2B45">
              <w:rPr>
                <w:rFonts w:ascii="Arial" w:hAnsi="Arial" w:cs="Arial"/>
                <w:sz w:val="19"/>
                <w:szCs w:val="19"/>
              </w:rPr>
              <w:t>BHN</w:t>
            </w:r>
          </w:p>
        </w:tc>
        <w:tc>
          <w:tcPr>
            <w:tcW w:w="3369" w:type="dxa"/>
            <w:gridSpan w:val="4"/>
          </w:tcPr>
          <w:p w14:paraId="17965FE0" w14:textId="77777777" w:rsidR="00D102E0" w:rsidRPr="00BF2B45" w:rsidRDefault="00D102E0" w:rsidP="00BE1198">
            <w:pPr>
              <w:rPr>
                <w:rFonts w:ascii="Arial" w:hAnsi="Arial" w:cs="Arial"/>
                <w:sz w:val="19"/>
                <w:szCs w:val="19"/>
              </w:rPr>
            </w:pPr>
            <w:r w:rsidRPr="00BF2B45">
              <w:rPr>
                <w:rFonts w:ascii="Arial" w:hAnsi="Arial" w:cs="Arial"/>
                <w:sz w:val="19"/>
                <w:szCs w:val="19"/>
              </w:rPr>
              <w:t xml:space="preserve"> 120-200</w:t>
            </w:r>
          </w:p>
        </w:tc>
      </w:tr>
      <w:tr w:rsidR="00D102E0" w:rsidRPr="00BF2B45" w14:paraId="1BF291B8" w14:textId="77777777" w:rsidTr="00BE1198">
        <w:trPr>
          <w:trHeight w:val="20"/>
        </w:trPr>
        <w:tc>
          <w:tcPr>
            <w:tcW w:w="540" w:type="dxa"/>
          </w:tcPr>
          <w:p w14:paraId="46C2DFC7" w14:textId="77777777" w:rsidR="00D102E0" w:rsidRPr="00BF2B45" w:rsidRDefault="00D102E0" w:rsidP="00BE1198">
            <w:pPr>
              <w:rPr>
                <w:rFonts w:ascii="Arial" w:hAnsi="Arial" w:cs="Arial"/>
                <w:sz w:val="19"/>
                <w:szCs w:val="19"/>
              </w:rPr>
            </w:pPr>
            <w:r w:rsidRPr="00BF2B45">
              <w:rPr>
                <w:rFonts w:ascii="Arial" w:hAnsi="Arial" w:cs="Arial"/>
                <w:sz w:val="19"/>
                <w:szCs w:val="19"/>
              </w:rPr>
              <w:t>3.</w:t>
            </w:r>
          </w:p>
        </w:tc>
        <w:tc>
          <w:tcPr>
            <w:tcW w:w="8640" w:type="dxa"/>
            <w:gridSpan w:val="8"/>
          </w:tcPr>
          <w:p w14:paraId="3D0FA325" w14:textId="77777777" w:rsidR="00D102E0" w:rsidRPr="00BF2B45" w:rsidRDefault="00D102E0" w:rsidP="00BE1198">
            <w:pPr>
              <w:ind w:right="144"/>
              <w:rPr>
                <w:rFonts w:ascii="Arial" w:hAnsi="Arial" w:cs="Arial"/>
                <w:b/>
                <w:bCs/>
                <w:sz w:val="19"/>
                <w:szCs w:val="19"/>
              </w:rPr>
            </w:pPr>
            <w:r w:rsidRPr="00BF2B45">
              <w:rPr>
                <w:rFonts w:ascii="Arial" w:hAnsi="Arial" w:cs="Arial"/>
                <w:b/>
                <w:bCs/>
                <w:sz w:val="19"/>
                <w:szCs w:val="19"/>
              </w:rPr>
              <w:t xml:space="preserve">Dimension of sleeve  Before compression </w:t>
            </w:r>
          </w:p>
        </w:tc>
      </w:tr>
      <w:tr w:rsidR="00D102E0" w:rsidRPr="00BF2B45" w14:paraId="576EF927" w14:textId="77777777" w:rsidTr="00BE1198">
        <w:trPr>
          <w:trHeight w:val="20"/>
        </w:trPr>
        <w:tc>
          <w:tcPr>
            <w:tcW w:w="540" w:type="dxa"/>
          </w:tcPr>
          <w:p w14:paraId="43CCFA10" w14:textId="77777777" w:rsidR="00D102E0" w:rsidRPr="00BF2B45" w:rsidRDefault="00D102E0" w:rsidP="00BE1198">
            <w:pPr>
              <w:jc w:val="right"/>
              <w:rPr>
                <w:rFonts w:ascii="Arial" w:hAnsi="Arial" w:cs="Arial"/>
                <w:sz w:val="19"/>
                <w:szCs w:val="19"/>
              </w:rPr>
            </w:pPr>
          </w:p>
        </w:tc>
        <w:tc>
          <w:tcPr>
            <w:tcW w:w="4500" w:type="dxa"/>
            <w:gridSpan w:val="2"/>
          </w:tcPr>
          <w:p w14:paraId="29A216D3" w14:textId="77777777" w:rsidR="00D102E0" w:rsidRPr="00BF2B45" w:rsidRDefault="00D102E0" w:rsidP="00BE1198">
            <w:pPr>
              <w:ind w:right="144"/>
              <w:rPr>
                <w:rFonts w:ascii="Arial" w:hAnsi="Arial" w:cs="Arial"/>
                <w:sz w:val="19"/>
                <w:szCs w:val="19"/>
              </w:rPr>
            </w:pPr>
          </w:p>
        </w:tc>
        <w:tc>
          <w:tcPr>
            <w:tcW w:w="720" w:type="dxa"/>
          </w:tcPr>
          <w:p w14:paraId="4A525C6B" w14:textId="77777777" w:rsidR="00D102E0" w:rsidRPr="00BF2B45" w:rsidRDefault="00D102E0" w:rsidP="00BE1198">
            <w:pPr>
              <w:rPr>
                <w:rFonts w:ascii="Arial" w:hAnsi="Arial" w:cs="Arial"/>
                <w:sz w:val="19"/>
                <w:szCs w:val="19"/>
              </w:rPr>
            </w:pPr>
          </w:p>
        </w:tc>
        <w:tc>
          <w:tcPr>
            <w:tcW w:w="1131" w:type="dxa"/>
            <w:gridSpan w:val="2"/>
            <w:shd w:val="clear" w:color="auto" w:fill="auto"/>
          </w:tcPr>
          <w:p w14:paraId="54B03E73" w14:textId="77777777" w:rsidR="00D102E0" w:rsidRPr="00BF2B45" w:rsidRDefault="00D102E0" w:rsidP="00BE1198">
            <w:pPr>
              <w:rPr>
                <w:rFonts w:ascii="Arial" w:hAnsi="Arial" w:cs="Arial"/>
                <w:sz w:val="19"/>
                <w:szCs w:val="19"/>
                <w:u w:val="single"/>
              </w:rPr>
            </w:pPr>
            <w:r w:rsidRPr="00BF2B45">
              <w:rPr>
                <w:rFonts w:ascii="Arial" w:hAnsi="Arial" w:cs="Arial"/>
                <w:sz w:val="19"/>
                <w:szCs w:val="19"/>
                <w:u w:val="single"/>
              </w:rPr>
              <w:t>Aluminium Sleeve</w:t>
            </w:r>
          </w:p>
        </w:tc>
        <w:tc>
          <w:tcPr>
            <w:tcW w:w="1260" w:type="dxa"/>
            <w:gridSpan w:val="2"/>
            <w:shd w:val="clear" w:color="auto" w:fill="auto"/>
          </w:tcPr>
          <w:p w14:paraId="0858A9DB" w14:textId="77777777" w:rsidR="00D102E0" w:rsidRPr="00BF2B45" w:rsidRDefault="00D102E0" w:rsidP="00BE1198">
            <w:pPr>
              <w:rPr>
                <w:rFonts w:ascii="Arial" w:hAnsi="Arial" w:cs="Arial"/>
                <w:sz w:val="19"/>
                <w:szCs w:val="19"/>
                <w:u w:val="single"/>
              </w:rPr>
            </w:pPr>
            <w:r w:rsidRPr="00BF2B45">
              <w:rPr>
                <w:rFonts w:ascii="Arial" w:hAnsi="Arial" w:cs="Arial"/>
                <w:sz w:val="19"/>
                <w:szCs w:val="19"/>
                <w:u w:val="single"/>
              </w:rPr>
              <w:t>Steel Sleeve</w:t>
            </w:r>
          </w:p>
        </w:tc>
        <w:tc>
          <w:tcPr>
            <w:tcW w:w="1029" w:type="dxa"/>
            <w:shd w:val="clear" w:color="auto" w:fill="auto"/>
          </w:tcPr>
          <w:p w14:paraId="4C78F57F" w14:textId="77777777" w:rsidR="00D102E0" w:rsidRPr="00BF2B45" w:rsidRDefault="00D102E0" w:rsidP="00BE1198">
            <w:pPr>
              <w:rPr>
                <w:rFonts w:ascii="Arial" w:hAnsi="Arial" w:cs="Arial"/>
                <w:sz w:val="19"/>
                <w:szCs w:val="19"/>
                <w:u w:val="single"/>
              </w:rPr>
            </w:pPr>
            <w:r w:rsidRPr="00BF2B45">
              <w:rPr>
                <w:rFonts w:ascii="Arial" w:hAnsi="Arial" w:cs="Arial"/>
                <w:sz w:val="19"/>
                <w:szCs w:val="19"/>
                <w:u w:val="single"/>
              </w:rPr>
              <w:t>Alu filler sleeve</w:t>
            </w:r>
          </w:p>
        </w:tc>
      </w:tr>
      <w:tr w:rsidR="00D102E0" w:rsidRPr="00BF2B45" w14:paraId="0F33E328" w14:textId="77777777" w:rsidTr="00BE1198">
        <w:trPr>
          <w:trHeight w:val="20"/>
        </w:trPr>
        <w:tc>
          <w:tcPr>
            <w:tcW w:w="540" w:type="dxa"/>
          </w:tcPr>
          <w:p w14:paraId="57593C36" w14:textId="77777777" w:rsidR="00D102E0" w:rsidRPr="00BF2B45" w:rsidRDefault="00D102E0" w:rsidP="00BE1198">
            <w:pPr>
              <w:jc w:val="right"/>
              <w:rPr>
                <w:rFonts w:ascii="Arial" w:hAnsi="Arial" w:cs="Arial"/>
                <w:sz w:val="19"/>
                <w:szCs w:val="19"/>
              </w:rPr>
            </w:pPr>
            <w:r w:rsidRPr="00BF2B45">
              <w:rPr>
                <w:rFonts w:ascii="Arial" w:hAnsi="Arial" w:cs="Arial"/>
                <w:sz w:val="19"/>
                <w:szCs w:val="19"/>
              </w:rPr>
              <w:t>i)</w:t>
            </w:r>
          </w:p>
        </w:tc>
        <w:tc>
          <w:tcPr>
            <w:tcW w:w="4500" w:type="dxa"/>
            <w:gridSpan w:val="2"/>
          </w:tcPr>
          <w:p w14:paraId="1567C4CD" w14:textId="77777777" w:rsidR="00D102E0" w:rsidRPr="00BF2B45" w:rsidRDefault="00D102E0" w:rsidP="00BE1198">
            <w:pPr>
              <w:ind w:right="144"/>
              <w:rPr>
                <w:rFonts w:ascii="Arial" w:hAnsi="Arial" w:cs="Arial"/>
                <w:sz w:val="19"/>
                <w:szCs w:val="19"/>
              </w:rPr>
            </w:pPr>
            <w:r w:rsidRPr="00BF2B45">
              <w:rPr>
                <w:rFonts w:ascii="Arial" w:hAnsi="Arial" w:cs="Arial"/>
                <w:sz w:val="19"/>
                <w:szCs w:val="19"/>
              </w:rPr>
              <w:t>Inside diameter</w:t>
            </w:r>
          </w:p>
        </w:tc>
        <w:tc>
          <w:tcPr>
            <w:tcW w:w="720" w:type="dxa"/>
          </w:tcPr>
          <w:p w14:paraId="48F5B680" w14:textId="77777777" w:rsidR="00D102E0" w:rsidRPr="00BF2B45" w:rsidRDefault="00D102E0" w:rsidP="00BE1198">
            <w:pPr>
              <w:rPr>
                <w:rFonts w:ascii="Arial" w:hAnsi="Arial" w:cs="Arial"/>
                <w:sz w:val="19"/>
                <w:szCs w:val="19"/>
              </w:rPr>
            </w:pPr>
            <w:r w:rsidRPr="00BF2B45">
              <w:rPr>
                <w:rFonts w:ascii="Arial" w:hAnsi="Arial" w:cs="Arial"/>
                <w:sz w:val="19"/>
                <w:szCs w:val="19"/>
              </w:rPr>
              <w:t>mm</w:t>
            </w:r>
          </w:p>
        </w:tc>
        <w:tc>
          <w:tcPr>
            <w:tcW w:w="1131" w:type="dxa"/>
            <w:gridSpan w:val="2"/>
            <w:shd w:val="clear" w:color="auto" w:fill="auto"/>
          </w:tcPr>
          <w:p w14:paraId="15673806" w14:textId="77777777" w:rsidR="00D102E0" w:rsidRPr="00BF2B45" w:rsidRDefault="00D102E0" w:rsidP="00BE1198">
            <w:pPr>
              <w:rPr>
                <w:rFonts w:ascii="Arial" w:hAnsi="Arial" w:cs="Arial"/>
                <w:sz w:val="19"/>
                <w:szCs w:val="19"/>
              </w:rPr>
            </w:pPr>
            <w:r w:rsidRPr="00BF2B45">
              <w:rPr>
                <w:rFonts w:ascii="Arial" w:hAnsi="Arial" w:cs="Arial"/>
                <w:sz w:val="19"/>
                <w:szCs w:val="19"/>
              </w:rPr>
              <w:t>22.00 ± 0.5</w:t>
            </w:r>
          </w:p>
        </w:tc>
        <w:tc>
          <w:tcPr>
            <w:tcW w:w="1260" w:type="dxa"/>
            <w:gridSpan w:val="2"/>
            <w:shd w:val="clear" w:color="auto" w:fill="auto"/>
          </w:tcPr>
          <w:p w14:paraId="33DD0AC2" w14:textId="77777777" w:rsidR="00D102E0" w:rsidRPr="00BF2B45" w:rsidRDefault="00D102E0" w:rsidP="00BE1198">
            <w:pPr>
              <w:rPr>
                <w:rFonts w:ascii="Arial" w:hAnsi="Arial" w:cs="Arial"/>
                <w:sz w:val="19"/>
                <w:szCs w:val="19"/>
              </w:rPr>
            </w:pPr>
            <w:r w:rsidRPr="00BF2B45">
              <w:rPr>
                <w:rFonts w:ascii="Arial" w:hAnsi="Arial" w:cs="Arial"/>
                <w:sz w:val="19"/>
                <w:szCs w:val="19"/>
              </w:rPr>
              <w:t>11.50 ± 0.2</w:t>
            </w:r>
          </w:p>
        </w:tc>
        <w:tc>
          <w:tcPr>
            <w:tcW w:w="1029" w:type="dxa"/>
            <w:shd w:val="clear" w:color="auto" w:fill="auto"/>
          </w:tcPr>
          <w:p w14:paraId="41F28061" w14:textId="77777777" w:rsidR="00D102E0" w:rsidRPr="00BF2B45" w:rsidRDefault="00D102E0" w:rsidP="00BE1198">
            <w:pPr>
              <w:rPr>
                <w:rFonts w:ascii="Arial" w:hAnsi="Arial" w:cs="Arial"/>
                <w:sz w:val="19"/>
                <w:szCs w:val="19"/>
              </w:rPr>
            </w:pPr>
            <w:r w:rsidRPr="00BF2B45">
              <w:rPr>
                <w:rFonts w:ascii="Arial" w:hAnsi="Arial" w:cs="Arial"/>
                <w:sz w:val="19"/>
                <w:szCs w:val="19"/>
              </w:rPr>
              <w:t>11.50 ± 0.2</w:t>
            </w:r>
          </w:p>
        </w:tc>
      </w:tr>
      <w:tr w:rsidR="00D102E0" w:rsidRPr="00BF2B45" w14:paraId="2554A6F9" w14:textId="77777777" w:rsidTr="00BE1198">
        <w:trPr>
          <w:trHeight w:val="20"/>
        </w:trPr>
        <w:tc>
          <w:tcPr>
            <w:tcW w:w="540" w:type="dxa"/>
          </w:tcPr>
          <w:p w14:paraId="549E27CF" w14:textId="77777777" w:rsidR="00D102E0" w:rsidRPr="00BF2B45" w:rsidRDefault="00D102E0" w:rsidP="00BE1198">
            <w:pPr>
              <w:jc w:val="right"/>
              <w:rPr>
                <w:rFonts w:ascii="Arial" w:hAnsi="Arial" w:cs="Arial"/>
                <w:sz w:val="19"/>
                <w:szCs w:val="19"/>
              </w:rPr>
            </w:pPr>
            <w:r w:rsidRPr="00BF2B45">
              <w:rPr>
                <w:rFonts w:ascii="Arial" w:hAnsi="Arial" w:cs="Arial"/>
                <w:sz w:val="19"/>
                <w:szCs w:val="19"/>
              </w:rPr>
              <w:t>ii)</w:t>
            </w:r>
          </w:p>
        </w:tc>
        <w:tc>
          <w:tcPr>
            <w:tcW w:w="4500" w:type="dxa"/>
            <w:gridSpan w:val="2"/>
          </w:tcPr>
          <w:p w14:paraId="526A0578" w14:textId="77777777" w:rsidR="00D102E0" w:rsidRPr="00BF2B45" w:rsidRDefault="00D102E0" w:rsidP="00BE1198">
            <w:pPr>
              <w:ind w:right="144"/>
              <w:rPr>
                <w:rFonts w:ascii="Arial" w:hAnsi="Arial" w:cs="Arial"/>
                <w:sz w:val="19"/>
                <w:szCs w:val="19"/>
              </w:rPr>
            </w:pPr>
            <w:r w:rsidRPr="00BF2B45">
              <w:rPr>
                <w:rFonts w:ascii="Arial" w:hAnsi="Arial" w:cs="Arial"/>
                <w:sz w:val="19"/>
                <w:szCs w:val="19"/>
              </w:rPr>
              <w:t>Outside diameter</w:t>
            </w:r>
          </w:p>
        </w:tc>
        <w:tc>
          <w:tcPr>
            <w:tcW w:w="720" w:type="dxa"/>
          </w:tcPr>
          <w:p w14:paraId="48609B31" w14:textId="77777777" w:rsidR="00D102E0" w:rsidRPr="00BF2B45" w:rsidRDefault="00D102E0" w:rsidP="00BE1198">
            <w:pPr>
              <w:rPr>
                <w:rFonts w:ascii="Arial" w:hAnsi="Arial" w:cs="Arial"/>
                <w:sz w:val="19"/>
                <w:szCs w:val="19"/>
              </w:rPr>
            </w:pPr>
            <w:r w:rsidRPr="00BF2B45">
              <w:rPr>
                <w:rFonts w:ascii="Arial" w:hAnsi="Arial" w:cs="Arial"/>
                <w:sz w:val="19"/>
                <w:szCs w:val="19"/>
              </w:rPr>
              <w:t>mm</w:t>
            </w:r>
          </w:p>
        </w:tc>
        <w:tc>
          <w:tcPr>
            <w:tcW w:w="1131" w:type="dxa"/>
            <w:gridSpan w:val="2"/>
            <w:shd w:val="clear" w:color="auto" w:fill="auto"/>
          </w:tcPr>
          <w:p w14:paraId="3D2E9565" w14:textId="77777777" w:rsidR="00D102E0" w:rsidRPr="00BF2B45" w:rsidRDefault="00D102E0" w:rsidP="00BE1198">
            <w:pPr>
              <w:rPr>
                <w:rFonts w:ascii="Arial" w:hAnsi="Arial" w:cs="Arial"/>
                <w:sz w:val="19"/>
                <w:szCs w:val="19"/>
              </w:rPr>
            </w:pPr>
            <w:r w:rsidRPr="00BF2B45">
              <w:rPr>
                <w:rFonts w:ascii="Arial" w:hAnsi="Arial" w:cs="Arial"/>
                <w:sz w:val="19"/>
                <w:szCs w:val="19"/>
              </w:rPr>
              <w:t>30.00 ± 0.5</w:t>
            </w:r>
          </w:p>
        </w:tc>
        <w:tc>
          <w:tcPr>
            <w:tcW w:w="1260" w:type="dxa"/>
            <w:gridSpan w:val="2"/>
            <w:shd w:val="clear" w:color="auto" w:fill="auto"/>
          </w:tcPr>
          <w:p w14:paraId="3F26216D" w14:textId="77777777" w:rsidR="00D102E0" w:rsidRPr="00BF2B45" w:rsidRDefault="00D102E0" w:rsidP="00BE1198">
            <w:pPr>
              <w:rPr>
                <w:rFonts w:ascii="Arial" w:hAnsi="Arial" w:cs="Arial"/>
                <w:sz w:val="19"/>
                <w:szCs w:val="19"/>
              </w:rPr>
            </w:pPr>
            <w:r w:rsidRPr="00BF2B45">
              <w:rPr>
                <w:rFonts w:ascii="Arial" w:hAnsi="Arial" w:cs="Arial"/>
                <w:sz w:val="19"/>
                <w:szCs w:val="19"/>
              </w:rPr>
              <w:t>21.00 ± 0.5</w:t>
            </w:r>
          </w:p>
        </w:tc>
        <w:tc>
          <w:tcPr>
            <w:tcW w:w="1029" w:type="dxa"/>
            <w:shd w:val="clear" w:color="auto" w:fill="auto"/>
          </w:tcPr>
          <w:p w14:paraId="34DD355B" w14:textId="77777777" w:rsidR="00D102E0" w:rsidRPr="00BF2B45" w:rsidRDefault="00D102E0" w:rsidP="00BE1198">
            <w:pPr>
              <w:rPr>
                <w:rFonts w:ascii="Arial" w:hAnsi="Arial" w:cs="Arial"/>
                <w:sz w:val="19"/>
                <w:szCs w:val="19"/>
              </w:rPr>
            </w:pPr>
            <w:r w:rsidRPr="00BF2B45">
              <w:rPr>
                <w:rFonts w:ascii="Arial" w:hAnsi="Arial" w:cs="Arial"/>
                <w:sz w:val="19"/>
                <w:szCs w:val="19"/>
              </w:rPr>
              <w:t>21.00 ± 0.5</w:t>
            </w:r>
          </w:p>
        </w:tc>
      </w:tr>
      <w:tr w:rsidR="00D102E0" w:rsidRPr="00BF2B45" w14:paraId="20C108CE" w14:textId="77777777" w:rsidTr="00BE1198">
        <w:trPr>
          <w:trHeight w:val="20"/>
        </w:trPr>
        <w:tc>
          <w:tcPr>
            <w:tcW w:w="540" w:type="dxa"/>
          </w:tcPr>
          <w:p w14:paraId="3B9659CD" w14:textId="77777777" w:rsidR="00D102E0" w:rsidRPr="00BF2B45" w:rsidRDefault="00D102E0" w:rsidP="00BE1198">
            <w:pPr>
              <w:jc w:val="right"/>
              <w:rPr>
                <w:rFonts w:ascii="Arial" w:hAnsi="Arial" w:cs="Arial"/>
                <w:sz w:val="19"/>
                <w:szCs w:val="19"/>
              </w:rPr>
            </w:pPr>
            <w:r w:rsidRPr="00BF2B45">
              <w:rPr>
                <w:rFonts w:ascii="Arial" w:hAnsi="Arial" w:cs="Arial"/>
                <w:sz w:val="19"/>
                <w:szCs w:val="19"/>
              </w:rPr>
              <w:t>iii)</w:t>
            </w:r>
          </w:p>
        </w:tc>
        <w:tc>
          <w:tcPr>
            <w:tcW w:w="4500" w:type="dxa"/>
            <w:gridSpan w:val="2"/>
          </w:tcPr>
          <w:p w14:paraId="11FFE1EC" w14:textId="77777777" w:rsidR="00D102E0" w:rsidRPr="00BF2B45" w:rsidRDefault="00D102E0" w:rsidP="00BE1198">
            <w:pPr>
              <w:ind w:right="144"/>
              <w:rPr>
                <w:rFonts w:ascii="Arial" w:hAnsi="Arial" w:cs="Arial"/>
                <w:sz w:val="19"/>
                <w:szCs w:val="19"/>
              </w:rPr>
            </w:pPr>
            <w:r w:rsidRPr="00BF2B45">
              <w:rPr>
                <w:rFonts w:ascii="Arial" w:hAnsi="Arial" w:cs="Arial"/>
                <w:sz w:val="19"/>
                <w:szCs w:val="19"/>
              </w:rPr>
              <w:t>Length</w:t>
            </w:r>
          </w:p>
        </w:tc>
        <w:tc>
          <w:tcPr>
            <w:tcW w:w="720" w:type="dxa"/>
          </w:tcPr>
          <w:p w14:paraId="208AC30C" w14:textId="77777777" w:rsidR="00D102E0" w:rsidRPr="00BF2B45" w:rsidRDefault="00D102E0" w:rsidP="00BE1198">
            <w:pPr>
              <w:rPr>
                <w:rFonts w:ascii="Arial" w:hAnsi="Arial" w:cs="Arial"/>
                <w:sz w:val="19"/>
                <w:szCs w:val="19"/>
              </w:rPr>
            </w:pPr>
            <w:r w:rsidRPr="00BF2B45">
              <w:rPr>
                <w:rFonts w:ascii="Arial" w:hAnsi="Arial" w:cs="Arial"/>
                <w:sz w:val="19"/>
                <w:szCs w:val="19"/>
              </w:rPr>
              <w:t>mm</w:t>
            </w:r>
          </w:p>
        </w:tc>
        <w:tc>
          <w:tcPr>
            <w:tcW w:w="1131" w:type="dxa"/>
            <w:gridSpan w:val="2"/>
            <w:shd w:val="clear" w:color="auto" w:fill="auto"/>
          </w:tcPr>
          <w:p w14:paraId="06697290" w14:textId="77777777" w:rsidR="00D102E0" w:rsidRPr="00BF2B45" w:rsidRDefault="00D102E0" w:rsidP="00BE1198">
            <w:pPr>
              <w:rPr>
                <w:rFonts w:ascii="Arial" w:hAnsi="Arial" w:cs="Arial"/>
                <w:sz w:val="19"/>
                <w:szCs w:val="19"/>
              </w:rPr>
            </w:pPr>
            <w:r w:rsidRPr="00BF2B45">
              <w:rPr>
                <w:rFonts w:ascii="Arial" w:hAnsi="Arial" w:cs="Arial"/>
                <w:sz w:val="19"/>
                <w:szCs w:val="19"/>
              </w:rPr>
              <w:t>245 ± 5</w:t>
            </w:r>
          </w:p>
        </w:tc>
        <w:tc>
          <w:tcPr>
            <w:tcW w:w="1260" w:type="dxa"/>
            <w:gridSpan w:val="2"/>
            <w:shd w:val="clear" w:color="auto" w:fill="auto"/>
          </w:tcPr>
          <w:p w14:paraId="165CB191" w14:textId="77777777" w:rsidR="00D102E0" w:rsidRPr="00BF2B45" w:rsidRDefault="00D102E0" w:rsidP="00BE1198">
            <w:pPr>
              <w:rPr>
                <w:rFonts w:ascii="Arial" w:hAnsi="Arial" w:cs="Arial"/>
                <w:sz w:val="19"/>
                <w:szCs w:val="19"/>
              </w:rPr>
            </w:pPr>
            <w:r w:rsidRPr="00BF2B45">
              <w:rPr>
                <w:rFonts w:ascii="Arial" w:hAnsi="Arial" w:cs="Arial"/>
                <w:sz w:val="19"/>
                <w:szCs w:val="19"/>
              </w:rPr>
              <w:t>205 ± 5</w:t>
            </w:r>
          </w:p>
        </w:tc>
        <w:tc>
          <w:tcPr>
            <w:tcW w:w="1029" w:type="dxa"/>
            <w:shd w:val="clear" w:color="auto" w:fill="auto"/>
          </w:tcPr>
          <w:p w14:paraId="7D14C470" w14:textId="77777777" w:rsidR="00D102E0" w:rsidRPr="00BF2B45" w:rsidRDefault="00D102E0" w:rsidP="00BE1198">
            <w:pPr>
              <w:rPr>
                <w:rFonts w:ascii="Arial" w:hAnsi="Arial" w:cs="Arial"/>
                <w:sz w:val="19"/>
                <w:szCs w:val="19"/>
              </w:rPr>
            </w:pPr>
            <w:r w:rsidRPr="00BF2B45">
              <w:rPr>
                <w:rFonts w:ascii="Arial" w:hAnsi="Arial" w:cs="Arial"/>
                <w:sz w:val="19"/>
                <w:szCs w:val="19"/>
              </w:rPr>
              <w:t>25 .0</w:t>
            </w:r>
          </w:p>
        </w:tc>
      </w:tr>
      <w:tr w:rsidR="00D102E0" w:rsidRPr="00BF2B45" w14:paraId="4862F013" w14:textId="77777777" w:rsidTr="00BE1198">
        <w:trPr>
          <w:trHeight w:val="20"/>
        </w:trPr>
        <w:tc>
          <w:tcPr>
            <w:tcW w:w="540" w:type="dxa"/>
          </w:tcPr>
          <w:p w14:paraId="287B9417" w14:textId="77777777" w:rsidR="00D102E0" w:rsidRPr="00BF2B45" w:rsidRDefault="00D102E0" w:rsidP="00BE1198">
            <w:pPr>
              <w:rPr>
                <w:rFonts w:ascii="Arial" w:hAnsi="Arial" w:cs="Arial"/>
                <w:sz w:val="19"/>
                <w:szCs w:val="19"/>
              </w:rPr>
            </w:pPr>
            <w:r w:rsidRPr="00BF2B45">
              <w:rPr>
                <w:rFonts w:ascii="Arial" w:hAnsi="Arial" w:cs="Arial"/>
                <w:sz w:val="19"/>
                <w:szCs w:val="19"/>
              </w:rPr>
              <w:t>4.</w:t>
            </w:r>
          </w:p>
        </w:tc>
        <w:tc>
          <w:tcPr>
            <w:tcW w:w="8640" w:type="dxa"/>
            <w:gridSpan w:val="8"/>
          </w:tcPr>
          <w:p w14:paraId="27ECF43F" w14:textId="77777777" w:rsidR="00D102E0" w:rsidRPr="00BF2B45" w:rsidRDefault="00D102E0" w:rsidP="00BE1198">
            <w:pPr>
              <w:ind w:right="144"/>
              <w:rPr>
                <w:rFonts w:ascii="Arial" w:hAnsi="Arial" w:cs="Arial"/>
                <w:b/>
                <w:bCs/>
                <w:sz w:val="19"/>
                <w:szCs w:val="19"/>
              </w:rPr>
            </w:pPr>
            <w:r w:rsidRPr="00BF2B45">
              <w:rPr>
                <w:rFonts w:ascii="Arial" w:hAnsi="Arial" w:cs="Arial"/>
                <w:b/>
                <w:bCs/>
                <w:sz w:val="19"/>
                <w:szCs w:val="19"/>
              </w:rPr>
              <w:t>Dimensions of Sleeve after compression</w:t>
            </w:r>
          </w:p>
        </w:tc>
      </w:tr>
      <w:tr w:rsidR="00D102E0" w:rsidRPr="00BF2B45" w14:paraId="058AFB32" w14:textId="77777777" w:rsidTr="00BE1198">
        <w:trPr>
          <w:trHeight w:val="20"/>
        </w:trPr>
        <w:tc>
          <w:tcPr>
            <w:tcW w:w="540" w:type="dxa"/>
          </w:tcPr>
          <w:p w14:paraId="16A0E4EB" w14:textId="77777777" w:rsidR="00D102E0" w:rsidRPr="00BF2B45" w:rsidRDefault="00D102E0" w:rsidP="00BE1198">
            <w:pPr>
              <w:rPr>
                <w:rFonts w:ascii="Arial" w:hAnsi="Arial" w:cs="Arial"/>
                <w:b/>
                <w:bCs/>
                <w:sz w:val="19"/>
                <w:szCs w:val="19"/>
              </w:rPr>
            </w:pPr>
          </w:p>
        </w:tc>
        <w:tc>
          <w:tcPr>
            <w:tcW w:w="4500" w:type="dxa"/>
            <w:gridSpan w:val="2"/>
          </w:tcPr>
          <w:p w14:paraId="357AC0F2" w14:textId="77777777" w:rsidR="00D102E0" w:rsidRPr="00BF2B45" w:rsidRDefault="00D102E0" w:rsidP="00BE1198">
            <w:pPr>
              <w:ind w:right="144"/>
              <w:rPr>
                <w:rFonts w:ascii="Arial" w:hAnsi="Arial" w:cs="Arial"/>
                <w:sz w:val="19"/>
                <w:szCs w:val="19"/>
              </w:rPr>
            </w:pPr>
          </w:p>
        </w:tc>
        <w:tc>
          <w:tcPr>
            <w:tcW w:w="720" w:type="dxa"/>
          </w:tcPr>
          <w:p w14:paraId="4148D8E2" w14:textId="77777777" w:rsidR="00D102E0" w:rsidRPr="00BF2B45" w:rsidRDefault="00D102E0" w:rsidP="00BE1198">
            <w:pPr>
              <w:rPr>
                <w:rFonts w:ascii="Arial" w:hAnsi="Arial" w:cs="Arial"/>
                <w:sz w:val="19"/>
                <w:szCs w:val="19"/>
              </w:rPr>
            </w:pPr>
          </w:p>
        </w:tc>
        <w:tc>
          <w:tcPr>
            <w:tcW w:w="1851" w:type="dxa"/>
            <w:gridSpan w:val="3"/>
          </w:tcPr>
          <w:p w14:paraId="22B52F32" w14:textId="77777777" w:rsidR="00D102E0" w:rsidRPr="00BF2B45" w:rsidRDefault="00D102E0" w:rsidP="00BE1198">
            <w:pPr>
              <w:rPr>
                <w:rFonts w:ascii="Arial" w:hAnsi="Arial" w:cs="Arial"/>
                <w:sz w:val="19"/>
                <w:szCs w:val="19"/>
                <w:u w:val="single"/>
              </w:rPr>
            </w:pPr>
            <w:r w:rsidRPr="00BF2B45">
              <w:rPr>
                <w:rFonts w:ascii="Arial" w:hAnsi="Arial" w:cs="Arial"/>
                <w:sz w:val="19"/>
                <w:szCs w:val="19"/>
                <w:u w:val="single"/>
              </w:rPr>
              <w:t>Aluminium Sleeve</w:t>
            </w:r>
          </w:p>
        </w:tc>
        <w:tc>
          <w:tcPr>
            <w:tcW w:w="1569" w:type="dxa"/>
            <w:gridSpan w:val="2"/>
          </w:tcPr>
          <w:p w14:paraId="1BE04385" w14:textId="77777777" w:rsidR="00D102E0" w:rsidRPr="00BF2B45" w:rsidRDefault="00D102E0" w:rsidP="00BE1198">
            <w:pPr>
              <w:rPr>
                <w:rFonts w:ascii="Arial" w:hAnsi="Arial" w:cs="Arial"/>
                <w:sz w:val="19"/>
                <w:szCs w:val="19"/>
                <w:u w:val="single"/>
              </w:rPr>
            </w:pPr>
            <w:r w:rsidRPr="00BF2B45">
              <w:rPr>
                <w:rFonts w:ascii="Arial" w:hAnsi="Arial" w:cs="Arial"/>
                <w:sz w:val="19"/>
                <w:szCs w:val="19"/>
                <w:u w:val="single"/>
              </w:rPr>
              <w:t>Steel Sleeve</w:t>
            </w:r>
          </w:p>
        </w:tc>
      </w:tr>
      <w:tr w:rsidR="00D102E0" w:rsidRPr="00BF2B45" w14:paraId="0899548E" w14:textId="77777777" w:rsidTr="00BE1198">
        <w:trPr>
          <w:trHeight w:val="20"/>
        </w:trPr>
        <w:tc>
          <w:tcPr>
            <w:tcW w:w="540" w:type="dxa"/>
          </w:tcPr>
          <w:p w14:paraId="3FD35148" w14:textId="77777777" w:rsidR="00D102E0" w:rsidRPr="00BF2B45" w:rsidRDefault="00D102E0" w:rsidP="00BE1198">
            <w:pPr>
              <w:jc w:val="right"/>
              <w:rPr>
                <w:rFonts w:ascii="Arial" w:hAnsi="Arial" w:cs="Arial"/>
                <w:sz w:val="19"/>
                <w:szCs w:val="19"/>
              </w:rPr>
            </w:pPr>
            <w:r w:rsidRPr="00BF2B45">
              <w:rPr>
                <w:rFonts w:ascii="Arial" w:hAnsi="Arial" w:cs="Arial"/>
                <w:sz w:val="19"/>
                <w:szCs w:val="19"/>
              </w:rPr>
              <w:t xml:space="preserve"> i)</w:t>
            </w:r>
          </w:p>
        </w:tc>
        <w:tc>
          <w:tcPr>
            <w:tcW w:w="4500" w:type="dxa"/>
            <w:gridSpan w:val="2"/>
          </w:tcPr>
          <w:p w14:paraId="28E1FFC3" w14:textId="77777777" w:rsidR="00D102E0" w:rsidRPr="00BF2B45" w:rsidRDefault="00D102E0" w:rsidP="00BE1198">
            <w:pPr>
              <w:ind w:right="144"/>
              <w:rPr>
                <w:rFonts w:ascii="Arial" w:hAnsi="Arial" w:cs="Arial"/>
                <w:sz w:val="19"/>
                <w:szCs w:val="19"/>
              </w:rPr>
            </w:pPr>
            <w:r w:rsidRPr="00BF2B45">
              <w:rPr>
                <w:rFonts w:ascii="Arial" w:hAnsi="Arial" w:cs="Arial"/>
                <w:sz w:val="19"/>
                <w:szCs w:val="19"/>
              </w:rPr>
              <w:t>Outside dimension(Corner to Corner)</w:t>
            </w:r>
          </w:p>
        </w:tc>
        <w:tc>
          <w:tcPr>
            <w:tcW w:w="720" w:type="dxa"/>
          </w:tcPr>
          <w:p w14:paraId="011DB60F" w14:textId="77777777" w:rsidR="00D102E0" w:rsidRPr="00BF2B45" w:rsidRDefault="00D102E0" w:rsidP="00BE1198">
            <w:pPr>
              <w:rPr>
                <w:rFonts w:ascii="Arial" w:hAnsi="Arial" w:cs="Arial"/>
                <w:sz w:val="19"/>
                <w:szCs w:val="19"/>
              </w:rPr>
            </w:pPr>
            <w:r w:rsidRPr="00BF2B45">
              <w:rPr>
                <w:rFonts w:ascii="Arial" w:hAnsi="Arial" w:cs="Arial"/>
                <w:sz w:val="19"/>
                <w:szCs w:val="19"/>
              </w:rPr>
              <w:t>mm</w:t>
            </w:r>
          </w:p>
        </w:tc>
        <w:tc>
          <w:tcPr>
            <w:tcW w:w="1851" w:type="dxa"/>
            <w:gridSpan w:val="3"/>
          </w:tcPr>
          <w:p w14:paraId="6BDE053C" w14:textId="77777777" w:rsidR="00D102E0" w:rsidRPr="00BF2B45" w:rsidRDefault="00D102E0" w:rsidP="00BE1198">
            <w:pPr>
              <w:rPr>
                <w:rFonts w:ascii="Arial" w:hAnsi="Arial" w:cs="Arial"/>
                <w:sz w:val="19"/>
                <w:szCs w:val="19"/>
              </w:rPr>
            </w:pPr>
            <w:r w:rsidRPr="00BF2B45">
              <w:rPr>
                <w:rFonts w:ascii="Arial" w:hAnsi="Arial" w:cs="Arial"/>
                <w:sz w:val="19"/>
                <w:szCs w:val="19"/>
              </w:rPr>
              <w:t>29.40  ± 0.5</w:t>
            </w:r>
          </w:p>
        </w:tc>
        <w:tc>
          <w:tcPr>
            <w:tcW w:w="1569" w:type="dxa"/>
            <w:gridSpan w:val="2"/>
          </w:tcPr>
          <w:p w14:paraId="3F7BB9F2" w14:textId="77777777" w:rsidR="00D102E0" w:rsidRPr="00BF2B45" w:rsidRDefault="00D102E0" w:rsidP="00BE1198">
            <w:pPr>
              <w:rPr>
                <w:rFonts w:ascii="Arial" w:hAnsi="Arial" w:cs="Arial"/>
                <w:sz w:val="19"/>
                <w:szCs w:val="19"/>
              </w:rPr>
            </w:pPr>
            <w:r w:rsidRPr="00BF2B45">
              <w:rPr>
                <w:rFonts w:ascii="Arial" w:hAnsi="Arial" w:cs="Arial"/>
                <w:sz w:val="19"/>
                <w:szCs w:val="19"/>
              </w:rPr>
              <w:t>20.20 ± 0.5</w:t>
            </w:r>
          </w:p>
        </w:tc>
      </w:tr>
      <w:tr w:rsidR="00D102E0" w:rsidRPr="00BF2B45" w14:paraId="6D8C4100" w14:textId="77777777" w:rsidTr="00BE1198">
        <w:trPr>
          <w:trHeight w:val="20"/>
        </w:trPr>
        <w:tc>
          <w:tcPr>
            <w:tcW w:w="540" w:type="dxa"/>
          </w:tcPr>
          <w:p w14:paraId="7D4D84AE" w14:textId="77777777" w:rsidR="00D102E0" w:rsidRPr="00BF2B45" w:rsidRDefault="00D102E0" w:rsidP="00BE1198">
            <w:pPr>
              <w:jc w:val="right"/>
              <w:rPr>
                <w:rFonts w:ascii="Arial" w:hAnsi="Arial" w:cs="Arial"/>
                <w:sz w:val="19"/>
                <w:szCs w:val="19"/>
              </w:rPr>
            </w:pPr>
            <w:r w:rsidRPr="00BF2B45">
              <w:rPr>
                <w:rFonts w:ascii="Arial" w:hAnsi="Arial" w:cs="Arial"/>
                <w:sz w:val="19"/>
                <w:szCs w:val="19"/>
              </w:rPr>
              <w:t>ii)</w:t>
            </w:r>
          </w:p>
        </w:tc>
        <w:tc>
          <w:tcPr>
            <w:tcW w:w="4500" w:type="dxa"/>
            <w:gridSpan w:val="2"/>
          </w:tcPr>
          <w:p w14:paraId="21E7F0C9" w14:textId="77777777" w:rsidR="00D102E0" w:rsidRPr="00BF2B45" w:rsidRDefault="00D102E0" w:rsidP="00BE1198">
            <w:pPr>
              <w:ind w:right="144"/>
              <w:rPr>
                <w:rFonts w:ascii="Arial" w:hAnsi="Arial" w:cs="Arial"/>
                <w:sz w:val="19"/>
                <w:szCs w:val="19"/>
              </w:rPr>
            </w:pPr>
            <w:r w:rsidRPr="00BF2B45">
              <w:rPr>
                <w:rFonts w:ascii="Arial" w:hAnsi="Arial" w:cs="Arial"/>
                <w:sz w:val="19"/>
                <w:szCs w:val="19"/>
              </w:rPr>
              <w:t>Outside dimension (face to face)</w:t>
            </w:r>
          </w:p>
        </w:tc>
        <w:tc>
          <w:tcPr>
            <w:tcW w:w="720" w:type="dxa"/>
          </w:tcPr>
          <w:p w14:paraId="5A0D264F" w14:textId="77777777" w:rsidR="00D102E0" w:rsidRPr="00BF2B45" w:rsidRDefault="00D102E0" w:rsidP="00BE1198">
            <w:pPr>
              <w:rPr>
                <w:rFonts w:ascii="Arial" w:hAnsi="Arial" w:cs="Arial"/>
                <w:sz w:val="19"/>
                <w:szCs w:val="19"/>
              </w:rPr>
            </w:pPr>
            <w:r w:rsidRPr="00BF2B45">
              <w:rPr>
                <w:rFonts w:ascii="Arial" w:hAnsi="Arial" w:cs="Arial"/>
                <w:sz w:val="19"/>
                <w:szCs w:val="19"/>
              </w:rPr>
              <w:t>mm</w:t>
            </w:r>
          </w:p>
        </w:tc>
        <w:tc>
          <w:tcPr>
            <w:tcW w:w="1851" w:type="dxa"/>
            <w:gridSpan w:val="3"/>
            <w:shd w:val="clear" w:color="auto" w:fill="auto"/>
          </w:tcPr>
          <w:p w14:paraId="458395FE" w14:textId="77777777" w:rsidR="00D102E0" w:rsidRPr="00BF2B45" w:rsidRDefault="00D102E0" w:rsidP="00BE1198">
            <w:pPr>
              <w:rPr>
                <w:rFonts w:ascii="Arial" w:hAnsi="Arial" w:cs="Arial"/>
                <w:sz w:val="19"/>
                <w:szCs w:val="19"/>
              </w:rPr>
            </w:pPr>
            <w:r w:rsidRPr="00BF2B45">
              <w:rPr>
                <w:rFonts w:ascii="Arial" w:hAnsi="Arial" w:cs="Arial"/>
                <w:sz w:val="19"/>
                <w:szCs w:val="19"/>
              </w:rPr>
              <w:t>25.00 ± 0.5</w:t>
            </w:r>
          </w:p>
        </w:tc>
        <w:tc>
          <w:tcPr>
            <w:tcW w:w="1569" w:type="dxa"/>
            <w:gridSpan w:val="2"/>
            <w:shd w:val="clear" w:color="auto" w:fill="auto"/>
          </w:tcPr>
          <w:p w14:paraId="641DFD53" w14:textId="77777777" w:rsidR="00D102E0" w:rsidRPr="00BF2B45" w:rsidRDefault="00D102E0" w:rsidP="00BE1198">
            <w:pPr>
              <w:rPr>
                <w:rFonts w:ascii="Arial" w:hAnsi="Arial" w:cs="Arial"/>
                <w:sz w:val="19"/>
                <w:szCs w:val="19"/>
              </w:rPr>
            </w:pPr>
            <w:r w:rsidRPr="00BF2B45">
              <w:rPr>
                <w:rFonts w:ascii="Arial" w:hAnsi="Arial" w:cs="Arial"/>
                <w:sz w:val="19"/>
                <w:szCs w:val="19"/>
              </w:rPr>
              <w:t>17.50 ± 0.5</w:t>
            </w:r>
          </w:p>
        </w:tc>
      </w:tr>
      <w:tr w:rsidR="00D102E0" w:rsidRPr="00BF2B45" w14:paraId="4A3CE1DC" w14:textId="77777777" w:rsidTr="00BE1198">
        <w:trPr>
          <w:trHeight w:val="20"/>
        </w:trPr>
        <w:tc>
          <w:tcPr>
            <w:tcW w:w="540" w:type="dxa"/>
          </w:tcPr>
          <w:p w14:paraId="38A693C3" w14:textId="77777777" w:rsidR="00D102E0" w:rsidRPr="00BF2B45" w:rsidRDefault="00D102E0" w:rsidP="00BE1198">
            <w:pPr>
              <w:rPr>
                <w:rFonts w:ascii="Arial" w:hAnsi="Arial" w:cs="Arial"/>
                <w:sz w:val="19"/>
                <w:szCs w:val="19"/>
              </w:rPr>
            </w:pPr>
            <w:r w:rsidRPr="00BF2B45">
              <w:rPr>
                <w:rFonts w:ascii="Arial" w:hAnsi="Arial" w:cs="Arial"/>
                <w:sz w:val="19"/>
                <w:szCs w:val="19"/>
              </w:rPr>
              <w:br w:type="page"/>
              <w:t>5.</w:t>
            </w:r>
          </w:p>
        </w:tc>
        <w:tc>
          <w:tcPr>
            <w:tcW w:w="4500" w:type="dxa"/>
            <w:gridSpan w:val="2"/>
          </w:tcPr>
          <w:p w14:paraId="697F75EE" w14:textId="77777777" w:rsidR="00D102E0" w:rsidRPr="00BF2B45" w:rsidRDefault="00D102E0" w:rsidP="00BE1198">
            <w:pPr>
              <w:ind w:right="144"/>
              <w:rPr>
                <w:rFonts w:ascii="Arial" w:hAnsi="Arial" w:cs="Arial"/>
                <w:sz w:val="19"/>
                <w:szCs w:val="19"/>
              </w:rPr>
            </w:pPr>
            <w:r w:rsidRPr="00BF2B45">
              <w:rPr>
                <w:rFonts w:ascii="Arial" w:hAnsi="Arial" w:cs="Arial"/>
                <w:sz w:val="19"/>
                <w:szCs w:val="19"/>
              </w:rPr>
              <w:t xml:space="preserve">Slip strength </w:t>
            </w:r>
          </w:p>
        </w:tc>
        <w:tc>
          <w:tcPr>
            <w:tcW w:w="720" w:type="dxa"/>
          </w:tcPr>
          <w:p w14:paraId="59DC2059" w14:textId="77777777" w:rsidR="00D102E0" w:rsidRPr="00BF2B45" w:rsidRDefault="00D102E0" w:rsidP="00BE1198">
            <w:pPr>
              <w:rPr>
                <w:rFonts w:ascii="Arial" w:hAnsi="Arial" w:cs="Arial"/>
                <w:sz w:val="19"/>
                <w:szCs w:val="19"/>
              </w:rPr>
            </w:pPr>
            <w:r w:rsidRPr="00BF2B45">
              <w:rPr>
                <w:rFonts w:ascii="Arial" w:hAnsi="Arial" w:cs="Arial"/>
                <w:sz w:val="19"/>
                <w:szCs w:val="19"/>
              </w:rPr>
              <w:t>KN</w:t>
            </w:r>
          </w:p>
        </w:tc>
        <w:tc>
          <w:tcPr>
            <w:tcW w:w="3420" w:type="dxa"/>
            <w:gridSpan w:val="5"/>
          </w:tcPr>
          <w:p w14:paraId="6CD1DDF5" w14:textId="77777777" w:rsidR="00D102E0" w:rsidRPr="00BF2B45" w:rsidRDefault="00D102E0" w:rsidP="00BE1198">
            <w:pPr>
              <w:rPr>
                <w:rFonts w:ascii="Arial" w:hAnsi="Arial" w:cs="Arial"/>
                <w:sz w:val="19"/>
                <w:szCs w:val="19"/>
              </w:rPr>
            </w:pPr>
            <w:r w:rsidRPr="00BF2B45">
              <w:rPr>
                <w:rFonts w:ascii="Arial" w:hAnsi="Arial" w:cs="Arial"/>
                <w:sz w:val="19"/>
                <w:szCs w:val="19"/>
              </w:rPr>
              <w:t>65</w:t>
            </w:r>
          </w:p>
        </w:tc>
      </w:tr>
      <w:tr w:rsidR="00D102E0" w:rsidRPr="00BF2B45" w14:paraId="007BE7B4" w14:textId="77777777" w:rsidTr="00BE1198">
        <w:trPr>
          <w:trHeight w:val="20"/>
        </w:trPr>
        <w:tc>
          <w:tcPr>
            <w:tcW w:w="540" w:type="dxa"/>
          </w:tcPr>
          <w:p w14:paraId="1CB19774" w14:textId="77777777" w:rsidR="00D102E0" w:rsidRPr="00BF2B45" w:rsidRDefault="00D102E0" w:rsidP="00BE1198">
            <w:pPr>
              <w:rPr>
                <w:rFonts w:ascii="Arial" w:hAnsi="Arial" w:cs="Arial"/>
                <w:sz w:val="19"/>
                <w:szCs w:val="19"/>
              </w:rPr>
            </w:pPr>
            <w:r w:rsidRPr="00BF2B45">
              <w:rPr>
                <w:rFonts w:ascii="Arial" w:hAnsi="Arial" w:cs="Arial"/>
                <w:sz w:val="19"/>
                <w:szCs w:val="19"/>
              </w:rPr>
              <w:lastRenderedPageBreak/>
              <w:t>6.</w:t>
            </w:r>
          </w:p>
        </w:tc>
        <w:tc>
          <w:tcPr>
            <w:tcW w:w="4500" w:type="dxa"/>
            <w:gridSpan w:val="2"/>
          </w:tcPr>
          <w:p w14:paraId="640C1182" w14:textId="77777777" w:rsidR="00D102E0" w:rsidRPr="00BF2B45" w:rsidRDefault="00D102E0" w:rsidP="00BE1198">
            <w:pPr>
              <w:ind w:right="144"/>
              <w:rPr>
                <w:rFonts w:ascii="Arial" w:hAnsi="Arial" w:cs="Arial"/>
                <w:sz w:val="19"/>
                <w:szCs w:val="19"/>
              </w:rPr>
            </w:pPr>
            <w:r w:rsidRPr="00BF2B45">
              <w:rPr>
                <w:rFonts w:ascii="Arial" w:hAnsi="Arial" w:cs="Arial"/>
                <w:sz w:val="19"/>
                <w:szCs w:val="19"/>
              </w:rPr>
              <w:t>Minimum Breaking strength of assembly (excluding clamp)</w:t>
            </w:r>
          </w:p>
        </w:tc>
        <w:tc>
          <w:tcPr>
            <w:tcW w:w="720" w:type="dxa"/>
          </w:tcPr>
          <w:p w14:paraId="3E08964C" w14:textId="77777777" w:rsidR="00D102E0" w:rsidRPr="00BF2B45" w:rsidRDefault="00D102E0" w:rsidP="00BE1198">
            <w:pPr>
              <w:rPr>
                <w:rFonts w:ascii="Arial" w:hAnsi="Arial" w:cs="Arial"/>
                <w:sz w:val="19"/>
                <w:szCs w:val="19"/>
              </w:rPr>
            </w:pPr>
            <w:r w:rsidRPr="00BF2B45">
              <w:rPr>
                <w:rFonts w:ascii="Arial" w:hAnsi="Arial" w:cs="Arial"/>
                <w:sz w:val="19"/>
                <w:szCs w:val="19"/>
              </w:rPr>
              <w:t>KN</w:t>
            </w:r>
          </w:p>
        </w:tc>
        <w:tc>
          <w:tcPr>
            <w:tcW w:w="3420" w:type="dxa"/>
            <w:gridSpan w:val="5"/>
          </w:tcPr>
          <w:p w14:paraId="6A7AB4ED" w14:textId="77777777" w:rsidR="00D102E0" w:rsidRPr="00BF2B45" w:rsidRDefault="00D102E0" w:rsidP="00BE1198">
            <w:pPr>
              <w:rPr>
                <w:rFonts w:ascii="Arial" w:hAnsi="Arial" w:cs="Arial"/>
                <w:sz w:val="19"/>
                <w:szCs w:val="19"/>
              </w:rPr>
            </w:pPr>
            <w:r w:rsidRPr="00BF2B45">
              <w:rPr>
                <w:rFonts w:ascii="Arial" w:hAnsi="Arial" w:cs="Arial"/>
                <w:sz w:val="19"/>
                <w:szCs w:val="19"/>
              </w:rPr>
              <w:t xml:space="preserve"> 70</w:t>
            </w:r>
          </w:p>
        </w:tc>
      </w:tr>
      <w:tr w:rsidR="00D102E0" w:rsidRPr="00BF2B45" w14:paraId="1C06F742" w14:textId="77777777" w:rsidTr="00BE1198">
        <w:trPr>
          <w:trHeight w:val="20"/>
        </w:trPr>
        <w:tc>
          <w:tcPr>
            <w:tcW w:w="540" w:type="dxa"/>
          </w:tcPr>
          <w:p w14:paraId="2C74A4AE" w14:textId="77777777" w:rsidR="00D102E0" w:rsidRPr="00BF2B45" w:rsidRDefault="00D102E0" w:rsidP="00BE1198">
            <w:pPr>
              <w:rPr>
                <w:rFonts w:ascii="Arial" w:hAnsi="Arial" w:cs="Arial"/>
                <w:sz w:val="19"/>
                <w:szCs w:val="19"/>
              </w:rPr>
            </w:pPr>
            <w:r w:rsidRPr="00BF2B45">
              <w:rPr>
                <w:rFonts w:ascii="Arial" w:hAnsi="Arial" w:cs="Arial"/>
                <w:sz w:val="19"/>
                <w:szCs w:val="19"/>
              </w:rPr>
              <w:t>7.</w:t>
            </w:r>
          </w:p>
        </w:tc>
        <w:tc>
          <w:tcPr>
            <w:tcW w:w="4500" w:type="dxa"/>
            <w:gridSpan w:val="2"/>
          </w:tcPr>
          <w:p w14:paraId="11DE7B36" w14:textId="77777777" w:rsidR="00D102E0" w:rsidRPr="00BF2B45" w:rsidRDefault="00D102E0" w:rsidP="00BE1198">
            <w:pPr>
              <w:ind w:right="144"/>
              <w:rPr>
                <w:rFonts w:ascii="Arial" w:hAnsi="Arial" w:cs="Arial"/>
                <w:sz w:val="19"/>
                <w:szCs w:val="19"/>
              </w:rPr>
            </w:pPr>
            <w:r w:rsidRPr="00BF2B45">
              <w:rPr>
                <w:rFonts w:ascii="Arial" w:hAnsi="Arial" w:cs="Arial"/>
                <w:sz w:val="19"/>
                <w:szCs w:val="19"/>
              </w:rPr>
              <w:t>Compression Pressure</w:t>
            </w:r>
          </w:p>
        </w:tc>
        <w:tc>
          <w:tcPr>
            <w:tcW w:w="720" w:type="dxa"/>
          </w:tcPr>
          <w:p w14:paraId="1F2976FC" w14:textId="77777777" w:rsidR="00D102E0" w:rsidRPr="00BF2B45" w:rsidRDefault="00D102E0" w:rsidP="00BE1198">
            <w:pPr>
              <w:rPr>
                <w:rFonts w:ascii="Arial" w:hAnsi="Arial" w:cs="Arial"/>
                <w:sz w:val="19"/>
                <w:szCs w:val="19"/>
              </w:rPr>
            </w:pPr>
            <w:r w:rsidRPr="00BF2B45">
              <w:rPr>
                <w:rFonts w:ascii="Arial" w:hAnsi="Arial" w:cs="Arial"/>
                <w:sz w:val="19"/>
                <w:szCs w:val="19"/>
              </w:rPr>
              <w:t>Ton</w:t>
            </w:r>
          </w:p>
        </w:tc>
        <w:tc>
          <w:tcPr>
            <w:tcW w:w="3420" w:type="dxa"/>
            <w:gridSpan w:val="5"/>
          </w:tcPr>
          <w:p w14:paraId="14C671C3" w14:textId="77777777" w:rsidR="00D102E0" w:rsidRPr="00BF2B45" w:rsidRDefault="00D102E0" w:rsidP="00BE1198">
            <w:pPr>
              <w:rPr>
                <w:rFonts w:ascii="Arial" w:hAnsi="Arial" w:cs="Arial"/>
                <w:sz w:val="19"/>
                <w:szCs w:val="19"/>
              </w:rPr>
            </w:pPr>
            <w:r w:rsidRPr="00BF2B45">
              <w:rPr>
                <w:rFonts w:ascii="Arial" w:hAnsi="Arial" w:cs="Arial"/>
                <w:sz w:val="19"/>
                <w:szCs w:val="19"/>
              </w:rPr>
              <w:t xml:space="preserve"> 100</w:t>
            </w:r>
          </w:p>
        </w:tc>
      </w:tr>
      <w:tr w:rsidR="00D102E0" w:rsidRPr="00BF2B45" w14:paraId="76D6DC1E" w14:textId="77777777" w:rsidTr="00BE1198">
        <w:trPr>
          <w:trHeight w:val="20"/>
        </w:trPr>
        <w:tc>
          <w:tcPr>
            <w:tcW w:w="540" w:type="dxa"/>
          </w:tcPr>
          <w:p w14:paraId="52485DA7" w14:textId="77777777" w:rsidR="00D102E0" w:rsidRPr="00BF2B45" w:rsidRDefault="00D102E0" w:rsidP="00BE1198">
            <w:pPr>
              <w:rPr>
                <w:rFonts w:ascii="Arial" w:hAnsi="Arial" w:cs="Arial"/>
              </w:rPr>
            </w:pPr>
            <w:r w:rsidRPr="00BF2B45">
              <w:rPr>
                <w:rFonts w:ascii="Arial" w:hAnsi="Arial" w:cs="Arial"/>
              </w:rPr>
              <w:t>8.</w:t>
            </w:r>
          </w:p>
        </w:tc>
        <w:tc>
          <w:tcPr>
            <w:tcW w:w="4500" w:type="dxa"/>
            <w:gridSpan w:val="2"/>
          </w:tcPr>
          <w:p w14:paraId="3D3DBA7B" w14:textId="77777777" w:rsidR="00D102E0" w:rsidRPr="00BF2B45" w:rsidRDefault="00D102E0" w:rsidP="00BE1198">
            <w:pPr>
              <w:rPr>
                <w:rFonts w:ascii="Arial" w:hAnsi="Arial" w:cs="Arial"/>
              </w:rPr>
            </w:pPr>
            <w:r w:rsidRPr="00BF2B45">
              <w:rPr>
                <w:rFonts w:ascii="Arial" w:hAnsi="Arial" w:cs="Arial"/>
              </w:rPr>
              <w:t>Galvanising</w:t>
            </w:r>
          </w:p>
        </w:tc>
        <w:tc>
          <w:tcPr>
            <w:tcW w:w="720" w:type="dxa"/>
          </w:tcPr>
          <w:p w14:paraId="0427C493" w14:textId="77777777" w:rsidR="00D102E0" w:rsidRPr="00BF2B45" w:rsidRDefault="00D102E0" w:rsidP="00BE1198">
            <w:pPr>
              <w:rPr>
                <w:rFonts w:ascii="Arial" w:hAnsi="Arial" w:cs="Arial"/>
              </w:rPr>
            </w:pPr>
          </w:p>
        </w:tc>
        <w:tc>
          <w:tcPr>
            <w:tcW w:w="3420" w:type="dxa"/>
            <w:gridSpan w:val="5"/>
          </w:tcPr>
          <w:p w14:paraId="04ACDE3F" w14:textId="77777777" w:rsidR="00D102E0" w:rsidRPr="00BF2B45" w:rsidRDefault="00D102E0" w:rsidP="00BE1198">
            <w:pPr>
              <w:rPr>
                <w:rFonts w:ascii="Arial" w:hAnsi="Arial" w:cs="Arial"/>
              </w:rPr>
            </w:pPr>
          </w:p>
        </w:tc>
      </w:tr>
      <w:tr w:rsidR="00D102E0" w:rsidRPr="00BF2B45" w14:paraId="50FFDA21" w14:textId="77777777" w:rsidTr="00BE1198">
        <w:trPr>
          <w:trHeight w:val="20"/>
        </w:trPr>
        <w:tc>
          <w:tcPr>
            <w:tcW w:w="540" w:type="dxa"/>
          </w:tcPr>
          <w:p w14:paraId="2BC764CF" w14:textId="77777777" w:rsidR="00D102E0" w:rsidRPr="00BF2B45" w:rsidRDefault="00D102E0" w:rsidP="00BE1198">
            <w:pPr>
              <w:jc w:val="right"/>
              <w:rPr>
                <w:rFonts w:ascii="Arial" w:hAnsi="Arial" w:cs="Arial"/>
              </w:rPr>
            </w:pPr>
            <w:r w:rsidRPr="00BF2B45">
              <w:rPr>
                <w:rFonts w:ascii="Arial" w:hAnsi="Arial" w:cs="Arial"/>
              </w:rPr>
              <w:t>a)</w:t>
            </w:r>
          </w:p>
        </w:tc>
        <w:tc>
          <w:tcPr>
            <w:tcW w:w="4500" w:type="dxa"/>
            <w:gridSpan w:val="2"/>
          </w:tcPr>
          <w:p w14:paraId="1B73210F" w14:textId="77777777" w:rsidR="00D102E0" w:rsidRPr="00BF2B45" w:rsidRDefault="00D102E0" w:rsidP="00BE1198">
            <w:pPr>
              <w:rPr>
                <w:rFonts w:ascii="Arial" w:hAnsi="Arial" w:cs="Arial"/>
              </w:rPr>
            </w:pPr>
            <w:r w:rsidRPr="00BF2B45">
              <w:rPr>
                <w:rFonts w:ascii="Arial" w:hAnsi="Arial" w:cs="Arial"/>
              </w:rPr>
              <w:t>Minimum weight of Zinc coating for steel parts</w:t>
            </w:r>
          </w:p>
        </w:tc>
        <w:tc>
          <w:tcPr>
            <w:tcW w:w="720" w:type="dxa"/>
          </w:tcPr>
          <w:p w14:paraId="2AC7F758" w14:textId="77777777" w:rsidR="00D102E0" w:rsidRPr="00BF2B45" w:rsidRDefault="00D102E0" w:rsidP="00BE1198">
            <w:pPr>
              <w:rPr>
                <w:rFonts w:ascii="Arial" w:hAnsi="Arial" w:cs="Arial"/>
              </w:rPr>
            </w:pPr>
            <w:r w:rsidRPr="00BF2B45">
              <w:rPr>
                <w:rFonts w:ascii="Arial" w:hAnsi="Arial" w:cs="Arial"/>
              </w:rPr>
              <w:t>gm/m</w:t>
            </w:r>
            <w:r w:rsidRPr="00BF2B45">
              <w:rPr>
                <w:rFonts w:ascii="Arial" w:hAnsi="Arial" w:cs="Arial"/>
                <w:vertAlign w:val="superscript"/>
              </w:rPr>
              <w:t>2</w:t>
            </w:r>
          </w:p>
        </w:tc>
        <w:tc>
          <w:tcPr>
            <w:tcW w:w="3420" w:type="dxa"/>
            <w:gridSpan w:val="5"/>
          </w:tcPr>
          <w:p w14:paraId="5468BBF7" w14:textId="77777777" w:rsidR="00D102E0" w:rsidRPr="00BF2B45" w:rsidRDefault="00D102E0" w:rsidP="00BE1198">
            <w:pPr>
              <w:rPr>
                <w:rFonts w:ascii="Arial" w:hAnsi="Arial" w:cs="Arial"/>
              </w:rPr>
            </w:pPr>
            <w:r w:rsidRPr="00BF2B45">
              <w:rPr>
                <w:rFonts w:ascii="Arial" w:hAnsi="Arial" w:cs="Arial"/>
              </w:rPr>
              <w:t>600</w:t>
            </w:r>
          </w:p>
        </w:tc>
      </w:tr>
      <w:tr w:rsidR="00D102E0" w:rsidRPr="00BF2B45" w14:paraId="05635689" w14:textId="77777777" w:rsidTr="00BE1198">
        <w:trPr>
          <w:trHeight w:val="20"/>
        </w:trPr>
        <w:tc>
          <w:tcPr>
            <w:tcW w:w="540" w:type="dxa"/>
          </w:tcPr>
          <w:p w14:paraId="0260174F" w14:textId="77777777" w:rsidR="00D102E0" w:rsidRPr="00BF2B45" w:rsidRDefault="00D102E0" w:rsidP="00BE1198">
            <w:pPr>
              <w:jc w:val="right"/>
              <w:rPr>
                <w:rFonts w:ascii="Arial" w:hAnsi="Arial" w:cs="Arial"/>
              </w:rPr>
            </w:pPr>
            <w:r w:rsidRPr="00BF2B45">
              <w:rPr>
                <w:rFonts w:ascii="Arial" w:hAnsi="Arial" w:cs="Arial"/>
              </w:rPr>
              <w:t>b)</w:t>
            </w:r>
          </w:p>
        </w:tc>
        <w:tc>
          <w:tcPr>
            <w:tcW w:w="4500" w:type="dxa"/>
            <w:gridSpan w:val="2"/>
          </w:tcPr>
          <w:p w14:paraId="3B6AD3B8" w14:textId="77777777" w:rsidR="00D102E0" w:rsidRPr="00BF2B45" w:rsidRDefault="00D102E0" w:rsidP="00BE1198">
            <w:pPr>
              <w:rPr>
                <w:rFonts w:ascii="Arial" w:hAnsi="Arial" w:cs="Arial"/>
              </w:rPr>
            </w:pPr>
            <w:r w:rsidRPr="00BF2B45">
              <w:rPr>
                <w:rFonts w:ascii="Arial" w:hAnsi="Arial" w:cs="Arial"/>
              </w:rPr>
              <w:t>Purity of Zinc used for galvanising</w:t>
            </w:r>
          </w:p>
        </w:tc>
        <w:tc>
          <w:tcPr>
            <w:tcW w:w="720" w:type="dxa"/>
          </w:tcPr>
          <w:p w14:paraId="0C48FF29" w14:textId="77777777" w:rsidR="00D102E0" w:rsidRPr="00BF2B45" w:rsidRDefault="00D102E0" w:rsidP="00BE1198">
            <w:pPr>
              <w:rPr>
                <w:rFonts w:ascii="Arial" w:hAnsi="Arial" w:cs="Arial"/>
              </w:rPr>
            </w:pPr>
            <w:r w:rsidRPr="00BF2B45">
              <w:rPr>
                <w:rFonts w:ascii="Arial" w:hAnsi="Arial" w:cs="Arial"/>
              </w:rPr>
              <w:t>%</w:t>
            </w:r>
          </w:p>
        </w:tc>
        <w:tc>
          <w:tcPr>
            <w:tcW w:w="3420" w:type="dxa"/>
            <w:gridSpan w:val="5"/>
          </w:tcPr>
          <w:p w14:paraId="67716CAF" w14:textId="77777777" w:rsidR="00D102E0" w:rsidRPr="00BF2B45" w:rsidRDefault="00D102E0" w:rsidP="00BE1198">
            <w:pPr>
              <w:rPr>
                <w:rFonts w:ascii="Arial" w:hAnsi="Arial" w:cs="Arial"/>
              </w:rPr>
            </w:pPr>
            <w:r w:rsidRPr="00BF2B45">
              <w:rPr>
                <w:rFonts w:ascii="Arial" w:hAnsi="Arial" w:cs="Arial"/>
              </w:rPr>
              <w:t>99.95 (IS 209) or 98.5 (IS 13229)</w:t>
            </w:r>
          </w:p>
        </w:tc>
      </w:tr>
      <w:tr w:rsidR="00D102E0" w:rsidRPr="00BF2B45" w14:paraId="7A68A9C9" w14:textId="77777777" w:rsidTr="00BE1198">
        <w:trPr>
          <w:trHeight w:val="20"/>
        </w:trPr>
        <w:tc>
          <w:tcPr>
            <w:tcW w:w="540" w:type="dxa"/>
          </w:tcPr>
          <w:p w14:paraId="4EFB7AE5" w14:textId="77777777" w:rsidR="00D102E0" w:rsidRPr="00BF2B45" w:rsidRDefault="00D102E0" w:rsidP="00BE1198">
            <w:pPr>
              <w:jc w:val="right"/>
              <w:rPr>
                <w:rFonts w:ascii="Arial" w:hAnsi="Arial" w:cs="Arial"/>
              </w:rPr>
            </w:pPr>
            <w:r w:rsidRPr="00BF2B45">
              <w:rPr>
                <w:rFonts w:ascii="Arial" w:hAnsi="Arial" w:cs="Arial"/>
              </w:rPr>
              <w:t>c)</w:t>
            </w:r>
          </w:p>
        </w:tc>
        <w:tc>
          <w:tcPr>
            <w:tcW w:w="4500" w:type="dxa"/>
            <w:gridSpan w:val="2"/>
          </w:tcPr>
          <w:p w14:paraId="20A674B7" w14:textId="77777777" w:rsidR="00D102E0" w:rsidRPr="00BF2B45" w:rsidRDefault="00D102E0" w:rsidP="00BE1198">
            <w:pPr>
              <w:rPr>
                <w:rFonts w:ascii="Arial" w:hAnsi="Arial" w:cs="Arial"/>
              </w:rPr>
            </w:pPr>
            <w:r w:rsidRPr="00BF2B45">
              <w:rPr>
                <w:rFonts w:ascii="Arial" w:hAnsi="Arial" w:cs="Arial"/>
              </w:rPr>
              <w:t>Min. No. of dips in standard preece test the ferrous parts can withstand (wherever applicable)</w:t>
            </w:r>
          </w:p>
        </w:tc>
        <w:tc>
          <w:tcPr>
            <w:tcW w:w="720" w:type="dxa"/>
          </w:tcPr>
          <w:p w14:paraId="2CD85BEF" w14:textId="77777777" w:rsidR="00D102E0" w:rsidRPr="00BF2B45" w:rsidRDefault="00D102E0" w:rsidP="00BE1198">
            <w:pPr>
              <w:rPr>
                <w:rFonts w:ascii="Arial" w:hAnsi="Arial" w:cs="Arial"/>
              </w:rPr>
            </w:pPr>
            <w:r w:rsidRPr="00BF2B45">
              <w:rPr>
                <w:rFonts w:ascii="Arial" w:hAnsi="Arial" w:cs="Arial"/>
              </w:rPr>
              <w:t>No.</w:t>
            </w:r>
          </w:p>
        </w:tc>
        <w:tc>
          <w:tcPr>
            <w:tcW w:w="3420" w:type="dxa"/>
            <w:gridSpan w:val="5"/>
          </w:tcPr>
          <w:p w14:paraId="034BB64C" w14:textId="77777777" w:rsidR="00D102E0" w:rsidRPr="00BF2B45" w:rsidRDefault="00D102E0" w:rsidP="00BE1198">
            <w:pPr>
              <w:rPr>
                <w:rFonts w:ascii="Arial" w:hAnsi="Arial" w:cs="Arial"/>
              </w:rPr>
            </w:pPr>
            <w:r w:rsidRPr="00BF2B45">
              <w:rPr>
                <w:rFonts w:ascii="Arial" w:hAnsi="Arial" w:cs="Arial"/>
              </w:rPr>
              <w:t>a) Fasteners: 4 dips of 1 minute</w:t>
            </w:r>
          </w:p>
          <w:p w14:paraId="0A9D2641" w14:textId="77777777" w:rsidR="00D102E0" w:rsidRPr="00BF2B45" w:rsidRDefault="00D102E0" w:rsidP="00BE1198">
            <w:pPr>
              <w:rPr>
                <w:rFonts w:ascii="Arial" w:hAnsi="Arial" w:cs="Arial"/>
              </w:rPr>
            </w:pPr>
            <w:r w:rsidRPr="00BF2B45">
              <w:rPr>
                <w:rFonts w:ascii="Arial" w:hAnsi="Arial" w:cs="Arial"/>
              </w:rPr>
              <w:t>b) Spring washers: 3 dips of 1 minute &amp;</w:t>
            </w:r>
          </w:p>
          <w:p w14:paraId="49D13846" w14:textId="77777777" w:rsidR="00D102E0" w:rsidRPr="00BF2B45" w:rsidRDefault="00D102E0" w:rsidP="00BE1198">
            <w:pPr>
              <w:rPr>
                <w:rFonts w:ascii="Arial" w:hAnsi="Arial" w:cs="Arial"/>
              </w:rPr>
            </w:pPr>
            <w:r w:rsidRPr="00BF2B45">
              <w:rPr>
                <w:rFonts w:ascii="Arial" w:hAnsi="Arial" w:cs="Arial"/>
              </w:rPr>
              <w:t>c) all others: 6 dips of 1 minute</w:t>
            </w:r>
          </w:p>
        </w:tc>
      </w:tr>
    </w:tbl>
    <w:p w14:paraId="1C46892B" w14:textId="77777777" w:rsidR="00D102E0" w:rsidRPr="00BF2B45" w:rsidRDefault="00D102E0" w:rsidP="00D102E0">
      <w:pPr>
        <w:rPr>
          <w:rFonts w:ascii="Arial" w:hAnsi="Arial" w:cs="Arial"/>
        </w:rPr>
      </w:pPr>
    </w:p>
    <w:p w14:paraId="590907EB" w14:textId="77777777" w:rsidR="00D102E0" w:rsidRPr="00BF2B45" w:rsidRDefault="00D102E0" w:rsidP="00D102E0">
      <w:pPr>
        <w:ind w:left="-180"/>
        <w:rPr>
          <w:rFonts w:ascii="Arial" w:hAnsi="Arial" w:cs="Arial"/>
          <w:b/>
          <w:bCs/>
        </w:rPr>
      </w:pPr>
      <w:r w:rsidRPr="00BF2B45">
        <w:rPr>
          <w:rFonts w:ascii="Arial" w:hAnsi="Arial" w:cs="Arial"/>
          <w:b/>
          <w:bCs/>
        </w:rPr>
        <w:t xml:space="preserve">D) 220 kV Transmission Line with  ACSR ZEBRA conductor  </w:t>
      </w:r>
    </w:p>
    <w:tbl>
      <w:tblPr>
        <w:tblW w:w="9900" w:type="dxa"/>
        <w:tblInd w:w="-72" w:type="dxa"/>
        <w:tblLayout w:type="fixed"/>
        <w:tblLook w:val="01E0" w:firstRow="1" w:lastRow="1" w:firstColumn="1" w:lastColumn="1" w:noHBand="0" w:noVBand="0"/>
      </w:tblPr>
      <w:tblGrid>
        <w:gridCol w:w="720"/>
        <w:gridCol w:w="3420"/>
        <w:gridCol w:w="1080"/>
        <w:gridCol w:w="900"/>
        <w:gridCol w:w="720"/>
        <w:gridCol w:w="900"/>
        <w:gridCol w:w="900"/>
        <w:gridCol w:w="1260"/>
      </w:tblGrid>
      <w:tr w:rsidR="00D102E0" w:rsidRPr="00BF2B45" w14:paraId="69C86FFC" w14:textId="77777777" w:rsidTr="00BE1198">
        <w:trPr>
          <w:trHeight w:val="360"/>
        </w:trPr>
        <w:tc>
          <w:tcPr>
            <w:tcW w:w="9900" w:type="dxa"/>
            <w:gridSpan w:val="8"/>
          </w:tcPr>
          <w:p w14:paraId="4A819F48" w14:textId="77777777" w:rsidR="00D102E0" w:rsidRPr="00BF2B45" w:rsidRDefault="00D102E0" w:rsidP="00BE1198">
            <w:pPr>
              <w:rPr>
                <w:rFonts w:ascii="Arial" w:hAnsi="Arial" w:cs="Arial"/>
              </w:rPr>
            </w:pPr>
            <w:r w:rsidRPr="00BF2B45">
              <w:rPr>
                <w:rFonts w:ascii="Arial" w:hAnsi="Arial" w:cs="Arial"/>
              </w:rPr>
              <w:br w:type="page"/>
            </w:r>
            <w:r w:rsidRPr="00BF2B45">
              <w:rPr>
                <w:rFonts w:ascii="Arial" w:hAnsi="Arial" w:cs="Arial"/>
                <w:b/>
                <w:bCs/>
              </w:rPr>
              <w:t>1.  Suspension  hardware fittings  for ACSR ZEBRA Conductor</w:t>
            </w:r>
          </w:p>
        </w:tc>
      </w:tr>
      <w:tr w:rsidR="00D102E0" w:rsidRPr="00BF2B45" w14:paraId="27C7EFDB"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720" w:type="dxa"/>
            <w:tcBorders>
              <w:top w:val="single" w:sz="4" w:space="0" w:color="auto"/>
              <w:left w:val="single" w:sz="4" w:space="0" w:color="auto"/>
              <w:bottom w:val="single" w:sz="4" w:space="0" w:color="auto"/>
              <w:right w:val="single" w:sz="4" w:space="0" w:color="auto"/>
            </w:tcBorders>
          </w:tcPr>
          <w:p w14:paraId="497D06CA" w14:textId="77777777" w:rsidR="00D102E0" w:rsidRPr="00BF2B45" w:rsidRDefault="00D102E0" w:rsidP="00BE1198">
            <w:pPr>
              <w:rPr>
                <w:rFonts w:ascii="Arial" w:hAnsi="Arial" w:cs="Arial"/>
                <w:b/>
                <w:bCs/>
              </w:rPr>
            </w:pPr>
            <w:r w:rsidRPr="00BF2B45">
              <w:rPr>
                <w:rFonts w:ascii="Arial" w:hAnsi="Arial" w:cs="Arial"/>
                <w:b/>
                <w:bCs/>
              </w:rPr>
              <w:t>Sl.</w:t>
            </w:r>
          </w:p>
        </w:tc>
        <w:tc>
          <w:tcPr>
            <w:tcW w:w="3420" w:type="dxa"/>
            <w:tcBorders>
              <w:top w:val="single" w:sz="4" w:space="0" w:color="auto"/>
              <w:left w:val="single" w:sz="4" w:space="0" w:color="auto"/>
              <w:bottom w:val="single" w:sz="4" w:space="0" w:color="auto"/>
              <w:right w:val="single" w:sz="4" w:space="0" w:color="auto"/>
            </w:tcBorders>
          </w:tcPr>
          <w:p w14:paraId="5C7A50F8" w14:textId="77777777" w:rsidR="00D102E0" w:rsidRPr="00BF2B45" w:rsidRDefault="00D102E0" w:rsidP="00BE1198">
            <w:pPr>
              <w:rPr>
                <w:rFonts w:ascii="Arial" w:hAnsi="Arial" w:cs="Arial"/>
                <w:b/>
                <w:bCs/>
              </w:rPr>
            </w:pPr>
            <w:r w:rsidRPr="00BF2B45">
              <w:rPr>
                <w:rFonts w:ascii="Arial" w:hAnsi="Arial" w:cs="Arial"/>
                <w:b/>
                <w:bCs/>
              </w:rPr>
              <w:t>Description</w:t>
            </w:r>
          </w:p>
        </w:tc>
        <w:tc>
          <w:tcPr>
            <w:tcW w:w="1080" w:type="dxa"/>
            <w:tcBorders>
              <w:top w:val="single" w:sz="4" w:space="0" w:color="auto"/>
              <w:left w:val="single" w:sz="4" w:space="0" w:color="auto"/>
              <w:bottom w:val="single" w:sz="4" w:space="0" w:color="auto"/>
              <w:right w:val="single" w:sz="4" w:space="0" w:color="auto"/>
            </w:tcBorders>
          </w:tcPr>
          <w:p w14:paraId="5B810EE9" w14:textId="77777777" w:rsidR="00D102E0" w:rsidRPr="00BF2B45" w:rsidRDefault="00D102E0" w:rsidP="00BE1198">
            <w:pPr>
              <w:rPr>
                <w:rFonts w:ascii="Arial" w:hAnsi="Arial" w:cs="Arial"/>
                <w:b/>
                <w:bCs/>
              </w:rPr>
            </w:pPr>
            <w:r w:rsidRPr="00BF2B45">
              <w:rPr>
                <w:rFonts w:ascii="Arial" w:hAnsi="Arial" w:cs="Arial"/>
                <w:b/>
                <w:bCs/>
              </w:rPr>
              <w:t>Unit</w:t>
            </w:r>
          </w:p>
        </w:tc>
        <w:tc>
          <w:tcPr>
            <w:tcW w:w="4680" w:type="dxa"/>
            <w:gridSpan w:val="5"/>
            <w:tcBorders>
              <w:top w:val="single" w:sz="4" w:space="0" w:color="auto"/>
              <w:left w:val="single" w:sz="4" w:space="0" w:color="auto"/>
              <w:bottom w:val="single" w:sz="4" w:space="0" w:color="auto"/>
              <w:right w:val="single" w:sz="4" w:space="0" w:color="auto"/>
            </w:tcBorders>
          </w:tcPr>
          <w:p w14:paraId="0125F22A" w14:textId="77777777" w:rsidR="00D102E0" w:rsidRPr="00BF2B45" w:rsidRDefault="00D102E0" w:rsidP="00BE1198">
            <w:pPr>
              <w:jc w:val="center"/>
              <w:rPr>
                <w:rFonts w:ascii="Arial" w:hAnsi="Arial" w:cs="Arial"/>
                <w:b/>
                <w:bCs/>
              </w:rPr>
            </w:pPr>
            <w:r w:rsidRPr="00BF2B45">
              <w:rPr>
                <w:rFonts w:ascii="Arial" w:hAnsi="Arial" w:cs="Arial"/>
                <w:b/>
                <w:bCs/>
              </w:rPr>
              <w:t>Particulars/ Value</w:t>
            </w:r>
          </w:p>
        </w:tc>
      </w:tr>
      <w:tr w:rsidR="00D102E0" w:rsidRPr="00BF2B45" w14:paraId="08FA26FB"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720" w:type="dxa"/>
            <w:tcBorders>
              <w:top w:val="single" w:sz="4" w:space="0" w:color="auto"/>
              <w:left w:val="single" w:sz="4" w:space="0" w:color="auto"/>
              <w:bottom w:val="single" w:sz="4" w:space="0" w:color="auto"/>
              <w:right w:val="single" w:sz="4" w:space="0" w:color="auto"/>
            </w:tcBorders>
          </w:tcPr>
          <w:p w14:paraId="3C4959AF" w14:textId="77777777" w:rsidR="00D102E0" w:rsidRPr="00BF2B45" w:rsidRDefault="00D102E0" w:rsidP="00BE1198">
            <w:pPr>
              <w:rPr>
                <w:rFonts w:ascii="Arial" w:hAnsi="Arial" w:cs="Arial"/>
                <w:u w:val="single"/>
              </w:rPr>
            </w:pPr>
          </w:p>
        </w:tc>
        <w:tc>
          <w:tcPr>
            <w:tcW w:w="3420" w:type="dxa"/>
            <w:tcBorders>
              <w:top w:val="single" w:sz="4" w:space="0" w:color="auto"/>
              <w:left w:val="single" w:sz="4" w:space="0" w:color="auto"/>
              <w:bottom w:val="single" w:sz="4" w:space="0" w:color="auto"/>
              <w:right w:val="single" w:sz="4" w:space="0" w:color="auto"/>
            </w:tcBorders>
          </w:tcPr>
          <w:p w14:paraId="65026B99" w14:textId="77777777" w:rsidR="00D102E0" w:rsidRPr="00BF2B45" w:rsidRDefault="00D102E0" w:rsidP="00BE1198">
            <w:pPr>
              <w:rPr>
                <w:rFonts w:ascii="Arial" w:hAnsi="Arial" w:cs="Arial"/>
                <w:u w:val="single"/>
              </w:rPr>
            </w:pPr>
          </w:p>
        </w:tc>
        <w:tc>
          <w:tcPr>
            <w:tcW w:w="1080" w:type="dxa"/>
            <w:tcBorders>
              <w:top w:val="single" w:sz="4" w:space="0" w:color="auto"/>
              <w:left w:val="single" w:sz="4" w:space="0" w:color="auto"/>
              <w:bottom w:val="single" w:sz="4" w:space="0" w:color="auto"/>
              <w:right w:val="single" w:sz="4" w:space="0" w:color="auto"/>
            </w:tcBorders>
          </w:tcPr>
          <w:p w14:paraId="28E6A6A6" w14:textId="77777777" w:rsidR="00D102E0" w:rsidRPr="00BF2B45" w:rsidRDefault="00D102E0" w:rsidP="00BE1198">
            <w:pPr>
              <w:rPr>
                <w:rFonts w:ascii="Arial" w:hAnsi="Arial" w:cs="Arial"/>
                <w:u w:val="single"/>
              </w:rPr>
            </w:pPr>
          </w:p>
        </w:tc>
        <w:tc>
          <w:tcPr>
            <w:tcW w:w="1620" w:type="dxa"/>
            <w:gridSpan w:val="2"/>
            <w:tcBorders>
              <w:top w:val="single" w:sz="4" w:space="0" w:color="auto"/>
              <w:left w:val="single" w:sz="4" w:space="0" w:color="auto"/>
              <w:bottom w:val="single" w:sz="4" w:space="0" w:color="auto"/>
              <w:right w:val="single" w:sz="4" w:space="0" w:color="auto"/>
            </w:tcBorders>
          </w:tcPr>
          <w:p w14:paraId="3393EE85" w14:textId="77777777" w:rsidR="00D102E0" w:rsidRPr="00BF2B45" w:rsidRDefault="00D102E0" w:rsidP="00BE1198">
            <w:pPr>
              <w:rPr>
                <w:rFonts w:ascii="Arial" w:hAnsi="Arial" w:cs="Arial"/>
                <w:b/>
                <w:bCs/>
              </w:rPr>
            </w:pPr>
            <w:r w:rsidRPr="00BF2B45">
              <w:rPr>
                <w:rFonts w:ascii="Arial" w:hAnsi="Arial" w:cs="Arial"/>
                <w:b/>
                <w:bCs/>
              </w:rPr>
              <w:t xml:space="preserve">Single “I” Suspension Fittings with </w:t>
            </w:r>
          </w:p>
        </w:tc>
        <w:tc>
          <w:tcPr>
            <w:tcW w:w="1800" w:type="dxa"/>
            <w:gridSpan w:val="2"/>
            <w:tcBorders>
              <w:top w:val="single" w:sz="4" w:space="0" w:color="auto"/>
              <w:left w:val="single" w:sz="4" w:space="0" w:color="auto"/>
              <w:bottom w:val="single" w:sz="4" w:space="0" w:color="auto"/>
              <w:right w:val="single" w:sz="4" w:space="0" w:color="auto"/>
            </w:tcBorders>
          </w:tcPr>
          <w:p w14:paraId="4D323158" w14:textId="77777777" w:rsidR="00D102E0" w:rsidRPr="00BF2B45" w:rsidRDefault="00D102E0" w:rsidP="00BE1198">
            <w:pPr>
              <w:rPr>
                <w:rFonts w:ascii="Arial" w:hAnsi="Arial" w:cs="Arial"/>
                <w:b/>
                <w:bCs/>
              </w:rPr>
            </w:pPr>
            <w:r w:rsidRPr="00BF2B45">
              <w:rPr>
                <w:rFonts w:ascii="Arial" w:hAnsi="Arial" w:cs="Arial"/>
                <w:b/>
                <w:bCs/>
              </w:rPr>
              <w:t>Double “I” Suspension Fittings with</w:t>
            </w:r>
          </w:p>
        </w:tc>
        <w:tc>
          <w:tcPr>
            <w:tcW w:w="1260" w:type="dxa"/>
            <w:tcBorders>
              <w:top w:val="single" w:sz="4" w:space="0" w:color="auto"/>
              <w:left w:val="single" w:sz="4" w:space="0" w:color="auto"/>
              <w:bottom w:val="single" w:sz="4" w:space="0" w:color="auto"/>
              <w:right w:val="single" w:sz="4" w:space="0" w:color="auto"/>
            </w:tcBorders>
          </w:tcPr>
          <w:p w14:paraId="199BCC52" w14:textId="77777777" w:rsidR="00D102E0" w:rsidRPr="00BF2B45" w:rsidRDefault="00D102E0" w:rsidP="00BE1198">
            <w:pPr>
              <w:rPr>
                <w:rFonts w:ascii="Arial" w:hAnsi="Arial" w:cs="Arial"/>
                <w:b/>
                <w:bCs/>
              </w:rPr>
            </w:pPr>
            <w:r w:rsidRPr="00BF2B45">
              <w:rPr>
                <w:rFonts w:ascii="Arial" w:hAnsi="Arial" w:cs="Arial"/>
                <w:b/>
                <w:bCs/>
              </w:rPr>
              <w:t xml:space="preserve">Single suspension Pilot Fitting with </w:t>
            </w:r>
          </w:p>
        </w:tc>
      </w:tr>
      <w:tr w:rsidR="00D102E0" w:rsidRPr="00BF2B45" w14:paraId="61948628"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720" w:type="dxa"/>
            <w:tcBorders>
              <w:top w:val="single" w:sz="4" w:space="0" w:color="auto"/>
              <w:left w:val="single" w:sz="4" w:space="0" w:color="auto"/>
              <w:bottom w:val="single" w:sz="4" w:space="0" w:color="auto"/>
              <w:right w:val="single" w:sz="4" w:space="0" w:color="auto"/>
            </w:tcBorders>
          </w:tcPr>
          <w:p w14:paraId="7FB61FB4" w14:textId="77777777" w:rsidR="00D102E0" w:rsidRPr="00BF2B45" w:rsidRDefault="00D102E0" w:rsidP="00BE1198">
            <w:pPr>
              <w:rPr>
                <w:rFonts w:ascii="Arial" w:hAnsi="Arial" w:cs="Arial"/>
              </w:rPr>
            </w:pPr>
          </w:p>
        </w:tc>
        <w:tc>
          <w:tcPr>
            <w:tcW w:w="3420" w:type="dxa"/>
            <w:tcBorders>
              <w:top w:val="single" w:sz="4" w:space="0" w:color="auto"/>
              <w:left w:val="single" w:sz="4" w:space="0" w:color="auto"/>
              <w:bottom w:val="single" w:sz="4" w:space="0" w:color="auto"/>
              <w:right w:val="single" w:sz="4" w:space="0" w:color="auto"/>
            </w:tcBorders>
          </w:tcPr>
          <w:p w14:paraId="08EB4942" w14:textId="77777777" w:rsidR="00D102E0" w:rsidRPr="00BF2B45" w:rsidRDefault="00D102E0" w:rsidP="00BE1198">
            <w:pP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Pr>
          <w:p w14:paraId="45662F09" w14:textId="77777777" w:rsidR="00D102E0" w:rsidRPr="00BF2B45" w:rsidRDefault="00D102E0" w:rsidP="00BE1198">
            <w:pPr>
              <w:rPr>
                <w:rFonts w:ascii="Arial" w:hAnsi="Arial" w:cs="Arial"/>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C273FBC" w14:textId="77777777" w:rsidR="00D102E0" w:rsidRPr="00BF2B45" w:rsidRDefault="00D102E0" w:rsidP="00BE1198">
            <w:pPr>
              <w:jc w:val="center"/>
              <w:rPr>
                <w:rFonts w:ascii="Arial" w:hAnsi="Arial" w:cs="Arial"/>
              </w:rPr>
            </w:pPr>
            <w:r w:rsidRPr="00BF2B45">
              <w:rPr>
                <w:rFonts w:ascii="Arial" w:hAnsi="Arial" w:cs="Arial"/>
                <w:b/>
                <w:bCs/>
              </w:rPr>
              <w:t>AGS   clamp</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8C51CD7" w14:textId="77777777" w:rsidR="00D102E0" w:rsidRPr="00BF2B45" w:rsidRDefault="00D102E0" w:rsidP="00BE1198">
            <w:pPr>
              <w:ind w:left="-108"/>
              <w:jc w:val="center"/>
              <w:rPr>
                <w:rFonts w:ascii="Arial" w:hAnsi="Arial" w:cs="Arial"/>
              </w:rPr>
            </w:pPr>
            <w:r w:rsidRPr="00BF2B45">
              <w:rPr>
                <w:rFonts w:ascii="Arial" w:hAnsi="Arial" w:cs="Arial"/>
                <w:b/>
                <w:bCs/>
              </w:rPr>
              <w:t>Free  Centre clamp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CF01C3B" w14:textId="77777777" w:rsidR="00D102E0" w:rsidRPr="00BF2B45" w:rsidRDefault="00D102E0" w:rsidP="00BE1198">
            <w:pPr>
              <w:jc w:val="center"/>
              <w:rPr>
                <w:rFonts w:ascii="Arial" w:hAnsi="Arial" w:cs="Arial"/>
              </w:rPr>
            </w:pPr>
            <w:r w:rsidRPr="00BF2B45">
              <w:rPr>
                <w:rFonts w:ascii="Arial" w:hAnsi="Arial" w:cs="Arial"/>
                <w:b/>
                <w:bCs/>
              </w:rPr>
              <w:t>AGS   clamp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277B8C8" w14:textId="77777777" w:rsidR="00D102E0" w:rsidRPr="00BF2B45" w:rsidRDefault="00D102E0" w:rsidP="00BE1198">
            <w:pPr>
              <w:jc w:val="center"/>
              <w:rPr>
                <w:rFonts w:ascii="Arial" w:hAnsi="Arial" w:cs="Arial"/>
              </w:rPr>
            </w:pPr>
            <w:r w:rsidRPr="00BF2B45">
              <w:rPr>
                <w:rFonts w:ascii="Arial" w:hAnsi="Arial" w:cs="Arial"/>
                <w:b/>
                <w:bCs/>
              </w:rPr>
              <w:t>Free  Centre  clamp</w:t>
            </w:r>
          </w:p>
        </w:tc>
        <w:tc>
          <w:tcPr>
            <w:tcW w:w="1260" w:type="dxa"/>
            <w:tcBorders>
              <w:top w:val="single" w:sz="4" w:space="0" w:color="auto"/>
              <w:left w:val="single" w:sz="4" w:space="0" w:color="auto"/>
              <w:bottom w:val="single" w:sz="4" w:space="0" w:color="auto"/>
              <w:right w:val="single" w:sz="4" w:space="0" w:color="auto"/>
            </w:tcBorders>
          </w:tcPr>
          <w:p w14:paraId="75F8B715" w14:textId="77777777" w:rsidR="00D102E0" w:rsidRPr="00BF2B45" w:rsidRDefault="00D102E0" w:rsidP="00BE1198">
            <w:pPr>
              <w:jc w:val="center"/>
              <w:rPr>
                <w:rFonts w:ascii="Arial" w:hAnsi="Arial" w:cs="Arial"/>
              </w:rPr>
            </w:pPr>
            <w:r w:rsidRPr="00BF2B45">
              <w:rPr>
                <w:rFonts w:ascii="Arial" w:hAnsi="Arial" w:cs="Arial"/>
                <w:b/>
                <w:bCs/>
              </w:rPr>
              <w:t>Envelope   clamp</w:t>
            </w:r>
          </w:p>
        </w:tc>
      </w:tr>
      <w:tr w:rsidR="00D102E0" w:rsidRPr="00BF2B45" w14:paraId="0C312424"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720" w:type="dxa"/>
            <w:tcBorders>
              <w:top w:val="single" w:sz="4" w:space="0" w:color="auto"/>
              <w:left w:val="single" w:sz="4" w:space="0" w:color="auto"/>
              <w:bottom w:val="single" w:sz="4" w:space="0" w:color="auto"/>
              <w:right w:val="single" w:sz="4" w:space="0" w:color="auto"/>
            </w:tcBorders>
          </w:tcPr>
          <w:p w14:paraId="19EB8B2B" w14:textId="77777777" w:rsidR="00D102E0" w:rsidRPr="00BF2B45" w:rsidRDefault="00D102E0" w:rsidP="00BE1198">
            <w:pPr>
              <w:rPr>
                <w:rFonts w:ascii="Arial" w:hAnsi="Arial" w:cs="Arial"/>
              </w:rPr>
            </w:pPr>
            <w:r w:rsidRPr="00BF2B45">
              <w:rPr>
                <w:rFonts w:ascii="Arial" w:hAnsi="Arial" w:cs="Arial"/>
              </w:rPr>
              <w:t>1.</w:t>
            </w:r>
          </w:p>
        </w:tc>
        <w:tc>
          <w:tcPr>
            <w:tcW w:w="3420" w:type="dxa"/>
            <w:tcBorders>
              <w:top w:val="single" w:sz="4" w:space="0" w:color="auto"/>
              <w:left w:val="single" w:sz="4" w:space="0" w:color="auto"/>
              <w:bottom w:val="single" w:sz="4" w:space="0" w:color="auto"/>
              <w:right w:val="single" w:sz="4" w:space="0" w:color="auto"/>
            </w:tcBorders>
          </w:tcPr>
          <w:p w14:paraId="7C46B3E7" w14:textId="77777777" w:rsidR="00D102E0" w:rsidRPr="00BF2B45" w:rsidRDefault="00D102E0" w:rsidP="00BE1198">
            <w:pPr>
              <w:rPr>
                <w:rFonts w:ascii="Arial" w:hAnsi="Arial" w:cs="Arial"/>
              </w:rPr>
            </w:pPr>
            <w:r w:rsidRPr="00BF2B45">
              <w:rPr>
                <w:rFonts w:ascii="Arial" w:hAnsi="Arial" w:cs="Arial"/>
              </w:rPr>
              <w:t>Maximum magnetic power loss of one  suspension assembly  at sub-conductor current of 500 amperes</w:t>
            </w:r>
          </w:p>
        </w:tc>
        <w:tc>
          <w:tcPr>
            <w:tcW w:w="1080" w:type="dxa"/>
            <w:tcBorders>
              <w:top w:val="single" w:sz="4" w:space="0" w:color="auto"/>
              <w:left w:val="single" w:sz="4" w:space="0" w:color="auto"/>
              <w:bottom w:val="single" w:sz="4" w:space="0" w:color="auto"/>
              <w:right w:val="single" w:sz="4" w:space="0" w:color="auto"/>
            </w:tcBorders>
          </w:tcPr>
          <w:p w14:paraId="3F70A977" w14:textId="77777777" w:rsidR="00D102E0" w:rsidRPr="00BF2B45" w:rsidRDefault="00D102E0" w:rsidP="00BE1198">
            <w:pPr>
              <w:rPr>
                <w:rFonts w:ascii="Arial" w:hAnsi="Arial" w:cs="Arial"/>
              </w:rPr>
            </w:pPr>
            <w:r w:rsidRPr="00BF2B45">
              <w:rPr>
                <w:rFonts w:ascii="Arial" w:hAnsi="Arial" w:cs="Arial"/>
              </w:rPr>
              <w:t>Watt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0222082" w14:textId="77777777" w:rsidR="00D102E0" w:rsidRPr="00BF2B45" w:rsidRDefault="00D102E0" w:rsidP="00BE1198">
            <w:pPr>
              <w:jc w:val="center"/>
              <w:rPr>
                <w:rFonts w:ascii="Arial" w:hAnsi="Arial" w:cs="Arial"/>
              </w:rPr>
            </w:pPr>
            <w:r w:rsidRPr="00BF2B45">
              <w:rPr>
                <w:rFonts w:ascii="Arial" w:hAnsi="Arial" w:cs="Arial"/>
              </w:rPr>
              <w:t>2</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845F2BF" w14:textId="77777777" w:rsidR="00D102E0" w:rsidRPr="00BF2B45" w:rsidRDefault="00D102E0" w:rsidP="00BE1198">
            <w:pPr>
              <w:jc w:val="center"/>
              <w:rPr>
                <w:rFonts w:ascii="Arial" w:hAnsi="Arial" w:cs="Arial"/>
              </w:rPr>
            </w:pPr>
            <w:r w:rsidRPr="00BF2B45">
              <w:rPr>
                <w:rFonts w:ascii="Arial" w:hAnsi="Arial" w:cs="Arial"/>
              </w:rPr>
              <w:t>2</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E7E42DB" w14:textId="77777777" w:rsidR="00D102E0" w:rsidRPr="00BF2B45" w:rsidRDefault="00D102E0" w:rsidP="00BE1198">
            <w:pPr>
              <w:jc w:val="center"/>
              <w:rPr>
                <w:rFonts w:ascii="Arial" w:hAnsi="Arial" w:cs="Arial"/>
              </w:rPr>
            </w:pPr>
            <w:r w:rsidRPr="00BF2B45">
              <w:rPr>
                <w:rFonts w:ascii="Arial" w:hAnsi="Arial" w:cs="Arial"/>
              </w:rPr>
              <w:t>2</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CD7B19C" w14:textId="77777777" w:rsidR="00D102E0" w:rsidRPr="00BF2B45" w:rsidRDefault="00D102E0" w:rsidP="00BE1198">
            <w:pPr>
              <w:jc w:val="center"/>
              <w:rPr>
                <w:rFonts w:ascii="Arial" w:hAnsi="Arial" w:cs="Arial"/>
              </w:rPr>
            </w:pPr>
            <w:r w:rsidRPr="00BF2B45">
              <w:rPr>
                <w:rFonts w:ascii="Arial" w:hAnsi="Arial" w:cs="Arial"/>
              </w:rPr>
              <w:t>2</w:t>
            </w:r>
          </w:p>
        </w:tc>
        <w:tc>
          <w:tcPr>
            <w:tcW w:w="1260" w:type="dxa"/>
            <w:tcBorders>
              <w:top w:val="single" w:sz="4" w:space="0" w:color="auto"/>
              <w:left w:val="single" w:sz="4" w:space="0" w:color="auto"/>
              <w:bottom w:val="single" w:sz="4" w:space="0" w:color="auto"/>
              <w:right w:val="single" w:sz="4" w:space="0" w:color="auto"/>
            </w:tcBorders>
          </w:tcPr>
          <w:p w14:paraId="59C596A5" w14:textId="77777777" w:rsidR="00D102E0" w:rsidRPr="00BF2B45" w:rsidRDefault="00D102E0" w:rsidP="00BE1198">
            <w:pPr>
              <w:jc w:val="center"/>
              <w:rPr>
                <w:rFonts w:ascii="Arial" w:hAnsi="Arial" w:cs="Arial"/>
              </w:rPr>
            </w:pPr>
            <w:r w:rsidRPr="00BF2B45">
              <w:rPr>
                <w:rFonts w:ascii="Arial" w:hAnsi="Arial" w:cs="Arial"/>
              </w:rPr>
              <w:t>4</w:t>
            </w:r>
          </w:p>
        </w:tc>
      </w:tr>
      <w:tr w:rsidR="00D102E0" w:rsidRPr="00BF2B45" w14:paraId="379573CF"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720" w:type="dxa"/>
            <w:tcBorders>
              <w:top w:val="single" w:sz="4" w:space="0" w:color="auto"/>
              <w:left w:val="single" w:sz="4" w:space="0" w:color="auto"/>
              <w:bottom w:val="single" w:sz="4" w:space="0" w:color="auto"/>
              <w:right w:val="single" w:sz="4" w:space="0" w:color="auto"/>
            </w:tcBorders>
          </w:tcPr>
          <w:p w14:paraId="544437A4" w14:textId="77777777" w:rsidR="00D102E0" w:rsidRPr="00BF2B45" w:rsidRDefault="00D102E0" w:rsidP="00BE1198">
            <w:pPr>
              <w:rPr>
                <w:rFonts w:ascii="Arial" w:hAnsi="Arial" w:cs="Arial"/>
              </w:rPr>
            </w:pPr>
            <w:r w:rsidRPr="00BF2B45">
              <w:rPr>
                <w:rFonts w:ascii="Arial" w:hAnsi="Arial" w:cs="Arial"/>
              </w:rPr>
              <w:t>2.</w:t>
            </w:r>
          </w:p>
        </w:tc>
        <w:tc>
          <w:tcPr>
            <w:tcW w:w="3420" w:type="dxa"/>
            <w:tcBorders>
              <w:top w:val="single" w:sz="4" w:space="0" w:color="auto"/>
              <w:left w:val="single" w:sz="4" w:space="0" w:color="auto"/>
              <w:bottom w:val="single" w:sz="4" w:space="0" w:color="auto"/>
              <w:right w:val="single" w:sz="4" w:space="0" w:color="auto"/>
            </w:tcBorders>
          </w:tcPr>
          <w:p w14:paraId="5817821E" w14:textId="77777777" w:rsidR="00D102E0" w:rsidRPr="00BF2B45" w:rsidRDefault="00D102E0" w:rsidP="00BE1198">
            <w:pPr>
              <w:rPr>
                <w:rFonts w:ascii="Arial" w:hAnsi="Arial" w:cs="Arial"/>
              </w:rPr>
            </w:pPr>
            <w:r w:rsidRPr="00BF2B45">
              <w:rPr>
                <w:rFonts w:ascii="Arial" w:hAnsi="Arial" w:cs="Arial"/>
              </w:rPr>
              <w:t xml:space="preserve">Slipping strength of suspension assembly </w:t>
            </w:r>
          </w:p>
        </w:tc>
        <w:tc>
          <w:tcPr>
            <w:tcW w:w="1080" w:type="dxa"/>
            <w:tcBorders>
              <w:top w:val="single" w:sz="4" w:space="0" w:color="auto"/>
              <w:left w:val="single" w:sz="4" w:space="0" w:color="auto"/>
              <w:bottom w:val="single" w:sz="4" w:space="0" w:color="auto"/>
              <w:right w:val="single" w:sz="4" w:space="0" w:color="auto"/>
            </w:tcBorders>
          </w:tcPr>
          <w:p w14:paraId="18E79630" w14:textId="77777777" w:rsidR="00D102E0" w:rsidRPr="00BF2B45" w:rsidRDefault="00D102E0" w:rsidP="00BE1198">
            <w:pPr>
              <w:rPr>
                <w:rFonts w:ascii="Arial" w:hAnsi="Arial" w:cs="Arial"/>
              </w:rPr>
            </w:pPr>
            <w:r w:rsidRPr="00BF2B45">
              <w:rPr>
                <w:rFonts w:ascii="Arial" w:hAnsi="Arial" w:cs="Arial"/>
              </w:rPr>
              <w:t>KN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7796863" w14:textId="77777777" w:rsidR="00D102E0" w:rsidRPr="00BF2B45" w:rsidRDefault="00D102E0" w:rsidP="00BE1198">
            <w:pPr>
              <w:ind w:left="-108"/>
              <w:jc w:val="center"/>
              <w:rPr>
                <w:rFonts w:ascii="Arial" w:hAnsi="Arial" w:cs="Arial"/>
              </w:rPr>
            </w:pPr>
            <w:r w:rsidRPr="00BF2B45">
              <w:rPr>
                <w:rFonts w:ascii="Arial" w:hAnsi="Arial" w:cs="Arial"/>
              </w:rPr>
              <w:t>16-24</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7A6533D" w14:textId="77777777" w:rsidR="00D102E0" w:rsidRPr="00BF2B45" w:rsidRDefault="00D102E0" w:rsidP="00BE1198">
            <w:pPr>
              <w:ind w:left="-108"/>
              <w:jc w:val="center"/>
              <w:rPr>
                <w:rFonts w:ascii="Arial" w:hAnsi="Arial" w:cs="Arial"/>
              </w:rPr>
            </w:pPr>
            <w:r w:rsidRPr="00BF2B45">
              <w:rPr>
                <w:rFonts w:ascii="Arial" w:hAnsi="Arial" w:cs="Arial"/>
              </w:rPr>
              <w:t>16-24</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2D42A9F" w14:textId="77777777" w:rsidR="00D102E0" w:rsidRPr="00BF2B45" w:rsidRDefault="00D102E0" w:rsidP="00BE1198">
            <w:pPr>
              <w:ind w:left="-108"/>
              <w:jc w:val="center"/>
              <w:rPr>
                <w:rFonts w:ascii="Arial" w:hAnsi="Arial" w:cs="Arial"/>
              </w:rPr>
            </w:pPr>
            <w:r w:rsidRPr="00BF2B45">
              <w:rPr>
                <w:rFonts w:ascii="Arial" w:hAnsi="Arial" w:cs="Arial"/>
              </w:rPr>
              <w:t>16-24</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073D8F9" w14:textId="77777777" w:rsidR="00D102E0" w:rsidRPr="00BF2B45" w:rsidRDefault="00D102E0" w:rsidP="00BE1198">
            <w:pPr>
              <w:jc w:val="center"/>
              <w:rPr>
                <w:rFonts w:ascii="Arial" w:hAnsi="Arial" w:cs="Arial"/>
              </w:rPr>
            </w:pPr>
            <w:r w:rsidRPr="00BF2B45">
              <w:rPr>
                <w:rFonts w:ascii="Arial" w:hAnsi="Arial" w:cs="Arial"/>
              </w:rPr>
              <w:t>16-24</w:t>
            </w:r>
          </w:p>
        </w:tc>
        <w:tc>
          <w:tcPr>
            <w:tcW w:w="1260" w:type="dxa"/>
            <w:tcBorders>
              <w:top w:val="single" w:sz="4" w:space="0" w:color="auto"/>
              <w:left w:val="single" w:sz="4" w:space="0" w:color="auto"/>
              <w:bottom w:val="single" w:sz="4" w:space="0" w:color="auto"/>
              <w:right w:val="single" w:sz="4" w:space="0" w:color="auto"/>
            </w:tcBorders>
          </w:tcPr>
          <w:p w14:paraId="37579FAD" w14:textId="77777777" w:rsidR="00D102E0" w:rsidRPr="00BF2B45" w:rsidRDefault="00D102E0" w:rsidP="00BE1198">
            <w:pPr>
              <w:jc w:val="center"/>
              <w:rPr>
                <w:rFonts w:ascii="Arial" w:hAnsi="Arial" w:cs="Arial"/>
              </w:rPr>
            </w:pPr>
            <w:r w:rsidRPr="00BF2B45">
              <w:rPr>
                <w:rFonts w:ascii="Arial" w:hAnsi="Arial" w:cs="Arial"/>
              </w:rPr>
              <w:t>16-24</w:t>
            </w:r>
          </w:p>
        </w:tc>
      </w:tr>
      <w:tr w:rsidR="00D102E0" w:rsidRPr="00BF2B45" w14:paraId="0ED2A07D"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720" w:type="dxa"/>
            <w:tcBorders>
              <w:top w:val="single" w:sz="4" w:space="0" w:color="auto"/>
              <w:left w:val="single" w:sz="4" w:space="0" w:color="auto"/>
              <w:bottom w:val="single" w:sz="4" w:space="0" w:color="auto"/>
              <w:right w:val="single" w:sz="4" w:space="0" w:color="auto"/>
            </w:tcBorders>
          </w:tcPr>
          <w:p w14:paraId="7B889C5F" w14:textId="77777777" w:rsidR="00D102E0" w:rsidRPr="00BF2B45" w:rsidRDefault="00D102E0" w:rsidP="00BE1198">
            <w:pPr>
              <w:rPr>
                <w:rFonts w:ascii="Arial" w:hAnsi="Arial" w:cs="Arial"/>
              </w:rPr>
            </w:pPr>
            <w:r w:rsidRPr="00BF2B45">
              <w:rPr>
                <w:rFonts w:ascii="Arial" w:hAnsi="Arial" w:cs="Arial"/>
              </w:rPr>
              <w:t>3.</w:t>
            </w:r>
          </w:p>
        </w:tc>
        <w:tc>
          <w:tcPr>
            <w:tcW w:w="3420" w:type="dxa"/>
            <w:tcBorders>
              <w:top w:val="single" w:sz="4" w:space="0" w:color="auto"/>
              <w:left w:val="single" w:sz="4" w:space="0" w:color="auto"/>
              <w:bottom w:val="single" w:sz="4" w:space="0" w:color="auto"/>
              <w:right w:val="single" w:sz="4" w:space="0" w:color="auto"/>
            </w:tcBorders>
          </w:tcPr>
          <w:p w14:paraId="42E3CFFD" w14:textId="77777777" w:rsidR="00D102E0" w:rsidRPr="00BF2B45" w:rsidRDefault="00D102E0" w:rsidP="00BE1198">
            <w:pPr>
              <w:rPr>
                <w:rFonts w:ascii="Arial" w:hAnsi="Arial" w:cs="Arial"/>
              </w:rPr>
            </w:pPr>
            <w:r w:rsidRPr="00BF2B45">
              <w:rPr>
                <w:rFonts w:ascii="Arial" w:hAnsi="Arial" w:cs="Arial"/>
              </w:rPr>
              <w:t xml:space="preserve">Particulars of standard/ AGS preformed armour rod set for suspension assembly </w:t>
            </w:r>
          </w:p>
        </w:tc>
        <w:tc>
          <w:tcPr>
            <w:tcW w:w="1080" w:type="dxa"/>
            <w:tcBorders>
              <w:top w:val="single" w:sz="4" w:space="0" w:color="auto"/>
              <w:left w:val="single" w:sz="4" w:space="0" w:color="auto"/>
              <w:bottom w:val="single" w:sz="4" w:space="0" w:color="auto"/>
              <w:right w:val="single" w:sz="4" w:space="0" w:color="auto"/>
            </w:tcBorders>
          </w:tcPr>
          <w:p w14:paraId="38AEF0E8" w14:textId="77777777" w:rsidR="00D102E0" w:rsidRPr="00BF2B45" w:rsidRDefault="00D102E0" w:rsidP="00BE1198">
            <w:pPr>
              <w:rPr>
                <w:rFonts w:ascii="Arial" w:hAnsi="Arial" w:cs="Arial"/>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A5CBF83" w14:textId="77777777" w:rsidR="00D102E0" w:rsidRPr="00BF2B45" w:rsidRDefault="00D102E0" w:rsidP="00BE1198">
            <w:pPr>
              <w:rPr>
                <w:rFonts w:ascii="Arial" w:hAnsi="Arial" w:cs="Arial"/>
              </w:rPr>
            </w:pPr>
            <w:r w:rsidRPr="00BF2B45">
              <w:rPr>
                <w:rFonts w:ascii="Arial" w:hAnsi="Arial" w:cs="Arial"/>
              </w:rPr>
              <w:t xml:space="preserve">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32BC627" w14:textId="77777777" w:rsidR="00D102E0" w:rsidRPr="00BF2B45" w:rsidRDefault="00D102E0" w:rsidP="00BE1198">
            <w:pPr>
              <w:rPr>
                <w:rFonts w:ascii="Arial" w:hAnsi="Arial" w:cs="Arial"/>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15D9D8A" w14:textId="77777777" w:rsidR="00D102E0" w:rsidRPr="00BF2B45" w:rsidRDefault="00D102E0" w:rsidP="00BE1198">
            <w:pPr>
              <w:rPr>
                <w:rFonts w:ascii="Arial" w:hAnsi="Arial" w:cs="Arial"/>
              </w:rPr>
            </w:pPr>
            <w:r w:rsidRPr="00BF2B45">
              <w:rPr>
                <w:rFonts w:ascii="Arial" w:hAnsi="Arial" w:cs="Arial"/>
              </w:rPr>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F7162AA" w14:textId="77777777" w:rsidR="00D102E0" w:rsidRPr="00BF2B45" w:rsidRDefault="00D102E0" w:rsidP="00BE1198">
            <w:pPr>
              <w:rPr>
                <w:rFonts w:ascii="Arial" w:hAnsi="Arial" w:cs="Arial"/>
              </w:rPr>
            </w:pPr>
          </w:p>
        </w:tc>
        <w:tc>
          <w:tcPr>
            <w:tcW w:w="1260" w:type="dxa"/>
            <w:tcBorders>
              <w:top w:val="single" w:sz="4" w:space="0" w:color="auto"/>
              <w:left w:val="single" w:sz="4" w:space="0" w:color="auto"/>
              <w:bottom w:val="single" w:sz="4" w:space="0" w:color="auto"/>
              <w:right w:val="single" w:sz="4" w:space="0" w:color="auto"/>
            </w:tcBorders>
          </w:tcPr>
          <w:p w14:paraId="3BE3020E" w14:textId="77777777" w:rsidR="00D102E0" w:rsidRPr="00BF2B45" w:rsidRDefault="00D102E0" w:rsidP="00BE1198">
            <w:pPr>
              <w:rPr>
                <w:rFonts w:ascii="Arial" w:hAnsi="Arial" w:cs="Arial"/>
              </w:rPr>
            </w:pPr>
          </w:p>
        </w:tc>
      </w:tr>
      <w:tr w:rsidR="00D102E0" w:rsidRPr="00BF2B45" w14:paraId="2611E57B"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720" w:type="dxa"/>
            <w:tcBorders>
              <w:top w:val="single" w:sz="4" w:space="0" w:color="auto"/>
              <w:left w:val="single" w:sz="4" w:space="0" w:color="auto"/>
              <w:bottom w:val="single" w:sz="4" w:space="0" w:color="auto"/>
              <w:right w:val="single" w:sz="4" w:space="0" w:color="auto"/>
            </w:tcBorders>
          </w:tcPr>
          <w:p w14:paraId="4163A73D" w14:textId="77777777" w:rsidR="00D102E0" w:rsidRPr="00BF2B45" w:rsidRDefault="00D102E0" w:rsidP="00BE1198">
            <w:pPr>
              <w:rPr>
                <w:rFonts w:ascii="Arial" w:hAnsi="Arial" w:cs="Arial"/>
              </w:rPr>
            </w:pPr>
          </w:p>
        </w:tc>
        <w:tc>
          <w:tcPr>
            <w:tcW w:w="3420" w:type="dxa"/>
            <w:tcBorders>
              <w:top w:val="single" w:sz="4" w:space="0" w:color="auto"/>
              <w:left w:val="single" w:sz="4" w:space="0" w:color="auto"/>
              <w:bottom w:val="single" w:sz="4" w:space="0" w:color="auto"/>
              <w:right w:val="single" w:sz="4" w:space="0" w:color="auto"/>
            </w:tcBorders>
          </w:tcPr>
          <w:p w14:paraId="2713A21C" w14:textId="77777777" w:rsidR="00D102E0" w:rsidRPr="00BF2B45" w:rsidRDefault="00D102E0" w:rsidP="00BE1198">
            <w:pPr>
              <w:ind w:left="72"/>
              <w:rPr>
                <w:rFonts w:ascii="Arial" w:hAnsi="Arial" w:cs="Arial"/>
              </w:rPr>
            </w:pPr>
            <w:r w:rsidRPr="00BF2B45">
              <w:rPr>
                <w:rFonts w:ascii="Arial" w:hAnsi="Arial" w:cs="Arial"/>
              </w:rPr>
              <w:t>a) No. of rods per set</w:t>
            </w:r>
          </w:p>
        </w:tc>
        <w:tc>
          <w:tcPr>
            <w:tcW w:w="1080" w:type="dxa"/>
            <w:tcBorders>
              <w:top w:val="single" w:sz="4" w:space="0" w:color="auto"/>
              <w:left w:val="single" w:sz="4" w:space="0" w:color="auto"/>
              <w:bottom w:val="single" w:sz="4" w:space="0" w:color="auto"/>
              <w:right w:val="single" w:sz="4" w:space="0" w:color="auto"/>
            </w:tcBorders>
          </w:tcPr>
          <w:p w14:paraId="373EC292" w14:textId="77777777" w:rsidR="00D102E0" w:rsidRPr="00BF2B45" w:rsidRDefault="00D102E0" w:rsidP="00BE1198">
            <w:pPr>
              <w:rPr>
                <w:rFonts w:ascii="Arial" w:hAnsi="Arial" w:cs="Arial"/>
              </w:rPr>
            </w:pPr>
            <w:r w:rsidRPr="00BF2B45">
              <w:rPr>
                <w:rFonts w:ascii="Arial" w:hAnsi="Arial" w:cs="Arial"/>
              </w:rPr>
              <w:t>No.</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DBB2FEE" w14:textId="77777777" w:rsidR="00D102E0" w:rsidRPr="00BF2B45" w:rsidRDefault="00D102E0" w:rsidP="00BE1198">
            <w:pPr>
              <w:rPr>
                <w:rFonts w:ascii="Arial" w:hAnsi="Arial" w:cs="Arial"/>
              </w:rPr>
            </w:pPr>
            <w:r w:rsidRPr="00BF2B45">
              <w:rPr>
                <w:rFonts w:ascii="Arial" w:hAnsi="Arial" w:cs="Arial"/>
              </w:rPr>
              <w:t>12</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12AB5F3" w14:textId="77777777" w:rsidR="00D102E0" w:rsidRPr="00BF2B45" w:rsidRDefault="00D102E0" w:rsidP="00BE1198">
            <w:pPr>
              <w:rPr>
                <w:rFonts w:ascii="Arial" w:hAnsi="Arial" w:cs="Arial"/>
              </w:rPr>
            </w:pPr>
            <w:r w:rsidRPr="00BF2B45">
              <w:rPr>
                <w:rFonts w:ascii="Arial" w:hAnsi="Arial" w:cs="Arial"/>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E92E1C0" w14:textId="77777777" w:rsidR="00D102E0" w:rsidRPr="00BF2B45" w:rsidRDefault="00D102E0" w:rsidP="00BE1198">
            <w:pPr>
              <w:rPr>
                <w:rFonts w:ascii="Arial" w:hAnsi="Arial" w:cs="Arial"/>
              </w:rPr>
            </w:pPr>
            <w:r w:rsidRPr="00BF2B45">
              <w:rPr>
                <w:rFonts w:ascii="Arial" w:hAnsi="Arial" w:cs="Arial"/>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3EB5E9C" w14:textId="77777777" w:rsidR="00D102E0" w:rsidRPr="00BF2B45" w:rsidRDefault="00D102E0" w:rsidP="00BE1198">
            <w:pPr>
              <w:rPr>
                <w:rFonts w:ascii="Arial" w:hAnsi="Arial" w:cs="Arial"/>
              </w:rPr>
            </w:pPr>
            <w:r w:rsidRPr="00BF2B45">
              <w:rPr>
                <w:rFonts w:ascii="Arial" w:hAnsi="Arial" w:cs="Arial"/>
              </w:rPr>
              <w:t>12</w:t>
            </w:r>
          </w:p>
        </w:tc>
        <w:tc>
          <w:tcPr>
            <w:tcW w:w="1260" w:type="dxa"/>
            <w:tcBorders>
              <w:top w:val="single" w:sz="4" w:space="0" w:color="auto"/>
              <w:left w:val="single" w:sz="4" w:space="0" w:color="auto"/>
              <w:bottom w:val="single" w:sz="4" w:space="0" w:color="auto"/>
              <w:right w:val="single" w:sz="4" w:space="0" w:color="auto"/>
            </w:tcBorders>
          </w:tcPr>
          <w:p w14:paraId="07997B0A" w14:textId="77777777" w:rsidR="00D102E0" w:rsidRPr="00BF2B45" w:rsidRDefault="00D102E0" w:rsidP="00BE1198">
            <w:pPr>
              <w:rPr>
                <w:rFonts w:ascii="Arial" w:hAnsi="Arial" w:cs="Arial"/>
              </w:rPr>
            </w:pPr>
            <w:r w:rsidRPr="00BF2B45">
              <w:rPr>
                <w:rFonts w:ascii="Arial" w:hAnsi="Arial" w:cs="Arial"/>
              </w:rPr>
              <w:t>NA</w:t>
            </w:r>
          </w:p>
        </w:tc>
      </w:tr>
      <w:tr w:rsidR="00D102E0" w:rsidRPr="00BF2B45" w14:paraId="77624A2C"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720" w:type="dxa"/>
            <w:tcBorders>
              <w:top w:val="single" w:sz="4" w:space="0" w:color="auto"/>
              <w:left w:val="single" w:sz="4" w:space="0" w:color="auto"/>
              <w:bottom w:val="single" w:sz="4" w:space="0" w:color="auto"/>
              <w:right w:val="single" w:sz="4" w:space="0" w:color="auto"/>
            </w:tcBorders>
          </w:tcPr>
          <w:p w14:paraId="179D7807" w14:textId="77777777" w:rsidR="00D102E0" w:rsidRPr="00BF2B45" w:rsidRDefault="00D102E0" w:rsidP="00BE1198">
            <w:pPr>
              <w:rPr>
                <w:rFonts w:ascii="Arial" w:hAnsi="Arial" w:cs="Arial"/>
              </w:rPr>
            </w:pPr>
          </w:p>
        </w:tc>
        <w:tc>
          <w:tcPr>
            <w:tcW w:w="3420" w:type="dxa"/>
            <w:tcBorders>
              <w:top w:val="single" w:sz="4" w:space="0" w:color="auto"/>
              <w:left w:val="single" w:sz="4" w:space="0" w:color="auto"/>
              <w:bottom w:val="single" w:sz="4" w:space="0" w:color="auto"/>
              <w:right w:val="single" w:sz="4" w:space="0" w:color="auto"/>
            </w:tcBorders>
          </w:tcPr>
          <w:p w14:paraId="0F125DF1" w14:textId="77777777" w:rsidR="00D102E0" w:rsidRPr="00BF2B45" w:rsidRDefault="00D102E0" w:rsidP="00BE1198">
            <w:pPr>
              <w:ind w:left="72"/>
              <w:rPr>
                <w:rFonts w:ascii="Arial" w:hAnsi="Arial" w:cs="Arial"/>
              </w:rPr>
            </w:pPr>
            <w:r w:rsidRPr="00BF2B45">
              <w:rPr>
                <w:rFonts w:ascii="Arial" w:hAnsi="Arial" w:cs="Arial"/>
              </w:rPr>
              <w:t xml:space="preserve">b) Direction of lay </w:t>
            </w:r>
          </w:p>
        </w:tc>
        <w:tc>
          <w:tcPr>
            <w:tcW w:w="1080" w:type="dxa"/>
            <w:tcBorders>
              <w:top w:val="single" w:sz="4" w:space="0" w:color="auto"/>
              <w:left w:val="single" w:sz="4" w:space="0" w:color="auto"/>
              <w:bottom w:val="single" w:sz="4" w:space="0" w:color="auto"/>
              <w:right w:val="single" w:sz="4" w:space="0" w:color="auto"/>
            </w:tcBorders>
          </w:tcPr>
          <w:p w14:paraId="4EAA9F45" w14:textId="77777777" w:rsidR="00D102E0" w:rsidRPr="00BF2B45" w:rsidRDefault="00D102E0" w:rsidP="00BE1198">
            <w:pPr>
              <w:rPr>
                <w:rFonts w:ascii="Arial" w:hAnsi="Arial" w:cs="Arial"/>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2AD072B" w14:textId="77777777" w:rsidR="00D102E0" w:rsidRPr="00BF2B45" w:rsidRDefault="00D102E0" w:rsidP="00BE1198">
            <w:pPr>
              <w:rPr>
                <w:rFonts w:ascii="Arial" w:hAnsi="Arial" w:cs="Arial"/>
              </w:rPr>
            </w:pPr>
            <w:r w:rsidRPr="00BF2B45">
              <w:rPr>
                <w:rFonts w:ascii="Arial" w:hAnsi="Arial" w:cs="Arial"/>
              </w:rPr>
              <w:t>Right hand</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2F89BB7" w14:textId="77777777" w:rsidR="00D102E0" w:rsidRPr="00BF2B45" w:rsidRDefault="00D102E0" w:rsidP="00BE1198">
            <w:pPr>
              <w:rPr>
                <w:rFonts w:ascii="Arial" w:hAnsi="Arial" w:cs="Arial"/>
              </w:rPr>
            </w:pPr>
            <w:r w:rsidRPr="00BF2B45">
              <w:rPr>
                <w:rFonts w:ascii="Arial" w:hAnsi="Arial" w:cs="Arial"/>
              </w:rPr>
              <w:t>Right hand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67AA3EF" w14:textId="77777777" w:rsidR="00D102E0" w:rsidRPr="00BF2B45" w:rsidRDefault="00D102E0" w:rsidP="00BE1198">
            <w:pPr>
              <w:rPr>
                <w:rFonts w:ascii="Arial" w:hAnsi="Arial" w:cs="Arial"/>
              </w:rPr>
            </w:pPr>
            <w:r w:rsidRPr="00BF2B45">
              <w:rPr>
                <w:rFonts w:ascii="Arial" w:hAnsi="Arial" w:cs="Arial"/>
              </w:rPr>
              <w:t>Right hand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9EFDA3F" w14:textId="77777777" w:rsidR="00D102E0" w:rsidRPr="00BF2B45" w:rsidRDefault="00D102E0" w:rsidP="00BE1198">
            <w:pPr>
              <w:rPr>
                <w:rFonts w:ascii="Arial" w:hAnsi="Arial" w:cs="Arial"/>
              </w:rPr>
            </w:pPr>
            <w:r w:rsidRPr="00BF2B45">
              <w:rPr>
                <w:rFonts w:ascii="Arial" w:hAnsi="Arial" w:cs="Arial"/>
              </w:rPr>
              <w:t>Right hand</w:t>
            </w:r>
          </w:p>
        </w:tc>
        <w:tc>
          <w:tcPr>
            <w:tcW w:w="1260" w:type="dxa"/>
            <w:tcBorders>
              <w:top w:val="single" w:sz="4" w:space="0" w:color="auto"/>
              <w:left w:val="single" w:sz="4" w:space="0" w:color="auto"/>
              <w:bottom w:val="single" w:sz="4" w:space="0" w:color="auto"/>
              <w:right w:val="single" w:sz="4" w:space="0" w:color="auto"/>
            </w:tcBorders>
          </w:tcPr>
          <w:p w14:paraId="4194753C" w14:textId="77777777" w:rsidR="00D102E0" w:rsidRPr="00BF2B45" w:rsidRDefault="00D102E0" w:rsidP="00BE1198">
            <w:pPr>
              <w:rPr>
                <w:rFonts w:ascii="Arial" w:hAnsi="Arial" w:cs="Arial"/>
              </w:rPr>
            </w:pPr>
            <w:r w:rsidRPr="00BF2B45">
              <w:rPr>
                <w:rFonts w:ascii="Arial" w:hAnsi="Arial" w:cs="Arial"/>
              </w:rPr>
              <w:t>NA</w:t>
            </w:r>
          </w:p>
        </w:tc>
      </w:tr>
      <w:tr w:rsidR="00D102E0" w:rsidRPr="00BF2B45" w14:paraId="345FE970"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720" w:type="dxa"/>
            <w:tcBorders>
              <w:top w:val="single" w:sz="4" w:space="0" w:color="auto"/>
              <w:left w:val="single" w:sz="4" w:space="0" w:color="auto"/>
              <w:bottom w:val="single" w:sz="4" w:space="0" w:color="auto"/>
              <w:right w:val="single" w:sz="4" w:space="0" w:color="auto"/>
            </w:tcBorders>
          </w:tcPr>
          <w:p w14:paraId="10C46FDA" w14:textId="77777777" w:rsidR="00D102E0" w:rsidRPr="00BF2B45" w:rsidRDefault="00D102E0" w:rsidP="00BE1198">
            <w:pPr>
              <w:rPr>
                <w:rFonts w:ascii="Arial" w:hAnsi="Arial" w:cs="Arial"/>
              </w:rPr>
            </w:pPr>
          </w:p>
        </w:tc>
        <w:tc>
          <w:tcPr>
            <w:tcW w:w="3420" w:type="dxa"/>
            <w:tcBorders>
              <w:top w:val="single" w:sz="4" w:space="0" w:color="auto"/>
              <w:left w:val="single" w:sz="4" w:space="0" w:color="auto"/>
              <w:bottom w:val="single" w:sz="4" w:space="0" w:color="auto"/>
              <w:right w:val="single" w:sz="4" w:space="0" w:color="auto"/>
            </w:tcBorders>
          </w:tcPr>
          <w:p w14:paraId="5B03A708" w14:textId="77777777" w:rsidR="00D102E0" w:rsidRPr="00BF2B45" w:rsidRDefault="00D102E0" w:rsidP="00BE1198">
            <w:pPr>
              <w:ind w:left="72"/>
              <w:rPr>
                <w:rFonts w:ascii="Arial" w:hAnsi="Arial" w:cs="Arial"/>
              </w:rPr>
            </w:pPr>
            <w:r w:rsidRPr="00BF2B45">
              <w:rPr>
                <w:rFonts w:ascii="Arial" w:hAnsi="Arial" w:cs="Arial"/>
              </w:rPr>
              <w:t xml:space="preserve">c) Overall length after fitting on conductor </w:t>
            </w:r>
          </w:p>
        </w:tc>
        <w:tc>
          <w:tcPr>
            <w:tcW w:w="1080" w:type="dxa"/>
            <w:tcBorders>
              <w:top w:val="single" w:sz="4" w:space="0" w:color="auto"/>
              <w:left w:val="single" w:sz="4" w:space="0" w:color="auto"/>
              <w:bottom w:val="single" w:sz="4" w:space="0" w:color="auto"/>
              <w:right w:val="single" w:sz="4" w:space="0" w:color="auto"/>
            </w:tcBorders>
          </w:tcPr>
          <w:p w14:paraId="362BB785" w14:textId="77777777" w:rsidR="00D102E0" w:rsidRPr="00BF2B45" w:rsidRDefault="00D102E0" w:rsidP="00BE1198">
            <w:pPr>
              <w:rPr>
                <w:rFonts w:ascii="Arial" w:hAnsi="Arial" w:cs="Arial"/>
              </w:rPr>
            </w:pPr>
            <w:r w:rsidRPr="00BF2B45">
              <w:rPr>
                <w:rFonts w:ascii="Arial" w:hAnsi="Arial" w:cs="Arial"/>
              </w:rPr>
              <w:t>mm</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62C4C72" w14:textId="77777777" w:rsidR="00D102E0" w:rsidRPr="00BF2B45" w:rsidRDefault="00D102E0" w:rsidP="00BE1198">
            <w:pPr>
              <w:rPr>
                <w:rFonts w:ascii="Arial" w:hAnsi="Arial" w:cs="Arial"/>
              </w:rPr>
            </w:pPr>
            <w:r w:rsidRPr="00BF2B45">
              <w:rPr>
                <w:rFonts w:ascii="Arial" w:hAnsi="Arial" w:cs="Arial"/>
              </w:rPr>
              <w:t xml:space="preserve"> 2080</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C7D972B" w14:textId="77777777" w:rsidR="00D102E0" w:rsidRPr="00BF2B45" w:rsidRDefault="00D102E0" w:rsidP="00BE1198">
            <w:pPr>
              <w:rPr>
                <w:rFonts w:ascii="Arial" w:hAnsi="Arial" w:cs="Arial"/>
              </w:rPr>
            </w:pPr>
            <w:r w:rsidRPr="00BF2B45">
              <w:rPr>
                <w:rFonts w:ascii="Arial" w:hAnsi="Arial" w:cs="Arial"/>
              </w:rPr>
              <w:t xml:space="preserve"> 2540</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91D19B8" w14:textId="77777777" w:rsidR="00D102E0" w:rsidRPr="00BF2B45" w:rsidRDefault="00D102E0" w:rsidP="00BE1198">
            <w:pPr>
              <w:rPr>
                <w:rFonts w:ascii="Arial" w:hAnsi="Arial" w:cs="Arial"/>
              </w:rPr>
            </w:pPr>
            <w:r w:rsidRPr="00BF2B45">
              <w:rPr>
                <w:rFonts w:ascii="Arial" w:hAnsi="Arial" w:cs="Arial"/>
              </w:rPr>
              <w:t xml:space="preserve"> 2080</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C70A487" w14:textId="77777777" w:rsidR="00D102E0" w:rsidRPr="00BF2B45" w:rsidRDefault="00D102E0" w:rsidP="00BE1198">
            <w:pPr>
              <w:rPr>
                <w:rFonts w:ascii="Arial" w:hAnsi="Arial" w:cs="Arial"/>
              </w:rPr>
            </w:pPr>
            <w:r w:rsidRPr="00BF2B45">
              <w:rPr>
                <w:rFonts w:ascii="Arial" w:hAnsi="Arial" w:cs="Arial"/>
              </w:rPr>
              <w:t xml:space="preserve"> 2540</w:t>
            </w:r>
          </w:p>
        </w:tc>
        <w:tc>
          <w:tcPr>
            <w:tcW w:w="1260" w:type="dxa"/>
            <w:tcBorders>
              <w:top w:val="single" w:sz="4" w:space="0" w:color="auto"/>
              <w:left w:val="single" w:sz="4" w:space="0" w:color="auto"/>
              <w:bottom w:val="single" w:sz="4" w:space="0" w:color="auto"/>
              <w:right w:val="single" w:sz="4" w:space="0" w:color="auto"/>
            </w:tcBorders>
          </w:tcPr>
          <w:p w14:paraId="28648C1C" w14:textId="77777777" w:rsidR="00D102E0" w:rsidRPr="00BF2B45" w:rsidRDefault="00D102E0" w:rsidP="00BE1198">
            <w:pPr>
              <w:rPr>
                <w:rFonts w:ascii="Arial" w:hAnsi="Arial" w:cs="Arial"/>
              </w:rPr>
            </w:pPr>
            <w:r w:rsidRPr="00BF2B45">
              <w:rPr>
                <w:rFonts w:ascii="Arial" w:hAnsi="Arial" w:cs="Arial"/>
              </w:rPr>
              <w:t>NA</w:t>
            </w:r>
          </w:p>
        </w:tc>
      </w:tr>
      <w:tr w:rsidR="00D102E0" w:rsidRPr="00BF2B45" w14:paraId="0165932D"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720" w:type="dxa"/>
            <w:tcBorders>
              <w:top w:val="single" w:sz="4" w:space="0" w:color="auto"/>
              <w:left w:val="single" w:sz="4" w:space="0" w:color="auto"/>
              <w:bottom w:val="single" w:sz="4" w:space="0" w:color="auto"/>
              <w:right w:val="single" w:sz="4" w:space="0" w:color="auto"/>
            </w:tcBorders>
          </w:tcPr>
          <w:p w14:paraId="5E8B2A4E" w14:textId="77777777" w:rsidR="00D102E0" w:rsidRPr="00BF2B45" w:rsidRDefault="00D102E0" w:rsidP="00BE1198">
            <w:pPr>
              <w:rPr>
                <w:rFonts w:ascii="Arial" w:hAnsi="Arial" w:cs="Arial"/>
              </w:rPr>
            </w:pPr>
          </w:p>
        </w:tc>
        <w:tc>
          <w:tcPr>
            <w:tcW w:w="3420" w:type="dxa"/>
            <w:tcBorders>
              <w:top w:val="single" w:sz="4" w:space="0" w:color="auto"/>
              <w:left w:val="single" w:sz="4" w:space="0" w:color="auto"/>
              <w:bottom w:val="single" w:sz="4" w:space="0" w:color="auto"/>
              <w:right w:val="single" w:sz="4" w:space="0" w:color="auto"/>
            </w:tcBorders>
          </w:tcPr>
          <w:p w14:paraId="1BE2CA28" w14:textId="77777777" w:rsidR="00D102E0" w:rsidRPr="00BF2B45" w:rsidRDefault="00D102E0" w:rsidP="00BE1198">
            <w:pPr>
              <w:ind w:left="72"/>
              <w:rPr>
                <w:rFonts w:ascii="Arial" w:hAnsi="Arial" w:cs="Arial"/>
              </w:rPr>
            </w:pPr>
            <w:r w:rsidRPr="00BF2B45">
              <w:rPr>
                <w:rFonts w:ascii="Arial" w:hAnsi="Arial" w:cs="Arial"/>
              </w:rPr>
              <w:t>d) Diameter of each rod</w:t>
            </w:r>
          </w:p>
        </w:tc>
        <w:tc>
          <w:tcPr>
            <w:tcW w:w="1080" w:type="dxa"/>
            <w:tcBorders>
              <w:top w:val="single" w:sz="4" w:space="0" w:color="auto"/>
              <w:left w:val="single" w:sz="4" w:space="0" w:color="auto"/>
              <w:bottom w:val="single" w:sz="4" w:space="0" w:color="auto"/>
              <w:right w:val="single" w:sz="4" w:space="0" w:color="auto"/>
            </w:tcBorders>
          </w:tcPr>
          <w:p w14:paraId="66720F82" w14:textId="77777777" w:rsidR="00D102E0" w:rsidRPr="00BF2B45" w:rsidRDefault="00D102E0" w:rsidP="00BE1198">
            <w:pPr>
              <w:rPr>
                <w:rFonts w:ascii="Arial" w:hAnsi="Arial" w:cs="Arial"/>
              </w:rPr>
            </w:pPr>
            <w:r w:rsidRPr="00BF2B45">
              <w:rPr>
                <w:rFonts w:ascii="Arial" w:hAnsi="Arial" w:cs="Arial"/>
              </w:rPr>
              <w:t>mm</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0C9EA29" w14:textId="77777777" w:rsidR="00D102E0" w:rsidRPr="00BF2B45" w:rsidRDefault="00D102E0" w:rsidP="00BE1198">
            <w:pPr>
              <w:rPr>
                <w:rFonts w:ascii="Arial" w:hAnsi="Arial" w:cs="Arial"/>
              </w:rPr>
            </w:pPr>
            <w:r w:rsidRPr="00BF2B45">
              <w:rPr>
                <w:rFonts w:ascii="Arial" w:hAnsi="Arial" w:cs="Arial"/>
              </w:rPr>
              <w:t>7.87</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D28EB02" w14:textId="77777777" w:rsidR="00D102E0" w:rsidRPr="00BF2B45" w:rsidRDefault="00D102E0" w:rsidP="00BE1198">
            <w:pPr>
              <w:rPr>
                <w:rFonts w:ascii="Arial" w:hAnsi="Arial" w:cs="Arial"/>
              </w:rPr>
            </w:pPr>
            <w:r w:rsidRPr="00BF2B45">
              <w:rPr>
                <w:rFonts w:ascii="Arial" w:hAnsi="Arial" w:cs="Arial"/>
              </w:rPr>
              <w:t>7.87</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5CC6379" w14:textId="77777777" w:rsidR="00D102E0" w:rsidRPr="00BF2B45" w:rsidRDefault="00D102E0" w:rsidP="00BE1198">
            <w:pPr>
              <w:rPr>
                <w:rFonts w:ascii="Arial" w:hAnsi="Arial" w:cs="Arial"/>
              </w:rPr>
            </w:pPr>
            <w:r w:rsidRPr="00BF2B45">
              <w:rPr>
                <w:rFonts w:ascii="Arial" w:hAnsi="Arial" w:cs="Arial"/>
              </w:rPr>
              <w:t>7.87</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D10F831" w14:textId="77777777" w:rsidR="00D102E0" w:rsidRPr="00BF2B45" w:rsidRDefault="00D102E0" w:rsidP="00BE1198">
            <w:pPr>
              <w:rPr>
                <w:rFonts w:ascii="Arial" w:hAnsi="Arial" w:cs="Arial"/>
              </w:rPr>
            </w:pPr>
            <w:r w:rsidRPr="00BF2B45">
              <w:rPr>
                <w:rFonts w:ascii="Arial" w:hAnsi="Arial" w:cs="Arial"/>
              </w:rPr>
              <w:t>7.87</w:t>
            </w:r>
          </w:p>
        </w:tc>
        <w:tc>
          <w:tcPr>
            <w:tcW w:w="1260" w:type="dxa"/>
            <w:tcBorders>
              <w:top w:val="single" w:sz="4" w:space="0" w:color="auto"/>
              <w:left w:val="single" w:sz="4" w:space="0" w:color="auto"/>
              <w:bottom w:val="single" w:sz="4" w:space="0" w:color="auto"/>
              <w:right w:val="single" w:sz="4" w:space="0" w:color="auto"/>
            </w:tcBorders>
          </w:tcPr>
          <w:p w14:paraId="1F0E4479" w14:textId="77777777" w:rsidR="00D102E0" w:rsidRPr="00BF2B45" w:rsidRDefault="00D102E0" w:rsidP="00BE1198">
            <w:pPr>
              <w:rPr>
                <w:rFonts w:ascii="Arial" w:hAnsi="Arial" w:cs="Arial"/>
              </w:rPr>
            </w:pPr>
            <w:r w:rsidRPr="00BF2B45">
              <w:rPr>
                <w:rFonts w:ascii="Arial" w:hAnsi="Arial" w:cs="Arial"/>
              </w:rPr>
              <w:t>NA</w:t>
            </w:r>
          </w:p>
        </w:tc>
      </w:tr>
      <w:tr w:rsidR="00D102E0" w:rsidRPr="00BF2B45" w14:paraId="4B4BC570"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720" w:type="dxa"/>
            <w:tcBorders>
              <w:top w:val="single" w:sz="4" w:space="0" w:color="auto"/>
              <w:left w:val="single" w:sz="4" w:space="0" w:color="auto"/>
              <w:bottom w:val="single" w:sz="4" w:space="0" w:color="auto"/>
              <w:right w:val="single" w:sz="4" w:space="0" w:color="auto"/>
            </w:tcBorders>
          </w:tcPr>
          <w:p w14:paraId="30CBE82F" w14:textId="77777777" w:rsidR="00D102E0" w:rsidRPr="00BF2B45" w:rsidRDefault="00D102E0" w:rsidP="00BE1198">
            <w:pPr>
              <w:rPr>
                <w:rFonts w:ascii="Arial" w:hAnsi="Arial" w:cs="Arial"/>
              </w:rPr>
            </w:pPr>
          </w:p>
        </w:tc>
        <w:tc>
          <w:tcPr>
            <w:tcW w:w="3420" w:type="dxa"/>
            <w:tcBorders>
              <w:top w:val="single" w:sz="4" w:space="0" w:color="auto"/>
              <w:left w:val="single" w:sz="4" w:space="0" w:color="auto"/>
              <w:bottom w:val="single" w:sz="4" w:space="0" w:color="auto"/>
              <w:right w:val="single" w:sz="4" w:space="0" w:color="auto"/>
            </w:tcBorders>
          </w:tcPr>
          <w:p w14:paraId="19972DD1" w14:textId="77777777" w:rsidR="00D102E0" w:rsidRPr="00BF2B45" w:rsidRDefault="00D102E0" w:rsidP="00BE1198">
            <w:pPr>
              <w:ind w:left="72"/>
              <w:rPr>
                <w:rFonts w:ascii="Arial" w:hAnsi="Arial" w:cs="Arial"/>
              </w:rPr>
            </w:pPr>
            <w:r w:rsidRPr="00BF2B45">
              <w:rPr>
                <w:rFonts w:ascii="Arial" w:hAnsi="Arial" w:cs="Arial"/>
              </w:rPr>
              <w:t xml:space="preserve">e) Tolerance in </w:t>
            </w:r>
          </w:p>
        </w:tc>
        <w:tc>
          <w:tcPr>
            <w:tcW w:w="5760" w:type="dxa"/>
            <w:gridSpan w:val="6"/>
            <w:tcBorders>
              <w:top w:val="single" w:sz="4" w:space="0" w:color="auto"/>
              <w:left w:val="single" w:sz="4" w:space="0" w:color="auto"/>
              <w:bottom w:val="single" w:sz="4" w:space="0" w:color="auto"/>
              <w:right w:val="single" w:sz="4" w:space="0" w:color="auto"/>
            </w:tcBorders>
          </w:tcPr>
          <w:p w14:paraId="57C568A1" w14:textId="77777777" w:rsidR="00D102E0" w:rsidRPr="00BF2B45" w:rsidRDefault="00D102E0" w:rsidP="00BE1198">
            <w:pPr>
              <w:rPr>
                <w:rFonts w:ascii="Arial" w:hAnsi="Arial" w:cs="Arial"/>
              </w:rPr>
            </w:pPr>
            <w:r w:rsidRPr="00BF2B45">
              <w:rPr>
                <w:rFonts w:ascii="Arial" w:hAnsi="Arial" w:cs="Arial"/>
              </w:rPr>
              <w:t xml:space="preserve"> </w:t>
            </w:r>
          </w:p>
        </w:tc>
      </w:tr>
      <w:tr w:rsidR="00D102E0" w:rsidRPr="00BF2B45" w14:paraId="566A3052"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720" w:type="dxa"/>
            <w:tcBorders>
              <w:top w:val="single" w:sz="4" w:space="0" w:color="auto"/>
              <w:left w:val="single" w:sz="4" w:space="0" w:color="auto"/>
              <w:bottom w:val="single" w:sz="4" w:space="0" w:color="auto"/>
              <w:right w:val="single" w:sz="4" w:space="0" w:color="auto"/>
            </w:tcBorders>
          </w:tcPr>
          <w:p w14:paraId="34E22CDC" w14:textId="77777777" w:rsidR="00D102E0" w:rsidRPr="00BF2B45" w:rsidRDefault="00D102E0" w:rsidP="00BE1198">
            <w:pPr>
              <w:rPr>
                <w:rFonts w:ascii="Arial" w:hAnsi="Arial" w:cs="Arial"/>
              </w:rPr>
            </w:pPr>
          </w:p>
        </w:tc>
        <w:tc>
          <w:tcPr>
            <w:tcW w:w="3420" w:type="dxa"/>
            <w:tcBorders>
              <w:top w:val="single" w:sz="4" w:space="0" w:color="auto"/>
              <w:left w:val="single" w:sz="4" w:space="0" w:color="auto"/>
              <w:bottom w:val="single" w:sz="4" w:space="0" w:color="auto"/>
              <w:right w:val="single" w:sz="4" w:space="0" w:color="auto"/>
            </w:tcBorders>
          </w:tcPr>
          <w:p w14:paraId="63DFBF39" w14:textId="77777777" w:rsidR="00D102E0" w:rsidRPr="00BF2B45" w:rsidRDefault="00D102E0" w:rsidP="00BE1198">
            <w:pPr>
              <w:ind w:left="612" w:hanging="360"/>
              <w:rPr>
                <w:rFonts w:ascii="Arial" w:hAnsi="Arial" w:cs="Arial"/>
              </w:rPr>
            </w:pPr>
            <w:r w:rsidRPr="00BF2B45">
              <w:rPr>
                <w:rFonts w:ascii="Arial" w:hAnsi="Arial" w:cs="Arial"/>
              </w:rPr>
              <w:t>i)     Diameter of each rod</w:t>
            </w:r>
          </w:p>
        </w:tc>
        <w:tc>
          <w:tcPr>
            <w:tcW w:w="1080" w:type="dxa"/>
            <w:tcBorders>
              <w:top w:val="single" w:sz="4" w:space="0" w:color="auto"/>
              <w:left w:val="single" w:sz="4" w:space="0" w:color="auto"/>
              <w:bottom w:val="single" w:sz="4" w:space="0" w:color="auto"/>
              <w:right w:val="single" w:sz="4" w:space="0" w:color="auto"/>
            </w:tcBorders>
          </w:tcPr>
          <w:p w14:paraId="19B7DC9B" w14:textId="77777777" w:rsidR="00D102E0" w:rsidRPr="00BF2B45" w:rsidRDefault="00D102E0" w:rsidP="00BE1198">
            <w:pPr>
              <w:rPr>
                <w:rFonts w:ascii="Arial" w:hAnsi="Arial" w:cs="Arial"/>
              </w:rPr>
            </w:pPr>
            <w:r w:rsidRPr="00BF2B45">
              <w:rPr>
                <w:rFonts w:ascii="Arial" w:hAnsi="Arial" w:cs="Arial"/>
              </w:rPr>
              <w:t>±mm</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D96D331" w14:textId="77777777" w:rsidR="00D102E0" w:rsidRPr="00BF2B45" w:rsidRDefault="00D102E0" w:rsidP="00BE1198">
            <w:pPr>
              <w:rPr>
                <w:rFonts w:ascii="Arial" w:hAnsi="Arial" w:cs="Arial"/>
              </w:rPr>
            </w:pPr>
            <w:r w:rsidRPr="00BF2B45">
              <w:rPr>
                <w:rFonts w:ascii="Arial" w:hAnsi="Arial" w:cs="Arial"/>
              </w:rPr>
              <w:t>0.10</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E30D112" w14:textId="77777777" w:rsidR="00D102E0" w:rsidRPr="00BF2B45" w:rsidRDefault="00D102E0" w:rsidP="00BE1198">
            <w:pPr>
              <w:rPr>
                <w:rFonts w:ascii="Arial" w:hAnsi="Arial" w:cs="Arial"/>
              </w:rPr>
            </w:pPr>
            <w:r w:rsidRPr="00BF2B45">
              <w:rPr>
                <w:rFonts w:ascii="Arial" w:hAnsi="Arial" w:cs="Arial"/>
              </w:rPr>
              <w:t>0.10</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1D18A51" w14:textId="77777777" w:rsidR="00D102E0" w:rsidRPr="00BF2B45" w:rsidRDefault="00D102E0" w:rsidP="00BE1198">
            <w:pPr>
              <w:rPr>
                <w:rFonts w:ascii="Arial" w:hAnsi="Arial" w:cs="Arial"/>
              </w:rPr>
            </w:pPr>
            <w:r w:rsidRPr="00BF2B45">
              <w:rPr>
                <w:rFonts w:ascii="Arial" w:hAnsi="Arial" w:cs="Arial"/>
              </w:rPr>
              <w:t>0.10</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EB3F2AF" w14:textId="77777777" w:rsidR="00D102E0" w:rsidRPr="00BF2B45" w:rsidRDefault="00D102E0" w:rsidP="00BE1198">
            <w:pPr>
              <w:rPr>
                <w:rFonts w:ascii="Arial" w:hAnsi="Arial" w:cs="Arial"/>
              </w:rPr>
            </w:pPr>
            <w:r w:rsidRPr="00BF2B45">
              <w:rPr>
                <w:rFonts w:ascii="Arial" w:hAnsi="Arial" w:cs="Arial"/>
              </w:rPr>
              <w:t>0.10</w:t>
            </w:r>
          </w:p>
        </w:tc>
        <w:tc>
          <w:tcPr>
            <w:tcW w:w="1260" w:type="dxa"/>
            <w:tcBorders>
              <w:top w:val="single" w:sz="4" w:space="0" w:color="auto"/>
              <w:left w:val="single" w:sz="4" w:space="0" w:color="auto"/>
              <w:bottom w:val="single" w:sz="4" w:space="0" w:color="auto"/>
              <w:right w:val="single" w:sz="4" w:space="0" w:color="auto"/>
            </w:tcBorders>
          </w:tcPr>
          <w:p w14:paraId="4871F253" w14:textId="77777777" w:rsidR="00D102E0" w:rsidRPr="00BF2B45" w:rsidRDefault="00D102E0" w:rsidP="00BE1198">
            <w:pPr>
              <w:rPr>
                <w:rFonts w:ascii="Arial" w:hAnsi="Arial" w:cs="Arial"/>
              </w:rPr>
            </w:pPr>
            <w:r w:rsidRPr="00BF2B45">
              <w:rPr>
                <w:rFonts w:ascii="Arial" w:hAnsi="Arial" w:cs="Arial"/>
              </w:rPr>
              <w:t>NA</w:t>
            </w:r>
          </w:p>
        </w:tc>
      </w:tr>
      <w:tr w:rsidR="00D102E0" w:rsidRPr="00BF2B45" w14:paraId="5D7CB49B"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720" w:type="dxa"/>
            <w:tcBorders>
              <w:top w:val="single" w:sz="4" w:space="0" w:color="auto"/>
              <w:left w:val="single" w:sz="4" w:space="0" w:color="auto"/>
              <w:bottom w:val="single" w:sz="4" w:space="0" w:color="auto"/>
              <w:right w:val="single" w:sz="4" w:space="0" w:color="auto"/>
            </w:tcBorders>
          </w:tcPr>
          <w:p w14:paraId="42CC8F48" w14:textId="77777777" w:rsidR="00D102E0" w:rsidRPr="00BF2B45" w:rsidRDefault="00D102E0" w:rsidP="00BE1198">
            <w:pPr>
              <w:rPr>
                <w:rFonts w:ascii="Arial" w:hAnsi="Arial" w:cs="Arial"/>
              </w:rPr>
            </w:pPr>
          </w:p>
        </w:tc>
        <w:tc>
          <w:tcPr>
            <w:tcW w:w="3420" w:type="dxa"/>
            <w:tcBorders>
              <w:top w:val="single" w:sz="4" w:space="0" w:color="auto"/>
              <w:left w:val="single" w:sz="4" w:space="0" w:color="auto"/>
              <w:bottom w:val="single" w:sz="4" w:space="0" w:color="auto"/>
              <w:right w:val="single" w:sz="4" w:space="0" w:color="auto"/>
            </w:tcBorders>
          </w:tcPr>
          <w:p w14:paraId="3CA1A0A9" w14:textId="77777777" w:rsidR="00D102E0" w:rsidRPr="00BF2B45" w:rsidRDefault="00D102E0" w:rsidP="00BE1198">
            <w:pPr>
              <w:ind w:left="612" w:hanging="360"/>
              <w:rPr>
                <w:rFonts w:ascii="Arial" w:hAnsi="Arial" w:cs="Arial"/>
              </w:rPr>
            </w:pPr>
            <w:r w:rsidRPr="00BF2B45">
              <w:rPr>
                <w:rFonts w:ascii="Arial" w:hAnsi="Arial" w:cs="Arial"/>
              </w:rPr>
              <w:t>ii)    Length of each rod</w:t>
            </w:r>
          </w:p>
        </w:tc>
        <w:tc>
          <w:tcPr>
            <w:tcW w:w="1080" w:type="dxa"/>
            <w:tcBorders>
              <w:top w:val="single" w:sz="4" w:space="0" w:color="auto"/>
              <w:left w:val="single" w:sz="4" w:space="0" w:color="auto"/>
              <w:bottom w:val="single" w:sz="4" w:space="0" w:color="auto"/>
              <w:right w:val="single" w:sz="4" w:space="0" w:color="auto"/>
            </w:tcBorders>
          </w:tcPr>
          <w:p w14:paraId="1F9D55A1" w14:textId="77777777" w:rsidR="00D102E0" w:rsidRPr="00BF2B45" w:rsidRDefault="00D102E0" w:rsidP="00BE1198">
            <w:pPr>
              <w:rPr>
                <w:rFonts w:ascii="Arial" w:hAnsi="Arial" w:cs="Arial"/>
              </w:rPr>
            </w:pPr>
            <w:r w:rsidRPr="00BF2B45">
              <w:rPr>
                <w:rFonts w:ascii="Arial" w:hAnsi="Arial" w:cs="Arial"/>
              </w:rPr>
              <w:t>±mm</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1EAB9FB" w14:textId="77777777" w:rsidR="00D102E0" w:rsidRPr="00BF2B45" w:rsidRDefault="00D102E0" w:rsidP="00BE1198">
            <w:pPr>
              <w:rPr>
                <w:rFonts w:ascii="Arial" w:hAnsi="Arial" w:cs="Arial"/>
              </w:rPr>
            </w:pPr>
            <w:r w:rsidRPr="00BF2B45">
              <w:rPr>
                <w:rFonts w:ascii="Arial" w:hAnsi="Arial" w:cs="Arial"/>
              </w:rPr>
              <w:t>25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4EDD0BD" w14:textId="77777777" w:rsidR="00D102E0" w:rsidRPr="00BF2B45" w:rsidRDefault="00D102E0" w:rsidP="00BE1198">
            <w:pPr>
              <w:rPr>
                <w:rFonts w:ascii="Arial" w:hAnsi="Arial" w:cs="Arial"/>
              </w:rPr>
            </w:pPr>
            <w:r w:rsidRPr="00BF2B45">
              <w:rPr>
                <w:rFonts w:ascii="Arial" w:hAnsi="Arial" w:cs="Arial"/>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26DB48F" w14:textId="77777777" w:rsidR="00D102E0" w:rsidRPr="00BF2B45" w:rsidRDefault="00D102E0" w:rsidP="00BE1198">
            <w:pPr>
              <w:rPr>
                <w:rFonts w:ascii="Arial" w:hAnsi="Arial" w:cs="Arial"/>
              </w:rPr>
            </w:pPr>
            <w:r w:rsidRPr="00BF2B45">
              <w:rPr>
                <w:rFonts w:ascii="Arial" w:hAnsi="Arial" w:cs="Arial"/>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5B499E2" w14:textId="77777777" w:rsidR="00D102E0" w:rsidRPr="00BF2B45" w:rsidRDefault="00D102E0" w:rsidP="00BE1198">
            <w:pPr>
              <w:rPr>
                <w:rFonts w:ascii="Arial" w:hAnsi="Arial" w:cs="Arial"/>
              </w:rPr>
            </w:pPr>
            <w:r w:rsidRPr="00BF2B45">
              <w:rPr>
                <w:rFonts w:ascii="Arial" w:hAnsi="Arial" w:cs="Arial"/>
              </w:rPr>
              <w:t>25</w:t>
            </w:r>
          </w:p>
        </w:tc>
        <w:tc>
          <w:tcPr>
            <w:tcW w:w="1260" w:type="dxa"/>
            <w:tcBorders>
              <w:top w:val="single" w:sz="4" w:space="0" w:color="auto"/>
              <w:left w:val="single" w:sz="4" w:space="0" w:color="auto"/>
              <w:bottom w:val="single" w:sz="4" w:space="0" w:color="auto"/>
              <w:right w:val="single" w:sz="4" w:space="0" w:color="auto"/>
            </w:tcBorders>
          </w:tcPr>
          <w:p w14:paraId="7C8034F6" w14:textId="77777777" w:rsidR="00D102E0" w:rsidRPr="00BF2B45" w:rsidRDefault="00D102E0" w:rsidP="00BE1198">
            <w:pPr>
              <w:rPr>
                <w:rFonts w:ascii="Arial" w:hAnsi="Arial" w:cs="Arial"/>
              </w:rPr>
            </w:pPr>
            <w:r w:rsidRPr="00BF2B45">
              <w:rPr>
                <w:rFonts w:ascii="Arial" w:hAnsi="Arial" w:cs="Arial"/>
              </w:rPr>
              <w:t>NA</w:t>
            </w:r>
          </w:p>
        </w:tc>
      </w:tr>
      <w:tr w:rsidR="00D102E0" w:rsidRPr="00BF2B45" w14:paraId="5CF10642"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720" w:type="dxa"/>
            <w:tcBorders>
              <w:top w:val="single" w:sz="4" w:space="0" w:color="auto"/>
              <w:left w:val="single" w:sz="4" w:space="0" w:color="auto"/>
              <w:bottom w:val="single" w:sz="4" w:space="0" w:color="auto"/>
              <w:right w:val="single" w:sz="4" w:space="0" w:color="auto"/>
            </w:tcBorders>
          </w:tcPr>
          <w:p w14:paraId="1429863D" w14:textId="77777777" w:rsidR="00D102E0" w:rsidRPr="00BF2B45" w:rsidRDefault="00D102E0" w:rsidP="00BE1198">
            <w:pPr>
              <w:rPr>
                <w:rFonts w:ascii="Arial" w:hAnsi="Arial" w:cs="Arial"/>
              </w:rPr>
            </w:pPr>
          </w:p>
        </w:tc>
        <w:tc>
          <w:tcPr>
            <w:tcW w:w="3420" w:type="dxa"/>
            <w:tcBorders>
              <w:top w:val="single" w:sz="4" w:space="0" w:color="auto"/>
              <w:left w:val="single" w:sz="4" w:space="0" w:color="auto"/>
              <w:bottom w:val="single" w:sz="4" w:space="0" w:color="auto"/>
              <w:right w:val="single" w:sz="4" w:space="0" w:color="auto"/>
            </w:tcBorders>
          </w:tcPr>
          <w:p w14:paraId="180F832B" w14:textId="77777777" w:rsidR="00D102E0" w:rsidRPr="00BF2B45" w:rsidRDefault="00D102E0" w:rsidP="00BE1198">
            <w:pPr>
              <w:ind w:left="612" w:hanging="360"/>
              <w:rPr>
                <w:rFonts w:ascii="Arial" w:hAnsi="Arial" w:cs="Arial"/>
              </w:rPr>
            </w:pPr>
            <w:r w:rsidRPr="00BF2B45">
              <w:rPr>
                <w:rFonts w:ascii="Arial" w:hAnsi="Arial" w:cs="Arial"/>
              </w:rPr>
              <w:t>iii)  Difference of length between the longest and shortest rod in a set</w:t>
            </w:r>
          </w:p>
        </w:tc>
        <w:tc>
          <w:tcPr>
            <w:tcW w:w="1080" w:type="dxa"/>
            <w:tcBorders>
              <w:top w:val="single" w:sz="4" w:space="0" w:color="auto"/>
              <w:left w:val="single" w:sz="4" w:space="0" w:color="auto"/>
              <w:bottom w:val="single" w:sz="4" w:space="0" w:color="auto"/>
              <w:right w:val="single" w:sz="4" w:space="0" w:color="auto"/>
            </w:tcBorders>
          </w:tcPr>
          <w:p w14:paraId="2627B428" w14:textId="77777777" w:rsidR="00D102E0" w:rsidRPr="00BF2B45" w:rsidRDefault="00D102E0" w:rsidP="00BE1198">
            <w:pPr>
              <w:rPr>
                <w:rFonts w:ascii="Arial" w:hAnsi="Arial" w:cs="Arial"/>
              </w:rPr>
            </w:pPr>
            <w:r w:rsidRPr="00BF2B45">
              <w:rPr>
                <w:rFonts w:ascii="Arial" w:hAnsi="Arial" w:cs="Arial"/>
              </w:rPr>
              <w:t>±mm</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C372A76" w14:textId="77777777" w:rsidR="00D102E0" w:rsidRPr="00BF2B45" w:rsidRDefault="00D102E0" w:rsidP="00BE1198">
            <w:pPr>
              <w:rPr>
                <w:rFonts w:ascii="Arial" w:hAnsi="Arial" w:cs="Arial"/>
              </w:rPr>
            </w:pPr>
            <w:r w:rsidRPr="00BF2B45">
              <w:rPr>
                <w:rFonts w:ascii="Arial" w:hAnsi="Arial" w:cs="Arial"/>
              </w:rPr>
              <w:t>13</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B64D918" w14:textId="77777777" w:rsidR="00D102E0" w:rsidRPr="00BF2B45" w:rsidRDefault="00D102E0" w:rsidP="00BE1198">
            <w:pPr>
              <w:rPr>
                <w:rFonts w:ascii="Arial" w:hAnsi="Arial" w:cs="Arial"/>
              </w:rPr>
            </w:pPr>
            <w:r w:rsidRPr="00BF2B45">
              <w:rPr>
                <w:rFonts w:ascii="Arial" w:hAnsi="Arial" w:cs="Arial"/>
              </w:rPr>
              <w:t>13</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6E93A98" w14:textId="77777777" w:rsidR="00D102E0" w:rsidRPr="00BF2B45" w:rsidRDefault="00D102E0" w:rsidP="00BE1198">
            <w:pPr>
              <w:rPr>
                <w:rFonts w:ascii="Arial" w:hAnsi="Arial" w:cs="Arial"/>
              </w:rPr>
            </w:pPr>
            <w:r w:rsidRPr="00BF2B45">
              <w:rPr>
                <w:rFonts w:ascii="Arial" w:hAnsi="Arial" w:cs="Arial"/>
              </w:rPr>
              <w:t>13</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C79C0FE" w14:textId="77777777" w:rsidR="00D102E0" w:rsidRPr="00BF2B45" w:rsidRDefault="00D102E0" w:rsidP="00BE1198">
            <w:pPr>
              <w:rPr>
                <w:rFonts w:ascii="Arial" w:hAnsi="Arial" w:cs="Arial"/>
              </w:rPr>
            </w:pPr>
            <w:r w:rsidRPr="00BF2B45">
              <w:rPr>
                <w:rFonts w:ascii="Arial" w:hAnsi="Arial" w:cs="Arial"/>
              </w:rPr>
              <w:t>13</w:t>
            </w:r>
          </w:p>
        </w:tc>
        <w:tc>
          <w:tcPr>
            <w:tcW w:w="1260" w:type="dxa"/>
            <w:tcBorders>
              <w:top w:val="single" w:sz="4" w:space="0" w:color="auto"/>
              <w:left w:val="single" w:sz="4" w:space="0" w:color="auto"/>
              <w:bottom w:val="single" w:sz="4" w:space="0" w:color="auto"/>
              <w:right w:val="single" w:sz="4" w:space="0" w:color="auto"/>
            </w:tcBorders>
          </w:tcPr>
          <w:p w14:paraId="15EDC025" w14:textId="77777777" w:rsidR="00D102E0" w:rsidRPr="00BF2B45" w:rsidRDefault="00D102E0" w:rsidP="00BE1198">
            <w:pPr>
              <w:rPr>
                <w:rFonts w:ascii="Arial" w:hAnsi="Arial" w:cs="Arial"/>
              </w:rPr>
            </w:pPr>
            <w:r w:rsidRPr="00BF2B45">
              <w:rPr>
                <w:rFonts w:ascii="Arial" w:hAnsi="Arial" w:cs="Arial"/>
              </w:rPr>
              <w:t>NA</w:t>
            </w:r>
          </w:p>
        </w:tc>
      </w:tr>
      <w:tr w:rsidR="00D102E0" w:rsidRPr="00BF2B45" w14:paraId="58A39C03"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720" w:type="dxa"/>
            <w:tcBorders>
              <w:top w:val="single" w:sz="4" w:space="0" w:color="auto"/>
              <w:left w:val="single" w:sz="4" w:space="0" w:color="auto"/>
              <w:bottom w:val="single" w:sz="4" w:space="0" w:color="auto"/>
              <w:right w:val="single" w:sz="4" w:space="0" w:color="auto"/>
            </w:tcBorders>
          </w:tcPr>
          <w:p w14:paraId="258A025F" w14:textId="77777777" w:rsidR="00D102E0" w:rsidRPr="00BF2B45" w:rsidRDefault="00D102E0" w:rsidP="00BE1198">
            <w:pPr>
              <w:rPr>
                <w:rFonts w:ascii="Arial" w:hAnsi="Arial" w:cs="Arial"/>
              </w:rPr>
            </w:pPr>
          </w:p>
        </w:tc>
        <w:tc>
          <w:tcPr>
            <w:tcW w:w="3420" w:type="dxa"/>
            <w:tcBorders>
              <w:top w:val="single" w:sz="4" w:space="0" w:color="auto"/>
              <w:left w:val="single" w:sz="4" w:space="0" w:color="auto"/>
              <w:bottom w:val="single" w:sz="4" w:space="0" w:color="auto"/>
              <w:right w:val="single" w:sz="4" w:space="0" w:color="auto"/>
            </w:tcBorders>
          </w:tcPr>
          <w:p w14:paraId="3A89BBAC" w14:textId="77777777" w:rsidR="00D102E0" w:rsidRPr="00BF2B45" w:rsidRDefault="00D102E0" w:rsidP="00BE1198">
            <w:pPr>
              <w:ind w:left="147" w:hanging="75"/>
              <w:rPr>
                <w:rFonts w:ascii="Arial" w:hAnsi="Arial" w:cs="Arial"/>
              </w:rPr>
            </w:pPr>
            <w:r w:rsidRPr="00BF2B45">
              <w:rPr>
                <w:rFonts w:ascii="Arial" w:hAnsi="Arial" w:cs="Arial"/>
              </w:rPr>
              <w:t>f) Type of Aluminium alloy used for manufacture of PA rod set</w:t>
            </w:r>
          </w:p>
        </w:tc>
        <w:tc>
          <w:tcPr>
            <w:tcW w:w="1080" w:type="dxa"/>
            <w:tcBorders>
              <w:top w:val="single" w:sz="4" w:space="0" w:color="auto"/>
              <w:left w:val="single" w:sz="4" w:space="0" w:color="auto"/>
              <w:bottom w:val="single" w:sz="4" w:space="0" w:color="auto"/>
              <w:right w:val="single" w:sz="4" w:space="0" w:color="auto"/>
            </w:tcBorders>
          </w:tcPr>
          <w:p w14:paraId="50F1820F" w14:textId="77777777" w:rsidR="00D102E0" w:rsidRPr="00BF2B45" w:rsidRDefault="00D102E0" w:rsidP="00BE1198">
            <w:pPr>
              <w:rPr>
                <w:rFonts w:ascii="Arial" w:hAnsi="Arial" w:cs="Arial"/>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C176BB7" w14:textId="77777777" w:rsidR="00D102E0" w:rsidRPr="00BF2B45" w:rsidRDefault="00D102E0" w:rsidP="00BE1198">
            <w:pPr>
              <w:ind w:left="-108"/>
              <w:rPr>
                <w:rFonts w:ascii="Arial" w:hAnsi="Arial" w:cs="Arial"/>
              </w:rPr>
            </w:pPr>
            <w:r w:rsidRPr="00BF2B45">
              <w:rPr>
                <w:rFonts w:ascii="Arial" w:hAnsi="Arial" w:cs="Arial"/>
              </w:rPr>
              <w:t>6061/ 65032</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98C2566" w14:textId="77777777" w:rsidR="00D102E0" w:rsidRPr="00BF2B45" w:rsidRDefault="00D102E0" w:rsidP="00BE1198">
            <w:pPr>
              <w:ind w:left="-108"/>
              <w:rPr>
                <w:rFonts w:ascii="Arial" w:hAnsi="Arial" w:cs="Arial"/>
              </w:rPr>
            </w:pPr>
            <w:r w:rsidRPr="00BF2B45">
              <w:rPr>
                <w:rFonts w:ascii="Arial" w:hAnsi="Arial" w:cs="Arial"/>
              </w:rPr>
              <w:t>6061/ 65032</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0836C54" w14:textId="77777777" w:rsidR="00D102E0" w:rsidRPr="00BF2B45" w:rsidRDefault="00D102E0" w:rsidP="00BE1198">
            <w:pPr>
              <w:ind w:left="-108"/>
              <w:rPr>
                <w:rFonts w:ascii="Arial" w:hAnsi="Arial" w:cs="Arial"/>
              </w:rPr>
            </w:pPr>
            <w:r w:rsidRPr="00BF2B45">
              <w:rPr>
                <w:rFonts w:ascii="Arial" w:hAnsi="Arial" w:cs="Arial"/>
              </w:rPr>
              <w:t>6061/ 65032</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CDFCE26" w14:textId="77777777" w:rsidR="00D102E0" w:rsidRPr="00BF2B45" w:rsidRDefault="00D102E0" w:rsidP="00BE1198">
            <w:pPr>
              <w:ind w:left="-108"/>
              <w:rPr>
                <w:rFonts w:ascii="Arial" w:hAnsi="Arial" w:cs="Arial"/>
              </w:rPr>
            </w:pPr>
            <w:r w:rsidRPr="00BF2B45">
              <w:rPr>
                <w:rFonts w:ascii="Arial" w:hAnsi="Arial" w:cs="Arial"/>
              </w:rPr>
              <w:t>6061/ 65032</w:t>
            </w:r>
          </w:p>
        </w:tc>
        <w:tc>
          <w:tcPr>
            <w:tcW w:w="1260" w:type="dxa"/>
            <w:tcBorders>
              <w:top w:val="single" w:sz="4" w:space="0" w:color="auto"/>
              <w:left w:val="single" w:sz="4" w:space="0" w:color="auto"/>
              <w:bottom w:val="single" w:sz="4" w:space="0" w:color="auto"/>
              <w:right w:val="single" w:sz="4" w:space="0" w:color="auto"/>
            </w:tcBorders>
          </w:tcPr>
          <w:p w14:paraId="20F45668" w14:textId="77777777" w:rsidR="00D102E0" w:rsidRPr="00BF2B45" w:rsidRDefault="00D102E0" w:rsidP="00BE1198">
            <w:pPr>
              <w:rPr>
                <w:rFonts w:ascii="Arial" w:hAnsi="Arial" w:cs="Arial"/>
              </w:rPr>
            </w:pPr>
            <w:r w:rsidRPr="00BF2B45">
              <w:rPr>
                <w:rFonts w:ascii="Arial" w:hAnsi="Arial" w:cs="Arial"/>
              </w:rPr>
              <w:t>NA</w:t>
            </w:r>
          </w:p>
        </w:tc>
      </w:tr>
      <w:tr w:rsidR="00D102E0" w:rsidRPr="00BF2B45" w14:paraId="4E70CF97"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720" w:type="dxa"/>
            <w:tcBorders>
              <w:top w:val="single" w:sz="4" w:space="0" w:color="auto"/>
              <w:left w:val="single" w:sz="4" w:space="0" w:color="auto"/>
              <w:bottom w:val="single" w:sz="4" w:space="0" w:color="auto"/>
              <w:right w:val="single" w:sz="4" w:space="0" w:color="auto"/>
            </w:tcBorders>
          </w:tcPr>
          <w:p w14:paraId="17A4FCD4" w14:textId="77777777" w:rsidR="00D102E0" w:rsidRPr="00BF2B45" w:rsidRDefault="00D102E0" w:rsidP="00BE1198">
            <w:pPr>
              <w:rPr>
                <w:rFonts w:ascii="Arial" w:hAnsi="Arial" w:cs="Arial"/>
              </w:rPr>
            </w:pPr>
          </w:p>
        </w:tc>
        <w:tc>
          <w:tcPr>
            <w:tcW w:w="3420" w:type="dxa"/>
            <w:tcBorders>
              <w:top w:val="single" w:sz="4" w:space="0" w:color="auto"/>
              <w:left w:val="single" w:sz="4" w:space="0" w:color="auto"/>
              <w:bottom w:val="single" w:sz="4" w:space="0" w:color="auto"/>
              <w:right w:val="single" w:sz="4" w:space="0" w:color="auto"/>
            </w:tcBorders>
          </w:tcPr>
          <w:p w14:paraId="2F840D69" w14:textId="77777777" w:rsidR="00D102E0" w:rsidRPr="00BF2B45" w:rsidRDefault="00D102E0" w:rsidP="00BE1198">
            <w:pPr>
              <w:rPr>
                <w:rFonts w:ascii="Arial" w:hAnsi="Arial" w:cs="Arial"/>
              </w:rPr>
            </w:pPr>
            <w:r w:rsidRPr="00BF2B45">
              <w:rPr>
                <w:rFonts w:ascii="Arial" w:hAnsi="Arial" w:cs="Arial"/>
              </w:rPr>
              <w:t xml:space="preserve">g) Minimum UTS of each rod </w:t>
            </w:r>
          </w:p>
        </w:tc>
        <w:tc>
          <w:tcPr>
            <w:tcW w:w="1080" w:type="dxa"/>
            <w:tcBorders>
              <w:top w:val="single" w:sz="4" w:space="0" w:color="auto"/>
              <w:left w:val="single" w:sz="4" w:space="0" w:color="auto"/>
              <w:bottom w:val="single" w:sz="4" w:space="0" w:color="auto"/>
              <w:right w:val="single" w:sz="4" w:space="0" w:color="auto"/>
            </w:tcBorders>
          </w:tcPr>
          <w:p w14:paraId="7803380D" w14:textId="77777777" w:rsidR="00D102E0" w:rsidRPr="00BF2B45" w:rsidRDefault="00D102E0" w:rsidP="00BE1198">
            <w:pPr>
              <w:ind w:left="-108"/>
              <w:rPr>
                <w:rFonts w:ascii="Arial" w:hAnsi="Arial" w:cs="Arial"/>
              </w:rPr>
            </w:pPr>
            <w:r w:rsidRPr="00BF2B45">
              <w:rPr>
                <w:rFonts w:ascii="Arial" w:hAnsi="Arial" w:cs="Arial"/>
              </w:rPr>
              <w:t>Kg/mm</w:t>
            </w:r>
            <w:r w:rsidRPr="00BF2B45">
              <w:rPr>
                <w:rFonts w:ascii="Arial" w:hAnsi="Arial" w:cs="Arial"/>
                <w:vertAlign w:val="superscript"/>
              </w:rPr>
              <w:t>2</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E8A52CB" w14:textId="77777777" w:rsidR="00D102E0" w:rsidRPr="00BF2B45" w:rsidRDefault="00D102E0" w:rsidP="00BE1198">
            <w:pPr>
              <w:rPr>
                <w:rFonts w:ascii="Arial" w:hAnsi="Arial" w:cs="Arial"/>
              </w:rPr>
            </w:pPr>
            <w:r w:rsidRPr="00BF2B45">
              <w:rPr>
                <w:rFonts w:ascii="Arial" w:hAnsi="Arial" w:cs="Arial"/>
              </w:rPr>
              <w:t>35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B970A32" w14:textId="77777777" w:rsidR="00D102E0" w:rsidRPr="00BF2B45" w:rsidRDefault="00D102E0" w:rsidP="00BE1198">
            <w:pPr>
              <w:rPr>
                <w:rFonts w:ascii="Arial" w:hAnsi="Arial" w:cs="Arial"/>
              </w:rPr>
            </w:pPr>
            <w:r w:rsidRPr="00BF2B45">
              <w:rPr>
                <w:rFonts w:ascii="Arial" w:hAnsi="Arial" w:cs="Arial"/>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C6EC87A" w14:textId="77777777" w:rsidR="00D102E0" w:rsidRPr="00BF2B45" w:rsidRDefault="00D102E0" w:rsidP="00BE1198">
            <w:pPr>
              <w:rPr>
                <w:rFonts w:ascii="Arial" w:hAnsi="Arial" w:cs="Arial"/>
              </w:rPr>
            </w:pPr>
            <w:r w:rsidRPr="00BF2B45">
              <w:rPr>
                <w:rFonts w:ascii="Arial" w:hAnsi="Arial" w:cs="Arial"/>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10DBF86" w14:textId="77777777" w:rsidR="00D102E0" w:rsidRPr="00BF2B45" w:rsidRDefault="00D102E0" w:rsidP="00BE1198">
            <w:pPr>
              <w:rPr>
                <w:rFonts w:ascii="Arial" w:hAnsi="Arial" w:cs="Arial"/>
              </w:rPr>
            </w:pPr>
            <w:r w:rsidRPr="00BF2B45">
              <w:rPr>
                <w:rFonts w:ascii="Arial" w:hAnsi="Arial" w:cs="Arial"/>
              </w:rPr>
              <w:t>35</w:t>
            </w:r>
          </w:p>
        </w:tc>
        <w:tc>
          <w:tcPr>
            <w:tcW w:w="1260" w:type="dxa"/>
            <w:tcBorders>
              <w:top w:val="single" w:sz="4" w:space="0" w:color="auto"/>
              <w:left w:val="single" w:sz="4" w:space="0" w:color="auto"/>
              <w:bottom w:val="single" w:sz="4" w:space="0" w:color="auto"/>
              <w:right w:val="single" w:sz="4" w:space="0" w:color="auto"/>
            </w:tcBorders>
          </w:tcPr>
          <w:p w14:paraId="07792AEF" w14:textId="77777777" w:rsidR="00D102E0" w:rsidRPr="00BF2B45" w:rsidRDefault="00D102E0" w:rsidP="00BE1198">
            <w:pPr>
              <w:rPr>
                <w:rFonts w:ascii="Arial" w:hAnsi="Arial" w:cs="Arial"/>
              </w:rPr>
            </w:pPr>
            <w:r w:rsidRPr="00BF2B45">
              <w:rPr>
                <w:rFonts w:ascii="Arial" w:hAnsi="Arial" w:cs="Arial"/>
              </w:rPr>
              <w:t>NA</w:t>
            </w:r>
          </w:p>
        </w:tc>
      </w:tr>
      <w:tr w:rsidR="00D102E0" w:rsidRPr="00BF2B45" w14:paraId="3EF22A87"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720" w:type="dxa"/>
            <w:tcBorders>
              <w:top w:val="single" w:sz="4" w:space="0" w:color="auto"/>
              <w:left w:val="single" w:sz="4" w:space="0" w:color="auto"/>
              <w:bottom w:val="single" w:sz="4" w:space="0" w:color="auto"/>
              <w:right w:val="single" w:sz="4" w:space="0" w:color="auto"/>
            </w:tcBorders>
            <w:vAlign w:val="center"/>
          </w:tcPr>
          <w:p w14:paraId="58D8C51C" w14:textId="77777777" w:rsidR="00D102E0" w:rsidRPr="00BF2B45" w:rsidRDefault="00D102E0" w:rsidP="00BE1198">
            <w:pPr>
              <w:rPr>
                <w:rFonts w:ascii="Arial" w:hAnsi="Arial" w:cs="Arial"/>
              </w:rPr>
            </w:pPr>
            <w:r w:rsidRPr="00BF2B45">
              <w:rPr>
                <w:rFonts w:ascii="Arial" w:hAnsi="Arial" w:cs="Arial"/>
              </w:rPr>
              <w:br w:type="page"/>
              <w:t xml:space="preserve"> 4.</w:t>
            </w:r>
          </w:p>
        </w:tc>
        <w:tc>
          <w:tcPr>
            <w:tcW w:w="9180" w:type="dxa"/>
            <w:gridSpan w:val="7"/>
            <w:tcBorders>
              <w:top w:val="single" w:sz="4" w:space="0" w:color="auto"/>
              <w:left w:val="single" w:sz="4" w:space="0" w:color="auto"/>
              <w:bottom w:val="single" w:sz="4" w:space="0" w:color="auto"/>
              <w:right w:val="single" w:sz="4" w:space="0" w:color="auto"/>
            </w:tcBorders>
            <w:vAlign w:val="center"/>
          </w:tcPr>
          <w:p w14:paraId="0F0E9EE3" w14:textId="77777777" w:rsidR="00D102E0" w:rsidRPr="00BF2B45" w:rsidRDefault="00D102E0" w:rsidP="00BE1198">
            <w:pPr>
              <w:rPr>
                <w:rFonts w:ascii="Arial" w:hAnsi="Arial" w:cs="Arial"/>
                <w:b/>
                <w:bCs/>
              </w:rPr>
            </w:pPr>
            <w:r w:rsidRPr="00BF2B45">
              <w:rPr>
                <w:rFonts w:ascii="Arial" w:hAnsi="Arial" w:cs="Arial"/>
                <w:b/>
                <w:bCs/>
              </w:rPr>
              <w:t xml:space="preserve">Particulars of Elastomer (For AGS Clamp only) </w:t>
            </w:r>
          </w:p>
        </w:tc>
      </w:tr>
      <w:tr w:rsidR="00D102E0" w:rsidRPr="00BF2B45" w14:paraId="4D38A82C"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720" w:type="dxa"/>
            <w:tcBorders>
              <w:top w:val="single" w:sz="4" w:space="0" w:color="auto"/>
              <w:left w:val="single" w:sz="4" w:space="0" w:color="auto"/>
              <w:bottom w:val="single" w:sz="4" w:space="0" w:color="auto"/>
              <w:right w:val="single" w:sz="4" w:space="0" w:color="auto"/>
            </w:tcBorders>
          </w:tcPr>
          <w:p w14:paraId="6B56627E" w14:textId="77777777" w:rsidR="00D102E0" w:rsidRPr="00BF2B45" w:rsidRDefault="00D102E0" w:rsidP="00BE1198">
            <w:pPr>
              <w:rPr>
                <w:rFonts w:ascii="Arial" w:hAnsi="Arial" w:cs="Arial"/>
              </w:rPr>
            </w:pPr>
          </w:p>
        </w:tc>
        <w:tc>
          <w:tcPr>
            <w:tcW w:w="3420" w:type="dxa"/>
            <w:tcBorders>
              <w:top w:val="single" w:sz="4" w:space="0" w:color="auto"/>
              <w:left w:val="single" w:sz="4" w:space="0" w:color="auto"/>
              <w:bottom w:val="single" w:sz="4" w:space="0" w:color="auto"/>
              <w:right w:val="single" w:sz="4" w:space="0" w:color="auto"/>
            </w:tcBorders>
          </w:tcPr>
          <w:p w14:paraId="6C0D79BA" w14:textId="77777777" w:rsidR="00D102E0" w:rsidRPr="00BF2B45" w:rsidRDefault="00D102E0" w:rsidP="00BE1198">
            <w:pPr>
              <w:rPr>
                <w:rFonts w:ascii="Arial" w:hAnsi="Arial" w:cs="Arial"/>
              </w:rPr>
            </w:pPr>
            <w:r w:rsidRPr="00BF2B45">
              <w:rPr>
                <w:rFonts w:ascii="Arial" w:hAnsi="Arial" w:cs="Arial"/>
              </w:rPr>
              <w:t>a) Type of elastomer</w:t>
            </w:r>
          </w:p>
        </w:tc>
        <w:tc>
          <w:tcPr>
            <w:tcW w:w="1080" w:type="dxa"/>
            <w:tcBorders>
              <w:top w:val="single" w:sz="4" w:space="0" w:color="auto"/>
              <w:left w:val="single" w:sz="4" w:space="0" w:color="auto"/>
              <w:bottom w:val="single" w:sz="4" w:space="0" w:color="auto"/>
              <w:right w:val="single" w:sz="4" w:space="0" w:color="auto"/>
            </w:tcBorders>
          </w:tcPr>
          <w:p w14:paraId="5C03BB72" w14:textId="77777777" w:rsidR="00D102E0" w:rsidRPr="00BF2B45" w:rsidRDefault="00D102E0" w:rsidP="00BE1198">
            <w:pPr>
              <w:rPr>
                <w:rFonts w:ascii="Arial" w:hAnsi="Arial" w:cs="Arial"/>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63AED64" w14:textId="77777777" w:rsidR="00D102E0" w:rsidRPr="00BF2B45" w:rsidRDefault="00D102E0" w:rsidP="00BE1198">
            <w:pPr>
              <w:rPr>
                <w:rFonts w:ascii="Arial" w:hAnsi="Arial" w:cs="Arial"/>
              </w:rPr>
            </w:pPr>
            <w:r w:rsidRPr="00BF2B45">
              <w:rPr>
                <w:rFonts w:ascii="Arial" w:hAnsi="Arial" w:cs="Arial"/>
              </w:rPr>
              <w:t>Chloroprene/ Neo prene Rubber</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DB1DB29" w14:textId="77777777" w:rsidR="00D102E0" w:rsidRPr="00BF2B45" w:rsidRDefault="00D102E0" w:rsidP="00BE1198">
            <w:pPr>
              <w:rPr>
                <w:rFonts w:ascii="Arial" w:hAnsi="Arial" w:cs="Arial"/>
              </w:rPr>
            </w:pPr>
            <w:r w:rsidRPr="00BF2B45">
              <w:rPr>
                <w:rFonts w:ascii="Arial" w:hAnsi="Arial" w:cs="Arial"/>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B3198D2" w14:textId="77777777" w:rsidR="00D102E0" w:rsidRPr="00BF2B45" w:rsidRDefault="00D102E0" w:rsidP="00BE1198">
            <w:pPr>
              <w:rPr>
                <w:rFonts w:ascii="Arial" w:hAnsi="Arial" w:cs="Arial"/>
              </w:rPr>
            </w:pPr>
            <w:r w:rsidRPr="00BF2B45">
              <w:rPr>
                <w:rFonts w:ascii="Arial" w:hAnsi="Arial" w:cs="Arial"/>
              </w:rPr>
              <w:t>Chloroprene /Neo prene Rubber</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8C0A3E8" w14:textId="77777777" w:rsidR="00D102E0" w:rsidRPr="00BF2B45" w:rsidRDefault="00D102E0" w:rsidP="00BE1198">
            <w:pPr>
              <w:rPr>
                <w:rFonts w:ascii="Arial" w:hAnsi="Arial" w:cs="Arial"/>
              </w:rPr>
            </w:pPr>
            <w:r w:rsidRPr="00BF2B45">
              <w:rPr>
                <w:rFonts w:ascii="Arial" w:hAnsi="Arial" w:cs="Arial"/>
              </w:rPr>
              <w:t>NA</w:t>
            </w:r>
          </w:p>
        </w:tc>
        <w:tc>
          <w:tcPr>
            <w:tcW w:w="1260" w:type="dxa"/>
            <w:tcBorders>
              <w:top w:val="single" w:sz="4" w:space="0" w:color="auto"/>
              <w:left w:val="single" w:sz="4" w:space="0" w:color="auto"/>
              <w:bottom w:val="single" w:sz="4" w:space="0" w:color="auto"/>
              <w:right w:val="single" w:sz="4" w:space="0" w:color="auto"/>
            </w:tcBorders>
          </w:tcPr>
          <w:p w14:paraId="315CB92C" w14:textId="77777777" w:rsidR="00D102E0" w:rsidRPr="00BF2B45" w:rsidRDefault="00D102E0" w:rsidP="00BE1198">
            <w:pPr>
              <w:rPr>
                <w:rFonts w:ascii="Arial" w:hAnsi="Arial" w:cs="Arial"/>
              </w:rPr>
            </w:pPr>
            <w:r w:rsidRPr="00BF2B45">
              <w:rPr>
                <w:rFonts w:ascii="Arial" w:hAnsi="Arial" w:cs="Arial"/>
              </w:rPr>
              <w:t>NA</w:t>
            </w:r>
          </w:p>
        </w:tc>
      </w:tr>
      <w:tr w:rsidR="00D102E0" w:rsidRPr="00BF2B45" w14:paraId="530CEA8F"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720" w:type="dxa"/>
            <w:tcBorders>
              <w:top w:val="single" w:sz="4" w:space="0" w:color="auto"/>
              <w:left w:val="single" w:sz="4" w:space="0" w:color="auto"/>
              <w:bottom w:val="single" w:sz="4" w:space="0" w:color="auto"/>
              <w:right w:val="single" w:sz="4" w:space="0" w:color="auto"/>
            </w:tcBorders>
          </w:tcPr>
          <w:p w14:paraId="11987C00" w14:textId="77777777" w:rsidR="00D102E0" w:rsidRPr="00BF2B45" w:rsidRDefault="00D102E0" w:rsidP="00BE1198">
            <w:pPr>
              <w:rPr>
                <w:rFonts w:ascii="Arial" w:hAnsi="Arial" w:cs="Arial"/>
              </w:rPr>
            </w:pPr>
          </w:p>
        </w:tc>
        <w:tc>
          <w:tcPr>
            <w:tcW w:w="3420" w:type="dxa"/>
            <w:tcBorders>
              <w:top w:val="single" w:sz="4" w:space="0" w:color="auto"/>
              <w:left w:val="single" w:sz="4" w:space="0" w:color="auto"/>
              <w:bottom w:val="single" w:sz="4" w:space="0" w:color="auto"/>
              <w:right w:val="single" w:sz="4" w:space="0" w:color="auto"/>
            </w:tcBorders>
          </w:tcPr>
          <w:p w14:paraId="21D9C193" w14:textId="77777777" w:rsidR="00D102E0" w:rsidRPr="00BF2B45" w:rsidRDefault="00D102E0" w:rsidP="00BE1198">
            <w:pPr>
              <w:rPr>
                <w:rFonts w:ascii="Arial" w:hAnsi="Arial" w:cs="Arial"/>
              </w:rPr>
            </w:pPr>
            <w:r w:rsidRPr="00BF2B45">
              <w:rPr>
                <w:rFonts w:ascii="Arial" w:hAnsi="Arial" w:cs="Arial"/>
              </w:rPr>
              <w:t>b) Shore hardness of elastomer</w:t>
            </w:r>
          </w:p>
        </w:tc>
        <w:tc>
          <w:tcPr>
            <w:tcW w:w="1080" w:type="dxa"/>
            <w:tcBorders>
              <w:top w:val="single" w:sz="4" w:space="0" w:color="auto"/>
              <w:left w:val="single" w:sz="4" w:space="0" w:color="auto"/>
              <w:bottom w:val="single" w:sz="4" w:space="0" w:color="auto"/>
              <w:right w:val="single" w:sz="4" w:space="0" w:color="auto"/>
            </w:tcBorders>
          </w:tcPr>
          <w:p w14:paraId="39E3F95F" w14:textId="77777777" w:rsidR="00D102E0" w:rsidRPr="00BF2B45" w:rsidRDefault="00D102E0" w:rsidP="00BE1198">
            <w:pPr>
              <w:rPr>
                <w:rFonts w:ascii="Arial" w:hAnsi="Arial" w:cs="Arial"/>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9E28A99" w14:textId="77777777" w:rsidR="00D102E0" w:rsidRPr="00BF2B45" w:rsidRDefault="00D102E0" w:rsidP="00BE1198">
            <w:pPr>
              <w:rPr>
                <w:rFonts w:ascii="Arial" w:hAnsi="Arial" w:cs="Arial"/>
              </w:rPr>
            </w:pPr>
            <w:r w:rsidRPr="00BF2B45">
              <w:rPr>
                <w:rFonts w:ascii="Arial" w:hAnsi="Arial" w:cs="Arial"/>
              </w:rPr>
              <w:t>65 to 80</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2EC0EAA" w14:textId="77777777" w:rsidR="00D102E0" w:rsidRPr="00BF2B45" w:rsidRDefault="00D102E0" w:rsidP="00BE1198">
            <w:pPr>
              <w:rPr>
                <w:rFonts w:ascii="Arial" w:hAnsi="Arial" w:cs="Arial"/>
              </w:rPr>
            </w:pPr>
            <w:r w:rsidRPr="00BF2B45">
              <w:rPr>
                <w:rFonts w:ascii="Arial" w:hAnsi="Arial" w:cs="Arial"/>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4FB45A2" w14:textId="77777777" w:rsidR="00D102E0" w:rsidRPr="00BF2B45" w:rsidRDefault="00D102E0" w:rsidP="00BE1198">
            <w:pPr>
              <w:rPr>
                <w:rFonts w:ascii="Arial" w:hAnsi="Arial" w:cs="Arial"/>
              </w:rPr>
            </w:pPr>
            <w:r w:rsidRPr="00BF2B45">
              <w:rPr>
                <w:rFonts w:ascii="Arial" w:hAnsi="Arial" w:cs="Arial"/>
              </w:rPr>
              <w:t>65 to 80</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6AB2256" w14:textId="77777777" w:rsidR="00D102E0" w:rsidRPr="00BF2B45" w:rsidRDefault="00D102E0" w:rsidP="00BE1198">
            <w:pPr>
              <w:rPr>
                <w:rFonts w:ascii="Arial" w:hAnsi="Arial" w:cs="Arial"/>
              </w:rPr>
            </w:pPr>
            <w:r w:rsidRPr="00BF2B45">
              <w:rPr>
                <w:rFonts w:ascii="Arial" w:hAnsi="Arial" w:cs="Arial"/>
              </w:rPr>
              <w:t>NA</w:t>
            </w:r>
          </w:p>
        </w:tc>
        <w:tc>
          <w:tcPr>
            <w:tcW w:w="1260" w:type="dxa"/>
            <w:tcBorders>
              <w:top w:val="single" w:sz="4" w:space="0" w:color="auto"/>
              <w:left w:val="single" w:sz="4" w:space="0" w:color="auto"/>
              <w:bottom w:val="single" w:sz="4" w:space="0" w:color="auto"/>
              <w:right w:val="single" w:sz="4" w:space="0" w:color="auto"/>
            </w:tcBorders>
          </w:tcPr>
          <w:p w14:paraId="0E50F67E" w14:textId="77777777" w:rsidR="00D102E0" w:rsidRPr="00BF2B45" w:rsidRDefault="00D102E0" w:rsidP="00BE1198">
            <w:pPr>
              <w:rPr>
                <w:rFonts w:ascii="Arial" w:hAnsi="Arial" w:cs="Arial"/>
              </w:rPr>
            </w:pPr>
            <w:r w:rsidRPr="00BF2B45">
              <w:rPr>
                <w:rFonts w:ascii="Arial" w:hAnsi="Arial" w:cs="Arial"/>
              </w:rPr>
              <w:t>NA</w:t>
            </w:r>
          </w:p>
        </w:tc>
      </w:tr>
      <w:tr w:rsidR="00D102E0" w:rsidRPr="00BF2B45" w14:paraId="500673C7"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720" w:type="dxa"/>
            <w:tcBorders>
              <w:top w:val="single" w:sz="4" w:space="0" w:color="auto"/>
              <w:left w:val="single" w:sz="4" w:space="0" w:color="auto"/>
              <w:bottom w:val="single" w:sz="4" w:space="0" w:color="auto"/>
              <w:right w:val="single" w:sz="4" w:space="0" w:color="auto"/>
            </w:tcBorders>
          </w:tcPr>
          <w:p w14:paraId="318F3EED" w14:textId="77777777" w:rsidR="00D102E0" w:rsidRPr="00BF2B45" w:rsidRDefault="00D102E0" w:rsidP="00BE1198">
            <w:pPr>
              <w:rPr>
                <w:rFonts w:ascii="Arial" w:hAnsi="Arial" w:cs="Arial"/>
              </w:rPr>
            </w:pPr>
          </w:p>
        </w:tc>
        <w:tc>
          <w:tcPr>
            <w:tcW w:w="3420" w:type="dxa"/>
            <w:tcBorders>
              <w:top w:val="single" w:sz="4" w:space="0" w:color="auto"/>
              <w:left w:val="single" w:sz="4" w:space="0" w:color="auto"/>
              <w:bottom w:val="single" w:sz="4" w:space="0" w:color="auto"/>
              <w:right w:val="single" w:sz="4" w:space="0" w:color="auto"/>
            </w:tcBorders>
          </w:tcPr>
          <w:p w14:paraId="5F6DCECE" w14:textId="77777777" w:rsidR="00D102E0" w:rsidRPr="00BF2B45" w:rsidRDefault="00D102E0" w:rsidP="00BE1198">
            <w:pPr>
              <w:ind w:left="331" w:hanging="331"/>
              <w:rPr>
                <w:rFonts w:ascii="Arial" w:hAnsi="Arial" w:cs="Arial"/>
              </w:rPr>
            </w:pPr>
            <w:r w:rsidRPr="00BF2B45">
              <w:rPr>
                <w:rFonts w:ascii="Arial" w:hAnsi="Arial" w:cs="Arial"/>
              </w:rPr>
              <w:t xml:space="preserve">c) Temperature range for which elastomer is designed </w:t>
            </w:r>
          </w:p>
        </w:tc>
        <w:tc>
          <w:tcPr>
            <w:tcW w:w="1080" w:type="dxa"/>
            <w:tcBorders>
              <w:top w:val="single" w:sz="4" w:space="0" w:color="auto"/>
              <w:left w:val="single" w:sz="4" w:space="0" w:color="auto"/>
              <w:bottom w:val="single" w:sz="4" w:space="0" w:color="auto"/>
              <w:right w:val="single" w:sz="4" w:space="0" w:color="auto"/>
            </w:tcBorders>
          </w:tcPr>
          <w:p w14:paraId="12A3A455" w14:textId="77777777" w:rsidR="00D102E0" w:rsidRPr="00BF2B45" w:rsidRDefault="00D102E0" w:rsidP="00BE1198">
            <w:pPr>
              <w:rPr>
                <w:rFonts w:ascii="Arial" w:hAnsi="Arial" w:cs="Arial"/>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AE40F25" w14:textId="77777777" w:rsidR="00D102E0" w:rsidRPr="00BF2B45" w:rsidRDefault="00D102E0" w:rsidP="00BE1198">
            <w:pPr>
              <w:rPr>
                <w:rFonts w:ascii="Arial" w:hAnsi="Arial" w:cs="Arial"/>
              </w:rPr>
            </w:pPr>
            <w:r w:rsidRPr="00BF2B45">
              <w:rPr>
                <w:rFonts w:ascii="Arial" w:hAnsi="Arial" w:cs="Arial"/>
              </w:rPr>
              <w:t>Upto 95</w:t>
            </w:r>
            <w:r w:rsidRPr="00BF2B45">
              <w:rPr>
                <w:rFonts w:ascii="Arial" w:hAnsi="Arial" w:cs="Arial"/>
                <w:vertAlign w:val="superscript"/>
              </w:rPr>
              <w:t>o</w:t>
            </w:r>
            <w:r w:rsidRPr="00BF2B45">
              <w:rPr>
                <w:rFonts w:ascii="Arial" w:hAnsi="Arial" w:cs="Arial"/>
              </w:rPr>
              <w:t xml:space="preserve"> C</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A25D61C" w14:textId="77777777" w:rsidR="00D102E0" w:rsidRPr="00BF2B45" w:rsidRDefault="00D102E0" w:rsidP="00BE1198">
            <w:pPr>
              <w:rPr>
                <w:rFonts w:ascii="Arial" w:hAnsi="Arial" w:cs="Arial"/>
              </w:rPr>
            </w:pPr>
            <w:r w:rsidRPr="00BF2B45">
              <w:rPr>
                <w:rFonts w:ascii="Arial" w:hAnsi="Arial" w:cs="Arial"/>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893B794" w14:textId="77777777" w:rsidR="00D102E0" w:rsidRPr="00BF2B45" w:rsidRDefault="00D102E0" w:rsidP="00BE1198">
            <w:pPr>
              <w:rPr>
                <w:rFonts w:ascii="Arial" w:hAnsi="Arial" w:cs="Arial"/>
              </w:rPr>
            </w:pPr>
            <w:r w:rsidRPr="00BF2B45">
              <w:rPr>
                <w:rFonts w:ascii="Arial" w:hAnsi="Arial" w:cs="Arial"/>
              </w:rPr>
              <w:t>Upto 95</w:t>
            </w:r>
            <w:r w:rsidRPr="00BF2B45">
              <w:rPr>
                <w:rFonts w:ascii="Arial" w:hAnsi="Arial" w:cs="Arial"/>
                <w:vertAlign w:val="superscript"/>
              </w:rPr>
              <w:t>o</w:t>
            </w:r>
            <w:r w:rsidRPr="00BF2B45">
              <w:rPr>
                <w:rFonts w:ascii="Arial" w:hAnsi="Arial" w:cs="Arial"/>
              </w:rPr>
              <w:t xml:space="preserve"> C</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5F68694" w14:textId="77777777" w:rsidR="00D102E0" w:rsidRPr="00BF2B45" w:rsidRDefault="00D102E0" w:rsidP="00BE1198">
            <w:pPr>
              <w:rPr>
                <w:rFonts w:ascii="Arial" w:hAnsi="Arial" w:cs="Arial"/>
              </w:rPr>
            </w:pPr>
            <w:r w:rsidRPr="00BF2B45">
              <w:rPr>
                <w:rFonts w:ascii="Arial" w:hAnsi="Arial" w:cs="Arial"/>
              </w:rPr>
              <w:t>NA</w:t>
            </w:r>
          </w:p>
        </w:tc>
        <w:tc>
          <w:tcPr>
            <w:tcW w:w="1260" w:type="dxa"/>
            <w:tcBorders>
              <w:top w:val="single" w:sz="4" w:space="0" w:color="auto"/>
              <w:left w:val="single" w:sz="4" w:space="0" w:color="auto"/>
              <w:bottom w:val="single" w:sz="4" w:space="0" w:color="auto"/>
              <w:right w:val="single" w:sz="4" w:space="0" w:color="auto"/>
            </w:tcBorders>
          </w:tcPr>
          <w:p w14:paraId="5D959F20" w14:textId="77777777" w:rsidR="00D102E0" w:rsidRPr="00BF2B45" w:rsidRDefault="00D102E0" w:rsidP="00BE1198">
            <w:pPr>
              <w:rPr>
                <w:rFonts w:ascii="Arial" w:hAnsi="Arial" w:cs="Arial"/>
              </w:rPr>
            </w:pPr>
            <w:r w:rsidRPr="00BF2B45">
              <w:rPr>
                <w:rFonts w:ascii="Arial" w:hAnsi="Arial" w:cs="Arial"/>
              </w:rPr>
              <w:t>NA</w:t>
            </w:r>
          </w:p>
        </w:tc>
      </w:tr>
      <w:tr w:rsidR="00D102E0" w:rsidRPr="00BF2B45" w14:paraId="7B645850"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720" w:type="dxa"/>
            <w:tcBorders>
              <w:top w:val="single" w:sz="4" w:space="0" w:color="auto"/>
              <w:left w:val="single" w:sz="4" w:space="0" w:color="auto"/>
              <w:bottom w:val="single" w:sz="4" w:space="0" w:color="auto"/>
              <w:right w:val="single" w:sz="4" w:space="0" w:color="auto"/>
            </w:tcBorders>
          </w:tcPr>
          <w:p w14:paraId="22947B60" w14:textId="77777777" w:rsidR="00D102E0" w:rsidRPr="00BF2B45" w:rsidRDefault="00D102E0" w:rsidP="00BE1198">
            <w:pPr>
              <w:rPr>
                <w:rFonts w:ascii="Arial" w:hAnsi="Arial" w:cs="Arial"/>
              </w:rPr>
            </w:pPr>
          </w:p>
        </w:tc>
        <w:tc>
          <w:tcPr>
            <w:tcW w:w="3420" w:type="dxa"/>
            <w:tcBorders>
              <w:top w:val="single" w:sz="4" w:space="0" w:color="auto"/>
              <w:left w:val="single" w:sz="4" w:space="0" w:color="auto"/>
              <w:bottom w:val="single" w:sz="4" w:space="0" w:color="auto"/>
              <w:right w:val="single" w:sz="4" w:space="0" w:color="auto"/>
            </w:tcBorders>
          </w:tcPr>
          <w:p w14:paraId="354DE2CC" w14:textId="77777777" w:rsidR="00D102E0" w:rsidRPr="00BF2B45" w:rsidRDefault="00D102E0" w:rsidP="00BE1198">
            <w:pPr>
              <w:rPr>
                <w:rFonts w:ascii="Arial" w:hAnsi="Arial" w:cs="Arial"/>
              </w:rPr>
            </w:pPr>
            <w:r w:rsidRPr="00BF2B45">
              <w:rPr>
                <w:rFonts w:ascii="Arial" w:hAnsi="Arial" w:cs="Arial"/>
              </w:rPr>
              <w:t>d) Moulded on insert</w:t>
            </w:r>
          </w:p>
        </w:tc>
        <w:tc>
          <w:tcPr>
            <w:tcW w:w="1080" w:type="dxa"/>
            <w:tcBorders>
              <w:top w:val="single" w:sz="4" w:space="0" w:color="auto"/>
              <w:left w:val="single" w:sz="4" w:space="0" w:color="auto"/>
              <w:bottom w:val="single" w:sz="4" w:space="0" w:color="auto"/>
              <w:right w:val="single" w:sz="4" w:space="0" w:color="auto"/>
            </w:tcBorders>
          </w:tcPr>
          <w:p w14:paraId="08028C8C" w14:textId="77777777" w:rsidR="00D102E0" w:rsidRPr="00BF2B45" w:rsidRDefault="00D102E0" w:rsidP="00BE1198">
            <w:pPr>
              <w:rPr>
                <w:rFonts w:ascii="Arial" w:hAnsi="Arial" w:cs="Arial"/>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4D68191" w14:textId="77777777" w:rsidR="00D102E0" w:rsidRPr="00BF2B45" w:rsidRDefault="00D102E0" w:rsidP="00BE1198">
            <w:pPr>
              <w:rPr>
                <w:rFonts w:ascii="Arial" w:hAnsi="Arial" w:cs="Arial"/>
              </w:rPr>
            </w:pPr>
            <w:r w:rsidRPr="00BF2B45">
              <w:rPr>
                <w:rFonts w:ascii="Arial" w:hAnsi="Arial" w:cs="Arial"/>
              </w:rPr>
              <w:t xml:space="preserve">Yes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435860C" w14:textId="77777777" w:rsidR="00D102E0" w:rsidRPr="00BF2B45" w:rsidRDefault="00D102E0" w:rsidP="00BE1198">
            <w:pPr>
              <w:rPr>
                <w:rFonts w:ascii="Arial" w:hAnsi="Arial" w:cs="Arial"/>
              </w:rPr>
            </w:pPr>
            <w:r w:rsidRPr="00BF2B45">
              <w:rPr>
                <w:rFonts w:ascii="Arial" w:hAnsi="Arial" w:cs="Arial"/>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4644330" w14:textId="77777777" w:rsidR="00D102E0" w:rsidRPr="00BF2B45" w:rsidRDefault="00D102E0" w:rsidP="00BE1198">
            <w:pPr>
              <w:rPr>
                <w:rFonts w:ascii="Arial" w:hAnsi="Arial" w:cs="Arial"/>
              </w:rPr>
            </w:pPr>
            <w:r w:rsidRPr="00BF2B45">
              <w:rPr>
                <w:rFonts w:ascii="Arial" w:hAnsi="Arial" w:cs="Arial"/>
              </w:rPr>
              <w:t xml:space="preserve">Yes </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572778E" w14:textId="77777777" w:rsidR="00D102E0" w:rsidRPr="00BF2B45" w:rsidRDefault="00D102E0" w:rsidP="00BE1198">
            <w:pPr>
              <w:rPr>
                <w:rFonts w:ascii="Arial" w:hAnsi="Arial" w:cs="Arial"/>
              </w:rPr>
            </w:pPr>
            <w:r w:rsidRPr="00BF2B45">
              <w:rPr>
                <w:rFonts w:ascii="Arial" w:hAnsi="Arial" w:cs="Arial"/>
              </w:rPr>
              <w:t>NA</w:t>
            </w:r>
          </w:p>
        </w:tc>
        <w:tc>
          <w:tcPr>
            <w:tcW w:w="1260" w:type="dxa"/>
            <w:tcBorders>
              <w:top w:val="single" w:sz="4" w:space="0" w:color="auto"/>
              <w:left w:val="single" w:sz="4" w:space="0" w:color="auto"/>
              <w:bottom w:val="single" w:sz="4" w:space="0" w:color="auto"/>
              <w:right w:val="single" w:sz="4" w:space="0" w:color="auto"/>
            </w:tcBorders>
          </w:tcPr>
          <w:p w14:paraId="43616ABD" w14:textId="77777777" w:rsidR="00D102E0" w:rsidRPr="00BF2B45" w:rsidRDefault="00D102E0" w:rsidP="00BE1198">
            <w:pPr>
              <w:rPr>
                <w:rFonts w:ascii="Arial" w:hAnsi="Arial" w:cs="Arial"/>
              </w:rPr>
            </w:pPr>
            <w:r w:rsidRPr="00BF2B45">
              <w:rPr>
                <w:rFonts w:ascii="Arial" w:hAnsi="Arial" w:cs="Arial"/>
              </w:rPr>
              <w:t>NA</w:t>
            </w:r>
          </w:p>
          <w:p w14:paraId="0B489AB9" w14:textId="77777777" w:rsidR="00D102E0" w:rsidRPr="00BF2B45" w:rsidRDefault="00D102E0" w:rsidP="00BE1198">
            <w:pPr>
              <w:rPr>
                <w:rFonts w:ascii="Arial" w:hAnsi="Arial" w:cs="Arial"/>
              </w:rPr>
            </w:pPr>
          </w:p>
        </w:tc>
      </w:tr>
      <w:tr w:rsidR="00D102E0" w:rsidRPr="00BF2B45" w14:paraId="2D15CB35"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720" w:type="dxa"/>
            <w:tcBorders>
              <w:top w:val="single" w:sz="4" w:space="0" w:color="auto"/>
              <w:left w:val="single" w:sz="4" w:space="0" w:color="auto"/>
              <w:bottom w:val="single" w:sz="4" w:space="0" w:color="auto"/>
              <w:right w:val="single" w:sz="4" w:space="0" w:color="auto"/>
            </w:tcBorders>
          </w:tcPr>
          <w:p w14:paraId="539CDC3D" w14:textId="77777777" w:rsidR="00D102E0" w:rsidRPr="00BF2B45" w:rsidRDefault="00D102E0" w:rsidP="00BE1198">
            <w:pPr>
              <w:rPr>
                <w:rFonts w:ascii="Arial" w:hAnsi="Arial" w:cs="Arial"/>
              </w:rPr>
            </w:pPr>
            <w:r w:rsidRPr="00BF2B45">
              <w:rPr>
                <w:rFonts w:ascii="Arial" w:hAnsi="Arial" w:cs="Arial"/>
              </w:rPr>
              <w:t>5.</w:t>
            </w:r>
          </w:p>
        </w:tc>
        <w:tc>
          <w:tcPr>
            <w:tcW w:w="3420" w:type="dxa"/>
            <w:tcBorders>
              <w:top w:val="single" w:sz="4" w:space="0" w:color="auto"/>
              <w:left w:val="single" w:sz="4" w:space="0" w:color="auto"/>
              <w:bottom w:val="single" w:sz="4" w:space="0" w:color="auto"/>
              <w:right w:val="single" w:sz="4" w:space="0" w:color="auto"/>
            </w:tcBorders>
          </w:tcPr>
          <w:p w14:paraId="43B9EEA5" w14:textId="77777777" w:rsidR="00D102E0" w:rsidRPr="00BF2B45" w:rsidRDefault="00D102E0" w:rsidP="00BE1198">
            <w:pPr>
              <w:rPr>
                <w:rFonts w:ascii="Arial" w:hAnsi="Arial" w:cs="Arial"/>
              </w:rPr>
            </w:pPr>
            <w:r w:rsidRPr="00BF2B45">
              <w:rPr>
                <w:rFonts w:ascii="Arial" w:hAnsi="Arial" w:cs="Arial"/>
              </w:rPr>
              <w:t>Mechanical strength of  suspension fitting(excluding suspension clamp)</w:t>
            </w:r>
          </w:p>
        </w:tc>
        <w:tc>
          <w:tcPr>
            <w:tcW w:w="1080" w:type="dxa"/>
            <w:tcBorders>
              <w:top w:val="single" w:sz="4" w:space="0" w:color="auto"/>
              <w:left w:val="single" w:sz="4" w:space="0" w:color="auto"/>
              <w:bottom w:val="single" w:sz="4" w:space="0" w:color="auto"/>
              <w:right w:val="single" w:sz="4" w:space="0" w:color="auto"/>
            </w:tcBorders>
          </w:tcPr>
          <w:p w14:paraId="4F050BA7" w14:textId="77777777" w:rsidR="00D102E0" w:rsidRPr="00BF2B45" w:rsidRDefault="00D102E0" w:rsidP="00BE1198">
            <w:pPr>
              <w:rPr>
                <w:rFonts w:ascii="Arial" w:hAnsi="Arial" w:cs="Arial"/>
              </w:rPr>
            </w:pPr>
            <w:r w:rsidRPr="00BF2B45">
              <w:rPr>
                <w:rFonts w:ascii="Arial" w:hAnsi="Arial" w:cs="Arial"/>
              </w:rPr>
              <w:t>KN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F9CEC19" w14:textId="77777777" w:rsidR="00D102E0" w:rsidRPr="00BF2B45" w:rsidRDefault="00D102E0" w:rsidP="00BE1198">
            <w:pPr>
              <w:rPr>
                <w:rFonts w:ascii="Arial" w:hAnsi="Arial" w:cs="Arial"/>
              </w:rPr>
            </w:pPr>
            <w:r w:rsidRPr="00BF2B45">
              <w:rPr>
                <w:rFonts w:ascii="Arial" w:hAnsi="Arial" w:cs="Arial"/>
              </w:rPr>
              <w:t xml:space="preserve">70 </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tcPr>
          <w:p w14:paraId="121A3A2D" w14:textId="77777777" w:rsidR="00D102E0" w:rsidRPr="00BF2B45" w:rsidRDefault="00D102E0" w:rsidP="00BE1198">
            <w:pPr>
              <w:rPr>
                <w:rFonts w:ascii="Arial" w:hAnsi="Arial" w:cs="Arial"/>
              </w:rPr>
            </w:pPr>
            <w:r w:rsidRPr="00BF2B45">
              <w:rPr>
                <w:rFonts w:ascii="Arial" w:hAnsi="Arial" w:cs="Arial"/>
              </w:rPr>
              <w:t>2 x 70</w:t>
            </w:r>
          </w:p>
        </w:tc>
        <w:tc>
          <w:tcPr>
            <w:tcW w:w="1260" w:type="dxa"/>
            <w:tcBorders>
              <w:top w:val="single" w:sz="4" w:space="0" w:color="auto"/>
              <w:left w:val="single" w:sz="4" w:space="0" w:color="auto"/>
              <w:bottom w:val="single" w:sz="4" w:space="0" w:color="auto"/>
              <w:right w:val="single" w:sz="4" w:space="0" w:color="auto"/>
            </w:tcBorders>
          </w:tcPr>
          <w:p w14:paraId="13368194" w14:textId="77777777" w:rsidR="00D102E0" w:rsidRPr="00BF2B45" w:rsidRDefault="00D102E0" w:rsidP="00BE1198">
            <w:pPr>
              <w:rPr>
                <w:rFonts w:ascii="Arial" w:hAnsi="Arial" w:cs="Arial"/>
              </w:rPr>
            </w:pPr>
            <w:r w:rsidRPr="00BF2B45">
              <w:rPr>
                <w:rFonts w:ascii="Arial" w:hAnsi="Arial" w:cs="Arial"/>
              </w:rPr>
              <w:t>70</w:t>
            </w:r>
          </w:p>
        </w:tc>
      </w:tr>
      <w:tr w:rsidR="00D102E0" w:rsidRPr="00BF2B45" w14:paraId="0C521665"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720" w:type="dxa"/>
            <w:tcBorders>
              <w:top w:val="single" w:sz="4" w:space="0" w:color="auto"/>
              <w:left w:val="single" w:sz="4" w:space="0" w:color="auto"/>
              <w:bottom w:val="single" w:sz="4" w:space="0" w:color="auto"/>
              <w:right w:val="single" w:sz="4" w:space="0" w:color="auto"/>
            </w:tcBorders>
          </w:tcPr>
          <w:p w14:paraId="38216BD3" w14:textId="77777777" w:rsidR="00D102E0" w:rsidRPr="00BF2B45" w:rsidRDefault="00D102E0" w:rsidP="00BE1198">
            <w:pPr>
              <w:rPr>
                <w:rFonts w:ascii="Arial" w:hAnsi="Arial" w:cs="Arial"/>
              </w:rPr>
            </w:pPr>
            <w:r w:rsidRPr="00BF2B45">
              <w:rPr>
                <w:rFonts w:ascii="Arial" w:hAnsi="Arial" w:cs="Arial"/>
              </w:rPr>
              <w:t>6.</w:t>
            </w:r>
          </w:p>
        </w:tc>
        <w:tc>
          <w:tcPr>
            <w:tcW w:w="3420" w:type="dxa"/>
            <w:tcBorders>
              <w:top w:val="single" w:sz="4" w:space="0" w:color="auto"/>
              <w:left w:val="single" w:sz="4" w:space="0" w:color="auto"/>
              <w:bottom w:val="single" w:sz="4" w:space="0" w:color="auto"/>
              <w:right w:val="single" w:sz="4" w:space="0" w:color="auto"/>
            </w:tcBorders>
          </w:tcPr>
          <w:p w14:paraId="753240A3" w14:textId="77777777" w:rsidR="00D102E0" w:rsidRPr="00BF2B45" w:rsidRDefault="00D102E0" w:rsidP="00BE1198">
            <w:pPr>
              <w:rPr>
                <w:rFonts w:ascii="Arial" w:hAnsi="Arial" w:cs="Arial"/>
              </w:rPr>
            </w:pPr>
            <w:r w:rsidRPr="00BF2B45">
              <w:rPr>
                <w:rFonts w:ascii="Arial" w:hAnsi="Arial" w:cs="Arial"/>
              </w:rPr>
              <w:t>Mechanical strength of  suspension  clamp</w:t>
            </w:r>
          </w:p>
        </w:tc>
        <w:tc>
          <w:tcPr>
            <w:tcW w:w="1080" w:type="dxa"/>
            <w:tcBorders>
              <w:top w:val="single" w:sz="4" w:space="0" w:color="auto"/>
              <w:left w:val="single" w:sz="4" w:space="0" w:color="auto"/>
              <w:bottom w:val="single" w:sz="4" w:space="0" w:color="auto"/>
              <w:right w:val="single" w:sz="4" w:space="0" w:color="auto"/>
            </w:tcBorders>
          </w:tcPr>
          <w:p w14:paraId="23E695E4" w14:textId="77777777" w:rsidR="00D102E0" w:rsidRPr="00BF2B45" w:rsidRDefault="00D102E0" w:rsidP="00BE1198">
            <w:pPr>
              <w:rPr>
                <w:rFonts w:ascii="Arial" w:hAnsi="Arial" w:cs="Arial"/>
              </w:rPr>
            </w:pPr>
            <w:r w:rsidRPr="00BF2B45">
              <w:rPr>
                <w:rFonts w:ascii="Arial" w:hAnsi="Arial" w:cs="Arial"/>
              </w:rPr>
              <w:t>KN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0111C39" w14:textId="77777777" w:rsidR="00D102E0" w:rsidRPr="00BF2B45" w:rsidRDefault="00D102E0" w:rsidP="00BE1198">
            <w:pPr>
              <w:rPr>
                <w:rFonts w:ascii="Arial" w:hAnsi="Arial" w:cs="Arial"/>
              </w:rPr>
            </w:pPr>
            <w:r w:rsidRPr="00BF2B45">
              <w:rPr>
                <w:rFonts w:ascii="Arial" w:hAnsi="Arial" w:cs="Arial"/>
              </w:rPr>
              <w:t xml:space="preserve">70 </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tcPr>
          <w:p w14:paraId="0B74B317" w14:textId="77777777" w:rsidR="00D102E0" w:rsidRPr="00BF2B45" w:rsidRDefault="00D102E0" w:rsidP="00BE1198">
            <w:pPr>
              <w:rPr>
                <w:rFonts w:ascii="Arial" w:hAnsi="Arial" w:cs="Arial"/>
              </w:rPr>
            </w:pPr>
            <w:r w:rsidRPr="00BF2B45">
              <w:rPr>
                <w:rFonts w:ascii="Arial" w:hAnsi="Arial" w:cs="Arial"/>
              </w:rPr>
              <w:t>70</w:t>
            </w:r>
          </w:p>
        </w:tc>
        <w:tc>
          <w:tcPr>
            <w:tcW w:w="1260" w:type="dxa"/>
            <w:tcBorders>
              <w:top w:val="single" w:sz="4" w:space="0" w:color="auto"/>
              <w:left w:val="single" w:sz="4" w:space="0" w:color="auto"/>
              <w:bottom w:val="single" w:sz="4" w:space="0" w:color="auto"/>
              <w:right w:val="single" w:sz="4" w:space="0" w:color="auto"/>
            </w:tcBorders>
          </w:tcPr>
          <w:p w14:paraId="170740EA" w14:textId="77777777" w:rsidR="00D102E0" w:rsidRPr="00BF2B45" w:rsidRDefault="00D102E0" w:rsidP="00BE1198">
            <w:pPr>
              <w:rPr>
                <w:rFonts w:ascii="Arial" w:hAnsi="Arial" w:cs="Arial"/>
              </w:rPr>
            </w:pPr>
            <w:r w:rsidRPr="00BF2B45">
              <w:rPr>
                <w:rFonts w:ascii="Arial" w:hAnsi="Arial" w:cs="Arial"/>
              </w:rPr>
              <w:t>70</w:t>
            </w:r>
          </w:p>
        </w:tc>
      </w:tr>
      <w:tr w:rsidR="00D102E0" w:rsidRPr="00BF2B45" w14:paraId="2055A271"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720" w:type="dxa"/>
            <w:tcBorders>
              <w:top w:val="single" w:sz="4" w:space="0" w:color="auto"/>
              <w:left w:val="single" w:sz="4" w:space="0" w:color="auto"/>
              <w:bottom w:val="single" w:sz="4" w:space="0" w:color="auto"/>
              <w:right w:val="single" w:sz="4" w:space="0" w:color="auto"/>
            </w:tcBorders>
          </w:tcPr>
          <w:p w14:paraId="4431DBCF" w14:textId="77777777" w:rsidR="00D102E0" w:rsidRPr="00BF2B45" w:rsidRDefault="00D102E0" w:rsidP="00BE1198">
            <w:pPr>
              <w:rPr>
                <w:rFonts w:ascii="Arial" w:hAnsi="Arial" w:cs="Arial"/>
              </w:rPr>
            </w:pPr>
            <w:r w:rsidRPr="00BF2B45">
              <w:rPr>
                <w:rFonts w:ascii="Arial" w:hAnsi="Arial" w:cs="Arial"/>
              </w:rPr>
              <w:t>7.</w:t>
            </w:r>
          </w:p>
        </w:tc>
        <w:tc>
          <w:tcPr>
            <w:tcW w:w="3420" w:type="dxa"/>
            <w:tcBorders>
              <w:top w:val="single" w:sz="4" w:space="0" w:color="auto"/>
              <w:left w:val="single" w:sz="4" w:space="0" w:color="auto"/>
              <w:bottom w:val="single" w:sz="4" w:space="0" w:color="auto"/>
              <w:right w:val="single" w:sz="4" w:space="0" w:color="auto"/>
            </w:tcBorders>
          </w:tcPr>
          <w:p w14:paraId="47CA7A1A" w14:textId="77777777" w:rsidR="00D102E0" w:rsidRPr="00BF2B45" w:rsidRDefault="00D102E0" w:rsidP="00BE1198">
            <w:pPr>
              <w:rPr>
                <w:rFonts w:ascii="Arial" w:hAnsi="Arial" w:cs="Arial"/>
              </w:rPr>
            </w:pPr>
            <w:r w:rsidRPr="00BF2B45">
              <w:rPr>
                <w:rFonts w:ascii="Arial" w:hAnsi="Arial" w:cs="Arial"/>
              </w:rPr>
              <w:t>Galvanising</w:t>
            </w:r>
          </w:p>
        </w:tc>
        <w:tc>
          <w:tcPr>
            <w:tcW w:w="1080" w:type="dxa"/>
            <w:tcBorders>
              <w:top w:val="single" w:sz="4" w:space="0" w:color="auto"/>
              <w:left w:val="single" w:sz="4" w:space="0" w:color="auto"/>
              <w:bottom w:val="single" w:sz="4" w:space="0" w:color="auto"/>
              <w:right w:val="single" w:sz="4" w:space="0" w:color="auto"/>
            </w:tcBorders>
          </w:tcPr>
          <w:p w14:paraId="3DBB127C" w14:textId="77777777" w:rsidR="00D102E0" w:rsidRPr="00BF2B45" w:rsidRDefault="00D102E0" w:rsidP="00BE1198">
            <w:pPr>
              <w:rPr>
                <w:rFonts w:ascii="Arial" w:hAnsi="Arial" w:cs="Arial"/>
              </w:rPr>
            </w:pPr>
          </w:p>
        </w:tc>
        <w:tc>
          <w:tcPr>
            <w:tcW w:w="4680" w:type="dxa"/>
            <w:gridSpan w:val="5"/>
            <w:tcBorders>
              <w:top w:val="single" w:sz="4" w:space="0" w:color="auto"/>
              <w:left w:val="single" w:sz="4" w:space="0" w:color="auto"/>
              <w:bottom w:val="single" w:sz="4" w:space="0" w:color="auto"/>
              <w:right w:val="single" w:sz="4" w:space="0" w:color="auto"/>
            </w:tcBorders>
            <w:shd w:val="clear" w:color="auto" w:fill="auto"/>
          </w:tcPr>
          <w:p w14:paraId="4CC0ED1F" w14:textId="77777777" w:rsidR="00D102E0" w:rsidRPr="00BF2B45" w:rsidRDefault="00D102E0" w:rsidP="00BE1198">
            <w:pPr>
              <w:rPr>
                <w:rFonts w:ascii="Arial" w:hAnsi="Arial" w:cs="Arial"/>
              </w:rPr>
            </w:pPr>
          </w:p>
        </w:tc>
      </w:tr>
      <w:tr w:rsidR="00D102E0" w:rsidRPr="00BF2B45" w14:paraId="2B18EE2A"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720" w:type="dxa"/>
            <w:tcBorders>
              <w:top w:val="single" w:sz="4" w:space="0" w:color="auto"/>
              <w:left w:val="single" w:sz="4" w:space="0" w:color="auto"/>
              <w:bottom w:val="single" w:sz="4" w:space="0" w:color="auto"/>
              <w:right w:val="single" w:sz="4" w:space="0" w:color="auto"/>
            </w:tcBorders>
          </w:tcPr>
          <w:p w14:paraId="10459D46" w14:textId="77777777" w:rsidR="00D102E0" w:rsidRPr="00BF2B45" w:rsidRDefault="00D102E0" w:rsidP="00BE1198">
            <w:pPr>
              <w:jc w:val="right"/>
              <w:rPr>
                <w:rFonts w:ascii="Arial" w:hAnsi="Arial" w:cs="Arial"/>
              </w:rPr>
            </w:pPr>
            <w:r w:rsidRPr="00BF2B45">
              <w:rPr>
                <w:rFonts w:ascii="Arial" w:hAnsi="Arial" w:cs="Arial"/>
              </w:rPr>
              <w:t>a)</w:t>
            </w:r>
          </w:p>
        </w:tc>
        <w:tc>
          <w:tcPr>
            <w:tcW w:w="3420" w:type="dxa"/>
            <w:tcBorders>
              <w:top w:val="single" w:sz="4" w:space="0" w:color="auto"/>
              <w:left w:val="single" w:sz="4" w:space="0" w:color="auto"/>
              <w:bottom w:val="single" w:sz="4" w:space="0" w:color="auto"/>
              <w:right w:val="single" w:sz="4" w:space="0" w:color="auto"/>
            </w:tcBorders>
          </w:tcPr>
          <w:p w14:paraId="59AF4033" w14:textId="77777777" w:rsidR="00D102E0" w:rsidRPr="00BF2B45" w:rsidRDefault="00D102E0" w:rsidP="00BE1198">
            <w:pPr>
              <w:rPr>
                <w:rFonts w:ascii="Arial" w:hAnsi="Arial" w:cs="Arial"/>
              </w:rPr>
            </w:pPr>
            <w:r w:rsidRPr="00BF2B45">
              <w:rPr>
                <w:rFonts w:ascii="Arial" w:hAnsi="Arial" w:cs="Arial"/>
              </w:rPr>
              <w:t>Weight of Zinc coating for steel parts</w:t>
            </w:r>
          </w:p>
        </w:tc>
        <w:tc>
          <w:tcPr>
            <w:tcW w:w="1080" w:type="dxa"/>
            <w:tcBorders>
              <w:top w:val="single" w:sz="4" w:space="0" w:color="auto"/>
              <w:left w:val="single" w:sz="4" w:space="0" w:color="auto"/>
              <w:bottom w:val="single" w:sz="4" w:space="0" w:color="auto"/>
              <w:right w:val="single" w:sz="4" w:space="0" w:color="auto"/>
            </w:tcBorders>
          </w:tcPr>
          <w:p w14:paraId="333EC017" w14:textId="77777777" w:rsidR="00D102E0" w:rsidRPr="00BF2B45" w:rsidRDefault="00D102E0" w:rsidP="00BE1198">
            <w:pPr>
              <w:rPr>
                <w:rFonts w:ascii="Arial" w:hAnsi="Arial" w:cs="Arial"/>
              </w:rPr>
            </w:pPr>
            <w:r w:rsidRPr="00BF2B45">
              <w:rPr>
                <w:rFonts w:ascii="Arial" w:hAnsi="Arial" w:cs="Arial"/>
              </w:rPr>
              <w:t>gm/m</w:t>
            </w:r>
            <w:r w:rsidRPr="00BF2B45">
              <w:rPr>
                <w:rFonts w:ascii="Arial" w:hAnsi="Arial" w:cs="Arial"/>
                <w:vertAlign w:val="superscript"/>
              </w:rPr>
              <w:t>2</w:t>
            </w:r>
          </w:p>
        </w:tc>
        <w:tc>
          <w:tcPr>
            <w:tcW w:w="4680" w:type="dxa"/>
            <w:gridSpan w:val="5"/>
            <w:tcBorders>
              <w:top w:val="single" w:sz="4" w:space="0" w:color="auto"/>
              <w:left w:val="single" w:sz="4" w:space="0" w:color="auto"/>
              <w:bottom w:val="single" w:sz="4" w:space="0" w:color="auto"/>
              <w:right w:val="single" w:sz="4" w:space="0" w:color="auto"/>
            </w:tcBorders>
            <w:shd w:val="clear" w:color="auto" w:fill="auto"/>
          </w:tcPr>
          <w:p w14:paraId="095C0AD9" w14:textId="77777777" w:rsidR="00D102E0" w:rsidRPr="00BF2B45" w:rsidRDefault="00D102E0" w:rsidP="00BE1198">
            <w:pPr>
              <w:rPr>
                <w:rFonts w:ascii="Arial" w:hAnsi="Arial" w:cs="Arial"/>
              </w:rPr>
            </w:pPr>
            <w:r w:rsidRPr="00BF2B45">
              <w:rPr>
                <w:rFonts w:ascii="Arial" w:hAnsi="Arial" w:cs="Arial"/>
              </w:rPr>
              <w:t>600</w:t>
            </w:r>
          </w:p>
        </w:tc>
      </w:tr>
      <w:tr w:rsidR="00D102E0" w:rsidRPr="00BF2B45" w14:paraId="42CA2A21"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720" w:type="dxa"/>
            <w:tcBorders>
              <w:top w:val="single" w:sz="4" w:space="0" w:color="auto"/>
              <w:left w:val="single" w:sz="4" w:space="0" w:color="auto"/>
              <w:bottom w:val="single" w:sz="4" w:space="0" w:color="auto"/>
              <w:right w:val="single" w:sz="4" w:space="0" w:color="auto"/>
            </w:tcBorders>
          </w:tcPr>
          <w:p w14:paraId="76759819" w14:textId="77777777" w:rsidR="00D102E0" w:rsidRPr="00BF2B45" w:rsidRDefault="00D102E0" w:rsidP="00BE1198">
            <w:pPr>
              <w:jc w:val="right"/>
              <w:rPr>
                <w:rFonts w:ascii="Arial" w:hAnsi="Arial" w:cs="Arial"/>
              </w:rPr>
            </w:pPr>
            <w:r w:rsidRPr="00BF2B45">
              <w:rPr>
                <w:rFonts w:ascii="Arial" w:hAnsi="Arial" w:cs="Arial"/>
              </w:rPr>
              <w:t>b)</w:t>
            </w:r>
          </w:p>
        </w:tc>
        <w:tc>
          <w:tcPr>
            <w:tcW w:w="3420" w:type="dxa"/>
            <w:tcBorders>
              <w:top w:val="single" w:sz="4" w:space="0" w:color="auto"/>
              <w:left w:val="single" w:sz="4" w:space="0" w:color="auto"/>
              <w:bottom w:val="single" w:sz="4" w:space="0" w:color="auto"/>
              <w:right w:val="single" w:sz="4" w:space="0" w:color="auto"/>
            </w:tcBorders>
          </w:tcPr>
          <w:p w14:paraId="1858E4EE" w14:textId="77777777" w:rsidR="00D102E0" w:rsidRPr="00BF2B45" w:rsidRDefault="00D102E0" w:rsidP="00BE1198">
            <w:pPr>
              <w:rPr>
                <w:rFonts w:ascii="Arial" w:hAnsi="Arial" w:cs="Arial"/>
              </w:rPr>
            </w:pPr>
            <w:r w:rsidRPr="00BF2B45">
              <w:rPr>
                <w:rFonts w:ascii="Arial" w:hAnsi="Arial" w:cs="Arial"/>
              </w:rPr>
              <w:t>Purity of Zinc used for galvanising</w:t>
            </w:r>
          </w:p>
        </w:tc>
        <w:tc>
          <w:tcPr>
            <w:tcW w:w="1080" w:type="dxa"/>
            <w:tcBorders>
              <w:top w:val="single" w:sz="4" w:space="0" w:color="auto"/>
              <w:left w:val="single" w:sz="4" w:space="0" w:color="auto"/>
              <w:bottom w:val="single" w:sz="4" w:space="0" w:color="auto"/>
              <w:right w:val="single" w:sz="4" w:space="0" w:color="auto"/>
            </w:tcBorders>
          </w:tcPr>
          <w:p w14:paraId="25533D07" w14:textId="77777777" w:rsidR="00D102E0" w:rsidRPr="00BF2B45" w:rsidRDefault="00D102E0" w:rsidP="00BE1198">
            <w:pPr>
              <w:rPr>
                <w:rFonts w:ascii="Arial" w:hAnsi="Arial" w:cs="Arial"/>
              </w:rPr>
            </w:pPr>
            <w:r w:rsidRPr="00BF2B45">
              <w:rPr>
                <w:rFonts w:ascii="Arial" w:hAnsi="Arial" w:cs="Arial"/>
              </w:rPr>
              <w:t>%</w:t>
            </w:r>
          </w:p>
        </w:tc>
        <w:tc>
          <w:tcPr>
            <w:tcW w:w="4680" w:type="dxa"/>
            <w:gridSpan w:val="5"/>
            <w:tcBorders>
              <w:top w:val="single" w:sz="4" w:space="0" w:color="auto"/>
              <w:left w:val="single" w:sz="4" w:space="0" w:color="auto"/>
              <w:bottom w:val="single" w:sz="4" w:space="0" w:color="auto"/>
              <w:right w:val="single" w:sz="4" w:space="0" w:color="auto"/>
            </w:tcBorders>
            <w:shd w:val="clear" w:color="auto" w:fill="auto"/>
          </w:tcPr>
          <w:p w14:paraId="055902B9" w14:textId="77777777" w:rsidR="00D102E0" w:rsidRPr="00BF2B45" w:rsidRDefault="00D102E0" w:rsidP="00BE1198">
            <w:pPr>
              <w:rPr>
                <w:rFonts w:ascii="Arial" w:hAnsi="Arial" w:cs="Arial"/>
              </w:rPr>
            </w:pPr>
            <w:r w:rsidRPr="00BF2B45">
              <w:rPr>
                <w:rFonts w:ascii="Arial" w:hAnsi="Arial" w:cs="Arial"/>
              </w:rPr>
              <w:t>99.95 (IS 209: 1992) or 98.5 (IS 13229:1991)</w:t>
            </w:r>
          </w:p>
        </w:tc>
      </w:tr>
      <w:tr w:rsidR="00D102E0" w:rsidRPr="00BF2B45" w14:paraId="11C66D3A"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720" w:type="dxa"/>
            <w:tcBorders>
              <w:top w:val="single" w:sz="4" w:space="0" w:color="auto"/>
              <w:left w:val="single" w:sz="4" w:space="0" w:color="auto"/>
              <w:bottom w:val="single" w:sz="4" w:space="0" w:color="auto"/>
              <w:right w:val="single" w:sz="4" w:space="0" w:color="auto"/>
            </w:tcBorders>
          </w:tcPr>
          <w:p w14:paraId="60BF134C" w14:textId="77777777" w:rsidR="00D102E0" w:rsidRPr="00BF2B45" w:rsidRDefault="00D102E0" w:rsidP="00BE1198">
            <w:pPr>
              <w:jc w:val="right"/>
              <w:rPr>
                <w:rFonts w:ascii="Arial" w:hAnsi="Arial" w:cs="Arial"/>
              </w:rPr>
            </w:pPr>
            <w:r w:rsidRPr="00BF2B45">
              <w:rPr>
                <w:rFonts w:ascii="Arial" w:hAnsi="Arial" w:cs="Arial"/>
              </w:rPr>
              <w:t>c)</w:t>
            </w:r>
          </w:p>
        </w:tc>
        <w:tc>
          <w:tcPr>
            <w:tcW w:w="3420" w:type="dxa"/>
            <w:tcBorders>
              <w:top w:val="single" w:sz="4" w:space="0" w:color="auto"/>
              <w:left w:val="single" w:sz="4" w:space="0" w:color="auto"/>
              <w:bottom w:val="single" w:sz="4" w:space="0" w:color="auto"/>
              <w:right w:val="single" w:sz="4" w:space="0" w:color="auto"/>
            </w:tcBorders>
          </w:tcPr>
          <w:p w14:paraId="1D542640" w14:textId="77777777" w:rsidR="00D102E0" w:rsidRPr="00BF2B45" w:rsidRDefault="00D102E0" w:rsidP="00BE1198">
            <w:pPr>
              <w:rPr>
                <w:rFonts w:ascii="Arial" w:hAnsi="Arial" w:cs="Arial"/>
              </w:rPr>
            </w:pPr>
            <w:r w:rsidRPr="00BF2B45">
              <w:rPr>
                <w:rFonts w:ascii="Arial" w:hAnsi="Arial" w:cs="Arial"/>
              </w:rPr>
              <w:t>Min. No. of dips in standard preece test the ferrous parts can withstand (wherever applicable)</w:t>
            </w:r>
          </w:p>
        </w:tc>
        <w:tc>
          <w:tcPr>
            <w:tcW w:w="1080" w:type="dxa"/>
            <w:tcBorders>
              <w:top w:val="single" w:sz="4" w:space="0" w:color="auto"/>
              <w:left w:val="single" w:sz="4" w:space="0" w:color="auto"/>
              <w:bottom w:val="single" w:sz="4" w:space="0" w:color="auto"/>
              <w:right w:val="single" w:sz="4" w:space="0" w:color="auto"/>
            </w:tcBorders>
          </w:tcPr>
          <w:p w14:paraId="404C1E58" w14:textId="77777777" w:rsidR="00D102E0" w:rsidRPr="00BF2B45" w:rsidRDefault="00D102E0" w:rsidP="00BE1198">
            <w:pPr>
              <w:rPr>
                <w:rFonts w:ascii="Arial" w:hAnsi="Arial" w:cs="Arial"/>
              </w:rPr>
            </w:pPr>
            <w:r w:rsidRPr="00BF2B45">
              <w:rPr>
                <w:rFonts w:ascii="Arial" w:hAnsi="Arial" w:cs="Arial"/>
              </w:rPr>
              <w:t>No.</w:t>
            </w:r>
          </w:p>
        </w:tc>
        <w:tc>
          <w:tcPr>
            <w:tcW w:w="4680" w:type="dxa"/>
            <w:gridSpan w:val="5"/>
            <w:tcBorders>
              <w:top w:val="single" w:sz="4" w:space="0" w:color="auto"/>
              <w:left w:val="single" w:sz="4" w:space="0" w:color="auto"/>
              <w:bottom w:val="single" w:sz="4" w:space="0" w:color="auto"/>
              <w:right w:val="single" w:sz="4" w:space="0" w:color="auto"/>
            </w:tcBorders>
          </w:tcPr>
          <w:p w14:paraId="4334FF8B" w14:textId="77777777" w:rsidR="00D102E0" w:rsidRPr="00BF2B45" w:rsidRDefault="00D102E0" w:rsidP="00BE1198">
            <w:pPr>
              <w:rPr>
                <w:rFonts w:ascii="Arial" w:hAnsi="Arial" w:cs="Arial"/>
              </w:rPr>
            </w:pPr>
            <w:r w:rsidRPr="00BF2B45">
              <w:rPr>
                <w:rFonts w:ascii="Arial" w:hAnsi="Arial" w:cs="Arial"/>
              </w:rPr>
              <w:t>a) Fasteners: 4 dips of 1 minute</w:t>
            </w:r>
          </w:p>
          <w:p w14:paraId="633C4EB6" w14:textId="77777777" w:rsidR="00D102E0" w:rsidRPr="00BF2B45" w:rsidRDefault="00D102E0" w:rsidP="00BE1198">
            <w:pPr>
              <w:rPr>
                <w:rFonts w:ascii="Arial" w:hAnsi="Arial" w:cs="Arial"/>
              </w:rPr>
            </w:pPr>
            <w:r w:rsidRPr="00BF2B45">
              <w:rPr>
                <w:rFonts w:ascii="Arial" w:hAnsi="Arial" w:cs="Arial"/>
              </w:rPr>
              <w:t>b) Spring washers: 3 dips of 1 minute &amp;</w:t>
            </w:r>
          </w:p>
          <w:p w14:paraId="1BA48671" w14:textId="77777777" w:rsidR="00D102E0" w:rsidRPr="00BF2B45" w:rsidRDefault="00D102E0" w:rsidP="00BE1198">
            <w:pPr>
              <w:rPr>
                <w:rFonts w:ascii="Arial" w:hAnsi="Arial" w:cs="Arial"/>
              </w:rPr>
            </w:pPr>
            <w:r w:rsidRPr="00BF2B45">
              <w:rPr>
                <w:rFonts w:ascii="Arial" w:hAnsi="Arial" w:cs="Arial"/>
              </w:rPr>
              <w:lastRenderedPageBreak/>
              <w:t>c) all others: 6 dips of 1 minute</w:t>
            </w:r>
          </w:p>
        </w:tc>
      </w:tr>
    </w:tbl>
    <w:p w14:paraId="04590B30" w14:textId="77777777" w:rsidR="00D102E0" w:rsidRPr="00BF2B45" w:rsidRDefault="00D102E0" w:rsidP="00D102E0">
      <w:pPr>
        <w:rPr>
          <w:rFonts w:ascii="Arial" w:hAnsi="Arial" w:cs="Arial"/>
        </w:rPr>
      </w:pPr>
    </w:p>
    <w:tbl>
      <w:tblPr>
        <w:tblW w:w="9900" w:type="dxa"/>
        <w:tblInd w:w="-72" w:type="dxa"/>
        <w:tblLayout w:type="fixed"/>
        <w:tblLook w:val="01E0" w:firstRow="1" w:lastRow="1" w:firstColumn="1" w:lastColumn="1" w:noHBand="0" w:noVBand="0"/>
      </w:tblPr>
      <w:tblGrid>
        <w:gridCol w:w="720"/>
        <w:gridCol w:w="3420"/>
        <w:gridCol w:w="1080"/>
        <w:gridCol w:w="1980"/>
        <w:gridCol w:w="2700"/>
      </w:tblGrid>
      <w:tr w:rsidR="00D102E0" w:rsidRPr="00BF2B45" w14:paraId="406743E6" w14:textId="77777777" w:rsidTr="00BE1198">
        <w:trPr>
          <w:trHeight w:val="360"/>
        </w:trPr>
        <w:tc>
          <w:tcPr>
            <w:tcW w:w="9900" w:type="dxa"/>
            <w:gridSpan w:val="5"/>
          </w:tcPr>
          <w:p w14:paraId="670EDDFE" w14:textId="77777777" w:rsidR="00D102E0" w:rsidRPr="00BF2B45" w:rsidRDefault="00D102E0" w:rsidP="00BE1198">
            <w:pPr>
              <w:rPr>
                <w:rFonts w:ascii="Arial" w:hAnsi="Arial" w:cs="Arial"/>
              </w:rPr>
            </w:pPr>
            <w:r w:rsidRPr="00BF2B45">
              <w:rPr>
                <w:rFonts w:ascii="Arial" w:hAnsi="Arial" w:cs="Arial"/>
                <w:b/>
                <w:bCs/>
              </w:rPr>
              <w:t>2.        Tension hardware fittings  for ACSR ZEBRA Conductor</w:t>
            </w:r>
          </w:p>
        </w:tc>
      </w:tr>
      <w:tr w:rsidR="00D102E0" w:rsidRPr="00BF2B45" w14:paraId="3AA01DE5"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54A4943D" w14:textId="77777777" w:rsidR="00D102E0" w:rsidRPr="00BF2B45" w:rsidRDefault="00D102E0" w:rsidP="00BE1198">
            <w:pPr>
              <w:rPr>
                <w:rFonts w:ascii="Arial" w:hAnsi="Arial" w:cs="Arial"/>
                <w:b/>
                <w:bCs/>
              </w:rPr>
            </w:pPr>
            <w:r w:rsidRPr="00BF2B45">
              <w:rPr>
                <w:rFonts w:ascii="Arial" w:hAnsi="Arial" w:cs="Arial"/>
                <w:b/>
                <w:bCs/>
              </w:rPr>
              <w:t>Sl.</w:t>
            </w:r>
          </w:p>
        </w:tc>
        <w:tc>
          <w:tcPr>
            <w:tcW w:w="3420" w:type="dxa"/>
          </w:tcPr>
          <w:p w14:paraId="48D7BF27" w14:textId="77777777" w:rsidR="00D102E0" w:rsidRPr="00BF2B45" w:rsidRDefault="00D102E0" w:rsidP="00BE1198">
            <w:pPr>
              <w:rPr>
                <w:rFonts w:ascii="Arial" w:hAnsi="Arial" w:cs="Arial"/>
                <w:b/>
                <w:bCs/>
              </w:rPr>
            </w:pPr>
            <w:r w:rsidRPr="00BF2B45">
              <w:rPr>
                <w:rFonts w:ascii="Arial" w:hAnsi="Arial" w:cs="Arial"/>
                <w:b/>
                <w:bCs/>
              </w:rPr>
              <w:t>Description</w:t>
            </w:r>
          </w:p>
        </w:tc>
        <w:tc>
          <w:tcPr>
            <w:tcW w:w="1080" w:type="dxa"/>
          </w:tcPr>
          <w:p w14:paraId="17CD1097" w14:textId="77777777" w:rsidR="00D102E0" w:rsidRPr="00BF2B45" w:rsidRDefault="00D102E0" w:rsidP="00BE1198">
            <w:pPr>
              <w:rPr>
                <w:rFonts w:ascii="Arial" w:hAnsi="Arial" w:cs="Arial"/>
                <w:b/>
                <w:bCs/>
              </w:rPr>
            </w:pPr>
            <w:r w:rsidRPr="00BF2B45">
              <w:rPr>
                <w:rFonts w:ascii="Arial" w:hAnsi="Arial" w:cs="Arial"/>
                <w:b/>
                <w:bCs/>
              </w:rPr>
              <w:t>Unit</w:t>
            </w:r>
          </w:p>
        </w:tc>
        <w:tc>
          <w:tcPr>
            <w:tcW w:w="4680" w:type="dxa"/>
            <w:gridSpan w:val="2"/>
          </w:tcPr>
          <w:p w14:paraId="31022708" w14:textId="77777777" w:rsidR="00D102E0" w:rsidRPr="00BF2B45" w:rsidRDefault="00D102E0" w:rsidP="00BE1198">
            <w:pPr>
              <w:jc w:val="center"/>
              <w:rPr>
                <w:rFonts w:ascii="Arial" w:hAnsi="Arial" w:cs="Arial"/>
                <w:b/>
                <w:bCs/>
              </w:rPr>
            </w:pPr>
            <w:r w:rsidRPr="00BF2B45">
              <w:rPr>
                <w:rFonts w:ascii="Arial" w:hAnsi="Arial" w:cs="Arial"/>
                <w:b/>
                <w:bCs/>
              </w:rPr>
              <w:t>Particulars/ Value</w:t>
            </w:r>
          </w:p>
        </w:tc>
      </w:tr>
      <w:tr w:rsidR="00D102E0" w:rsidRPr="00BF2B45" w14:paraId="5E07B49C"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2BA7B8AD" w14:textId="77777777" w:rsidR="00D102E0" w:rsidRPr="00BF2B45" w:rsidRDefault="00D102E0" w:rsidP="00BE1198">
            <w:pPr>
              <w:rPr>
                <w:rFonts w:ascii="Arial" w:hAnsi="Arial" w:cs="Arial"/>
              </w:rPr>
            </w:pPr>
          </w:p>
        </w:tc>
        <w:tc>
          <w:tcPr>
            <w:tcW w:w="3420" w:type="dxa"/>
          </w:tcPr>
          <w:p w14:paraId="5C64A08F" w14:textId="77777777" w:rsidR="00D102E0" w:rsidRPr="00BF2B45" w:rsidRDefault="00D102E0" w:rsidP="00BE1198">
            <w:pPr>
              <w:ind w:right="144"/>
              <w:rPr>
                <w:rFonts w:ascii="Arial" w:hAnsi="Arial" w:cs="Arial"/>
              </w:rPr>
            </w:pPr>
          </w:p>
        </w:tc>
        <w:tc>
          <w:tcPr>
            <w:tcW w:w="1080" w:type="dxa"/>
          </w:tcPr>
          <w:p w14:paraId="1B707461" w14:textId="77777777" w:rsidR="00D102E0" w:rsidRPr="00BF2B45" w:rsidRDefault="00D102E0" w:rsidP="00BE1198">
            <w:pPr>
              <w:ind w:left="144" w:right="144"/>
              <w:jc w:val="center"/>
              <w:rPr>
                <w:rFonts w:ascii="Arial" w:hAnsi="Arial" w:cs="Arial"/>
              </w:rPr>
            </w:pPr>
          </w:p>
        </w:tc>
        <w:tc>
          <w:tcPr>
            <w:tcW w:w="1980" w:type="dxa"/>
          </w:tcPr>
          <w:p w14:paraId="442D6C54" w14:textId="77777777" w:rsidR="00D102E0" w:rsidRPr="00BF2B45" w:rsidRDefault="00D102E0" w:rsidP="00BE1198">
            <w:pPr>
              <w:rPr>
                <w:rFonts w:ascii="Arial" w:hAnsi="Arial" w:cs="Arial"/>
                <w:b/>
              </w:rPr>
            </w:pPr>
            <w:r w:rsidRPr="00BF2B45">
              <w:rPr>
                <w:rFonts w:ascii="Arial" w:hAnsi="Arial" w:cs="Arial"/>
                <w:b/>
              </w:rPr>
              <w:t>Single  Tension</w:t>
            </w:r>
          </w:p>
        </w:tc>
        <w:tc>
          <w:tcPr>
            <w:tcW w:w="2700" w:type="dxa"/>
          </w:tcPr>
          <w:p w14:paraId="1DA1AA1C" w14:textId="77777777" w:rsidR="00D102E0" w:rsidRPr="00BF2B45" w:rsidRDefault="00D102E0" w:rsidP="00BE1198">
            <w:pPr>
              <w:rPr>
                <w:rFonts w:ascii="Arial" w:hAnsi="Arial" w:cs="Arial"/>
                <w:b/>
              </w:rPr>
            </w:pPr>
            <w:r w:rsidRPr="00BF2B45">
              <w:rPr>
                <w:rFonts w:ascii="Arial" w:hAnsi="Arial" w:cs="Arial"/>
                <w:b/>
              </w:rPr>
              <w:t>Double Tension</w:t>
            </w:r>
          </w:p>
        </w:tc>
      </w:tr>
      <w:tr w:rsidR="00D102E0" w:rsidRPr="00BF2B45" w14:paraId="210D222E"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68A8A69A" w14:textId="77777777" w:rsidR="00D102E0" w:rsidRPr="00BF2B45" w:rsidRDefault="00D102E0" w:rsidP="00BE1198">
            <w:pPr>
              <w:rPr>
                <w:rFonts w:ascii="Arial" w:hAnsi="Arial" w:cs="Arial"/>
              </w:rPr>
            </w:pPr>
            <w:r w:rsidRPr="00BF2B45">
              <w:rPr>
                <w:rFonts w:ascii="Arial" w:hAnsi="Arial" w:cs="Arial"/>
              </w:rPr>
              <w:t>1.</w:t>
            </w:r>
          </w:p>
        </w:tc>
        <w:tc>
          <w:tcPr>
            <w:tcW w:w="3420" w:type="dxa"/>
          </w:tcPr>
          <w:p w14:paraId="290C4B4C" w14:textId="77777777" w:rsidR="00D102E0" w:rsidRPr="00BF2B45" w:rsidRDefault="00D102E0" w:rsidP="00BE1198">
            <w:pPr>
              <w:rPr>
                <w:rFonts w:ascii="Arial" w:hAnsi="Arial" w:cs="Arial"/>
              </w:rPr>
            </w:pPr>
            <w:r w:rsidRPr="00BF2B45">
              <w:rPr>
                <w:rFonts w:ascii="Arial" w:hAnsi="Arial" w:cs="Arial"/>
              </w:rPr>
              <w:t>Mechanical strength of  Tension fitting(excluding dead end  clamp)</w:t>
            </w:r>
          </w:p>
        </w:tc>
        <w:tc>
          <w:tcPr>
            <w:tcW w:w="1080" w:type="dxa"/>
          </w:tcPr>
          <w:p w14:paraId="57B164EB" w14:textId="77777777" w:rsidR="00D102E0" w:rsidRPr="00BF2B45" w:rsidRDefault="00D102E0" w:rsidP="00BE1198">
            <w:pPr>
              <w:jc w:val="center"/>
              <w:rPr>
                <w:rFonts w:ascii="Arial" w:hAnsi="Arial" w:cs="Arial"/>
              </w:rPr>
            </w:pPr>
            <w:r w:rsidRPr="00BF2B45">
              <w:rPr>
                <w:rFonts w:ascii="Arial" w:hAnsi="Arial" w:cs="Arial"/>
              </w:rPr>
              <w:t>KN</w:t>
            </w:r>
          </w:p>
        </w:tc>
        <w:tc>
          <w:tcPr>
            <w:tcW w:w="1980" w:type="dxa"/>
          </w:tcPr>
          <w:p w14:paraId="4B79820F" w14:textId="77777777" w:rsidR="00D102E0" w:rsidRPr="00BF2B45" w:rsidRDefault="00D102E0" w:rsidP="00BE1198">
            <w:pPr>
              <w:rPr>
                <w:rFonts w:ascii="Arial" w:hAnsi="Arial" w:cs="Arial"/>
              </w:rPr>
            </w:pPr>
            <w:r w:rsidRPr="00BF2B45">
              <w:rPr>
                <w:rFonts w:ascii="Arial" w:hAnsi="Arial" w:cs="Arial"/>
              </w:rPr>
              <w:t>120</w:t>
            </w:r>
          </w:p>
        </w:tc>
        <w:tc>
          <w:tcPr>
            <w:tcW w:w="2700" w:type="dxa"/>
          </w:tcPr>
          <w:p w14:paraId="0F7F4880" w14:textId="77777777" w:rsidR="00D102E0" w:rsidRPr="00BF2B45" w:rsidRDefault="00D102E0" w:rsidP="00BE1198">
            <w:pPr>
              <w:rPr>
                <w:rFonts w:ascii="Arial" w:hAnsi="Arial" w:cs="Arial"/>
              </w:rPr>
            </w:pPr>
            <w:r w:rsidRPr="00BF2B45">
              <w:rPr>
                <w:rFonts w:ascii="Arial" w:hAnsi="Arial" w:cs="Arial"/>
              </w:rPr>
              <w:t>2x120</w:t>
            </w:r>
          </w:p>
        </w:tc>
      </w:tr>
      <w:tr w:rsidR="00D102E0" w:rsidRPr="00BF2B45" w14:paraId="24B4343B"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0FE503B9" w14:textId="77777777" w:rsidR="00D102E0" w:rsidRPr="00BF2B45" w:rsidRDefault="00D102E0" w:rsidP="00BE1198">
            <w:pPr>
              <w:rPr>
                <w:rFonts w:ascii="Arial" w:hAnsi="Arial" w:cs="Arial"/>
              </w:rPr>
            </w:pPr>
            <w:r w:rsidRPr="00BF2B45">
              <w:rPr>
                <w:rFonts w:ascii="Arial" w:hAnsi="Arial" w:cs="Arial"/>
              </w:rPr>
              <w:t>2.</w:t>
            </w:r>
          </w:p>
        </w:tc>
        <w:tc>
          <w:tcPr>
            <w:tcW w:w="3420" w:type="dxa"/>
          </w:tcPr>
          <w:p w14:paraId="5FCC8ED8" w14:textId="77777777" w:rsidR="00D102E0" w:rsidRPr="00BF2B45" w:rsidRDefault="00D102E0" w:rsidP="00BE1198">
            <w:pPr>
              <w:ind w:right="144"/>
              <w:rPr>
                <w:rFonts w:ascii="Arial" w:hAnsi="Arial" w:cs="Arial"/>
              </w:rPr>
            </w:pPr>
            <w:r w:rsidRPr="00BF2B45">
              <w:rPr>
                <w:rFonts w:ascii="Arial" w:hAnsi="Arial" w:cs="Arial"/>
              </w:rPr>
              <w:t>Type of dead end assembly</w:t>
            </w:r>
          </w:p>
        </w:tc>
        <w:tc>
          <w:tcPr>
            <w:tcW w:w="1080" w:type="dxa"/>
          </w:tcPr>
          <w:p w14:paraId="4590EEFA" w14:textId="77777777" w:rsidR="00D102E0" w:rsidRPr="00BF2B45" w:rsidRDefault="00D102E0" w:rsidP="00BE1198">
            <w:pPr>
              <w:ind w:left="144" w:right="144"/>
              <w:jc w:val="center"/>
              <w:rPr>
                <w:rFonts w:ascii="Arial" w:hAnsi="Arial" w:cs="Arial"/>
              </w:rPr>
            </w:pPr>
          </w:p>
        </w:tc>
        <w:tc>
          <w:tcPr>
            <w:tcW w:w="4680" w:type="dxa"/>
            <w:gridSpan w:val="2"/>
          </w:tcPr>
          <w:p w14:paraId="642CC5FC" w14:textId="77777777" w:rsidR="00D102E0" w:rsidRPr="00BF2B45" w:rsidRDefault="00D102E0" w:rsidP="00BE1198">
            <w:pPr>
              <w:rPr>
                <w:rFonts w:ascii="Arial" w:hAnsi="Arial" w:cs="Arial"/>
              </w:rPr>
            </w:pPr>
            <w:r w:rsidRPr="00BF2B45">
              <w:rPr>
                <w:rFonts w:ascii="Arial" w:hAnsi="Arial" w:cs="Arial"/>
              </w:rPr>
              <w:t xml:space="preserve">Compression </w:t>
            </w:r>
          </w:p>
        </w:tc>
      </w:tr>
      <w:tr w:rsidR="00D102E0" w:rsidRPr="00BF2B45" w14:paraId="63ADFD5C"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3044938D" w14:textId="77777777" w:rsidR="00D102E0" w:rsidRPr="00BF2B45" w:rsidRDefault="00D102E0" w:rsidP="00BE1198">
            <w:pPr>
              <w:rPr>
                <w:rFonts w:ascii="Arial" w:hAnsi="Arial" w:cs="Arial"/>
              </w:rPr>
            </w:pPr>
            <w:r w:rsidRPr="00BF2B45">
              <w:rPr>
                <w:rFonts w:ascii="Arial" w:hAnsi="Arial" w:cs="Arial"/>
              </w:rPr>
              <w:t>3.</w:t>
            </w:r>
          </w:p>
        </w:tc>
        <w:tc>
          <w:tcPr>
            <w:tcW w:w="3420" w:type="dxa"/>
          </w:tcPr>
          <w:p w14:paraId="51DD5313" w14:textId="77777777" w:rsidR="00D102E0" w:rsidRPr="00BF2B45" w:rsidRDefault="00D102E0" w:rsidP="00BE1198">
            <w:pPr>
              <w:ind w:right="144"/>
              <w:rPr>
                <w:rFonts w:ascii="Arial" w:hAnsi="Arial" w:cs="Arial"/>
              </w:rPr>
            </w:pPr>
            <w:r w:rsidRPr="00BF2B45">
              <w:rPr>
                <w:rFonts w:ascii="Arial" w:hAnsi="Arial" w:cs="Arial"/>
              </w:rPr>
              <w:t>Compression pressure</w:t>
            </w:r>
          </w:p>
        </w:tc>
        <w:tc>
          <w:tcPr>
            <w:tcW w:w="1080" w:type="dxa"/>
          </w:tcPr>
          <w:p w14:paraId="32C8EB5A" w14:textId="77777777" w:rsidR="00D102E0" w:rsidRPr="00BF2B45" w:rsidRDefault="00D102E0" w:rsidP="00BE1198">
            <w:pPr>
              <w:ind w:left="144" w:right="144"/>
              <w:jc w:val="center"/>
              <w:rPr>
                <w:rFonts w:ascii="Arial" w:hAnsi="Arial" w:cs="Arial"/>
              </w:rPr>
            </w:pPr>
            <w:r w:rsidRPr="00BF2B45">
              <w:rPr>
                <w:rFonts w:ascii="Arial" w:hAnsi="Arial" w:cs="Arial"/>
              </w:rPr>
              <w:t>MT</w:t>
            </w:r>
          </w:p>
        </w:tc>
        <w:tc>
          <w:tcPr>
            <w:tcW w:w="4680" w:type="dxa"/>
            <w:gridSpan w:val="2"/>
          </w:tcPr>
          <w:p w14:paraId="60F9A14D" w14:textId="77777777" w:rsidR="00D102E0" w:rsidRPr="00BF2B45" w:rsidRDefault="00D102E0" w:rsidP="00BE1198">
            <w:pPr>
              <w:rPr>
                <w:rFonts w:ascii="Arial" w:hAnsi="Arial" w:cs="Arial"/>
              </w:rPr>
            </w:pPr>
            <w:r w:rsidRPr="00BF2B45">
              <w:rPr>
                <w:rFonts w:ascii="Arial" w:hAnsi="Arial" w:cs="Arial"/>
              </w:rPr>
              <w:t>100</w:t>
            </w:r>
          </w:p>
        </w:tc>
      </w:tr>
      <w:tr w:rsidR="00D102E0" w:rsidRPr="00BF2B45" w14:paraId="33FF68EC"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24DD8BF7" w14:textId="77777777" w:rsidR="00D102E0" w:rsidRPr="00BF2B45" w:rsidRDefault="00D102E0" w:rsidP="00BE1198">
            <w:pPr>
              <w:rPr>
                <w:rFonts w:ascii="Arial" w:hAnsi="Arial" w:cs="Arial"/>
              </w:rPr>
            </w:pPr>
            <w:r w:rsidRPr="00BF2B45">
              <w:rPr>
                <w:rFonts w:ascii="Arial" w:hAnsi="Arial" w:cs="Arial"/>
              </w:rPr>
              <w:t>4.</w:t>
            </w:r>
          </w:p>
        </w:tc>
        <w:tc>
          <w:tcPr>
            <w:tcW w:w="3420" w:type="dxa"/>
          </w:tcPr>
          <w:p w14:paraId="624F3887" w14:textId="77777777" w:rsidR="00D102E0" w:rsidRPr="00BF2B45" w:rsidRDefault="00D102E0" w:rsidP="00BE1198">
            <w:pPr>
              <w:ind w:right="144"/>
              <w:rPr>
                <w:rFonts w:ascii="Arial" w:hAnsi="Arial" w:cs="Arial"/>
              </w:rPr>
            </w:pPr>
            <w:r w:rsidRPr="00BF2B45">
              <w:rPr>
                <w:rFonts w:ascii="Arial" w:hAnsi="Arial" w:cs="Arial"/>
              </w:rPr>
              <w:t>Maximum electrical resistance of dead end assembly as a percentage of equivalent length of Conductor</w:t>
            </w:r>
          </w:p>
        </w:tc>
        <w:tc>
          <w:tcPr>
            <w:tcW w:w="1080" w:type="dxa"/>
          </w:tcPr>
          <w:p w14:paraId="14387CEB" w14:textId="77777777" w:rsidR="00D102E0" w:rsidRPr="00BF2B45" w:rsidRDefault="00D102E0" w:rsidP="00BE1198">
            <w:pPr>
              <w:ind w:left="144" w:right="144"/>
              <w:jc w:val="center"/>
              <w:rPr>
                <w:rFonts w:ascii="Arial" w:hAnsi="Arial" w:cs="Arial"/>
              </w:rPr>
            </w:pPr>
            <w:r w:rsidRPr="00BF2B45">
              <w:rPr>
                <w:rFonts w:ascii="Arial" w:hAnsi="Arial" w:cs="Arial"/>
              </w:rPr>
              <w:t>%</w:t>
            </w:r>
          </w:p>
        </w:tc>
        <w:tc>
          <w:tcPr>
            <w:tcW w:w="4680" w:type="dxa"/>
            <w:gridSpan w:val="2"/>
          </w:tcPr>
          <w:p w14:paraId="561D1019" w14:textId="77777777" w:rsidR="00D102E0" w:rsidRPr="00BF2B45" w:rsidRDefault="00D102E0" w:rsidP="00BE1198">
            <w:pPr>
              <w:rPr>
                <w:rFonts w:ascii="Arial" w:hAnsi="Arial" w:cs="Arial"/>
              </w:rPr>
            </w:pPr>
            <w:r w:rsidRPr="00BF2B45">
              <w:rPr>
                <w:rFonts w:ascii="Arial" w:hAnsi="Arial" w:cs="Arial"/>
              </w:rPr>
              <w:t>75</w:t>
            </w:r>
          </w:p>
        </w:tc>
      </w:tr>
      <w:tr w:rsidR="00D102E0" w:rsidRPr="00BF2B45" w14:paraId="4E456790"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6868F767" w14:textId="77777777" w:rsidR="00D102E0" w:rsidRPr="00BF2B45" w:rsidRDefault="00D102E0" w:rsidP="00BE1198">
            <w:pPr>
              <w:rPr>
                <w:rFonts w:ascii="Arial" w:hAnsi="Arial" w:cs="Arial"/>
              </w:rPr>
            </w:pPr>
            <w:r w:rsidRPr="00BF2B45">
              <w:rPr>
                <w:rFonts w:ascii="Arial" w:hAnsi="Arial" w:cs="Arial"/>
              </w:rPr>
              <w:t>5.</w:t>
            </w:r>
          </w:p>
        </w:tc>
        <w:tc>
          <w:tcPr>
            <w:tcW w:w="3420" w:type="dxa"/>
          </w:tcPr>
          <w:p w14:paraId="1DE82A2C" w14:textId="77777777" w:rsidR="00D102E0" w:rsidRPr="00BF2B45" w:rsidRDefault="00D102E0" w:rsidP="00BE1198">
            <w:pPr>
              <w:ind w:right="144"/>
              <w:rPr>
                <w:rFonts w:ascii="Arial" w:hAnsi="Arial" w:cs="Arial"/>
              </w:rPr>
            </w:pPr>
            <w:r w:rsidRPr="00BF2B45">
              <w:rPr>
                <w:rFonts w:ascii="Arial" w:hAnsi="Arial" w:cs="Arial"/>
              </w:rPr>
              <w:t xml:space="preserve">Slip strength of dead end assembly </w:t>
            </w:r>
          </w:p>
        </w:tc>
        <w:tc>
          <w:tcPr>
            <w:tcW w:w="1080" w:type="dxa"/>
          </w:tcPr>
          <w:p w14:paraId="6EA6A835" w14:textId="77777777" w:rsidR="00D102E0" w:rsidRPr="00BF2B45" w:rsidRDefault="00D102E0" w:rsidP="00BE1198">
            <w:pPr>
              <w:ind w:left="144" w:right="144"/>
              <w:jc w:val="center"/>
              <w:rPr>
                <w:rFonts w:ascii="Arial" w:hAnsi="Arial" w:cs="Arial"/>
              </w:rPr>
            </w:pPr>
            <w:r w:rsidRPr="00BF2B45">
              <w:rPr>
                <w:rFonts w:ascii="Arial" w:hAnsi="Arial" w:cs="Arial"/>
              </w:rPr>
              <w:t>KN</w:t>
            </w:r>
          </w:p>
        </w:tc>
        <w:tc>
          <w:tcPr>
            <w:tcW w:w="4680" w:type="dxa"/>
            <w:gridSpan w:val="2"/>
          </w:tcPr>
          <w:p w14:paraId="0A8FEB60" w14:textId="77777777" w:rsidR="00D102E0" w:rsidRPr="00BF2B45" w:rsidRDefault="00D102E0" w:rsidP="00BE1198">
            <w:pPr>
              <w:rPr>
                <w:rFonts w:ascii="Arial" w:hAnsi="Arial" w:cs="Arial"/>
              </w:rPr>
            </w:pPr>
            <w:r w:rsidRPr="00BF2B45">
              <w:rPr>
                <w:rFonts w:ascii="Arial" w:hAnsi="Arial" w:cs="Arial"/>
              </w:rPr>
              <w:t>123.80</w:t>
            </w:r>
          </w:p>
        </w:tc>
      </w:tr>
      <w:tr w:rsidR="00D102E0" w:rsidRPr="00BF2B45" w14:paraId="69839A8A"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57A2E729" w14:textId="77777777" w:rsidR="00D102E0" w:rsidRPr="00BF2B45" w:rsidRDefault="00D102E0" w:rsidP="00BE1198">
            <w:pPr>
              <w:rPr>
                <w:rFonts w:ascii="Arial" w:hAnsi="Arial" w:cs="Arial"/>
              </w:rPr>
            </w:pPr>
            <w:r w:rsidRPr="00BF2B45">
              <w:rPr>
                <w:rFonts w:ascii="Arial" w:hAnsi="Arial" w:cs="Arial"/>
              </w:rPr>
              <w:t>6.</w:t>
            </w:r>
          </w:p>
        </w:tc>
        <w:tc>
          <w:tcPr>
            <w:tcW w:w="3420" w:type="dxa"/>
          </w:tcPr>
          <w:p w14:paraId="1F8B06A8" w14:textId="77777777" w:rsidR="00D102E0" w:rsidRPr="00BF2B45" w:rsidRDefault="00D102E0" w:rsidP="00BE1198">
            <w:pPr>
              <w:rPr>
                <w:rFonts w:ascii="Arial" w:hAnsi="Arial" w:cs="Arial"/>
              </w:rPr>
            </w:pPr>
            <w:r w:rsidRPr="00BF2B45">
              <w:rPr>
                <w:rFonts w:ascii="Arial" w:hAnsi="Arial" w:cs="Arial"/>
              </w:rPr>
              <w:t>Galvanising</w:t>
            </w:r>
          </w:p>
        </w:tc>
        <w:tc>
          <w:tcPr>
            <w:tcW w:w="1080" w:type="dxa"/>
          </w:tcPr>
          <w:p w14:paraId="338B310D" w14:textId="77777777" w:rsidR="00D102E0" w:rsidRPr="00BF2B45" w:rsidRDefault="00D102E0" w:rsidP="00BE1198">
            <w:pPr>
              <w:rPr>
                <w:rFonts w:ascii="Arial" w:hAnsi="Arial" w:cs="Arial"/>
              </w:rPr>
            </w:pPr>
          </w:p>
        </w:tc>
        <w:tc>
          <w:tcPr>
            <w:tcW w:w="4680" w:type="dxa"/>
            <w:gridSpan w:val="2"/>
          </w:tcPr>
          <w:p w14:paraId="7DE58747" w14:textId="77777777" w:rsidR="00D102E0" w:rsidRPr="00BF2B45" w:rsidRDefault="00D102E0" w:rsidP="00BE1198">
            <w:pPr>
              <w:rPr>
                <w:rFonts w:ascii="Arial" w:hAnsi="Arial" w:cs="Arial"/>
              </w:rPr>
            </w:pPr>
          </w:p>
        </w:tc>
      </w:tr>
      <w:tr w:rsidR="00D102E0" w:rsidRPr="00BF2B45" w14:paraId="25DB6424"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78CC81C3" w14:textId="77777777" w:rsidR="00D102E0" w:rsidRPr="00BF2B45" w:rsidRDefault="00D102E0" w:rsidP="00BE1198">
            <w:pPr>
              <w:jc w:val="right"/>
              <w:rPr>
                <w:rFonts w:ascii="Arial" w:hAnsi="Arial" w:cs="Arial"/>
              </w:rPr>
            </w:pPr>
            <w:r w:rsidRPr="00BF2B45">
              <w:rPr>
                <w:rFonts w:ascii="Arial" w:hAnsi="Arial" w:cs="Arial"/>
              </w:rPr>
              <w:t>a)</w:t>
            </w:r>
          </w:p>
        </w:tc>
        <w:tc>
          <w:tcPr>
            <w:tcW w:w="3420" w:type="dxa"/>
          </w:tcPr>
          <w:p w14:paraId="589B09AE" w14:textId="77777777" w:rsidR="00D102E0" w:rsidRPr="00BF2B45" w:rsidRDefault="00D102E0" w:rsidP="00BE1198">
            <w:pPr>
              <w:rPr>
                <w:rFonts w:ascii="Arial" w:hAnsi="Arial" w:cs="Arial"/>
              </w:rPr>
            </w:pPr>
            <w:r w:rsidRPr="00BF2B45">
              <w:rPr>
                <w:rFonts w:ascii="Arial" w:hAnsi="Arial" w:cs="Arial"/>
              </w:rPr>
              <w:t xml:space="preserve">Minimum weight of Zinc coating for steel parts </w:t>
            </w:r>
          </w:p>
        </w:tc>
        <w:tc>
          <w:tcPr>
            <w:tcW w:w="1080" w:type="dxa"/>
          </w:tcPr>
          <w:p w14:paraId="4ECF2B28" w14:textId="77777777" w:rsidR="00D102E0" w:rsidRPr="00BF2B45" w:rsidRDefault="00D102E0" w:rsidP="00BE1198">
            <w:pPr>
              <w:rPr>
                <w:rFonts w:ascii="Arial" w:hAnsi="Arial" w:cs="Arial"/>
              </w:rPr>
            </w:pPr>
            <w:r w:rsidRPr="00BF2B45">
              <w:rPr>
                <w:rFonts w:ascii="Arial" w:hAnsi="Arial" w:cs="Arial"/>
              </w:rPr>
              <w:t>gm/m</w:t>
            </w:r>
            <w:r w:rsidRPr="00BF2B45">
              <w:rPr>
                <w:rFonts w:ascii="Arial" w:hAnsi="Arial" w:cs="Arial"/>
                <w:vertAlign w:val="superscript"/>
              </w:rPr>
              <w:t>2</w:t>
            </w:r>
          </w:p>
        </w:tc>
        <w:tc>
          <w:tcPr>
            <w:tcW w:w="4680" w:type="dxa"/>
            <w:gridSpan w:val="2"/>
          </w:tcPr>
          <w:p w14:paraId="7CB77A4A" w14:textId="77777777" w:rsidR="00D102E0" w:rsidRPr="00BF2B45" w:rsidRDefault="00D102E0" w:rsidP="00BE1198">
            <w:pPr>
              <w:rPr>
                <w:rFonts w:ascii="Arial" w:hAnsi="Arial" w:cs="Arial"/>
              </w:rPr>
            </w:pPr>
            <w:r w:rsidRPr="00BF2B45">
              <w:rPr>
                <w:rFonts w:ascii="Arial" w:hAnsi="Arial" w:cs="Arial"/>
              </w:rPr>
              <w:t>600</w:t>
            </w:r>
          </w:p>
        </w:tc>
      </w:tr>
      <w:tr w:rsidR="00D102E0" w:rsidRPr="00BF2B45" w14:paraId="69E2DDC9"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6C9D8B46" w14:textId="77777777" w:rsidR="00D102E0" w:rsidRPr="00BF2B45" w:rsidRDefault="00D102E0" w:rsidP="00BE1198">
            <w:pPr>
              <w:jc w:val="right"/>
              <w:rPr>
                <w:rFonts w:ascii="Arial" w:hAnsi="Arial" w:cs="Arial"/>
              </w:rPr>
            </w:pPr>
            <w:r w:rsidRPr="00BF2B45">
              <w:rPr>
                <w:rFonts w:ascii="Arial" w:hAnsi="Arial" w:cs="Arial"/>
              </w:rPr>
              <w:t>b)</w:t>
            </w:r>
          </w:p>
        </w:tc>
        <w:tc>
          <w:tcPr>
            <w:tcW w:w="3420" w:type="dxa"/>
          </w:tcPr>
          <w:p w14:paraId="72F4E03B" w14:textId="77777777" w:rsidR="00D102E0" w:rsidRPr="00BF2B45" w:rsidRDefault="00D102E0" w:rsidP="00BE1198">
            <w:pPr>
              <w:rPr>
                <w:rFonts w:ascii="Arial" w:hAnsi="Arial" w:cs="Arial"/>
              </w:rPr>
            </w:pPr>
            <w:r w:rsidRPr="00BF2B45">
              <w:rPr>
                <w:rFonts w:ascii="Arial" w:hAnsi="Arial" w:cs="Arial"/>
              </w:rPr>
              <w:t>Purity of Zinc used for galvanising</w:t>
            </w:r>
          </w:p>
        </w:tc>
        <w:tc>
          <w:tcPr>
            <w:tcW w:w="1080" w:type="dxa"/>
          </w:tcPr>
          <w:p w14:paraId="374B358A" w14:textId="77777777" w:rsidR="00D102E0" w:rsidRPr="00BF2B45" w:rsidRDefault="00D102E0" w:rsidP="00BE1198">
            <w:pPr>
              <w:rPr>
                <w:rFonts w:ascii="Arial" w:hAnsi="Arial" w:cs="Arial"/>
              </w:rPr>
            </w:pPr>
            <w:r w:rsidRPr="00BF2B45">
              <w:rPr>
                <w:rFonts w:ascii="Arial" w:hAnsi="Arial" w:cs="Arial"/>
              </w:rPr>
              <w:t>%</w:t>
            </w:r>
          </w:p>
        </w:tc>
        <w:tc>
          <w:tcPr>
            <w:tcW w:w="4680" w:type="dxa"/>
            <w:gridSpan w:val="2"/>
          </w:tcPr>
          <w:p w14:paraId="5B51BD95" w14:textId="77777777" w:rsidR="00D102E0" w:rsidRPr="00BF2B45" w:rsidRDefault="00D102E0" w:rsidP="00BE1198">
            <w:pPr>
              <w:rPr>
                <w:rFonts w:ascii="Arial" w:hAnsi="Arial" w:cs="Arial"/>
              </w:rPr>
            </w:pPr>
            <w:r w:rsidRPr="00BF2B45">
              <w:rPr>
                <w:rFonts w:ascii="Arial" w:hAnsi="Arial" w:cs="Arial"/>
              </w:rPr>
              <w:t>99.95 (IS 209) or 98.5 (IS 13229)</w:t>
            </w:r>
          </w:p>
        </w:tc>
      </w:tr>
      <w:tr w:rsidR="00D102E0" w:rsidRPr="00BF2B45" w14:paraId="6C74CFC0"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3F634DFF" w14:textId="77777777" w:rsidR="00D102E0" w:rsidRPr="00BF2B45" w:rsidRDefault="00D102E0" w:rsidP="00BE1198">
            <w:pPr>
              <w:jc w:val="right"/>
              <w:rPr>
                <w:rFonts w:ascii="Arial" w:hAnsi="Arial" w:cs="Arial"/>
              </w:rPr>
            </w:pPr>
            <w:r w:rsidRPr="00BF2B45">
              <w:rPr>
                <w:rFonts w:ascii="Arial" w:hAnsi="Arial" w:cs="Arial"/>
              </w:rPr>
              <w:t>c)</w:t>
            </w:r>
          </w:p>
        </w:tc>
        <w:tc>
          <w:tcPr>
            <w:tcW w:w="3420" w:type="dxa"/>
          </w:tcPr>
          <w:p w14:paraId="5FB411A4" w14:textId="77777777" w:rsidR="00D102E0" w:rsidRPr="00BF2B45" w:rsidRDefault="00D102E0" w:rsidP="00BE1198">
            <w:pPr>
              <w:rPr>
                <w:rFonts w:ascii="Arial" w:hAnsi="Arial" w:cs="Arial"/>
              </w:rPr>
            </w:pPr>
            <w:r w:rsidRPr="00BF2B45">
              <w:rPr>
                <w:rFonts w:ascii="Arial" w:hAnsi="Arial" w:cs="Arial"/>
              </w:rPr>
              <w:t>Min. No. of dips in standard preece test the ferrous parts can withstand (wherever applicable)</w:t>
            </w:r>
          </w:p>
        </w:tc>
        <w:tc>
          <w:tcPr>
            <w:tcW w:w="1080" w:type="dxa"/>
          </w:tcPr>
          <w:p w14:paraId="1A15B0E6" w14:textId="77777777" w:rsidR="00D102E0" w:rsidRPr="00BF2B45" w:rsidRDefault="00D102E0" w:rsidP="00BE1198">
            <w:pPr>
              <w:rPr>
                <w:rFonts w:ascii="Arial" w:hAnsi="Arial" w:cs="Arial"/>
              </w:rPr>
            </w:pPr>
            <w:r w:rsidRPr="00BF2B45">
              <w:rPr>
                <w:rFonts w:ascii="Arial" w:hAnsi="Arial" w:cs="Arial"/>
              </w:rPr>
              <w:t>No.</w:t>
            </w:r>
          </w:p>
        </w:tc>
        <w:tc>
          <w:tcPr>
            <w:tcW w:w="4680" w:type="dxa"/>
            <w:gridSpan w:val="2"/>
          </w:tcPr>
          <w:p w14:paraId="4D3025BF" w14:textId="77777777" w:rsidR="00D102E0" w:rsidRPr="00BF2B45" w:rsidRDefault="00D102E0" w:rsidP="00BE1198">
            <w:pPr>
              <w:rPr>
                <w:rFonts w:ascii="Arial" w:hAnsi="Arial" w:cs="Arial"/>
              </w:rPr>
            </w:pPr>
            <w:r w:rsidRPr="00BF2B45">
              <w:rPr>
                <w:rFonts w:ascii="Arial" w:hAnsi="Arial" w:cs="Arial"/>
              </w:rPr>
              <w:t>a) Fasteners: 4 dips of 1 minute</w:t>
            </w:r>
          </w:p>
          <w:p w14:paraId="4B24E116" w14:textId="77777777" w:rsidR="00D102E0" w:rsidRPr="00BF2B45" w:rsidRDefault="00D102E0" w:rsidP="00BE1198">
            <w:pPr>
              <w:rPr>
                <w:rFonts w:ascii="Arial" w:hAnsi="Arial" w:cs="Arial"/>
              </w:rPr>
            </w:pPr>
            <w:r w:rsidRPr="00BF2B45">
              <w:rPr>
                <w:rFonts w:ascii="Arial" w:hAnsi="Arial" w:cs="Arial"/>
              </w:rPr>
              <w:t>b) Spring washers: 3 dips of 1 minute &amp;</w:t>
            </w:r>
          </w:p>
          <w:p w14:paraId="60DBD485" w14:textId="77777777" w:rsidR="00D102E0" w:rsidRPr="00BF2B45" w:rsidRDefault="00D102E0" w:rsidP="00BE1198">
            <w:pPr>
              <w:rPr>
                <w:rFonts w:ascii="Arial" w:hAnsi="Arial" w:cs="Arial"/>
              </w:rPr>
            </w:pPr>
            <w:r w:rsidRPr="00BF2B45">
              <w:rPr>
                <w:rFonts w:ascii="Arial" w:hAnsi="Arial" w:cs="Arial"/>
              </w:rPr>
              <w:t>c) all others: 6 dips of 1 minute</w:t>
            </w:r>
          </w:p>
        </w:tc>
      </w:tr>
    </w:tbl>
    <w:p w14:paraId="5852E5FF" w14:textId="77777777" w:rsidR="00D102E0" w:rsidRPr="00BF2B45" w:rsidRDefault="00D102E0" w:rsidP="00D102E0">
      <w:pPr>
        <w:tabs>
          <w:tab w:val="left" w:pos="3060"/>
          <w:tab w:val="left" w:pos="3420"/>
        </w:tabs>
        <w:autoSpaceDE w:val="0"/>
        <w:autoSpaceDN w:val="0"/>
        <w:adjustRightInd w:val="0"/>
        <w:spacing w:after="113"/>
        <w:jc w:val="both"/>
        <w:rPr>
          <w:rFonts w:ascii="Arial" w:hAnsi="Arial" w:cs="Arial"/>
        </w:rPr>
      </w:pPr>
    </w:p>
    <w:p w14:paraId="7F4E3B2E" w14:textId="77777777" w:rsidR="00D102E0" w:rsidRPr="00BF2B45" w:rsidRDefault="00D102E0" w:rsidP="00D102E0">
      <w:pPr>
        <w:ind w:left="540" w:hanging="720"/>
        <w:rPr>
          <w:rFonts w:ascii="Arial" w:hAnsi="Arial" w:cs="Arial"/>
          <w:b/>
          <w:bCs/>
        </w:rPr>
      </w:pPr>
      <w:r w:rsidRPr="00BF2B45">
        <w:rPr>
          <w:rFonts w:ascii="Arial" w:hAnsi="Arial" w:cs="Arial"/>
          <w:b/>
          <w:bCs/>
        </w:rPr>
        <w:t>E. Accessories for ACSR ZEBRA conductor for 220 kV transmission line</w:t>
      </w:r>
    </w:p>
    <w:tbl>
      <w:tblPr>
        <w:tblW w:w="9360" w:type="dxa"/>
        <w:tblInd w:w="-72" w:type="dxa"/>
        <w:tblLayout w:type="fixed"/>
        <w:tblLook w:val="01E0" w:firstRow="1" w:lastRow="1" w:firstColumn="1" w:lastColumn="1" w:noHBand="0" w:noVBand="0"/>
      </w:tblPr>
      <w:tblGrid>
        <w:gridCol w:w="720"/>
        <w:gridCol w:w="3420"/>
        <w:gridCol w:w="1080"/>
        <w:gridCol w:w="2340"/>
        <w:gridCol w:w="1800"/>
      </w:tblGrid>
      <w:tr w:rsidR="00D102E0" w:rsidRPr="00BF2B45" w14:paraId="1D884900" w14:textId="77777777" w:rsidTr="00BE1198">
        <w:trPr>
          <w:trHeight w:val="360"/>
        </w:trPr>
        <w:tc>
          <w:tcPr>
            <w:tcW w:w="9360" w:type="dxa"/>
            <w:gridSpan w:val="5"/>
          </w:tcPr>
          <w:p w14:paraId="774141DA" w14:textId="77777777" w:rsidR="00D102E0" w:rsidRPr="00BF2B45" w:rsidRDefault="00D102E0" w:rsidP="00BE1198">
            <w:pPr>
              <w:rPr>
                <w:rFonts w:ascii="Arial" w:hAnsi="Arial" w:cs="Arial"/>
              </w:rPr>
            </w:pPr>
            <w:r w:rsidRPr="00BF2B45">
              <w:rPr>
                <w:rFonts w:ascii="Arial" w:hAnsi="Arial" w:cs="Arial"/>
                <w:b/>
                <w:bCs/>
              </w:rPr>
              <w:t>1.         Mid span compression Joint for ACSR ZEBRA Conductor</w:t>
            </w:r>
          </w:p>
        </w:tc>
      </w:tr>
      <w:tr w:rsidR="00D102E0" w:rsidRPr="00BF2B45" w14:paraId="2ED8D20E"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106541C5" w14:textId="77777777" w:rsidR="00D102E0" w:rsidRPr="00BF2B45" w:rsidRDefault="00D102E0" w:rsidP="00BE1198">
            <w:pPr>
              <w:rPr>
                <w:rFonts w:ascii="Arial" w:hAnsi="Arial" w:cs="Arial"/>
                <w:b/>
                <w:bCs/>
              </w:rPr>
            </w:pPr>
            <w:r w:rsidRPr="00BF2B45">
              <w:rPr>
                <w:rFonts w:ascii="Arial" w:hAnsi="Arial" w:cs="Arial"/>
                <w:b/>
                <w:bCs/>
              </w:rPr>
              <w:t>Sl.</w:t>
            </w:r>
          </w:p>
        </w:tc>
        <w:tc>
          <w:tcPr>
            <w:tcW w:w="3420" w:type="dxa"/>
          </w:tcPr>
          <w:p w14:paraId="1798E1F5" w14:textId="77777777" w:rsidR="00D102E0" w:rsidRPr="00BF2B45" w:rsidRDefault="00D102E0" w:rsidP="00BE1198">
            <w:pPr>
              <w:rPr>
                <w:rFonts w:ascii="Arial" w:hAnsi="Arial" w:cs="Arial"/>
                <w:b/>
                <w:bCs/>
              </w:rPr>
            </w:pPr>
            <w:r w:rsidRPr="00BF2B45">
              <w:rPr>
                <w:rFonts w:ascii="Arial" w:hAnsi="Arial" w:cs="Arial"/>
                <w:b/>
                <w:bCs/>
              </w:rPr>
              <w:t>Description</w:t>
            </w:r>
          </w:p>
        </w:tc>
        <w:tc>
          <w:tcPr>
            <w:tcW w:w="1080" w:type="dxa"/>
          </w:tcPr>
          <w:p w14:paraId="5F21411B" w14:textId="77777777" w:rsidR="00D102E0" w:rsidRPr="00BF2B45" w:rsidRDefault="00D102E0" w:rsidP="00BE1198">
            <w:pPr>
              <w:rPr>
                <w:rFonts w:ascii="Arial" w:hAnsi="Arial" w:cs="Arial"/>
                <w:b/>
                <w:bCs/>
              </w:rPr>
            </w:pPr>
            <w:r w:rsidRPr="00BF2B45">
              <w:rPr>
                <w:rFonts w:ascii="Arial" w:hAnsi="Arial" w:cs="Arial"/>
                <w:b/>
                <w:bCs/>
              </w:rPr>
              <w:t>Unit</w:t>
            </w:r>
          </w:p>
        </w:tc>
        <w:tc>
          <w:tcPr>
            <w:tcW w:w="4140" w:type="dxa"/>
            <w:gridSpan w:val="2"/>
          </w:tcPr>
          <w:p w14:paraId="19CB7F21" w14:textId="77777777" w:rsidR="00D102E0" w:rsidRPr="00BF2B45" w:rsidRDefault="00D102E0" w:rsidP="00BE1198">
            <w:pPr>
              <w:jc w:val="center"/>
              <w:rPr>
                <w:rFonts w:ascii="Arial" w:hAnsi="Arial" w:cs="Arial"/>
                <w:b/>
                <w:bCs/>
              </w:rPr>
            </w:pPr>
            <w:r w:rsidRPr="00BF2B45">
              <w:rPr>
                <w:rFonts w:ascii="Arial" w:hAnsi="Arial" w:cs="Arial"/>
                <w:b/>
                <w:bCs/>
              </w:rPr>
              <w:t>Particulars/ Value</w:t>
            </w:r>
          </w:p>
        </w:tc>
      </w:tr>
      <w:tr w:rsidR="00D102E0" w:rsidRPr="00BF2B45" w14:paraId="66125FA3"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4EFF3E59" w14:textId="77777777" w:rsidR="00D102E0" w:rsidRPr="00BF2B45" w:rsidRDefault="00D102E0" w:rsidP="00BE1198">
            <w:pPr>
              <w:rPr>
                <w:rFonts w:ascii="Arial" w:hAnsi="Arial" w:cs="Arial"/>
              </w:rPr>
            </w:pPr>
          </w:p>
        </w:tc>
        <w:tc>
          <w:tcPr>
            <w:tcW w:w="3420" w:type="dxa"/>
          </w:tcPr>
          <w:p w14:paraId="3107BF50" w14:textId="77777777" w:rsidR="00D102E0" w:rsidRPr="00BF2B45" w:rsidRDefault="00D102E0" w:rsidP="00BE1198">
            <w:pPr>
              <w:rPr>
                <w:rFonts w:ascii="Arial" w:hAnsi="Arial" w:cs="Arial"/>
              </w:rPr>
            </w:pPr>
          </w:p>
        </w:tc>
        <w:tc>
          <w:tcPr>
            <w:tcW w:w="1080" w:type="dxa"/>
          </w:tcPr>
          <w:p w14:paraId="114337E2" w14:textId="77777777" w:rsidR="00D102E0" w:rsidRPr="00BF2B45" w:rsidRDefault="00D102E0" w:rsidP="00BE1198">
            <w:pPr>
              <w:rPr>
                <w:rFonts w:ascii="Arial" w:hAnsi="Arial" w:cs="Arial"/>
              </w:rPr>
            </w:pPr>
          </w:p>
        </w:tc>
        <w:tc>
          <w:tcPr>
            <w:tcW w:w="2340" w:type="dxa"/>
          </w:tcPr>
          <w:p w14:paraId="5AC38815" w14:textId="77777777" w:rsidR="00D102E0" w:rsidRPr="00BF2B45" w:rsidRDefault="00D102E0" w:rsidP="00BE1198">
            <w:pPr>
              <w:rPr>
                <w:rFonts w:ascii="Arial" w:hAnsi="Arial" w:cs="Arial"/>
                <w:u w:val="single"/>
              </w:rPr>
            </w:pPr>
            <w:r w:rsidRPr="00BF2B45">
              <w:rPr>
                <w:rFonts w:ascii="Arial" w:hAnsi="Arial" w:cs="Arial"/>
                <w:u w:val="single"/>
              </w:rPr>
              <w:t>Aluminium Sleeve</w:t>
            </w:r>
          </w:p>
        </w:tc>
        <w:tc>
          <w:tcPr>
            <w:tcW w:w="1800" w:type="dxa"/>
          </w:tcPr>
          <w:p w14:paraId="1A486333" w14:textId="77777777" w:rsidR="00D102E0" w:rsidRPr="00BF2B45" w:rsidRDefault="00D102E0" w:rsidP="00BE1198">
            <w:pPr>
              <w:rPr>
                <w:rFonts w:ascii="Arial" w:hAnsi="Arial" w:cs="Arial"/>
                <w:u w:val="single"/>
              </w:rPr>
            </w:pPr>
            <w:r w:rsidRPr="00BF2B45">
              <w:rPr>
                <w:rFonts w:ascii="Arial" w:hAnsi="Arial" w:cs="Arial"/>
                <w:u w:val="single"/>
              </w:rPr>
              <w:t>Steel Sleeve</w:t>
            </w:r>
          </w:p>
        </w:tc>
      </w:tr>
      <w:tr w:rsidR="00D102E0" w:rsidRPr="00BF2B45" w14:paraId="175131A3"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69EBCE53" w14:textId="77777777" w:rsidR="00D102E0" w:rsidRPr="00BF2B45" w:rsidRDefault="00D102E0" w:rsidP="00BE1198">
            <w:pPr>
              <w:rPr>
                <w:rFonts w:ascii="Arial" w:hAnsi="Arial" w:cs="Arial"/>
              </w:rPr>
            </w:pPr>
            <w:r w:rsidRPr="00BF2B45">
              <w:rPr>
                <w:rFonts w:ascii="Arial" w:hAnsi="Arial" w:cs="Arial"/>
              </w:rPr>
              <w:t>1.</w:t>
            </w:r>
          </w:p>
        </w:tc>
        <w:tc>
          <w:tcPr>
            <w:tcW w:w="3420" w:type="dxa"/>
          </w:tcPr>
          <w:p w14:paraId="16572564" w14:textId="77777777" w:rsidR="00D102E0" w:rsidRPr="00BF2B45" w:rsidRDefault="00D102E0" w:rsidP="00BE1198">
            <w:pPr>
              <w:rPr>
                <w:rFonts w:ascii="Arial" w:hAnsi="Arial" w:cs="Arial"/>
              </w:rPr>
            </w:pPr>
            <w:r w:rsidRPr="00BF2B45">
              <w:rPr>
                <w:rFonts w:ascii="Arial" w:hAnsi="Arial" w:cs="Arial"/>
                <w:b/>
                <w:bCs/>
              </w:rPr>
              <w:t>Material of Joint</w:t>
            </w:r>
          </w:p>
        </w:tc>
        <w:tc>
          <w:tcPr>
            <w:tcW w:w="1080" w:type="dxa"/>
          </w:tcPr>
          <w:p w14:paraId="28421BA3" w14:textId="77777777" w:rsidR="00D102E0" w:rsidRPr="00BF2B45" w:rsidRDefault="00D102E0" w:rsidP="00BE1198">
            <w:pPr>
              <w:rPr>
                <w:rFonts w:ascii="Arial" w:hAnsi="Arial" w:cs="Arial"/>
              </w:rPr>
            </w:pPr>
          </w:p>
        </w:tc>
        <w:tc>
          <w:tcPr>
            <w:tcW w:w="2340" w:type="dxa"/>
          </w:tcPr>
          <w:p w14:paraId="0B2AF96F" w14:textId="77777777" w:rsidR="00D102E0" w:rsidRPr="00BF2B45" w:rsidRDefault="00D102E0" w:rsidP="00BE1198">
            <w:pPr>
              <w:rPr>
                <w:rFonts w:ascii="Arial" w:hAnsi="Arial" w:cs="Arial"/>
              </w:rPr>
            </w:pPr>
            <w:r w:rsidRPr="00BF2B45">
              <w:rPr>
                <w:rFonts w:ascii="Arial" w:hAnsi="Arial" w:cs="Arial"/>
              </w:rPr>
              <w:t>Aluminium of minimum purity 99.5%</w:t>
            </w:r>
          </w:p>
        </w:tc>
        <w:tc>
          <w:tcPr>
            <w:tcW w:w="1800" w:type="dxa"/>
          </w:tcPr>
          <w:p w14:paraId="0AAFDA2A" w14:textId="77777777" w:rsidR="00D102E0" w:rsidRPr="00BF2B45" w:rsidRDefault="00D102E0" w:rsidP="00BE1198">
            <w:pPr>
              <w:rPr>
                <w:rFonts w:ascii="Arial" w:hAnsi="Arial" w:cs="Arial"/>
              </w:rPr>
            </w:pPr>
            <w:r w:rsidRPr="00BF2B45">
              <w:rPr>
                <w:rFonts w:ascii="Arial" w:hAnsi="Arial" w:cs="Arial"/>
              </w:rPr>
              <w:t xml:space="preserve"> Mild Steel(Fe-410, IS:2062)</w:t>
            </w:r>
          </w:p>
        </w:tc>
      </w:tr>
      <w:tr w:rsidR="00D102E0" w:rsidRPr="00BF2B45" w14:paraId="53E345EE"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20E9EC6B" w14:textId="77777777" w:rsidR="00D102E0" w:rsidRPr="00BF2B45" w:rsidRDefault="00D102E0" w:rsidP="00BE1198">
            <w:pPr>
              <w:rPr>
                <w:rFonts w:ascii="Arial" w:hAnsi="Arial" w:cs="Arial"/>
              </w:rPr>
            </w:pPr>
            <w:r w:rsidRPr="00BF2B45">
              <w:rPr>
                <w:rFonts w:ascii="Arial" w:hAnsi="Arial" w:cs="Arial"/>
              </w:rPr>
              <w:t>2.</w:t>
            </w:r>
          </w:p>
        </w:tc>
        <w:tc>
          <w:tcPr>
            <w:tcW w:w="3420" w:type="dxa"/>
          </w:tcPr>
          <w:p w14:paraId="491F932C" w14:textId="77777777" w:rsidR="00D102E0" w:rsidRPr="00BF2B45" w:rsidRDefault="00D102E0" w:rsidP="00BE1198">
            <w:pPr>
              <w:rPr>
                <w:rFonts w:ascii="Arial" w:hAnsi="Arial" w:cs="Arial"/>
              </w:rPr>
            </w:pPr>
            <w:r w:rsidRPr="00BF2B45">
              <w:rPr>
                <w:rFonts w:ascii="Arial" w:hAnsi="Arial" w:cs="Arial"/>
              </w:rPr>
              <w:t>Range of Hardness of the steel sleeve (Brinnel hardness)</w:t>
            </w:r>
          </w:p>
        </w:tc>
        <w:tc>
          <w:tcPr>
            <w:tcW w:w="1080" w:type="dxa"/>
          </w:tcPr>
          <w:p w14:paraId="5B5DD1B4" w14:textId="77777777" w:rsidR="00D102E0" w:rsidRPr="00BF2B45" w:rsidRDefault="00D102E0" w:rsidP="00BE1198">
            <w:pPr>
              <w:rPr>
                <w:rFonts w:ascii="Arial" w:hAnsi="Arial" w:cs="Arial"/>
              </w:rPr>
            </w:pPr>
            <w:r w:rsidRPr="00BF2B45">
              <w:rPr>
                <w:rFonts w:ascii="Arial" w:hAnsi="Arial" w:cs="Arial"/>
              </w:rPr>
              <w:t>BHN</w:t>
            </w:r>
          </w:p>
        </w:tc>
        <w:tc>
          <w:tcPr>
            <w:tcW w:w="4140" w:type="dxa"/>
            <w:gridSpan w:val="2"/>
          </w:tcPr>
          <w:p w14:paraId="3942D49C" w14:textId="77777777" w:rsidR="00D102E0" w:rsidRPr="00BF2B45" w:rsidRDefault="00D102E0" w:rsidP="00BE1198">
            <w:pPr>
              <w:rPr>
                <w:rFonts w:ascii="Arial" w:hAnsi="Arial" w:cs="Arial"/>
              </w:rPr>
            </w:pPr>
            <w:r w:rsidRPr="00BF2B45">
              <w:rPr>
                <w:rFonts w:ascii="Arial" w:hAnsi="Arial" w:cs="Arial"/>
              </w:rPr>
              <w:t>From 100 to 200</w:t>
            </w:r>
          </w:p>
        </w:tc>
      </w:tr>
      <w:tr w:rsidR="00D102E0" w:rsidRPr="00BF2B45" w14:paraId="76E9A225"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50FE8C75" w14:textId="77777777" w:rsidR="00D102E0" w:rsidRPr="00BF2B45" w:rsidRDefault="00D102E0" w:rsidP="00BE1198">
            <w:pPr>
              <w:rPr>
                <w:rFonts w:ascii="Arial" w:hAnsi="Arial" w:cs="Arial"/>
              </w:rPr>
            </w:pPr>
          </w:p>
        </w:tc>
        <w:tc>
          <w:tcPr>
            <w:tcW w:w="3420" w:type="dxa"/>
          </w:tcPr>
          <w:p w14:paraId="505F4BE7" w14:textId="77777777" w:rsidR="00D102E0" w:rsidRPr="00BF2B45" w:rsidRDefault="00D102E0" w:rsidP="00BE1198">
            <w:pPr>
              <w:ind w:right="144"/>
              <w:rPr>
                <w:rFonts w:ascii="Arial" w:hAnsi="Arial" w:cs="Arial"/>
                <w:b/>
                <w:bCs/>
              </w:rPr>
            </w:pPr>
          </w:p>
        </w:tc>
        <w:tc>
          <w:tcPr>
            <w:tcW w:w="1080" w:type="dxa"/>
          </w:tcPr>
          <w:p w14:paraId="72EFD03B" w14:textId="77777777" w:rsidR="00D102E0" w:rsidRPr="00BF2B45" w:rsidRDefault="00D102E0" w:rsidP="00BE1198">
            <w:pPr>
              <w:rPr>
                <w:rFonts w:ascii="Arial" w:hAnsi="Arial" w:cs="Arial"/>
                <w:b/>
                <w:bCs/>
              </w:rPr>
            </w:pPr>
          </w:p>
        </w:tc>
        <w:tc>
          <w:tcPr>
            <w:tcW w:w="2340" w:type="dxa"/>
            <w:shd w:val="clear" w:color="auto" w:fill="auto"/>
          </w:tcPr>
          <w:p w14:paraId="7514562D" w14:textId="77777777" w:rsidR="00D102E0" w:rsidRPr="00BF2B45" w:rsidRDefault="00D102E0" w:rsidP="00BE1198">
            <w:pPr>
              <w:rPr>
                <w:rFonts w:ascii="Arial" w:hAnsi="Arial" w:cs="Arial"/>
                <w:u w:val="single"/>
              </w:rPr>
            </w:pPr>
          </w:p>
        </w:tc>
        <w:tc>
          <w:tcPr>
            <w:tcW w:w="1800" w:type="dxa"/>
            <w:shd w:val="clear" w:color="auto" w:fill="auto"/>
          </w:tcPr>
          <w:p w14:paraId="283AE82C" w14:textId="77777777" w:rsidR="00D102E0" w:rsidRPr="00BF2B45" w:rsidRDefault="00D102E0" w:rsidP="00BE1198">
            <w:pPr>
              <w:rPr>
                <w:rFonts w:ascii="Arial" w:hAnsi="Arial" w:cs="Arial"/>
                <w:u w:val="single"/>
              </w:rPr>
            </w:pPr>
          </w:p>
        </w:tc>
      </w:tr>
      <w:tr w:rsidR="00D102E0" w:rsidRPr="00BF2B45" w14:paraId="01316BFD"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7BFE4E30" w14:textId="77777777" w:rsidR="00D102E0" w:rsidRPr="00BF2B45" w:rsidRDefault="00D102E0" w:rsidP="00BE1198">
            <w:pPr>
              <w:rPr>
                <w:rFonts w:ascii="Arial" w:hAnsi="Arial" w:cs="Arial"/>
              </w:rPr>
            </w:pPr>
            <w:r w:rsidRPr="00BF2B45">
              <w:rPr>
                <w:rFonts w:ascii="Arial" w:hAnsi="Arial" w:cs="Arial"/>
              </w:rPr>
              <w:lastRenderedPageBreak/>
              <w:t>3.</w:t>
            </w:r>
          </w:p>
        </w:tc>
        <w:tc>
          <w:tcPr>
            <w:tcW w:w="3420" w:type="dxa"/>
          </w:tcPr>
          <w:p w14:paraId="660A853D" w14:textId="77777777" w:rsidR="00D102E0" w:rsidRPr="00BF2B45" w:rsidRDefault="00D102E0" w:rsidP="00BE1198">
            <w:pPr>
              <w:ind w:right="144"/>
              <w:rPr>
                <w:rFonts w:ascii="Arial" w:hAnsi="Arial" w:cs="Arial"/>
                <w:b/>
                <w:bCs/>
              </w:rPr>
            </w:pPr>
            <w:r w:rsidRPr="00BF2B45">
              <w:rPr>
                <w:rFonts w:ascii="Arial" w:hAnsi="Arial" w:cs="Arial"/>
                <w:b/>
                <w:bCs/>
              </w:rPr>
              <w:t xml:space="preserve">Dimension of sleeve  Before compression </w:t>
            </w:r>
          </w:p>
        </w:tc>
        <w:tc>
          <w:tcPr>
            <w:tcW w:w="1080" w:type="dxa"/>
          </w:tcPr>
          <w:p w14:paraId="3CA67477" w14:textId="77777777" w:rsidR="00D102E0" w:rsidRPr="00BF2B45" w:rsidRDefault="00D102E0" w:rsidP="00BE1198">
            <w:pPr>
              <w:rPr>
                <w:rFonts w:ascii="Arial" w:hAnsi="Arial" w:cs="Arial"/>
                <w:b/>
                <w:bCs/>
              </w:rPr>
            </w:pPr>
          </w:p>
        </w:tc>
        <w:tc>
          <w:tcPr>
            <w:tcW w:w="2340" w:type="dxa"/>
            <w:shd w:val="clear" w:color="auto" w:fill="auto"/>
          </w:tcPr>
          <w:p w14:paraId="58CEC402" w14:textId="77777777" w:rsidR="00D102E0" w:rsidRPr="00BF2B45" w:rsidRDefault="00D102E0" w:rsidP="00BE1198">
            <w:pPr>
              <w:rPr>
                <w:rFonts w:ascii="Arial" w:hAnsi="Arial" w:cs="Arial"/>
                <w:u w:val="single"/>
              </w:rPr>
            </w:pPr>
            <w:r w:rsidRPr="00BF2B45">
              <w:rPr>
                <w:rFonts w:ascii="Arial" w:hAnsi="Arial" w:cs="Arial"/>
                <w:u w:val="single"/>
              </w:rPr>
              <w:t xml:space="preserve"> Aluminum  sleeve</w:t>
            </w:r>
          </w:p>
        </w:tc>
        <w:tc>
          <w:tcPr>
            <w:tcW w:w="1800" w:type="dxa"/>
            <w:shd w:val="clear" w:color="auto" w:fill="auto"/>
          </w:tcPr>
          <w:p w14:paraId="0F426535" w14:textId="77777777" w:rsidR="00D102E0" w:rsidRPr="00BF2B45" w:rsidRDefault="00D102E0" w:rsidP="00BE1198">
            <w:pPr>
              <w:rPr>
                <w:rFonts w:ascii="Arial" w:hAnsi="Arial" w:cs="Arial"/>
                <w:u w:val="single"/>
              </w:rPr>
            </w:pPr>
            <w:r w:rsidRPr="00BF2B45">
              <w:rPr>
                <w:rFonts w:ascii="Arial" w:hAnsi="Arial" w:cs="Arial"/>
                <w:u w:val="single"/>
              </w:rPr>
              <w:t>Steel sleeve</w:t>
            </w:r>
          </w:p>
        </w:tc>
      </w:tr>
      <w:tr w:rsidR="00D102E0" w:rsidRPr="00BF2B45" w14:paraId="31223468"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60087232" w14:textId="77777777" w:rsidR="00D102E0" w:rsidRPr="00BF2B45" w:rsidRDefault="00D102E0" w:rsidP="00BE1198">
            <w:pPr>
              <w:jc w:val="right"/>
              <w:rPr>
                <w:rFonts w:ascii="Arial" w:hAnsi="Arial" w:cs="Arial"/>
              </w:rPr>
            </w:pPr>
            <w:r w:rsidRPr="00BF2B45">
              <w:rPr>
                <w:rFonts w:ascii="Arial" w:hAnsi="Arial" w:cs="Arial"/>
              </w:rPr>
              <w:t>i)</w:t>
            </w:r>
          </w:p>
        </w:tc>
        <w:tc>
          <w:tcPr>
            <w:tcW w:w="3420" w:type="dxa"/>
          </w:tcPr>
          <w:p w14:paraId="3F11C53A" w14:textId="77777777" w:rsidR="00D102E0" w:rsidRPr="00BF2B45" w:rsidRDefault="00D102E0" w:rsidP="00BE1198">
            <w:pPr>
              <w:ind w:right="144"/>
              <w:rPr>
                <w:rFonts w:ascii="Arial" w:hAnsi="Arial" w:cs="Arial"/>
              </w:rPr>
            </w:pPr>
            <w:r w:rsidRPr="00BF2B45">
              <w:rPr>
                <w:rFonts w:ascii="Arial" w:hAnsi="Arial" w:cs="Arial"/>
              </w:rPr>
              <w:t>Inside diameter</w:t>
            </w:r>
          </w:p>
        </w:tc>
        <w:tc>
          <w:tcPr>
            <w:tcW w:w="1080" w:type="dxa"/>
          </w:tcPr>
          <w:p w14:paraId="27C817F1" w14:textId="77777777" w:rsidR="00D102E0" w:rsidRPr="00BF2B45" w:rsidRDefault="00D102E0" w:rsidP="00BE1198">
            <w:pPr>
              <w:rPr>
                <w:rFonts w:ascii="Arial" w:hAnsi="Arial" w:cs="Arial"/>
              </w:rPr>
            </w:pPr>
            <w:r w:rsidRPr="00BF2B45">
              <w:rPr>
                <w:rFonts w:ascii="Arial" w:hAnsi="Arial" w:cs="Arial"/>
              </w:rPr>
              <w:t>mm</w:t>
            </w:r>
          </w:p>
        </w:tc>
        <w:tc>
          <w:tcPr>
            <w:tcW w:w="2340" w:type="dxa"/>
            <w:shd w:val="clear" w:color="auto" w:fill="auto"/>
          </w:tcPr>
          <w:p w14:paraId="424B322C" w14:textId="77777777" w:rsidR="00D102E0" w:rsidRPr="00BF2B45" w:rsidRDefault="00D102E0" w:rsidP="00BE1198">
            <w:pPr>
              <w:rPr>
                <w:rFonts w:ascii="Arial" w:hAnsi="Arial" w:cs="Arial"/>
              </w:rPr>
            </w:pPr>
            <w:r w:rsidRPr="00BF2B45">
              <w:rPr>
                <w:rFonts w:ascii="Arial" w:hAnsi="Arial" w:cs="Arial"/>
              </w:rPr>
              <w:t>31.00 ± 0.5</w:t>
            </w:r>
          </w:p>
        </w:tc>
        <w:tc>
          <w:tcPr>
            <w:tcW w:w="1800" w:type="dxa"/>
            <w:shd w:val="clear" w:color="auto" w:fill="auto"/>
          </w:tcPr>
          <w:p w14:paraId="59D08F9C" w14:textId="77777777" w:rsidR="00D102E0" w:rsidRPr="00BF2B45" w:rsidRDefault="00D102E0" w:rsidP="00BE1198">
            <w:pPr>
              <w:rPr>
                <w:rFonts w:ascii="Arial" w:hAnsi="Arial" w:cs="Arial"/>
              </w:rPr>
            </w:pPr>
            <w:r w:rsidRPr="00BF2B45">
              <w:rPr>
                <w:rFonts w:ascii="Arial" w:hAnsi="Arial" w:cs="Arial"/>
              </w:rPr>
              <w:t>10.00 ± 0.2</w:t>
            </w:r>
          </w:p>
        </w:tc>
      </w:tr>
      <w:tr w:rsidR="00D102E0" w:rsidRPr="00BF2B45" w14:paraId="01A7F841"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0841405E" w14:textId="77777777" w:rsidR="00D102E0" w:rsidRPr="00BF2B45" w:rsidRDefault="00D102E0" w:rsidP="00BE1198">
            <w:pPr>
              <w:jc w:val="right"/>
              <w:rPr>
                <w:rFonts w:ascii="Arial" w:hAnsi="Arial" w:cs="Arial"/>
              </w:rPr>
            </w:pPr>
            <w:r w:rsidRPr="00BF2B45">
              <w:rPr>
                <w:rFonts w:ascii="Arial" w:hAnsi="Arial" w:cs="Arial"/>
              </w:rPr>
              <w:t>ii)</w:t>
            </w:r>
          </w:p>
        </w:tc>
        <w:tc>
          <w:tcPr>
            <w:tcW w:w="3420" w:type="dxa"/>
          </w:tcPr>
          <w:p w14:paraId="4A4F0DAC" w14:textId="77777777" w:rsidR="00D102E0" w:rsidRPr="00BF2B45" w:rsidRDefault="00D102E0" w:rsidP="00BE1198">
            <w:pPr>
              <w:ind w:right="144"/>
              <w:rPr>
                <w:rFonts w:ascii="Arial" w:hAnsi="Arial" w:cs="Arial"/>
              </w:rPr>
            </w:pPr>
            <w:r w:rsidRPr="00BF2B45">
              <w:rPr>
                <w:rFonts w:ascii="Arial" w:hAnsi="Arial" w:cs="Arial"/>
              </w:rPr>
              <w:t xml:space="preserve">Outside diameter </w:t>
            </w:r>
          </w:p>
        </w:tc>
        <w:tc>
          <w:tcPr>
            <w:tcW w:w="1080" w:type="dxa"/>
          </w:tcPr>
          <w:p w14:paraId="55CC49D0" w14:textId="77777777" w:rsidR="00D102E0" w:rsidRPr="00BF2B45" w:rsidRDefault="00D102E0" w:rsidP="00BE1198">
            <w:pPr>
              <w:rPr>
                <w:rFonts w:ascii="Arial" w:hAnsi="Arial" w:cs="Arial"/>
              </w:rPr>
            </w:pPr>
            <w:r w:rsidRPr="00BF2B45">
              <w:rPr>
                <w:rFonts w:ascii="Arial" w:hAnsi="Arial" w:cs="Arial"/>
              </w:rPr>
              <w:t>mm</w:t>
            </w:r>
          </w:p>
        </w:tc>
        <w:tc>
          <w:tcPr>
            <w:tcW w:w="2340" w:type="dxa"/>
            <w:shd w:val="clear" w:color="auto" w:fill="auto"/>
          </w:tcPr>
          <w:p w14:paraId="19389199" w14:textId="77777777" w:rsidR="00D102E0" w:rsidRPr="00BF2B45" w:rsidRDefault="00D102E0" w:rsidP="00BE1198">
            <w:pPr>
              <w:rPr>
                <w:rFonts w:ascii="Arial" w:hAnsi="Arial" w:cs="Arial"/>
              </w:rPr>
            </w:pPr>
            <w:r w:rsidRPr="00BF2B45">
              <w:rPr>
                <w:rFonts w:ascii="Arial" w:hAnsi="Arial" w:cs="Arial"/>
              </w:rPr>
              <w:t>48.00 ± 1.0</w:t>
            </w:r>
          </w:p>
        </w:tc>
        <w:tc>
          <w:tcPr>
            <w:tcW w:w="1800" w:type="dxa"/>
            <w:shd w:val="clear" w:color="auto" w:fill="auto"/>
          </w:tcPr>
          <w:p w14:paraId="2A3656AD" w14:textId="77777777" w:rsidR="00D102E0" w:rsidRPr="00BF2B45" w:rsidRDefault="00D102E0" w:rsidP="00BE1198">
            <w:pPr>
              <w:rPr>
                <w:rFonts w:ascii="Arial" w:hAnsi="Arial" w:cs="Arial"/>
              </w:rPr>
            </w:pPr>
            <w:r w:rsidRPr="00BF2B45">
              <w:rPr>
                <w:rFonts w:ascii="Arial" w:hAnsi="Arial" w:cs="Arial"/>
              </w:rPr>
              <w:t>20.00 ± 0.5</w:t>
            </w:r>
          </w:p>
        </w:tc>
      </w:tr>
      <w:tr w:rsidR="00D102E0" w:rsidRPr="00BF2B45" w14:paraId="7347FAE1"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23EB7B14" w14:textId="77777777" w:rsidR="00D102E0" w:rsidRPr="00BF2B45" w:rsidRDefault="00D102E0" w:rsidP="00BE1198">
            <w:pPr>
              <w:jc w:val="right"/>
              <w:rPr>
                <w:rFonts w:ascii="Arial" w:hAnsi="Arial" w:cs="Arial"/>
              </w:rPr>
            </w:pPr>
            <w:r w:rsidRPr="00BF2B45">
              <w:rPr>
                <w:rFonts w:ascii="Arial" w:hAnsi="Arial" w:cs="Arial"/>
              </w:rPr>
              <w:t>iii)</w:t>
            </w:r>
          </w:p>
        </w:tc>
        <w:tc>
          <w:tcPr>
            <w:tcW w:w="3420" w:type="dxa"/>
          </w:tcPr>
          <w:p w14:paraId="1BDD8137" w14:textId="77777777" w:rsidR="00D102E0" w:rsidRPr="00BF2B45" w:rsidRDefault="00D102E0" w:rsidP="00BE1198">
            <w:pPr>
              <w:ind w:right="144"/>
              <w:rPr>
                <w:rFonts w:ascii="Arial" w:hAnsi="Arial" w:cs="Arial"/>
              </w:rPr>
            </w:pPr>
            <w:r w:rsidRPr="00BF2B45">
              <w:rPr>
                <w:rFonts w:ascii="Arial" w:hAnsi="Arial" w:cs="Arial"/>
              </w:rPr>
              <w:t xml:space="preserve">Length </w:t>
            </w:r>
          </w:p>
        </w:tc>
        <w:tc>
          <w:tcPr>
            <w:tcW w:w="1080" w:type="dxa"/>
          </w:tcPr>
          <w:p w14:paraId="1BB2DCE2" w14:textId="77777777" w:rsidR="00D102E0" w:rsidRPr="00BF2B45" w:rsidRDefault="00D102E0" w:rsidP="00BE1198">
            <w:pPr>
              <w:rPr>
                <w:rFonts w:ascii="Arial" w:hAnsi="Arial" w:cs="Arial"/>
              </w:rPr>
            </w:pPr>
            <w:r w:rsidRPr="00BF2B45">
              <w:rPr>
                <w:rFonts w:ascii="Arial" w:hAnsi="Arial" w:cs="Arial"/>
              </w:rPr>
              <w:t>mm</w:t>
            </w:r>
          </w:p>
        </w:tc>
        <w:tc>
          <w:tcPr>
            <w:tcW w:w="2340" w:type="dxa"/>
            <w:shd w:val="clear" w:color="auto" w:fill="auto"/>
          </w:tcPr>
          <w:p w14:paraId="37D08748" w14:textId="77777777" w:rsidR="00D102E0" w:rsidRPr="00BF2B45" w:rsidRDefault="00D102E0" w:rsidP="00BE1198">
            <w:pPr>
              <w:rPr>
                <w:rFonts w:ascii="Arial" w:hAnsi="Arial" w:cs="Arial"/>
              </w:rPr>
            </w:pPr>
            <w:r w:rsidRPr="00BF2B45">
              <w:rPr>
                <w:rFonts w:ascii="Arial" w:hAnsi="Arial" w:cs="Arial"/>
              </w:rPr>
              <w:t>710 ± 5</w:t>
            </w:r>
          </w:p>
        </w:tc>
        <w:tc>
          <w:tcPr>
            <w:tcW w:w="1800" w:type="dxa"/>
            <w:shd w:val="clear" w:color="auto" w:fill="auto"/>
          </w:tcPr>
          <w:p w14:paraId="55E2A7B0" w14:textId="77777777" w:rsidR="00D102E0" w:rsidRPr="00BF2B45" w:rsidRDefault="00D102E0" w:rsidP="00BE1198">
            <w:pPr>
              <w:rPr>
                <w:rFonts w:ascii="Arial" w:hAnsi="Arial" w:cs="Arial"/>
              </w:rPr>
            </w:pPr>
            <w:r w:rsidRPr="00BF2B45">
              <w:rPr>
                <w:rFonts w:ascii="Arial" w:hAnsi="Arial" w:cs="Arial"/>
              </w:rPr>
              <w:t>241 ± 5</w:t>
            </w:r>
          </w:p>
        </w:tc>
      </w:tr>
      <w:tr w:rsidR="00D102E0" w:rsidRPr="00BF2B45" w14:paraId="22AA347C"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2B7071D1" w14:textId="77777777" w:rsidR="00D102E0" w:rsidRPr="00BF2B45" w:rsidRDefault="00D102E0" w:rsidP="00BE1198">
            <w:pPr>
              <w:rPr>
                <w:rFonts w:ascii="Arial" w:hAnsi="Arial" w:cs="Arial"/>
                <w:b/>
                <w:bCs/>
              </w:rPr>
            </w:pPr>
          </w:p>
        </w:tc>
        <w:tc>
          <w:tcPr>
            <w:tcW w:w="3420" w:type="dxa"/>
          </w:tcPr>
          <w:p w14:paraId="13CB1DF2" w14:textId="77777777" w:rsidR="00D102E0" w:rsidRPr="00BF2B45" w:rsidRDefault="00D102E0" w:rsidP="00BE1198">
            <w:pPr>
              <w:ind w:right="144"/>
              <w:rPr>
                <w:rFonts w:ascii="Arial" w:hAnsi="Arial" w:cs="Arial"/>
                <w:b/>
                <w:bCs/>
              </w:rPr>
            </w:pPr>
          </w:p>
        </w:tc>
        <w:tc>
          <w:tcPr>
            <w:tcW w:w="1080" w:type="dxa"/>
          </w:tcPr>
          <w:p w14:paraId="7248772C" w14:textId="77777777" w:rsidR="00D102E0" w:rsidRPr="00BF2B45" w:rsidRDefault="00D102E0" w:rsidP="00BE1198">
            <w:pPr>
              <w:rPr>
                <w:rFonts w:ascii="Arial" w:hAnsi="Arial" w:cs="Arial"/>
                <w:b/>
                <w:bCs/>
              </w:rPr>
            </w:pPr>
          </w:p>
        </w:tc>
        <w:tc>
          <w:tcPr>
            <w:tcW w:w="2340" w:type="dxa"/>
            <w:shd w:val="clear" w:color="auto" w:fill="auto"/>
          </w:tcPr>
          <w:p w14:paraId="6110BDE8" w14:textId="77777777" w:rsidR="00D102E0" w:rsidRPr="00BF2B45" w:rsidRDefault="00D102E0" w:rsidP="00BE1198">
            <w:pPr>
              <w:rPr>
                <w:rFonts w:ascii="Arial" w:hAnsi="Arial" w:cs="Arial"/>
                <w:u w:val="single"/>
              </w:rPr>
            </w:pPr>
          </w:p>
        </w:tc>
        <w:tc>
          <w:tcPr>
            <w:tcW w:w="1800" w:type="dxa"/>
            <w:shd w:val="clear" w:color="auto" w:fill="auto"/>
          </w:tcPr>
          <w:p w14:paraId="5A524EE9" w14:textId="77777777" w:rsidR="00D102E0" w:rsidRPr="00BF2B45" w:rsidRDefault="00D102E0" w:rsidP="00BE1198">
            <w:pPr>
              <w:rPr>
                <w:rFonts w:ascii="Arial" w:hAnsi="Arial" w:cs="Arial"/>
                <w:u w:val="single"/>
              </w:rPr>
            </w:pPr>
          </w:p>
        </w:tc>
      </w:tr>
      <w:tr w:rsidR="00D102E0" w:rsidRPr="00BF2B45" w14:paraId="2B80D3F4"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76AC4BD7" w14:textId="77777777" w:rsidR="00D102E0" w:rsidRPr="00BF2B45" w:rsidRDefault="00D102E0" w:rsidP="00BE1198">
            <w:pPr>
              <w:rPr>
                <w:rFonts w:ascii="Arial" w:hAnsi="Arial" w:cs="Arial"/>
                <w:b/>
                <w:bCs/>
              </w:rPr>
            </w:pPr>
            <w:r w:rsidRPr="00BF2B45">
              <w:rPr>
                <w:rFonts w:ascii="Arial" w:hAnsi="Arial" w:cs="Arial"/>
                <w:b/>
                <w:bCs/>
              </w:rPr>
              <w:t>4.</w:t>
            </w:r>
          </w:p>
        </w:tc>
        <w:tc>
          <w:tcPr>
            <w:tcW w:w="3420" w:type="dxa"/>
          </w:tcPr>
          <w:p w14:paraId="4AE66C4B" w14:textId="77777777" w:rsidR="00D102E0" w:rsidRPr="00BF2B45" w:rsidRDefault="00D102E0" w:rsidP="00BE1198">
            <w:pPr>
              <w:ind w:right="144"/>
              <w:rPr>
                <w:rFonts w:ascii="Arial" w:hAnsi="Arial" w:cs="Arial"/>
                <w:b/>
                <w:bCs/>
              </w:rPr>
            </w:pPr>
            <w:r w:rsidRPr="00BF2B45">
              <w:rPr>
                <w:rFonts w:ascii="Arial" w:hAnsi="Arial" w:cs="Arial"/>
                <w:b/>
                <w:bCs/>
              </w:rPr>
              <w:t>Dimensions of Sleeve after compression</w:t>
            </w:r>
          </w:p>
        </w:tc>
        <w:tc>
          <w:tcPr>
            <w:tcW w:w="1080" w:type="dxa"/>
          </w:tcPr>
          <w:p w14:paraId="04D55663" w14:textId="77777777" w:rsidR="00D102E0" w:rsidRPr="00BF2B45" w:rsidRDefault="00D102E0" w:rsidP="00BE1198">
            <w:pPr>
              <w:rPr>
                <w:rFonts w:ascii="Arial" w:hAnsi="Arial" w:cs="Arial"/>
                <w:b/>
                <w:bCs/>
              </w:rPr>
            </w:pPr>
          </w:p>
        </w:tc>
        <w:tc>
          <w:tcPr>
            <w:tcW w:w="2340" w:type="dxa"/>
            <w:shd w:val="clear" w:color="auto" w:fill="auto"/>
          </w:tcPr>
          <w:p w14:paraId="075FBEFA" w14:textId="77777777" w:rsidR="00D102E0" w:rsidRPr="00BF2B45" w:rsidRDefault="00D102E0" w:rsidP="00BE1198">
            <w:pPr>
              <w:rPr>
                <w:rFonts w:ascii="Arial" w:hAnsi="Arial" w:cs="Arial"/>
                <w:u w:val="single"/>
              </w:rPr>
            </w:pPr>
            <w:r w:rsidRPr="00BF2B45">
              <w:rPr>
                <w:rFonts w:ascii="Arial" w:hAnsi="Arial" w:cs="Arial"/>
                <w:u w:val="single"/>
              </w:rPr>
              <w:t xml:space="preserve"> Aluminum  sleeve</w:t>
            </w:r>
          </w:p>
        </w:tc>
        <w:tc>
          <w:tcPr>
            <w:tcW w:w="1800" w:type="dxa"/>
            <w:shd w:val="clear" w:color="auto" w:fill="auto"/>
          </w:tcPr>
          <w:p w14:paraId="7F2E3A55" w14:textId="77777777" w:rsidR="00D102E0" w:rsidRPr="00BF2B45" w:rsidRDefault="00D102E0" w:rsidP="00BE1198">
            <w:pPr>
              <w:rPr>
                <w:rFonts w:ascii="Arial" w:hAnsi="Arial" w:cs="Arial"/>
                <w:u w:val="single"/>
              </w:rPr>
            </w:pPr>
            <w:r w:rsidRPr="00BF2B45">
              <w:rPr>
                <w:rFonts w:ascii="Arial" w:hAnsi="Arial" w:cs="Arial"/>
                <w:u w:val="single"/>
              </w:rPr>
              <w:t>Steel sleeve</w:t>
            </w:r>
          </w:p>
        </w:tc>
      </w:tr>
      <w:tr w:rsidR="00D102E0" w:rsidRPr="00BF2B45" w14:paraId="27FE0282"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085001E6" w14:textId="77777777" w:rsidR="00D102E0" w:rsidRPr="00BF2B45" w:rsidRDefault="00D102E0" w:rsidP="00BE1198">
            <w:pPr>
              <w:jc w:val="right"/>
              <w:rPr>
                <w:rFonts w:ascii="Arial" w:hAnsi="Arial" w:cs="Arial"/>
              </w:rPr>
            </w:pPr>
            <w:r w:rsidRPr="00BF2B45">
              <w:rPr>
                <w:rFonts w:ascii="Arial" w:hAnsi="Arial" w:cs="Arial"/>
              </w:rPr>
              <w:t xml:space="preserve"> i)</w:t>
            </w:r>
          </w:p>
        </w:tc>
        <w:tc>
          <w:tcPr>
            <w:tcW w:w="3420" w:type="dxa"/>
          </w:tcPr>
          <w:p w14:paraId="00658842" w14:textId="77777777" w:rsidR="00D102E0" w:rsidRPr="00BF2B45" w:rsidRDefault="00D102E0" w:rsidP="00BE1198">
            <w:pPr>
              <w:ind w:right="144"/>
              <w:rPr>
                <w:rFonts w:ascii="Arial" w:hAnsi="Arial" w:cs="Arial"/>
              </w:rPr>
            </w:pPr>
            <w:r w:rsidRPr="00BF2B45">
              <w:rPr>
                <w:rFonts w:ascii="Arial" w:hAnsi="Arial" w:cs="Arial"/>
              </w:rPr>
              <w:t>Outside dimension(Corner to corner)</w:t>
            </w:r>
          </w:p>
        </w:tc>
        <w:tc>
          <w:tcPr>
            <w:tcW w:w="1080" w:type="dxa"/>
          </w:tcPr>
          <w:p w14:paraId="52290C30" w14:textId="77777777" w:rsidR="00D102E0" w:rsidRPr="00BF2B45" w:rsidRDefault="00D102E0" w:rsidP="00BE1198">
            <w:pPr>
              <w:rPr>
                <w:rFonts w:ascii="Arial" w:hAnsi="Arial" w:cs="Arial"/>
              </w:rPr>
            </w:pPr>
            <w:r w:rsidRPr="00BF2B45">
              <w:rPr>
                <w:rFonts w:ascii="Arial" w:hAnsi="Arial" w:cs="Arial"/>
              </w:rPr>
              <w:t>mm</w:t>
            </w:r>
          </w:p>
        </w:tc>
        <w:tc>
          <w:tcPr>
            <w:tcW w:w="2340" w:type="dxa"/>
            <w:shd w:val="clear" w:color="auto" w:fill="auto"/>
          </w:tcPr>
          <w:p w14:paraId="0BC580D5" w14:textId="77777777" w:rsidR="00D102E0" w:rsidRPr="00BF2B45" w:rsidRDefault="00D102E0" w:rsidP="00BE1198">
            <w:pPr>
              <w:rPr>
                <w:rFonts w:ascii="Arial" w:hAnsi="Arial" w:cs="Arial"/>
              </w:rPr>
            </w:pPr>
            <w:r w:rsidRPr="00BF2B45">
              <w:rPr>
                <w:rFonts w:ascii="Arial" w:hAnsi="Arial" w:cs="Arial"/>
              </w:rPr>
              <w:t>47.00 ± 0.5</w:t>
            </w:r>
          </w:p>
        </w:tc>
        <w:tc>
          <w:tcPr>
            <w:tcW w:w="1800" w:type="dxa"/>
            <w:shd w:val="clear" w:color="auto" w:fill="auto"/>
          </w:tcPr>
          <w:p w14:paraId="32EC22C1" w14:textId="77777777" w:rsidR="00D102E0" w:rsidRPr="00BF2B45" w:rsidRDefault="00D102E0" w:rsidP="00BE1198">
            <w:pPr>
              <w:rPr>
                <w:rFonts w:ascii="Arial" w:hAnsi="Arial" w:cs="Arial"/>
              </w:rPr>
            </w:pPr>
            <w:r w:rsidRPr="00BF2B45">
              <w:rPr>
                <w:rFonts w:ascii="Arial" w:hAnsi="Arial" w:cs="Arial"/>
              </w:rPr>
              <w:t>19.00 ± 0.5</w:t>
            </w:r>
          </w:p>
        </w:tc>
      </w:tr>
      <w:tr w:rsidR="00D102E0" w:rsidRPr="00BF2B45" w14:paraId="24836A60"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56B2F823" w14:textId="77777777" w:rsidR="00D102E0" w:rsidRPr="00BF2B45" w:rsidRDefault="00D102E0" w:rsidP="00BE1198">
            <w:pPr>
              <w:jc w:val="right"/>
              <w:rPr>
                <w:rFonts w:ascii="Arial" w:hAnsi="Arial" w:cs="Arial"/>
              </w:rPr>
            </w:pPr>
            <w:r w:rsidRPr="00BF2B45">
              <w:rPr>
                <w:rFonts w:ascii="Arial" w:hAnsi="Arial" w:cs="Arial"/>
              </w:rPr>
              <w:t>ii)</w:t>
            </w:r>
          </w:p>
        </w:tc>
        <w:tc>
          <w:tcPr>
            <w:tcW w:w="3420" w:type="dxa"/>
          </w:tcPr>
          <w:p w14:paraId="2AE6386C" w14:textId="77777777" w:rsidR="00D102E0" w:rsidRPr="00BF2B45" w:rsidRDefault="00D102E0" w:rsidP="00BE1198">
            <w:pPr>
              <w:ind w:right="144"/>
              <w:rPr>
                <w:rFonts w:ascii="Arial" w:hAnsi="Arial" w:cs="Arial"/>
              </w:rPr>
            </w:pPr>
            <w:r w:rsidRPr="00BF2B45">
              <w:rPr>
                <w:rFonts w:ascii="Arial" w:hAnsi="Arial" w:cs="Arial"/>
              </w:rPr>
              <w:t>Outside dimension ( face to face)</w:t>
            </w:r>
          </w:p>
        </w:tc>
        <w:tc>
          <w:tcPr>
            <w:tcW w:w="1080" w:type="dxa"/>
          </w:tcPr>
          <w:p w14:paraId="5D0F5BAD" w14:textId="77777777" w:rsidR="00D102E0" w:rsidRPr="00BF2B45" w:rsidRDefault="00D102E0" w:rsidP="00BE1198">
            <w:pPr>
              <w:rPr>
                <w:rFonts w:ascii="Arial" w:hAnsi="Arial" w:cs="Arial"/>
              </w:rPr>
            </w:pPr>
            <w:r w:rsidRPr="00BF2B45">
              <w:rPr>
                <w:rFonts w:ascii="Arial" w:hAnsi="Arial" w:cs="Arial"/>
              </w:rPr>
              <w:t>mm</w:t>
            </w:r>
          </w:p>
        </w:tc>
        <w:tc>
          <w:tcPr>
            <w:tcW w:w="2340" w:type="dxa"/>
            <w:shd w:val="clear" w:color="auto" w:fill="auto"/>
          </w:tcPr>
          <w:p w14:paraId="313CF0E3" w14:textId="77777777" w:rsidR="00D102E0" w:rsidRPr="00BF2B45" w:rsidRDefault="00D102E0" w:rsidP="00BE1198">
            <w:pPr>
              <w:rPr>
                <w:rFonts w:ascii="Arial" w:hAnsi="Arial" w:cs="Arial"/>
              </w:rPr>
            </w:pPr>
            <w:r w:rsidRPr="00BF2B45">
              <w:rPr>
                <w:rFonts w:ascii="Arial" w:hAnsi="Arial" w:cs="Arial"/>
              </w:rPr>
              <w:t>41.00 ± 0.5</w:t>
            </w:r>
          </w:p>
        </w:tc>
        <w:tc>
          <w:tcPr>
            <w:tcW w:w="1800" w:type="dxa"/>
            <w:shd w:val="clear" w:color="auto" w:fill="auto"/>
          </w:tcPr>
          <w:p w14:paraId="09F203AB" w14:textId="77777777" w:rsidR="00D102E0" w:rsidRPr="00BF2B45" w:rsidRDefault="00D102E0" w:rsidP="00BE1198">
            <w:pPr>
              <w:rPr>
                <w:rFonts w:ascii="Arial" w:hAnsi="Arial" w:cs="Arial"/>
              </w:rPr>
            </w:pPr>
            <w:r w:rsidRPr="00BF2B45">
              <w:rPr>
                <w:rFonts w:ascii="Arial" w:hAnsi="Arial" w:cs="Arial"/>
              </w:rPr>
              <w:t>16.00 ± 0.5</w:t>
            </w:r>
          </w:p>
        </w:tc>
      </w:tr>
      <w:tr w:rsidR="00D102E0" w:rsidRPr="00BF2B45" w14:paraId="211937EF"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6094A1A4" w14:textId="77777777" w:rsidR="00D102E0" w:rsidRPr="00BF2B45" w:rsidRDefault="00D102E0" w:rsidP="00BE1198">
            <w:pPr>
              <w:rPr>
                <w:rFonts w:ascii="Arial" w:hAnsi="Arial" w:cs="Arial"/>
              </w:rPr>
            </w:pPr>
          </w:p>
        </w:tc>
        <w:tc>
          <w:tcPr>
            <w:tcW w:w="3420" w:type="dxa"/>
          </w:tcPr>
          <w:p w14:paraId="4109F655" w14:textId="77777777" w:rsidR="00D102E0" w:rsidRPr="00BF2B45" w:rsidRDefault="00D102E0" w:rsidP="00BE1198">
            <w:pPr>
              <w:ind w:right="144"/>
              <w:rPr>
                <w:rFonts w:ascii="Arial" w:hAnsi="Arial" w:cs="Arial"/>
              </w:rPr>
            </w:pPr>
          </w:p>
        </w:tc>
        <w:tc>
          <w:tcPr>
            <w:tcW w:w="1080" w:type="dxa"/>
          </w:tcPr>
          <w:p w14:paraId="363BE7FB" w14:textId="77777777" w:rsidR="00D102E0" w:rsidRPr="00BF2B45" w:rsidRDefault="00D102E0" w:rsidP="00BE1198">
            <w:pPr>
              <w:rPr>
                <w:rFonts w:ascii="Arial" w:hAnsi="Arial" w:cs="Arial"/>
              </w:rPr>
            </w:pPr>
          </w:p>
        </w:tc>
        <w:tc>
          <w:tcPr>
            <w:tcW w:w="4140" w:type="dxa"/>
            <w:gridSpan w:val="2"/>
          </w:tcPr>
          <w:p w14:paraId="333F5E81" w14:textId="77777777" w:rsidR="00D102E0" w:rsidRPr="00BF2B45" w:rsidRDefault="00D102E0" w:rsidP="00BE1198">
            <w:pPr>
              <w:jc w:val="center"/>
              <w:rPr>
                <w:rFonts w:ascii="Arial" w:hAnsi="Arial" w:cs="Arial"/>
              </w:rPr>
            </w:pPr>
          </w:p>
        </w:tc>
      </w:tr>
      <w:tr w:rsidR="00D102E0" w:rsidRPr="00BF2B45" w14:paraId="48F73392"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5F8380B9" w14:textId="77777777" w:rsidR="00D102E0" w:rsidRPr="00BF2B45" w:rsidRDefault="00D102E0" w:rsidP="00BE1198">
            <w:pPr>
              <w:rPr>
                <w:rFonts w:ascii="Arial" w:hAnsi="Arial" w:cs="Arial"/>
              </w:rPr>
            </w:pPr>
            <w:r w:rsidRPr="00BF2B45">
              <w:rPr>
                <w:rFonts w:ascii="Arial" w:hAnsi="Arial" w:cs="Arial"/>
              </w:rPr>
              <w:t>5.</w:t>
            </w:r>
          </w:p>
        </w:tc>
        <w:tc>
          <w:tcPr>
            <w:tcW w:w="3420" w:type="dxa"/>
          </w:tcPr>
          <w:p w14:paraId="52EE1C30" w14:textId="77777777" w:rsidR="00D102E0" w:rsidRPr="00BF2B45" w:rsidRDefault="00D102E0" w:rsidP="00BE1198">
            <w:pPr>
              <w:ind w:right="144"/>
              <w:rPr>
                <w:rFonts w:ascii="Arial" w:hAnsi="Arial" w:cs="Arial"/>
              </w:rPr>
            </w:pPr>
            <w:r w:rsidRPr="00BF2B45">
              <w:rPr>
                <w:rFonts w:ascii="Arial" w:hAnsi="Arial" w:cs="Arial"/>
              </w:rPr>
              <w:t xml:space="preserve">Slip strength </w:t>
            </w:r>
          </w:p>
        </w:tc>
        <w:tc>
          <w:tcPr>
            <w:tcW w:w="1080" w:type="dxa"/>
          </w:tcPr>
          <w:p w14:paraId="13BC3542" w14:textId="77777777" w:rsidR="00D102E0" w:rsidRPr="00BF2B45" w:rsidRDefault="00D102E0" w:rsidP="00BE1198">
            <w:pPr>
              <w:rPr>
                <w:rFonts w:ascii="Arial" w:hAnsi="Arial" w:cs="Arial"/>
              </w:rPr>
            </w:pPr>
            <w:r w:rsidRPr="00BF2B45">
              <w:rPr>
                <w:rFonts w:ascii="Arial" w:hAnsi="Arial" w:cs="Arial"/>
              </w:rPr>
              <w:t>KN</w:t>
            </w:r>
          </w:p>
        </w:tc>
        <w:tc>
          <w:tcPr>
            <w:tcW w:w="4140" w:type="dxa"/>
            <w:gridSpan w:val="2"/>
          </w:tcPr>
          <w:p w14:paraId="3653D3F5" w14:textId="77777777" w:rsidR="00D102E0" w:rsidRPr="00BF2B45" w:rsidRDefault="00D102E0" w:rsidP="00BE1198">
            <w:pPr>
              <w:rPr>
                <w:rFonts w:ascii="Arial" w:hAnsi="Arial" w:cs="Arial"/>
              </w:rPr>
            </w:pPr>
            <w:r w:rsidRPr="00BF2B45">
              <w:rPr>
                <w:rFonts w:ascii="Arial" w:hAnsi="Arial" w:cs="Arial"/>
              </w:rPr>
              <w:t>123.8</w:t>
            </w:r>
          </w:p>
        </w:tc>
      </w:tr>
      <w:tr w:rsidR="00D102E0" w:rsidRPr="00BF2B45" w14:paraId="254B422E"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4E825283" w14:textId="77777777" w:rsidR="00D102E0" w:rsidRPr="00BF2B45" w:rsidRDefault="00D102E0" w:rsidP="00BE1198">
            <w:pPr>
              <w:rPr>
                <w:rFonts w:ascii="Arial" w:hAnsi="Arial" w:cs="Arial"/>
              </w:rPr>
            </w:pPr>
            <w:r w:rsidRPr="00BF2B45">
              <w:rPr>
                <w:rFonts w:ascii="Arial" w:hAnsi="Arial" w:cs="Arial"/>
              </w:rPr>
              <w:t>6.</w:t>
            </w:r>
          </w:p>
        </w:tc>
        <w:tc>
          <w:tcPr>
            <w:tcW w:w="3420" w:type="dxa"/>
          </w:tcPr>
          <w:p w14:paraId="78A449B2" w14:textId="77777777" w:rsidR="00D102E0" w:rsidRPr="00BF2B45" w:rsidRDefault="00D102E0" w:rsidP="00BE1198">
            <w:pPr>
              <w:ind w:right="144"/>
              <w:rPr>
                <w:rFonts w:ascii="Arial" w:hAnsi="Arial" w:cs="Arial"/>
              </w:rPr>
            </w:pPr>
            <w:r w:rsidRPr="00BF2B45">
              <w:rPr>
                <w:rFonts w:ascii="Arial" w:hAnsi="Arial" w:cs="Arial"/>
              </w:rPr>
              <w:t>Maximum resistance of the compressed unit expressed, as percentage of the resistance of equivalent length of bare conductor.</w:t>
            </w:r>
          </w:p>
        </w:tc>
        <w:tc>
          <w:tcPr>
            <w:tcW w:w="1080" w:type="dxa"/>
          </w:tcPr>
          <w:p w14:paraId="51AC3743" w14:textId="77777777" w:rsidR="00D102E0" w:rsidRPr="00BF2B45" w:rsidRDefault="00D102E0" w:rsidP="00BE1198">
            <w:pPr>
              <w:rPr>
                <w:rFonts w:ascii="Arial" w:hAnsi="Arial" w:cs="Arial"/>
              </w:rPr>
            </w:pPr>
            <w:r w:rsidRPr="00BF2B45">
              <w:rPr>
                <w:rFonts w:ascii="Arial" w:hAnsi="Arial" w:cs="Arial"/>
              </w:rPr>
              <w:t>%</w:t>
            </w:r>
          </w:p>
        </w:tc>
        <w:tc>
          <w:tcPr>
            <w:tcW w:w="4140" w:type="dxa"/>
            <w:gridSpan w:val="2"/>
          </w:tcPr>
          <w:p w14:paraId="56D0DA15" w14:textId="77777777" w:rsidR="00D102E0" w:rsidRPr="00BF2B45" w:rsidRDefault="00D102E0" w:rsidP="00BE1198">
            <w:pPr>
              <w:rPr>
                <w:rFonts w:ascii="Arial" w:hAnsi="Arial" w:cs="Arial"/>
              </w:rPr>
            </w:pPr>
            <w:r w:rsidRPr="00BF2B45">
              <w:rPr>
                <w:rFonts w:ascii="Arial" w:hAnsi="Arial" w:cs="Arial"/>
              </w:rPr>
              <w:t>75</w:t>
            </w:r>
          </w:p>
        </w:tc>
      </w:tr>
      <w:tr w:rsidR="00D102E0" w:rsidRPr="00BF2B45" w14:paraId="44F4091B"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53369D6D" w14:textId="77777777" w:rsidR="00D102E0" w:rsidRPr="00BF2B45" w:rsidRDefault="00D102E0" w:rsidP="00BE1198">
            <w:pPr>
              <w:rPr>
                <w:rFonts w:ascii="Arial" w:hAnsi="Arial" w:cs="Arial"/>
              </w:rPr>
            </w:pPr>
            <w:r w:rsidRPr="00BF2B45">
              <w:rPr>
                <w:rFonts w:ascii="Arial" w:hAnsi="Arial" w:cs="Arial"/>
              </w:rPr>
              <w:t>7.</w:t>
            </w:r>
          </w:p>
        </w:tc>
        <w:tc>
          <w:tcPr>
            <w:tcW w:w="3420" w:type="dxa"/>
          </w:tcPr>
          <w:p w14:paraId="714239B5" w14:textId="77777777" w:rsidR="00D102E0" w:rsidRPr="00BF2B45" w:rsidRDefault="00D102E0" w:rsidP="00BE1198">
            <w:pPr>
              <w:ind w:right="144"/>
              <w:rPr>
                <w:rFonts w:ascii="Arial" w:hAnsi="Arial" w:cs="Arial"/>
              </w:rPr>
            </w:pPr>
            <w:r w:rsidRPr="00BF2B45">
              <w:rPr>
                <w:rFonts w:ascii="Arial" w:hAnsi="Arial" w:cs="Arial"/>
              </w:rPr>
              <w:t xml:space="preserve">Minimum corona Extinction voltage kV (rms) under dry condition </w:t>
            </w:r>
          </w:p>
        </w:tc>
        <w:tc>
          <w:tcPr>
            <w:tcW w:w="1080" w:type="dxa"/>
          </w:tcPr>
          <w:p w14:paraId="14ACD02A" w14:textId="77777777" w:rsidR="00D102E0" w:rsidRPr="00BF2B45" w:rsidRDefault="00D102E0" w:rsidP="00BE1198">
            <w:pPr>
              <w:rPr>
                <w:rFonts w:ascii="Arial" w:hAnsi="Arial" w:cs="Arial"/>
              </w:rPr>
            </w:pPr>
            <w:r w:rsidRPr="00BF2B45">
              <w:rPr>
                <w:rFonts w:ascii="Arial" w:hAnsi="Arial" w:cs="Arial"/>
              </w:rPr>
              <w:t>kV</w:t>
            </w:r>
          </w:p>
        </w:tc>
        <w:tc>
          <w:tcPr>
            <w:tcW w:w="4140" w:type="dxa"/>
            <w:gridSpan w:val="2"/>
          </w:tcPr>
          <w:p w14:paraId="44BA9507" w14:textId="77777777" w:rsidR="00D102E0" w:rsidRPr="00BF2B45" w:rsidRDefault="00D102E0" w:rsidP="00BE1198">
            <w:pPr>
              <w:rPr>
                <w:rFonts w:ascii="Arial" w:hAnsi="Arial" w:cs="Arial"/>
              </w:rPr>
            </w:pPr>
            <w:r w:rsidRPr="00BF2B45">
              <w:rPr>
                <w:rFonts w:ascii="Arial" w:hAnsi="Arial" w:cs="Arial"/>
              </w:rPr>
              <w:t>154</w:t>
            </w:r>
          </w:p>
        </w:tc>
      </w:tr>
      <w:tr w:rsidR="00D102E0" w:rsidRPr="00BF2B45" w14:paraId="5081A573"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610E294C" w14:textId="77777777" w:rsidR="00D102E0" w:rsidRPr="00BF2B45" w:rsidRDefault="00D102E0" w:rsidP="00BE1198">
            <w:pPr>
              <w:rPr>
                <w:rFonts w:ascii="Arial" w:hAnsi="Arial" w:cs="Arial"/>
              </w:rPr>
            </w:pPr>
            <w:r w:rsidRPr="00BF2B45">
              <w:rPr>
                <w:rFonts w:ascii="Arial" w:hAnsi="Arial" w:cs="Arial"/>
              </w:rPr>
              <w:t>8.</w:t>
            </w:r>
          </w:p>
        </w:tc>
        <w:tc>
          <w:tcPr>
            <w:tcW w:w="3420" w:type="dxa"/>
          </w:tcPr>
          <w:p w14:paraId="7753364D" w14:textId="77777777" w:rsidR="00D102E0" w:rsidRPr="00BF2B45" w:rsidRDefault="00D102E0" w:rsidP="00BE1198">
            <w:pPr>
              <w:ind w:right="144"/>
              <w:rPr>
                <w:rFonts w:ascii="Arial" w:hAnsi="Arial" w:cs="Arial"/>
              </w:rPr>
            </w:pPr>
            <w:r w:rsidRPr="00BF2B45">
              <w:rPr>
                <w:rFonts w:ascii="Arial" w:hAnsi="Arial" w:cs="Arial"/>
              </w:rPr>
              <w:t xml:space="preserve">Maximum Radio Interference Voltage at 1 MHz for phase to earth voltage of 154 kV (rms) under dry condition </w:t>
            </w:r>
          </w:p>
        </w:tc>
        <w:tc>
          <w:tcPr>
            <w:tcW w:w="1080" w:type="dxa"/>
          </w:tcPr>
          <w:p w14:paraId="4E57252D" w14:textId="77777777" w:rsidR="00D102E0" w:rsidRPr="00BF2B45" w:rsidRDefault="00D102E0" w:rsidP="00BE1198">
            <w:pPr>
              <w:rPr>
                <w:rFonts w:ascii="Arial" w:hAnsi="Arial" w:cs="Arial"/>
              </w:rPr>
            </w:pPr>
            <w:r w:rsidRPr="00BF2B45">
              <w:rPr>
                <w:rFonts w:ascii="Arial" w:hAnsi="Arial" w:cs="Arial"/>
              </w:rPr>
              <w:t>Micro Volts</w:t>
            </w:r>
          </w:p>
        </w:tc>
        <w:tc>
          <w:tcPr>
            <w:tcW w:w="4140" w:type="dxa"/>
            <w:gridSpan w:val="2"/>
          </w:tcPr>
          <w:p w14:paraId="003A1D46" w14:textId="77777777" w:rsidR="00D102E0" w:rsidRPr="00BF2B45" w:rsidRDefault="00D102E0" w:rsidP="00BE1198">
            <w:pPr>
              <w:rPr>
                <w:rFonts w:ascii="Arial" w:hAnsi="Arial" w:cs="Arial"/>
              </w:rPr>
            </w:pPr>
            <w:r w:rsidRPr="00BF2B45">
              <w:rPr>
                <w:rFonts w:ascii="Arial" w:hAnsi="Arial" w:cs="Arial"/>
              </w:rPr>
              <w:t>1000</w:t>
            </w:r>
          </w:p>
        </w:tc>
      </w:tr>
      <w:tr w:rsidR="00D102E0" w:rsidRPr="00BF2B45" w14:paraId="31DD1E21"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18B50E43" w14:textId="77777777" w:rsidR="00D102E0" w:rsidRPr="00BF2B45" w:rsidRDefault="00D102E0" w:rsidP="00BE1198">
            <w:pPr>
              <w:rPr>
                <w:rFonts w:ascii="Arial" w:hAnsi="Arial" w:cs="Arial"/>
              </w:rPr>
            </w:pPr>
            <w:r w:rsidRPr="00BF2B45">
              <w:rPr>
                <w:rFonts w:ascii="Arial" w:hAnsi="Arial" w:cs="Arial"/>
              </w:rPr>
              <w:t>9.</w:t>
            </w:r>
          </w:p>
        </w:tc>
        <w:tc>
          <w:tcPr>
            <w:tcW w:w="3420" w:type="dxa"/>
          </w:tcPr>
          <w:p w14:paraId="74F0EE43" w14:textId="77777777" w:rsidR="00D102E0" w:rsidRPr="00BF2B45" w:rsidRDefault="00D102E0" w:rsidP="00BE1198">
            <w:pPr>
              <w:rPr>
                <w:rFonts w:ascii="Arial" w:hAnsi="Arial" w:cs="Arial"/>
              </w:rPr>
            </w:pPr>
            <w:r w:rsidRPr="00BF2B45">
              <w:rPr>
                <w:rFonts w:ascii="Arial" w:hAnsi="Arial" w:cs="Arial"/>
              </w:rPr>
              <w:t>Galvanising</w:t>
            </w:r>
          </w:p>
        </w:tc>
        <w:tc>
          <w:tcPr>
            <w:tcW w:w="1080" w:type="dxa"/>
          </w:tcPr>
          <w:p w14:paraId="59F17CF2" w14:textId="77777777" w:rsidR="00D102E0" w:rsidRPr="00BF2B45" w:rsidRDefault="00D102E0" w:rsidP="00BE1198">
            <w:pPr>
              <w:rPr>
                <w:rFonts w:ascii="Arial" w:hAnsi="Arial" w:cs="Arial"/>
              </w:rPr>
            </w:pPr>
          </w:p>
        </w:tc>
        <w:tc>
          <w:tcPr>
            <w:tcW w:w="4140" w:type="dxa"/>
            <w:gridSpan w:val="2"/>
          </w:tcPr>
          <w:p w14:paraId="20532C74" w14:textId="77777777" w:rsidR="00D102E0" w:rsidRPr="00BF2B45" w:rsidRDefault="00D102E0" w:rsidP="00BE1198">
            <w:pPr>
              <w:rPr>
                <w:rFonts w:ascii="Arial" w:hAnsi="Arial" w:cs="Arial"/>
              </w:rPr>
            </w:pPr>
          </w:p>
        </w:tc>
      </w:tr>
      <w:tr w:rsidR="00D102E0" w:rsidRPr="00BF2B45" w14:paraId="320EF1A8"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0AD9B67A" w14:textId="77777777" w:rsidR="00D102E0" w:rsidRPr="00BF2B45" w:rsidRDefault="00D102E0" w:rsidP="00BE1198">
            <w:pPr>
              <w:jc w:val="right"/>
              <w:rPr>
                <w:rFonts w:ascii="Arial" w:hAnsi="Arial" w:cs="Arial"/>
              </w:rPr>
            </w:pPr>
            <w:r w:rsidRPr="00BF2B45">
              <w:rPr>
                <w:rFonts w:ascii="Arial" w:hAnsi="Arial" w:cs="Arial"/>
              </w:rPr>
              <w:t>a)</w:t>
            </w:r>
          </w:p>
        </w:tc>
        <w:tc>
          <w:tcPr>
            <w:tcW w:w="3420" w:type="dxa"/>
          </w:tcPr>
          <w:p w14:paraId="5D3A1BAB" w14:textId="77777777" w:rsidR="00D102E0" w:rsidRPr="00BF2B45" w:rsidRDefault="00D102E0" w:rsidP="00BE1198">
            <w:pPr>
              <w:rPr>
                <w:rFonts w:ascii="Arial" w:hAnsi="Arial" w:cs="Arial"/>
              </w:rPr>
            </w:pPr>
            <w:r w:rsidRPr="00BF2B45">
              <w:rPr>
                <w:rFonts w:ascii="Arial" w:hAnsi="Arial" w:cs="Arial"/>
              </w:rPr>
              <w:t xml:space="preserve">Minimum weight of Zinc coating for steel parts </w:t>
            </w:r>
          </w:p>
        </w:tc>
        <w:tc>
          <w:tcPr>
            <w:tcW w:w="1080" w:type="dxa"/>
          </w:tcPr>
          <w:p w14:paraId="1944558D" w14:textId="77777777" w:rsidR="00D102E0" w:rsidRPr="00BF2B45" w:rsidRDefault="00D102E0" w:rsidP="00BE1198">
            <w:pPr>
              <w:rPr>
                <w:rFonts w:ascii="Arial" w:hAnsi="Arial" w:cs="Arial"/>
              </w:rPr>
            </w:pPr>
            <w:r w:rsidRPr="00BF2B45">
              <w:rPr>
                <w:rFonts w:ascii="Arial" w:hAnsi="Arial" w:cs="Arial"/>
              </w:rPr>
              <w:t>gm/m</w:t>
            </w:r>
            <w:r w:rsidRPr="00BF2B45">
              <w:rPr>
                <w:rFonts w:ascii="Arial" w:hAnsi="Arial" w:cs="Arial"/>
                <w:vertAlign w:val="superscript"/>
              </w:rPr>
              <w:t>2</w:t>
            </w:r>
          </w:p>
        </w:tc>
        <w:tc>
          <w:tcPr>
            <w:tcW w:w="4140" w:type="dxa"/>
            <w:gridSpan w:val="2"/>
          </w:tcPr>
          <w:p w14:paraId="6D92C14F" w14:textId="77777777" w:rsidR="00D102E0" w:rsidRPr="00BF2B45" w:rsidRDefault="00D102E0" w:rsidP="00BE1198">
            <w:pPr>
              <w:rPr>
                <w:rFonts w:ascii="Arial" w:hAnsi="Arial" w:cs="Arial"/>
              </w:rPr>
            </w:pPr>
            <w:r w:rsidRPr="00BF2B45">
              <w:rPr>
                <w:rFonts w:ascii="Arial" w:hAnsi="Arial" w:cs="Arial"/>
              </w:rPr>
              <w:t>600</w:t>
            </w:r>
          </w:p>
        </w:tc>
      </w:tr>
      <w:tr w:rsidR="00D102E0" w:rsidRPr="00BF2B45" w14:paraId="2C6ADE56"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02597A8C" w14:textId="77777777" w:rsidR="00D102E0" w:rsidRPr="00BF2B45" w:rsidRDefault="00D102E0" w:rsidP="00BE1198">
            <w:pPr>
              <w:jc w:val="right"/>
              <w:rPr>
                <w:rFonts w:ascii="Arial" w:hAnsi="Arial" w:cs="Arial"/>
              </w:rPr>
            </w:pPr>
            <w:r w:rsidRPr="00BF2B45">
              <w:rPr>
                <w:rFonts w:ascii="Arial" w:hAnsi="Arial" w:cs="Arial"/>
              </w:rPr>
              <w:t>b)</w:t>
            </w:r>
          </w:p>
        </w:tc>
        <w:tc>
          <w:tcPr>
            <w:tcW w:w="3420" w:type="dxa"/>
          </w:tcPr>
          <w:p w14:paraId="3DBF0F65" w14:textId="77777777" w:rsidR="00D102E0" w:rsidRPr="00BF2B45" w:rsidRDefault="00D102E0" w:rsidP="00BE1198">
            <w:pPr>
              <w:rPr>
                <w:rFonts w:ascii="Arial" w:hAnsi="Arial" w:cs="Arial"/>
              </w:rPr>
            </w:pPr>
            <w:r w:rsidRPr="00BF2B45">
              <w:rPr>
                <w:rFonts w:ascii="Arial" w:hAnsi="Arial" w:cs="Arial"/>
              </w:rPr>
              <w:t>Purity of Zinc used for galvanising</w:t>
            </w:r>
          </w:p>
        </w:tc>
        <w:tc>
          <w:tcPr>
            <w:tcW w:w="1080" w:type="dxa"/>
          </w:tcPr>
          <w:p w14:paraId="65BE7AEB" w14:textId="77777777" w:rsidR="00D102E0" w:rsidRPr="00BF2B45" w:rsidRDefault="00D102E0" w:rsidP="00BE1198">
            <w:pPr>
              <w:rPr>
                <w:rFonts w:ascii="Arial" w:hAnsi="Arial" w:cs="Arial"/>
              </w:rPr>
            </w:pPr>
            <w:r w:rsidRPr="00BF2B45">
              <w:rPr>
                <w:rFonts w:ascii="Arial" w:hAnsi="Arial" w:cs="Arial"/>
              </w:rPr>
              <w:t>%</w:t>
            </w:r>
          </w:p>
        </w:tc>
        <w:tc>
          <w:tcPr>
            <w:tcW w:w="4140" w:type="dxa"/>
            <w:gridSpan w:val="2"/>
          </w:tcPr>
          <w:p w14:paraId="577E896C" w14:textId="77777777" w:rsidR="00D102E0" w:rsidRPr="00BF2B45" w:rsidRDefault="00D102E0" w:rsidP="00BE1198">
            <w:pPr>
              <w:rPr>
                <w:rFonts w:ascii="Arial" w:hAnsi="Arial" w:cs="Arial"/>
              </w:rPr>
            </w:pPr>
            <w:r w:rsidRPr="00BF2B45">
              <w:rPr>
                <w:rFonts w:ascii="Arial" w:hAnsi="Arial" w:cs="Arial"/>
              </w:rPr>
              <w:t>99.95 (IS 209) or 98.5 (IS 13229)</w:t>
            </w:r>
          </w:p>
        </w:tc>
      </w:tr>
      <w:tr w:rsidR="00D102E0" w:rsidRPr="00BF2B45" w14:paraId="29148648"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1AE04483" w14:textId="77777777" w:rsidR="00D102E0" w:rsidRPr="00BF2B45" w:rsidRDefault="00D102E0" w:rsidP="00BE1198">
            <w:pPr>
              <w:jc w:val="right"/>
              <w:rPr>
                <w:rFonts w:ascii="Arial" w:hAnsi="Arial" w:cs="Arial"/>
              </w:rPr>
            </w:pPr>
            <w:r w:rsidRPr="00BF2B45">
              <w:rPr>
                <w:rFonts w:ascii="Arial" w:hAnsi="Arial" w:cs="Arial"/>
              </w:rPr>
              <w:t>c)</w:t>
            </w:r>
          </w:p>
        </w:tc>
        <w:tc>
          <w:tcPr>
            <w:tcW w:w="3420" w:type="dxa"/>
          </w:tcPr>
          <w:p w14:paraId="28B12311" w14:textId="77777777" w:rsidR="00D102E0" w:rsidRPr="00BF2B45" w:rsidRDefault="00D102E0" w:rsidP="00BE1198">
            <w:pPr>
              <w:rPr>
                <w:rFonts w:ascii="Arial" w:hAnsi="Arial" w:cs="Arial"/>
              </w:rPr>
            </w:pPr>
            <w:r w:rsidRPr="00BF2B45">
              <w:rPr>
                <w:rFonts w:ascii="Arial" w:hAnsi="Arial" w:cs="Arial"/>
              </w:rPr>
              <w:t>Min. No. of dips in standard preece test the ferrous parts can withstand (wherever applicable)</w:t>
            </w:r>
          </w:p>
        </w:tc>
        <w:tc>
          <w:tcPr>
            <w:tcW w:w="1080" w:type="dxa"/>
          </w:tcPr>
          <w:p w14:paraId="2E9B15F9" w14:textId="77777777" w:rsidR="00D102E0" w:rsidRPr="00BF2B45" w:rsidRDefault="00D102E0" w:rsidP="00BE1198">
            <w:pPr>
              <w:rPr>
                <w:rFonts w:ascii="Arial" w:hAnsi="Arial" w:cs="Arial"/>
              </w:rPr>
            </w:pPr>
            <w:r w:rsidRPr="00BF2B45">
              <w:rPr>
                <w:rFonts w:ascii="Arial" w:hAnsi="Arial" w:cs="Arial"/>
              </w:rPr>
              <w:t>No.</w:t>
            </w:r>
          </w:p>
        </w:tc>
        <w:tc>
          <w:tcPr>
            <w:tcW w:w="4140" w:type="dxa"/>
            <w:gridSpan w:val="2"/>
          </w:tcPr>
          <w:p w14:paraId="0EA6C049" w14:textId="77777777" w:rsidR="00D102E0" w:rsidRPr="00BF2B45" w:rsidRDefault="00D102E0" w:rsidP="00BE1198">
            <w:pPr>
              <w:rPr>
                <w:rFonts w:ascii="Arial" w:hAnsi="Arial" w:cs="Arial"/>
              </w:rPr>
            </w:pPr>
            <w:r w:rsidRPr="00BF2B45">
              <w:rPr>
                <w:rFonts w:ascii="Arial" w:hAnsi="Arial" w:cs="Arial"/>
              </w:rPr>
              <w:t>a) Fasteners: 4 dips of 1 minute</w:t>
            </w:r>
          </w:p>
          <w:p w14:paraId="2E2B674B" w14:textId="77777777" w:rsidR="00D102E0" w:rsidRPr="00BF2B45" w:rsidRDefault="00D102E0" w:rsidP="00BE1198">
            <w:pPr>
              <w:rPr>
                <w:rFonts w:ascii="Arial" w:hAnsi="Arial" w:cs="Arial"/>
              </w:rPr>
            </w:pPr>
            <w:r w:rsidRPr="00BF2B45">
              <w:rPr>
                <w:rFonts w:ascii="Arial" w:hAnsi="Arial" w:cs="Arial"/>
              </w:rPr>
              <w:t>b) Spring washers: 3 dips of 1 minute &amp;</w:t>
            </w:r>
          </w:p>
          <w:p w14:paraId="5226799E" w14:textId="77777777" w:rsidR="00D102E0" w:rsidRPr="00BF2B45" w:rsidRDefault="00D102E0" w:rsidP="00BE1198">
            <w:pPr>
              <w:rPr>
                <w:rFonts w:ascii="Arial" w:hAnsi="Arial" w:cs="Arial"/>
              </w:rPr>
            </w:pPr>
            <w:r w:rsidRPr="00BF2B45">
              <w:rPr>
                <w:rFonts w:ascii="Arial" w:hAnsi="Arial" w:cs="Arial"/>
              </w:rPr>
              <w:t>c) all others: 6 dips of 1 minute</w:t>
            </w:r>
          </w:p>
        </w:tc>
      </w:tr>
    </w:tbl>
    <w:p w14:paraId="13703081" w14:textId="77777777" w:rsidR="00D102E0" w:rsidRPr="00BF2B45" w:rsidRDefault="00D102E0" w:rsidP="00D102E0">
      <w:pPr>
        <w:rPr>
          <w:rFonts w:ascii="Arial" w:hAnsi="Arial" w:cs="Arial"/>
        </w:rPr>
      </w:pPr>
    </w:p>
    <w:tbl>
      <w:tblPr>
        <w:tblW w:w="9360" w:type="dxa"/>
        <w:tblInd w:w="-72" w:type="dxa"/>
        <w:tblLayout w:type="fixed"/>
        <w:tblLook w:val="01E0" w:firstRow="1" w:lastRow="1" w:firstColumn="1" w:lastColumn="1" w:noHBand="0" w:noVBand="0"/>
      </w:tblPr>
      <w:tblGrid>
        <w:gridCol w:w="720"/>
        <w:gridCol w:w="3420"/>
        <w:gridCol w:w="1080"/>
        <w:gridCol w:w="4140"/>
      </w:tblGrid>
      <w:tr w:rsidR="00D102E0" w:rsidRPr="00BF2B45" w14:paraId="20DC4BF7" w14:textId="77777777" w:rsidTr="00BE1198">
        <w:trPr>
          <w:trHeight w:val="360"/>
        </w:trPr>
        <w:tc>
          <w:tcPr>
            <w:tcW w:w="9360" w:type="dxa"/>
            <w:gridSpan w:val="4"/>
          </w:tcPr>
          <w:p w14:paraId="52018F1E" w14:textId="77777777" w:rsidR="00D102E0" w:rsidRPr="00BF2B45" w:rsidRDefault="00D102E0" w:rsidP="00BE1198">
            <w:pPr>
              <w:rPr>
                <w:rFonts w:ascii="Arial" w:hAnsi="Arial" w:cs="Arial"/>
              </w:rPr>
            </w:pPr>
            <w:r w:rsidRPr="00BF2B45">
              <w:rPr>
                <w:rFonts w:ascii="Arial" w:hAnsi="Arial" w:cs="Arial"/>
                <w:b/>
                <w:bCs/>
              </w:rPr>
              <w:t>2.         Repair sleeve for ACSR ZEBRA Conductor</w:t>
            </w:r>
          </w:p>
        </w:tc>
      </w:tr>
      <w:tr w:rsidR="00D102E0" w:rsidRPr="00BF2B45" w14:paraId="6195A7B2"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3E5B02F2" w14:textId="77777777" w:rsidR="00D102E0" w:rsidRPr="00BF2B45" w:rsidRDefault="00D102E0" w:rsidP="00BE1198">
            <w:pPr>
              <w:rPr>
                <w:rFonts w:ascii="Arial" w:hAnsi="Arial" w:cs="Arial"/>
                <w:b/>
                <w:bCs/>
              </w:rPr>
            </w:pPr>
            <w:r w:rsidRPr="00BF2B45">
              <w:rPr>
                <w:rFonts w:ascii="Arial" w:hAnsi="Arial" w:cs="Arial"/>
                <w:b/>
                <w:bCs/>
              </w:rPr>
              <w:t>Sl.</w:t>
            </w:r>
          </w:p>
        </w:tc>
        <w:tc>
          <w:tcPr>
            <w:tcW w:w="3420" w:type="dxa"/>
          </w:tcPr>
          <w:p w14:paraId="448CCAF1" w14:textId="77777777" w:rsidR="00D102E0" w:rsidRPr="00BF2B45" w:rsidRDefault="00D102E0" w:rsidP="00BE1198">
            <w:pPr>
              <w:rPr>
                <w:rFonts w:ascii="Arial" w:hAnsi="Arial" w:cs="Arial"/>
                <w:b/>
                <w:bCs/>
              </w:rPr>
            </w:pPr>
            <w:r w:rsidRPr="00BF2B45">
              <w:rPr>
                <w:rFonts w:ascii="Arial" w:hAnsi="Arial" w:cs="Arial"/>
                <w:b/>
                <w:bCs/>
              </w:rPr>
              <w:t>Description</w:t>
            </w:r>
          </w:p>
        </w:tc>
        <w:tc>
          <w:tcPr>
            <w:tcW w:w="1080" w:type="dxa"/>
          </w:tcPr>
          <w:p w14:paraId="68524EE6" w14:textId="77777777" w:rsidR="00D102E0" w:rsidRPr="00BF2B45" w:rsidRDefault="00D102E0" w:rsidP="00BE1198">
            <w:pPr>
              <w:rPr>
                <w:rFonts w:ascii="Arial" w:hAnsi="Arial" w:cs="Arial"/>
                <w:b/>
                <w:bCs/>
              </w:rPr>
            </w:pPr>
            <w:r w:rsidRPr="00BF2B45">
              <w:rPr>
                <w:rFonts w:ascii="Arial" w:hAnsi="Arial" w:cs="Arial"/>
                <w:b/>
                <w:bCs/>
              </w:rPr>
              <w:t>Unit</w:t>
            </w:r>
          </w:p>
        </w:tc>
        <w:tc>
          <w:tcPr>
            <w:tcW w:w="4140" w:type="dxa"/>
          </w:tcPr>
          <w:p w14:paraId="38A9B51B" w14:textId="77777777" w:rsidR="00D102E0" w:rsidRPr="00BF2B45" w:rsidRDefault="00D102E0" w:rsidP="00BE1198">
            <w:pPr>
              <w:jc w:val="center"/>
              <w:rPr>
                <w:rFonts w:ascii="Arial" w:hAnsi="Arial" w:cs="Arial"/>
                <w:b/>
                <w:bCs/>
              </w:rPr>
            </w:pPr>
            <w:r w:rsidRPr="00BF2B45">
              <w:rPr>
                <w:rFonts w:ascii="Arial" w:hAnsi="Arial" w:cs="Arial"/>
                <w:b/>
                <w:bCs/>
              </w:rPr>
              <w:t>Particulars/ Value</w:t>
            </w:r>
          </w:p>
        </w:tc>
      </w:tr>
      <w:tr w:rsidR="00D102E0" w:rsidRPr="00BF2B45" w14:paraId="7BB4CD72"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454F3E2A" w14:textId="77777777" w:rsidR="00D102E0" w:rsidRPr="00BF2B45" w:rsidRDefault="00D102E0" w:rsidP="00BE1198">
            <w:pPr>
              <w:rPr>
                <w:rFonts w:ascii="Arial" w:hAnsi="Arial" w:cs="Arial"/>
              </w:rPr>
            </w:pPr>
            <w:r w:rsidRPr="00BF2B45">
              <w:rPr>
                <w:rFonts w:ascii="Arial" w:hAnsi="Arial" w:cs="Arial"/>
              </w:rPr>
              <w:lastRenderedPageBreak/>
              <w:t xml:space="preserve">1. </w:t>
            </w:r>
          </w:p>
        </w:tc>
        <w:tc>
          <w:tcPr>
            <w:tcW w:w="3420" w:type="dxa"/>
          </w:tcPr>
          <w:p w14:paraId="0C10BDAF" w14:textId="77777777" w:rsidR="00D102E0" w:rsidRPr="00BF2B45" w:rsidRDefault="00D102E0" w:rsidP="00BE1198">
            <w:pPr>
              <w:rPr>
                <w:rFonts w:ascii="Arial" w:hAnsi="Arial" w:cs="Arial"/>
              </w:rPr>
            </w:pPr>
            <w:r w:rsidRPr="00BF2B45">
              <w:rPr>
                <w:rFonts w:ascii="Arial" w:hAnsi="Arial" w:cs="Arial"/>
                <w:b/>
                <w:bCs/>
              </w:rPr>
              <w:t>Material</w:t>
            </w:r>
          </w:p>
        </w:tc>
        <w:tc>
          <w:tcPr>
            <w:tcW w:w="1080" w:type="dxa"/>
          </w:tcPr>
          <w:p w14:paraId="79498FAE" w14:textId="77777777" w:rsidR="00D102E0" w:rsidRPr="00BF2B45" w:rsidRDefault="00D102E0" w:rsidP="00BE1198">
            <w:pPr>
              <w:rPr>
                <w:rFonts w:ascii="Arial" w:hAnsi="Arial" w:cs="Arial"/>
              </w:rPr>
            </w:pPr>
          </w:p>
        </w:tc>
        <w:tc>
          <w:tcPr>
            <w:tcW w:w="4140" w:type="dxa"/>
          </w:tcPr>
          <w:p w14:paraId="1619ED64" w14:textId="77777777" w:rsidR="00D102E0" w:rsidRPr="00BF2B45" w:rsidRDefault="00D102E0" w:rsidP="00BE1198">
            <w:pPr>
              <w:rPr>
                <w:rFonts w:ascii="Arial" w:hAnsi="Arial" w:cs="Arial"/>
              </w:rPr>
            </w:pPr>
            <w:r w:rsidRPr="00BF2B45">
              <w:rPr>
                <w:rFonts w:ascii="Arial" w:hAnsi="Arial" w:cs="Arial"/>
              </w:rPr>
              <w:t>Aluminium of minimum purity 99.5%</w:t>
            </w:r>
          </w:p>
        </w:tc>
      </w:tr>
      <w:tr w:rsidR="00D102E0" w:rsidRPr="00BF2B45" w14:paraId="73DB8431"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623A907D" w14:textId="77777777" w:rsidR="00D102E0" w:rsidRPr="00BF2B45" w:rsidRDefault="00D102E0" w:rsidP="00BE1198">
            <w:pPr>
              <w:rPr>
                <w:rFonts w:ascii="Arial" w:hAnsi="Arial" w:cs="Arial"/>
              </w:rPr>
            </w:pPr>
            <w:r w:rsidRPr="00BF2B45">
              <w:rPr>
                <w:rFonts w:ascii="Arial" w:hAnsi="Arial" w:cs="Arial"/>
              </w:rPr>
              <w:t>2.</w:t>
            </w:r>
          </w:p>
        </w:tc>
        <w:tc>
          <w:tcPr>
            <w:tcW w:w="8640" w:type="dxa"/>
            <w:gridSpan w:val="3"/>
          </w:tcPr>
          <w:p w14:paraId="7BC5F1D5" w14:textId="77777777" w:rsidR="00D102E0" w:rsidRPr="00BF2B45" w:rsidRDefault="00D102E0" w:rsidP="00BE1198">
            <w:pPr>
              <w:ind w:right="144"/>
              <w:rPr>
                <w:rFonts w:ascii="Arial" w:hAnsi="Arial" w:cs="Arial"/>
                <w:b/>
                <w:bCs/>
              </w:rPr>
            </w:pPr>
            <w:r w:rsidRPr="00BF2B45">
              <w:rPr>
                <w:rFonts w:ascii="Arial" w:hAnsi="Arial" w:cs="Arial"/>
                <w:b/>
                <w:bCs/>
              </w:rPr>
              <w:t xml:space="preserve">Dimension of  Aluminum sleeve  Before compression </w:t>
            </w:r>
          </w:p>
        </w:tc>
      </w:tr>
      <w:tr w:rsidR="00D102E0" w:rsidRPr="00BF2B45" w14:paraId="7CDC4420"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476B49E8" w14:textId="77777777" w:rsidR="00D102E0" w:rsidRPr="00BF2B45" w:rsidRDefault="00D102E0" w:rsidP="00BE1198">
            <w:pPr>
              <w:jc w:val="right"/>
              <w:rPr>
                <w:rFonts w:ascii="Arial" w:hAnsi="Arial" w:cs="Arial"/>
              </w:rPr>
            </w:pPr>
            <w:r w:rsidRPr="00BF2B45">
              <w:rPr>
                <w:rFonts w:ascii="Arial" w:hAnsi="Arial" w:cs="Arial"/>
              </w:rPr>
              <w:t>i)</w:t>
            </w:r>
          </w:p>
        </w:tc>
        <w:tc>
          <w:tcPr>
            <w:tcW w:w="3420" w:type="dxa"/>
          </w:tcPr>
          <w:p w14:paraId="79FF17BA" w14:textId="77777777" w:rsidR="00D102E0" w:rsidRPr="00BF2B45" w:rsidRDefault="00D102E0" w:rsidP="00BE1198">
            <w:pPr>
              <w:ind w:right="144"/>
              <w:rPr>
                <w:rFonts w:ascii="Arial" w:hAnsi="Arial" w:cs="Arial"/>
              </w:rPr>
            </w:pPr>
            <w:r w:rsidRPr="00BF2B45">
              <w:rPr>
                <w:rFonts w:ascii="Arial" w:hAnsi="Arial" w:cs="Arial"/>
              </w:rPr>
              <w:t>Inside diameter</w:t>
            </w:r>
          </w:p>
        </w:tc>
        <w:tc>
          <w:tcPr>
            <w:tcW w:w="1080" w:type="dxa"/>
          </w:tcPr>
          <w:p w14:paraId="4A3E4197" w14:textId="77777777" w:rsidR="00D102E0" w:rsidRPr="00BF2B45" w:rsidRDefault="00D102E0" w:rsidP="00BE1198">
            <w:pPr>
              <w:rPr>
                <w:rFonts w:ascii="Arial" w:hAnsi="Arial" w:cs="Arial"/>
              </w:rPr>
            </w:pPr>
            <w:r w:rsidRPr="00BF2B45">
              <w:rPr>
                <w:rFonts w:ascii="Arial" w:hAnsi="Arial" w:cs="Arial"/>
              </w:rPr>
              <w:t>mm</w:t>
            </w:r>
          </w:p>
        </w:tc>
        <w:tc>
          <w:tcPr>
            <w:tcW w:w="4140" w:type="dxa"/>
            <w:shd w:val="clear" w:color="auto" w:fill="auto"/>
          </w:tcPr>
          <w:p w14:paraId="516723FB" w14:textId="77777777" w:rsidR="00D102E0" w:rsidRPr="00BF2B45" w:rsidRDefault="00D102E0" w:rsidP="00BE1198">
            <w:pPr>
              <w:rPr>
                <w:rFonts w:ascii="Arial" w:hAnsi="Arial" w:cs="Arial"/>
              </w:rPr>
            </w:pPr>
            <w:r w:rsidRPr="00BF2B45">
              <w:rPr>
                <w:rFonts w:ascii="Arial" w:hAnsi="Arial" w:cs="Arial"/>
              </w:rPr>
              <w:t>31.00 ± 0.5</w:t>
            </w:r>
          </w:p>
        </w:tc>
      </w:tr>
      <w:tr w:rsidR="00D102E0" w:rsidRPr="00BF2B45" w14:paraId="66366229"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292E67B4" w14:textId="77777777" w:rsidR="00D102E0" w:rsidRPr="00BF2B45" w:rsidRDefault="00D102E0" w:rsidP="00BE1198">
            <w:pPr>
              <w:jc w:val="right"/>
              <w:rPr>
                <w:rFonts w:ascii="Arial" w:hAnsi="Arial" w:cs="Arial"/>
              </w:rPr>
            </w:pPr>
            <w:r w:rsidRPr="00BF2B45">
              <w:rPr>
                <w:rFonts w:ascii="Arial" w:hAnsi="Arial" w:cs="Arial"/>
              </w:rPr>
              <w:t>ii)</w:t>
            </w:r>
          </w:p>
        </w:tc>
        <w:tc>
          <w:tcPr>
            <w:tcW w:w="3420" w:type="dxa"/>
          </w:tcPr>
          <w:p w14:paraId="744D2367" w14:textId="77777777" w:rsidR="00D102E0" w:rsidRPr="00BF2B45" w:rsidRDefault="00D102E0" w:rsidP="00BE1198">
            <w:pPr>
              <w:ind w:right="144"/>
              <w:rPr>
                <w:rFonts w:ascii="Arial" w:hAnsi="Arial" w:cs="Arial"/>
              </w:rPr>
            </w:pPr>
            <w:r w:rsidRPr="00BF2B45">
              <w:rPr>
                <w:rFonts w:ascii="Arial" w:hAnsi="Arial" w:cs="Arial"/>
              </w:rPr>
              <w:t xml:space="preserve">Outside diameter </w:t>
            </w:r>
          </w:p>
        </w:tc>
        <w:tc>
          <w:tcPr>
            <w:tcW w:w="1080" w:type="dxa"/>
          </w:tcPr>
          <w:p w14:paraId="4E541D67" w14:textId="77777777" w:rsidR="00D102E0" w:rsidRPr="00BF2B45" w:rsidRDefault="00D102E0" w:rsidP="00BE1198">
            <w:pPr>
              <w:rPr>
                <w:rFonts w:ascii="Arial" w:hAnsi="Arial" w:cs="Arial"/>
              </w:rPr>
            </w:pPr>
            <w:r w:rsidRPr="00BF2B45">
              <w:rPr>
                <w:rFonts w:ascii="Arial" w:hAnsi="Arial" w:cs="Arial"/>
              </w:rPr>
              <w:t>mm</w:t>
            </w:r>
          </w:p>
        </w:tc>
        <w:tc>
          <w:tcPr>
            <w:tcW w:w="4140" w:type="dxa"/>
            <w:shd w:val="clear" w:color="auto" w:fill="auto"/>
          </w:tcPr>
          <w:p w14:paraId="0BF8E358" w14:textId="77777777" w:rsidR="00D102E0" w:rsidRPr="00BF2B45" w:rsidRDefault="00D102E0" w:rsidP="00BE1198">
            <w:pPr>
              <w:rPr>
                <w:rFonts w:ascii="Arial" w:hAnsi="Arial" w:cs="Arial"/>
                <w:u w:val="single"/>
              </w:rPr>
            </w:pPr>
            <w:r w:rsidRPr="00BF2B45">
              <w:rPr>
                <w:rFonts w:ascii="Arial" w:hAnsi="Arial" w:cs="Arial"/>
              </w:rPr>
              <w:t>48.00 ± 1.0</w:t>
            </w:r>
          </w:p>
        </w:tc>
      </w:tr>
      <w:tr w:rsidR="00D102E0" w:rsidRPr="00BF2B45" w14:paraId="74BA53E7"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4F60ABC4" w14:textId="77777777" w:rsidR="00D102E0" w:rsidRPr="00BF2B45" w:rsidRDefault="00D102E0" w:rsidP="00BE1198">
            <w:pPr>
              <w:jc w:val="right"/>
              <w:rPr>
                <w:rFonts w:ascii="Arial" w:hAnsi="Arial" w:cs="Arial"/>
              </w:rPr>
            </w:pPr>
            <w:r w:rsidRPr="00BF2B45">
              <w:rPr>
                <w:rFonts w:ascii="Arial" w:hAnsi="Arial" w:cs="Arial"/>
              </w:rPr>
              <w:t>iii)</w:t>
            </w:r>
          </w:p>
        </w:tc>
        <w:tc>
          <w:tcPr>
            <w:tcW w:w="3420" w:type="dxa"/>
          </w:tcPr>
          <w:p w14:paraId="4AAA551F" w14:textId="77777777" w:rsidR="00D102E0" w:rsidRPr="00BF2B45" w:rsidRDefault="00D102E0" w:rsidP="00BE1198">
            <w:pPr>
              <w:ind w:right="144"/>
              <w:rPr>
                <w:rFonts w:ascii="Arial" w:hAnsi="Arial" w:cs="Arial"/>
              </w:rPr>
            </w:pPr>
            <w:r w:rsidRPr="00BF2B45">
              <w:rPr>
                <w:rFonts w:ascii="Arial" w:hAnsi="Arial" w:cs="Arial"/>
              </w:rPr>
              <w:t xml:space="preserve">Length </w:t>
            </w:r>
          </w:p>
        </w:tc>
        <w:tc>
          <w:tcPr>
            <w:tcW w:w="1080" w:type="dxa"/>
          </w:tcPr>
          <w:p w14:paraId="039054B7" w14:textId="77777777" w:rsidR="00D102E0" w:rsidRPr="00BF2B45" w:rsidRDefault="00D102E0" w:rsidP="00BE1198">
            <w:pPr>
              <w:rPr>
                <w:rFonts w:ascii="Arial" w:hAnsi="Arial" w:cs="Arial"/>
              </w:rPr>
            </w:pPr>
            <w:r w:rsidRPr="00BF2B45">
              <w:rPr>
                <w:rFonts w:ascii="Arial" w:hAnsi="Arial" w:cs="Arial"/>
              </w:rPr>
              <w:t>mm</w:t>
            </w:r>
          </w:p>
        </w:tc>
        <w:tc>
          <w:tcPr>
            <w:tcW w:w="4140" w:type="dxa"/>
            <w:shd w:val="clear" w:color="auto" w:fill="auto"/>
          </w:tcPr>
          <w:p w14:paraId="530EAAC6" w14:textId="77777777" w:rsidR="00D102E0" w:rsidRPr="00BF2B45" w:rsidRDefault="00D102E0" w:rsidP="00BE1198">
            <w:pPr>
              <w:rPr>
                <w:rFonts w:ascii="Arial" w:hAnsi="Arial" w:cs="Arial"/>
                <w:u w:val="single"/>
              </w:rPr>
            </w:pPr>
            <w:r w:rsidRPr="00BF2B45">
              <w:rPr>
                <w:rFonts w:ascii="Arial" w:hAnsi="Arial" w:cs="Arial"/>
              </w:rPr>
              <w:t>275.00 ± 5.0</w:t>
            </w:r>
          </w:p>
        </w:tc>
      </w:tr>
      <w:tr w:rsidR="00D102E0" w:rsidRPr="00BF2B45" w14:paraId="1F8C4B4C"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2B31CD4A" w14:textId="77777777" w:rsidR="00D102E0" w:rsidRPr="00BF2B45" w:rsidRDefault="00D102E0" w:rsidP="00BE1198">
            <w:pPr>
              <w:rPr>
                <w:rFonts w:ascii="Arial" w:hAnsi="Arial" w:cs="Arial"/>
              </w:rPr>
            </w:pPr>
            <w:r w:rsidRPr="00BF2B45">
              <w:rPr>
                <w:rFonts w:ascii="Arial" w:hAnsi="Arial" w:cs="Arial"/>
              </w:rPr>
              <w:t>3.</w:t>
            </w:r>
          </w:p>
        </w:tc>
        <w:tc>
          <w:tcPr>
            <w:tcW w:w="8640" w:type="dxa"/>
            <w:gridSpan w:val="3"/>
          </w:tcPr>
          <w:p w14:paraId="309D59D7" w14:textId="77777777" w:rsidR="00D102E0" w:rsidRPr="00BF2B45" w:rsidRDefault="00D102E0" w:rsidP="00BE1198">
            <w:pPr>
              <w:ind w:right="144"/>
              <w:rPr>
                <w:rFonts w:ascii="Arial" w:hAnsi="Arial" w:cs="Arial"/>
                <w:b/>
                <w:bCs/>
              </w:rPr>
            </w:pPr>
            <w:r w:rsidRPr="00BF2B45">
              <w:rPr>
                <w:rFonts w:ascii="Arial" w:hAnsi="Arial" w:cs="Arial"/>
                <w:b/>
                <w:bCs/>
              </w:rPr>
              <w:t>Dimensions of  Aluminum Sleeve after compression</w:t>
            </w:r>
          </w:p>
        </w:tc>
      </w:tr>
      <w:tr w:rsidR="00D102E0" w:rsidRPr="00BF2B45" w14:paraId="3D068A91"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6431734E" w14:textId="77777777" w:rsidR="00D102E0" w:rsidRPr="00BF2B45" w:rsidRDefault="00D102E0" w:rsidP="00BE1198">
            <w:pPr>
              <w:jc w:val="right"/>
              <w:rPr>
                <w:rFonts w:ascii="Arial" w:hAnsi="Arial" w:cs="Arial"/>
              </w:rPr>
            </w:pPr>
            <w:r w:rsidRPr="00BF2B45">
              <w:rPr>
                <w:rFonts w:ascii="Arial" w:hAnsi="Arial" w:cs="Arial"/>
              </w:rPr>
              <w:t xml:space="preserve"> i)</w:t>
            </w:r>
          </w:p>
        </w:tc>
        <w:tc>
          <w:tcPr>
            <w:tcW w:w="3420" w:type="dxa"/>
          </w:tcPr>
          <w:p w14:paraId="5821693A" w14:textId="77777777" w:rsidR="00D102E0" w:rsidRPr="00BF2B45" w:rsidRDefault="00D102E0" w:rsidP="00BE1198">
            <w:pPr>
              <w:ind w:right="144"/>
              <w:rPr>
                <w:rFonts w:ascii="Arial" w:hAnsi="Arial" w:cs="Arial"/>
              </w:rPr>
            </w:pPr>
            <w:r w:rsidRPr="00BF2B45">
              <w:rPr>
                <w:rFonts w:ascii="Arial" w:hAnsi="Arial" w:cs="Arial"/>
              </w:rPr>
              <w:t>Outside dimension(Corner to corner)</w:t>
            </w:r>
          </w:p>
        </w:tc>
        <w:tc>
          <w:tcPr>
            <w:tcW w:w="1080" w:type="dxa"/>
          </w:tcPr>
          <w:p w14:paraId="14CEB382" w14:textId="77777777" w:rsidR="00D102E0" w:rsidRPr="00BF2B45" w:rsidRDefault="00D102E0" w:rsidP="00BE1198">
            <w:pPr>
              <w:rPr>
                <w:rFonts w:ascii="Arial" w:hAnsi="Arial" w:cs="Arial"/>
              </w:rPr>
            </w:pPr>
            <w:r w:rsidRPr="00BF2B45">
              <w:rPr>
                <w:rFonts w:ascii="Arial" w:hAnsi="Arial" w:cs="Arial"/>
              </w:rPr>
              <w:t>mm</w:t>
            </w:r>
          </w:p>
        </w:tc>
        <w:tc>
          <w:tcPr>
            <w:tcW w:w="4140" w:type="dxa"/>
            <w:shd w:val="clear" w:color="auto" w:fill="auto"/>
          </w:tcPr>
          <w:p w14:paraId="58C9491C" w14:textId="77777777" w:rsidR="00D102E0" w:rsidRPr="00BF2B45" w:rsidRDefault="00D102E0" w:rsidP="00BE1198">
            <w:pPr>
              <w:rPr>
                <w:rFonts w:ascii="Arial" w:hAnsi="Arial" w:cs="Arial"/>
                <w:u w:val="single"/>
              </w:rPr>
            </w:pPr>
            <w:r w:rsidRPr="00BF2B45">
              <w:rPr>
                <w:rFonts w:ascii="Arial" w:hAnsi="Arial" w:cs="Arial"/>
              </w:rPr>
              <w:t>47.00 ± 0.5</w:t>
            </w:r>
          </w:p>
        </w:tc>
      </w:tr>
      <w:tr w:rsidR="00D102E0" w:rsidRPr="00BF2B45" w14:paraId="2F9DEED4"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3EFEBCE2" w14:textId="77777777" w:rsidR="00D102E0" w:rsidRPr="00BF2B45" w:rsidRDefault="00D102E0" w:rsidP="00BE1198">
            <w:pPr>
              <w:jc w:val="right"/>
              <w:rPr>
                <w:rFonts w:ascii="Arial" w:hAnsi="Arial" w:cs="Arial"/>
              </w:rPr>
            </w:pPr>
            <w:r w:rsidRPr="00BF2B45">
              <w:rPr>
                <w:rFonts w:ascii="Arial" w:hAnsi="Arial" w:cs="Arial"/>
              </w:rPr>
              <w:t>ii)</w:t>
            </w:r>
          </w:p>
        </w:tc>
        <w:tc>
          <w:tcPr>
            <w:tcW w:w="3420" w:type="dxa"/>
          </w:tcPr>
          <w:p w14:paraId="4DA10CA2" w14:textId="77777777" w:rsidR="00D102E0" w:rsidRPr="00BF2B45" w:rsidRDefault="00D102E0" w:rsidP="00BE1198">
            <w:pPr>
              <w:ind w:right="144"/>
              <w:rPr>
                <w:rFonts w:ascii="Arial" w:hAnsi="Arial" w:cs="Arial"/>
              </w:rPr>
            </w:pPr>
            <w:r w:rsidRPr="00BF2B45">
              <w:rPr>
                <w:rFonts w:ascii="Arial" w:hAnsi="Arial" w:cs="Arial"/>
              </w:rPr>
              <w:t>Outside dimension (face to face)</w:t>
            </w:r>
          </w:p>
        </w:tc>
        <w:tc>
          <w:tcPr>
            <w:tcW w:w="1080" w:type="dxa"/>
          </w:tcPr>
          <w:p w14:paraId="366E7739" w14:textId="77777777" w:rsidR="00D102E0" w:rsidRPr="00BF2B45" w:rsidRDefault="00D102E0" w:rsidP="00BE1198">
            <w:pPr>
              <w:rPr>
                <w:rFonts w:ascii="Arial" w:hAnsi="Arial" w:cs="Arial"/>
              </w:rPr>
            </w:pPr>
            <w:r w:rsidRPr="00BF2B45">
              <w:rPr>
                <w:rFonts w:ascii="Arial" w:hAnsi="Arial" w:cs="Arial"/>
              </w:rPr>
              <w:t>mm</w:t>
            </w:r>
          </w:p>
        </w:tc>
        <w:tc>
          <w:tcPr>
            <w:tcW w:w="4140" w:type="dxa"/>
            <w:shd w:val="clear" w:color="auto" w:fill="auto"/>
          </w:tcPr>
          <w:p w14:paraId="46E08D6A" w14:textId="77777777" w:rsidR="00D102E0" w:rsidRPr="00BF2B45" w:rsidRDefault="00D102E0" w:rsidP="00BE1198">
            <w:pPr>
              <w:rPr>
                <w:rFonts w:ascii="Arial" w:hAnsi="Arial" w:cs="Arial"/>
                <w:u w:val="single"/>
              </w:rPr>
            </w:pPr>
            <w:r w:rsidRPr="00BF2B45">
              <w:rPr>
                <w:rFonts w:ascii="Arial" w:hAnsi="Arial" w:cs="Arial"/>
              </w:rPr>
              <w:t>41.00 ± 0.5</w:t>
            </w:r>
          </w:p>
        </w:tc>
      </w:tr>
      <w:tr w:rsidR="00D102E0" w:rsidRPr="00BF2B45" w14:paraId="3382B78A"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58E01441" w14:textId="77777777" w:rsidR="00D102E0" w:rsidRPr="00BF2B45" w:rsidRDefault="00D102E0" w:rsidP="00BE1198">
            <w:pPr>
              <w:rPr>
                <w:rFonts w:ascii="Arial" w:hAnsi="Arial" w:cs="Arial"/>
              </w:rPr>
            </w:pPr>
            <w:r w:rsidRPr="00BF2B45">
              <w:rPr>
                <w:rFonts w:ascii="Arial" w:hAnsi="Arial" w:cs="Arial"/>
              </w:rPr>
              <w:t>4.</w:t>
            </w:r>
          </w:p>
        </w:tc>
        <w:tc>
          <w:tcPr>
            <w:tcW w:w="3420" w:type="dxa"/>
          </w:tcPr>
          <w:p w14:paraId="2775E844" w14:textId="77777777" w:rsidR="00D102E0" w:rsidRPr="00BF2B45" w:rsidRDefault="00D102E0" w:rsidP="00BE1198">
            <w:pPr>
              <w:ind w:right="144"/>
              <w:rPr>
                <w:rFonts w:ascii="Arial" w:hAnsi="Arial" w:cs="Arial"/>
              </w:rPr>
            </w:pPr>
            <w:r w:rsidRPr="00BF2B45">
              <w:rPr>
                <w:rFonts w:ascii="Arial" w:hAnsi="Arial" w:cs="Arial"/>
              </w:rPr>
              <w:t xml:space="preserve">Minimum corona Extinction voltage kV (rms) under dry condition </w:t>
            </w:r>
          </w:p>
        </w:tc>
        <w:tc>
          <w:tcPr>
            <w:tcW w:w="1080" w:type="dxa"/>
          </w:tcPr>
          <w:p w14:paraId="715C4CB2" w14:textId="77777777" w:rsidR="00D102E0" w:rsidRPr="00BF2B45" w:rsidRDefault="00D102E0" w:rsidP="00BE1198">
            <w:pPr>
              <w:rPr>
                <w:rFonts w:ascii="Arial" w:hAnsi="Arial" w:cs="Arial"/>
              </w:rPr>
            </w:pPr>
            <w:r w:rsidRPr="00BF2B45">
              <w:rPr>
                <w:rFonts w:ascii="Arial" w:hAnsi="Arial" w:cs="Arial"/>
              </w:rPr>
              <w:t>kV</w:t>
            </w:r>
          </w:p>
        </w:tc>
        <w:tc>
          <w:tcPr>
            <w:tcW w:w="4140" w:type="dxa"/>
          </w:tcPr>
          <w:p w14:paraId="7CF73A41" w14:textId="77777777" w:rsidR="00D102E0" w:rsidRPr="00BF2B45" w:rsidRDefault="00D102E0" w:rsidP="00BE1198">
            <w:pPr>
              <w:rPr>
                <w:rFonts w:ascii="Arial" w:hAnsi="Arial" w:cs="Arial"/>
              </w:rPr>
            </w:pPr>
            <w:r w:rsidRPr="00BF2B45">
              <w:rPr>
                <w:rFonts w:ascii="Arial" w:hAnsi="Arial" w:cs="Arial"/>
              </w:rPr>
              <w:t>154</w:t>
            </w:r>
          </w:p>
        </w:tc>
      </w:tr>
      <w:tr w:rsidR="00D102E0" w:rsidRPr="00BF2B45" w14:paraId="5458DF0B"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38C80093" w14:textId="77777777" w:rsidR="00D102E0" w:rsidRPr="00BF2B45" w:rsidRDefault="00D102E0" w:rsidP="00BE1198">
            <w:pPr>
              <w:rPr>
                <w:rFonts w:ascii="Arial" w:hAnsi="Arial" w:cs="Arial"/>
              </w:rPr>
            </w:pPr>
            <w:r w:rsidRPr="00BF2B45">
              <w:rPr>
                <w:rFonts w:ascii="Arial" w:hAnsi="Arial" w:cs="Arial"/>
              </w:rPr>
              <w:t>5.</w:t>
            </w:r>
          </w:p>
        </w:tc>
        <w:tc>
          <w:tcPr>
            <w:tcW w:w="3420" w:type="dxa"/>
          </w:tcPr>
          <w:p w14:paraId="6BCAE044" w14:textId="77777777" w:rsidR="00D102E0" w:rsidRPr="00BF2B45" w:rsidRDefault="00D102E0" w:rsidP="00BE1198">
            <w:pPr>
              <w:ind w:right="144"/>
              <w:rPr>
                <w:rFonts w:ascii="Arial" w:hAnsi="Arial" w:cs="Arial"/>
              </w:rPr>
            </w:pPr>
            <w:r w:rsidRPr="00BF2B45">
              <w:rPr>
                <w:rFonts w:ascii="Arial" w:hAnsi="Arial" w:cs="Arial"/>
              </w:rPr>
              <w:t xml:space="preserve">Maximum Radio Interference Voltage at 1 MHz for phase to earth voltage of 154 kV (rms) under dry condition </w:t>
            </w:r>
          </w:p>
        </w:tc>
        <w:tc>
          <w:tcPr>
            <w:tcW w:w="1080" w:type="dxa"/>
          </w:tcPr>
          <w:p w14:paraId="610A7AE0" w14:textId="77777777" w:rsidR="00D102E0" w:rsidRPr="00BF2B45" w:rsidRDefault="00D102E0" w:rsidP="00BE1198">
            <w:pPr>
              <w:rPr>
                <w:rFonts w:ascii="Arial" w:hAnsi="Arial" w:cs="Arial"/>
              </w:rPr>
            </w:pPr>
            <w:r w:rsidRPr="00BF2B45">
              <w:rPr>
                <w:rFonts w:ascii="Arial" w:hAnsi="Arial" w:cs="Arial"/>
              </w:rPr>
              <w:t>Micro Volts</w:t>
            </w:r>
          </w:p>
        </w:tc>
        <w:tc>
          <w:tcPr>
            <w:tcW w:w="4140" w:type="dxa"/>
          </w:tcPr>
          <w:p w14:paraId="6A18CC0C" w14:textId="77777777" w:rsidR="00D102E0" w:rsidRPr="00BF2B45" w:rsidRDefault="00D102E0" w:rsidP="00BE1198">
            <w:pPr>
              <w:rPr>
                <w:rFonts w:ascii="Arial" w:hAnsi="Arial" w:cs="Arial"/>
              </w:rPr>
            </w:pPr>
            <w:r w:rsidRPr="00BF2B45">
              <w:rPr>
                <w:rFonts w:ascii="Arial" w:hAnsi="Arial" w:cs="Arial"/>
              </w:rPr>
              <w:t>1000</w:t>
            </w:r>
          </w:p>
        </w:tc>
      </w:tr>
    </w:tbl>
    <w:p w14:paraId="70719E68" w14:textId="77777777" w:rsidR="00D102E0" w:rsidRPr="00BF2B45" w:rsidRDefault="00D102E0" w:rsidP="00D102E0">
      <w:pPr>
        <w:jc w:val="right"/>
        <w:rPr>
          <w:rFonts w:ascii="Arial" w:hAnsi="Arial" w:cs="Arial"/>
        </w:rPr>
      </w:pPr>
    </w:p>
    <w:tbl>
      <w:tblPr>
        <w:tblW w:w="9360" w:type="dxa"/>
        <w:tblInd w:w="-72" w:type="dxa"/>
        <w:tblLayout w:type="fixed"/>
        <w:tblLook w:val="01E0" w:firstRow="1" w:lastRow="1" w:firstColumn="1" w:lastColumn="1" w:noHBand="0" w:noVBand="0"/>
      </w:tblPr>
      <w:tblGrid>
        <w:gridCol w:w="720"/>
        <w:gridCol w:w="3420"/>
        <w:gridCol w:w="1080"/>
        <w:gridCol w:w="4140"/>
      </w:tblGrid>
      <w:tr w:rsidR="00D102E0" w:rsidRPr="00BF2B45" w14:paraId="3D6E7CD0" w14:textId="77777777" w:rsidTr="00BE1198">
        <w:trPr>
          <w:trHeight w:val="360"/>
        </w:trPr>
        <w:tc>
          <w:tcPr>
            <w:tcW w:w="9360" w:type="dxa"/>
            <w:gridSpan w:val="4"/>
          </w:tcPr>
          <w:p w14:paraId="51D6EDD2" w14:textId="77777777" w:rsidR="00D102E0" w:rsidRPr="00BF2B45" w:rsidRDefault="00D102E0" w:rsidP="00BE1198">
            <w:pPr>
              <w:rPr>
                <w:rFonts w:ascii="Arial" w:hAnsi="Arial" w:cs="Arial"/>
              </w:rPr>
            </w:pPr>
            <w:r w:rsidRPr="00BF2B45">
              <w:rPr>
                <w:rFonts w:ascii="Arial" w:hAnsi="Arial" w:cs="Arial"/>
                <w:b/>
                <w:bCs/>
              </w:rPr>
              <w:t xml:space="preserve">3.          Vibration Damper for ACSR ZEBRA Conductor </w:t>
            </w:r>
          </w:p>
        </w:tc>
      </w:tr>
      <w:tr w:rsidR="00D102E0" w:rsidRPr="00BF2B45" w14:paraId="42F50C7A"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52B70423" w14:textId="77777777" w:rsidR="00D102E0" w:rsidRPr="00BF2B45" w:rsidRDefault="00D102E0" w:rsidP="00BE1198">
            <w:pPr>
              <w:rPr>
                <w:rFonts w:ascii="Arial" w:hAnsi="Arial" w:cs="Arial"/>
                <w:b/>
                <w:bCs/>
              </w:rPr>
            </w:pPr>
            <w:r w:rsidRPr="00BF2B45">
              <w:rPr>
                <w:rFonts w:ascii="Arial" w:hAnsi="Arial" w:cs="Arial"/>
                <w:b/>
                <w:bCs/>
              </w:rPr>
              <w:t>Sl.</w:t>
            </w:r>
          </w:p>
        </w:tc>
        <w:tc>
          <w:tcPr>
            <w:tcW w:w="3420" w:type="dxa"/>
          </w:tcPr>
          <w:p w14:paraId="5226A4FB" w14:textId="77777777" w:rsidR="00D102E0" w:rsidRPr="00BF2B45" w:rsidRDefault="00D102E0" w:rsidP="00BE1198">
            <w:pPr>
              <w:rPr>
                <w:rFonts w:ascii="Arial" w:hAnsi="Arial" w:cs="Arial"/>
                <w:b/>
                <w:bCs/>
              </w:rPr>
            </w:pPr>
            <w:r w:rsidRPr="00BF2B45">
              <w:rPr>
                <w:rFonts w:ascii="Arial" w:hAnsi="Arial" w:cs="Arial"/>
                <w:b/>
                <w:bCs/>
              </w:rPr>
              <w:t>Description</w:t>
            </w:r>
          </w:p>
        </w:tc>
        <w:tc>
          <w:tcPr>
            <w:tcW w:w="1080" w:type="dxa"/>
          </w:tcPr>
          <w:p w14:paraId="2F940B19" w14:textId="77777777" w:rsidR="00D102E0" w:rsidRPr="00BF2B45" w:rsidRDefault="00D102E0" w:rsidP="00BE1198">
            <w:pPr>
              <w:rPr>
                <w:rFonts w:ascii="Arial" w:hAnsi="Arial" w:cs="Arial"/>
                <w:b/>
                <w:bCs/>
              </w:rPr>
            </w:pPr>
            <w:r w:rsidRPr="00BF2B45">
              <w:rPr>
                <w:rFonts w:ascii="Arial" w:hAnsi="Arial" w:cs="Arial"/>
                <w:b/>
                <w:bCs/>
              </w:rPr>
              <w:t>Unit</w:t>
            </w:r>
          </w:p>
        </w:tc>
        <w:tc>
          <w:tcPr>
            <w:tcW w:w="4140" w:type="dxa"/>
          </w:tcPr>
          <w:p w14:paraId="5D7A96B9" w14:textId="77777777" w:rsidR="00D102E0" w:rsidRPr="00BF2B45" w:rsidRDefault="00D102E0" w:rsidP="00BE1198">
            <w:pPr>
              <w:jc w:val="center"/>
              <w:rPr>
                <w:rFonts w:ascii="Arial" w:hAnsi="Arial" w:cs="Arial"/>
                <w:b/>
                <w:bCs/>
              </w:rPr>
            </w:pPr>
            <w:r w:rsidRPr="00BF2B45">
              <w:rPr>
                <w:rFonts w:ascii="Arial" w:hAnsi="Arial" w:cs="Arial"/>
                <w:b/>
                <w:bCs/>
              </w:rPr>
              <w:t>Particulars/ Value</w:t>
            </w:r>
          </w:p>
        </w:tc>
      </w:tr>
      <w:tr w:rsidR="00D102E0" w:rsidRPr="00BF2B45" w14:paraId="348BB2E6"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4DEC72EB" w14:textId="77777777" w:rsidR="00D102E0" w:rsidRPr="00BF2B45" w:rsidRDefault="00D102E0" w:rsidP="00BE1198">
            <w:pPr>
              <w:rPr>
                <w:rFonts w:ascii="Arial" w:hAnsi="Arial" w:cs="Arial"/>
              </w:rPr>
            </w:pPr>
            <w:r w:rsidRPr="00BF2B45">
              <w:rPr>
                <w:rFonts w:ascii="Arial" w:hAnsi="Arial" w:cs="Arial"/>
              </w:rPr>
              <w:t>1.</w:t>
            </w:r>
          </w:p>
        </w:tc>
        <w:tc>
          <w:tcPr>
            <w:tcW w:w="3420" w:type="dxa"/>
          </w:tcPr>
          <w:p w14:paraId="03018FF8" w14:textId="77777777" w:rsidR="00D102E0" w:rsidRPr="00BF2B45" w:rsidRDefault="00D102E0" w:rsidP="00BE1198">
            <w:pPr>
              <w:rPr>
                <w:rFonts w:ascii="Arial" w:hAnsi="Arial" w:cs="Arial"/>
              </w:rPr>
            </w:pPr>
            <w:r w:rsidRPr="00BF2B45">
              <w:rPr>
                <w:rFonts w:ascii="Arial" w:hAnsi="Arial" w:cs="Arial"/>
              </w:rPr>
              <w:t>Type of Damper</w:t>
            </w:r>
          </w:p>
        </w:tc>
        <w:tc>
          <w:tcPr>
            <w:tcW w:w="1080" w:type="dxa"/>
          </w:tcPr>
          <w:p w14:paraId="6DFCD477" w14:textId="77777777" w:rsidR="00D102E0" w:rsidRPr="00BF2B45" w:rsidRDefault="00D102E0" w:rsidP="00BE1198">
            <w:pPr>
              <w:rPr>
                <w:rFonts w:ascii="Arial" w:hAnsi="Arial" w:cs="Arial"/>
              </w:rPr>
            </w:pPr>
          </w:p>
        </w:tc>
        <w:tc>
          <w:tcPr>
            <w:tcW w:w="4140" w:type="dxa"/>
          </w:tcPr>
          <w:p w14:paraId="176FBBFE" w14:textId="77777777" w:rsidR="00D102E0" w:rsidRPr="00BF2B45" w:rsidRDefault="00D102E0" w:rsidP="00BE1198">
            <w:pPr>
              <w:rPr>
                <w:rFonts w:ascii="Arial" w:hAnsi="Arial" w:cs="Arial"/>
              </w:rPr>
            </w:pPr>
            <w:r w:rsidRPr="00BF2B45">
              <w:rPr>
                <w:rFonts w:ascii="Arial" w:hAnsi="Arial" w:cs="Arial"/>
              </w:rPr>
              <w:t>4R-Stockbridge type</w:t>
            </w:r>
          </w:p>
        </w:tc>
      </w:tr>
      <w:tr w:rsidR="00D102E0" w:rsidRPr="00BF2B45" w14:paraId="57886075"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6E5B0129" w14:textId="77777777" w:rsidR="00D102E0" w:rsidRPr="00BF2B45" w:rsidRDefault="00D102E0" w:rsidP="00BE1198">
            <w:pPr>
              <w:rPr>
                <w:rFonts w:ascii="Arial" w:hAnsi="Arial" w:cs="Arial"/>
              </w:rPr>
            </w:pPr>
            <w:r w:rsidRPr="00BF2B45">
              <w:rPr>
                <w:rFonts w:ascii="Arial" w:hAnsi="Arial" w:cs="Arial"/>
              </w:rPr>
              <w:t>2.</w:t>
            </w:r>
          </w:p>
        </w:tc>
        <w:tc>
          <w:tcPr>
            <w:tcW w:w="3420" w:type="dxa"/>
          </w:tcPr>
          <w:p w14:paraId="34487968" w14:textId="77777777" w:rsidR="00D102E0" w:rsidRPr="00BF2B45" w:rsidRDefault="00D102E0" w:rsidP="00BE1198">
            <w:pPr>
              <w:rPr>
                <w:rFonts w:ascii="Arial" w:hAnsi="Arial" w:cs="Arial"/>
              </w:rPr>
            </w:pPr>
            <w:r w:rsidRPr="00BF2B45">
              <w:rPr>
                <w:rFonts w:ascii="Arial" w:hAnsi="Arial" w:cs="Arial"/>
              </w:rPr>
              <w:t>Materials of  components</w:t>
            </w:r>
          </w:p>
        </w:tc>
        <w:tc>
          <w:tcPr>
            <w:tcW w:w="1080" w:type="dxa"/>
          </w:tcPr>
          <w:p w14:paraId="5B6659D4" w14:textId="77777777" w:rsidR="00D102E0" w:rsidRPr="00BF2B45" w:rsidRDefault="00D102E0" w:rsidP="00BE1198">
            <w:pPr>
              <w:rPr>
                <w:rFonts w:ascii="Arial" w:hAnsi="Arial" w:cs="Arial"/>
              </w:rPr>
            </w:pPr>
          </w:p>
        </w:tc>
        <w:tc>
          <w:tcPr>
            <w:tcW w:w="4140" w:type="dxa"/>
          </w:tcPr>
          <w:p w14:paraId="00910C10" w14:textId="77777777" w:rsidR="00D102E0" w:rsidRPr="00BF2B45" w:rsidRDefault="00D102E0" w:rsidP="00BE1198">
            <w:pPr>
              <w:rPr>
                <w:rFonts w:ascii="Arial" w:hAnsi="Arial" w:cs="Arial"/>
              </w:rPr>
            </w:pPr>
          </w:p>
        </w:tc>
      </w:tr>
      <w:tr w:rsidR="00D102E0" w:rsidRPr="00BF2B45" w14:paraId="78AE408C"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25E94D83" w14:textId="77777777" w:rsidR="00D102E0" w:rsidRPr="00BF2B45" w:rsidRDefault="00D102E0" w:rsidP="00BE1198">
            <w:pPr>
              <w:rPr>
                <w:rFonts w:ascii="Arial" w:hAnsi="Arial" w:cs="Arial"/>
              </w:rPr>
            </w:pPr>
            <w:r w:rsidRPr="00BF2B45">
              <w:rPr>
                <w:rFonts w:ascii="Arial" w:hAnsi="Arial" w:cs="Arial"/>
              </w:rPr>
              <w:t xml:space="preserve"> </w:t>
            </w:r>
          </w:p>
        </w:tc>
        <w:tc>
          <w:tcPr>
            <w:tcW w:w="3420" w:type="dxa"/>
          </w:tcPr>
          <w:p w14:paraId="024F53D7" w14:textId="77777777" w:rsidR="00D102E0" w:rsidRPr="00BF2B45" w:rsidRDefault="00D102E0" w:rsidP="00BE1198">
            <w:pPr>
              <w:rPr>
                <w:rFonts w:ascii="Arial" w:hAnsi="Arial" w:cs="Arial"/>
              </w:rPr>
            </w:pPr>
            <w:r w:rsidRPr="00BF2B45">
              <w:rPr>
                <w:rFonts w:ascii="Arial" w:hAnsi="Arial" w:cs="Arial"/>
              </w:rPr>
              <w:t>a) Damper masses</w:t>
            </w:r>
          </w:p>
        </w:tc>
        <w:tc>
          <w:tcPr>
            <w:tcW w:w="1080" w:type="dxa"/>
          </w:tcPr>
          <w:p w14:paraId="385009E4" w14:textId="77777777" w:rsidR="00D102E0" w:rsidRPr="00BF2B45" w:rsidRDefault="00D102E0" w:rsidP="00BE1198">
            <w:pPr>
              <w:rPr>
                <w:rFonts w:ascii="Arial" w:hAnsi="Arial" w:cs="Arial"/>
              </w:rPr>
            </w:pPr>
          </w:p>
        </w:tc>
        <w:tc>
          <w:tcPr>
            <w:tcW w:w="4140" w:type="dxa"/>
          </w:tcPr>
          <w:p w14:paraId="71983ECD" w14:textId="77777777" w:rsidR="00D102E0" w:rsidRPr="00BF2B45" w:rsidRDefault="00D102E0" w:rsidP="00BE1198">
            <w:pPr>
              <w:rPr>
                <w:rFonts w:ascii="Arial" w:hAnsi="Arial" w:cs="Arial"/>
              </w:rPr>
            </w:pPr>
            <w:r w:rsidRPr="00BF2B45">
              <w:rPr>
                <w:rFonts w:ascii="Arial" w:hAnsi="Arial" w:cs="Arial"/>
              </w:rPr>
              <w:t xml:space="preserve">Cast iron/ mild steel hot dip galvanised  / Zinc alloy  </w:t>
            </w:r>
          </w:p>
        </w:tc>
      </w:tr>
      <w:tr w:rsidR="00D102E0" w:rsidRPr="00BF2B45" w14:paraId="2891E008"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4FEF2149" w14:textId="77777777" w:rsidR="00D102E0" w:rsidRPr="00BF2B45" w:rsidRDefault="00D102E0" w:rsidP="00BE1198">
            <w:pPr>
              <w:rPr>
                <w:rFonts w:ascii="Arial" w:hAnsi="Arial" w:cs="Arial"/>
              </w:rPr>
            </w:pPr>
          </w:p>
        </w:tc>
        <w:tc>
          <w:tcPr>
            <w:tcW w:w="3420" w:type="dxa"/>
          </w:tcPr>
          <w:p w14:paraId="23DCD30D" w14:textId="77777777" w:rsidR="00D102E0" w:rsidRPr="00BF2B45" w:rsidRDefault="00D102E0" w:rsidP="00BE1198">
            <w:pPr>
              <w:rPr>
                <w:rFonts w:ascii="Arial" w:hAnsi="Arial" w:cs="Arial"/>
              </w:rPr>
            </w:pPr>
            <w:r w:rsidRPr="00BF2B45">
              <w:rPr>
                <w:rFonts w:ascii="Arial" w:hAnsi="Arial" w:cs="Arial"/>
              </w:rPr>
              <w:t>b) Clamp</w:t>
            </w:r>
          </w:p>
        </w:tc>
        <w:tc>
          <w:tcPr>
            <w:tcW w:w="1080" w:type="dxa"/>
          </w:tcPr>
          <w:p w14:paraId="699951EB" w14:textId="77777777" w:rsidR="00D102E0" w:rsidRPr="00BF2B45" w:rsidRDefault="00D102E0" w:rsidP="00BE1198">
            <w:pPr>
              <w:rPr>
                <w:rFonts w:ascii="Arial" w:hAnsi="Arial" w:cs="Arial"/>
              </w:rPr>
            </w:pPr>
          </w:p>
        </w:tc>
        <w:tc>
          <w:tcPr>
            <w:tcW w:w="4140" w:type="dxa"/>
          </w:tcPr>
          <w:p w14:paraId="39E8870D" w14:textId="77777777" w:rsidR="00D102E0" w:rsidRPr="00BF2B45" w:rsidRDefault="00D102E0" w:rsidP="00BE1198">
            <w:pPr>
              <w:rPr>
                <w:rFonts w:ascii="Arial" w:hAnsi="Arial" w:cs="Arial"/>
              </w:rPr>
            </w:pPr>
            <w:r w:rsidRPr="00BF2B45">
              <w:rPr>
                <w:rFonts w:ascii="Arial" w:hAnsi="Arial" w:cs="Arial"/>
              </w:rPr>
              <w:t>Aluminum alloy  4600</w:t>
            </w:r>
          </w:p>
        </w:tc>
      </w:tr>
      <w:tr w:rsidR="00D102E0" w:rsidRPr="00BF2B45" w14:paraId="6C3EA1AC"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7F4C525E" w14:textId="77777777" w:rsidR="00D102E0" w:rsidRPr="00BF2B45" w:rsidRDefault="00D102E0" w:rsidP="00BE1198">
            <w:pPr>
              <w:rPr>
                <w:rFonts w:ascii="Arial" w:hAnsi="Arial" w:cs="Arial"/>
              </w:rPr>
            </w:pPr>
          </w:p>
        </w:tc>
        <w:tc>
          <w:tcPr>
            <w:tcW w:w="3420" w:type="dxa"/>
          </w:tcPr>
          <w:p w14:paraId="2E00DA95" w14:textId="77777777" w:rsidR="00D102E0" w:rsidRPr="00BF2B45" w:rsidRDefault="00D102E0" w:rsidP="00BE1198">
            <w:pPr>
              <w:rPr>
                <w:rFonts w:ascii="Arial" w:hAnsi="Arial" w:cs="Arial"/>
              </w:rPr>
            </w:pPr>
            <w:r w:rsidRPr="00BF2B45">
              <w:rPr>
                <w:rFonts w:ascii="Arial" w:hAnsi="Arial" w:cs="Arial"/>
              </w:rPr>
              <w:t>c) Messenger cable</w:t>
            </w:r>
          </w:p>
        </w:tc>
        <w:tc>
          <w:tcPr>
            <w:tcW w:w="1080" w:type="dxa"/>
          </w:tcPr>
          <w:p w14:paraId="71CE5879" w14:textId="77777777" w:rsidR="00D102E0" w:rsidRPr="00BF2B45" w:rsidRDefault="00D102E0" w:rsidP="00BE1198">
            <w:pPr>
              <w:rPr>
                <w:rFonts w:ascii="Arial" w:hAnsi="Arial" w:cs="Arial"/>
              </w:rPr>
            </w:pPr>
          </w:p>
        </w:tc>
        <w:tc>
          <w:tcPr>
            <w:tcW w:w="4140" w:type="dxa"/>
          </w:tcPr>
          <w:p w14:paraId="14250BB4" w14:textId="77777777" w:rsidR="00D102E0" w:rsidRPr="00BF2B45" w:rsidRDefault="00D102E0" w:rsidP="00BE1198">
            <w:pPr>
              <w:rPr>
                <w:rFonts w:ascii="Arial" w:hAnsi="Arial" w:cs="Arial"/>
              </w:rPr>
            </w:pPr>
            <w:r w:rsidRPr="00BF2B45">
              <w:rPr>
                <w:rFonts w:ascii="Arial" w:hAnsi="Arial" w:cs="Arial"/>
              </w:rPr>
              <w:t>High tensile strength galvanized steel</w:t>
            </w:r>
          </w:p>
        </w:tc>
      </w:tr>
      <w:tr w:rsidR="00D102E0" w:rsidRPr="00BF2B45" w14:paraId="58C12EA8"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39CD46E9" w14:textId="77777777" w:rsidR="00D102E0" w:rsidRPr="00BF2B45" w:rsidRDefault="00D102E0" w:rsidP="00BE1198">
            <w:pPr>
              <w:rPr>
                <w:rFonts w:ascii="Arial" w:hAnsi="Arial" w:cs="Arial"/>
              </w:rPr>
            </w:pPr>
            <w:r w:rsidRPr="00BF2B45">
              <w:rPr>
                <w:rFonts w:ascii="Arial" w:hAnsi="Arial" w:cs="Arial"/>
              </w:rPr>
              <w:t>3.</w:t>
            </w:r>
          </w:p>
        </w:tc>
        <w:tc>
          <w:tcPr>
            <w:tcW w:w="3420" w:type="dxa"/>
          </w:tcPr>
          <w:p w14:paraId="13262334" w14:textId="77777777" w:rsidR="00D102E0" w:rsidRPr="00BF2B45" w:rsidRDefault="00D102E0" w:rsidP="00BE1198">
            <w:pPr>
              <w:rPr>
                <w:rFonts w:ascii="Arial" w:hAnsi="Arial" w:cs="Arial"/>
              </w:rPr>
            </w:pPr>
            <w:r w:rsidRPr="00BF2B45">
              <w:rPr>
                <w:rFonts w:ascii="Arial" w:hAnsi="Arial" w:cs="Arial"/>
              </w:rPr>
              <w:t>Number of strands in stranded messenger cable</w:t>
            </w:r>
          </w:p>
        </w:tc>
        <w:tc>
          <w:tcPr>
            <w:tcW w:w="1080" w:type="dxa"/>
          </w:tcPr>
          <w:p w14:paraId="39212B1A" w14:textId="77777777" w:rsidR="00D102E0" w:rsidRPr="00BF2B45" w:rsidRDefault="00D102E0" w:rsidP="00BE1198">
            <w:pPr>
              <w:rPr>
                <w:rFonts w:ascii="Arial" w:hAnsi="Arial" w:cs="Arial"/>
              </w:rPr>
            </w:pPr>
            <w:r w:rsidRPr="00BF2B45">
              <w:rPr>
                <w:rFonts w:ascii="Arial" w:hAnsi="Arial" w:cs="Arial"/>
              </w:rPr>
              <w:t>Nos.</w:t>
            </w:r>
          </w:p>
        </w:tc>
        <w:tc>
          <w:tcPr>
            <w:tcW w:w="4140" w:type="dxa"/>
          </w:tcPr>
          <w:p w14:paraId="487F5A8A" w14:textId="77777777" w:rsidR="00D102E0" w:rsidRPr="00BF2B45" w:rsidRDefault="00D102E0" w:rsidP="00BE1198">
            <w:pPr>
              <w:rPr>
                <w:rFonts w:ascii="Arial" w:hAnsi="Arial" w:cs="Arial"/>
              </w:rPr>
            </w:pPr>
            <w:r w:rsidRPr="00BF2B45">
              <w:rPr>
                <w:rFonts w:ascii="Arial" w:hAnsi="Arial" w:cs="Arial"/>
              </w:rPr>
              <w:t>19</w:t>
            </w:r>
          </w:p>
        </w:tc>
      </w:tr>
      <w:tr w:rsidR="00D102E0" w:rsidRPr="00BF2B45" w14:paraId="5ABE05A6"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0627CAA9" w14:textId="77777777" w:rsidR="00D102E0" w:rsidRPr="00BF2B45" w:rsidRDefault="00D102E0" w:rsidP="00BE1198">
            <w:pPr>
              <w:rPr>
                <w:rFonts w:ascii="Arial" w:hAnsi="Arial" w:cs="Arial"/>
              </w:rPr>
            </w:pPr>
            <w:r w:rsidRPr="00BF2B45">
              <w:rPr>
                <w:rFonts w:ascii="Arial" w:hAnsi="Arial" w:cs="Arial"/>
              </w:rPr>
              <w:t>4.</w:t>
            </w:r>
          </w:p>
        </w:tc>
        <w:tc>
          <w:tcPr>
            <w:tcW w:w="3420" w:type="dxa"/>
          </w:tcPr>
          <w:p w14:paraId="3F9670E3" w14:textId="77777777" w:rsidR="00D102E0" w:rsidRPr="00BF2B45" w:rsidRDefault="00D102E0" w:rsidP="00BE1198">
            <w:pPr>
              <w:ind w:right="144"/>
              <w:rPr>
                <w:rFonts w:ascii="Arial" w:hAnsi="Arial" w:cs="Arial"/>
              </w:rPr>
            </w:pPr>
            <w:r w:rsidRPr="00BF2B45">
              <w:rPr>
                <w:rFonts w:ascii="Arial" w:hAnsi="Arial" w:cs="Arial"/>
              </w:rPr>
              <w:t>Minimum ultimate tensile strength of stranded messenger cable</w:t>
            </w:r>
          </w:p>
        </w:tc>
        <w:tc>
          <w:tcPr>
            <w:tcW w:w="1080" w:type="dxa"/>
          </w:tcPr>
          <w:p w14:paraId="097596D9" w14:textId="77777777" w:rsidR="00D102E0" w:rsidRPr="00BF2B45" w:rsidRDefault="00D102E0" w:rsidP="00BE1198">
            <w:pPr>
              <w:rPr>
                <w:rFonts w:ascii="Arial" w:hAnsi="Arial" w:cs="Arial"/>
              </w:rPr>
            </w:pPr>
            <w:r w:rsidRPr="00BF2B45">
              <w:rPr>
                <w:rFonts w:ascii="Arial" w:hAnsi="Arial" w:cs="Arial"/>
              </w:rPr>
              <w:t>Kg/mm</w:t>
            </w:r>
            <w:r w:rsidRPr="00BF2B45">
              <w:rPr>
                <w:rFonts w:ascii="Arial" w:hAnsi="Arial" w:cs="Arial"/>
                <w:vertAlign w:val="superscript"/>
              </w:rPr>
              <w:t>2</w:t>
            </w:r>
          </w:p>
        </w:tc>
        <w:tc>
          <w:tcPr>
            <w:tcW w:w="4140" w:type="dxa"/>
          </w:tcPr>
          <w:p w14:paraId="7F28C943" w14:textId="77777777" w:rsidR="00D102E0" w:rsidRPr="00BF2B45" w:rsidRDefault="00D102E0" w:rsidP="00BE1198">
            <w:pPr>
              <w:rPr>
                <w:rFonts w:ascii="Arial" w:hAnsi="Arial" w:cs="Arial"/>
              </w:rPr>
            </w:pPr>
            <w:r w:rsidRPr="00BF2B45">
              <w:rPr>
                <w:rFonts w:ascii="Arial" w:hAnsi="Arial" w:cs="Arial"/>
              </w:rPr>
              <w:t>135</w:t>
            </w:r>
          </w:p>
        </w:tc>
      </w:tr>
      <w:tr w:rsidR="00D102E0" w:rsidRPr="00BF2B45" w14:paraId="001AC469"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46EBAA50" w14:textId="77777777" w:rsidR="00D102E0" w:rsidRPr="00BF2B45" w:rsidRDefault="00D102E0" w:rsidP="00BE1198">
            <w:pPr>
              <w:rPr>
                <w:rFonts w:ascii="Arial" w:hAnsi="Arial" w:cs="Arial"/>
              </w:rPr>
            </w:pPr>
            <w:r w:rsidRPr="00BF2B45">
              <w:rPr>
                <w:rFonts w:ascii="Arial" w:hAnsi="Arial" w:cs="Arial"/>
              </w:rPr>
              <w:t>5.</w:t>
            </w:r>
          </w:p>
        </w:tc>
        <w:tc>
          <w:tcPr>
            <w:tcW w:w="3420" w:type="dxa"/>
          </w:tcPr>
          <w:p w14:paraId="59F1A650" w14:textId="77777777" w:rsidR="00D102E0" w:rsidRPr="00BF2B45" w:rsidRDefault="00D102E0" w:rsidP="00BE1198">
            <w:pPr>
              <w:ind w:right="144"/>
              <w:rPr>
                <w:rFonts w:ascii="Arial" w:hAnsi="Arial" w:cs="Arial"/>
              </w:rPr>
            </w:pPr>
            <w:r w:rsidRPr="00BF2B45">
              <w:rPr>
                <w:rFonts w:ascii="Arial" w:hAnsi="Arial" w:cs="Arial"/>
              </w:rPr>
              <w:t xml:space="preserve">Slip strength of stranded messenger cable (mass pull off) </w:t>
            </w:r>
          </w:p>
        </w:tc>
        <w:tc>
          <w:tcPr>
            <w:tcW w:w="1080" w:type="dxa"/>
          </w:tcPr>
          <w:p w14:paraId="26863071" w14:textId="77777777" w:rsidR="00D102E0" w:rsidRPr="00BF2B45" w:rsidRDefault="00D102E0" w:rsidP="00BE1198">
            <w:pPr>
              <w:rPr>
                <w:rFonts w:ascii="Arial" w:hAnsi="Arial" w:cs="Arial"/>
              </w:rPr>
            </w:pPr>
            <w:r w:rsidRPr="00BF2B45">
              <w:rPr>
                <w:rFonts w:ascii="Arial" w:hAnsi="Arial" w:cs="Arial"/>
              </w:rPr>
              <w:t>KN</w:t>
            </w:r>
          </w:p>
        </w:tc>
        <w:tc>
          <w:tcPr>
            <w:tcW w:w="4140" w:type="dxa"/>
          </w:tcPr>
          <w:p w14:paraId="04FD2FAD" w14:textId="77777777" w:rsidR="00D102E0" w:rsidRPr="00BF2B45" w:rsidRDefault="00D102E0" w:rsidP="00BE1198">
            <w:pPr>
              <w:rPr>
                <w:rFonts w:ascii="Arial" w:hAnsi="Arial" w:cs="Arial"/>
              </w:rPr>
            </w:pPr>
            <w:r w:rsidRPr="00BF2B45">
              <w:rPr>
                <w:rFonts w:ascii="Arial" w:hAnsi="Arial" w:cs="Arial"/>
              </w:rPr>
              <w:t>5</w:t>
            </w:r>
          </w:p>
        </w:tc>
      </w:tr>
      <w:tr w:rsidR="00D102E0" w:rsidRPr="00BF2B45" w14:paraId="3711EE85"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1DEDAB57" w14:textId="77777777" w:rsidR="00D102E0" w:rsidRPr="00BF2B45" w:rsidRDefault="00D102E0" w:rsidP="00BE1198">
            <w:pPr>
              <w:rPr>
                <w:rFonts w:ascii="Arial" w:hAnsi="Arial" w:cs="Arial"/>
              </w:rPr>
            </w:pPr>
            <w:r w:rsidRPr="00BF2B45">
              <w:rPr>
                <w:rFonts w:ascii="Arial" w:hAnsi="Arial" w:cs="Arial"/>
              </w:rPr>
              <w:t>6.</w:t>
            </w:r>
          </w:p>
        </w:tc>
        <w:tc>
          <w:tcPr>
            <w:tcW w:w="3420" w:type="dxa"/>
          </w:tcPr>
          <w:p w14:paraId="41D2EF1D" w14:textId="77777777" w:rsidR="00D102E0" w:rsidRPr="00BF2B45" w:rsidRDefault="00D102E0" w:rsidP="00BE1198">
            <w:pPr>
              <w:rPr>
                <w:rFonts w:ascii="Arial" w:hAnsi="Arial" w:cs="Arial"/>
              </w:rPr>
            </w:pPr>
            <w:r w:rsidRPr="00BF2B45">
              <w:rPr>
                <w:rFonts w:ascii="Arial" w:hAnsi="Arial" w:cs="Arial"/>
              </w:rPr>
              <w:t>Slipping strength of damper clamp</w:t>
            </w:r>
          </w:p>
        </w:tc>
        <w:tc>
          <w:tcPr>
            <w:tcW w:w="1080" w:type="dxa"/>
          </w:tcPr>
          <w:p w14:paraId="542C10D6" w14:textId="77777777" w:rsidR="00D102E0" w:rsidRPr="00BF2B45" w:rsidRDefault="00D102E0" w:rsidP="00BE1198">
            <w:pPr>
              <w:rPr>
                <w:rFonts w:ascii="Arial" w:hAnsi="Arial" w:cs="Arial"/>
              </w:rPr>
            </w:pPr>
          </w:p>
        </w:tc>
        <w:tc>
          <w:tcPr>
            <w:tcW w:w="4140" w:type="dxa"/>
          </w:tcPr>
          <w:p w14:paraId="398ED1C3" w14:textId="77777777" w:rsidR="00D102E0" w:rsidRPr="00BF2B45" w:rsidRDefault="00D102E0" w:rsidP="00BE1198">
            <w:pPr>
              <w:rPr>
                <w:rFonts w:ascii="Arial" w:hAnsi="Arial" w:cs="Arial"/>
              </w:rPr>
            </w:pPr>
          </w:p>
        </w:tc>
      </w:tr>
      <w:tr w:rsidR="00D102E0" w:rsidRPr="00BF2B45" w14:paraId="43939784"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45F84580" w14:textId="77777777" w:rsidR="00D102E0" w:rsidRPr="00BF2B45" w:rsidRDefault="00D102E0" w:rsidP="00BE1198">
            <w:pPr>
              <w:rPr>
                <w:rFonts w:ascii="Arial" w:hAnsi="Arial" w:cs="Arial"/>
              </w:rPr>
            </w:pPr>
          </w:p>
        </w:tc>
        <w:tc>
          <w:tcPr>
            <w:tcW w:w="3420" w:type="dxa"/>
          </w:tcPr>
          <w:p w14:paraId="608F0987" w14:textId="77777777" w:rsidR="00D102E0" w:rsidRPr="00BF2B45" w:rsidRDefault="00D102E0" w:rsidP="00BE1198">
            <w:pPr>
              <w:ind w:left="240"/>
              <w:rPr>
                <w:rFonts w:ascii="Arial" w:hAnsi="Arial" w:cs="Arial"/>
              </w:rPr>
            </w:pPr>
            <w:r w:rsidRPr="00BF2B45">
              <w:rPr>
                <w:rFonts w:ascii="Arial" w:hAnsi="Arial" w:cs="Arial"/>
              </w:rPr>
              <w:t>(a) Before fatigue test</w:t>
            </w:r>
          </w:p>
        </w:tc>
        <w:tc>
          <w:tcPr>
            <w:tcW w:w="1080" w:type="dxa"/>
          </w:tcPr>
          <w:p w14:paraId="6A6D6B90" w14:textId="77777777" w:rsidR="00D102E0" w:rsidRPr="00BF2B45" w:rsidRDefault="00D102E0" w:rsidP="00BE1198">
            <w:pPr>
              <w:rPr>
                <w:rFonts w:ascii="Arial" w:hAnsi="Arial" w:cs="Arial"/>
              </w:rPr>
            </w:pPr>
            <w:r w:rsidRPr="00BF2B45">
              <w:rPr>
                <w:rFonts w:ascii="Arial" w:hAnsi="Arial" w:cs="Arial"/>
              </w:rPr>
              <w:t>KN</w:t>
            </w:r>
          </w:p>
        </w:tc>
        <w:tc>
          <w:tcPr>
            <w:tcW w:w="4140" w:type="dxa"/>
          </w:tcPr>
          <w:p w14:paraId="02C46642" w14:textId="77777777" w:rsidR="00D102E0" w:rsidRPr="00BF2B45" w:rsidRDefault="00D102E0" w:rsidP="00BE1198">
            <w:pPr>
              <w:rPr>
                <w:rFonts w:ascii="Arial" w:hAnsi="Arial" w:cs="Arial"/>
              </w:rPr>
            </w:pPr>
            <w:r w:rsidRPr="00BF2B45">
              <w:rPr>
                <w:rFonts w:ascii="Arial" w:hAnsi="Arial" w:cs="Arial"/>
              </w:rPr>
              <w:t>2.5</w:t>
            </w:r>
          </w:p>
        </w:tc>
      </w:tr>
      <w:tr w:rsidR="00D102E0" w:rsidRPr="00BF2B45" w14:paraId="1D9FC2FF"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10287CDF" w14:textId="77777777" w:rsidR="00D102E0" w:rsidRPr="00BF2B45" w:rsidRDefault="00D102E0" w:rsidP="00BE1198">
            <w:pPr>
              <w:rPr>
                <w:rFonts w:ascii="Arial" w:hAnsi="Arial" w:cs="Arial"/>
              </w:rPr>
            </w:pPr>
          </w:p>
        </w:tc>
        <w:tc>
          <w:tcPr>
            <w:tcW w:w="3420" w:type="dxa"/>
          </w:tcPr>
          <w:p w14:paraId="7C4B404A" w14:textId="77777777" w:rsidR="00D102E0" w:rsidRPr="00BF2B45" w:rsidRDefault="00D102E0" w:rsidP="00BE1198">
            <w:pPr>
              <w:ind w:left="240"/>
              <w:rPr>
                <w:rFonts w:ascii="Arial" w:hAnsi="Arial" w:cs="Arial"/>
              </w:rPr>
            </w:pPr>
            <w:r w:rsidRPr="00BF2B45">
              <w:rPr>
                <w:rFonts w:ascii="Arial" w:hAnsi="Arial" w:cs="Arial"/>
              </w:rPr>
              <w:t>(b) After fatigue test</w:t>
            </w:r>
          </w:p>
        </w:tc>
        <w:tc>
          <w:tcPr>
            <w:tcW w:w="1080" w:type="dxa"/>
          </w:tcPr>
          <w:p w14:paraId="6DEE4972" w14:textId="77777777" w:rsidR="00D102E0" w:rsidRPr="00BF2B45" w:rsidRDefault="00D102E0" w:rsidP="00BE1198">
            <w:pPr>
              <w:rPr>
                <w:rFonts w:ascii="Arial" w:hAnsi="Arial" w:cs="Arial"/>
              </w:rPr>
            </w:pPr>
            <w:r w:rsidRPr="00BF2B45">
              <w:rPr>
                <w:rFonts w:ascii="Arial" w:hAnsi="Arial" w:cs="Arial"/>
              </w:rPr>
              <w:t>KN</w:t>
            </w:r>
          </w:p>
        </w:tc>
        <w:tc>
          <w:tcPr>
            <w:tcW w:w="4140" w:type="dxa"/>
          </w:tcPr>
          <w:p w14:paraId="69849046" w14:textId="77777777" w:rsidR="00D102E0" w:rsidRPr="00BF2B45" w:rsidRDefault="00D102E0" w:rsidP="00BE1198">
            <w:pPr>
              <w:rPr>
                <w:rFonts w:ascii="Arial" w:hAnsi="Arial" w:cs="Arial"/>
              </w:rPr>
            </w:pPr>
            <w:r w:rsidRPr="00BF2B45">
              <w:rPr>
                <w:rFonts w:ascii="Arial" w:hAnsi="Arial" w:cs="Arial"/>
              </w:rPr>
              <w:t>2</w:t>
            </w:r>
          </w:p>
        </w:tc>
      </w:tr>
      <w:tr w:rsidR="00D102E0" w:rsidRPr="00BF2B45" w14:paraId="62B8EF02"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150863E4" w14:textId="77777777" w:rsidR="00D102E0" w:rsidRPr="00BF2B45" w:rsidRDefault="00D102E0" w:rsidP="00BE1198">
            <w:pPr>
              <w:rPr>
                <w:rFonts w:ascii="Arial" w:hAnsi="Arial" w:cs="Arial"/>
              </w:rPr>
            </w:pPr>
            <w:r w:rsidRPr="00BF2B45">
              <w:rPr>
                <w:rFonts w:ascii="Arial" w:hAnsi="Arial" w:cs="Arial"/>
              </w:rPr>
              <w:t>7.</w:t>
            </w:r>
          </w:p>
        </w:tc>
        <w:tc>
          <w:tcPr>
            <w:tcW w:w="3420" w:type="dxa"/>
          </w:tcPr>
          <w:p w14:paraId="7DECDE97" w14:textId="77777777" w:rsidR="00D102E0" w:rsidRPr="00BF2B45" w:rsidRDefault="00D102E0" w:rsidP="00BE1198">
            <w:pPr>
              <w:ind w:right="144"/>
              <w:rPr>
                <w:rFonts w:ascii="Arial" w:hAnsi="Arial" w:cs="Arial"/>
              </w:rPr>
            </w:pPr>
            <w:r w:rsidRPr="00BF2B45">
              <w:rPr>
                <w:rFonts w:ascii="Arial" w:hAnsi="Arial" w:cs="Arial"/>
              </w:rPr>
              <w:t>Resonance frequencies range</w:t>
            </w:r>
          </w:p>
        </w:tc>
        <w:tc>
          <w:tcPr>
            <w:tcW w:w="1080" w:type="dxa"/>
          </w:tcPr>
          <w:p w14:paraId="032452FA" w14:textId="77777777" w:rsidR="00D102E0" w:rsidRPr="00BF2B45" w:rsidRDefault="00D102E0" w:rsidP="00BE1198">
            <w:pPr>
              <w:rPr>
                <w:rFonts w:ascii="Arial" w:hAnsi="Arial" w:cs="Arial"/>
              </w:rPr>
            </w:pPr>
            <w:r w:rsidRPr="00BF2B45">
              <w:rPr>
                <w:rFonts w:ascii="Arial" w:hAnsi="Arial" w:cs="Arial"/>
              </w:rPr>
              <w:t>Hz</w:t>
            </w:r>
          </w:p>
        </w:tc>
        <w:tc>
          <w:tcPr>
            <w:tcW w:w="4140" w:type="dxa"/>
          </w:tcPr>
          <w:p w14:paraId="238FE7B6" w14:textId="77777777" w:rsidR="00D102E0" w:rsidRPr="00BF2B45" w:rsidRDefault="00D102E0" w:rsidP="00BE1198">
            <w:pPr>
              <w:rPr>
                <w:rFonts w:ascii="Arial" w:hAnsi="Arial" w:cs="Arial"/>
              </w:rPr>
            </w:pPr>
            <w:r w:rsidRPr="00BF2B45">
              <w:rPr>
                <w:rFonts w:ascii="Arial" w:hAnsi="Arial" w:cs="Arial"/>
              </w:rPr>
              <w:t xml:space="preserve">5 to 45 </w:t>
            </w:r>
          </w:p>
        </w:tc>
      </w:tr>
      <w:tr w:rsidR="00D102E0" w:rsidRPr="00BF2B45" w14:paraId="326639E4"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6BB611EA" w14:textId="77777777" w:rsidR="00D102E0" w:rsidRPr="00BF2B45" w:rsidRDefault="00D102E0" w:rsidP="00BE1198">
            <w:pPr>
              <w:rPr>
                <w:rFonts w:ascii="Arial" w:hAnsi="Arial" w:cs="Arial"/>
              </w:rPr>
            </w:pPr>
            <w:r w:rsidRPr="00BF2B45">
              <w:rPr>
                <w:rFonts w:ascii="Arial" w:hAnsi="Arial" w:cs="Arial"/>
              </w:rPr>
              <w:t>8.</w:t>
            </w:r>
          </w:p>
        </w:tc>
        <w:tc>
          <w:tcPr>
            <w:tcW w:w="3420" w:type="dxa"/>
          </w:tcPr>
          <w:p w14:paraId="42DA3751" w14:textId="77777777" w:rsidR="00D102E0" w:rsidRPr="00BF2B45" w:rsidRDefault="00D102E0" w:rsidP="00BE1198">
            <w:pPr>
              <w:ind w:right="144"/>
              <w:rPr>
                <w:rFonts w:ascii="Arial" w:hAnsi="Arial" w:cs="Arial"/>
              </w:rPr>
            </w:pPr>
            <w:r w:rsidRPr="00BF2B45">
              <w:rPr>
                <w:rFonts w:ascii="Arial" w:hAnsi="Arial" w:cs="Arial"/>
              </w:rPr>
              <w:t xml:space="preserve">Maximum magnetic power loss per vibration damper watts for 500 amps, 50 Hz Alternating Current </w:t>
            </w:r>
          </w:p>
        </w:tc>
        <w:tc>
          <w:tcPr>
            <w:tcW w:w="1080" w:type="dxa"/>
          </w:tcPr>
          <w:p w14:paraId="4888FB43" w14:textId="77777777" w:rsidR="00D102E0" w:rsidRPr="00BF2B45" w:rsidRDefault="00D102E0" w:rsidP="00BE1198">
            <w:pPr>
              <w:rPr>
                <w:rFonts w:ascii="Arial" w:hAnsi="Arial" w:cs="Arial"/>
              </w:rPr>
            </w:pPr>
            <w:r w:rsidRPr="00BF2B45">
              <w:rPr>
                <w:rFonts w:ascii="Arial" w:hAnsi="Arial" w:cs="Arial"/>
              </w:rPr>
              <w:t>Watts</w:t>
            </w:r>
          </w:p>
        </w:tc>
        <w:tc>
          <w:tcPr>
            <w:tcW w:w="4140" w:type="dxa"/>
          </w:tcPr>
          <w:p w14:paraId="4A1C1534" w14:textId="77777777" w:rsidR="00D102E0" w:rsidRPr="00BF2B45" w:rsidRDefault="00D102E0" w:rsidP="00BE1198">
            <w:pPr>
              <w:rPr>
                <w:rFonts w:ascii="Arial" w:hAnsi="Arial" w:cs="Arial"/>
              </w:rPr>
            </w:pPr>
            <w:r w:rsidRPr="00BF2B45">
              <w:rPr>
                <w:rFonts w:ascii="Arial" w:hAnsi="Arial" w:cs="Arial"/>
              </w:rPr>
              <w:t>1</w:t>
            </w:r>
          </w:p>
        </w:tc>
      </w:tr>
      <w:tr w:rsidR="00D102E0" w:rsidRPr="00BF2B45" w14:paraId="523C8BFB"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16C7BD0B" w14:textId="77777777" w:rsidR="00D102E0" w:rsidRPr="00BF2B45" w:rsidRDefault="00D102E0" w:rsidP="00BE1198">
            <w:pPr>
              <w:rPr>
                <w:rFonts w:ascii="Arial" w:hAnsi="Arial" w:cs="Arial"/>
              </w:rPr>
            </w:pPr>
            <w:r w:rsidRPr="00BF2B45">
              <w:rPr>
                <w:rFonts w:ascii="Arial" w:hAnsi="Arial" w:cs="Arial"/>
              </w:rPr>
              <w:t>9.</w:t>
            </w:r>
          </w:p>
        </w:tc>
        <w:tc>
          <w:tcPr>
            <w:tcW w:w="3420" w:type="dxa"/>
          </w:tcPr>
          <w:p w14:paraId="07AC00FA" w14:textId="77777777" w:rsidR="00D102E0" w:rsidRPr="00BF2B45" w:rsidRDefault="00D102E0" w:rsidP="00BE1198">
            <w:pPr>
              <w:ind w:right="144"/>
              <w:rPr>
                <w:rFonts w:ascii="Arial" w:hAnsi="Arial" w:cs="Arial"/>
              </w:rPr>
            </w:pPr>
            <w:r w:rsidRPr="00BF2B45">
              <w:rPr>
                <w:rFonts w:ascii="Arial" w:hAnsi="Arial" w:cs="Arial"/>
              </w:rPr>
              <w:t xml:space="preserve">Minimum corona Extinction voltage kV (rms) under dry condition </w:t>
            </w:r>
          </w:p>
        </w:tc>
        <w:tc>
          <w:tcPr>
            <w:tcW w:w="1080" w:type="dxa"/>
          </w:tcPr>
          <w:p w14:paraId="6CAE3037" w14:textId="77777777" w:rsidR="00D102E0" w:rsidRPr="00BF2B45" w:rsidRDefault="00D102E0" w:rsidP="00BE1198">
            <w:pPr>
              <w:rPr>
                <w:rFonts w:ascii="Arial" w:hAnsi="Arial" w:cs="Arial"/>
              </w:rPr>
            </w:pPr>
            <w:r w:rsidRPr="00BF2B45">
              <w:rPr>
                <w:rFonts w:ascii="Arial" w:hAnsi="Arial" w:cs="Arial"/>
              </w:rPr>
              <w:t>kV</w:t>
            </w:r>
          </w:p>
        </w:tc>
        <w:tc>
          <w:tcPr>
            <w:tcW w:w="4140" w:type="dxa"/>
          </w:tcPr>
          <w:p w14:paraId="717C8D10" w14:textId="77777777" w:rsidR="00D102E0" w:rsidRPr="00BF2B45" w:rsidRDefault="00D102E0" w:rsidP="00BE1198">
            <w:pPr>
              <w:rPr>
                <w:rFonts w:ascii="Arial" w:hAnsi="Arial" w:cs="Arial"/>
              </w:rPr>
            </w:pPr>
            <w:r w:rsidRPr="00BF2B45">
              <w:rPr>
                <w:rFonts w:ascii="Arial" w:hAnsi="Arial" w:cs="Arial"/>
              </w:rPr>
              <w:t>154</w:t>
            </w:r>
          </w:p>
        </w:tc>
      </w:tr>
      <w:tr w:rsidR="00D102E0" w:rsidRPr="00BF2B45" w14:paraId="5A1BD533"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Borders>
              <w:bottom w:val="single" w:sz="4" w:space="0" w:color="auto"/>
            </w:tcBorders>
          </w:tcPr>
          <w:p w14:paraId="77D30F0C" w14:textId="77777777" w:rsidR="00D102E0" w:rsidRPr="00BF2B45" w:rsidRDefault="00D102E0" w:rsidP="00BE1198">
            <w:pPr>
              <w:rPr>
                <w:rFonts w:ascii="Arial" w:hAnsi="Arial" w:cs="Arial"/>
              </w:rPr>
            </w:pPr>
            <w:r w:rsidRPr="00BF2B45">
              <w:rPr>
                <w:rFonts w:ascii="Arial" w:hAnsi="Arial" w:cs="Arial"/>
              </w:rPr>
              <w:t>10.</w:t>
            </w:r>
          </w:p>
        </w:tc>
        <w:tc>
          <w:tcPr>
            <w:tcW w:w="3420" w:type="dxa"/>
            <w:tcBorders>
              <w:bottom w:val="single" w:sz="4" w:space="0" w:color="auto"/>
            </w:tcBorders>
          </w:tcPr>
          <w:p w14:paraId="76F52AA7" w14:textId="77777777" w:rsidR="00D102E0" w:rsidRPr="00BF2B45" w:rsidRDefault="00D102E0" w:rsidP="00BE1198">
            <w:pPr>
              <w:ind w:right="144"/>
              <w:rPr>
                <w:rFonts w:ascii="Arial" w:hAnsi="Arial" w:cs="Arial"/>
              </w:rPr>
            </w:pPr>
            <w:r w:rsidRPr="00BF2B45">
              <w:rPr>
                <w:rFonts w:ascii="Arial" w:hAnsi="Arial" w:cs="Arial"/>
              </w:rPr>
              <w:t xml:space="preserve">Maximum Radio Interference Voltage (RIV)  at 1 MHz for phase to earth voltage of 154 kV (rms) under dry condition </w:t>
            </w:r>
          </w:p>
        </w:tc>
        <w:tc>
          <w:tcPr>
            <w:tcW w:w="1080" w:type="dxa"/>
            <w:tcBorders>
              <w:bottom w:val="single" w:sz="4" w:space="0" w:color="auto"/>
            </w:tcBorders>
          </w:tcPr>
          <w:p w14:paraId="36724D11" w14:textId="77777777" w:rsidR="00D102E0" w:rsidRPr="00BF2B45" w:rsidRDefault="00D102E0" w:rsidP="00BE1198">
            <w:pPr>
              <w:rPr>
                <w:rFonts w:ascii="Arial" w:hAnsi="Arial" w:cs="Arial"/>
              </w:rPr>
            </w:pPr>
            <w:r w:rsidRPr="00BF2B45">
              <w:rPr>
                <w:rFonts w:ascii="Arial" w:hAnsi="Arial" w:cs="Arial"/>
              </w:rPr>
              <w:t>Micro</w:t>
            </w:r>
          </w:p>
          <w:p w14:paraId="5A035D84" w14:textId="77777777" w:rsidR="00D102E0" w:rsidRPr="00BF2B45" w:rsidRDefault="00D102E0" w:rsidP="00BE1198">
            <w:pPr>
              <w:rPr>
                <w:rFonts w:ascii="Arial" w:hAnsi="Arial" w:cs="Arial"/>
              </w:rPr>
            </w:pPr>
            <w:r w:rsidRPr="00BF2B45">
              <w:rPr>
                <w:rFonts w:ascii="Arial" w:hAnsi="Arial" w:cs="Arial"/>
              </w:rPr>
              <w:t>Volts</w:t>
            </w:r>
          </w:p>
        </w:tc>
        <w:tc>
          <w:tcPr>
            <w:tcW w:w="4140" w:type="dxa"/>
            <w:tcBorders>
              <w:bottom w:val="single" w:sz="4" w:space="0" w:color="auto"/>
            </w:tcBorders>
          </w:tcPr>
          <w:p w14:paraId="4E2770B6" w14:textId="77777777" w:rsidR="00D102E0" w:rsidRPr="00BF2B45" w:rsidRDefault="00D102E0" w:rsidP="00BE1198">
            <w:pPr>
              <w:rPr>
                <w:rFonts w:ascii="Arial" w:hAnsi="Arial" w:cs="Arial"/>
              </w:rPr>
            </w:pPr>
            <w:r w:rsidRPr="00BF2B45">
              <w:rPr>
                <w:rFonts w:ascii="Arial" w:hAnsi="Arial" w:cs="Arial"/>
              </w:rPr>
              <w:t>1000</w:t>
            </w:r>
          </w:p>
        </w:tc>
      </w:tr>
      <w:tr w:rsidR="00D102E0" w:rsidRPr="00BF2B45" w14:paraId="7D961C29"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720" w:type="dxa"/>
            <w:tcBorders>
              <w:top w:val="single" w:sz="4" w:space="0" w:color="auto"/>
              <w:left w:val="single" w:sz="4" w:space="0" w:color="auto"/>
              <w:bottom w:val="single" w:sz="4" w:space="0" w:color="auto"/>
              <w:right w:val="single" w:sz="4" w:space="0" w:color="auto"/>
            </w:tcBorders>
          </w:tcPr>
          <w:p w14:paraId="78CEF29F" w14:textId="77777777" w:rsidR="00D102E0" w:rsidRPr="00BF2B45" w:rsidRDefault="00D102E0" w:rsidP="00BE1198">
            <w:pPr>
              <w:rPr>
                <w:rFonts w:ascii="Arial" w:hAnsi="Arial" w:cs="Arial"/>
              </w:rPr>
            </w:pPr>
            <w:r w:rsidRPr="00BF2B45">
              <w:rPr>
                <w:rFonts w:ascii="Arial" w:hAnsi="Arial" w:cs="Arial"/>
              </w:rPr>
              <w:t>11.</w:t>
            </w:r>
          </w:p>
        </w:tc>
        <w:tc>
          <w:tcPr>
            <w:tcW w:w="3420" w:type="dxa"/>
            <w:tcBorders>
              <w:top w:val="single" w:sz="4" w:space="0" w:color="auto"/>
              <w:left w:val="single" w:sz="4" w:space="0" w:color="auto"/>
              <w:bottom w:val="single" w:sz="4" w:space="0" w:color="auto"/>
              <w:right w:val="single" w:sz="4" w:space="0" w:color="auto"/>
            </w:tcBorders>
          </w:tcPr>
          <w:p w14:paraId="363EA996" w14:textId="77777777" w:rsidR="00D102E0" w:rsidRPr="00BF2B45" w:rsidRDefault="00D102E0" w:rsidP="00BE1198">
            <w:pPr>
              <w:ind w:right="144"/>
              <w:rPr>
                <w:rFonts w:ascii="Arial" w:hAnsi="Arial" w:cs="Arial"/>
              </w:rPr>
            </w:pPr>
            <w:r w:rsidRPr="00BF2B45">
              <w:rPr>
                <w:rFonts w:ascii="Arial" w:hAnsi="Arial" w:cs="Arial"/>
              </w:rPr>
              <w:t>Percentage variation in reactance after fatigue test in comparison with that . before fatigue test</w:t>
            </w:r>
          </w:p>
        </w:tc>
        <w:tc>
          <w:tcPr>
            <w:tcW w:w="1080" w:type="dxa"/>
            <w:tcBorders>
              <w:top w:val="single" w:sz="4" w:space="0" w:color="auto"/>
              <w:left w:val="single" w:sz="4" w:space="0" w:color="auto"/>
              <w:bottom w:val="single" w:sz="4" w:space="0" w:color="auto"/>
              <w:right w:val="single" w:sz="4" w:space="0" w:color="auto"/>
            </w:tcBorders>
          </w:tcPr>
          <w:p w14:paraId="1CFCA1A8" w14:textId="77777777" w:rsidR="00D102E0" w:rsidRPr="00BF2B45" w:rsidRDefault="00D102E0" w:rsidP="00BE1198">
            <w:pPr>
              <w:rPr>
                <w:rFonts w:ascii="Arial" w:hAnsi="Arial" w:cs="Arial"/>
              </w:rPr>
            </w:pPr>
            <w:r w:rsidRPr="00BF2B45">
              <w:rPr>
                <w:rFonts w:ascii="Arial" w:hAnsi="Arial" w:cs="Arial"/>
              </w:rPr>
              <w:t>%</w:t>
            </w:r>
          </w:p>
        </w:tc>
        <w:tc>
          <w:tcPr>
            <w:tcW w:w="4140" w:type="dxa"/>
            <w:tcBorders>
              <w:top w:val="single" w:sz="4" w:space="0" w:color="auto"/>
              <w:left w:val="single" w:sz="4" w:space="0" w:color="auto"/>
              <w:bottom w:val="single" w:sz="4" w:space="0" w:color="auto"/>
              <w:right w:val="single" w:sz="4" w:space="0" w:color="auto"/>
            </w:tcBorders>
          </w:tcPr>
          <w:p w14:paraId="22D26C6B" w14:textId="77777777" w:rsidR="00D102E0" w:rsidRPr="00BF2B45" w:rsidRDefault="00D102E0" w:rsidP="00BE1198">
            <w:pPr>
              <w:rPr>
                <w:rFonts w:ascii="Arial" w:hAnsi="Arial" w:cs="Arial"/>
              </w:rPr>
            </w:pPr>
            <w:r w:rsidRPr="00BF2B45">
              <w:rPr>
                <w:rFonts w:ascii="Arial" w:hAnsi="Arial" w:cs="Arial"/>
              </w:rPr>
              <w:t>+/-40 (Maximum)</w:t>
            </w:r>
          </w:p>
        </w:tc>
      </w:tr>
      <w:tr w:rsidR="00D102E0" w:rsidRPr="00BF2B45" w14:paraId="5B75A0F9" w14:textId="77777777" w:rsidTr="00BE11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0"/>
        </w:trPr>
        <w:tc>
          <w:tcPr>
            <w:tcW w:w="720" w:type="dxa"/>
            <w:tcBorders>
              <w:top w:val="single" w:sz="4" w:space="0" w:color="auto"/>
              <w:left w:val="single" w:sz="4" w:space="0" w:color="auto"/>
              <w:bottom w:val="single" w:sz="4" w:space="0" w:color="auto"/>
              <w:right w:val="single" w:sz="4" w:space="0" w:color="auto"/>
            </w:tcBorders>
          </w:tcPr>
          <w:p w14:paraId="02C34231" w14:textId="77777777" w:rsidR="00D102E0" w:rsidRPr="00BF2B45" w:rsidRDefault="00D102E0" w:rsidP="00BE1198">
            <w:pPr>
              <w:rPr>
                <w:rFonts w:ascii="Arial" w:hAnsi="Arial" w:cs="Arial"/>
              </w:rPr>
            </w:pPr>
            <w:r w:rsidRPr="00BF2B45">
              <w:rPr>
                <w:rFonts w:ascii="Arial" w:hAnsi="Arial" w:cs="Arial"/>
              </w:rPr>
              <w:t>12.</w:t>
            </w:r>
          </w:p>
        </w:tc>
        <w:tc>
          <w:tcPr>
            <w:tcW w:w="3420" w:type="dxa"/>
            <w:tcBorders>
              <w:top w:val="single" w:sz="4" w:space="0" w:color="auto"/>
              <w:left w:val="single" w:sz="4" w:space="0" w:color="auto"/>
              <w:bottom w:val="single" w:sz="4" w:space="0" w:color="auto"/>
              <w:right w:val="single" w:sz="4" w:space="0" w:color="auto"/>
            </w:tcBorders>
          </w:tcPr>
          <w:p w14:paraId="17CEF77E" w14:textId="77777777" w:rsidR="00D102E0" w:rsidRPr="00BF2B45" w:rsidRDefault="00D102E0" w:rsidP="00BE1198">
            <w:pPr>
              <w:ind w:right="144"/>
              <w:rPr>
                <w:rFonts w:ascii="Arial" w:hAnsi="Arial" w:cs="Arial"/>
              </w:rPr>
            </w:pPr>
            <w:r w:rsidRPr="00BF2B45">
              <w:rPr>
                <w:rFonts w:ascii="Arial" w:hAnsi="Arial" w:cs="Arial"/>
              </w:rPr>
              <w:t>Percentage variation in power dissipation after fatigue test in comparison with that before fatigue test</w:t>
            </w:r>
          </w:p>
        </w:tc>
        <w:tc>
          <w:tcPr>
            <w:tcW w:w="1080" w:type="dxa"/>
            <w:tcBorders>
              <w:top w:val="single" w:sz="4" w:space="0" w:color="auto"/>
              <w:left w:val="single" w:sz="4" w:space="0" w:color="auto"/>
              <w:bottom w:val="single" w:sz="4" w:space="0" w:color="auto"/>
              <w:right w:val="single" w:sz="4" w:space="0" w:color="auto"/>
            </w:tcBorders>
          </w:tcPr>
          <w:p w14:paraId="79F95E43" w14:textId="77777777" w:rsidR="00D102E0" w:rsidRPr="00BF2B45" w:rsidRDefault="00D102E0" w:rsidP="00BE1198">
            <w:pPr>
              <w:rPr>
                <w:rFonts w:ascii="Arial" w:hAnsi="Arial" w:cs="Arial"/>
              </w:rPr>
            </w:pPr>
            <w:r w:rsidRPr="00BF2B45">
              <w:rPr>
                <w:rFonts w:ascii="Arial" w:hAnsi="Arial" w:cs="Arial"/>
              </w:rPr>
              <w:t>%</w:t>
            </w:r>
          </w:p>
        </w:tc>
        <w:tc>
          <w:tcPr>
            <w:tcW w:w="4140" w:type="dxa"/>
            <w:tcBorders>
              <w:top w:val="single" w:sz="4" w:space="0" w:color="auto"/>
              <w:left w:val="single" w:sz="4" w:space="0" w:color="auto"/>
              <w:bottom w:val="single" w:sz="4" w:space="0" w:color="auto"/>
              <w:right w:val="single" w:sz="4" w:space="0" w:color="auto"/>
            </w:tcBorders>
          </w:tcPr>
          <w:p w14:paraId="6EA217BD" w14:textId="77777777" w:rsidR="00D102E0" w:rsidRPr="00BF2B45" w:rsidRDefault="00D102E0" w:rsidP="00BE1198">
            <w:pPr>
              <w:rPr>
                <w:rFonts w:ascii="Arial" w:hAnsi="Arial" w:cs="Arial"/>
              </w:rPr>
            </w:pPr>
            <w:r w:rsidRPr="00BF2B45">
              <w:rPr>
                <w:rFonts w:ascii="Arial" w:hAnsi="Arial" w:cs="Arial"/>
              </w:rPr>
              <w:t xml:space="preserve"> +/-40 (Maximum)</w:t>
            </w:r>
          </w:p>
        </w:tc>
      </w:tr>
      <w:tr w:rsidR="00D102E0" w:rsidRPr="00BF2B45" w14:paraId="2020FA03"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4AAD5F47" w14:textId="77777777" w:rsidR="00D102E0" w:rsidRPr="00BF2B45" w:rsidRDefault="00D102E0" w:rsidP="00BE1198">
            <w:pPr>
              <w:rPr>
                <w:rFonts w:ascii="Arial" w:hAnsi="Arial" w:cs="Arial"/>
              </w:rPr>
            </w:pPr>
            <w:r w:rsidRPr="00BF2B45">
              <w:rPr>
                <w:rFonts w:ascii="Arial" w:hAnsi="Arial" w:cs="Arial"/>
              </w:rPr>
              <w:t>13.</w:t>
            </w:r>
          </w:p>
        </w:tc>
        <w:tc>
          <w:tcPr>
            <w:tcW w:w="3420" w:type="dxa"/>
          </w:tcPr>
          <w:p w14:paraId="782CF311" w14:textId="77777777" w:rsidR="00D102E0" w:rsidRPr="00BF2B45" w:rsidRDefault="00D102E0" w:rsidP="00BE1198">
            <w:pPr>
              <w:rPr>
                <w:rFonts w:ascii="Arial" w:hAnsi="Arial" w:cs="Arial"/>
              </w:rPr>
            </w:pPr>
            <w:r w:rsidRPr="00BF2B45">
              <w:rPr>
                <w:rFonts w:ascii="Arial" w:hAnsi="Arial" w:cs="Arial"/>
              </w:rPr>
              <w:t>Galvanising</w:t>
            </w:r>
          </w:p>
        </w:tc>
        <w:tc>
          <w:tcPr>
            <w:tcW w:w="1080" w:type="dxa"/>
          </w:tcPr>
          <w:p w14:paraId="6F75CFEE" w14:textId="77777777" w:rsidR="00D102E0" w:rsidRPr="00BF2B45" w:rsidRDefault="00D102E0" w:rsidP="00BE1198">
            <w:pPr>
              <w:rPr>
                <w:rFonts w:ascii="Arial" w:hAnsi="Arial" w:cs="Arial"/>
              </w:rPr>
            </w:pPr>
          </w:p>
        </w:tc>
        <w:tc>
          <w:tcPr>
            <w:tcW w:w="4140" w:type="dxa"/>
          </w:tcPr>
          <w:p w14:paraId="15B6C7F0" w14:textId="77777777" w:rsidR="00D102E0" w:rsidRPr="00BF2B45" w:rsidRDefault="00D102E0" w:rsidP="00BE1198">
            <w:pPr>
              <w:rPr>
                <w:rFonts w:ascii="Arial" w:hAnsi="Arial" w:cs="Arial"/>
              </w:rPr>
            </w:pPr>
          </w:p>
        </w:tc>
      </w:tr>
      <w:tr w:rsidR="00D102E0" w:rsidRPr="00BF2B45" w14:paraId="5B0523B3"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2C2404EE" w14:textId="77777777" w:rsidR="00D102E0" w:rsidRPr="00BF2B45" w:rsidRDefault="00D102E0" w:rsidP="00BE1198">
            <w:pPr>
              <w:jc w:val="right"/>
              <w:rPr>
                <w:rFonts w:ascii="Arial" w:hAnsi="Arial" w:cs="Arial"/>
              </w:rPr>
            </w:pPr>
            <w:r w:rsidRPr="00BF2B45">
              <w:rPr>
                <w:rFonts w:ascii="Arial" w:hAnsi="Arial" w:cs="Arial"/>
              </w:rPr>
              <w:t>a)</w:t>
            </w:r>
          </w:p>
        </w:tc>
        <w:tc>
          <w:tcPr>
            <w:tcW w:w="3420" w:type="dxa"/>
          </w:tcPr>
          <w:p w14:paraId="7CDDEF01" w14:textId="77777777" w:rsidR="00D102E0" w:rsidRPr="00BF2B45" w:rsidRDefault="00D102E0" w:rsidP="00BE1198">
            <w:pPr>
              <w:rPr>
                <w:rFonts w:ascii="Arial" w:hAnsi="Arial" w:cs="Arial"/>
              </w:rPr>
            </w:pPr>
            <w:r w:rsidRPr="00BF2B45">
              <w:rPr>
                <w:rFonts w:ascii="Arial" w:hAnsi="Arial" w:cs="Arial"/>
              </w:rPr>
              <w:t xml:space="preserve">Minimum weight of Zinc coating for steel parts </w:t>
            </w:r>
          </w:p>
        </w:tc>
        <w:tc>
          <w:tcPr>
            <w:tcW w:w="1080" w:type="dxa"/>
          </w:tcPr>
          <w:p w14:paraId="692703AE" w14:textId="77777777" w:rsidR="00D102E0" w:rsidRPr="00BF2B45" w:rsidRDefault="00D102E0" w:rsidP="00BE1198">
            <w:pPr>
              <w:rPr>
                <w:rFonts w:ascii="Arial" w:hAnsi="Arial" w:cs="Arial"/>
              </w:rPr>
            </w:pPr>
            <w:r w:rsidRPr="00BF2B45">
              <w:rPr>
                <w:rFonts w:ascii="Arial" w:hAnsi="Arial" w:cs="Arial"/>
              </w:rPr>
              <w:t>gm/m</w:t>
            </w:r>
            <w:r w:rsidRPr="00BF2B45">
              <w:rPr>
                <w:rFonts w:ascii="Arial" w:hAnsi="Arial" w:cs="Arial"/>
                <w:vertAlign w:val="superscript"/>
              </w:rPr>
              <w:t>2</w:t>
            </w:r>
          </w:p>
        </w:tc>
        <w:tc>
          <w:tcPr>
            <w:tcW w:w="4140" w:type="dxa"/>
          </w:tcPr>
          <w:p w14:paraId="18C5100B" w14:textId="77777777" w:rsidR="00D102E0" w:rsidRPr="00BF2B45" w:rsidRDefault="00D102E0" w:rsidP="00BE1198">
            <w:pPr>
              <w:rPr>
                <w:rFonts w:ascii="Arial" w:hAnsi="Arial" w:cs="Arial"/>
              </w:rPr>
            </w:pPr>
            <w:r w:rsidRPr="00BF2B45">
              <w:rPr>
                <w:rFonts w:ascii="Arial" w:hAnsi="Arial" w:cs="Arial"/>
              </w:rPr>
              <w:t>600</w:t>
            </w:r>
          </w:p>
        </w:tc>
      </w:tr>
      <w:tr w:rsidR="00D102E0" w:rsidRPr="00BF2B45" w14:paraId="0E14163C"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6F378296" w14:textId="77777777" w:rsidR="00D102E0" w:rsidRPr="00BF2B45" w:rsidRDefault="00D102E0" w:rsidP="00BE1198">
            <w:pPr>
              <w:jc w:val="right"/>
              <w:rPr>
                <w:rFonts w:ascii="Arial" w:hAnsi="Arial" w:cs="Arial"/>
              </w:rPr>
            </w:pPr>
            <w:r w:rsidRPr="00BF2B45">
              <w:rPr>
                <w:rFonts w:ascii="Arial" w:hAnsi="Arial" w:cs="Arial"/>
              </w:rPr>
              <w:t>b)</w:t>
            </w:r>
          </w:p>
        </w:tc>
        <w:tc>
          <w:tcPr>
            <w:tcW w:w="3420" w:type="dxa"/>
          </w:tcPr>
          <w:p w14:paraId="3F99984C" w14:textId="77777777" w:rsidR="00D102E0" w:rsidRPr="00BF2B45" w:rsidRDefault="00D102E0" w:rsidP="00BE1198">
            <w:pPr>
              <w:rPr>
                <w:rFonts w:ascii="Arial" w:hAnsi="Arial" w:cs="Arial"/>
              </w:rPr>
            </w:pPr>
            <w:r w:rsidRPr="00BF2B45">
              <w:rPr>
                <w:rFonts w:ascii="Arial" w:hAnsi="Arial" w:cs="Arial"/>
              </w:rPr>
              <w:t>Purity of Zinc used for galvanising</w:t>
            </w:r>
          </w:p>
        </w:tc>
        <w:tc>
          <w:tcPr>
            <w:tcW w:w="1080" w:type="dxa"/>
          </w:tcPr>
          <w:p w14:paraId="0274735B" w14:textId="77777777" w:rsidR="00D102E0" w:rsidRPr="00BF2B45" w:rsidRDefault="00D102E0" w:rsidP="00BE1198">
            <w:pPr>
              <w:rPr>
                <w:rFonts w:ascii="Arial" w:hAnsi="Arial" w:cs="Arial"/>
              </w:rPr>
            </w:pPr>
            <w:r w:rsidRPr="00BF2B45">
              <w:rPr>
                <w:rFonts w:ascii="Arial" w:hAnsi="Arial" w:cs="Arial"/>
              </w:rPr>
              <w:t>%</w:t>
            </w:r>
          </w:p>
        </w:tc>
        <w:tc>
          <w:tcPr>
            <w:tcW w:w="4140" w:type="dxa"/>
          </w:tcPr>
          <w:p w14:paraId="487A1212" w14:textId="77777777" w:rsidR="00D102E0" w:rsidRPr="00BF2B45" w:rsidRDefault="00D102E0" w:rsidP="00BE1198">
            <w:pPr>
              <w:rPr>
                <w:rFonts w:ascii="Arial" w:hAnsi="Arial" w:cs="Arial"/>
              </w:rPr>
            </w:pPr>
            <w:r w:rsidRPr="00BF2B45">
              <w:rPr>
                <w:rFonts w:ascii="Arial" w:hAnsi="Arial" w:cs="Arial"/>
              </w:rPr>
              <w:t>99.95 (IS 209) or 98.5 (IS 13229)</w:t>
            </w:r>
          </w:p>
        </w:tc>
      </w:tr>
      <w:tr w:rsidR="00D102E0" w:rsidRPr="00BF2B45" w14:paraId="750D5823"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33A5B02C" w14:textId="77777777" w:rsidR="00D102E0" w:rsidRPr="00BF2B45" w:rsidRDefault="00D102E0" w:rsidP="00BE1198">
            <w:pPr>
              <w:jc w:val="right"/>
              <w:rPr>
                <w:rFonts w:ascii="Arial" w:hAnsi="Arial" w:cs="Arial"/>
              </w:rPr>
            </w:pPr>
            <w:r w:rsidRPr="00BF2B45">
              <w:rPr>
                <w:rFonts w:ascii="Arial" w:hAnsi="Arial" w:cs="Arial"/>
              </w:rPr>
              <w:t>c)</w:t>
            </w:r>
          </w:p>
        </w:tc>
        <w:tc>
          <w:tcPr>
            <w:tcW w:w="3420" w:type="dxa"/>
          </w:tcPr>
          <w:p w14:paraId="7664608C" w14:textId="77777777" w:rsidR="00D102E0" w:rsidRPr="00BF2B45" w:rsidRDefault="00D102E0" w:rsidP="00BE1198">
            <w:pPr>
              <w:rPr>
                <w:rFonts w:ascii="Arial" w:hAnsi="Arial" w:cs="Arial"/>
              </w:rPr>
            </w:pPr>
            <w:r w:rsidRPr="00BF2B45">
              <w:rPr>
                <w:rFonts w:ascii="Arial" w:hAnsi="Arial" w:cs="Arial"/>
              </w:rPr>
              <w:t>Min. No. of dips in standard preece test the ferrous parts can withstand (wherever applicable)</w:t>
            </w:r>
          </w:p>
        </w:tc>
        <w:tc>
          <w:tcPr>
            <w:tcW w:w="1080" w:type="dxa"/>
          </w:tcPr>
          <w:p w14:paraId="03D8CF87" w14:textId="77777777" w:rsidR="00D102E0" w:rsidRPr="00BF2B45" w:rsidRDefault="00D102E0" w:rsidP="00BE1198">
            <w:pPr>
              <w:rPr>
                <w:rFonts w:ascii="Arial" w:hAnsi="Arial" w:cs="Arial"/>
              </w:rPr>
            </w:pPr>
            <w:r w:rsidRPr="00BF2B45">
              <w:rPr>
                <w:rFonts w:ascii="Arial" w:hAnsi="Arial" w:cs="Arial"/>
              </w:rPr>
              <w:t>No.</w:t>
            </w:r>
          </w:p>
        </w:tc>
        <w:tc>
          <w:tcPr>
            <w:tcW w:w="4140" w:type="dxa"/>
          </w:tcPr>
          <w:p w14:paraId="2F9E1A7A" w14:textId="77777777" w:rsidR="00D102E0" w:rsidRPr="00BF2B45" w:rsidRDefault="00D102E0" w:rsidP="00BE1198">
            <w:pPr>
              <w:rPr>
                <w:rFonts w:ascii="Arial" w:hAnsi="Arial" w:cs="Arial"/>
              </w:rPr>
            </w:pPr>
            <w:r w:rsidRPr="00BF2B45">
              <w:rPr>
                <w:rFonts w:ascii="Arial" w:hAnsi="Arial" w:cs="Arial"/>
              </w:rPr>
              <w:t>a) Fasteners: 4 dips of 1 minute</w:t>
            </w:r>
          </w:p>
          <w:p w14:paraId="5F6A8925" w14:textId="77777777" w:rsidR="00D102E0" w:rsidRPr="00BF2B45" w:rsidRDefault="00D102E0" w:rsidP="00BE1198">
            <w:pPr>
              <w:rPr>
                <w:rFonts w:ascii="Arial" w:hAnsi="Arial" w:cs="Arial"/>
              </w:rPr>
            </w:pPr>
            <w:r w:rsidRPr="00BF2B45">
              <w:rPr>
                <w:rFonts w:ascii="Arial" w:hAnsi="Arial" w:cs="Arial"/>
              </w:rPr>
              <w:t>b) Spring washers: 3 dips of 1 minute &amp;</w:t>
            </w:r>
          </w:p>
          <w:p w14:paraId="151C2D95" w14:textId="77777777" w:rsidR="00D102E0" w:rsidRPr="00BF2B45" w:rsidRDefault="00D102E0" w:rsidP="00BE1198">
            <w:pPr>
              <w:rPr>
                <w:rFonts w:ascii="Arial" w:hAnsi="Arial" w:cs="Arial"/>
              </w:rPr>
            </w:pPr>
            <w:r w:rsidRPr="00BF2B45">
              <w:rPr>
                <w:rFonts w:ascii="Arial" w:hAnsi="Arial" w:cs="Arial"/>
              </w:rPr>
              <w:t>c) all others: 6 dips of 1 minute</w:t>
            </w:r>
          </w:p>
        </w:tc>
      </w:tr>
    </w:tbl>
    <w:p w14:paraId="1BFB1A99" w14:textId="77777777" w:rsidR="00D102E0" w:rsidRPr="00BF2B45" w:rsidRDefault="00D102E0" w:rsidP="00D102E0">
      <w:pPr>
        <w:rPr>
          <w:rFonts w:ascii="Arial" w:hAnsi="Arial" w:cs="Arial"/>
        </w:rPr>
      </w:pPr>
    </w:p>
    <w:p w14:paraId="0B381802" w14:textId="77777777" w:rsidR="00D102E0" w:rsidRPr="00BF2B45" w:rsidRDefault="00D102E0" w:rsidP="00D102E0">
      <w:pPr>
        <w:ind w:left="540" w:hanging="720"/>
        <w:rPr>
          <w:rFonts w:ascii="Arial" w:hAnsi="Arial" w:cs="Arial"/>
          <w:b/>
          <w:bCs/>
        </w:rPr>
      </w:pPr>
      <w:r w:rsidRPr="00BF2B45">
        <w:rPr>
          <w:rFonts w:ascii="Arial" w:hAnsi="Arial" w:cs="Arial"/>
        </w:rPr>
        <w:t xml:space="preserve">F. </w:t>
      </w:r>
      <w:r w:rsidRPr="00BF2B45">
        <w:rPr>
          <w:rFonts w:ascii="Arial" w:hAnsi="Arial" w:cs="Arial"/>
          <w:b/>
          <w:bCs/>
        </w:rPr>
        <w:t>Accessories for 7/3.15 mm GS Earthwire for 220 kV and 132 kV transmission line</w:t>
      </w:r>
    </w:p>
    <w:tbl>
      <w:tblPr>
        <w:tblW w:w="0" w:type="auto"/>
        <w:tblInd w:w="-72" w:type="dxa"/>
        <w:tblLayout w:type="fixed"/>
        <w:tblLook w:val="01E0" w:firstRow="1" w:lastRow="1" w:firstColumn="1" w:lastColumn="1" w:noHBand="0" w:noVBand="0"/>
      </w:tblPr>
      <w:tblGrid>
        <w:gridCol w:w="720"/>
        <w:gridCol w:w="3420"/>
        <w:gridCol w:w="900"/>
        <w:gridCol w:w="1080"/>
        <w:gridCol w:w="1080"/>
        <w:gridCol w:w="540"/>
        <w:gridCol w:w="1440"/>
      </w:tblGrid>
      <w:tr w:rsidR="00D102E0" w:rsidRPr="00BF2B45" w14:paraId="7C45E36E" w14:textId="77777777" w:rsidTr="00BE1198">
        <w:trPr>
          <w:trHeight w:val="360"/>
        </w:trPr>
        <w:tc>
          <w:tcPr>
            <w:tcW w:w="9180" w:type="dxa"/>
            <w:gridSpan w:val="7"/>
          </w:tcPr>
          <w:p w14:paraId="01FDAF97" w14:textId="77777777" w:rsidR="00D102E0" w:rsidRPr="00BF2B45" w:rsidRDefault="00D102E0" w:rsidP="00BE1198">
            <w:pPr>
              <w:rPr>
                <w:rFonts w:ascii="Arial" w:hAnsi="Arial" w:cs="Arial"/>
              </w:rPr>
            </w:pPr>
            <w:r w:rsidRPr="00BF2B45">
              <w:rPr>
                <w:rFonts w:ascii="Arial" w:hAnsi="Arial" w:cs="Arial"/>
                <w:b/>
                <w:bCs/>
              </w:rPr>
              <w:t>1.           Mid span compression Joint for  7/3.15 mm GS Earthwire</w:t>
            </w:r>
          </w:p>
        </w:tc>
      </w:tr>
      <w:tr w:rsidR="00D102E0" w:rsidRPr="00BF2B45" w14:paraId="53C67203"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20330048" w14:textId="77777777" w:rsidR="00D102E0" w:rsidRPr="00BF2B45" w:rsidRDefault="00D102E0" w:rsidP="00BE1198">
            <w:pPr>
              <w:rPr>
                <w:rFonts w:ascii="Arial" w:hAnsi="Arial" w:cs="Arial"/>
                <w:b/>
                <w:bCs/>
              </w:rPr>
            </w:pPr>
            <w:r w:rsidRPr="00BF2B45">
              <w:rPr>
                <w:rFonts w:ascii="Arial" w:hAnsi="Arial" w:cs="Arial"/>
                <w:b/>
                <w:bCs/>
              </w:rPr>
              <w:t>Sl.</w:t>
            </w:r>
          </w:p>
        </w:tc>
        <w:tc>
          <w:tcPr>
            <w:tcW w:w="3420" w:type="dxa"/>
          </w:tcPr>
          <w:p w14:paraId="5F9E8460" w14:textId="77777777" w:rsidR="00D102E0" w:rsidRPr="00BF2B45" w:rsidRDefault="00D102E0" w:rsidP="00BE1198">
            <w:pPr>
              <w:rPr>
                <w:rFonts w:ascii="Arial" w:hAnsi="Arial" w:cs="Arial"/>
                <w:b/>
                <w:bCs/>
              </w:rPr>
            </w:pPr>
            <w:r w:rsidRPr="00BF2B45">
              <w:rPr>
                <w:rFonts w:ascii="Arial" w:hAnsi="Arial" w:cs="Arial"/>
                <w:b/>
                <w:bCs/>
              </w:rPr>
              <w:t>Description</w:t>
            </w:r>
          </w:p>
        </w:tc>
        <w:tc>
          <w:tcPr>
            <w:tcW w:w="900" w:type="dxa"/>
          </w:tcPr>
          <w:p w14:paraId="5F4935E2" w14:textId="77777777" w:rsidR="00D102E0" w:rsidRPr="00BF2B45" w:rsidRDefault="00D102E0" w:rsidP="00BE1198">
            <w:pPr>
              <w:rPr>
                <w:rFonts w:ascii="Arial" w:hAnsi="Arial" w:cs="Arial"/>
                <w:b/>
                <w:bCs/>
              </w:rPr>
            </w:pPr>
            <w:r w:rsidRPr="00BF2B45">
              <w:rPr>
                <w:rFonts w:ascii="Arial" w:hAnsi="Arial" w:cs="Arial"/>
                <w:b/>
                <w:bCs/>
              </w:rPr>
              <w:t>Unit</w:t>
            </w:r>
          </w:p>
        </w:tc>
        <w:tc>
          <w:tcPr>
            <w:tcW w:w="4140" w:type="dxa"/>
            <w:gridSpan w:val="4"/>
          </w:tcPr>
          <w:p w14:paraId="16A5053B" w14:textId="77777777" w:rsidR="00D102E0" w:rsidRPr="00BF2B45" w:rsidRDefault="00D102E0" w:rsidP="00BE1198">
            <w:pPr>
              <w:jc w:val="center"/>
              <w:rPr>
                <w:rFonts w:ascii="Arial" w:hAnsi="Arial" w:cs="Arial"/>
                <w:b/>
                <w:bCs/>
              </w:rPr>
            </w:pPr>
            <w:r w:rsidRPr="00BF2B45">
              <w:rPr>
                <w:rFonts w:ascii="Arial" w:hAnsi="Arial" w:cs="Arial"/>
                <w:b/>
                <w:bCs/>
              </w:rPr>
              <w:t xml:space="preserve">Particulars/ Value </w:t>
            </w:r>
          </w:p>
        </w:tc>
      </w:tr>
      <w:tr w:rsidR="00D102E0" w:rsidRPr="00BF2B45" w14:paraId="45DB7F4E"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7F10C529" w14:textId="77777777" w:rsidR="00D102E0" w:rsidRPr="00BF2B45" w:rsidRDefault="00D102E0" w:rsidP="00BE1198">
            <w:pPr>
              <w:rPr>
                <w:rFonts w:ascii="Arial" w:hAnsi="Arial" w:cs="Arial"/>
              </w:rPr>
            </w:pPr>
          </w:p>
        </w:tc>
        <w:tc>
          <w:tcPr>
            <w:tcW w:w="3420" w:type="dxa"/>
          </w:tcPr>
          <w:p w14:paraId="4168C190" w14:textId="77777777" w:rsidR="00D102E0" w:rsidRPr="00BF2B45" w:rsidRDefault="00D102E0" w:rsidP="00BE1198">
            <w:pPr>
              <w:rPr>
                <w:rFonts w:ascii="Arial" w:hAnsi="Arial" w:cs="Arial"/>
              </w:rPr>
            </w:pPr>
          </w:p>
        </w:tc>
        <w:tc>
          <w:tcPr>
            <w:tcW w:w="900" w:type="dxa"/>
          </w:tcPr>
          <w:p w14:paraId="6AD67AF7" w14:textId="77777777" w:rsidR="00D102E0" w:rsidRPr="00BF2B45" w:rsidRDefault="00D102E0" w:rsidP="00BE1198">
            <w:pPr>
              <w:rPr>
                <w:rFonts w:ascii="Arial" w:hAnsi="Arial" w:cs="Arial"/>
              </w:rPr>
            </w:pPr>
          </w:p>
        </w:tc>
        <w:tc>
          <w:tcPr>
            <w:tcW w:w="2160" w:type="dxa"/>
            <w:gridSpan w:val="2"/>
          </w:tcPr>
          <w:p w14:paraId="413844C6" w14:textId="77777777" w:rsidR="00D102E0" w:rsidRPr="00BF2B45" w:rsidRDefault="00D102E0" w:rsidP="00BE1198">
            <w:pPr>
              <w:rPr>
                <w:rFonts w:ascii="Arial" w:hAnsi="Arial" w:cs="Arial"/>
                <w:u w:val="single"/>
              </w:rPr>
            </w:pPr>
            <w:r w:rsidRPr="00BF2B45">
              <w:rPr>
                <w:rFonts w:ascii="Arial" w:hAnsi="Arial" w:cs="Arial"/>
                <w:u w:val="single"/>
              </w:rPr>
              <w:t>Aluminium / Filler Sleeve</w:t>
            </w:r>
          </w:p>
        </w:tc>
        <w:tc>
          <w:tcPr>
            <w:tcW w:w="1980" w:type="dxa"/>
            <w:gridSpan w:val="2"/>
          </w:tcPr>
          <w:p w14:paraId="26B34143" w14:textId="77777777" w:rsidR="00D102E0" w:rsidRPr="00BF2B45" w:rsidRDefault="00D102E0" w:rsidP="00BE1198">
            <w:pPr>
              <w:rPr>
                <w:rFonts w:ascii="Arial" w:hAnsi="Arial" w:cs="Arial"/>
                <w:u w:val="single"/>
              </w:rPr>
            </w:pPr>
            <w:r w:rsidRPr="00BF2B45">
              <w:rPr>
                <w:rFonts w:ascii="Arial" w:hAnsi="Arial" w:cs="Arial"/>
                <w:u w:val="single"/>
              </w:rPr>
              <w:t>Steel Sleeve</w:t>
            </w:r>
          </w:p>
        </w:tc>
      </w:tr>
      <w:tr w:rsidR="00D102E0" w:rsidRPr="00BF2B45" w14:paraId="171D019F"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10AFB69E" w14:textId="77777777" w:rsidR="00D102E0" w:rsidRPr="00BF2B45" w:rsidRDefault="00D102E0" w:rsidP="00BE1198">
            <w:pPr>
              <w:rPr>
                <w:rFonts w:ascii="Arial" w:hAnsi="Arial" w:cs="Arial"/>
              </w:rPr>
            </w:pPr>
            <w:r w:rsidRPr="00BF2B45">
              <w:rPr>
                <w:rFonts w:ascii="Arial" w:hAnsi="Arial" w:cs="Arial"/>
              </w:rPr>
              <w:lastRenderedPageBreak/>
              <w:t>1.</w:t>
            </w:r>
          </w:p>
        </w:tc>
        <w:tc>
          <w:tcPr>
            <w:tcW w:w="3420" w:type="dxa"/>
          </w:tcPr>
          <w:p w14:paraId="3FFD98BA" w14:textId="77777777" w:rsidR="00D102E0" w:rsidRPr="00BF2B45" w:rsidRDefault="00D102E0" w:rsidP="00BE1198">
            <w:pPr>
              <w:rPr>
                <w:rFonts w:ascii="Arial" w:hAnsi="Arial" w:cs="Arial"/>
              </w:rPr>
            </w:pPr>
            <w:r w:rsidRPr="00BF2B45">
              <w:rPr>
                <w:rFonts w:ascii="Arial" w:hAnsi="Arial" w:cs="Arial"/>
                <w:b/>
                <w:bCs/>
              </w:rPr>
              <w:t>Material of Joint</w:t>
            </w:r>
          </w:p>
        </w:tc>
        <w:tc>
          <w:tcPr>
            <w:tcW w:w="900" w:type="dxa"/>
          </w:tcPr>
          <w:p w14:paraId="7ED8DC6D" w14:textId="77777777" w:rsidR="00D102E0" w:rsidRPr="00BF2B45" w:rsidRDefault="00D102E0" w:rsidP="00BE1198">
            <w:pPr>
              <w:rPr>
                <w:rFonts w:ascii="Arial" w:hAnsi="Arial" w:cs="Arial"/>
              </w:rPr>
            </w:pPr>
          </w:p>
        </w:tc>
        <w:tc>
          <w:tcPr>
            <w:tcW w:w="2160" w:type="dxa"/>
            <w:gridSpan w:val="2"/>
          </w:tcPr>
          <w:p w14:paraId="608D3F07" w14:textId="77777777" w:rsidR="00D102E0" w:rsidRPr="00BF2B45" w:rsidRDefault="00D102E0" w:rsidP="00BE1198">
            <w:pPr>
              <w:rPr>
                <w:rFonts w:ascii="Arial" w:hAnsi="Arial" w:cs="Arial"/>
              </w:rPr>
            </w:pPr>
            <w:r w:rsidRPr="00BF2B45">
              <w:rPr>
                <w:rFonts w:ascii="Arial" w:hAnsi="Arial" w:cs="Arial"/>
              </w:rPr>
              <w:t>Aluminium of minimum purity 99.5%</w:t>
            </w:r>
          </w:p>
        </w:tc>
        <w:tc>
          <w:tcPr>
            <w:tcW w:w="1980" w:type="dxa"/>
            <w:gridSpan w:val="2"/>
          </w:tcPr>
          <w:p w14:paraId="25B7CC15" w14:textId="77777777" w:rsidR="00D102E0" w:rsidRPr="00BF2B45" w:rsidRDefault="00D102E0" w:rsidP="00BE1198">
            <w:pPr>
              <w:rPr>
                <w:rFonts w:ascii="Arial" w:hAnsi="Arial" w:cs="Arial"/>
              </w:rPr>
            </w:pPr>
            <w:r w:rsidRPr="00BF2B45">
              <w:rPr>
                <w:rFonts w:ascii="Arial" w:hAnsi="Arial" w:cs="Arial"/>
              </w:rPr>
              <w:t xml:space="preserve"> Mild Steel(Fe-410, IS:2062)</w:t>
            </w:r>
          </w:p>
        </w:tc>
      </w:tr>
      <w:tr w:rsidR="00D102E0" w:rsidRPr="00BF2B45" w14:paraId="353A5861"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4ED3E8E2" w14:textId="77777777" w:rsidR="00D102E0" w:rsidRPr="00BF2B45" w:rsidRDefault="00D102E0" w:rsidP="00BE1198">
            <w:pPr>
              <w:tabs>
                <w:tab w:val="left" w:pos="72"/>
              </w:tabs>
              <w:rPr>
                <w:rFonts w:ascii="Arial" w:hAnsi="Arial" w:cs="Arial"/>
              </w:rPr>
            </w:pPr>
            <w:r w:rsidRPr="00BF2B45">
              <w:rPr>
                <w:rFonts w:ascii="Arial" w:hAnsi="Arial" w:cs="Arial"/>
              </w:rPr>
              <w:t>2.</w:t>
            </w:r>
          </w:p>
        </w:tc>
        <w:tc>
          <w:tcPr>
            <w:tcW w:w="3420" w:type="dxa"/>
          </w:tcPr>
          <w:p w14:paraId="329A01D1" w14:textId="77777777" w:rsidR="00D102E0" w:rsidRPr="00BF2B45" w:rsidRDefault="00D102E0" w:rsidP="00BE1198">
            <w:pPr>
              <w:rPr>
                <w:rFonts w:ascii="Arial" w:hAnsi="Arial" w:cs="Arial"/>
              </w:rPr>
            </w:pPr>
            <w:r w:rsidRPr="00BF2B45">
              <w:rPr>
                <w:rFonts w:ascii="Arial" w:hAnsi="Arial" w:cs="Arial"/>
              </w:rPr>
              <w:t>Range of Hardness of the steel sleeve  (Brinnel hardness)</w:t>
            </w:r>
          </w:p>
        </w:tc>
        <w:tc>
          <w:tcPr>
            <w:tcW w:w="900" w:type="dxa"/>
          </w:tcPr>
          <w:p w14:paraId="59446EFD" w14:textId="77777777" w:rsidR="00D102E0" w:rsidRPr="00BF2B45" w:rsidRDefault="00D102E0" w:rsidP="00BE1198">
            <w:pPr>
              <w:rPr>
                <w:rFonts w:ascii="Arial" w:hAnsi="Arial" w:cs="Arial"/>
              </w:rPr>
            </w:pPr>
            <w:r w:rsidRPr="00BF2B45">
              <w:rPr>
                <w:rFonts w:ascii="Arial" w:hAnsi="Arial" w:cs="Arial"/>
              </w:rPr>
              <w:t>BHN</w:t>
            </w:r>
          </w:p>
        </w:tc>
        <w:tc>
          <w:tcPr>
            <w:tcW w:w="4140" w:type="dxa"/>
            <w:gridSpan w:val="4"/>
          </w:tcPr>
          <w:p w14:paraId="3162C55D" w14:textId="77777777" w:rsidR="00D102E0" w:rsidRPr="00BF2B45" w:rsidRDefault="00D102E0" w:rsidP="00BE1198">
            <w:pPr>
              <w:rPr>
                <w:rFonts w:ascii="Arial" w:hAnsi="Arial" w:cs="Arial"/>
              </w:rPr>
            </w:pPr>
            <w:r w:rsidRPr="00BF2B45">
              <w:rPr>
                <w:rFonts w:ascii="Arial" w:hAnsi="Arial" w:cs="Arial"/>
              </w:rPr>
              <w:t>From 100  to 200</w:t>
            </w:r>
          </w:p>
        </w:tc>
      </w:tr>
      <w:tr w:rsidR="00D102E0" w:rsidRPr="00BF2B45" w14:paraId="3BB383F0"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1A5D41AE" w14:textId="77777777" w:rsidR="00D102E0" w:rsidRPr="00BF2B45" w:rsidRDefault="00D102E0" w:rsidP="00BE1198">
            <w:pPr>
              <w:rPr>
                <w:rFonts w:ascii="Arial" w:hAnsi="Arial" w:cs="Arial"/>
              </w:rPr>
            </w:pPr>
          </w:p>
        </w:tc>
        <w:tc>
          <w:tcPr>
            <w:tcW w:w="3420" w:type="dxa"/>
          </w:tcPr>
          <w:p w14:paraId="06AD6BC8" w14:textId="77777777" w:rsidR="00D102E0" w:rsidRPr="00BF2B45" w:rsidRDefault="00D102E0" w:rsidP="00BE1198">
            <w:pPr>
              <w:ind w:right="144"/>
              <w:rPr>
                <w:rFonts w:ascii="Arial" w:hAnsi="Arial" w:cs="Arial"/>
                <w:b/>
                <w:bCs/>
              </w:rPr>
            </w:pPr>
          </w:p>
        </w:tc>
        <w:tc>
          <w:tcPr>
            <w:tcW w:w="900" w:type="dxa"/>
          </w:tcPr>
          <w:p w14:paraId="460C9AA4" w14:textId="77777777" w:rsidR="00D102E0" w:rsidRPr="00BF2B45" w:rsidRDefault="00D102E0" w:rsidP="00BE1198">
            <w:pPr>
              <w:ind w:right="144"/>
              <w:rPr>
                <w:rFonts w:ascii="Arial" w:hAnsi="Arial" w:cs="Arial"/>
                <w:b/>
                <w:bCs/>
              </w:rPr>
            </w:pPr>
          </w:p>
        </w:tc>
        <w:tc>
          <w:tcPr>
            <w:tcW w:w="4140" w:type="dxa"/>
            <w:gridSpan w:val="4"/>
          </w:tcPr>
          <w:p w14:paraId="6C956E40" w14:textId="77777777" w:rsidR="00D102E0" w:rsidRPr="00BF2B45" w:rsidRDefault="00D102E0" w:rsidP="00BE1198">
            <w:pPr>
              <w:ind w:right="144"/>
              <w:rPr>
                <w:rFonts w:ascii="Arial" w:hAnsi="Arial" w:cs="Arial"/>
                <w:b/>
                <w:bCs/>
              </w:rPr>
            </w:pPr>
          </w:p>
        </w:tc>
      </w:tr>
      <w:tr w:rsidR="00D102E0" w:rsidRPr="00BF2B45" w14:paraId="2AF1D544"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70D95D3C" w14:textId="77777777" w:rsidR="00D102E0" w:rsidRPr="00BF2B45" w:rsidRDefault="00D102E0" w:rsidP="00BE1198">
            <w:pPr>
              <w:rPr>
                <w:rFonts w:ascii="Arial" w:hAnsi="Arial" w:cs="Arial"/>
              </w:rPr>
            </w:pPr>
            <w:r w:rsidRPr="00BF2B45">
              <w:rPr>
                <w:rFonts w:ascii="Arial" w:hAnsi="Arial" w:cs="Arial"/>
              </w:rPr>
              <w:t>3.</w:t>
            </w:r>
          </w:p>
        </w:tc>
        <w:tc>
          <w:tcPr>
            <w:tcW w:w="8460" w:type="dxa"/>
            <w:gridSpan w:val="6"/>
          </w:tcPr>
          <w:p w14:paraId="5DDAB8D6" w14:textId="77777777" w:rsidR="00D102E0" w:rsidRPr="00BF2B45" w:rsidRDefault="00D102E0" w:rsidP="00BE1198">
            <w:pPr>
              <w:ind w:right="144"/>
              <w:rPr>
                <w:rFonts w:ascii="Arial" w:hAnsi="Arial" w:cs="Arial"/>
                <w:b/>
                <w:bCs/>
              </w:rPr>
            </w:pPr>
            <w:r w:rsidRPr="00BF2B45">
              <w:rPr>
                <w:rFonts w:ascii="Arial" w:hAnsi="Arial" w:cs="Arial"/>
                <w:b/>
                <w:bCs/>
              </w:rPr>
              <w:t xml:space="preserve">Dimension of sleeve  Before compression </w:t>
            </w:r>
          </w:p>
        </w:tc>
      </w:tr>
      <w:tr w:rsidR="00D102E0" w:rsidRPr="00BF2B45" w14:paraId="55139D7B"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1A8F5E48" w14:textId="77777777" w:rsidR="00D102E0" w:rsidRPr="00BF2B45" w:rsidRDefault="00D102E0" w:rsidP="00BE1198">
            <w:pPr>
              <w:jc w:val="right"/>
              <w:rPr>
                <w:rFonts w:ascii="Arial" w:hAnsi="Arial" w:cs="Arial"/>
              </w:rPr>
            </w:pPr>
          </w:p>
        </w:tc>
        <w:tc>
          <w:tcPr>
            <w:tcW w:w="3420" w:type="dxa"/>
          </w:tcPr>
          <w:p w14:paraId="0920BC10" w14:textId="77777777" w:rsidR="00D102E0" w:rsidRPr="00BF2B45" w:rsidRDefault="00D102E0" w:rsidP="00BE1198">
            <w:pPr>
              <w:ind w:right="144"/>
              <w:rPr>
                <w:rFonts w:ascii="Arial" w:hAnsi="Arial" w:cs="Arial"/>
              </w:rPr>
            </w:pPr>
          </w:p>
        </w:tc>
        <w:tc>
          <w:tcPr>
            <w:tcW w:w="900" w:type="dxa"/>
          </w:tcPr>
          <w:p w14:paraId="47DB655D" w14:textId="77777777" w:rsidR="00D102E0" w:rsidRPr="00BF2B45" w:rsidRDefault="00D102E0" w:rsidP="00BE1198">
            <w:pPr>
              <w:rPr>
                <w:rFonts w:ascii="Arial" w:hAnsi="Arial" w:cs="Arial"/>
              </w:rPr>
            </w:pPr>
          </w:p>
        </w:tc>
        <w:tc>
          <w:tcPr>
            <w:tcW w:w="1080" w:type="dxa"/>
            <w:shd w:val="clear" w:color="auto" w:fill="auto"/>
          </w:tcPr>
          <w:p w14:paraId="46CC796D" w14:textId="77777777" w:rsidR="00D102E0" w:rsidRPr="00BF2B45" w:rsidRDefault="00D102E0" w:rsidP="00BE1198">
            <w:pPr>
              <w:rPr>
                <w:rFonts w:ascii="Arial" w:hAnsi="Arial" w:cs="Arial"/>
                <w:u w:val="single"/>
              </w:rPr>
            </w:pPr>
            <w:r w:rsidRPr="00BF2B45">
              <w:rPr>
                <w:rFonts w:ascii="Arial" w:hAnsi="Arial" w:cs="Arial"/>
                <w:u w:val="single"/>
              </w:rPr>
              <w:t>Aluminium Sleeve</w:t>
            </w:r>
          </w:p>
        </w:tc>
        <w:tc>
          <w:tcPr>
            <w:tcW w:w="1620" w:type="dxa"/>
            <w:gridSpan w:val="2"/>
            <w:shd w:val="clear" w:color="auto" w:fill="auto"/>
          </w:tcPr>
          <w:p w14:paraId="2D5B1FDE" w14:textId="77777777" w:rsidR="00D102E0" w:rsidRPr="00BF2B45" w:rsidRDefault="00D102E0" w:rsidP="00BE1198">
            <w:pPr>
              <w:rPr>
                <w:rFonts w:ascii="Arial" w:hAnsi="Arial" w:cs="Arial"/>
                <w:u w:val="single"/>
              </w:rPr>
            </w:pPr>
            <w:r w:rsidRPr="00BF2B45">
              <w:rPr>
                <w:rFonts w:ascii="Arial" w:hAnsi="Arial" w:cs="Arial"/>
                <w:u w:val="single"/>
              </w:rPr>
              <w:t>Steel Sleeve</w:t>
            </w:r>
          </w:p>
        </w:tc>
        <w:tc>
          <w:tcPr>
            <w:tcW w:w="1440" w:type="dxa"/>
            <w:shd w:val="clear" w:color="auto" w:fill="auto"/>
          </w:tcPr>
          <w:p w14:paraId="1BE25640" w14:textId="77777777" w:rsidR="00D102E0" w:rsidRPr="00BF2B45" w:rsidRDefault="00D102E0" w:rsidP="00BE1198">
            <w:pPr>
              <w:rPr>
                <w:rFonts w:ascii="Arial" w:hAnsi="Arial" w:cs="Arial"/>
                <w:u w:val="single"/>
              </w:rPr>
            </w:pPr>
            <w:r w:rsidRPr="00BF2B45">
              <w:rPr>
                <w:rFonts w:ascii="Arial" w:hAnsi="Arial" w:cs="Arial"/>
                <w:u w:val="single"/>
              </w:rPr>
              <w:t>Alu filler sleeve</w:t>
            </w:r>
          </w:p>
        </w:tc>
      </w:tr>
      <w:tr w:rsidR="00D102E0" w:rsidRPr="00BF2B45" w14:paraId="47F3A091"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6C8D556B" w14:textId="77777777" w:rsidR="00D102E0" w:rsidRPr="00BF2B45" w:rsidRDefault="00D102E0" w:rsidP="00BE1198">
            <w:pPr>
              <w:jc w:val="right"/>
              <w:rPr>
                <w:rFonts w:ascii="Arial" w:hAnsi="Arial" w:cs="Arial"/>
              </w:rPr>
            </w:pPr>
            <w:r w:rsidRPr="00BF2B45">
              <w:rPr>
                <w:rFonts w:ascii="Arial" w:hAnsi="Arial" w:cs="Arial"/>
              </w:rPr>
              <w:t>i)</w:t>
            </w:r>
          </w:p>
        </w:tc>
        <w:tc>
          <w:tcPr>
            <w:tcW w:w="3420" w:type="dxa"/>
          </w:tcPr>
          <w:p w14:paraId="0512CCA1" w14:textId="77777777" w:rsidR="00D102E0" w:rsidRPr="00BF2B45" w:rsidRDefault="00D102E0" w:rsidP="00BE1198">
            <w:pPr>
              <w:ind w:right="144"/>
              <w:rPr>
                <w:rFonts w:ascii="Arial" w:hAnsi="Arial" w:cs="Arial"/>
              </w:rPr>
            </w:pPr>
            <w:r w:rsidRPr="00BF2B45">
              <w:rPr>
                <w:rFonts w:ascii="Arial" w:hAnsi="Arial" w:cs="Arial"/>
              </w:rPr>
              <w:t>Inside diameter</w:t>
            </w:r>
          </w:p>
        </w:tc>
        <w:tc>
          <w:tcPr>
            <w:tcW w:w="900" w:type="dxa"/>
          </w:tcPr>
          <w:p w14:paraId="3D40FF8D" w14:textId="77777777" w:rsidR="00D102E0" w:rsidRPr="00BF2B45" w:rsidRDefault="00D102E0" w:rsidP="00BE1198">
            <w:pPr>
              <w:rPr>
                <w:rFonts w:ascii="Arial" w:hAnsi="Arial" w:cs="Arial"/>
              </w:rPr>
            </w:pPr>
            <w:r w:rsidRPr="00BF2B45">
              <w:rPr>
                <w:rFonts w:ascii="Arial" w:hAnsi="Arial" w:cs="Arial"/>
              </w:rPr>
              <w:t>mm</w:t>
            </w:r>
          </w:p>
        </w:tc>
        <w:tc>
          <w:tcPr>
            <w:tcW w:w="1080" w:type="dxa"/>
            <w:shd w:val="clear" w:color="auto" w:fill="auto"/>
          </w:tcPr>
          <w:p w14:paraId="01988D82" w14:textId="77777777" w:rsidR="00D102E0" w:rsidRPr="00BF2B45" w:rsidRDefault="00D102E0" w:rsidP="00BE1198">
            <w:pPr>
              <w:rPr>
                <w:rFonts w:ascii="Arial" w:hAnsi="Arial" w:cs="Arial"/>
              </w:rPr>
            </w:pPr>
            <w:r w:rsidRPr="00BF2B45">
              <w:rPr>
                <w:rFonts w:ascii="Arial" w:hAnsi="Arial" w:cs="Arial"/>
              </w:rPr>
              <w:t>22.00 ± 0.5</w:t>
            </w:r>
          </w:p>
        </w:tc>
        <w:tc>
          <w:tcPr>
            <w:tcW w:w="1620" w:type="dxa"/>
            <w:gridSpan w:val="2"/>
            <w:shd w:val="clear" w:color="auto" w:fill="auto"/>
          </w:tcPr>
          <w:p w14:paraId="54795A10" w14:textId="77777777" w:rsidR="00D102E0" w:rsidRPr="00BF2B45" w:rsidRDefault="00D102E0" w:rsidP="00BE1198">
            <w:pPr>
              <w:rPr>
                <w:rFonts w:ascii="Arial" w:hAnsi="Arial" w:cs="Arial"/>
              </w:rPr>
            </w:pPr>
            <w:r w:rsidRPr="00BF2B45">
              <w:rPr>
                <w:rFonts w:ascii="Arial" w:hAnsi="Arial" w:cs="Arial"/>
              </w:rPr>
              <w:t>10.00 ± 0.2</w:t>
            </w:r>
          </w:p>
        </w:tc>
        <w:tc>
          <w:tcPr>
            <w:tcW w:w="1440" w:type="dxa"/>
            <w:shd w:val="clear" w:color="auto" w:fill="auto"/>
          </w:tcPr>
          <w:p w14:paraId="4E810D9A" w14:textId="77777777" w:rsidR="00D102E0" w:rsidRPr="00BF2B45" w:rsidRDefault="00D102E0" w:rsidP="00BE1198">
            <w:pPr>
              <w:rPr>
                <w:rFonts w:ascii="Arial" w:hAnsi="Arial" w:cs="Arial"/>
              </w:rPr>
            </w:pPr>
            <w:r w:rsidRPr="00BF2B45">
              <w:rPr>
                <w:rFonts w:ascii="Arial" w:hAnsi="Arial" w:cs="Arial"/>
              </w:rPr>
              <w:t>11.50 ± 0.2</w:t>
            </w:r>
          </w:p>
        </w:tc>
      </w:tr>
      <w:tr w:rsidR="00D102E0" w:rsidRPr="00BF2B45" w14:paraId="30CFD247"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6863A96C" w14:textId="77777777" w:rsidR="00D102E0" w:rsidRPr="00BF2B45" w:rsidRDefault="00D102E0" w:rsidP="00BE1198">
            <w:pPr>
              <w:jc w:val="right"/>
              <w:rPr>
                <w:rFonts w:ascii="Arial" w:hAnsi="Arial" w:cs="Arial"/>
              </w:rPr>
            </w:pPr>
            <w:r w:rsidRPr="00BF2B45">
              <w:rPr>
                <w:rFonts w:ascii="Arial" w:hAnsi="Arial" w:cs="Arial"/>
              </w:rPr>
              <w:t>ii)</w:t>
            </w:r>
          </w:p>
        </w:tc>
        <w:tc>
          <w:tcPr>
            <w:tcW w:w="3420" w:type="dxa"/>
          </w:tcPr>
          <w:p w14:paraId="526790C4" w14:textId="77777777" w:rsidR="00D102E0" w:rsidRPr="00BF2B45" w:rsidRDefault="00D102E0" w:rsidP="00BE1198">
            <w:pPr>
              <w:ind w:right="144"/>
              <w:rPr>
                <w:rFonts w:ascii="Arial" w:hAnsi="Arial" w:cs="Arial"/>
              </w:rPr>
            </w:pPr>
            <w:r w:rsidRPr="00BF2B45">
              <w:rPr>
                <w:rFonts w:ascii="Arial" w:hAnsi="Arial" w:cs="Arial"/>
              </w:rPr>
              <w:t>Outside diameter</w:t>
            </w:r>
          </w:p>
        </w:tc>
        <w:tc>
          <w:tcPr>
            <w:tcW w:w="900" w:type="dxa"/>
          </w:tcPr>
          <w:p w14:paraId="6A2984B2" w14:textId="77777777" w:rsidR="00D102E0" w:rsidRPr="00BF2B45" w:rsidRDefault="00D102E0" w:rsidP="00BE1198">
            <w:pPr>
              <w:rPr>
                <w:rFonts w:ascii="Arial" w:hAnsi="Arial" w:cs="Arial"/>
              </w:rPr>
            </w:pPr>
            <w:r w:rsidRPr="00BF2B45">
              <w:rPr>
                <w:rFonts w:ascii="Arial" w:hAnsi="Arial" w:cs="Arial"/>
              </w:rPr>
              <w:t>mm</w:t>
            </w:r>
          </w:p>
        </w:tc>
        <w:tc>
          <w:tcPr>
            <w:tcW w:w="1080" w:type="dxa"/>
            <w:shd w:val="clear" w:color="auto" w:fill="auto"/>
          </w:tcPr>
          <w:p w14:paraId="55D4842B" w14:textId="77777777" w:rsidR="00D102E0" w:rsidRPr="00BF2B45" w:rsidRDefault="00D102E0" w:rsidP="00BE1198">
            <w:pPr>
              <w:rPr>
                <w:rFonts w:ascii="Arial" w:hAnsi="Arial" w:cs="Arial"/>
              </w:rPr>
            </w:pPr>
            <w:r w:rsidRPr="00BF2B45">
              <w:rPr>
                <w:rFonts w:ascii="Arial" w:hAnsi="Arial" w:cs="Arial"/>
              </w:rPr>
              <w:t>30.00 ± 0.5</w:t>
            </w:r>
          </w:p>
        </w:tc>
        <w:tc>
          <w:tcPr>
            <w:tcW w:w="1620" w:type="dxa"/>
            <w:gridSpan w:val="2"/>
            <w:shd w:val="clear" w:color="auto" w:fill="auto"/>
          </w:tcPr>
          <w:p w14:paraId="54DF47DA" w14:textId="77777777" w:rsidR="00D102E0" w:rsidRPr="00BF2B45" w:rsidRDefault="00D102E0" w:rsidP="00BE1198">
            <w:pPr>
              <w:rPr>
                <w:rFonts w:ascii="Arial" w:hAnsi="Arial" w:cs="Arial"/>
              </w:rPr>
            </w:pPr>
            <w:r w:rsidRPr="00BF2B45">
              <w:rPr>
                <w:rFonts w:ascii="Arial" w:hAnsi="Arial" w:cs="Arial"/>
              </w:rPr>
              <w:t>21.00 ± 0.5</w:t>
            </w:r>
          </w:p>
        </w:tc>
        <w:tc>
          <w:tcPr>
            <w:tcW w:w="1440" w:type="dxa"/>
            <w:shd w:val="clear" w:color="auto" w:fill="auto"/>
          </w:tcPr>
          <w:p w14:paraId="14D4550F" w14:textId="77777777" w:rsidR="00D102E0" w:rsidRPr="00BF2B45" w:rsidRDefault="00D102E0" w:rsidP="00BE1198">
            <w:pPr>
              <w:rPr>
                <w:rFonts w:ascii="Arial" w:hAnsi="Arial" w:cs="Arial"/>
              </w:rPr>
            </w:pPr>
            <w:r w:rsidRPr="00BF2B45">
              <w:rPr>
                <w:rFonts w:ascii="Arial" w:hAnsi="Arial" w:cs="Arial"/>
              </w:rPr>
              <w:t>21.00 ± 0.5</w:t>
            </w:r>
          </w:p>
        </w:tc>
      </w:tr>
      <w:tr w:rsidR="00D102E0" w:rsidRPr="00BF2B45" w14:paraId="7589D689"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2FC2BF9E" w14:textId="77777777" w:rsidR="00D102E0" w:rsidRPr="00BF2B45" w:rsidRDefault="00D102E0" w:rsidP="00BE1198">
            <w:pPr>
              <w:jc w:val="right"/>
              <w:rPr>
                <w:rFonts w:ascii="Arial" w:hAnsi="Arial" w:cs="Arial"/>
              </w:rPr>
            </w:pPr>
            <w:r w:rsidRPr="00BF2B45">
              <w:rPr>
                <w:rFonts w:ascii="Arial" w:hAnsi="Arial" w:cs="Arial"/>
              </w:rPr>
              <w:t>iii)</w:t>
            </w:r>
          </w:p>
        </w:tc>
        <w:tc>
          <w:tcPr>
            <w:tcW w:w="3420" w:type="dxa"/>
          </w:tcPr>
          <w:p w14:paraId="5D3DD15C" w14:textId="77777777" w:rsidR="00D102E0" w:rsidRPr="00BF2B45" w:rsidRDefault="00D102E0" w:rsidP="00BE1198">
            <w:pPr>
              <w:ind w:right="144"/>
              <w:rPr>
                <w:rFonts w:ascii="Arial" w:hAnsi="Arial" w:cs="Arial"/>
              </w:rPr>
            </w:pPr>
            <w:r w:rsidRPr="00BF2B45">
              <w:rPr>
                <w:rFonts w:ascii="Arial" w:hAnsi="Arial" w:cs="Arial"/>
              </w:rPr>
              <w:t xml:space="preserve">Length </w:t>
            </w:r>
          </w:p>
        </w:tc>
        <w:tc>
          <w:tcPr>
            <w:tcW w:w="900" w:type="dxa"/>
          </w:tcPr>
          <w:p w14:paraId="2795A2C5" w14:textId="77777777" w:rsidR="00D102E0" w:rsidRPr="00BF2B45" w:rsidRDefault="00D102E0" w:rsidP="00BE1198">
            <w:pPr>
              <w:rPr>
                <w:rFonts w:ascii="Arial" w:hAnsi="Arial" w:cs="Arial"/>
                <w:b/>
                <w:bCs/>
              </w:rPr>
            </w:pPr>
            <w:r w:rsidRPr="00BF2B45">
              <w:rPr>
                <w:rFonts w:ascii="Arial" w:hAnsi="Arial" w:cs="Arial"/>
              </w:rPr>
              <w:t>mm</w:t>
            </w:r>
          </w:p>
        </w:tc>
        <w:tc>
          <w:tcPr>
            <w:tcW w:w="1080" w:type="dxa"/>
            <w:shd w:val="clear" w:color="auto" w:fill="auto"/>
          </w:tcPr>
          <w:p w14:paraId="32922C12" w14:textId="77777777" w:rsidR="00D102E0" w:rsidRPr="00BF2B45" w:rsidRDefault="00D102E0" w:rsidP="00BE1198">
            <w:pPr>
              <w:rPr>
                <w:rFonts w:ascii="Arial" w:hAnsi="Arial" w:cs="Arial"/>
              </w:rPr>
            </w:pPr>
            <w:r w:rsidRPr="00BF2B45">
              <w:rPr>
                <w:rFonts w:ascii="Arial" w:hAnsi="Arial" w:cs="Arial"/>
              </w:rPr>
              <w:t>315 ± 5</w:t>
            </w:r>
          </w:p>
        </w:tc>
        <w:tc>
          <w:tcPr>
            <w:tcW w:w="1620" w:type="dxa"/>
            <w:gridSpan w:val="2"/>
            <w:shd w:val="clear" w:color="auto" w:fill="auto"/>
          </w:tcPr>
          <w:p w14:paraId="2CB17379" w14:textId="77777777" w:rsidR="00D102E0" w:rsidRPr="00BF2B45" w:rsidRDefault="00D102E0" w:rsidP="00BE1198">
            <w:pPr>
              <w:rPr>
                <w:rFonts w:ascii="Arial" w:hAnsi="Arial" w:cs="Arial"/>
              </w:rPr>
            </w:pPr>
            <w:r w:rsidRPr="00BF2B45">
              <w:rPr>
                <w:rFonts w:ascii="Arial" w:hAnsi="Arial" w:cs="Arial"/>
              </w:rPr>
              <w:t>230 ± 5</w:t>
            </w:r>
          </w:p>
        </w:tc>
        <w:tc>
          <w:tcPr>
            <w:tcW w:w="1440" w:type="dxa"/>
            <w:shd w:val="clear" w:color="auto" w:fill="auto"/>
          </w:tcPr>
          <w:p w14:paraId="2EA7C6FE" w14:textId="77777777" w:rsidR="00D102E0" w:rsidRPr="00BF2B45" w:rsidRDefault="00D102E0" w:rsidP="00BE1198">
            <w:pPr>
              <w:rPr>
                <w:rFonts w:ascii="Arial" w:hAnsi="Arial" w:cs="Arial"/>
              </w:rPr>
            </w:pPr>
            <w:r w:rsidRPr="00BF2B45">
              <w:rPr>
                <w:rFonts w:ascii="Arial" w:hAnsi="Arial" w:cs="Arial"/>
              </w:rPr>
              <w:t>25 ± 2</w:t>
            </w:r>
          </w:p>
        </w:tc>
      </w:tr>
      <w:tr w:rsidR="00D102E0" w:rsidRPr="00BF2B45" w14:paraId="095C67C8"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43F844EC" w14:textId="77777777" w:rsidR="00D102E0" w:rsidRPr="00BF2B45" w:rsidRDefault="00D102E0" w:rsidP="00BE1198">
            <w:pPr>
              <w:rPr>
                <w:rFonts w:ascii="Arial" w:hAnsi="Arial" w:cs="Arial"/>
              </w:rPr>
            </w:pPr>
          </w:p>
        </w:tc>
        <w:tc>
          <w:tcPr>
            <w:tcW w:w="8460" w:type="dxa"/>
            <w:gridSpan w:val="6"/>
          </w:tcPr>
          <w:p w14:paraId="2678F504" w14:textId="77777777" w:rsidR="00D102E0" w:rsidRPr="00BF2B45" w:rsidRDefault="00D102E0" w:rsidP="00BE1198">
            <w:pPr>
              <w:ind w:right="144"/>
              <w:rPr>
                <w:rFonts w:ascii="Arial" w:hAnsi="Arial" w:cs="Arial"/>
                <w:b/>
                <w:bCs/>
              </w:rPr>
            </w:pPr>
          </w:p>
        </w:tc>
      </w:tr>
      <w:tr w:rsidR="00D102E0" w:rsidRPr="00BF2B45" w14:paraId="76DEC733"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39062884" w14:textId="77777777" w:rsidR="00D102E0" w:rsidRPr="00BF2B45" w:rsidRDefault="00D102E0" w:rsidP="00BE1198">
            <w:pPr>
              <w:rPr>
                <w:rFonts w:ascii="Arial" w:hAnsi="Arial" w:cs="Arial"/>
              </w:rPr>
            </w:pPr>
            <w:r w:rsidRPr="00BF2B45">
              <w:rPr>
                <w:rFonts w:ascii="Arial" w:hAnsi="Arial" w:cs="Arial"/>
              </w:rPr>
              <w:t>4.</w:t>
            </w:r>
          </w:p>
        </w:tc>
        <w:tc>
          <w:tcPr>
            <w:tcW w:w="8460" w:type="dxa"/>
            <w:gridSpan w:val="6"/>
          </w:tcPr>
          <w:p w14:paraId="3C4D2705" w14:textId="77777777" w:rsidR="00D102E0" w:rsidRPr="00BF2B45" w:rsidRDefault="00D102E0" w:rsidP="00BE1198">
            <w:pPr>
              <w:ind w:right="144"/>
              <w:rPr>
                <w:rFonts w:ascii="Arial" w:hAnsi="Arial" w:cs="Arial"/>
                <w:b/>
                <w:bCs/>
              </w:rPr>
            </w:pPr>
            <w:r w:rsidRPr="00BF2B45">
              <w:rPr>
                <w:rFonts w:ascii="Arial" w:hAnsi="Arial" w:cs="Arial"/>
                <w:b/>
                <w:bCs/>
              </w:rPr>
              <w:t>Dimensions of Sleeve after compression</w:t>
            </w:r>
          </w:p>
        </w:tc>
      </w:tr>
      <w:tr w:rsidR="00D102E0" w:rsidRPr="00BF2B45" w14:paraId="2B6641E8"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5B8CEE4E" w14:textId="77777777" w:rsidR="00D102E0" w:rsidRPr="00BF2B45" w:rsidRDefault="00D102E0" w:rsidP="00BE1198">
            <w:pPr>
              <w:rPr>
                <w:rFonts w:ascii="Arial" w:hAnsi="Arial" w:cs="Arial"/>
                <w:b/>
                <w:bCs/>
              </w:rPr>
            </w:pPr>
          </w:p>
        </w:tc>
        <w:tc>
          <w:tcPr>
            <w:tcW w:w="3420" w:type="dxa"/>
          </w:tcPr>
          <w:p w14:paraId="489F0D10" w14:textId="77777777" w:rsidR="00D102E0" w:rsidRPr="00BF2B45" w:rsidRDefault="00D102E0" w:rsidP="00BE1198">
            <w:pPr>
              <w:ind w:right="144"/>
              <w:rPr>
                <w:rFonts w:ascii="Arial" w:hAnsi="Arial" w:cs="Arial"/>
              </w:rPr>
            </w:pPr>
          </w:p>
        </w:tc>
        <w:tc>
          <w:tcPr>
            <w:tcW w:w="900" w:type="dxa"/>
          </w:tcPr>
          <w:p w14:paraId="18C4F9C7" w14:textId="77777777" w:rsidR="00D102E0" w:rsidRPr="00BF2B45" w:rsidRDefault="00D102E0" w:rsidP="00BE1198">
            <w:pPr>
              <w:rPr>
                <w:rFonts w:ascii="Arial" w:hAnsi="Arial" w:cs="Arial"/>
              </w:rPr>
            </w:pPr>
          </w:p>
        </w:tc>
        <w:tc>
          <w:tcPr>
            <w:tcW w:w="2160" w:type="dxa"/>
            <w:gridSpan w:val="2"/>
          </w:tcPr>
          <w:p w14:paraId="57AF0E66" w14:textId="77777777" w:rsidR="00D102E0" w:rsidRPr="00BF2B45" w:rsidRDefault="00D102E0" w:rsidP="00BE1198">
            <w:pPr>
              <w:rPr>
                <w:rFonts w:ascii="Arial" w:hAnsi="Arial" w:cs="Arial"/>
                <w:u w:val="single"/>
              </w:rPr>
            </w:pPr>
            <w:r w:rsidRPr="00BF2B45">
              <w:rPr>
                <w:rFonts w:ascii="Arial" w:hAnsi="Arial" w:cs="Arial"/>
                <w:u w:val="single"/>
              </w:rPr>
              <w:t>Aluminium Sleeve</w:t>
            </w:r>
          </w:p>
        </w:tc>
        <w:tc>
          <w:tcPr>
            <w:tcW w:w="1980" w:type="dxa"/>
            <w:gridSpan w:val="2"/>
          </w:tcPr>
          <w:p w14:paraId="71C8475A" w14:textId="77777777" w:rsidR="00D102E0" w:rsidRPr="00BF2B45" w:rsidRDefault="00D102E0" w:rsidP="00BE1198">
            <w:pPr>
              <w:rPr>
                <w:rFonts w:ascii="Arial" w:hAnsi="Arial" w:cs="Arial"/>
                <w:u w:val="single"/>
              </w:rPr>
            </w:pPr>
            <w:r w:rsidRPr="00BF2B45">
              <w:rPr>
                <w:rFonts w:ascii="Arial" w:hAnsi="Arial" w:cs="Arial"/>
                <w:u w:val="single"/>
              </w:rPr>
              <w:t>Steel Sleeve</w:t>
            </w:r>
          </w:p>
        </w:tc>
      </w:tr>
      <w:tr w:rsidR="00D102E0" w:rsidRPr="00BF2B45" w14:paraId="77A32441"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0CFB1EA7" w14:textId="77777777" w:rsidR="00D102E0" w:rsidRPr="00BF2B45" w:rsidRDefault="00D102E0" w:rsidP="00BE1198">
            <w:pPr>
              <w:jc w:val="right"/>
              <w:rPr>
                <w:rFonts w:ascii="Arial" w:hAnsi="Arial" w:cs="Arial"/>
              </w:rPr>
            </w:pPr>
            <w:r w:rsidRPr="00BF2B45">
              <w:rPr>
                <w:rFonts w:ascii="Arial" w:hAnsi="Arial" w:cs="Arial"/>
              </w:rPr>
              <w:t xml:space="preserve"> i)</w:t>
            </w:r>
          </w:p>
        </w:tc>
        <w:tc>
          <w:tcPr>
            <w:tcW w:w="3420" w:type="dxa"/>
          </w:tcPr>
          <w:p w14:paraId="18D39715" w14:textId="77777777" w:rsidR="00D102E0" w:rsidRPr="00BF2B45" w:rsidRDefault="00D102E0" w:rsidP="00BE1198">
            <w:pPr>
              <w:ind w:right="144"/>
              <w:rPr>
                <w:rFonts w:ascii="Arial" w:hAnsi="Arial" w:cs="Arial"/>
              </w:rPr>
            </w:pPr>
            <w:r w:rsidRPr="00BF2B45">
              <w:rPr>
                <w:rFonts w:ascii="Arial" w:hAnsi="Arial" w:cs="Arial"/>
              </w:rPr>
              <w:t>Outside dimension(Corner to Corner)</w:t>
            </w:r>
          </w:p>
        </w:tc>
        <w:tc>
          <w:tcPr>
            <w:tcW w:w="900" w:type="dxa"/>
          </w:tcPr>
          <w:p w14:paraId="0857ACC4" w14:textId="77777777" w:rsidR="00D102E0" w:rsidRPr="00BF2B45" w:rsidRDefault="00D102E0" w:rsidP="00BE1198">
            <w:pPr>
              <w:rPr>
                <w:rFonts w:ascii="Arial" w:hAnsi="Arial" w:cs="Arial"/>
              </w:rPr>
            </w:pPr>
            <w:r w:rsidRPr="00BF2B45">
              <w:rPr>
                <w:rFonts w:ascii="Arial" w:hAnsi="Arial" w:cs="Arial"/>
              </w:rPr>
              <w:t>mm</w:t>
            </w:r>
          </w:p>
        </w:tc>
        <w:tc>
          <w:tcPr>
            <w:tcW w:w="2160" w:type="dxa"/>
            <w:gridSpan w:val="2"/>
          </w:tcPr>
          <w:p w14:paraId="268B8E28" w14:textId="77777777" w:rsidR="00D102E0" w:rsidRPr="00BF2B45" w:rsidRDefault="00D102E0" w:rsidP="00BE1198">
            <w:pPr>
              <w:rPr>
                <w:rFonts w:ascii="Arial" w:hAnsi="Arial" w:cs="Arial"/>
              </w:rPr>
            </w:pPr>
            <w:r w:rsidRPr="00BF2B45">
              <w:rPr>
                <w:rFonts w:ascii="Arial" w:hAnsi="Arial" w:cs="Arial"/>
              </w:rPr>
              <w:t>29.40  ± 0.5</w:t>
            </w:r>
          </w:p>
        </w:tc>
        <w:tc>
          <w:tcPr>
            <w:tcW w:w="1980" w:type="dxa"/>
            <w:gridSpan w:val="2"/>
          </w:tcPr>
          <w:p w14:paraId="52D95BCA" w14:textId="77777777" w:rsidR="00D102E0" w:rsidRPr="00BF2B45" w:rsidRDefault="00D102E0" w:rsidP="00BE1198">
            <w:pPr>
              <w:rPr>
                <w:rFonts w:ascii="Arial" w:hAnsi="Arial" w:cs="Arial"/>
              </w:rPr>
            </w:pPr>
            <w:r w:rsidRPr="00BF2B45">
              <w:rPr>
                <w:rFonts w:ascii="Arial" w:hAnsi="Arial" w:cs="Arial"/>
              </w:rPr>
              <w:t>20.20 ± 0.5</w:t>
            </w:r>
          </w:p>
        </w:tc>
      </w:tr>
      <w:tr w:rsidR="00D102E0" w:rsidRPr="00BF2B45" w14:paraId="74C6DEA3"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48B2C394" w14:textId="77777777" w:rsidR="00D102E0" w:rsidRPr="00BF2B45" w:rsidRDefault="00D102E0" w:rsidP="00BE1198">
            <w:pPr>
              <w:jc w:val="right"/>
              <w:rPr>
                <w:rFonts w:ascii="Arial" w:hAnsi="Arial" w:cs="Arial"/>
              </w:rPr>
            </w:pPr>
            <w:r w:rsidRPr="00BF2B45">
              <w:rPr>
                <w:rFonts w:ascii="Arial" w:hAnsi="Arial" w:cs="Arial"/>
              </w:rPr>
              <w:t>ii)</w:t>
            </w:r>
          </w:p>
        </w:tc>
        <w:tc>
          <w:tcPr>
            <w:tcW w:w="3420" w:type="dxa"/>
          </w:tcPr>
          <w:p w14:paraId="0D05E93F" w14:textId="77777777" w:rsidR="00D102E0" w:rsidRPr="00BF2B45" w:rsidRDefault="00D102E0" w:rsidP="00BE1198">
            <w:pPr>
              <w:ind w:right="144"/>
              <w:rPr>
                <w:rFonts w:ascii="Arial" w:hAnsi="Arial" w:cs="Arial"/>
              </w:rPr>
            </w:pPr>
            <w:r w:rsidRPr="00BF2B45">
              <w:rPr>
                <w:rFonts w:ascii="Arial" w:hAnsi="Arial" w:cs="Arial"/>
              </w:rPr>
              <w:t>Outside dimension (face to face)</w:t>
            </w:r>
          </w:p>
        </w:tc>
        <w:tc>
          <w:tcPr>
            <w:tcW w:w="900" w:type="dxa"/>
          </w:tcPr>
          <w:p w14:paraId="36D1DF9E" w14:textId="77777777" w:rsidR="00D102E0" w:rsidRPr="00BF2B45" w:rsidRDefault="00D102E0" w:rsidP="00BE1198">
            <w:pPr>
              <w:rPr>
                <w:rFonts w:ascii="Arial" w:hAnsi="Arial" w:cs="Arial"/>
              </w:rPr>
            </w:pPr>
            <w:r w:rsidRPr="00BF2B45">
              <w:rPr>
                <w:rFonts w:ascii="Arial" w:hAnsi="Arial" w:cs="Arial"/>
              </w:rPr>
              <w:t>mm</w:t>
            </w:r>
          </w:p>
        </w:tc>
        <w:tc>
          <w:tcPr>
            <w:tcW w:w="2160" w:type="dxa"/>
            <w:gridSpan w:val="2"/>
            <w:shd w:val="clear" w:color="auto" w:fill="auto"/>
          </w:tcPr>
          <w:p w14:paraId="2C7C800C" w14:textId="77777777" w:rsidR="00D102E0" w:rsidRPr="00BF2B45" w:rsidRDefault="00D102E0" w:rsidP="00BE1198">
            <w:pPr>
              <w:rPr>
                <w:rFonts w:ascii="Arial" w:hAnsi="Arial" w:cs="Arial"/>
              </w:rPr>
            </w:pPr>
            <w:r w:rsidRPr="00BF2B45">
              <w:rPr>
                <w:rFonts w:ascii="Arial" w:hAnsi="Arial" w:cs="Arial"/>
              </w:rPr>
              <w:t>25.00 ± 0.5</w:t>
            </w:r>
          </w:p>
        </w:tc>
        <w:tc>
          <w:tcPr>
            <w:tcW w:w="1980" w:type="dxa"/>
            <w:gridSpan w:val="2"/>
            <w:shd w:val="clear" w:color="auto" w:fill="auto"/>
          </w:tcPr>
          <w:p w14:paraId="3F49296C" w14:textId="77777777" w:rsidR="00D102E0" w:rsidRPr="00BF2B45" w:rsidRDefault="00D102E0" w:rsidP="00BE1198">
            <w:pPr>
              <w:rPr>
                <w:rFonts w:ascii="Arial" w:hAnsi="Arial" w:cs="Arial"/>
              </w:rPr>
            </w:pPr>
            <w:r w:rsidRPr="00BF2B45">
              <w:rPr>
                <w:rFonts w:ascii="Arial" w:hAnsi="Arial" w:cs="Arial"/>
              </w:rPr>
              <w:t>17.50 ± 0.5</w:t>
            </w:r>
          </w:p>
        </w:tc>
      </w:tr>
      <w:tr w:rsidR="00D102E0" w:rsidRPr="00BF2B45" w14:paraId="71FC79F1"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0C57FB38" w14:textId="77777777" w:rsidR="00D102E0" w:rsidRPr="00BF2B45" w:rsidRDefault="00D102E0" w:rsidP="00BE1198">
            <w:pPr>
              <w:rPr>
                <w:rFonts w:ascii="Arial" w:hAnsi="Arial" w:cs="Arial"/>
              </w:rPr>
            </w:pPr>
          </w:p>
        </w:tc>
        <w:tc>
          <w:tcPr>
            <w:tcW w:w="3420" w:type="dxa"/>
          </w:tcPr>
          <w:p w14:paraId="264D4B51" w14:textId="77777777" w:rsidR="00D102E0" w:rsidRPr="00BF2B45" w:rsidRDefault="00D102E0" w:rsidP="00BE1198">
            <w:pPr>
              <w:ind w:right="144"/>
              <w:rPr>
                <w:rFonts w:ascii="Arial" w:hAnsi="Arial" w:cs="Arial"/>
              </w:rPr>
            </w:pPr>
          </w:p>
        </w:tc>
        <w:tc>
          <w:tcPr>
            <w:tcW w:w="900" w:type="dxa"/>
          </w:tcPr>
          <w:p w14:paraId="7E4F3033" w14:textId="77777777" w:rsidR="00D102E0" w:rsidRPr="00BF2B45" w:rsidRDefault="00D102E0" w:rsidP="00BE1198">
            <w:pPr>
              <w:rPr>
                <w:rFonts w:ascii="Arial" w:hAnsi="Arial" w:cs="Arial"/>
              </w:rPr>
            </w:pPr>
          </w:p>
        </w:tc>
        <w:tc>
          <w:tcPr>
            <w:tcW w:w="4140" w:type="dxa"/>
            <w:gridSpan w:val="4"/>
          </w:tcPr>
          <w:p w14:paraId="3EF90332" w14:textId="77777777" w:rsidR="00D102E0" w:rsidRPr="00BF2B45" w:rsidRDefault="00D102E0" w:rsidP="00BE1198">
            <w:pPr>
              <w:rPr>
                <w:rFonts w:ascii="Arial" w:hAnsi="Arial" w:cs="Arial"/>
              </w:rPr>
            </w:pPr>
          </w:p>
        </w:tc>
      </w:tr>
      <w:tr w:rsidR="00D102E0" w:rsidRPr="00BF2B45" w14:paraId="31DCE709"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7DDEF826" w14:textId="77777777" w:rsidR="00D102E0" w:rsidRPr="00BF2B45" w:rsidRDefault="00D102E0" w:rsidP="00BE1198">
            <w:pPr>
              <w:rPr>
                <w:rFonts w:ascii="Arial" w:hAnsi="Arial" w:cs="Arial"/>
              </w:rPr>
            </w:pPr>
            <w:r w:rsidRPr="00BF2B45">
              <w:rPr>
                <w:rFonts w:ascii="Arial" w:hAnsi="Arial" w:cs="Arial"/>
              </w:rPr>
              <w:t>5.</w:t>
            </w:r>
          </w:p>
        </w:tc>
        <w:tc>
          <w:tcPr>
            <w:tcW w:w="3420" w:type="dxa"/>
          </w:tcPr>
          <w:p w14:paraId="6DE2D5B1" w14:textId="77777777" w:rsidR="00D102E0" w:rsidRPr="00BF2B45" w:rsidRDefault="00D102E0" w:rsidP="00BE1198">
            <w:pPr>
              <w:ind w:right="144"/>
              <w:rPr>
                <w:rFonts w:ascii="Arial" w:hAnsi="Arial" w:cs="Arial"/>
              </w:rPr>
            </w:pPr>
            <w:r w:rsidRPr="00BF2B45">
              <w:rPr>
                <w:rFonts w:ascii="Arial" w:hAnsi="Arial" w:cs="Arial"/>
              </w:rPr>
              <w:t xml:space="preserve">Slip strength </w:t>
            </w:r>
          </w:p>
        </w:tc>
        <w:tc>
          <w:tcPr>
            <w:tcW w:w="900" w:type="dxa"/>
          </w:tcPr>
          <w:p w14:paraId="322CEC4D" w14:textId="77777777" w:rsidR="00D102E0" w:rsidRPr="00BF2B45" w:rsidRDefault="00D102E0" w:rsidP="00BE1198">
            <w:pPr>
              <w:rPr>
                <w:rFonts w:ascii="Arial" w:hAnsi="Arial" w:cs="Arial"/>
              </w:rPr>
            </w:pPr>
            <w:r w:rsidRPr="00BF2B45">
              <w:rPr>
                <w:rFonts w:ascii="Arial" w:hAnsi="Arial" w:cs="Arial"/>
              </w:rPr>
              <w:t>KN</w:t>
            </w:r>
          </w:p>
        </w:tc>
        <w:tc>
          <w:tcPr>
            <w:tcW w:w="4140" w:type="dxa"/>
            <w:gridSpan w:val="4"/>
          </w:tcPr>
          <w:p w14:paraId="00720956" w14:textId="77777777" w:rsidR="00D102E0" w:rsidRPr="00BF2B45" w:rsidRDefault="00D102E0" w:rsidP="00BE1198">
            <w:pPr>
              <w:rPr>
                <w:rFonts w:ascii="Arial" w:hAnsi="Arial" w:cs="Arial"/>
              </w:rPr>
            </w:pPr>
            <w:r w:rsidRPr="00BF2B45">
              <w:rPr>
                <w:rFonts w:ascii="Arial" w:hAnsi="Arial" w:cs="Arial"/>
              </w:rPr>
              <w:t>53.20</w:t>
            </w:r>
          </w:p>
        </w:tc>
      </w:tr>
      <w:tr w:rsidR="00D102E0" w:rsidRPr="00BF2B45" w14:paraId="394484A5"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0297FFFE" w14:textId="77777777" w:rsidR="00D102E0" w:rsidRPr="00BF2B45" w:rsidRDefault="00D102E0" w:rsidP="00BE1198">
            <w:pPr>
              <w:rPr>
                <w:rFonts w:ascii="Arial" w:hAnsi="Arial" w:cs="Arial"/>
              </w:rPr>
            </w:pPr>
            <w:r w:rsidRPr="00BF2B45">
              <w:rPr>
                <w:rFonts w:ascii="Arial" w:hAnsi="Arial" w:cs="Arial"/>
              </w:rPr>
              <w:t>6.</w:t>
            </w:r>
          </w:p>
        </w:tc>
        <w:tc>
          <w:tcPr>
            <w:tcW w:w="3420" w:type="dxa"/>
          </w:tcPr>
          <w:p w14:paraId="1C446956" w14:textId="77777777" w:rsidR="00D102E0" w:rsidRPr="00BF2B45" w:rsidRDefault="00D102E0" w:rsidP="00BE1198">
            <w:pPr>
              <w:ind w:right="144"/>
              <w:rPr>
                <w:rFonts w:ascii="Arial" w:hAnsi="Arial" w:cs="Arial"/>
              </w:rPr>
            </w:pPr>
            <w:r w:rsidRPr="00BF2B45">
              <w:rPr>
                <w:rFonts w:ascii="Arial" w:hAnsi="Arial" w:cs="Arial"/>
              </w:rPr>
              <w:t>Maximum resistance of the compressed unit expressed, as percentage of the resistance  of equivalent length of bare Earthwire</w:t>
            </w:r>
          </w:p>
        </w:tc>
        <w:tc>
          <w:tcPr>
            <w:tcW w:w="900" w:type="dxa"/>
          </w:tcPr>
          <w:p w14:paraId="0789D0F7" w14:textId="77777777" w:rsidR="00D102E0" w:rsidRPr="00BF2B45" w:rsidRDefault="00D102E0" w:rsidP="00BE1198">
            <w:pPr>
              <w:rPr>
                <w:rFonts w:ascii="Arial" w:hAnsi="Arial" w:cs="Arial"/>
              </w:rPr>
            </w:pPr>
            <w:r w:rsidRPr="00BF2B45">
              <w:rPr>
                <w:rFonts w:ascii="Arial" w:hAnsi="Arial" w:cs="Arial"/>
              </w:rPr>
              <w:t>%</w:t>
            </w:r>
          </w:p>
        </w:tc>
        <w:tc>
          <w:tcPr>
            <w:tcW w:w="4140" w:type="dxa"/>
            <w:gridSpan w:val="4"/>
          </w:tcPr>
          <w:p w14:paraId="4D2255DB" w14:textId="77777777" w:rsidR="00D102E0" w:rsidRPr="00BF2B45" w:rsidRDefault="00D102E0" w:rsidP="00BE1198">
            <w:pPr>
              <w:rPr>
                <w:rFonts w:ascii="Arial" w:hAnsi="Arial" w:cs="Arial"/>
              </w:rPr>
            </w:pPr>
            <w:r w:rsidRPr="00BF2B45">
              <w:rPr>
                <w:rFonts w:ascii="Arial" w:hAnsi="Arial" w:cs="Arial"/>
              </w:rPr>
              <w:t>75</w:t>
            </w:r>
          </w:p>
        </w:tc>
      </w:tr>
      <w:tr w:rsidR="00D102E0" w:rsidRPr="00BF2B45" w14:paraId="43985EEF"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14A17414" w14:textId="77777777" w:rsidR="00D102E0" w:rsidRPr="00BF2B45" w:rsidRDefault="00D102E0" w:rsidP="00BE1198">
            <w:pPr>
              <w:rPr>
                <w:rFonts w:ascii="Arial" w:hAnsi="Arial" w:cs="Arial"/>
              </w:rPr>
            </w:pPr>
            <w:r w:rsidRPr="00BF2B45">
              <w:rPr>
                <w:rFonts w:ascii="Arial" w:hAnsi="Arial" w:cs="Arial"/>
              </w:rPr>
              <w:t>7.</w:t>
            </w:r>
          </w:p>
        </w:tc>
        <w:tc>
          <w:tcPr>
            <w:tcW w:w="3420" w:type="dxa"/>
          </w:tcPr>
          <w:p w14:paraId="10EED758" w14:textId="77777777" w:rsidR="00D102E0" w:rsidRPr="00BF2B45" w:rsidRDefault="00D102E0" w:rsidP="00BE1198">
            <w:pPr>
              <w:rPr>
                <w:rFonts w:ascii="Arial" w:hAnsi="Arial" w:cs="Arial"/>
              </w:rPr>
            </w:pPr>
            <w:r w:rsidRPr="00BF2B45">
              <w:rPr>
                <w:rFonts w:ascii="Arial" w:hAnsi="Arial" w:cs="Arial"/>
              </w:rPr>
              <w:t>Galvanising</w:t>
            </w:r>
          </w:p>
        </w:tc>
        <w:tc>
          <w:tcPr>
            <w:tcW w:w="900" w:type="dxa"/>
          </w:tcPr>
          <w:p w14:paraId="35C807A9" w14:textId="77777777" w:rsidR="00D102E0" w:rsidRPr="00BF2B45" w:rsidRDefault="00D102E0" w:rsidP="00BE1198">
            <w:pPr>
              <w:rPr>
                <w:rFonts w:ascii="Arial" w:hAnsi="Arial" w:cs="Arial"/>
              </w:rPr>
            </w:pPr>
          </w:p>
        </w:tc>
        <w:tc>
          <w:tcPr>
            <w:tcW w:w="4140" w:type="dxa"/>
            <w:gridSpan w:val="4"/>
          </w:tcPr>
          <w:p w14:paraId="55DABD2E" w14:textId="77777777" w:rsidR="00D102E0" w:rsidRPr="00BF2B45" w:rsidRDefault="00D102E0" w:rsidP="00BE1198">
            <w:pPr>
              <w:rPr>
                <w:rFonts w:ascii="Arial" w:hAnsi="Arial" w:cs="Arial"/>
              </w:rPr>
            </w:pPr>
          </w:p>
        </w:tc>
      </w:tr>
      <w:tr w:rsidR="00D102E0" w:rsidRPr="00BF2B45" w14:paraId="0665504E"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477ECCC4" w14:textId="77777777" w:rsidR="00D102E0" w:rsidRPr="00BF2B45" w:rsidRDefault="00D102E0" w:rsidP="00BE1198">
            <w:pPr>
              <w:jc w:val="right"/>
              <w:rPr>
                <w:rFonts w:ascii="Arial" w:hAnsi="Arial" w:cs="Arial"/>
              </w:rPr>
            </w:pPr>
            <w:r w:rsidRPr="00BF2B45">
              <w:rPr>
                <w:rFonts w:ascii="Arial" w:hAnsi="Arial" w:cs="Arial"/>
              </w:rPr>
              <w:t>a)</w:t>
            </w:r>
          </w:p>
        </w:tc>
        <w:tc>
          <w:tcPr>
            <w:tcW w:w="3420" w:type="dxa"/>
          </w:tcPr>
          <w:p w14:paraId="66826227" w14:textId="77777777" w:rsidR="00D102E0" w:rsidRPr="00BF2B45" w:rsidRDefault="00D102E0" w:rsidP="00BE1198">
            <w:pPr>
              <w:rPr>
                <w:rFonts w:ascii="Arial" w:hAnsi="Arial" w:cs="Arial"/>
              </w:rPr>
            </w:pPr>
            <w:r w:rsidRPr="00BF2B45">
              <w:rPr>
                <w:rFonts w:ascii="Arial" w:hAnsi="Arial" w:cs="Arial"/>
              </w:rPr>
              <w:t>Minimum weight of Zinc coating for steel parts</w:t>
            </w:r>
          </w:p>
        </w:tc>
        <w:tc>
          <w:tcPr>
            <w:tcW w:w="900" w:type="dxa"/>
          </w:tcPr>
          <w:p w14:paraId="32FC6209" w14:textId="77777777" w:rsidR="00D102E0" w:rsidRPr="00BF2B45" w:rsidRDefault="00D102E0" w:rsidP="00BE1198">
            <w:pPr>
              <w:rPr>
                <w:rFonts w:ascii="Arial" w:hAnsi="Arial" w:cs="Arial"/>
              </w:rPr>
            </w:pPr>
            <w:r w:rsidRPr="00BF2B45">
              <w:rPr>
                <w:rFonts w:ascii="Arial" w:hAnsi="Arial" w:cs="Arial"/>
              </w:rPr>
              <w:t>gm/m</w:t>
            </w:r>
            <w:r w:rsidRPr="00BF2B45">
              <w:rPr>
                <w:rFonts w:ascii="Arial" w:hAnsi="Arial" w:cs="Arial"/>
                <w:vertAlign w:val="superscript"/>
              </w:rPr>
              <w:t>2</w:t>
            </w:r>
          </w:p>
        </w:tc>
        <w:tc>
          <w:tcPr>
            <w:tcW w:w="4140" w:type="dxa"/>
            <w:gridSpan w:val="4"/>
          </w:tcPr>
          <w:p w14:paraId="1749D461" w14:textId="77777777" w:rsidR="00D102E0" w:rsidRPr="00BF2B45" w:rsidRDefault="00D102E0" w:rsidP="00BE1198">
            <w:pPr>
              <w:rPr>
                <w:rFonts w:ascii="Arial" w:hAnsi="Arial" w:cs="Arial"/>
              </w:rPr>
            </w:pPr>
            <w:r w:rsidRPr="00BF2B45">
              <w:rPr>
                <w:rFonts w:ascii="Arial" w:hAnsi="Arial" w:cs="Arial"/>
              </w:rPr>
              <w:t>600</w:t>
            </w:r>
          </w:p>
        </w:tc>
      </w:tr>
      <w:tr w:rsidR="00D102E0" w:rsidRPr="00BF2B45" w14:paraId="595E08DA"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77C66340" w14:textId="77777777" w:rsidR="00D102E0" w:rsidRPr="00BF2B45" w:rsidRDefault="00D102E0" w:rsidP="00BE1198">
            <w:pPr>
              <w:jc w:val="right"/>
              <w:rPr>
                <w:rFonts w:ascii="Arial" w:hAnsi="Arial" w:cs="Arial"/>
              </w:rPr>
            </w:pPr>
            <w:r w:rsidRPr="00BF2B45">
              <w:rPr>
                <w:rFonts w:ascii="Arial" w:hAnsi="Arial" w:cs="Arial"/>
              </w:rPr>
              <w:t>b)</w:t>
            </w:r>
          </w:p>
        </w:tc>
        <w:tc>
          <w:tcPr>
            <w:tcW w:w="3420" w:type="dxa"/>
          </w:tcPr>
          <w:p w14:paraId="10DA80D2" w14:textId="77777777" w:rsidR="00D102E0" w:rsidRPr="00BF2B45" w:rsidRDefault="00D102E0" w:rsidP="00BE1198">
            <w:pPr>
              <w:rPr>
                <w:rFonts w:ascii="Arial" w:hAnsi="Arial" w:cs="Arial"/>
              </w:rPr>
            </w:pPr>
            <w:r w:rsidRPr="00BF2B45">
              <w:rPr>
                <w:rFonts w:ascii="Arial" w:hAnsi="Arial" w:cs="Arial"/>
              </w:rPr>
              <w:t>Purity of Zinc used for galvanising</w:t>
            </w:r>
          </w:p>
        </w:tc>
        <w:tc>
          <w:tcPr>
            <w:tcW w:w="900" w:type="dxa"/>
          </w:tcPr>
          <w:p w14:paraId="298CA16D" w14:textId="77777777" w:rsidR="00D102E0" w:rsidRPr="00BF2B45" w:rsidRDefault="00D102E0" w:rsidP="00BE1198">
            <w:pPr>
              <w:rPr>
                <w:rFonts w:ascii="Arial" w:hAnsi="Arial" w:cs="Arial"/>
              </w:rPr>
            </w:pPr>
            <w:r w:rsidRPr="00BF2B45">
              <w:rPr>
                <w:rFonts w:ascii="Arial" w:hAnsi="Arial" w:cs="Arial"/>
              </w:rPr>
              <w:t>%</w:t>
            </w:r>
          </w:p>
        </w:tc>
        <w:tc>
          <w:tcPr>
            <w:tcW w:w="4140" w:type="dxa"/>
            <w:gridSpan w:val="4"/>
          </w:tcPr>
          <w:p w14:paraId="1319A1BA" w14:textId="77777777" w:rsidR="00D102E0" w:rsidRPr="00BF2B45" w:rsidRDefault="00D102E0" w:rsidP="00BE1198">
            <w:pPr>
              <w:rPr>
                <w:rFonts w:ascii="Arial" w:hAnsi="Arial" w:cs="Arial"/>
              </w:rPr>
            </w:pPr>
            <w:r w:rsidRPr="00BF2B45">
              <w:rPr>
                <w:rFonts w:ascii="Arial" w:hAnsi="Arial" w:cs="Arial"/>
              </w:rPr>
              <w:t>99.95 (IS 209) or 98.5 (IS 13229)</w:t>
            </w:r>
          </w:p>
        </w:tc>
      </w:tr>
      <w:tr w:rsidR="00D102E0" w:rsidRPr="00BF2B45" w14:paraId="01BA59DA"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07867A73" w14:textId="77777777" w:rsidR="00D102E0" w:rsidRPr="00BF2B45" w:rsidRDefault="00D102E0" w:rsidP="00BE1198">
            <w:pPr>
              <w:jc w:val="right"/>
              <w:rPr>
                <w:rFonts w:ascii="Arial" w:hAnsi="Arial" w:cs="Arial"/>
              </w:rPr>
            </w:pPr>
            <w:r w:rsidRPr="00BF2B45">
              <w:rPr>
                <w:rFonts w:ascii="Arial" w:hAnsi="Arial" w:cs="Arial"/>
              </w:rPr>
              <w:t>c)</w:t>
            </w:r>
          </w:p>
        </w:tc>
        <w:tc>
          <w:tcPr>
            <w:tcW w:w="3420" w:type="dxa"/>
          </w:tcPr>
          <w:p w14:paraId="4D144CCB" w14:textId="77777777" w:rsidR="00D102E0" w:rsidRPr="00BF2B45" w:rsidRDefault="00D102E0" w:rsidP="00BE1198">
            <w:pPr>
              <w:rPr>
                <w:rFonts w:ascii="Arial" w:hAnsi="Arial" w:cs="Arial"/>
              </w:rPr>
            </w:pPr>
            <w:r w:rsidRPr="00BF2B45">
              <w:rPr>
                <w:rFonts w:ascii="Arial" w:hAnsi="Arial" w:cs="Arial"/>
              </w:rPr>
              <w:t>Min. No. of dips in standard preece test the ferrous parts can withstand (wherever applicable)</w:t>
            </w:r>
          </w:p>
        </w:tc>
        <w:tc>
          <w:tcPr>
            <w:tcW w:w="900" w:type="dxa"/>
          </w:tcPr>
          <w:p w14:paraId="1ED2D85F" w14:textId="77777777" w:rsidR="00D102E0" w:rsidRPr="00BF2B45" w:rsidRDefault="00D102E0" w:rsidP="00BE1198">
            <w:pPr>
              <w:rPr>
                <w:rFonts w:ascii="Arial" w:hAnsi="Arial" w:cs="Arial"/>
              </w:rPr>
            </w:pPr>
            <w:r w:rsidRPr="00BF2B45">
              <w:rPr>
                <w:rFonts w:ascii="Arial" w:hAnsi="Arial" w:cs="Arial"/>
              </w:rPr>
              <w:t>No.</w:t>
            </w:r>
          </w:p>
        </w:tc>
        <w:tc>
          <w:tcPr>
            <w:tcW w:w="4140" w:type="dxa"/>
            <w:gridSpan w:val="4"/>
          </w:tcPr>
          <w:p w14:paraId="19C37913" w14:textId="77777777" w:rsidR="00D102E0" w:rsidRPr="00BF2B45" w:rsidRDefault="00D102E0" w:rsidP="00BE1198">
            <w:pPr>
              <w:rPr>
                <w:rFonts w:ascii="Arial" w:hAnsi="Arial" w:cs="Arial"/>
              </w:rPr>
            </w:pPr>
            <w:r w:rsidRPr="00BF2B45">
              <w:rPr>
                <w:rFonts w:ascii="Arial" w:hAnsi="Arial" w:cs="Arial"/>
              </w:rPr>
              <w:t>a) Fasteners: 4 dips of 1 minute</w:t>
            </w:r>
          </w:p>
          <w:p w14:paraId="7B088918" w14:textId="77777777" w:rsidR="00D102E0" w:rsidRPr="00BF2B45" w:rsidRDefault="00D102E0" w:rsidP="00BE1198">
            <w:pPr>
              <w:rPr>
                <w:rFonts w:ascii="Arial" w:hAnsi="Arial" w:cs="Arial"/>
              </w:rPr>
            </w:pPr>
            <w:r w:rsidRPr="00BF2B45">
              <w:rPr>
                <w:rFonts w:ascii="Arial" w:hAnsi="Arial" w:cs="Arial"/>
              </w:rPr>
              <w:t>b) Spring washers: 3 dips of 1 minute &amp;</w:t>
            </w:r>
          </w:p>
          <w:p w14:paraId="11804A98" w14:textId="77777777" w:rsidR="00D102E0" w:rsidRPr="00BF2B45" w:rsidRDefault="00D102E0" w:rsidP="00BE1198">
            <w:pPr>
              <w:rPr>
                <w:rFonts w:ascii="Arial" w:hAnsi="Arial" w:cs="Arial"/>
              </w:rPr>
            </w:pPr>
            <w:r w:rsidRPr="00BF2B45">
              <w:rPr>
                <w:rFonts w:ascii="Arial" w:hAnsi="Arial" w:cs="Arial"/>
              </w:rPr>
              <w:t>c) all others: 6 dips of 1 minute</w:t>
            </w:r>
          </w:p>
        </w:tc>
      </w:tr>
    </w:tbl>
    <w:p w14:paraId="6515AF40" w14:textId="77777777" w:rsidR="00D102E0" w:rsidRPr="00BF2B45" w:rsidRDefault="00D102E0" w:rsidP="00D102E0">
      <w:pPr>
        <w:jc w:val="right"/>
        <w:rPr>
          <w:rFonts w:ascii="Arial" w:hAnsi="Arial" w:cs="Arial"/>
        </w:rPr>
      </w:pPr>
    </w:p>
    <w:tbl>
      <w:tblPr>
        <w:tblW w:w="0" w:type="auto"/>
        <w:tblInd w:w="-72" w:type="dxa"/>
        <w:tblLayout w:type="fixed"/>
        <w:tblLook w:val="01E0" w:firstRow="1" w:lastRow="1" w:firstColumn="1" w:lastColumn="1" w:noHBand="0" w:noVBand="0"/>
      </w:tblPr>
      <w:tblGrid>
        <w:gridCol w:w="720"/>
        <w:gridCol w:w="3420"/>
        <w:gridCol w:w="900"/>
        <w:gridCol w:w="4140"/>
      </w:tblGrid>
      <w:tr w:rsidR="00D102E0" w:rsidRPr="00BF2B45" w14:paraId="389E4A60" w14:textId="77777777" w:rsidTr="00BE1198">
        <w:trPr>
          <w:trHeight w:val="360"/>
        </w:trPr>
        <w:tc>
          <w:tcPr>
            <w:tcW w:w="9180" w:type="dxa"/>
            <w:gridSpan w:val="4"/>
          </w:tcPr>
          <w:p w14:paraId="0BF106CB" w14:textId="77777777" w:rsidR="00D102E0" w:rsidRPr="00BF2B45" w:rsidRDefault="00D102E0" w:rsidP="00BE1198">
            <w:pPr>
              <w:rPr>
                <w:rFonts w:ascii="Arial" w:hAnsi="Arial" w:cs="Arial"/>
              </w:rPr>
            </w:pPr>
            <w:r w:rsidRPr="00BF2B45">
              <w:rPr>
                <w:rFonts w:ascii="Arial" w:hAnsi="Arial" w:cs="Arial"/>
                <w:b/>
                <w:bCs/>
              </w:rPr>
              <w:t>2.         Flexible Copper Bond for 7/3.15 mm GS Earthwire</w:t>
            </w:r>
          </w:p>
        </w:tc>
      </w:tr>
      <w:tr w:rsidR="00D102E0" w:rsidRPr="00BF2B45" w14:paraId="3F2F6068"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2B981A4B" w14:textId="77777777" w:rsidR="00D102E0" w:rsidRPr="00BF2B45" w:rsidRDefault="00D102E0" w:rsidP="00BE1198">
            <w:pPr>
              <w:rPr>
                <w:rFonts w:ascii="Arial" w:hAnsi="Arial" w:cs="Arial"/>
                <w:b/>
                <w:bCs/>
              </w:rPr>
            </w:pPr>
            <w:r w:rsidRPr="00BF2B45">
              <w:rPr>
                <w:rFonts w:ascii="Arial" w:hAnsi="Arial" w:cs="Arial"/>
                <w:b/>
                <w:bCs/>
              </w:rPr>
              <w:t>Sl.</w:t>
            </w:r>
          </w:p>
        </w:tc>
        <w:tc>
          <w:tcPr>
            <w:tcW w:w="3420" w:type="dxa"/>
          </w:tcPr>
          <w:p w14:paraId="05358BC9" w14:textId="77777777" w:rsidR="00D102E0" w:rsidRPr="00BF2B45" w:rsidRDefault="00D102E0" w:rsidP="00BE1198">
            <w:pPr>
              <w:rPr>
                <w:rFonts w:ascii="Arial" w:hAnsi="Arial" w:cs="Arial"/>
                <w:b/>
                <w:bCs/>
              </w:rPr>
            </w:pPr>
            <w:r w:rsidRPr="00BF2B45">
              <w:rPr>
                <w:rFonts w:ascii="Arial" w:hAnsi="Arial" w:cs="Arial"/>
                <w:b/>
                <w:bCs/>
              </w:rPr>
              <w:t>Description</w:t>
            </w:r>
          </w:p>
        </w:tc>
        <w:tc>
          <w:tcPr>
            <w:tcW w:w="900" w:type="dxa"/>
          </w:tcPr>
          <w:p w14:paraId="72405E01" w14:textId="77777777" w:rsidR="00D102E0" w:rsidRPr="00BF2B45" w:rsidRDefault="00D102E0" w:rsidP="00BE1198">
            <w:pPr>
              <w:rPr>
                <w:rFonts w:ascii="Arial" w:hAnsi="Arial" w:cs="Arial"/>
                <w:b/>
                <w:bCs/>
              </w:rPr>
            </w:pPr>
            <w:r w:rsidRPr="00BF2B45">
              <w:rPr>
                <w:rFonts w:ascii="Arial" w:hAnsi="Arial" w:cs="Arial"/>
                <w:b/>
                <w:bCs/>
              </w:rPr>
              <w:t>Unit</w:t>
            </w:r>
          </w:p>
        </w:tc>
        <w:tc>
          <w:tcPr>
            <w:tcW w:w="4140" w:type="dxa"/>
          </w:tcPr>
          <w:p w14:paraId="2A635136" w14:textId="77777777" w:rsidR="00D102E0" w:rsidRPr="00BF2B45" w:rsidRDefault="00D102E0" w:rsidP="00BE1198">
            <w:pPr>
              <w:jc w:val="center"/>
              <w:rPr>
                <w:rFonts w:ascii="Arial" w:hAnsi="Arial" w:cs="Arial"/>
                <w:b/>
                <w:bCs/>
              </w:rPr>
            </w:pPr>
            <w:r w:rsidRPr="00BF2B45">
              <w:rPr>
                <w:rFonts w:ascii="Arial" w:hAnsi="Arial" w:cs="Arial"/>
                <w:b/>
                <w:bCs/>
              </w:rPr>
              <w:t>Particulars/ Value</w:t>
            </w:r>
          </w:p>
        </w:tc>
      </w:tr>
      <w:tr w:rsidR="00D102E0" w:rsidRPr="00BF2B45" w14:paraId="687D1EE3"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17923CD1" w14:textId="77777777" w:rsidR="00D102E0" w:rsidRPr="00BF2B45" w:rsidRDefault="00D102E0" w:rsidP="00BE1198">
            <w:pPr>
              <w:rPr>
                <w:rFonts w:ascii="Arial" w:hAnsi="Arial" w:cs="Arial"/>
              </w:rPr>
            </w:pPr>
            <w:r w:rsidRPr="00BF2B45">
              <w:rPr>
                <w:rFonts w:ascii="Arial" w:hAnsi="Arial" w:cs="Arial"/>
              </w:rPr>
              <w:t>1.</w:t>
            </w:r>
          </w:p>
        </w:tc>
        <w:tc>
          <w:tcPr>
            <w:tcW w:w="3420" w:type="dxa"/>
          </w:tcPr>
          <w:p w14:paraId="6033D8E5" w14:textId="77777777" w:rsidR="00D102E0" w:rsidRPr="00BF2B45" w:rsidRDefault="00D102E0" w:rsidP="00BE1198">
            <w:pPr>
              <w:rPr>
                <w:rFonts w:ascii="Arial" w:hAnsi="Arial" w:cs="Arial"/>
              </w:rPr>
            </w:pPr>
            <w:r w:rsidRPr="00BF2B45">
              <w:rPr>
                <w:rFonts w:ascii="Arial" w:hAnsi="Arial" w:cs="Arial"/>
              </w:rPr>
              <w:t>Stranding</w:t>
            </w:r>
          </w:p>
        </w:tc>
        <w:tc>
          <w:tcPr>
            <w:tcW w:w="900" w:type="dxa"/>
          </w:tcPr>
          <w:p w14:paraId="4014A128" w14:textId="77777777" w:rsidR="00D102E0" w:rsidRPr="00BF2B45" w:rsidRDefault="00D102E0" w:rsidP="00BE1198">
            <w:pPr>
              <w:rPr>
                <w:rFonts w:ascii="Arial" w:hAnsi="Arial" w:cs="Arial"/>
              </w:rPr>
            </w:pPr>
          </w:p>
        </w:tc>
        <w:tc>
          <w:tcPr>
            <w:tcW w:w="4140" w:type="dxa"/>
          </w:tcPr>
          <w:p w14:paraId="72775ECF" w14:textId="77777777" w:rsidR="00D102E0" w:rsidRPr="00BF2B45" w:rsidRDefault="00D102E0" w:rsidP="00BE1198">
            <w:pPr>
              <w:rPr>
                <w:rFonts w:ascii="Arial" w:hAnsi="Arial" w:cs="Arial"/>
              </w:rPr>
            </w:pPr>
            <w:r w:rsidRPr="00BF2B45">
              <w:rPr>
                <w:rFonts w:ascii="Arial" w:hAnsi="Arial" w:cs="Arial"/>
              </w:rPr>
              <w:t>19 (12+6+1) / dia 2.54</w:t>
            </w:r>
          </w:p>
        </w:tc>
      </w:tr>
      <w:tr w:rsidR="00D102E0" w:rsidRPr="00BF2B45" w14:paraId="716921FB"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2316D5B0" w14:textId="77777777" w:rsidR="00D102E0" w:rsidRPr="00BF2B45" w:rsidRDefault="00D102E0" w:rsidP="00BE1198">
            <w:pPr>
              <w:rPr>
                <w:rFonts w:ascii="Arial" w:hAnsi="Arial" w:cs="Arial"/>
              </w:rPr>
            </w:pPr>
            <w:r w:rsidRPr="00BF2B45">
              <w:rPr>
                <w:rFonts w:ascii="Arial" w:hAnsi="Arial" w:cs="Arial"/>
              </w:rPr>
              <w:t>2.</w:t>
            </w:r>
          </w:p>
        </w:tc>
        <w:tc>
          <w:tcPr>
            <w:tcW w:w="3420" w:type="dxa"/>
          </w:tcPr>
          <w:p w14:paraId="3E109801" w14:textId="77777777" w:rsidR="00D102E0" w:rsidRPr="00BF2B45" w:rsidRDefault="00D102E0" w:rsidP="00BE1198">
            <w:pPr>
              <w:rPr>
                <w:rFonts w:ascii="Arial" w:hAnsi="Arial" w:cs="Arial"/>
              </w:rPr>
            </w:pPr>
            <w:r w:rsidRPr="00BF2B45">
              <w:rPr>
                <w:rFonts w:ascii="Arial" w:hAnsi="Arial" w:cs="Arial"/>
              </w:rPr>
              <w:t>Cross sectional area</w:t>
            </w:r>
          </w:p>
        </w:tc>
        <w:tc>
          <w:tcPr>
            <w:tcW w:w="900" w:type="dxa"/>
          </w:tcPr>
          <w:p w14:paraId="1DA43AC1" w14:textId="77777777" w:rsidR="00D102E0" w:rsidRPr="00BF2B45" w:rsidRDefault="00D102E0" w:rsidP="00BE1198">
            <w:pPr>
              <w:rPr>
                <w:rFonts w:ascii="Arial" w:hAnsi="Arial" w:cs="Arial"/>
              </w:rPr>
            </w:pPr>
            <w:r w:rsidRPr="00BF2B45">
              <w:rPr>
                <w:rFonts w:ascii="Arial" w:hAnsi="Arial" w:cs="Arial"/>
              </w:rPr>
              <w:t>Sq.mm</w:t>
            </w:r>
          </w:p>
        </w:tc>
        <w:tc>
          <w:tcPr>
            <w:tcW w:w="4140" w:type="dxa"/>
          </w:tcPr>
          <w:p w14:paraId="406EB02A" w14:textId="77777777" w:rsidR="00D102E0" w:rsidRPr="00BF2B45" w:rsidRDefault="00D102E0" w:rsidP="00BE1198">
            <w:pPr>
              <w:rPr>
                <w:rFonts w:ascii="Arial" w:hAnsi="Arial" w:cs="Arial"/>
              </w:rPr>
            </w:pPr>
            <w:r w:rsidRPr="00BF2B45">
              <w:rPr>
                <w:rFonts w:ascii="Arial" w:hAnsi="Arial" w:cs="Arial"/>
              </w:rPr>
              <w:t>95</w:t>
            </w:r>
          </w:p>
        </w:tc>
      </w:tr>
      <w:tr w:rsidR="00D102E0" w:rsidRPr="00BF2B45" w14:paraId="626E6D89"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69499B82" w14:textId="77777777" w:rsidR="00D102E0" w:rsidRPr="00BF2B45" w:rsidRDefault="00D102E0" w:rsidP="00BE1198">
            <w:pPr>
              <w:rPr>
                <w:rFonts w:ascii="Arial" w:hAnsi="Arial" w:cs="Arial"/>
              </w:rPr>
            </w:pPr>
            <w:r w:rsidRPr="00BF2B45">
              <w:rPr>
                <w:rFonts w:ascii="Arial" w:hAnsi="Arial" w:cs="Arial"/>
              </w:rPr>
              <w:t>3.</w:t>
            </w:r>
          </w:p>
        </w:tc>
        <w:tc>
          <w:tcPr>
            <w:tcW w:w="3420" w:type="dxa"/>
          </w:tcPr>
          <w:p w14:paraId="47DFB7D9" w14:textId="77777777" w:rsidR="00D102E0" w:rsidRPr="00BF2B45" w:rsidRDefault="00D102E0" w:rsidP="00BE1198">
            <w:pPr>
              <w:rPr>
                <w:rFonts w:ascii="Arial" w:hAnsi="Arial" w:cs="Arial"/>
              </w:rPr>
            </w:pPr>
            <w:r w:rsidRPr="00BF2B45">
              <w:rPr>
                <w:rFonts w:ascii="Arial" w:hAnsi="Arial" w:cs="Arial"/>
              </w:rPr>
              <w:t>Minimum copper equivalent area</w:t>
            </w:r>
          </w:p>
        </w:tc>
        <w:tc>
          <w:tcPr>
            <w:tcW w:w="900" w:type="dxa"/>
          </w:tcPr>
          <w:p w14:paraId="6C9CCFB4" w14:textId="77777777" w:rsidR="00D102E0" w:rsidRPr="00BF2B45" w:rsidRDefault="00D102E0" w:rsidP="00BE1198">
            <w:pPr>
              <w:rPr>
                <w:rFonts w:ascii="Arial" w:hAnsi="Arial" w:cs="Arial"/>
              </w:rPr>
            </w:pPr>
            <w:r w:rsidRPr="00BF2B45">
              <w:rPr>
                <w:rFonts w:ascii="Arial" w:hAnsi="Arial" w:cs="Arial"/>
              </w:rPr>
              <w:t>Sq.mm</w:t>
            </w:r>
          </w:p>
        </w:tc>
        <w:tc>
          <w:tcPr>
            <w:tcW w:w="4140" w:type="dxa"/>
          </w:tcPr>
          <w:p w14:paraId="56D91E5B" w14:textId="77777777" w:rsidR="00D102E0" w:rsidRPr="00BF2B45" w:rsidRDefault="00D102E0" w:rsidP="00BE1198">
            <w:pPr>
              <w:rPr>
                <w:rFonts w:ascii="Arial" w:hAnsi="Arial" w:cs="Arial"/>
              </w:rPr>
            </w:pPr>
            <w:r w:rsidRPr="00BF2B45">
              <w:rPr>
                <w:rFonts w:ascii="Arial" w:hAnsi="Arial" w:cs="Arial"/>
              </w:rPr>
              <w:t>750 + 5</w:t>
            </w:r>
          </w:p>
        </w:tc>
      </w:tr>
      <w:tr w:rsidR="00D102E0" w:rsidRPr="00BF2B45" w14:paraId="553B88A6"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416D10DD" w14:textId="77777777" w:rsidR="00D102E0" w:rsidRPr="00BF2B45" w:rsidRDefault="00D102E0" w:rsidP="00BE1198">
            <w:pPr>
              <w:rPr>
                <w:rFonts w:ascii="Arial" w:hAnsi="Arial" w:cs="Arial"/>
              </w:rPr>
            </w:pPr>
            <w:r w:rsidRPr="00BF2B45">
              <w:rPr>
                <w:rFonts w:ascii="Arial" w:hAnsi="Arial" w:cs="Arial"/>
              </w:rPr>
              <w:t>4.</w:t>
            </w:r>
          </w:p>
        </w:tc>
        <w:tc>
          <w:tcPr>
            <w:tcW w:w="3420" w:type="dxa"/>
          </w:tcPr>
          <w:p w14:paraId="102CBDF0" w14:textId="77777777" w:rsidR="00D102E0" w:rsidRPr="00BF2B45" w:rsidRDefault="00D102E0" w:rsidP="00BE1198">
            <w:pPr>
              <w:rPr>
                <w:rFonts w:ascii="Arial" w:hAnsi="Arial" w:cs="Arial"/>
              </w:rPr>
            </w:pPr>
            <w:r w:rsidRPr="00BF2B45">
              <w:rPr>
                <w:rFonts w:ascii="Arial" w:hAnsi="Arial" w:cs="Arial"/>
              </w:rPr>
              <w:t>Length of copper cable</w:t>
            </w:r>
          </w:p>
        </w:tc>
        <w:tc>
          <w:tcPr>
            <w:tcW w:w="900" w:type="dxa"/>
          </w:tcPr>
          <w:p w14:paraId="1F7F56E3" w14:textId="77777777" w:rsidR="00D102E0" w:rsidRPr="00BF2B45" w:rsidRDefault="00D102E0" w:rsidP="00BE1198">
            <w:pPr>
              <w:rPr>
                <w:rFonts w:ascii="Arial" w:hAnsi="Arial" w:cs="Arial"/>
              </w:rPr>
            </w:pPr>
            <w:r w:rsidRPr="00BF2B45">
              <w:rPr>
                <w:rFonts w:ascii="Arial" w:hAnsi="Arial" w:cs="Arial"/>
              </w:rPr>
              <w:t>mm</w:t>
            </w:r>
          </w:p>
        </w:tc>
        <w:tc>
          <w:tcPr>
            <w:tcW w:w="4140" w:type="dxa"/>
          </w:tcPr>
          <w:p w14:paraId="73350CDE" w14:textId="77777777" w:rsidR="00D102E0" w:rsidRPr="00BF2B45" w:rsidRDefault="00D102E0" w:rsidP="00BE1198">
            <w:pPr>
              <w:rPr>
                <w:rFonts w:ascii="Arial" w:hAnsi="Arial" w:cs="Arial"/>
              </w:rPr>
            </w:pPr>
            <w:r w:rsidRPr="00BF2B45">
              <w:rPr>
                <w:rFonts w:ascii="Arial" w:hAnsi="Arial" w:cs="Arial"/>
              </w:rPr>
              <w:t>Aluminium alloy</w:t>
            </w:r>
          </w:p>
        </w:tc>
      </w:tr>
      <w:tr w:rsidR="00D102E0" w:rsidRPr="00BF2B45" w14:paraId="64D58C0B"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67F626A3" w14:textId="77777777" w:rsidR="00D102E0" w:rsidRPr="00BF2B45" w:rsidRDefault="00D102E0" w:rsidP="00BE1198">
            <w:pPr>
              <w:rPr>
                <w:rFonts w:ascii="Arial" w:hAnsi="Arial" w:cs="Arial"/>
              </w:rPr>
            </w:pPr>
            <w:r w:rsidRPr="00BF2B45">
              <w:rPr>
                <w:rFonts w:ascii="Arial" w:hAnsi="Arial" w:cs="Arial"/>
              </w:rPr>
              <w:t>5.</w:t>
            </w:r>
          </w:p>
        </w:tc>
        <w:tc>
          <w:tcPr>
            <w:tcW w:w="3420" w:type="dxa"/>
          </w:tcPr>
          <w:p w14:paraId="69352F5A" w14:textId="77777777" w:rsidR="00D102E0" w:rsidRPr="00BF2B45" w:rsidRDefault="00D102E0" w:rsidP="00BE1198">
            <w:pPr>
              <w:rPr>
                <w:rFonts w:ascii="Arial" w:hAnsi="Arial" w:cs="Arial"/>
              </w:rPr>
            </w:pPr>
            <w:r w:rsidRPr="00BF2B45">
              <w:rPr>
                <w:rFonts w:ascii="Arial" w:hAnsi="Arial" w:cs="Arial"/>
              </w:rPr>
              <w:t>Material of lugs</w:t>
            </w:r>
          </w:p>
        </w:tc>
        <w:tc>
          <w:tcPr>
            <w:tcW w:w="900" w:type="dxa"/>
          </w:tcPr>
          <w:p w14:paraId="38667E5D" w14:textId="77777777" w:rsidR="00D102E0" w:rsidRPr="00BF2B45" w:rsidRDefault="00D102E0" w:rsidP="00BE1198">
            <w:pPr>
              <w:rPr>
                <w:rFonts w:ascii="Arial" w:hAnsi="Arial" w:cs="Arial"/>
              </w:rPr>
            </w:pPr>
          </w:p>
        </w:tc>
        <w:tc>
          <w:tcPr>
            <w:tcW w:w="4140" w:type="dxa"/>
          </w:tcPr>
          <w:p w14:paraId="4F0A9A7D" w14:textId="77777777" w:rsidR="00D102E0" w:rsidRPr="00BF2B45" w:rsidRDefault="00D102E0" w:rsidP="00BE1198">
            <w:pPr>
              <w:rPr>
                <w:rFonts w:ascii="Arial" w:hAnsi="Arial" w:cs="Arial"/>
              </w:rPr>
            </w:pPr>
            <w:r w:rsidRPr="00BF2B45">
              <w:rPr>
                <w:rFonts w:ascii="Arial" w:hAnsi="Arial" w:cs="Arial"/>
              </w:rPr>
              <w:t>19 (12+6+1) / dia 2.54</w:t>
            </w:r>
          </w:p>
        </w:tc>
      </w:tr>
      <w:tr w:rsidR="00D102E0" w:rsidRPr="00BF2B45" w14:paraId="6CD6ECE6"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6F6A6BA4" w14:textId="77777777" w:rsidR="00D102E0" w:rsidRPr="00BF2B45" w:rsidRDefault="00D102E0" w:rsidP="00BE1198">
            <w:pPr>
              <w:rPr>
                <w:rFonts w:ascii="Arial" w:hAnsi="Arial" w:cs="Arial"/>
              </w:rPr>
            </w:pPr>
            <w:r w:rsidRPr="00BF2B45">
              <w:rPr>
                <w:rFonts w:ascii="Arial" w:hAnsi="Arial" w:cs="Arial"/>
              </w:rPr>
              <w:t>6.</w:t>
            </w:r>
          </w:p>
        </w:tc>
        <w:tc>
          <w:tcPr>
            <w:tcW w:w="8460" w:type="dxa"/>
            <w:gridSpan w:val="3"/>
          </w:tcPr>
          <w:p w14:paraId="60B07720" w14:textId="77777777" w:rsidR="00D102E0" w:rsidRPr="00BF2B45" w:rsidRDefault="00D102E0" w:rsidP="00BE1198">
            <w:pPr>
              <w:rPr>
                <w:rFonts w:ascii="Arial" w:hAnsi="Arial" w:cs="Arial"/>
              </w:rPr>
            </w:pPr>
            <w:r w:rsidRPr="00BF2B45">
              <w:rPr>
                <w:rFonts w:ascii="Arial" w:hAnsi="Arial" w:cs="Arial"/>
              </w:rPr>
              <w:t>Bolt Size</w:t>
            </w:r>
          </w:p>
        </w:tc>
      </w:tr>
      <w:tr w:rsidR="00D102E0" w:rsidRPr="00BF2B45" w14:paraId="275289A5"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0C4B3170" w14:textId="77777777" w:rsidR="00D102E0" w:rsidRPr="00BF2B45" w:rsidRDefault="00D102E0" w:rsidP="00BE1198">
            <w:pPr>
              <w:jc w:val="right"/>
              <w:rPr>
                <w:rFonts w:ascii="Arial" w:hAnsi="Arial" w:cs="Arial"/>
              </w:rPr>
            </w:pPr>
          </w:p>
        </w:tc>
        <w:tc>
          <w:tcPr>
            <w:tcW w:w="3420" w:type="dxa"/>
          </w:tcPr>
          <w:p w14:paraId="3BB44F28" w14:textId="77777777" w:rsidR="00D102E0" w:rsidRPr="00BF2B45" w:rsidRDefault="00D102E0" w:rsidP="00BE1198">
            <w:pPr>
              <w:ind w:left="252"/>
              <w:rPr>
                <w:rFonts w:ascii="Arial" w:hAnsi="Arial" w:cs="Arial"/>
              </w:rPr>
            </w:pPr>
            <w:r w:rsidRPr="00BF2B45">
              <w:rPr>
                <w:rFonts w:ascii="Arial" w:hAnsi="Arial" w:cs="Arial"/>
              </w:rPr>
              <w:t>i)   Diameter</w:t>
            </w:r>
          </w:p>
        </w:tc>
        <w:tc>
          <w:tcPr>
            <w:tcW w:w="900" w:type="dxa"/>
          </w:tcPr>
          <w:p w14:paraId="0F4D9796" w14:textId="77777777" w:rsidR="00D102E0" w:rsidRPr="00BF2B45" w:rsidRDefault="00D102E0" w:rsidP="00BE1198">
            <w:pPr>
              <w:rPr>
                <w:rFonts w:ascii="Arial" w:hAnsi="Arial" w:cs="Arial"/>
              </w:rPr>
            </w:pPr>
            <w:r w:rsidRPr="00BF2B45">
              <w:rPr>
                <w:rFonts w:ascii="Arial" w:hAnsi="Arial" w:cs="Arial"/>
              </w:rPr>
              <w:t>mm</w:t>
            </w:r>
          </w:p>
        </w:tc>
        <w:tc>
          <w:tcPr>
            <w:tcW w:w="4140" w:type="dxa"/>
          </w:tcPr>
          <w:p w14:paraId="2EBD181B" w14:textId="77777777" w:rsidR="00D102E0" w:rsidRPr="00BF2B45" w:rsidRDefault="00D102E0" w:rsidP="00BE1198">
            <w:pPr>
              <w:rPr>
                <w:rFonts w:ascii="Arial" w:hAnsi="Arial" w:cs="Arial"/>
              </w:rPr>
            </w:pPr>
            <w:r w:rsidRPr="00BF2B45">
              <w:rPr>
                <w:rFonts w:ascii="Arial" w:hAnsi="Arial" w:cs="Arial"/>
              </w:rPr>
              <w:t>16</w:t>
            </w:r>
          </w:p>
        </w:tc>
      </w:tr>
      <w:tr w:rsidR="00D102E0" w:rsidRPr="00BF2B45" w14:paraId="3ACA07AA"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24773D82" w14:textId="77777777" w:rsidR="00D102E0" w:rsidRPr="00BF2B45" w:rsidRDefault="00D102E0" w:rsidP="00BE1198">
            <w:pPr>
              <w:jc w:val="right"/>
              <w:rPr>
                <w:rFonts w:ascii="Arial" w:hAnsi="Arial" w:cs="Arial"/>
              </w:rPr>
            </w:pPr>
          </w:p>
        </w:tc>
        <w:tc>
          <w:tcPr>
            <w:tcW w:w="3420" w:type="dxa"/>
          </w:tcPr>
          <w:p w14:paraId="0D7F7168" w14:textId="77777777" w:rsidR="00D102E0" w:rsidRPr="00BF2B45" w:rsidRDefault="00D102E0" w:rsidP="00BE1198">
            <w:pPr>
              <w:ind w:left="252"/>
              <w:rPr>
                <w:rFonts w:ascii="Arial" w:hAnsi="Arial" w:cs="Arial"/>
              </w:rPr>
            </w:pPr>
            <w:r w:rsidRPr="00BF2B45">
              <w:rPr>
                <w:rFonts w:ascii="Arial" w:hAnsi="Arial" w:cs="Arial"/>
              </w:rPr>
              <w:t>ii)  Length</w:t>
            </w:r>
          </w:p>
        </w:tc>
        <w:tc>
          <w:tcPr>
            <w:tcW w:w="900" w:type="dxa"/>
          </w:tcPr>
          <w:p w14:paraId="6D2E59B4" w14:textId="77777777" w:rsidR="00D102E0" w:rsidRPr="00BF2B45" w:rsidRDefault="00D102E0" w:rsidP="00BE1198">
            <w:pPr>
              <w:rPr>
                <w:rFonts w:ascii="Arial" w:hAnsi="Arial" w:cs="Arial"/>
              </w:rPr>
            </w:pPr>
            <w:r w:rsidRPr="00BF2B45">
              <w:rPr>
                <w:rFonts w:ascii="Arial" w:hAnsi="Arial" w:cs="Arial"/>
              </w:rPr>
              <w:t>mm</w:t>
            </w:r>
          </w:p>
        </w:tc>
        <w:tc>
          <w:tcPr>
            <w:tcW w:w="4140" w:type="dxa"/>
          </w:tcPr>
          <w:p w14:paraId="26342DB4" w14:textId="77777777" w:rsidR="00D102E0" w:rsidRPr="00BF2B45" w:rsidRDefault="00D102E0" w:rsidP="00BE1198">
            <w:pPr>
              <w:rPr>
                <w:rFonts w:ascii="Arial" w:hAnsi="Arial" w:cs="Arial"/>
              </w:rPr>
            </w:pPr>
            <w:r w:rsidRPr="00BF2B45">
              <w:rPr>
                <w:rFonts w:ascii="Arial" w:hAnsi="Arial" w:cs="Arial"/>
              </w:rPr>
              <w:t>40</w:t>
            </w:r>
          </w:p>
        </w:tc>
      </w:tr>
    </w:tbl>
    <w:p w14:paraId="7394E437" w14:textId="77777777" w:rsidR="00D102E0" w:rsidRPr="00BF2B45" w:rsidRDefault="00D102E0" w:rsidP="00D102E0">
      <w:pPr>
        <w:jc w:val="right"/>
        <w:rPr>
          <w:rFonts w:ascii="Arial" w:hAnsi="Arial" w:cs="Arial"/>
        </w:rPr>
      </w:pPr>
    </w:p>
    <w:tbl>
      <w:tblPr>
        <w:tblW w:w="0" w:type="auto"/>
        <w:tblInd w:w="-72" w:type="dxa"/>
        <w:tblLayout w:type="fixed"/>
        <w:tblLook w:val="01E0" w:firstRow="1" w:lastRow="1" w:firstColumn="1" w:lastColumn="1" w:noHBand="0" w:noVBand="0"/>
      </w:tblPr>
      <w:tblGrid>
        <w:gridCol w:w="720"/>
        <w:gridCol w:w="3420"/>
        <w:gridCol w:w="900"/>
        <w:gridCol w:w="4140"/>
      </w:tblGrid>
      <w:tr w:rsidR="00D102E0" w:rsidRPr="00BF2B45" w14:paraId="5DD64DE0" w14:textId="77777777" w:rsidTr="00BE1198">
        <w:trPr>
          <w:trHeight w:val="360"/>
        </w:trPr>
        <w:tc>
          <w:tcPr>
            <w:tcW w:w="9180" w:type="dxa"/>
            <w:gridSpan w:val="4"/>
          </w:tcPr>
          <w:p w14:paraId="3203FB8E" w14:textId="77777777" w:rsidR="00D102E0" w:rsidRPr="00BF2B45" w:rsidRDefault="00D102E0" w:rsidP="00BE1198">
            <w:pPr>
              <w:rPr>
                <w:rFonts w:ascii="Arial" w:hAnsi="Arial" w:cs="Arial"/>
                <w:b/>
                <w:bCs/>
              </w:rPr>
            </w:pPr>
            <w:r w:rsidRPr="00BF2B45">
              <w:rPr>
                <w:rFonts w:ascii="Arial" w:hAnsi="Arial" w:cs="Arial"/>
              </w:rPr>
              <w:br w:type="page"/>
            </w:r>
            <w:r w:rsidRPr="00BF2B45">
              <w:rPr>
                <w:rFonts w:ascii="Arial" w:hAnsi="Arial" w:cs="Arial"/>
                <w:b/>
                <w:bCs/>
              </w:rPr>
              <w:t>3.         Vibration Damper for 7/3.15 mm GS Earthwire</w:t>
            </w:r>
          </w:p>
        </w:tc>
      </w:tr>
      <w:tr w:rsidR="00D102E0" w:rsidRPr="00BF2B45" w14:paraId="5B0D5F4F"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01767BAC" w14:textId="77777777" w:rsidR="00D102E0" w:rsidRPr="00BF2B45" w:rsidRDefault="00D102E0" w:rsidP="00BE1198">
            <w:pPr>
              <w:rPr>
                <w:rFonts w:ascii="Arial" w:hAnsi="Arial" w:cs="Arial"/>
                <w:b/>
                <w:bCs/>
              </w:rPr>
            </w:pPr>
            <w:r w:rsidRPr="00BF2B45">
              <w:rPr>
                <w:rFonts w:ascii="Arial" w:hAnsi="Arial" w:cs="Arial"/>
                <w:b/>
                <w:bCs/>
              </w:rPr>
              <w:t>Sl.</w:t>
            </w:r>
          </w:p>
        </w:tc>
        <w:tc>
          <w:tcPr>
            <w:tcW w:w="3420" w:type="dxa"/>
          </w:tcPr>
          <w:p w14:paraId="39731B2D" w14:textId="77777777" w:rsidR="00D102E0" w:rsidRPr="00BF2B45" w:rsidRDefault="00D102E0" w:rsidP="00BE1198">
            <w:pPr>
              <w:rPr>
                <w:rFonts w:ascii="Arial" w:hAnsi="Arial" w:cs="Arial"/>
                <w:b/>
                <w:bCs/>
              </w:rPr>
            </w:pPr>
            <w:r w:rsidRPr="00BF2B45">
              <w:rPr>
                <w:rFonts w:ascii="Arial" w:hAnsi="Arial" w:cs="Arial"/>
                <w:b/>
                <w:bCs/>
              </w:rPr>
              <w:t>Description</w:t>
            </w:r>
          </w:p>
        </w:tc>
        <w:tc>
          <w:tcPr>
            <w:tcW w:w="900" w:type="dxa"/>
          </w:tcPr>
          <w:p w14:paraId="0FE64ED7" w14:textId="77777777" w:rsidR="00D102E0" w:rsidRPr="00BF2B45" w:rsidRDefault="00D102E0" w:rsidP="00BE1198">
            <w:pPr>
              <w:rPr>
                <w:rFonts w:ascii="Arial" w:hAnsi="Arial" w:cs="Arial"/>
                <w:b/>
                <w:bCs/>
              </w:rPr>
            </w:pPr>
            <w:r w:rsidRPr="00BF2B45">
              <w:rPr>
                <w:rFonts w:ascii="Arial" w:hAnsi="Arial" w:cs="Arial"/>
                <w:b/>
                <w:bCs/>
              </w:rPr>
              <w:t>Unit</w:t>
            </w:r>
          </w:p>
        </w:tc>
        <w:tc>
          <w:tcPr>
            <w:tcW w:w="4140" w:type="dxa"/>
          </w:tcPr>
          <w:p w14:paraId="116B439C" w14:textId="77777777" w:rsidR="00D102E0" w:rsidRPr="00BF2B45" w:rsidRDefault="00D102E0" w:rsidP="00BE1198">
            <w:pPr>
              <w:jc w:val="center"/>
              <w:rPr>
                <w:rFonts w:ascii="Arial" w:hAnsi="Arial" w:cs="Arial"/>
                <w:b/>
                <w:bCs/>
              </w:rPr>
            </w:pPr>
            <w:r w:rsidRPr="00BF2B45">
              <w:rPr>
                <w:rFonts w:ascii="Arial" w:hAnsi="Arial" w:cs="Arial"/>
                <w:b/>
                <w:bCs/>
              </w:rPr>
              <w:t>Particulars/ Value</w:t>
            </w:r>
          </w:p>
        </w:tc>
      </w:tr>
      <w:tr w:rsidR="00D102E0" w:rsidRPr="00BF2B45" w14:paraId="4E2EC3F7"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2B0E36E9" w14:textId="77777777" w:rsidR="00D102E0" w:rsidRPr="00BF2B45" w:rsidRDefault="00D102E0" w:rsidP="00BE1198">
            <w:pPr>
              <w:rPr>
                <w:rFonts w:ascii="Arial" w:hAnsi="Arial" w:cs="Arial"/>
              </w:rPr>
            </w:pPr>
            <w:r w:rsidRPr="00BF2B45">
              <w:rPr>
                <w:rFonts w:ascii="Arial" w:hAnsi="Arial" w:cs="Arial"/>
              </w:rPr>
              <w:t>1.</w:t>
            </w:r>
          </w:p>
        </w:tc>
        <w:tc>
          <w:tcPr>
            <w:tcW w:w="3420" w:type="dxa"/>
          </w:tcPr>
          <w:p w14:paraId="5B5D60FC" w14:textId="77777777" w:rsidR="00D102E0" w:rsidRPr="00BF2B45" w:rsidRDefault="00D102E0" w:rsidP="00BE1198">
            <w:pPr>
              <w:rPr>
                <w:rFonts w:ascii="Arial" w:hAnsi="Arial" w:cs="Arial"/>
              </w:rPr>
            </w:pPr>
            <w:r w:rsidRPr="00BF2B45">
              <w:rPr>
                <w:rFonts w:ascii="Arial" w:hAnsi="Arial" w:cs="Arial"/>
              </w:rPr>
              <w:t>Type of Damper</w:t>
            </w:r>
          </w:p>
        </w:tc>
        <w:tc>
          <w:tcPr>
            <w:tcW w:w="900" w:type="dxa"/>
          </w:tcPr>
          <w:p w14:paraId="285E834F" w14:textId="77777777" w:rsidR="00D102E0" w:rsidRPr="00BF2B45" w:rsidRDefault="00D102E0" w:rsidP="00BE1198">
            <w:pPr>
              <w:rPr>
                <w:rFonts w:ascii="Arial" w:hAnsi="Arial" w:cs="Arial"/>
              </w:rPr>
            </w:pPr>
          </w:p>
        </w:tc>
        <w:tc>
          <w:tcPr>
            <w:tcW w:w="4140" w:type="dxa"/>
          </w:tcPr>
          <w:p w14:paraId="4CE0266B" w14:textId="77777777" w:rsidR="00D102E0" w:rsidRPr="00BF2B45" w:rsidRDefault="00D102E0" w:rsidP="00BE1198">
            <w:pPr>
              <w:rPr>
                <w:rFonts w:ascii="Arial" w:hAnsi="Arial" w:cs="Arial"/>
              </w:rPr>
            </w:pPr>
            <w:r w:rsidRPr="00BF2B45">
              <w:rPr>
                <w:rFonts w:ascii="Arial" w:hAnsi="Arial" w:cs="Arial"/>
              </w:rPr>
              <w:t>4R-Stockbridge type</w:t>
            </w:r>
          </w:p>
        </w:tc>
      </w:tr>
      <w:tr w:rsidR="00D102E0" w:rsidRPr="00BF2B45" w14:paraId="6545343B"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7320C68D" w14:textId="77777777" w:rsidR="00D102E0" w:rsidRPr="00BF2B45" w:rsidRDefault="00D102E0" w:rsidP="00BE1198">
            <w:pPr>
              <w:rPr>
                <w:rFonts w:ascii="Arial" w:hAnsi="Arial" w:cs="Arial"/>
              </w:rPr>
            </w:pPr>
            <w:r w:rsidRPr="00BF2B45">
              <w:rPr>
                <w:rFonts w:ascii="Arial" w:hAnsi="Arial" w:cs="Arial"/>
              </w:rPr>
              <w:t>2.</w:t>
            </w:r>
          </w:p>
        </w:tc>
        <w:tc>
          <w:tcPr>
            <w:tcW w:w="3420" w:type="dxa"/>
          </w:tcPr>
          <w:p w14:paraId="4B6DF7AC" w14:textId="77777777" w:rsidR="00D102E0" w:rsidRPr="00BF2B45" w:rsidRDefault="00D102E0" w:rsidP="00BE1198">
            <w:pPr>
              <w:rPr>
                <w:rFonts w:ascii="Arial" w:hAnsi="Arial" w:cs="Arial"/>
              </w:rPr>
            </w:pPr>
            <w:r w:rsidRPr="00BF2B45">
              <w:rPr>
                <w:rFonts w:ascii="Arial" w:hAnsi="Arial" w:cs="Arial"/>
              </w:rPr>
              <w:t>Materials of  components</w:t>
            </w:r>
          </w:p>
        </w:tc>
        <w:tc>
          <w:tcPr>
            <w:tcW w:w="900" w:type="dxa"/>
          </w:tcPr>
          <w:p w14:paraId="54C3636A" w14:textId="77777777" w:rsidR="00D102E0" w:rsidRPr="00BF2B45" w:rsidRDefault="00D102E0" w:rsidP="00BE1198">
            <w:pPr>
              <w:rPr>
                <w:rFonts w:ascii="Arial" w:hAnsi="Arial" w:cs="Arial"/>
              </w:rPr>
            </w:pPr>
          </w:p>
        </w:tc>
        <w:tc>
          <w:tcPr>
            <w:tcW w:w="4140" w:type="dxa"/>
          </w:tcPr>
          <w:p w14:paraId="66C9C2DB" w14:textId="77777777" w:rsidR="00D102E0" w:rsidRPr="00BF2B45" w:rsidRDefault="00D102E0" w:rsidP="00BE1198">
            <w:pPr>
              <w:rPr>
                <w:rFonts w:ascii="Arial" w:hAnsi="Arial" w:cs="Arial"/>
              </w:rPr>
            </w:pPr>
          </w:p>
        </w:tc>
      </w:tr>
      <w:tr w:rsidR="00D102E0" w:rsidRPr="00BF2B45" w14:paraId="36423BFC"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2AF1B21F" w14:textId="77777777" w:rsidR="00D102E0" w:rsidRPr="00BF2B45" w:rsidRDefault="00D102E0" w:rsidP="00BE1198">
            <w:pPr>
              <w:rPr>
                <w:rFonts w:ascii="Arial" w:hAnsi="Arial" w:cs="Arial"/>
              </w:rPr>
            </w:pPr>
            <w:r w:rsidRPr="00BF2B45">
              <w:rPr>
                <w:rFonts w:ascii="Arial" w:hAnsi="Arial" w:cs="Arial"/>
              </w:rPr>
              <w:t xml:space="preserve"> </w:t>
            </w:r>
          </w:p>
        </w:tc>
        <w:tc>
          <w:tcPr>
            <w:tcW w:w="3420" w:type="dxa"/>
          </w:tcPr>
          <w:p w14:paraId="154B1E50" w14:textId="77777777" w:rsidR="00D102E0" w:rsidRPr="00BF2B45" w:rsidRDefault="00D102E0" w:rsidP="00BE1198">
            <w:pPr>
              <w:rPr>
                <w:rFonts w:ascii="Arial" w:hAnsi="Arial" w:cs="Arial"/>
              </w:rPr>
            </w:pPr>
            <w:r w:rsidRPr="00BF2B45">
              <w:rPr>
                <w:rFonts w:ascii="Arial" w:hAnsi="Arial" w:cs="Arial"/>
              </w:rPr>
              <w:t>a) Damper masses</w:t>
            </w:r>
          </w:p>
        </w:tc>
        <w:tc>
          <w:tcPr>
            <w:tcW w:w="900" w:type="dxa"/>
          </w:tcPr>
          <w:p w14:paraId="7DD6AEBD" w14:textId="77777777" w:rsidR="00D102E0" w:rsidRPr="00BF2B45" w:rsidRDefault="00D102E0" w:rsidP="00BE1198">
            <w:pPr>
              <w:rPr>
                <w:rFonts w:ascii="Arial" w:hAnsi="Arial" w:cs="Arial"/>
              </w:rPr>
            </w:pPr>
          </w:p>
        </w:tc>
        <w:tc>
          <w:tcPr>
            <w:tcW w:w="4140" w:type="dxa"/>
          </w:tcPr>
          <w:p w14:paraId="2FFA7409" w14:textId="77777777" w:rsidR="00D102E0" w:rsidRPr="00BF2B45" w:rsidRDefault="00D102E0" w:rsidP="00BE1198">
            <w:pPr>
              <w:rPr>
                <w:rFonts w:ascii="Arial" w:hAnsi="Arial" w:cs="Arial"/>
              </w:rPr>
            </w:pPr>
            <w:r w:rsidRPr="00BF2B45">
              <w:rPr>
                <w:rFonts w:ascii="Arial" w:hAnsi="Arial" w:cs="Arial"/>
              </w:rPr>
              <w:t xml:space="preserve">Cast iron/ mild steel hot dip galvanised  / Zinc alloy  </w:t>
            </w:r>
          </w:p>
        </w:tc>
      </w:tr>
      <w:tr w:rsidR="00D102E0" w:rsidRPr="00BF2B45" w14:paraId="412C8DCC"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26040DA9" w14:textId="77777777" w:rsidR="00D102E0" w:rsidRPr="00BF2B45" w:rsidRDefault="00D102E0" w:rsidP="00BE1198">
            <w:pPr>
              <w:rPr>
                <w:rFonts w:ascii="Arial" w:hAnsi="Arial" w:cs="Arial"/>
              </w:rPr>
            </w:pPr>
          </w:p>
        </w:tc>
        <w:tc>
          <w:tcPr>
            <w:tcW w:w="3420" w:type="dxa"/>
          </w:tcPr>
          <w:p w14:paraId="048CE171" w14:textId="77777777" w:rsidR="00D102E0" w:rsidRPr="00BF2B45" w:rsidRDefault="00D102E0" w:rsidP="00BE1198">
            <w:pPr>
              <w:rPr>
                <w:rFonts w:ascii="Arial" w:hAnsi="Arial" w:cs="Arial"/>
              </w:rPr>
            </w:pPr>
            <w:r w:rsidRPr="00BF2B45">
              <w:rPr>
                <w:rFonts w:ascii="Arial" w:hAnsi="Arial" w:cs="Arial"/>
              </w:rPr>
              <w:t>b) Clamp</w:t>
            </w:r>
          </w:p>
        </w:tc>
        <w:tc>
          <w:tcPr>
            <w:tcW w:w="900" w:type="dxa"/>
          </w:tcPr>
          <w:p w14:paraId="2BB165BF" w14:textId="77777777" w:rsidR="00D102E0" w:rsidRPr="00BF2B45" w:rsidRDefault="00D102E0" w:rsidP="00BE1198">
            <w:pPr>
              <w:rPr>
                <w:rFonts w:ascii="Arial" w:hAnsi="Arial" w:cs="Arial"/>
              </w:rPr>
            </w:pPr>
          </w:p>
        </w:tc>
        <w:tc>
          <w:tcPr>
            <w:tcW w:w="4140" w:type="dxa"/>
          </w:tcPr>
          <w:p w14:paraId="4F9924FB" w14:textId="77777777" w:rsidR="00D102E0" w:rsidRPr="00BF2B45" w:rsidRDefault="00D102E0" w:rsidP="00BE1198">
            <w:pPr>
              <w:rPr>
                <w:rFonts w:ascii="Arial" w:hAnsi="Arial" w:cs="Arial"/>
              </w:rPr>
            </w:pPr>
            <w:r w:rsidRPr="00BF2B45">
              <w:rPr>
                <w:rFonts w:ascii="Arial" w:hAnsi="Arial" w:cs="Arial"/>
              </w:rPr>
              <w:t>Aluminum alloy 4600</w:t>
            </w:r>
          </w:p>
        </w:tc>
      </w:tr>
      <w:tr w:rsidR="00D102E0" w:rsidRPr="00BF2B45" w14:paraId="648CBD19"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65489211" w14:textId="77777777" w:rsidR="00D102E0" w:rsidRPr="00BF2B45" w:rsidRDefault="00D102E0" w:rsidP="00BE1198">
            <w:pPr>
              <w:rPr>
                <w:rFonts w:ascii="Arial" w:hAnsi="Arial" w:cs="Arial"/>
              </w:rPr>
            </w:pPr>
          </w:p>
        </w:tc>
        <w:tc>
          <w:tcPr>
            <w:tcW w:w="3420" w:type="dxa"/>
          </w:tcPr>
          <w:p w14:paraId="2C18708A" w14:textId="77777777" w:rsidR="00D102E0" w:rsidRPr="00BF2B45" w:rsidRDefault="00D102E0" w:rsidP="00BE1198">
            <w:pPr>
              <w:rPr>
                <w:rFonts w:ascii="Arial" w:hAnsi="Arial" w:cs="Arial"/>
              </w:rPr>
            </w:pPr>
            <w:r w:rsidRPr="00BF2B45">
              <w:rPr>
                <w:rFonts w:ascii="Arial" w:hAnsi="Arial" w:cs="Arial"/>
              </w:rPr>
              <w:t>c) Messenger cable</w:t>
            </w:r>
          </w:p>
        </w:tc>
        <w:tc>
          <w:tcPr>
            <w:tcW w:w="900" w:type="dxa"/>
          </w:tcPr>
          <w:p w14:paraId="40A23A38" w14:textId="77777777" w:rsidR="00D102E0" w:rsidRPr="00BF2B45" w:rsidRDefault="00D102E0" w:rsidP="00BE1198">
            <w:pPr>
              <w:rPr>
                <w:rFonts w:ascii="Arial" w:hAnsi="Arial" w:cs="Arial"/>
              </w:rPr>
            </w:pPr>
          </w:p>
        </w:tc>
        <w:tc>
          <w:tcPr>
            <w:tcW w:w="4140" w:type="dxa"/>
          </w:tcPr>
          <w:p w14:paraId="2AA05940" w14:textId="77777777" w:rsidR="00D102E0" w:rsidRPr="00BF2B45" w:rsidRDefault="00D102E0" w:rsidP="00BE1198">
            <w:pPr>
              <w:rPr>
                <w:rFonts w:ascii="Arial" w:hAnsi="Arial" w:cs="Arial"/>
              </w:rPr>
            </w:pPr>
            <w:r w:rsidRPr="00BF2B45">
              <w:rPr>
                <w:rFonts w:ascii="Arial" w:hAnsi="Arial" w:cs="Arial"/>
              </w:rPr>
              <w:t>High tensile strength galvanized steel</w:t>
            </w:r>
          </w:p>
        </w:tc>
      </w:tr>
      <w:tr w:rsidR="00D102E0" w:rsidRPr="00BF2B45" w14:paraId="5FDADF86"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063F418D" w14:textId="77777777" w:rsidR="00D102E0" w:rsidRPr="00BF2B45" w:rsidRDefault="00D102E0" w:rsidP="00BE1198">
            <w:pPr>
              <w:rPr>
                <w:rFonts w:ascii="Arial" w:hAnsi="Arial" w:cs="Arial"/>
              </w:rPr>
            </w:pPr>
            <w:r w:rsidRPr="00BF2B45">
              <w:rPr>
                <w:rFonts w:ascii="Arial" w:hAnsi="Arial" w:cs="Arial"/>
              </w:rPr>
              <w:t>3.</w:t>
            </w:r>
          </w:p>
        </w:tc>
        <w:tc>
          <w:tcPr>
            <w:tcW w:w="3420" w:type="dxa"/>
          </w:tcPr>
          <w:p w14:paraId="43C26D0E" w14:textId="77777777" w:rsidR="00D102E0" w:rsidRPr="00BF2B45" w:rsidRDefault="00D102E0" w:rsidP="00BE1198">
            <w:pPr>
              <w:rPr>
                <w:rFonts w:ascii="Arial" w:hAnsi="Arial" w:cs="Arial"/>
              </w:rPr>
            </w:pPr>
            <w:r w:rsidRPr="00BF2B45">
              <w:rPr>
                <w:rFonts w:ascii="Arial" w:hAnsi="Arial" w:cs="Arial"/>
              </w:rPr>
              <w:t>Number of strands in stranded messenger cable</w:t>
            </w:r>
          </w:p>
        </w:tc>
        <w:tc>
          <w:tcPr>
            <w:tcW w:w="900" w:type="dxa"/>
          </w:tcPr>
          <w:p w14:paraId="14DE79B8" w14:textId="77777777" w:rsidR="00D102E0" w:rsidRPr="00BF2B45" w:rsidRDefault="00D102E0" w:rsidP="00BE1198">
            <w:pPr>
              <w:rPr>
                <w:rFonts w:ascii="Arial" w:hAnsi="Arial" w:cs="Arial"/>
              </w:rPr>
            </w:pPr>
            <w:r w:rsidRPr="00BF2B45">
              <w:rPr>
                <w:rFonts w:ascii="Arial" w:hAnsi="Arial" w:cs="Arial"/>
              </w:rPr>
              <w:t>Nos.</w:t>
            </w:r>
          </w:p>
        </w:tc>
        <w:tc>
          <w:tcPr>
            <w:tcW w:w="4140" w:type="dxa"/>
          </w:tcPr>
          <w:p w14:paraId="35F05432" w14:textId="77777777" w:rsidR="00D102E0" w:rsidRPr="00BF2B45" w:rsidRDefault="00D102E0" w:rsidP="00BE1198">
            <w:pPr>
              <w:rPr>
                <w:rFonts w:ascii="Arial" w:hAnsi="Arial" w:cs="Arial"/>
              </w:rPr>
            </w:pPr>
            <w:r w:rsidRPr="00BF2B45">
              <w:rPr>
                <w:rFonts w:ascii="Arial" w:hAnsi="Arial" w:cs="Arial"/>
              </w:rPr>
              <w:t>19</w:t>
            </w:r>
          </w:p>
        </w:tc>
      </w:tr>
      <w:tr w:rsidR="00D102E0" w:rsidRPr="00BF2B45" w14:paraId="68FEA688"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6ABDFDF4" w14:textId="77777777" w:rsidR="00D102E0" w:rsidRPr="00BF2B45" w:rsidRDefault="00D102E0" w:rsidP="00BE1198">
            <w:pPr>
              <w:rPr>
                <w:rFonts w:ascii="Arial" w:hAnsi="Arial" w:cs="Arial"/>
              </w:rPr>
            </w:pPr>
            <w:r w:rsidRPr="00BF2B45">
              <w:rPr>
                <w:rFonts w:ascii="Arial" w:hAnsi="Arial" w:cs="Arial"/>
              </w:rPr>
              <w:t>4.</w:t>
            </w:r>
          </w:p>
        </w:tc>
        <w:tc>
          <w:tcPr>
            <w:tcW w:w="3420" w:type="dxa"/>
          </w:tcPr>
          <w:p w14:paraId="15C47786" w14:textId="77777777" w:rsidR="00D102E0" w:rsidRPr="00BF2B45" w:rsidRDefault="00D102E0" w:rsidP="00BE1198">
            <w:pPr>
              <w:ind w:right="144"/>
              <w:rPr>
                <w:rFonts w:ascii="Arial" w:hAnsi="Arial" w:cs="Arial"/>
              </w:rPr>
            </w:pPr>
            <w:r w:rsidRPr="00BF2B45">
              <w:rPr>
                <w:rFonts w:ascii="Arial" w:hAnsi="Arial" w:cs="Arial"/>
              </w:rPr>
              <w:t>Minimum ultimate tensile strength of stranded messenger cable</w:t>
            </w:r>
          </w:p>
        </w:tc>
        <w:tc>
          <w:tcPr>
            <w:tcW w:w="900" w:type="dxa"/>
          </w:tcPr>
          <w:p w14:paraId="2D2A0927" w14:textId="77777777" w:rsidR="00D102E0" w:rsidRPr="00BF2B45" w:rsidRDefault="00D102E0" w:rsidP="00BE1198">
            <w:pPr>
              <w:rPr>
                <w:rFonts w:ascii="Arial" w:hAnsi="Arial" w:cs="Arial"/>
              </w:rPr>
            </w:pPr>
            <w:r w:rsidRPr="00BF2B45">
              <w:rPr>
                <w:rFonts w:ascii="Arial" w:hAnsi="Arial" w:cs="Arial"/>
              </w:rPr>
              <w:t>Kg/mm</w:t>
            </w:r>
            <w:r w:rsidRPr="00BF2B45">
              <w:rPr>
                <w:rFonts w:ascii="Arial" w:hAnsi="Arial" w:cs="Arial"/>
                <w:vertAlign w:val="superscript"/>
              </w:rPr>
              <w:t>2</w:t>
            </w:r>
          </w:p>
        </w:tc>
        <w:tc>
          <w:tcPr>
            <w:tcW w:w="4140" w:type="dxa"/>
          </w:tcPr>
          <w:p w14:paraId="40ADDCDB" w14:textId="77777777" w:rsidR="00D102E0" w:rsidRPr="00BF2B45" w:rsidRDefault="00D102E0" w:rsidP="00BE1198">
            <w:pPr>
              <w:rPr>
                <w:rFonts w:ascii="Arial" w:hAnsi="Arial" w:cs="Arial"/>
              </w:rPr>
            </w:pPr>
            <w:r w:rsidRPr="00BF2B45">
              <w:rPr>
                <w:rFonts w:ascii="Arial" w:hAnsi="Arial" w:cs="Arial"/>
              </w:rPr>
              <w:t>135</w:t>
            </w:r>
          </w:p>
        </w:tc>
      </w:tr>
      <w:tr w:rsidR="00D102E0" w:rsidRPr="00BF2B45" w14:paraId="7641D19B"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0C479B9B" w14:textId="77777777" w:rsidR="00D102E0" w:rsidRPr="00BF2B45" w:rsidRDefault="00D102E0" w:rsidP="00BE1198">
            <w:pPr>
              <w:rPr>
                <w:rFonts w:ascii="Arial" w:hAnsi="Arial" w:cs="Arial"/>
              </w:rPr>
            </w:pPr>
            <w:r w:rsidRPr="00BF2B45">
              <w:rPr>
                <w:rFonts w:ascii="Arial" w:hAnsi="Arial" w:cs="Arial"/>
              </w:rPr>
              <w:t>5.</w:t>
            </w:r>
          </w:p>
        </w:tc>
        <w:tc>
          <w:tcPr>
            <w:tcW w:w="3420" w:type="dxa"/>
          </w:tcPr>
          <w:p w14:paraId="322947E0" w14:textId="77777777" w:rsidR="00D102E0" w:rsidRPr="00BF2B45" w:rsidRDefault="00D102E0" w:rsidP="00BE1198">
            <w:pPr>
              <w:ind w:right="144"/>
              <w:rPr>
                <w:rFonts w:ascii="Arial" w:hAnsi="Arial" w:cs="Arial"/>
              </w:rPr>
            </w:pPr>
            <w:r w:rsidRPr="00BF2B45">
              <w:rPr>
                <w:rFonts w:ascii="Arial" w:hAnsi="Arial" w:cs="Arial"/>
              </w:rPr>
              <w:t xml:space="preserve">Slip strength of stranded messenger cable (mass pull off) </w:t>
            </w:r>
          </w:p>
        </w:tc>
        <w:tc>
          <w:tcPr>
            <w:tcW w:w="900" w:type="dxa"/>
          </w:tcPr>
          <w:p w14:paraId="74B7298C" w14:textId="77777777" w:rsidR="00D102E0" w:rsidRPr="00BF2B45" w:rsidRDefault="00D102E0" w:rsidP="00BE1198">
            <w:pPr>
              <w:rPr>
                <w:rFonts w:ascii="Arial" w:hAnsi="Arial" w:cs="Arial"/>
              </w:rPr>
            </w:pPr>
            <w:r w:rsidRPr="00BF2B45">
              <w:rPr>
                <w:rFonts w:ascii="Arial" w:hAnsi="Arial" w:cs="Arial"/>
              </w:rPr>
              <w:t>kN</w:t>
            </w:r>
          </w:p>
        </w:tc>
        <w:tc>
          <w:tcPr>
            <w:tcW w:w="4140" w:type="dxa"/>
          </w:tcPr>
          <w:p w14:paraId="31C1E382" w14:textId="77777777" w:rsidR="00D102E0" w:rsidRPr="00BF2B45" w:rsidRDefault="00D102E0" w:rsidP="00BE1198">
            <w:pPr>
              <w:rPr>
                <w:rFonts w:ascii="Arial" w:hAnsi="Arial" w:cs="Arial"/>
              </w:rPr>
            </w:pPr>
            <w:r w:rsidRPr="00BF2B45">
              <w:rPr>
                <w:rFonts w:ascii="Arial" w:hAnsi="Arial" w:cs="Arial"/>
              </w:rPr>
              <w:t xml:space="preserve">2.5  </w:t>
            </w:r>
          </w:p>
        </w:tc>
      </w:tr>
      <w:tr w:rsidR="00D102E0" w:rsidRPr="00BF2B45" w14:paraId="1C3FB3E6"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56133047" w14:textId="77777777" w:rsidR="00D102E0" w:rsidRPr="00BF2B45" w:rsidRDefault="00D102E0" w:rsidP="00BE1198">
            <w:pPr>
              <w:rPr>
                <w:rFonts w:ascii="Arial" w:hAnsi="Arial" w:cs="Arial"/>
              </w:rPr>
            </w:pPr>
            <w:r w:rsidRPr="00BF2B45">
              <w:rPr>
                <w:rFonts w:ascii="Arial" w:hAnsi="Arial" w:cs="Arial"/>
              </w:rPr>
              <w:t>6.</w:t>
            </w:r>
          </w:p>
        </w:tc>
        <w:tc>
          <w:tcPr>
            <w:tcW w:w="3420" w:type="dxa"/>
          </w:tcPr>
          <w:p w14:paraId="392FEF22" w14:textId="77777777" w:rsidR="00D102E0" w:rsidRPr="00BF2B45" w:rsidRDefault="00D102E0" w:rsidP="00BE1198">
            <w:pPr>
              <w:rPr>
                <w:rFonts w:ascii="Arial" w:hAnsi="Arial" w:cs="Arial"/>
              </w:rPr>
            </w:pPr>
            <w:r w:rsidRPr="00BF2B45">
              <w:rPr>
                <w:rFonts w:ascii="Arial" w:hAnsi="Arial" w:cs="Arial"/>
              </w:rPr>
              <w:t>Slipping strength of damper clamp</w:t>
            </w:r>
          </w:p>
        </w:tc>
        <w:tc>
          <w:tcPr>
            <w:tcW w:w="900" w:type="dxa"/>
          </w:tcPr>
          <w:p w14:paraId="7EF5AEEF" w14:textId="77777777" w:rsidR="00D102E0" w:rsidRPr="00BF2B45" w:rsidRDefault="00D102E0" w:rsidP="00BE1198">
            <w:pPr>
              <w:rPr>
                <w:rFonts w:ascii="Arial" w:hAnsi="Arial" w:cs="Arial"/>
              </w:rPr>
            </w:pPr>
          </w:p>
        </w:tc>
        <w:tc>
          <w:tcPr>
            <w:tcW w:w="4140" w:type="dxa"/>
          </w:tcPr>
          <w:p w14:paraId="324500E2" w14:textId="77777777" w:rsidR="00D102E0" w:rsidRPr="00BF2B45" w:rsidRDefault="00D102E0" w:rsidP="00BE1198">
            <w:pPr>
              <w:rPr>
                <w:rFonts w:ascii="Arial" w:hAnsi="Arial" w:cs="Arial"/>
              </w:rPr>
            </w:pPr>
          </w:p>
        </w:tc>
      </w:tr>
      <w:tr w:rsidR="00D102E0" w:rsidRPr="00BF2B45" w14:paraId="40AA1E2C"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52E53135" w14:textId="77777777" w:rsidR="00D102E0" w:rsidRPr="00BF2B45" w:rsidRDefault="00D102E0" w:rsidP="00BE1198">
            <w:pPr>
              <w:rPr>
                <w:rFonts w:ascii="Arial" w:hAnsi="Arial" w:cs="Arial"/>
              </w:rPr>
            </w:pPr>
          </w:p>
        </w:tc>
        <w:tc>
          <w:tcPr>
            <w:tcW w:w="3420" w:type="dxa"/>
          </w:tcPr>
          <w:p w14:paraId="3D9D9000" w14:textId="77777777" w:rsidR="00D102E0" w:rsidRPr="00BF2B45" w:rsidRDefault="00D102E0" w:rsidP="00BE1198">
            <w:pPr>
              <w:ind w:left="240"/>
              <w:rPr>
                <w:rFonts w:ascii="Arial" w:hAnsi="Arial" w:cs="Arial"/>
              </w:rPr>
            </w:pPr>
            <w:r w:rsidRPr="00BF2B45">
              <w:rPr>
                <w:rFonts w:ascii="Arial" w:hAnsi="Arial" w:cs="Arial"/>
              </w:rPr>
              <w:t>(a) Before fatigue test</w:t>
            </w:r>
          </w:p>
        </w:tc>
        <w:tc>
          <w:tcPr>
            <w:tcW w:w="900" w:type="dxa"/>
          </w:tcPr>
          <w:p w14:paraId="60AA305B" w14:textId="77777777" w:rsidR="00D102E0" w:rsidRPr="00BF2B45" w:rsidRDefault="00D102E0" w:rsidP="00BE1198">
            <w:pPr>
              <w:rPr>
                <w:rFonts w:ascii="Arial" w:hAnsi="Arial" w:cs="Arial"/>
              </w:rPr>
            </w:pPr>
            <w:r w:rsidRPr="00BF2B45">
              <w:rPr>
                <w:rFonts w:ascii="Arial" w:hAnsi="Arial" w:cs="Arial"/>
              </w:rPr>
              <w:t>kN</w:t>
            </w:r>
          </w:p>
        </w:tc>
        <w:tc>
          <w:tcPr>
            <w:tcW w:w="4140" w:type="dxa"/>
          </w:tcPr>
          <w:p w14:paraId="7C0E0386" w14:textId="77777777" w:rsidR="00D102E0" w:rsidRPr="00BF2B45" w:rsidRDefault="00D102E0" w:rsidP="00BE1198">
            <w:pPr>
              <w:rPr>
                <w:rFonts w:ascii="Arial" w:hAnsi="Arial" w:cs="Arial"/>
              </w:rPr>
            </w:pPr>
            <w:r w:rsidRPr="00BF2B45">
              <w:rPr>
                <w:rFonts w:ascii="Arial" w:hAnsi="Arial" w:cs="Arial"/>
              </w:rPr>
              <w:t>2.5</w:t>
            </w:r>
          </w:p>
        </w:tc>
      </w:tr>
      <w:tr w:rsidR="00D102E0" w:rsidRPr="00BF2B45" w14:paraId="27A2B95B"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59544670" w14:textId="77777777" w:rsidR="00D102E0" w:rsidRPr="00BF2B45" w:rsidRDefault="00D102E0" w:rsidP="00BE1198">
            <w:pPr>
              <w:rPr>
                <w:rFonts w:ascii="Arial" w:hAnsi="Arial" w:cs="Arial"/>
              </w:rPr>
            </w:pPr>
          </w:p>
        </w:tc>
        <w:tc>
          <w:tcPr>
            <w:tcW w:w="3420" w:type="dxa"/>
          </w:tcPr>
          <w:p w14:paraId="111F2955" w14:textId="77777777" w:rsidR="00D102E0" w:rsidRPr="00BF2B45" w:rsidRDefault="00D102E0" w:rsidP="00BE1198">
            <w:pPr>
              <w:ind w:left="240"/>
              <w:rPr>
                <w:rFonts w:ascii="Arial" w:hAnsi="Arial" w:cs="Arial"/>
              </w:rPr>
            </w:pPr>
            <w:r w:rsidRPr="00BF2B45">
              <w:rPr>
                <w:rFonts w:ascii="Arial" w:hAnsi="Arial" w:cs="Arial"/>
              </w:rPr>
              <w:t>(b) After fatigue test</w:t>
            </w:r>
          </w:p>
        </w:tc>
        <w:tc>
          <w:tcPr>
            <w:tcW w:w="900" w:type="dxa"/>
          </w:tcPr>
          <w:p w14:paraId="738151E8" w14:textId="77777777" w:rsidR="00D102E0" w:rsidRPr="00BF2B45" w:rsidRDefault="00D102E0" w:rsidP="00BE1198">
            <w:pPr>
              <w:rPr>
                <w:rFonts w:ascii="Arial" w:hAnsi="Arial" w:cs="Arial"/>
              </w:rPr>
            </w:pPr>
            <w:r w:rsidRPr="00BF2B45">
              <w:rPr>
                <w:rFonts w:ascii="Arial" w:hAnsi="Arial" w:cs="Arial"/>
              </w:rPr>
              <w:t>kN</w:t>
            </w:r>
          </w:p>
        </w:tc>
        <w:tc>
          <w:tcPr>
            <w:tcW w:w="4140" w:type="dxa"/>
          </w:tcPr>
          <w:p w14:paraId="43301BAE" w14:textId="77777777" w:rsidR="00D102E0" w:rsidRPr="00BF2B45" w:rsidRDefault="00D102E0" w:rsidP="00BE1198">
            <w:pPr>
              <w:rPr>
                <w:rFonts w:ascii="Arial" w:hAnsi="Arial" w:cs="Arial"/>
              </w:rPr>
            </w:pPr>
            <w:r w:rsidRPr="00BF2B45">
              <w:rPr>
                <w:rFonts w:ascii="Arial" w:hAnsi="Arial" w:cs="Arial"/>
              </w:rPr>
              <w:t>2</w:t>
            </w:r>
          </w:p>
        </w:tc>
      </w:tr>
      <w:tr w:rsidR="00D102E0" w:rsidRPr="00BF2B45" w14:paraId="0092306A"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28AD950D" w14:textId="77777777" w:rsidR="00D102E0" w:rsidRPr="00BF2B45" w:rsidRDefault="00D102E0" w:rsidP="00BE1198">
            <w:pPr>
              <w:rPr>
                <w:rFonts w:ascii="Arial" w:hAnsi="Arial" w:cs="Arial"/>
              </w:rPr>
            </w:pPr>
            <w:r w:rsidRPr="00BF2B45">
              <w:rPr>
                <w:rFonts w:ascii="Arial" w:hAnsi="Arial" w:cs="Arial"/>
              </w:rPr>
              <w:t>7.</w:t>
            </w:r>
          </w:p>
        </w:tc>
        <w:tc>
          <w:tcPr>
            <w:tcW w:w="3420" w:type="dxa"/>
          </w:tcPr>
          <w:p w14:paraId="263BE805" w14:textId="77777777" w:rsidR="00D102E0" w:rsidRPr="00BF2B45" w:rsidRDefault="00D102E0" w:rsidP="00BE1198">
            <w:pPr>
              <w:ind w:right="144"/>
              <w:rPr>
                <w:rFonts w:ascii="Arial" w:hAnsi="Arial" w:cs="Arial"/>
              </w:rPr>
            </w:pPr>
            <w:r w:rsidRPr="00BF2B45">
              <w:rPr>
                <w:rFonts w:ascii="Arial" w:hAnsi="Arial" w:cs="Arial"/>
              </w:rPr>
              <w:t>Resonance frequencies range</w:t>
            </w:r>
          </w:p>
        </w:tc>
        <w:tc>
          <w:tcPr>
            <w:tcW w:w="900" w:type="dxa"/>
          </w:tcPr>
          <w:p w14:paraId="6340C88D" w14:textId="77777777" w:rsidR="00D102E0" w:rsidRPr="00BF2B45" w:rsidRDefault="00D102E0" w:rsidP="00BE1198">
            <w:pPr>
              <w:rPr>
                <w:rFonts w:ascii="Arial" w:hAnsi="Arial" w:cs="Arial"/>
              </w:rPr>
            </w:pPr>
            <w:r w:rsidRPr="00BF2B45">
              <w:rPr>
                <w:rFonts w:ascii="Arial" w:hAnsi="Arial" w:cs="Arial"/>
              </w:rPr>
              <w:t>Hz</w:t>
            </w:r>
          </w:p>
        </w:tc>
        <w:tc>
          <w:tcPr>
            <w:tcW w:w="4140" w:type="dxa"/>
          </w:tcPr>
          <w:p w14:paraId="475AC707" w14:textId="77777777" w:rsidR="00D102E0" w:rsidRPr="00BF2B45" w:rsidRDefault="00D102E0" w:rsidP="00BE1198">
            <w:pPr>
              <w:rPr>
                <w:rFonts w:ascii="Arial" w:hAnsi="Arial" w:cs="Arial"/>
              </w:rPr>
            </w:pPr>
            <w:r w:rsidRPr="00BF2B45">
              <w:rPr>
                <w:rFonts w:ascii="Arial" w:hAnsi="Arial" w:cs="Arial"/>
              </w:rPr>
              <w:t xml:space="preserve">10 to 60 </w:t>
            </w:r>
          </w:p>
        </w:tc>
      </w:tr>
      <w:tr w:rsidR="00D102E0" w:rsidRPr="00BF2B45" w14:paraId="1EB73C82"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720" w:type="dxa"/>
          </w:tcPr>
          <w:p w14:paraId="0357EFF5" w14:textId="77777777" w:rsidR="00D102E0" w:rsidRPr="00BF2B45" w:rsidRDefault="00D102E0" w:rsidP="00BE1198">
            <w:pPr>
              <w:rPr>
                <w:rFonts w:ascii="Arial" w:hAnsi="Arial" w:cs="Arial"/>
              </w:rPr>
            </w:pPr>
            <w:r w:rsidRPr="00BF2B45">
              <w:rPr>
                <w:rFonts w:ascii="Arial" w:hAnsi="Arial" w:cs="Arial"/>
              </w:rPr>
              <w:lastRenderedPageBreak/>
              <w:t>8.</w:t>
            </w:r>
          </w:p>
        </w:tc>
        <w:tc>
          <w:tcPr>
            <w:tcW w:w="3420" w:type="dxa"/>
          </w:tcPr>
          <w:p w14:paraId="5F9D4C3D" w14:textId="77777777" w:rsidR="00D102E0" w:rsidRPr="00BF2B45" w:rsidRDefault="00D102E0" w:rsidP="00BE1198">
            <w:pPr>
              <w:ind w:right="144"/>
              <w:rPr>
                <w:rFonts w:ascii="Arial" w:hAnsi="Arial" w:cs="Arial"/>
              </w:rPr>
            </w:pPr>
            <w:r w:rsidRPr="00BF2B45">
              <w:rPr>
                <w:rFonts w:ascii="Arial" w:hAnsi="Arial" w:cs="Arial"/>
              </w:rPr>
              <w:t>Percentage variation in reactance after fatigue test in comparison with that . before fatigue test</w:t>
            </w:r>
          </w:p>
        </w:tc>
        <w:tc>
          <w:tcPr>
            <w:tcW w:w="900" w:type="dxa"/>
          </w:tcPr>
          <w:p w14:paraId="3082BB60" w14:textId="77777777" w:rsidR="00D102E0" w:rsidRPr="00BF2B45" w:rsidRDefault="00D102E0" w:rsidP="00BE1198">
            <w:pPr>
              <w:rPr>
                <w:rFonts w:ascii="Arial" w:hAnsi="Arial" w:cs="Arial"/>
              </w:rPr>
            </w:pPr>
            <w:r w:rsidRPr="00BF2B45">
              <w:rPr>
                <w:rFonts w:ascii="Arial" w:hAnsi="Arial" w:cs="Arial"/>
              </w:rPr>
              <w:t>%</w:t>
            </w:r>
          </w:p>
        </w:tc>
        <w:tc>
          <w:tcPr>
            <w:tcW w:w="4140" w:type="dxa"/>
          </w:tcPr>
          <w:p w14:paraId="225B2C17" w14:textId="77777777" w:rsidR="00D102E0" w:rsidRPr="00BF2B45" w:rsidRDefault="00D102E0" w:rsidP="00BE1198">
            <w:pPr>
              <w:rPr>
                <w:rFonts w:ascii="Arial" w:hAnsi="Arial" w:cs="Arial"/>
              </w:rPr>
            </w:pPr>
            <w:r w:rsidRPr="00BF2B45">
              <w:rPr>
                <w:rFonts w:ascii="Arial" w:hAnsi="Arial" w:cs="Arial"/>
              </w:rPr>
              <w:t>+/-40 (Maximum)</w:t>
            </w:r>
          </w:p>
        </w:tc>
      </w:tr>
      <w:tr w:rsidR="00D102E0" w:rsidRPr="00BF2B45" w14:paraId="7A0027C7"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76990C02" w14:textId="77777777" w:rsidR="00D102E0" w:rsidRPr="00BF2B45" w:rsidRDefault="00D102E0" w:rsidP="00BE1198">
            <w:pPr>
              <w:rPr>
                <w:rFonts w:ascii="Arial" w:hAnsi="Arial" w:cs="Arial"/>
              </w:rPr>
            </w:pPr>
            <w:r w:rsidRPr="00BF2B45">
              <w:rPr>
                <w:rFonts w:ascii="Arial" w:hAnsi="Arial" w:cs="Arial"/>
              </w:rPr>
              <w:t>9.</w:t>
            </w:r>
          </w:p>
        </w:tc>
        <w:tc>
          <w:tcPr>
            <w:tcW w:w="3420" w:type="dxa"/>
          </w:tcPr>
          <w:p w14:paraId="686E9F30" w14:textId="77777777" w:rsidR="00D102E0" w:rsidRPr="00BF2B45" w:rsidRDefault="00D102E0" w:rsidP="00BE1198">
            <w:pPr>
              <w:ind w:right="144"/>
              <w:rPr>
                <w:rFonts w:ascii="Arial" w:hAnsi="Arial" w:cs="Arial"/>
              </w:rPr>
            </w:pPr>
            <w:r w:rsidRPr="00BF2B45">
              <w:rPr>
                <w:rFonts w:ascii="Arial" w:hAnsi="Arial" w:cs="Arial"/>
              </w:rPr>
              <w:t>Percentage variation in power dissipation after fatigue test in comparison with that before fatigue test</w:t>
            </w:r>
          </w:p>
        </w:tc>
        <w:tc>
          <w:tcPr>
            <w:tcW w:w="900" w:type="dxa"/>
          </w:tcPr>
          <w:p w14:paraId="76DDD504" w14:textId="77777777" w:rsidR="00D102E0" w:rsidRPr="00BF2B45" w:rsidRDefault="00D102E0" w:rsidP="00BE1198">
            <w:pPr>
              <w:rPr>
                <w:rFonts w:ascii="Arial" w:hAnsi="Arial" w:cs="Arial"/>
              </w:rPr>
            </w:pPr>
            <w:r w:rsidRPr="00BF2B45">
              <w:rPr>
                <w:rFonts w:ascii="Arial" w:hAnsi="Arial" w:cs="Arial"/>
              </w:rPr>
              <w:t>%</w:t>
            </w:r>
          </w:p>
        </w:tc>
        <w:tc>
          <w:tcPr>
            <w:tcW w:w="4140" w:type="dxa"/>
          </w:tcPr>
          <w:p w14:paraId="3741FFD4" w14:textId="77777777" w:rsidR="00D102E0" w:rsidRPr="00BF2B45" w:rsidRDefault="00D102E0" w:rsidP="00BE1198">
            <w:pPr>
              <w:rPr>
                <w:rFonts w:ascii="Arial" w:hAnsi="Arial" w:cs="Arial"/>
              </w:rPr>
            </w:pPr>
            <w:r w:rsidRPr="00BF2B45">
              <w:rPr>
                <w:rFonts w:ascii="Arial" w:hAnsi="Arial" w:cs="Arial"/>
              </w:rPr>
              <w:t>+/-40 (Maximum)</w:t>
            </w:r>
          </w:p>
        </w:tc>
      </w:tr>
      <w:tr w:rsidR="00D102E0" w:rsidRPr="00BF2B45" w14:paraId="67ABD7C1"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7302ED3C" w14:textId="77777777" w:rsidR="00D102E0" w:rsidRPr="00BF2B45" w:rsidRDefault="00D102E0" w:rsidP="00BE1198">
            <w:pPr>
              <w:rPr>
                <w:rFonts w:ascii="Arial" w:hAnsi="Arial" w:cs="Arial"/>
              </w:rPr>
            </w:pPr>
            <w:r w:rsidRPr="00BF2B45">
              <w:rPr>
                <w:rFonts w:ascii="Arial" w:hAnsi="Arial" w:cs="Arial"/>
              </w:rPr>
              <w:t>10.</w:t>
            </w:r>
          </w:p>
        </w:tc>
        <w:tc>
          <w:tcPr>
            <w:tcW w:w="3420" w:type="dxa"/>
          </w:tcPr>
          <w:p w14:paraId="5253FF05" w14:textId="77777777" w:rsidR="00D102E0" w:rsidRPr="00BF2B45" w:rsidRDefault="00D102E0" w:rsidP="00BE1198">
            <w:pPr>
              <w:rPr>
                <w:rFonts w:ascii="Arial" w:hAnsi="Arial" w:cs="Arial"/>
              </w:rPr>
            </w:pPr>
            <w:r w:rsidRPr="00BF2B45">
              <w:rPr>
                <w:rFonts w:ascii="Arial" w:hAnsi="Arial" w:cs="Arial"/>
              </w:rPr>
              <w:t>Galvanising</w:t>
            </w:r>
          </w:p>
        </w:tc>
        <w:tc>
          <w:tcPr>
            <w:tcW w:w="900" w:type="dxa"/>
          </w:tcPr>
          <w:p w14:paraId="7B6B5621" w14:textId="77777777" w:rsidR="00D102E0" w:rsidRPr="00BF2B45" w:rsidRDefault="00D102E0" w:rsidP="00BE1198">
            <w:pPr>
              <w:rPr>
                <w:rFonts w:ascii="Arial" w:hAnsi="Arial" w:cs="Arial"/>
              </w:rPr>
            </w:pPr>
          </w:p>
        </w:tc>
        <w:tc>
          <w:tcPr>
            <w:tcW w:w="4140" w:type="dxa"/>
          </w:tcPr>
          <w:p w14:paraId="5FD41EBB" w14:textId="77777777" w:rsidR="00D102E0" w:rsidRPr="00BF2B45" w:rsidRDefault="00D102E0" w:rsidP="00BE1198">
            <w:pPr>
              <w:rPr>
                <w:rFonts w:ascii="Arial" w:hAnsi="Arial" w:cs="Arial"/>
              </w:rPr>
            </w:pPr>
          </w:p>
        </w:tc>
      </w:tr>
      <w:tr w:rsidR="00D102E0" w:rsidRPr="00BF2B45" w14:paraId="0F122EEF"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4680EF90" w14:textId="77777777" w:rsidR="00D102E0" w:rsidRPr="00BF2B45" w:rsidRDefault="00D102E0" w:rsidP="00BE1198">
            <w:pPr>
              <w:jc w:val="right"/>
              <w:rPr>
                <w:rFonts w:ascii="Arial" w:hAnsi="Arial" w:cs="Arial"/>
              </w:rPr>
            </w:pPr>
            <w:r w:rsidRPr="00BF2B45">
              <w:rPr>
                <w:rFonts w:ascii="Arial" w:hAnsi="Arial" w:cs="Arial"/>
              </w:rPr>
              <w:t>a)</w:t>
            </w:r>
          </w:p>
        </w:tc>
        <w:tc>
          <w:tcPr>
            <w:tcW w:w="3420" w:type="dxa"/>
          </w:tcPr>
          <w:p w14:paraId="5B734918" w14:textId="77777777" w:rsidR="00D102E0" w:rsidRPr="00BF2B45" w:rsidRDefault="00D102E0" w:rsidP="00BE1198">
            <w:pPr>
              <w:rPr>
                <w:rFonts w:ascii="Arial" w:hAnsi="Arial" w:cs="Arial"/>
              </w:rPr>
            </w:pPr>
            <w:r w:rsidRPr="00BF2B45">
              <w:rPr>
                <w:rFonts w:ascii="Arial" w:hAnsi="Arial" w:cs="Arial"/>
              </w:rPr>
              <w:t>Minimum weight of Zinc coating for steel parts</w:t>
            </w:r>
          </w:p>
        </w:tc>
        <w:tc>
          <w:tcPr>
            <w:tcW w:w="900" w:type="dxa"/>
          </w:tcPr>
          <w:p w14:paraId="70C7F921" w14:textId="77777777" w:rsidR="00D102E0" w:rsidRPr="00BF2B45" w:rsidRDefault="00D102E0" w:rsidP="00BE1198">
            <w:pPr>
              <w:rPr>
                <w:rFonts w:ascii="Arial" w:hAnsi="Arial" w:cs="Arial"/>
              </w:rPr>
            </w:pPr>
            <w:r w:rsidRPr="00BF2B45">
              <w:rPr>
                <w:rFonts w:ascii="Arial" w:hAnsi="Arial" w:cs="Arial"/>
              </w:rPr>
              <w:t>gm/m</w:t>
            </w:r>
            <w:r w:rsidRPr="00BF2B45">
              <w:rPr>
                <w:rFonts w:ascii="Arial" w:hAnsi="Arial" w:cs="Arial"/>
                <w:vertAlign w:val="superscript"/>
              </w:rPr>
              <w:t>2</w:t>
            </w:r>
          </w:p>
        </w:tc>
        <w:tc>
          <w:tcPr>
            <w:tcW w:w="4140" w:type="dxa"/>
          </w:tcPr>
          <w:p w14:paraId="42AD57E8" w14:textId="77777777" w:rsidR="00D102E0" w:rsidRPr="00BF2B45" w:rsidRDefault="00D102E0" w:rsidP="00BE1198">
            <w:pPr>
              <w:rPr>
                <w:rFonts w:ascii="Arial" w:hAnsi="Arial" w:cs="Arial"/>
              </w:rPr>
            </w:pPr>
            <w:r w:rsidRPr="00BF2B45">
              <w:rPr>
                <w:rFonts w:ascii="Arial" w:hAnsi="Arial" w:cs="Arial"/>
              </w:rPr>
              <w:t>600</w:t>
            </w:r>
          </w:p>
        </w:tc>
      </w:tr>
      <w:tr w:rsidR="00D102E0" w:rsidRPr="00BF2B45" w14:paraId="6EEC0F6D"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479F3D86" w14:textId="77777777" w:rsidR="00D102E0" w:rsidRPr="00BF2B45" w:rsidRDefault="00D102E0" w:rsidP="00BE1198">
            <w:pPr>
              <w:jc w:val="right"/>
              <w:rPr>
                <w:rFonts w:ascii="Arial" w:hAnsi="Arial" w:cs="Arial"/>
              </w:rPr>
            </w:pPr>
            <w:r w:rsidRPr="00BF2B45">
              <w:rPr>
                <w:rFonts w:ascii="Arial" w:hAnsi="Arial" w:cs="Arial"/>
              </w:rPr>
              <w:t>b)</w:t>
            </w:r>
          </w:p>
        </w:tc>
        <w:tc>
          <w:tcPr>
            <w:tcW w:w="3420" w:type="dxa"/>
          </w:tcPr>
          <w:p w14:paraId="43080815" w14:textId="77777777" w:rsidR="00D102E0" w:rsidRPr="00BF2B45" w:rsidRDefault="00D102E0" w:rsidP="00BE1198">
            <w:pPr>
              <w:rPr>
                <w:rFonts w:ascii="Arial" w:hAnsi="Arial" w:cs="Arial"/>
              </w:rPr>
            </w:pPr>
            <w:r w:rsidRPr="00BF2B45">
              <w:rPr>
                <w:rFonts w:ascii="Arial" w:hAnsi="Arial" w:cs="Arial"/>
              </w:rPr>
              <w:t>Purity of Zinc used for galvanising</w:t>
            </w:r>
          </w:p>
        </w:tc>
        <w:tc>
          <w:tcPr>
            <w:tcW w:w="900" w:type="dxa"/>
          </w:tcPr>
          <w:p w14:paraId="262AF5A2" w14:textId="77777777" w:rsidR="00D102E0" w:rsidRPr="00BF2B45" w:rsidRDefault="00D102E0" w:rsidP="00BE1198">
            <w:pPr>
              <w:rPr>
                <w:rFonts w:ascii="Arial" w:hAnsi="Arial" w:cs="Arial"/>
              </w:rPr>
            </w:pPr>
            <w:r w:rsidRPr="00BF2B45">
              <w:rPr>
                <w:rFonts w:ascii="Arial" w:hAnsi="Arial" w:cs="Arial"/>
              </w:rPr>
              <w:t>%</w:t>
            </w:r>
          </w:p>
        </w:tc>
        <w:tc>
          <w:tcPr>
            <w:tcW w:w="4140" w:type="dxa"/>
          </w:tcPr>
          <w:p w14:paraId="591DFFD2" w14:textId="77777777" w:rsidR="00D102E0" w:rsidRPr="00BF2B45" w:rsidRDefault="00D102E0" w:rsidP="00BE1198">
            <w:pPr>
              <w:rPr>
                <w:rFonts w:ascii="Arial" w:hAnsi="Arial" w:cs="Arial"/>
              </w:rPr>
            </w:pPr>
            <w:r w:rsidRPr="00BF2B45">
              <w:rPr>
                <w:rFonts w:ascii="Arial" w:hAnsi="Arial" w:cs="Arial"/>
              </w:rPr>
              <w:t>99.95 (IS 209) or 98.5 (IS 13229)</w:t>
            </w:r>
          </w:p>
        </w:tc>
      </w:tr>
      <w:tr w:rsidR="00D102E0" w:rsidRPr="00BF2B45" w14:paraId="56F88A44"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20" w:type="dxa"/>
          </w:tcPr>
          <w:p w14:paraId="7118B744" w14:textId="77777777" w:rsidR="00D102E0" w:rsidRPr="00BF2B45" w:rsidRDefault="00D102E0" w:rsidP="00BE1198">
            <w:pPr>
              <w:jc w:val="right"/>
              <w:rPr>
                <w:rFonts w:ascii="Arial" w:hAnsi="Arial" w:cs="Arial"/>
              </w:rPr>
            </w:pPr>
            <w:r w:rsidRPr="00BF2B45">
              <w:rPr>
                <w:rFonts w:ascii="Arial" w:hAnsi="Arial" w:cs="Arial"/>
              </w:rPr>
              <w:t>c)</w:t>
            </w:r>
          </w:p>
        </w:tc>
        <w:tc>
          <w:tcPr>
            <w:tcW w:w="3420" w:type="dxa"/>
          </w:tcPr>
          <w:p w14:paraId="5C3B907B" w14:textId="77777777" w:rsidR="00D102E0" w:rsidRPr="00BF2B45" w:rsidRDefault="00D102E0" w:rsidP="00BE1198">
            <w:pPr>
              <w:rPr>
                <w:rFonts w:ascii="Arial" w:hAnsi="Arial" w:cs="Arial"/>
              </w:rPr>
            </w:pPr>
            <w:r w:rsidRPr="00BF2B45">
              <w:rPr>
                <w:rFonts w:ascii="Arial" w:hAnsi="Arial" w:cs="Arial"/>
              </w:rPr>
              <w:t>Min. No. of dips in standard preece test the ferrous parts can withstand (wherever applicable)</w:t>
            </w:r>
          </w:p>
        </w:tc>
        <w:tc>
          <w:tcPr>
            <w:tcW w:w="900" w:type="dxa"/>
          </w:tcPr>
          <w:p w14:paraId="7422A45C" w14:textId="77777777" w:rsidR="00D102E0" w:rsidRPr="00BF2B45" w:rsidRDefault="00D102E0" w:rsidP="00BE1198">
            <w:pPr>
              <w:rPr>
                <w:rFonts w:ascii="Arial" w:hAnsi="Arial" w:cs="Arial"/>
              </w:rPr>
            </w:pPr>
            <w:r w:rsidRPr="00BF2B45">
              <w:rPr>
                <w:rFonts w:ascii="Arial" w:hAnsi="Arial" w:cs="Arial"/>
              </w:rPr>
              <w:t>No.</w:t>
            </w:r>
          </w:p>
        </w:tc>
        <w:tc>
          <w:tcPr>
            <w:tcW w:w="4140" w:type="dxa"/>
          </w:tcPr>
          <w:p w14:paraId="700849EA" w14:textId="77777777" w:rsidR="00D102E0" w:rsidRPr="00BF2B45" w:rsidRDefault="00D102E0" w:rsidP="00BE1198">
            <w:pPr>
              <w:rPr>
                <w:rFonts w:ascii="Arial" w:hAnsi="Arial" w:cs="Arial"/>
              </w:rPr>
            </w:pPr>
            <w:r w:rsidRPr="00BF2B45">
              <w:rPr>
                <w:rFonts w:ascii="Arial" w:hAnsi="Arial" w:cs="Arial"/>
              </w:rPr>
              <w:t>a) Fasteners: 4 dips of 1 minute</w:t>
            </w:r>
          </w:p>
          <w:p w14:paraId="090896D0" w14:textId="77777777" w:rsidR="00D102E0" w:rsidRPr="00BF2B45" w:rsidRDefault="00D102E0" w:rsidP="00BE1198">
            <w:pPr>
              <w:rPr>
                <w:rFonts w:ascii="Arial" w:hAnsi="Arial" w:cs="Arial"/>
              </w:rPr>
            </w:pPr>
            <w:r w:rsidRPr="00BF2B45">
              <w:rPr>
                <w:rFonts w:ascii="Arial" w:hAnsi="Arial" w:cs="Arial"/>
              </w:rPr>
              <w:t>b) Spring washers: 3 dips of 1 minute &amp;</w:t>
            </w:r>
          </w:p>
          <w:p w14:paraId="298E6655" w14:textId="77777777" w:rsidR="00D102E0" w:rsidRPr="00BF2B45" w:rsidRDefault="00D102E0" w:rsidP="00BE1198">
            <w:pPr>
              <w:rPr>
                <w:rFonts w:ascii="Arial" w:hAnsi="Arial" w:cs="Arial"/>
              </w:rPr>
            </w:pPr>
            <w:r w:rsidRPr="00BF2B45">
              <w:rPr>
                <w:rFonts w:ascii="Arial" w:hAnsi="Arial" w:cs="Arial"/>
              </w:rPr>
              <w:t>c) all others: 6 dips of 1 minute</w:t>
            </w:r>
          </w:p>
        </w:tc>
      </w:tr>
    </w:tbl>
    <w:p w14:paraId="17DD462C" w14:textId="77777777" w:rsidR="00D102E0" w:rsidRPr="00BF2B45" w:rsidRDefault="00D102E0" w:rsidP="00D102E0">
      <w:pPr>
        <w:jc w:val="right"/>
        <w:rPr>
          <w:rFonts w:ascii="Arial" w:hAnsi="Arial" w:cs="Arial"/>
        </w:rPr>
      </w:pPr>
    </w:p>
    <w:tbl>
      <w:tblPr>
        <w:tblW w:w="0" w:type="auto"/>
        <w:tblInd w:w="-72" w:type="dxa"/>
        <w:tblLayout w:type="fixed"/>
        <w:tblLook w:val="01E0" w:firstRow="1" w:lastRow="1" w:firstColumn="1" w:lastColumn="1" w:noHBand="0" w:noVBand="0"/>
      </w:tblPr>
      <w:tblGrid>
        <w:gridCol w:w="552"/>
        <w:gridCol w:w="3588"/>
        <w:gridCol w:w="900"/>
        <w:gridCol w:w="4140"/>
      </w:tblGrid>
      <w:tr w:rsidR="00D102E0" w:rsidRPr="00BF2B45" w14:paraId="21259B9F" w14:textId="77777777" w:rsidTr="00BE1198">
        <w:trPr>
          <w:trHeight w:val="360"/>
        </w:trPr>
        <w:tc>
          <w:tcPr>
            <w:tcW w:w="9180" w:type="dxa"/>
            <w:gridSpan w:val="4"/>
          </w:tcPr>
          <w:p w14:paraId="1ED9B5F1" w14:textId="77777777" w:rsidR="00D102E0" w:rsidRPr="00BF2B45" w:rsidRDefault="00D102E0" w:rsidP="00BE1198">
            <w:pPr>
              <w:rPr>
                <w:rFonts w:ascii="Arial" w:hAnsi="Arial" w:cs="Arial"/>
              </w:rPr>
            </w:pPr>
            <w:r w:rsidRPr="00BF2B45">
              <w:rPr>
                <w:rFonts w:ascii="Arial" w:hAnsi="Arial" w:cs="Arial"/>
              </w:rPr>
              <w:br w:type="page"/>
            </w:r>
            <w:r w:rsidRPr="00BF2B45">
              <w:rPr>
                <w:rFonts w:ascii="Arial" w:hAnsi="Arial" w:cs="Arial"/>
                <w:b/>
                <w:bCs/>
              </w:rPr>
              <w:t>4.       Suspension Clamp  for 7/3.15 mm GS Earthwire</w:t>
            </w:r>
          </w:p>
        </w:tc>
      </w:tr>
      <w:tr w:rsidR="00D102E0" w:rsidRPr="00BF2B45" w14:paraId="5F44BD82"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52" w:type="dxa"/>
          </w:tcPr>
          <w:p w14:paraId="3ACFD7A9" w14:textId="77777777" w:rsidR="00D102E0" w:rsidRPr="00BF2B45" w:rsidRDefault="00D102E0" w:rsidP="00BE1198">
            <w:pPr>
              <w:rPr>
                <w:rFonts w:ascii="Arial" w:hAnsi="Arial" w:cs="Arial"/>
                <w:b/>
                <w:bCs/>
              </w:rPr>
            </w:pPr>
            <w:r w:rsidRPr="00BF2B45">
              <w:rPr>
                <w:rFonts w:ascii="Arial" w:hAnsi="Arial" w:cs="Arial"/>
                <w:b/>
                <w:bCs/>
              </w:rPr>
              <w:t>Sl.</w:t>
            </w:r>
          </w:p>
        </w:tc>
        <w:tc>
          <w:tcPr>
            <w:tcW w:w="3588" w:type="dxa"/>
          </w:tcPr>
          <w:p w14:paraId="52915160" w14:textId="77777777" w:rsidR="00D102E0" w:rsidRPr="00BF2B45" w:rsidRDefault="00D102E0" w:rsidP="00BE1198">
            <w:pPr>
              <w:rPr>
                <w:rFonts w:ascii="Arial" w:hAnsi="Arial" w:cs="Arial"/>
                <w:b/>
                <w:bCs/>
              </w:rPr>
            </w:pPr>
            <w:r w:rsidRPr="00BF2B45">
              <w:rPr>
                <w:rFonts w:ascii="Arial" w:hAnsi="Arial" w:cs="Arial"/>
                <w:b/>
                <w:bCs/>
              </w:rPr>
              <w:t>Description</w:t>
            </w:r>
          </w:p>
        </w:tc>
        <w:tc>
          <w:tcPr>
            <w:tcW w:w="900" w:type="dxa"/>
          </w:tcPr>
          <w:p w14:paraId="2BEBA7B1" w14:textId="77777777" w:rsidR="00D102E0" w:rsidRPr="00BF2B45" w:rsidRDefault="00D102E0" w:rsidP="00BE1198">
            <w:pPr>
              <w:rPr>
                <w:rFonts w:ascii="Arial" w:hAnsi="Arial" w:cs="Arial"/>
                <w:b/>
                <w:bCs/>
              </w:rPr>
            </w:pPr>
            <w:r w:rsidRPr="00BF2B45">
              <w:rPr>
                <w:rFonts w:ascii="Arial" w:hAnsi="Arial" w:cs="Arial"/>
                <w:b/>
                <w:bCs/>
              </w:rPr>
              <w:t>Unit</w:t>
            </w:r>
          </w:p>
        </w:tc>
        <w:tc>
          <w:tcPr>
            <w:tcW w:w="4140" w:type="dxa"/>
          </w:tcPr>
          <w:p w14:paraId="0A8D06A6" w14:textId="77777777" w:rsidR="00D102E0" w:rsidRPr="00BF2B45" w:rsidRDefault="00D102E0" w:rsidP="00BE1198">
            <w:pPr>
              <w:jc w:val="center"/>
              <w:rPr>
                <w:rFonts w:ascii="Arial" w:hAnsi="Arial" w:cs="Arial"/>
                <w:b/>
                <w:bCs/>
              </w:rPr>
            </w:pPr>
            <w:r w:rsidRPr="00BF2B45">
              <w:rPr>
                <w:rFonts w:ascii="Arial" w:hAnsi="Arial" w:cs="Arial"/>
                <w:b/>
                <w:bCs/>
              </w:rPr>
              <w:t>Particulars/ Value</w:t>
            </w:r>
          </w:p>
        </w:tc>
      </w:tr>
      <w:tr w:rsidR="00D102E0" w:rsidRPr="00BF2B45" w14:paraId="6D7D557E"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52" w:type="dxa"/>
          </w:tcPr>
          <w:p w14:paraId="6B270EB3" w14:textId="77777777" w:rsidR="00D102E0" w:rsidRPr="00BF2B45" w:rsidRDefault="00D102E0" w:rsidP="00BE1198">
            <w:pPr>
              <w:rPr>
                <w:rFonts w:ascii="Arial" w:hAnsi="Arial" w:cs="Arial"/>
              </w:rPr>
            </w:pPr>
            <w:r w:rsidRPr="00BF2B45">
              <w:rPr>
                <w:rFonts w:ascii="Arial" w:hAnsi="Arial" w:cs="Arial"/>
              </w:rPr>
              <w:t>1.</w:t>
            </w:r>
          </w:p>
        </w:tc>
        <w:tc>
          <w:tcPr>
            <w:tcW w:w="3588" w:type="dxa"/>
          </w:tcPr>
          <w:p w14:paraId="546BC723" w14:textId="77777777" w:rsidR="00D102E0" w:rsidRPr="00BF2B45" w:rsidRDefault="00D102E0" w:rsidP="00BE1198">
            <w:pPr>
              <w:rPr>
                <w:rFonts w:ascii="Arial" w:hAnsi="Arial" w:cs="Arial"/>
                <w:b/>
                <w:bCs/>
              </w:rPr>
            </w:pPr>
            <w:r w:rsidRPr="00BF2B45">
              <w:rPr>
                <w:rFonts w:ascii="Arial" w:hAnsi="Arial" w:cs="Arial"/>
                <w:b/>
                <w:bCs/>
              </w:rPr>
              <w:t>Material of components</w:t>
            </w:r>
          </w:p>
        </w:tc>
        <w:tc>
          <w:tcPr>
            <w:tcW w:w="900" w:type="dxa"/>
          </w:tcPr>
          <w:p w14:paraId="45C368F3" w14:textId="77777777" w:rsidR="00D102E0" w:rsidRPr="00BF2B45" w:rsidRDefault="00D102E0" w:rsidP="00BE1198">
            <w:pPr>
              <w:rPr>
                <w:rFonts w:ascii="Arial" w:hAnsi="Arial" w:cs="Arial"/>
              </w:rPr>
            </w:pPr>
          </w:p>
        </w:tc>
        <w:tc>
          <w:tcPr>
            <w:tcW w:w="4140" w:type="dxa"/>
          </w:tcPr>
          <w:p w14:paraId="749E06F2" w14:textId="77777777" w:rsidR="00D102E0" w:rsidRPr="00BF2B45" w:rsidRDefault="00D102E0" w:rsidP="00BE1198">
            <w:pPr>
              <w:rPr>
                <w:rFonts w:ascii="Arial" w:hAnsi="Arial" w:cs="Arial"/>
              </w:rPr>
            </w:pPr>
          </w:p>
        </w:tc>
      </w:tr>
      <w:tr w:rsidR="00D102E0" w:rsidRPr="00BF2B45" w14:paraId="784C5DFA"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52" w:type="dxa"/>
          </w:tcPr>
          <w:p w14:paraId="7C45AC0B" w14:textId="77777777" w:rsidR="00D102E0" w:rsidRPr="00BF2B45" w:rsidRDefault="00D102E0" w:rsidP="00BE1198">
            <w:pPr>
              <w:rPr>
                <w:rFonts w:ascii="Arial" w:hAnsi="Arial" w:cs="Arial"/>
              </w:rPr>
            </w:pPr>
          </w:p>
        </w:tc>
        <w:tc>
          <w:tcPr>
            <w:tcW w:w="3588" w:type="dxa"/>
          </w:tcPr>
          <w:p w14:paraId="17E62A25" w14:textId="77777777" w:rsidR="00D102E0" w:rsidRPr="00BF2B45" w:rsidRDefault="00D102E0" w:rsidP="00BE1198">
            <w:pPr>
              <w:ind w:left="240"/>
              <w:rPr>
                <w:rFonts w:ascii="Arial" w:hAnsi="Arial" w:cs="Arial"/>
              </w:rPr>
            </w:pPr>
            <w:r w:rsidRPr="00BF2B45">
              <w:rPr>
                <w:rFonts w:ascii="Arial" w:hAnsi="Arial" w:cs="Arial"/>
              </w:rPr>
              <w:t>(a) Shackle</w:t>
            </w:r>
          </w:p>
        </w:tc>
        <w:tc>
          <w:tcPr>
            <w:tcW w:w="900" w:type="dxa"/>
          </w:tcPr>
          <w:p w14:paraId="73EB8290" w14:textId="77777777" w:rsidR="00D102E0" w:rsidRPr="00BF2B45" w:rsidRDefault="00D102E0" w:rsidP="00BE1198">
            <w:pPr>
              <w:rPr>
                <w:rFonts w:ascii="Arial" w:hAnsi="Arial" w:cs="Arial"/>
              </w:rPr>
            </w:pPr>
          </w:p>
        </w:tc>
        <w:tc>
          <w:tcPr>
            <w:tcW w:w="4140" w:type="dxa"/>
          </w:tcPr>
          <w:p w14:paraId="2CFCC633" w14:textId="77777777" w:rsidR="00D102E0" w:rsidRPr="00BF2B45" w:rsidRDefault="00D102E0" w:rsidP="00BE1198">
            <w:pPr>
              <w:rPr>
                <w:rFonts w:ascii="Arial" w:hAnsi="Arial" w:cs="Arial"/>
              </w:rPr>
            </w:pPr>
            <w:r w:rsidRPr="00BF2B45">
              <w:rPr>
                <w:rFonts w:ascii="Arial" w:hAnsi="Arial" w:cs="Arial"/>
              </w:rPr>
              <w:t>Forged Steel</w:t>
            </w:r>
          </w:p>
        </w:tc>
      </w:tr>
      <w:tr w:rsidR="00D102E0" w:rsidRPr="00BF2B45" w14:paraId="1B7BC266"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52" w:type="dxa"/>
          </w:tcPr>
          <w:p w14:paraId="24BE3CA7" w14:textId="77777777" w:rsidR="00D102E0" w:rsidRPr="00BF2B45" w:rsidRDefault="00D102E0" w:rsidP="00BE1198">
            <w:pPr>
              <w:rPr>
                <w:rFonts w:ascii="Arial" w:hAnsi="Arial" w:cs="Arial"/>
              </w:rPr>
            </w:pPr>
          </w:p>
        </w:tc>
        <w:tc>
          <w:tcPr>
            <w:tcW w:w="3588" w:type="dxa"/>
          </w:tcPr>
          <w:p w14:paraId="31299DD3" w14:textId="77777777" w:rsidR="00D102E0" w:rsidRPr="00BF2B45" w:rsidRDefault="00D102E0" w:rsidP="00BE1198">
            <w:pPr>
              <w:ind w:left="240"/>
              <w:rPr>
                <w:rFonts w:ascii="Arial" w:hAnsi="Arial" w:cs="Arial"/>
              </w:rPr>
            </w:pPr>
            <w:r w:rsidRPr="00BF2B45">
              <w:rPr>
                <w:rFonts w:ascii="Arial" w:hAnsi="Arial" w:cs="Arial"/>
              </w:rPr>
              <w:t>(b) Clamp Body &amp; Keeper</w:t>
            </w:r>
          </w:p>
        </w:tc>
        <w:tc>
          <w:tcPr>
            <w:tcW w:w="900" w:type="dxa"/>
          </w:tcPr>
          <w:p w14:paraId="24986240" w14:textId="77777777" w:rsidR="00D102E0" w:rsidRPr="00BF2B45" w:rsidRDefault="00D102E0" w:rsidP="00BE1198">
            <w:pPr>
              <w:rPr>
                <w:rFonts w:ascii="Arial" w:hAnsi="Arial" w:cs="Arial"/>
              </w:rPr>
            </w:pPr>
          </w:p>
        </w:tc>
        <w:tc>
          <w:tcPr>
            <w:tcW w:w="4140" w:type="dxa"/>
          </w:tcPr>
          <w:p w14:paraId="04FDE661" w14:textId="77777777" w:rsidR="00D102E0" w:rsidRPr="00BF2B45" w:rsidRDefault="00D102E0" w:rsidP="00BE1198">
            <w:pPr>
              <w:rPr>
                <w:rFonts w:ascii="Arial" w:hAnsi="Arial" w:cs="Arial"/>
              </w:rPr>
            </w:pPr>
            <w:r w:rsidRPr="00BF2B45">
              <w:rPr>
                <w:rFonts w:ascii="Arial" w:hAnsi="Arial" w:cs="Arial"/>
              </w:rPr>
              <w:t>Malleable cast iron / SGI</w:t>
            </w:r>
          </w:p>
        </w:tc>
      </w:tr>
      <w:tr w:rsidR="00D102E0" w:rsidRPr="00BF2B45" w14:paraId="6F6CD596"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52" w:type="dxa"/>
          </w:tcPr>
          <w:p w14:paraId="75DD8E81" w14:textId="77777777" w:rsidR="00D102E0" w:rsidRPr="00BF2B45" w:rsidRDefault="00D102E0" w:rsidP="00BE1198">
            <w:pPr>
              <w:rPr>
                <w:rFonts w:ascii="Arial" w:hAnsi="Arial" w:cs="Arial"/>
              </w:rPr>
            </w:pPr>
          </w:p>
        </w:tc>
        <w:tc>
          <w:tcPr>
            <w:tcW w:w="3588" w:type="dxa"/>
          </w:tcPr>
          <w:p w14:paraId="4FB0E7B1" w14:textId="77777777" w:rsidR="00D102E0" w:rsidRPr="00BF2B45" w:rsidRDefault="00D102E0" w:rsidP="00BE1198">
            <w:pPr>
              <w:ind w:left="240"/>
              <w:rPr>
                <w:rFonts w:ascii="Arial" w:hAnsi="Arial" w:cs="Arial"/>
              </w:rPr>
            </w:pPr>
            <w:r w:rsidRPr="00BF2B45">
              <w:rPr>
                <w:rFonts w:ascii="Arial" w:hAnsi="Arial" w:cs="Arial"/>
              </w:rPr>
              <w:t>(c) U- Bolt</w:t>
            </w:r>
          </w:p>
        </w:tc>
        <w:tc>
          <w:tcPr>
            <w:tcW w:w="900" w:type="dxa"/>
          </w:tcPr>
          <w:p w14:paraId="50B562D1" w14:textId="77777777" w:rsidR="00D102E0" w:rsidRPr="00BF2B45" w:rsidRDefault="00D102E0" w:rsidP="00BE1198">
            <w:pPr>
              <w:rPr>
                <w:rFonts w:ascii="Arial" w:hAnsi="Arial" w:cs="Arial"/>
              </w:rPr>
            </w:pPr>
          </w:p>
        </w:tc>
        <w:tc>
          <w:tcPr>
            <w:tcW w:w="4140" w:type="dxa"/>
          </w:tcPr>
          <w:p w14:paraId="599CCCE2" w14:textId="77777777" w:rsidR="00D102E0" w:rsidRPr="00BF2B45" w:rsidRDefault="00D102E0" w:rsidP="00BE1198">
            <w:pPr>
              <w:rPr>
                <w:rFonts w:ascii="Arial" w:hAnsi="Arial" w:cs="Arial"/>
              </w:rPr>
            </w:pPr>
            <w:r w:rsidRPr="00BF2B45">
              <w:rPr>
                <w:rFonts w:ascii="Arial" w:hAnsi="Arial" w:cs="Arial"/>
              </w:rPr>
              <w:t>Mild Steel (Fe 410, IS 2062)</w:t>
            </w:r>
          </w:p>
        </w:tc>
      </w:tr>
      <w:tr w:rsidR="00D102E0" w:rsidRPr="00BF2B45" w14:paraId="685EA6CC"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52" w:type="dxa"/>
          </w:tcPr>
          <w:p w14:paraId="3D4AD361" w14:textId="77777777" w:rsidR="00D102E0" w:rsidRPr="00BF2B45" w:rsidRDefault="00D102E0" w:rsidP="00BE1198">
            <w:pPr>
              <w:rPr>
                <w:rFonts w:ascii="Arial" w:hAnsi="Arial" w:cs="Arial"/>
              </w:rPr>
            </w:pPr>
            <w:r w:rsidRPr="00BF2B45">
              <w:rPr>
                <w:rFonts w:ascii="Arial" w:hAnsi="Arial" w:cs="Arial"/>
              </w:rPr>
              <w:t>2.</w:t>
            </w:r>
          </w:p>
        </w:tc>
        <w:tc>
          <w:tcPr>
            <w:tcW w:w="3588" w:type="dxa"/>
          </w:tcPr>
          <w:p w14:paraId="7A9BFBB0" w14:textId="77777777" w:rsidR="00D102E0" w:rsidRPr="00BF2B45" w:rsidRDefault="00D102E0" w:rsidP="00BE1198">
            <w:pPr>
              <w:rPr>
                <w:rFonts w:ascii="Arial" w:hAnsi="Arial" w:cs="Arial"/>
              </w:rPr>
            </w:pPr>
            <w:r w:rsidRPr="00BF2B45">
              <w:rPr>
                <w:rFonts w:ascii="Arial" w:hAnsi="Arial" w:cs="Arial"/>
              </w:rPr>
              <w:t>Total Drop (Maximum)</w:t>
            </w:r>
          </w:p>
        </w:tc>
        <w:tc>
          <w:tcPr>
            <w:tcW w:w="900" w:type="dxa"/>
          </w:tcPr>
          <w:p w14:paraId="4D138BC4" w14:textId="77777777" w:rsidR="00D102E0" w:rsidRPr="00BF2B45" w:rsidRDefault="00D102E0" w:rsidP="00BE1198">
            <w:pPr>
              <w:rPr>
                <w:rFonts w:ascii="Arial" w:hAnsi="Arial" w:cs="Arial"/>
              </w:rPr>
            </w:pPr>
            <w:r w:rsidRPr="00BF2B45">
              <w:rPr>
                <w:rFonts w:ascii="Arial" w:hAnsi="Arial" w:cs="Arial"/>
              </w:rPr>
              <w:t>mm</w:t>
            </w:r>
          </w:p>
        </w:tc>
        <w:tc>
          <w:tcPr>
            <w:tcW w:w="4140" w:type="dxa"/>
          </w:tcPr>
          <w:p w14:paraId="01E5CFB9" w14:textId="77777777" w:rsidR="00D102E0" w:rsidRPr="00BF2B45" w:rsidRDefault="00D102E0" w:rsidP="00BE1198">
            <w:pPr>
              <w:rPr>
                <w:rFonts w:ascii="Arial" w:hAnsi="Arial" w:cs="Arial"/>
              </w:rPr>
            </w:pPr>
            <w:r w:rsidRPr="00BF2B45">
              <w:rPr>
                <w:rFonts w:ascii="Arial" w:hAnsi="Arial" w:cs="Arial"/>
              </w:rPr>
              <w:t>150</w:t>
            </w:r>
          </w:p>
        </w:tc>
      </w:tr>
      <w:tr w:rsidR="00D102E0" w:rsidRPr="00BF2B45" w14:paraId="44A35061"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52" w:type="dxa"/>
          </w:tcPr>
          <w:p w14:paraId="1231E1F7" w14:textId="77777777" w:rsidR="00D102E0" w:rsidRPr="00BF2B45" w:rsidRDefault="00D102E0" w:rsidP="00BE1198">
            <w:pPr>
              <w:rPr>
                <w:rFonts w:ascii="Arial" w:hAnsi="Arial" w:cs="Arial"/>
              </w:rPr>
            </w:pPr>
            <w:r w:rsidRPr="00BF2B45">
              <w:rPr>
                <w:rFonts w:ascii="Arial" w:hAnsi="Arial" w:cs="Arial"/>
              </w:rPr>
              <w:t>3.</w:t>
            </w:r>
          </w:p>
        </w:tc>
        <w:tc>
          <w:tcPr>
            <w:tcW w:w="3588" w:type="dxa"/>
          </w:tcPr>
          <w:p w14:paraId="1EB682E5" w14:textId="77777777" w:rsidR="00D102E0" w:rsidRPr="00BF2B45" w:rsidRDefault="00D102E0" w:rsidP="00BE1198">
            <w:pPr>
              <w:rPr>
                <w:rFonts w:ascii="Arial" w:hAnsi="Arial" w:cs="Arial"/>
              </w:rPr>
            </w:pPr>
            <w:r w:rsidRPr="00BF2B45">
              <w:rPr>
                <w:rFonts w:ascii="Arial" w:hAnsi="Arial" w:cs="Arial"/>
              </w:rPr>
              <w:t>Breaking Strength (Minimum)</w:t>
            </w:r>
          </w:p>
        </w:tc>
        <w:tc>
          <w:tcPr>
            <w:tcW w:w="900" w:type="dxa"/>
          </w:tcPr>
          <w:p w14:paraId="5AC84D94" w14:textId="77777777" w:rsidR="00D102E0" w:rsidRPr="00BF2B45" w:rsidRDefault="00D102E0" w:rsidP="00BE1198">
            <w:pPr>
              <w:rPr>
                <w:rFonts w:ascii="Arial" w:hAnsi="Arial" w:cs="Arial"/>
              </w:rPr>
            </w:pPr>
            <w:r w:rsidRPr="00BF2B45">
              <w:rPr>
                <w:rFonts w:ascii="Arial" w:hAnsi="Arial" w:cs="Arial"/>
              </w:rPr>
              <w:t>kN</w:t>
            </w:r>
          </w:p>
        </w:tc>
        <w:tc>
          <w:tcPr>
            <w:tcW w:w="4140" w:type="dxa"/>
          </w:tcPr>
          <w:p w14:paraId="5154FE0E" w14:textId="77777777" w:rsidR="00D102E0" w:rsidRPr="00BF2B45" w:rsidRDefault="00D102E0" w:rsidP="00BE1198">
            <w:pPr>
              <w:rPr>
                <w:rFonts w:ascii="Arial" w:hAnsi="Arial" w:cs="Arial"/>
              </w:rPr>
            </w:pPr>
            <w:r w:rsidRPr="00BF2B45">
              <w:rPr>
                <w:rFonts w:ascii="Arial" w:hAnsi="Arial" w:cs="Arial"/>
              </w:rPr>
              <w:t>25</w:t>
            </w:r>
          </w:p>
        </w:tc>
      </w:tr>
      <w:tr w:rsidR="00D102E0" w:rsidRPr="00BF2B45" w14:paraId="29638222"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52" w:type="dxa"/>
          </w:tcPr>
          <w:p w14:paraId="484F654A" w14:textId="77777777" w:rsidR="00D102E0" w:rsidRPr="00BF2B45" w:rsidRDefault="00D102E0" w:rsidP="00BE1198">
            <w:pPr>
              <w:rPr>
                <w:rFonts w:ascii="Arial" w:hAnsi="Arial" w:cs="Arial"/>
              </w:rPr>
            </w:pPr>
            <w:r w:rsidRPr="00BF2B45">
              <w:rPr>
                <w:rFonts w:ascii="Arial" w:hAnsi="Arial" w:cs="Arial"/>
              </w:rPr>
              <w:t>4.</w:t>
            </w:r>
          </w:p>
        </w:tc>
        <w:tc>
          <w:tcPr>
            <w:tcW w:w="3588" w:type="dxa"/>
          </w:tcPr>
          <w:p w14:paraId="28EDAFBC" w14:textId="77777777" w:rsidR="00D102E0" w:rsidRPr="00BF2B45" w:rsidRDefault="00D102E0" w:rsidP="00BE1198">
            <w:pPr>
              <w:rPr>
                <w:rFonts w:ascii="Arial" w:hAnsi="Arial" w:cs="Arial"/>
              </w:rPr>
            </w:pPr>
            <w:r w:rsidRPr="00BF2B45">
              <w:rPr>
                <w:rFonts w:ascii="Arial" w:hAnsi="Arial" w:cs="Arial"/>
              </w:rPr>
              <w:t xml:space="preserve">Slipping Strength </w:t>
            </w:r>
          </w:p>
        </w:tc>
        <w:tc>
          <w:tcPr>
            <w:tcW w:w="900" w:type="dxa"/>
          </w:tcPr>
          <w:p w14:paraId="417B8FB2" w14:textId="77777777" w:rsidR="00D102E0" w:rsidRPr="00BF2B45" w:rsidRDefault="00D102E0" w:rsidP="00BE1198">
            <w:pPr>
              <w:rPr>
                <w:rFonts w:ascii="Arial" w:hAnsi="Arial" w:cs="Arial"/>
              </w:rPr>
            </w:pPr>
            <w:r w:rsidRPr="00BF2B45">
              <w:rPr>
                <w:rFonts w:ascii="Arial" w:hAnsi="Arial" w:cs="Arial"/>
              </w:rPr>
              <w:t>kN</w:t>
            </w:r>
          </w:p>
        </w:tc>
        <w:tc>
          <w:tcPr>
            <w:tcW w:w="4140" w:type="dxa"/>
          </w:tcPr>
          <w:p w14:paraId="3C4475AF" w14:textId="77777777" w:rsidR="00D102E0" w:rsidRPr="00BF2B45" w:rsidRDefault="00D102E0" w:rsidP="00BE1198">
            <w:pPr>
              <w:rPr>
                <w:rFonts w:ascii="Arial" w:hAnsi="Arial" w:cs="Arial"/>
              </w:rPr>
            </w:pPr>
            <w:r w:rsidRPr="00BF2B45">
              <w:rPr>
                <w:rFonts w:ascii="Arial" w:hAnsi="Arial" w:cs="Arial"/>
              </w:rPr>
              <w:t>9 to 14</w:t>
            </w:r>
          </w:p>
        </w:tc>
      </w:tr>
      <w:tr w:rsidR="00D102E0" w:rsidRPr="00BF2B45" w14:paraId="181E6DF8"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52" w:type="dxa"/>
          </w:tcPr>
          <w:p w14:paraId="698417BC" w14:textId="77777777" w:rsidR="00D102E0" w:rsidRPr="00BF2B45" w:rsidRDefault="00D102E0" w:rsidP="00BE1198">
            <w:pPr>
              <w:rPr>
                <w:rFonts w:ascii="Arial" w:hAnsi="Arial" w:cs="Arial"/>
              </w:rPr>
            </w:pPr>
            <w:r w:rsidRPr="00BF2B45">
              <w:rPr>
                <w:rFonts w:ascii="Arial" w:hAnsi="Arial" w:cs="Arial"/>
              </w:rPr>
              <w:t>5.</w:t>
            </w:r>
          </w:p>
        </w:tc>
        <w:tc>
          <w:tcPr>
            <w:tcW w:w="3588" w:type="dxa"/>
          </w:tcPr>
          <w:p w14:paraId="0B8F68C8" w14:textId="77777777" w:rsidR="00D102E0" w:rsidRPr="00BF2B45" w:rsidRDefault="00D102E0" w:rsidP="00BE1198">
            <w:pPr>
              <w:rPr>
                <w:rFonts w:ascii="Arial" w:hAnsi="Arial" w:cs="Arial"/>
              </w:rPr>
            </w:pPr>
            <w:r w:rsidRPr="00BF2B45">
              <w:rPr>
                <w:rFonts w:ascii="Arial" w:hAnsi="Arial" w:cs="Arial"/>
              </w:rPr>
              <w:t>Galvanising</w:t>
            </w:r>
          </w:p>
        </w:tc>
        <w:tc>
          <w:tcPr>
            <w:tcW w:w="900" w:type="dxa"/>
          </w:tcPr>
          <w:p w14:paraId="17B38033" w14:textId="77777777" w:rsidR="00D102E0" w:rsidRPr="00BF2B45" w:rsidRDefault="00D102E0" w:rsidP="00BE1198">
            <w:pPr>
              <w:rPr>
                <w:rFonts w:ascii="Arial" w:hAnsi="Arial" w:cs="Arial"/>
              </w:rPr>
            </w:pPr>
          </w:p>
        </w:tc>
        <w:tc>
          <w:tcPr>
            <w:tcW w:w="4140" w:type="dxa"/>
          </w:tcPr>
          <w:p w14:paraId="5C49D933" w14:textId="77777777" w:rsidR="00D102E0" w:rsidRPr="00BF2B45" w:rsidRDefault="00D102E0" w:rsidP="00BE1198">
            <w:pPr>
              <w:rPr>
                <w:rFonts w:ascii="Arial" w:hAnsi="Arial" w:cs="Arial"/>
              </w:rPr>
            </w:pPr>
          </w:p>
        </w:tc>
      </w:tr>
      <w:tr w:rsidR="00D102E0" w:rsidRPr="00BF2B45" w14:paraId="645AF2D0"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52" w:type="dxa"/>
          </w:tcPr>
          <w:p w14:paraId="626D80E8" w14:textId="77777777" w:rsidR="00D102E0" w:rsidRPr="00BF2B45" w:rsidRDefault="00D102E0" w:rsidP="00BE1198">
            <w:pPr>
              <w:jc w:val="right"/>
              <w:rPr>
                <w:rFonts w:ascii="Arial" w:hAnsi="Arial" w:cs="Arial"/>
              </w:rPr>
            </w:pPr>
            <w:r w:rsidRPr="00BF2B45">
              <w:rPr>
                <w:rFonts w:ascii="Arial" w:hAnsi="Arial" w:cs="Arial"/>
              </w:rPr>
              <w:t>a)</w:t>
            </w:r>
          </w:p>
        </w:tc>
        <w:tc>
          <w:tcPr>
            <w:tcW w:w="3588" w:type="dxa"/>
          </w:tcPr>
          <w:p w14:paraId="1DF73EDE" w14:textId="77777777" w:rsidR="00D102E0" w:rsidRPr="00BF2B45" w:rsidRDefault="00D102E0" w:rsidP="00BE1198">
            <w:pPr>
              <w:rPr>
                <w:rFonts w:ascii="Arial" w:hAnsi="Arial" w:cs="Arial"/>
              </w:rPr>
            </w:pPr>
            <w:r w:rsidRPr="00BF2B45">
              <w:rPr>
                <w:rFonts w:ascii="Arial" w:hAnsi="Arial" w:cs="Arial"/>
              </w:rPr>
              <w:t>Minimum weight of Zinc coating for steel parts</w:t>
            </w:r>
          </w:p>
        </w:tc>
        <w:tc>
          <w:tcPr>
            <w:tcW w:w="900" w:type="dxa"/>
          </w:tcPr>
          <w:p w14:paraId="3133846B" w14:textId="77777777" w:rsidR="00D102E0" w:rsidRPr="00BF2B45" w:rsidRDefault="00D102E0" w:rsidP="00BE1198">
            <w:pPr>
              <w:rPr>
                <w:rFonts w:ascii="Arial" w:hAnsi="Arial" w:cs="Arial"/>
              </w:rPr>
            </w:pPr>
            <w:r w:rsidRPr="00BF2B45">
              <w:rPr>
                <w:rFonts w:ascii="Arial" w:hAnsi="Arial" w:cs="Arial"/>
              </w:rPr>
              <w:t>gm/m</w:t>
            </w:r>
            <w:r w:rsidRPr="00BF2B45">
              <w:rPr>
                <w:rFonts w:ascii="Arial" w:hAnsi="Arial" w:cs="Arial"/>
                <w:vertAlign w:val="superscript"/>
              </w:rPr>
              <w:t>2</w:t>
            </w:r>
          </w:p>
        </w:tc>
        <w:tc>
          <w:tcPr>
            <w:tcW w:w="4140" w:type="dxa"/>
          </w:tcPr>
          <w:p w14:paraId="206BD870" w14:textId="77777777" w:rsidR="00D102E0" w:rsidRPr="00BF2B45" w:rsidRDefault="00D102E0" w:rsidP="00BE1198">
            <w:pPr>
              <w:rPr>
                <w:rFonts w:ascii="Arial" w:hAnsi="Arial" w:cs="Arial"/>
              </w:rPr>
            </w:pPr>
            <w:r w:rsidRPr="00BF2B45">
              <w:rPr>
                <w:rFonts w:ascii="Arial" w:hAnsi="Arial" w:cs="Arial"/>
              </w:rPr>
              <w:t>600</w:t>
            </w:r>
          </w:p>
        </w:tc>
      </w:tr>
      <w:tr w:rsidR="00D102E0" w:rsidRPr="00BF2B45" w14:paraId="183A2393"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52" w:type="dxa"/>
          </w:tcPr>
          <w:p w14:paraId="10220343" w14:textId="77777777" w:rsidR="00D102E0" w:rsidRPr="00BF2B45" w:rsidRDefault="00D102E0" w:rsidP="00BE1198">
            <w:pPr>
              <w:jc w:val="right"/>
              <w:rPr>
                <w:rFonts w:ascii="Arial" w:hAnsi="Arial" w:cs="Arial"/>
              </w:rPr>
            </w:pPr>
            <w:r w:rsidRPr="00BF2B45">
              <w:rPr>
                <w:rFonts w:ascii="Arial" w:hAnsi="Arial" w:cs="Arial"/>
              </w:rPr>
              <w:t>b)</w:t>
            </w:r>
          </w:p>
        </w:tc>
        <w:tc>
          <w:tcPr>
            <w:tcW w:w="3588" w:type="dxa"/>
          </w:tcPr>
          <w:p w14:paraId="03E3D1D3" w14:textId="77777777" w:rsidR="00D102E0" w:rsidRPr="00BF2B45" w:rsidRDefault="00D102E0" w:rsidP="00BE1198">
            <w:pPr>
              <w:rPr>
                <w:rFonts w:ascii="Arial" w:hAnsi="Arial" w:cs="Arial"/>
              </w:rPr>
            </w:pPr>
            <w:r w:rsidRPr="00BF2B45">
              <w:rPr>
                <w:rFonts w:ascii="Arial" w:hAnsi="Arial" w:cs="Arial"/>
              </w:rPr>
              <w:t>Purity of Zinc used for galvanising</w:t>
            </w:r>
          </w:p>
        </w:tc>
        <w:tc>
          <w:tcPr>
            <w:tcW w:w="900" w:type="dxa"/>
          </w:tcPr>
          <w:p w14:paraId="55F52CC5" w14:textId="77777777" w:rsidR="00D102E0" w:rsidRPr="00BF2B45" w:rsidRDefault="00D102E0" w:rsidP="00BE1198">
            <w:pPr>
              <w:rPr>
                <w:rFonts w:ascii="Arial" w:hAnsi="Arial" w:cs="Arial"/>
              </w:rPr>
            </w:pPr>
            <w:r w:rsidRPr="00BF2B45">
              <w:rPr>
                <w:rFonts w:ascii="Arial" w:hAnsi="Arial" w:cs="Arial"/>
              </w:rPr>
              <w:t>%</w:t>
            </w:r>
          </w:p>
        </w:tc>
        <w:tc>
          <w:tcPr>
            <w:tcW w:w="4140" w:type="dxa"/>
          </w:tcPr>
          <w:p w14:paraId="39C36658" w14:textId="77777777" w:rsidR="00D102E0" w:rsidRPr="00BF2B45" w:rsidRDefault="00D102E0" w:rsidP="00BE1198">
            <w:pPr>
              <w:rPr>
                <w:rFonts w:ascii="Arial" w:hAnsi="Arial" w:cs="Arial"/>
              </w:rPr>
            </w:pPr>
            <w:r w:rsidRPr="00BF2B45">
              <w:rPr>
                <w:rFonts w:ascii="Arial" w:hAnsi="Arial" w:cs="Arial"/>
              </w:rPr>
              <w:t>99.95 (IS 209) or 98.5 (IS 13229)</w:t>
            </w:r>
          </w:p>
        </w:tc>
      </w:tr>
      <w:tr w:rsidR="00D102E0" w:rsidRPr="00BF2B45" w14:paraId="5B2A0F50"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52" w:type="dxa"/>
          </w:tcPr>
          <w:p w14:paraId="09737D92" w14:textId="77777777" w:rsidR="00D102E0" w:rsidRPr="00BF2B45" w:rsidRDefault="00D102E0" w:rsidP="00BE1198">
            <w:pPr>
              <w:jc w:val="right"/>
              <w:rPr>
                <w:rFonts w:ascii="Arial" w:hAnsi="Arial" w:cs="Arial"/>
              </w:rPr>
            </w:pPr>
            <w:r w:rsidRPr="00BF2B45">
              <w:rPr>
                <w:rFonts w:ascii="Arial" w:hAnsi="Arial" w:cs="Arial"/>
              </w:rPr>
              <w:t>c)</w:t>
            </w:r>
          </w:p>
        </w:tc>
        <w:tc>
          <w:tcPr>
            <w:tcW w:w="3588" w:type="dxa"/>
          </w:tcPr>
          <w:p w14:paraId="2EA5023D" w14:textId="77777777" w:rsidR="00D102E0" w:rsidRPr="00BF2B45" w:rsidRDefault="00D102E0" w:rsidP="00BE1198">
            <w:pPr>
              <w:rPr>
                <w:rFonts w:ascii="Arial" w:hAnsi="Arial" w:cs="Arial"/>
              </w:rPr>
            </w:pPr>
            <w:r w:rsidRPr="00BF2B45">
              <w:rPr>
                <w:rFonts w:ascii="Arial" w:hAnsi="Arial" w:cs="Arial"/>
              </w:rPr>
              <w:t>Min. No. of dips in standard preece test the ferrous parts can withstand (wherever applicable)</w:t>
            </w:r>
          </w:p>
        </w:tc>
        <w:tc>
          <w:tcPr>
            <w:tcW w:w="900" w:type="dxa"/>
          </w:tcPr>
          <w:p w14:paraId="0B539A7B" w14:textId="77777777" w:rsidR="00D102E0" w:rsidRPr="00BF2B45" w:rsidRDefault="00D102E0" w:rsidP="00BE1198">
            <w:pPr>
              <w:rPr>
                <w:rFonts w:ascii="Arial" w:hAnsi="Arial" w:cs="Arial"/>
              </w:rPr>
            </w:pPr>
            <w:r w:rsidRPr="00BF2B45">
              <w:rPr>
                <w:rFonts w:ascii="Arial" w:hAnsi="Arial" w:cs="Arial"/>
              </w:rPr>
              <w:t>No.</w:t>
            </w:r>
          </w:p>
        </w:tc>
        <w:tc>
          <w:tcPr>
            <w:tcW w:w="4140" w:type="dxa"/>
          </w:tcPr>
          <w:p w14:paraId="215A1CA1" w14:textId="77777777" w:rsidR="00D102E0" w:rsidRPr="00BF2B45" w:rsidRDefault="00D102E0" w:rsidP="00BE1198">
            <w:pPr>
              <w:rPr>
                <w:rFonts w:ascii="Arial" w:hAnsi="Arial" w:cs="Arial"/>
              </w:rPr>
            </w:pPr>
            <w:r w:rsidRPr="00BF2B45">
              <w:rPr>
                <w:rFonts w:ascii="Arial" w:hAnsi="Arial" w:cs="Arial"/>
              </w:rPr>
              <w:t>a) Fasteners: 4 dips of 1 minute</w:t>
            </w:r>
          </w:p>
          <w:p w14:paraId="19090BF5" w14:textId="77777777" w:rsidR="00D102E0" w:rsidRPr="00BF2B45" w:rsidRDefault="00D102E0" w:rsidP="00BE1198">
            <w:pPr>
              <w:rPr>
                <w:rFonts w:ascii="Arial" w:hAnsi="Arial" w:cs="Arial"/>
              </w:rPr>
            </w:pPr>
            <w:r w:rsidRPr="00BF2B45">
              <w:rPr>
                <w:rFonts w:ascii="Arial" w:hAnsi="Arial" w:cs="Arial"/>
              </w:rPr>
              <w:t>b) Spring washers: 3 dips of 1 minute &amp;</w:t>
            </w:r>
          </w:p>
          <w:p w14:paraId="0B1C63B7" w14:textId="77777777" w:rsidR="00D102E0" w:rsidRPr="00BF2B45" w:rsidRDefault="00D102E0" w:rsidP="00BE1198">
            <w:pPr>
              <w:rPr>
                <w:rFonts w:ascii="Arial" w:hAnsi="Arial" w:cs="Arial"/>
              </w:rPr>
            </w:pPr>
            <w:r w:rsidRPr="00BF2B45">
              <w:rPr>
                <w:rFonts w:ascii="Arial" w:hAnsi="Arial" w:cs="Arial"/>
              </w:rPr>
              <w:t>c) all others: 6 dips of 1 minute</w:t>
            </w:r>
          </w:p>
        </w:tc>
      </w:tr>
    </w:tbl>
    <w:p w14:paraId="779A53DD" w14:textId="77777777" w:rsidR="00D102E0" w:rsidRPr="00BF2B45" w:rsidRDefault="00D102E0" w:rsidP="00D102E0">
      <w:pPr>
        <w:jc w:val="right"/>
        <w:rPr>
          <w:rFonts w:ascii="Arial" w:hAnsi="Arial" w:cs="Arial"/>
        </w:rPr>
      </w:pPr>
    </w:p>
    <w:tbl>
      <w:tblPr>
        <w:tblW w:w="9180" w:type="dxa"/>
        <w:tblInd w:w="-72" w:type="dxa"/>
        <w:tblLayout w:type="fixed"/>
        <w:tblLook w:val="01E0" w:firstRow="1" w:lastRow="1" w:firstColumn="1" w:lastColumn="1" w:noHBand="0" w:noVBand="0"/>
      </w:tblPr>
      <w:tblGrid>
        <w:gridCol w:w="540"/>
        <w:gridCol w:w="3600"/>
        <w:gridCol w:w="900"/>
        <w:gridCol w:w="1260"/>
        <w:gridCol w:w="720"/>
        <w:gridCol w:w="540"/>
        <w:gridCol w:w="1620"/>
      </w:tblGrid>
      <w:tr w:rsidR="00D102E0" w:rsidRPr="00BF2B45" w14:paraId="177621C8" w14:textId="77777777" w:rsidTr="00BE1198">
        <w:trPr>
          <w:trHeight w:val="360"/>
        </w:trPr>
        <w:tc>
          <w:tcPr>
            <w:tcW w:w="9180" w:type="dxa"/>
            <w:gridSpan w:val="7"/>
          </w:tcPr>
          <w:p w14:paraId="76904363" w14:textId="77777777" w:rsidR="00D102E0" w:rsidRPr="00BF2B45" w:rsidRDefault="00D102E0" w:rsidP="00BE1198">
            <w:pPr>
              <w:rPr>
                <w:rFonts w:ascii="Arial" w:hAnsi="Arial" w:cs="Arial"/>
              </w:rPr>
            </w:pPr>
            <w:r w:rsidRPr="00BF2B45">
              <w:rPr>
                <w:rFonts w:ascii="Arial" w:hAnsi="Arial" w:cs="Arial"/>
                <w:b/>
                <w:bCs/>
              </w:rPr>
              <w:t>5.     Tension Clamp  for 7/3.15 mm GS Earthwire</w:t>
            </w:r>
          </w:p>
        </w:tc>
      </w:tr>
      <w:tr w:rsidR="00D102E0" w:rsidRPr="00BF2B45" w14:paraId="07127768"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40" w:type="dxa"/>
          </w:tcPr>
          <w:p w14:paraId="29FAB007" w14:textId="77777777" w:rsidR="00D102E0" w:rsidRPr="00BF2B45" w:rsidRDefault="00D102E0" w:rsidP="00BE1198">
            <w:pPr>
              <w:rPr>
                <w:rFonts w:ascii="Arial" w:hAnsi="Arial" w:cs="Arial"/>
                <w:b/>
                <w:bCs/>
              </w:rPr>
            </w:pPr>
            <w:r w:rsidRPr="00BF2B45">
              <w:rPr>
                <w:rFonts w:ascii="Arial" w:hAnsi="Arial" w:cs="Arial"/>
                <w:b/>
                <w:bCs/>
              </w:rPr>
              <w:lastRenderedPageBreak/>
              <w:t>Sl.</w:t>
            </w:r>
          </w:p>
        </w:tc>
        <w:tc>
          <w:tcPr>
            <w:tcW w:w="3600" w:type="dxa"/>
          </w:tcPr>
          <w:p w14:paraId="113FC321" w14:textId="77777777" w:rsidR="00D102E0" w:rsidRPr="00BF2B45" w:rsidRDefault="00D102E0" w:rsidP="00BE1198">
            <w:pPr>
              <w:rPr>
                <w:rFonts w:ascii="Arial" w:hAnsi="Arial" w:cs="Arial"/>
                <w:b/>
                <w:bCs/>
              </w:rPr>
            </w:pPr>
            <w:r w:rsidRPr="00BF2B45">
              <w:rPr>
                <w:rFonts w:ascii="Arial" w:hAnsi="Arial" w:cs="Arial"/>
                <w:b/>
                <w:bCs/>
              </w:rPr>
              <w:t>Description</w:t>
            </w:r>
          </w:p>
        </w:tc>
        <w:tc>
          <w:tcPr>
            <w:tcW w:w="900" w:type="dxa"/>
          </w:tcPr>
          <w:p w14:paraId="562D8082" w14:textId="77777777" w:rsidR="00D102E0" w:rsidRPr="00BF2B45" w:rsidRDefault="00D102E0" w:rsidP="00BE1198">
            <w:pPr>
              <w:rPr>
                <w:rFonts w:ascii="Arial" w:hAnsi="Arial" w:cs="Arial"/>
                <w:b/>
                <w:bCs/>
              </w:rPr>
            </w:pPr>
            <w:r w:rsidRPr="00BF2B45">
              <w:rPr>
                <w:rFonts w:ascii="Arial" w:hAnsi="Arial" w:cs="Arial"/>
                <w:b/>
                <w:bCs/>
              </w:rPr>
              <w:t>Unit</w:t>
            </w:r>
          </w:p>
        </w:tc>
        <w:tc>
          <w:tcPr>
            <w:tcW w:w="4140" w:type="dxa"/>
            <w:gridSpan w:val="4"/>
          </w:tcPr>
          <w:p w14:paraId="2AA7EBEC" w14:textId="77777777" w:rsidR="00D102E0" w:rsidRPr="00BF2B45" w:rsidRDefault="00D102E0" w:rsidP="00BE1198">
            <w:pPr>
              <w:jc w:val="center"/>
              <w:rPr>
                <w:rFonts w:ascii="Arial" w:hAnsi="Arial" w:cs="Arial"/>
                <w:b/>
                <w:bCs/>
              </w:rPr>
            </w:pPr>
            <w:r w:rsidRPr="00BF2B45">
              <w:rPr>
                <w:rFonts w:ascii="Arial" w:hAnsi="Arial" w:cs="Arial"/>
                <w:b/>
                <w:bCs/>
              </w:rPr>
              <w:t>Particulars/ Value</w:t>
            </w:r>
          </w:p>
        </w:tc>
      </w:tr>
      <w:tr w:rsidR="00D102E0" w:rsidRPr="00BF2B45" w14:paraId="14E29605"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40" w:type="dxa"/>
          </w:tcPr>
          <w:p w14:paraId="6A7B8CDF" w14:textId="77777777" w:rsidR="00D102E0" w:rsidRPr="00BF2B45" w:rsidRDefault="00D102E0" w:rsidP="00BE1198">
            <w:pPr>
              <w:rPr>
                <w:rFonts w:ascii="Arial" w:hAnsi="Arial" w:cs="Arial"/>
              </w:rPr>
            </w:pPr>
            <w:r w:rsidRPr="00BF2B45">
              <w:rPr>
                <w:rFonts w:ascii="Arial" w:hAnsi="Arial" w:cs="Arial"/>
              </w:rPr>
              <w:t xml:space="preserve">1. </w:t>
            </w:r>
          </w:p>
        </w:tc>
        <w:tc>
          <w:tcPr>
            <w:tcW w:w="3600" w:type="dxa"/>
          </w:tcPr>
          <w:p w14:paraId="20D83AC7" w14:textId="77777777" w:rsidR="00D102E0" w:rsidRPr="00BF2B45" w:rsidRDefault="00D102E0" w:rsidP="00BE1198">
            <w:pPr>
              <w:rPr>
                <w:rFonts w:ascii="Arial" w:hAnsi="Arial" w:cs="Arial"/>
                <w:b/>
                <w:bCs/>
              </w:rPr>
            </w:pPr>
            <w:r w:rsidRPr="00BF2B45">
              <w:rPr>
                <w:rFonts w:ascii="Arial" w:hAnsi="Arial" w:cs="Arial"/>
                <w:b/>
                <w:bCs/>
              </w:rPr>
              <w:t xml:space="preserve">Material  of components </w:t>
            </w:r>
          </w:p>
        </w:tc>
        <w:tc>
          <w:tcPr>
            <w:tcW w:w="900" w:type="dxa"/>
          </w:tcPr>
          <w:p w14:paraId="2253B01F" w14:textId="77777777" w:rsidR="00D102E0" w:rsidRPr="00BF2B45" w:rsidRDefault="00D102E0" w:rsidP="00BE1198">
            <w:pPr>
              <w:rPr>
                <w:rFonts w:ascii="Arial" w:hAnsi="Arial" w:cs="Arial"/>
              </w:rPr>
            </w:pPr>
          </w:p>
        </w:tc>
        <w:tc>
          <w:tcPr>
            <w:tcW w:w="4140" w:type="dxa"/>
            <w:gridSpan w:val="4"/>
          </w:tcPr>
          <w:p w14:paraId="7F986834" w14:textId="77777777" w:rsidR="00D102E0" w:rsidRPr="00BF2B45" w:rsidRDefault="00D102E0" w:rsidP="00BE1198">
            <w:pPr>
              <w:rPr>
                <w:rFonts w:ascii="Arial" w:hAnsi="Arial" w:cs="Arial"/>
              </w:rPr>
            </w:pPr>
          </w:p>
        </w:tc>
      </w:tr>
      <w:tr w:rsidR="00D102E0" w:rsidRPr="00BF2B45" w14:paraId="3E49A250"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40" w:type="dxa"/>
          </w:tcPr>
          <w:p w14:paraId="53A1EC7F" w14:textId="77777777" w:rsidR="00D102E0" w:rsidRPr="00BF2B45" w:rsidRDefault="00D102E0" w:rsidP="00BE1198">
            <w:pPr>
              <w:rPr>
                <w:rFonts w:ascii="Arial" w:hAnsi="Arial" w:cs="Arial"/>
              </w:rPr>
            </w:pPr>
          </w:p>
        </w:tc>
        <w:tc>
          <w:tcPr>
            <w:tcW w:w="3600" w:type="dxa"/>
          </w:tcPr>
          <w:p w14:paraId="05FAA433" w14:textId="77777777" w:rsidR="00D102E0" w:rsidRPr="00BF2B45" w:rsidRDefault="00D102E0" w:rsidP="00BE1198">
            <w:pPr>
              <w:rPr>
                <w:rFonts w:ascii="Arial" w:hAnsi="Arial" w:cs="Arial"/>
              </w:rPr>
            </w:pPr>
            <w:r w:rsidRPr="00BF2B45">
              <w:rPr>
                <w:rFonts w:ascii="Arial" w:hAnsi="Arial" w:cs="Arial"/>
              </w:rPr>
              <w:t>(i) Anchor Shackle</w:t>
            </w:r>
          </w:p>
        </w:tc>
        <w:tc>
          <w:tcPr>
            <w:tcW w:w="900" w:type="dxa"/>
          </w:tcPr>
          <w:p w14:paraId="7B79E6C1" w14:textId="77777777" w:rsidR="00D102E0" w:rsidRPr="00BF2B45" w:rsidRDefault="00D102E0" w:rsidP="00BE1198">
            <w:pPr>
              <w:rPr>
                <w:rFonts w:ascii="Arial" w:hAnsi="Arial" w:cs="Arial"/>
              </w:rPr>
            </w:pPr>
          </w:p>
        </w:tc>
        <w:tc>
          <w:tcPr>
            <w:tcW w:w="4140" w:type="dxa"/>
            <w:gridSpan w:val="4"/>
          </w:tcPr>
          <w:p w14:paraId="0E967D17" w14:textId="77777777" w:rsidR="00D102E0" w:rsidRPr="00BF2B45" w:rsidRDefault="00D102E0" w:rsidP="00BE1198">
            <w:pPr>
              <w:rPr>
                <w:rFonts w:ascii="Arial" w:hAnsi="Arial" w:cs="Arial"/>
              </w:rPr>
            </w:pPr>
            <w:r w:rsidRPr="00BF2B45">
              <w:rPr>
                <w:rFonts w:ascii="Arial" w:hAnsi="Arial" w:cs="Arial"/>
              </w:rPr>
              <w:t xml:space="preserve"> Forged Steel</w:t>
            </w:r>
          </w:p>
        </w:tc>
      </w:tr>
      <w:tr w:rsidR="00D102E0" w:rsidRPr="00BF2B45" w14:paraId="3DFB8FDF"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40" w:type="dxa"/>
          </w:tcPr>
          <w:p w14:paraId="29E4B16D" w14:textId="77777777" w:rsidR="00D102E0" w:rsidRPr="00BF2B45" w:rsidRDefault="00D102E0" w:rsidP="00BE1198">
            <w:pPr>
              <w:rPr>
                <w:rFonts w:ascii="Arial" w:hAnsi="Arial" w:cs="Arial"/>
              </w:rPr>
            </w:pPr>
          </w:p>
        </w:tc>
        <w:tc>
          <w:tcPr>
            <w:tcW w:w="3600" w:type="dxa"/>
          </w:tcPr>
          <w:p w14:paraId="45777EAF" w14:textId="77777777" w:rsidR="00D102E0" w:rsidRPr="00BF2B45" w:rsidRDefault="00D102E0" w:rsidP="00BE1198">
            <w:pPr>
              <w:rPr>
                <w:rFonts w:ascii="Arial" w:hAnsi="Arial" w:cs="Arial"/>
              </w:rPr>
            </w:pPr>
            <w:r w:rsidRPr="00BF2B45">
              <w:rPr>
                <w:rFonts w:ascii="Arial" w:hAnsi="Arial" w:cs="Arial"/>
              </w:rPr>
              <w:t>(ii) Compression Clamp</w:t>
            </w:r>
          </w:p>
        </w:tc>
        <w:tc>
          <w:tcPr>
            <w:tcW w:w="900" w:type="dxa"/>
          </w:tcPr>
          <w:p w14:paraId="1443E27C" w14:textId="77777777" w:rsidR="00D102E0" w:rsidRPr="00BF2B45" w:rsidRDefault="00D102E0" w:rsidP="00BE1198">
            <w:pPr>
              <w:rPr>
                <w:rFonts w:ascii="Arial" w:hAnsi="Arial" w:cs="Arial"/>
              </w:rPr>
            </w:pPr>
          </w:p>
        </w:tc>
        <w:tc>
          <w:tcPr>
            <w:tcW w:w="4140" w:type="dxa"/>
            <w:gridSpan w:val="4"/>
          </w:tcPr>
          <w:p w14:paraId="0B545989" w14:textId="77777777" w:rsidR="00D102E0" w:rsidRPr="00BF2B45" w:rsidRDefault="00D102E0" w:rsidP="00BE1198">
            <w:pPr>
              <w:rPr>
                <w:rFonts w:ascii="Arial" w:hAnsi="Arial" w:cs="Arial"/>
              </w:rPr>
            </w:pPr>
            <w:r w:rsidRPr="00BF2B45">
              <w:rPr>
                <w:rFonts w:ascii="Arial" w:hAnsi="Arial" w:cs="Arial"/>
              </w:rPr>
              <w:t xml:space="preserve"> </w:t>
            </w:r>
          </w:p>
        </w:tc>
      </w:tr>
      <w:tr w:rsidR="00D102E0" w:rsidRPr="00BF2B45" w14:paraId="1D0454AB"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40" w:type="dxa"/>
          </w:tcPr>
          <w:p w14:paraId="76CB3334" w14:textId="77777777" w:rsidR="00D102E0" w:rsidRPr="00BF2B45" w:rsidRDefault="00D102E0" w:rsidP="00BE1198">
            <w:pPr>
              <w:rPr>
                <w:rFonts w:ascii="Arial" w:hAnsi="Arial" w:cs="Arial"/>
              </w:rPr>
            </w:pPr>
          </w:p>
        </w:tc>
        <w:tc>
          <w:tcPr>
            <w:tcW w:w="3600" w:type="dxa"/>
          </w:tcPr>
          <w:p w14:paraId="6C783FE2" w14:textId="77777777" w:rsidR="00D102E0" w:rsidRPr="00BF2B45" w:rsidRDefault="00D102E0" w:rsidP="00BE1198">
            <w:pPr>
              <w:ind w:left="592" w:hanging="360"/>
              <w:rPr>
                <w:rFonts w:ascii="Arial" w:hAnsi="Arial" w:cs="Arial"/>
              </w:rPr>
            </w:pPr>
            <w:r w:rsidRPr="00BF2B45">
              <w:rPr>
                <w:rFonts w:ascii="Arial" w:hAnsi="Arial" w:cs="Arial"/>
              </w:rPr>
              <w:t xml:space="preserve"> a) Steel Sleeve </w:t>
            </w:r>
          </w:p>
        </w:tc>
        <w:tc>
          <w:tcPr>
            <w:tcW w:w="900" w:type="dxa"/>
          </w:tcPr>
          <w:p w14:paraId="5C37B3D1" w14:textId="77777777" w:rsidR="00D102E0" w:rsidRPr="00BF2B45" w:rsidRDefault="00D102E0" w:rsidP="00BE1198">
            <w:pPr>
              <w:rPr>
                <w:rFonts w:ascii="Arial" w:hAnsi="Arial" w:cs="Arial"/>
              </w:rPr>
            </w:pPr>
          </w:p>
        </w:tc>
        <w:tc>
          <w:tcPr>
            <w:tcW w:w="4140" w:type="dxa"/>
            <w:gridSpan w:val="4"/>
          </w:tcPr>
          <w:p w14:paraId="5FFA365C" w14:textId="77777777" w:rsidR="00D102E0" w:rsidRPr="00BF2B45" w:rsidRDefault="00D102E0" w:rsidP="00BE1198">
            <w:pPr>
              <w:rPr>
                <w:rFonts w:ascii="Arial" w:hAnsi="Arial" w:cs="Arial"/>
              </w:rPr>
            </w:pPr>
            <w:r w:rsidRPr="00BF2B45">
              <w:rPr>
                <w:rFonts w:ascii="Arial" w:hAnsi="Arial" w:cs="Arial"/>
              </w:rPr>
              <w:t xml:space="preserve"> Mild Steel (Fe 410, IS 2062)</w:t>
            </w:r>
          </w:p>
        </w:tc>
      </w:tr>
      <w:tr w:rsidR="00D102E0" w:rsidRPr="00BF2B45" w14:paraId="783944F2"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40" w:type="dxa"/>
          </w:tcPr>
          <w:p w14:paraId="4A30F784" w14:textId="77777777" w:rsidR="00D102E0" w:rsidRPr="00BF2B45" w:rsidRDefault="00D102E0" w:rsidP="00BE1198">
            <w:pPr>
              <w:rPr>
                <w:rFonts w:ascii="Arial" w:hAnsi="Arial" w:cs="Arial"/>
              </w:rPr>
            </w:pPr>
          </w:p>
        </w:tc>
        <w:tc>
          <w:tcPr>
            <w:tcW w:w="3600" w:type="dxa"/>
          </w:tcPr>
          <w:p w14:paraId="53946329" w14:textId="77777777" w:rsidR="00D102E0" w:rsidRPr="00BF2B45" w:rsidRDefault="00D102E0" w:rsidP="00BE1198">
            <w:pPr>
              <w:ind w:left="592" w:hanging="360"/>
              <w:rPr>
                <w:rFonts w:ascii="Arial" w:hAnsi="Arial" w:cs="Arial"/>
              </w:rPr>
            </w:pPr>
            <w:r w:rsidRPr="00BF2B45">
              <w:rPr>
                <w:rFonts w:ascii="Arial" w:hAnsi="Arial" w:cs="Arial"/>
              </w:rPr>
              <w:t>b) Aluminium sleeve</w:t>
            </w:r>
          </w:p>
        </w:tc>
        <w:tc>
          <w:tcPr>
            <w:tcW w:w="900" w:type="dxa"/>
          </w:tcPr>
          <w:p w14:paraId="7EACFE6C" w14:textId="77777777" w:rsidR="00D102E0" w:rsidRPr="00BF2B45" w:rsidRDefault="00D102E0" w:rsidP="00BE1198">
            <w:pPr>
              <w:rPr>
                <w:rFonts w:ascii="Arial" w:hAnsi="Arial" w:cs="Arial"/>
              </w:rPr>
            </w:pPr>
          </w:p>
        </w:tc>
        <w:tc>
          <w:tcPr>
            <w:tcW w:w="4140" w:type="dxa"/>
            <w:gridSpan w:val="4"/>
          </w:tcPr>
          <w:p w14:paraId="4DA96FF7" w14:textId="77777777" w:rsidR="00D102E0" w:rsidRPr="00BF2B45" w:rsidRDefault="00D102E0" w:rsidP="00BE1198">
            <w:pPr>
              <w:rPr>
                <w:rFonts w:ascii="Arial" w:hAnsi="Arial" w:cs="Arial"/>
              </w:rPr>
            </w:pPr>
            <w:r w:rsidRPr="00BF2B45">
              <w:rPr>
                <w:rFonts w:ascii="Arial" w:hAnsi="Arial" w:cs="Arial"/>
              </w:rPr>
              <w:t xml:space="preserve">Aluminium of purity 99.5% </w:t>
            </w:r>
          </w:p>
        </w:tc>
      </w:tr>
      <w:tr w:rsidR="00D102E0" w:rsidRPr="00BF2B45" w14:paraId="3274DB21"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40" w:type="dxa"/>
          </w:tcPr>
          <w:p w14:paraId="4816FF89" w14:textId="77777777" w:rsidR="00D102E0" w:rsidRPr="00BF2B45" w:rsidRDefault="00D102E0" w:rsidP="00BE1198">
            <w:pPr>
              <w:rPr>
                <w:rFonts w:ascii="Arial" w:hAnsi="Arial" w:cs="Arial"/>
              </w:rPr>
            </w:pPr>
          </w:p>
        </w:tc>
        <w:tc>
          <w:tcPr>
            <w:tcW w:w="3600" w:type="dxa"/>
          </w:tcPr>
          <w:p w14:paraId="3555FBEB" w14:textId="77777777" w:rsidR="00D102E0" w:rsidRPr="00BF2B45" w:rsidRDefault="00D102E0" w:rsidP="00BE1198">
            <w:pPr>
              <w:ind w:left="144" w:right="144"/>
              <w:rPr>
                <w:rFonts w:ascii="Arial" w:hAnsi="Arial" w:cs="Arial"/>
              </w:rPr>
            </w:pPr>
            <w:r w:rsidRPr="00BF2B45">
              <w:rPr>
                <w:rFonts w:ascii="Arial" w:hAnsi="Arial" w:cs="Arial"/>
              </w:rPr>
              <w:t xml:space="preserve">  c) Aluminium Filler sleeve</w:t>
            </w:r>
          </w:p>
        </w:tc>
        <w:tc>
          <w:tcPr>
            <w:tcW w:w="900" w:type="dxa"/>
          </w:tcPr>
          <w:p w14:paraId="3EAE3559" w14:textId="77777777" w:rsidR="00D102E0" w:rsidRPr="00BF2B45" w:rsidRDefault="00D102E0" w:rsidP="00BE1198">
            <w:pPr>
              <w:rPr>
                <w:rFonts w:ascii="Arial" w:hAnsi="Arial" w:cs="Arial"/>
              </w:rPr>
            </w:pPr>
          </w:p>
        </w:tc>
        <w:tc>
          <w:tcPr>
            <w:tcW w:w="4140" w:type="dxa"/>
            <w:gridSpan w:val="4"/>
          </w:tcPr>
          <w:p w14:paraId="3C415C0B" w14:textId="77777777" w:rsidR="00D102E0" w:rsidRPr="00BF2B45" w:rsidRDefault="00D102E0" w:rsidP="00BE1198">
            <w:pPr>
              <w:rPr>
                <w:rFonts w:ascii="Arial" w:hAnsi="Arial" w:cs="Arial"/>
              </w:rPr>
            </w:pPr>
            <w:r w:rsidRPr="00BF2B45">
              <w:rPr>
                <w:rFonts w:ascii="Arial" w:hAnsi="Arial" w:cs="Arial"/>
              </w:rPr>
              <w:t xml:space="preserve">Aluminium of purity 99.5% </w:t>
            </w:r>
          </w:p>
        </w:tc>
      </w:tr>
      <w:tr w:rsidR="00D102E0" w:rsidRPr="00BF2B45" w14:paraId="012B29FD"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40" w:type="dxa"/>
          </w:tcPr>
          <w:p w14:paraId="48073F41" w14:textId="77777777" w:rsidR="00D102E0" w:rsidRPr="00BF2B45" w:rsidRDefault="00D102E0" w:rsidP="00BE1198">
            <w:pPr>
              <w:rPr>
                <w:rFonts w:ascii="Arial" w:hAnsi="Arial" w:cs="Arial"/>
              </w:rPr>
            </w:pPr>
            <w:r w:rsidRPr="00BF2B45">
              <w:rPr>
                <w:rFonts w:ascii="Arial" w:hAnsi="Arial" w:cs="Arial"/>
              </w:rPr>
              <w:t>2.</w:t>
            </w:r>
          </w:p>
        </w:tc>
        <w:tc>
          <w:tcPr>
            <w:tcW w:w="3600" w:type="dxa"/>
          </w:tcPr>
          <w:p w14:paraId="59127847" w14:textId="77777777" w:rsidR="00D102E0" w:rsidRPr="00BF2B45" w:rsidRDefault="00D102E0" w:rsidP="00BE1198">
            <w:pPr>
              <w:ind w:left="144" w:right="144"/>
              <w:rPr>
                <w:rFonts w:ascii="Arial" w:hAnsi="Arial" w:cs="Arial"/>
              </w:rPr>
            </w:pPr>
            <w:r w:rsidRPr="00BF2B45">
              <w:rPr>
                <w:rFonts w:ascii="Arial" w:hAnsi="Arial" w:cs="Arial"/>
              </w:rPr>
              <w:t>Range of Hardness of the steel sleeve  (Brinnel hardness)</w:t>
            </w:r>
          </w:p>
        </w:tc>
        <w:tc>
          <w:tcPr>
            <w:tcW w:w="900" w:type="dxa"/>
          </w:tcPr>
          <w:p w14:paraId="349D2990" w14:textId="77777777" w:rsidR="00D102E0" w:rsidRPr="00BF2B45" w:rsidRDefault="00D102E0" w:rsidP="00BE1198">
            <w:pPr>
              <w:rPr>
                <w:rFonts w:ascii="Arial" w:hAnsi="Arial" w:cs="Arial"/>
              </w:rPr>
            </w:pPr>
            <w:r w:rsidRPr="00BF2B45">
              <w:rPr>
                <w:rFonts w:ascii="Arial" w:hAnsi="Arial" w:cs="Arial"/>
              </w:rPr>
              <w:t>BHN</w:t>
            </w:r>
          </w:p>
        </w:tc>
        <w:tc>
          <w:tcPr>
            <w:tcW w:w="4140" w:type="dxa"/>
            <w:gridSpan w:val="4"/>
          </w:tcPr>
          <w:p w14:paraId="0C505720" w14:textId="77777777" w:rsidR="00D102E0" w:rsidRPr="00BF2B45" w:rsidRDefault="00D102E0" w:rsidP="00BE1198">
            <w:pPr>
              <w:rPr>
                <w:rFonts w:ascii="Arial" w:hAnsi="Arial" w:cs="Arial"/>
              </w:rPr>
            </w:pPr>
            <w:r w:rsidRPr="00BF2B45">
              <w:rPr>
                <w:rFonts w:ascii="Arial" w:hAnsi="Arial" w:cs="Arial"/>
              </w:rPr>
              <w:t xml:space="preserve"> 100-200</w:t>
            </w:r>
          </w:p>
        </w:tc>
      </w:tr>
      <w:tr w:rsidR="00D102E0" w:rsidRPr="00BF2B45" w14:paraId="7F0984B4"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40" w:type="dxa"/>
          </w:tcPr>
          <w:p w14:paraId="6FF68DB3" w14:textId="77777777" w:rsidR="00D102E0" w:rsidRPr="00BF2B45" w:rsidRDefault="00D102E0" w:rsidP="00BE1198">
            <w:pPr>
              <w:rPr>
                <w:rFonts w:ascii="Arial" w:hAnsi="Arial" w:cs="Arial"/>
              </w:rPr>
            </w:pPr>
            <w:r w:rsidRPr="00BF2B45">
              <w:rPr>
                <w:rFonts w:ascii="Arial" w:hAnsi="Arial" w:cs="Arial"/>
              </w:rPr>
              <w:t>3.</w:t>
            </w:r>
          </w:p>
        </w:tc>
        <w:tc>
          <w:tcPr>
            <w:tcW w:w="8640" w:type="dxa"/>
            <w:gridSpan w:val="6"/>
          </w:tcPr>
          <w:p w14:paraId="60A6EE1C" w14:textId="77777777" w:rsidR="00D102E0" w:rsidRPr="00BF2B45" w:rsidRDefault="00D102E0" w:rsidP="00BE1198">
            <w:pPr>
              <w:ind w:right="144"/>
              <w:rPr>
                <w:rFonts w:ascii="Arial" w:hAnsi="Arial" w:cs="Arial"/>
                <w:b/>
                <w:bCs/>
              </w:rPr>
            </w:pPr>
            <w:r w:rsidRPr="00BF2B45">
              <w:rPr>
                <w:rFonts w:ascii="Arial" w:hAnsi="Arial" w:cs="Arial"/>
                <w:b/>
                <w:bCs/>
              </w:rPr>
              <w:t xml:space="preserve">Dimension of sleeve  Before compression </w:t>
            </w:r>
          </w:p>
        </w:tc>
      </w:tr>
      <w:tr w:rsidR="00D102E0" w:rsidRPr="00BF2B45" w14:paraId="53CCF3DD"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40" w:type="dxa"/>
          </w:tcPr>
          <w:p w14:paraId="2B34FA1C" w14:textId="77777777" w:rsidR="00D102E0" w:rsidRPr="00BF2B45" w:rsidRDefault="00D102E0" w:rsidP="00BE1198">
            <w:pPr>
              <w:jc w:val="right"/>
              <w:rPr>
                <w:rFonts w:ascii="Arial" w:hAnsi="Arial" w:cs="Arial"/>
              </w:rPr>
            </w:pPr>
          </w:p>
        </w:tc>
        <w:tc>
          <w:tcPr>
            <w:tcW w:w="3600" w:type="dxa"/>
          </w:tcPr>
          <w:p w14:paraId="2A6BBC72" w14:textId="77777777" w:rsidR="00D102E0" w:rsidRPr="00BF2B45" w:rsidRDefault="00D102E0" w:rsidP="00BE1198">
            <w:pPr>
              <w:ind w:right="144"/>
              <w:rPr>
                <w:rFonts w:ascii="Arial" w:hAnsi="Arial" w:cs="Arial"/>
              </w:rPr>
            </w:pPr>
          </w:p>
        </w:tc>
        <w:tc>
          <w:tcPr>
            <w:tcW w:w="900" w:type="dxa"/>
          </w:tcPr>
          <w:p w14:paraId="022924B4" w14:textId="77777777" w:rsidR="00D102E0" w:rsidRPr="00BF2B45" w:rsidRDefault="00D102E0" w:rsidP="00BE1198">
            <w:pPr>
              <w:rPr>
                <w:rFonts w:ascii="Arial" w:hAnsi="Arial" w:cs="Arial"/>
              </w:rPr>
            </w:pPr>
          </w:p>
        </w:tc>
        <w:tc>
          <w:tcPr>
            <w:tcW w:w="1260" w:type="dxa"/>
            <w:shd w:val="clear" w:color="auto" w:fill="auto"/>
          </w:tcPr>
          <w:p w14:paraId="7F71C535" w14:textId="77777777" w:rsidR="00D102E0" w:rsidRPr="00BF2B45" w:rsidRDefault="00D102E0" w:rsidP="00BE1198">
            <w:pPr>
              <w:rPr>
                <w:rFonts w:ascii="Arial" w:hAnsi="Arial" w:cs="Arial"/>
                <w:u w:val="single"/>
              </w:rPr>
            </w:pPr>
            <w:r w:rsidRPr="00BF2B45">
              <w:rPr>
                <w:rFonts w:ascii="Arial" w:hAnsi="Arial" w:cs="Arial"/>
                <w:u w:val="single"/>
              </w:rPr>
              <w:t>Aluminium Sleeve</w:t>
            </w:r>
          </w:p>
        </w:tc>
        <w:tc>
          <w:tcPr>
            <w:tcW w:w="1260" w:type="dxa"/>
            <w:gridSpan w:val="2"/>
            <w:shd w:val="clear" w:color="auto" w:fill="auto"/>
          </w:tcPr>
          <w:p w14:paraId="4AA78ED2" w14:textId="77777777" w:rsidR="00D102E0" w:rsidRPr="00BF2B45" w:rsidRDefault="00D102E0" w:rsidP="00BE1198">
            <w:pPr>
              <w:rPr>
                <w:rFonts w:ascii="Arial" w:hAnsi="Arial" w:cs="Arial"/>
                <w:u w:val="single"/>
              </w:rPr>
            </w:pPr>
            <w:r w:rsidRPr="00BF2B45">
              <w:rPr>
                <w:rFonts w:ascii="Arial" w:hAnsi="Arial" w:cs="Arial"/>
                <w:u w:val="single"/>
              </w:rPr>
              <w:t>Steel Sleeve</w:t>
            </w:r>
          </w:p>
        </w:tc>
        <w:tc>
          <w:tcPr>
            <w:tcW w:w="1620" w:type="dxa"/>
            <w:shd w:val="clear" w:color="auto" w:fill="auto"/>
          </w:tcPr>
          <w:p w14:paraId="191EF5EB" w14:textId="77777777" w:rsidR="00D102E0" w:rsidRPr="00BF2B45" w:rsidRDefault="00D102E0" w:rsidP="00BE1198">
            <w:pPr>
              <w:rPr>
                <w:rFonts w:ascii="Arial" w:hAnsi="Arial" w:cs="Arial"/>
                <w:u w:val="single"/>
              </w:rPr>
            </w:pPr>
            <w:r w:rsidRPr="00BF2B45">
              <w:rPr>
                <w:rFonts w:ascii="Arial" w:hAnsi="Arial" w:cs="Arial"/>
                <w:u w:val="single"/>
              </w:rPr>
              <w:t>Alu filler sleeve</w:t>
            </w:r>
          </w:p>
        </w:tc>
      </w:tr>
      <w:tr w:rsidR="00D102E0" w:rsidRPr="00BF2B45" w14:paraId="07070E4B"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40" w:type="dxa"/>
          </w:tcPr>
          <w:p w14:paraId="78B447AA" w14:textId="77777777" w:rsidR="00D102E0" w:rsidRPr="00BF2B45" w:rsidRDefault="00D102E0" w:rsidP="00BE1198">
            <w:pPr>
              <w:jc w:val="right"/>
              <w:rPr>
                <w:rFonts w:ascii="Arial" w:hAnsi="Arial" w:cs="Arial"/>
              </w:rPr>
            </w:pPr>
            <w:r w:rsidRPr="00BF2B45">
              <w:rPr>
                <w:rFonts w:ascii="Arial" w:hAnsi="Arial" w:cs="Arial"/>
              </w:rPr>
              <w:t>i)</w:t>
            </w:r>
          </w:p>
        </w:tc>
        <w:tc>
          <w:tcPr>
            <w:tcW w:w="3600" w:type="dxa"/>
          </w:tcPr>
          <w:p w14:paraId="372E318E" w14:textId="77777777" w:rsidR="00D102E0" w:rsidRPr="00BF2B45" w:rsidRDefault="00D102E0" w:rsidP="00BE1198">
            <w:pPr>
              <w:ind w:right="144"/>
              <w:rPr>
                <w:rFonts w:ascii="Arial" w:hAnsi="Arial" w:cs="Arial"/>
              </w:rPr>
            </w:pPr>
            <w:r w:rsidRPr="00BF2B45">
              <w:rPr>
                <w:rFonts w:ascii="Arial" w:hAnsi="Arial" w:cs="Arial"/>
              </w:rPr>
              <w:t>Inside diameter</w:t>
            </w:r>
          </w:p>
        </w:tc>
        <w:tc>
          <w:tcPr>
            <w:tcW w:w="900" w:type="dxa"/>
          </w:tcPr>
          <w:p w14:paraId="022FE48A" w14:textId="77777777" w:rsidR="00D102E0" w:rsidRPr="00BF2B45" w:rsidRDefault="00D102E0" w:rsidP="00BE1198">
            <w:pPr>
              <w:rPr>
                <w:rFonts w:ascii="Arial" w:hAnsi="Arial" w:cs="Arial"/>
              </w:rPr>
            </w:pPr>
            <w:r w:rsidRPr="00BF2B45">
              <w:rPr>
                <w:rFonts w:ascii="Arial" w:hAnsi="Arial" w:cs="Arial"/>
              </w:rPr>
              <w:t>mm</w:t>
            </w:r>
          </w:p>
        </w:tc>
        <w:tc>
          <w:tcPr>
            <w:tcW w:w="1260" w:type="dxa"/>
            <w:shd w:val="clear" w:color="auto" w:fill="auto"/>
          </w:tcPr>
          <w:p w14:paraId="025F2E58" w14:textId="77777777" w:rsidR="00D102E0" w:rsidRPr="00BF2B45" w:rsidRDefault="00D102E0" w:rsidP="00BE1198">
            <w:pPr>
              <w:rPr>
                <w:rFonts w:ascii="Arial" w:hAnsi="Arial" w:cs="Arial"/>
              </w:rPr>
            </w:pPr>
            <w:r w:rsidRPr="00BF2B45">
              <w:rPr>
                <w:rFonts w:ascii="Arial" w:hAnsi="Arial" w:cs="Arial"/>
              </w:rPr>
              <w:t>22.00 ± 0.5</w:t>
            </w:r>
          </w:p>
        </w:tc>
        <w:tc>
          <w:tcPr>
            <w:tcW w:w="1260" w:type="dxa"/>
            <w:gridSpan w:val="2"/>
            <w:shd w:val="clear" w:color="auto" w:fill="auto"/>
          </w:tcPr>
          <w:p w14:paraId="18819FE5" w14:textId="77777777" w:rsidR="00D102E0" w:rsidRPr="00BF2B45" w:rsidRDefault="00D102E0" w:rsidP="00BE1198">
            <w:pPr>
              <w:rPr>
                <w:rFonts w:ascii="Arial" w:hAnsi="Arial" w:cs="Arial"/>
              </w:rPr>
            </w:pPr>
            <w:r w:rsidRPr="00BF2B45">
              <w:rPr>
                <w:rFonts w:ascii="Arial" w:hAnsi="Arial" w:cs="Arial"/>
              </w:rPr>
              <w:t>10.00 ± 0.2</w:t>
            </w:r>
          </w:p>
        </w:tc>
        <w:tc>
          <w:tcPr>
            <w:tcW w:w="1620" w:type="dxa"/>
            <w:shd w:val="clear" w:color="auto" w:fill="auto"/>
          </w:tcPr>
          <w:p w14:paraId="3FDFC7F6" w14:textId="77777777" w:rsidR="00D102E0" w:rsidRPr="00BF2B45" w:rsidRDefault="00D102E0" w:rsidP="00BE1198">
            <w:pPr>
              <w:rPr>
                <w:rFonts w:ascii="Arial" w:hAnsi="Arial" w:cs="Arial"/>
              </w:rPr>
            </w:pPr>
            <w:r w:rsidRPr="00BF2B45">
              <w:rPr>
                <w:rFonts w:ascii="Arial" w:hAnsi="Arial" w:cs="Arial"/>
              </w:rPr>
              <w:t>11.50 ± 0.2</w:t>
            </w:r>
          </w:p>
        </w:tc>
      </w:tr>
      <w:tr w:rsidR="00D102E0" w:rsidRPr="00BF2B45" w14:paraId="378C3291"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40" w:type="dxa"/>
          </w:tcPr>
          <w:p w14:paraId="34BC000E" w14:textId="77777777" w:rsidR="00D102E0" w:rsidRPr="00BF2B45" w:rsidRDefault="00D102E0" w:rsidP="00BE1198">
            <w:pPr>
              <w:jc w:val="right"/>
              <w:rPr>
                <w:rFonts w:ascii="Arial" w:hAnsi="Arial" w:cs="Arial"/>
              </w:rPr>
            </w:pPr>
            <w:r w:rsidRPr="00BF2B45">
              <w:rPr>
                <w:rFonts w:ascii="Arial" w:hAnsi="Arial" w:cs="Arial"/>
              </w:rPr>
              <w:t>ii)</w:t>
            </w:r>
          </w:p>
        </w:tc>
        <w:tc>
          <w:tcPr>
            <w:tcW w:w="3600" w:type="dxa"/>
          </w:tcPr>
          <w:p w14:paraId="2B5AE464" w14:textId="77777777" w:rsidR="00D102E0" w:rsidRPr="00BF2B45" w:rsidRDefault="00D102E0" w:rsidP="00BE1198">
            <w:pPr>
              <w:ind w:right="144"/>
              <w:rPr>
                <w:rFonts w:ascii="Arial" w:hAnsi="Arial" w:cs="Arial"/>
              </w:rPr>
            </w:pPr>
            <w:r w:rsidRPr="00BF2B45">
              <w:rPr>
                <w:rFonts w:ascii="Arial" w:hAnsi="Arial" w:cs="Arial"/>
              </w:rPr>
              <w:t>Outside diameter</w:t>
            </w:r>
          </w:p>
        </w:tc>
        <w:tc>
          <w:tcPr>
            <w:tcW w:w="900" w:type="dxa"/>
          </w:tcPr>
          <w:p w14:paraId="58F898DC" w14:textId="77777777" w:rsidR="00D102E0" w:rsidRPr="00BF2B45" w:rsidRDefault="00D102E0" w:rsidP="00BE1198">
            <w:pPr>
              <w:rPr>
                <w:rFonts w:ascii="Arial" w:hAnsi="Arial" w:cs="Arial"/>
              </w:rPr>
            </w:pPr>
            <w:r w:rsidRPr="00BF2B45">
              <w:rPr>
                <w:rFonts w:ascii="Arial" w:hAnsi="Arial" w:cs="Arial"/>
              </w:rPr>
              <w:t>mm</w:t>
            </w:r>
          </w:p>
        </w:tc>
        <w:tc>
          <w:tcPr>
            <w:tcW w:w="1260" w:type="dxa"/>
            <w:shd w:val="clear" w:color="auto" w:fill="auto"/>
          </w:tcPr>
          <w:p w14:paraId="540D032B" w14:textId="77777777" w:rsidR="00D102E0" w:rsidRPr="00BF2B45" w:rsidRDefault="00D102E0" w:rsidP="00BE1198">
            <w:pPr>
              <w:rPr>
                <w:rFonts w:ascii="Arial" w:hAnsi="Arial" w:cs="Arial"/>
              </w:rPr>
            </w:pPr>
            <w:r w:rsidRPr="00BF2B45">
              <w:rPr>
                <w:rFonts w:ascii="Arial" w:hAnsi="Arial" w:cs="Arial"/>
              </w:rPr>
              <w:t>30.00 ± 0.5</w:t>
            </w:r>
          </w:p>
        </w:tc>
        <w:tc>
          <w:tcPr>
            <w:tcW w:w="1260" w:type="dxa"/>
            <w:gridSpan w:val="2"/>
            <w:shd w:val="clear" w:color="auto" w:fill="auto"/>
          </w:tcPr>
          <w:p w14:paraId="123F5AE5" w14:textId="77777777" w:rsidR="00D102E0" w:rsidRPr="00BF2B45" w:rsidRDefault="00D102E0" w:rsidP="00BE1198">
            <w:pPr>
              <w:rPr>
                <w:rFonts w:ascii="Arial" w:hAnsi="Arial" w:cs="Arial"/>
              </w:rPr>
            </w:pPr>
            <w:r w:rsidRPr="00BF2B45">
              <w:rPr>
                <w:rFonts w:ascii="Arial" w:hAnsi="Arial" w:cs="Arial"/>
              </w:rPr>
              <w:t>21.00 ± 0.5</w:t>
            </w:r>
          </w:p>
        </w:tc>
        <w:tc>
          <w:tcPr>
            <w:tcW w:w="1620" w:type="dxa"/>
            <w:shd w:val="clear" w:color="auto" w:fill="auto"/>
          </w:tcPr>
          <w:p w14:paraId="238EC79A" w14:textId="77777777" w:rsidR="00D102E0" w:rsidRPr="00BF2B45" w:rsidRDefault="00D102E0" w:rsidP="00BE1198">
            <w:pPr>
              <w:rPr>
                <w:rFonts w:ascii="Arial" w:hAnsi="Arial" w:cs="Arial"/>
              </w:rPr>
            </w:pPr>
            <w:r w:rsidRPr="00BF2B45">
              <w:rPr>
                <w:rFonts w:ascii="Arial" w:hAnsi="Arial" w:cs="Arial"/>
              </w:rPr>
              <w:t>21.00 ± 0.5</w:t>
            </w:r>
          </w:p>
        </w:tc>
      </w:tr>
      <w:tr w:rsidR="00D102E0" w:rsidRPr="00BF2B45" w14:paraId="2BD2C8C9"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40" w:type="dxa"/>
          </w:tcPr>
          <w:p w14:paraId="187CB36E" w14:textId="77777777" w:rsidR="00D102E0" w:rsidRPr="00BF2B45" w:rsidRDefault="00D102E0" w:rsidP="00BE1198">
            <w:pPr>
              <w:jc w:val="right"/>
              <w:rPr>
                <w:rFonts w:ascii="Arial" w:hAnsi="Arial" w:cs="Arial"/>
              </w:rPr>
            </w:pPr>
            <w:r w:rsidRPr="00BF2B45">
              <w:rPr>
                <w:rFonts w:ascii="Arial" w:hAnsi="Arial" w:cs="Arial"/>
              </w:rPr>
              <w:t>iii)</w:t>
            </w:r>
          </w:p>
        </w:tc>
        <w:tc>
          <w:tcPr>
            <w:tcW w:w="3600" w:type="dxa"/>
          </w:tcPr>
          <w:p w14:paraId="02FC32C5" w14:textId="77777777" w:rsidR="00D102E0" w:rsidRPr="00BF2B45" w:rsidRDefault="00D102E0" w:rsidP="00BE1198">
            <w:pPr>
              <w:ind w:right="144"/>
              <w:rPr>
                <w:rFonts w:ascii="Arial" w:hAnsi="Arial" w:cs="Arial"/>
              </w:rPr>
            </w:pPr>
            <w:r w:rsidRPr="00BF2B45">
              <w:rPr>
                <w:rFonts w:ascii="Arial" w:hAnsi="Arial" w:cs="Arial"/>
              </w:rPr>
              <w:t>Length</w:t>
            </w:r>
          </w:p>
        </w:tc>
        <w:tc>
          <w:tcPr>
            <w:tcW w:w="900" w:type="dxa"/>
          </w:tcPr>
          <w:p w14:paraId="20345EB3" w14:textId="77777777" w:rsidR="00D102E0" w:rsidRPr="00BF2B45" w:rsidRDefault="00D102E0" w:rsidP="00BE1198">
            <w:pPr>
              <w:rPr>
                <w:rFonts w:ascii="Arial" w:hAnsi="Arial" w:cs="Arial"/>
              </w:rPr>
            </w:pPr>
            <w:r w:rsidRPr="00BF2B45">
              <w:rPr>
                <w:rFonts w:ascii="Arial" w:hAnsi="Arial" w:cs="Arial"/>
              </w:rPr>
              <w:t>mm</w:t>
            </w:r>
          </w:p>
        </w:tc>
        <w:tc>
          <w:tcPr>
            <w:tcW w:w="1260" w:type="dxa"/>
            <w:shd w:val="clear" w:color="auto" w:fill="auto"/>
          </w:tcPr>
          <w:p w14:paraId="1421B62D" w14:textId="77777777" w:rsidR="00D102E0" w:rsidRPr="00BF2B45" w:rsidRDefault="00D102E0" w:rsidP="00BE1198">
            <w:pPr>
              <w:rPr>
                <w:rFonts w:ascii="Arial" w:hAnsi="Arial" w:cs="Arial"/>
              </w:rPr>
            </w:pPr>
            <w:r w:rsidRPr="00BF2B45">
              <w:rPr>
                <w:rFonts w:ascii="Arial" w:hAnsi="Arial" w:cs="Arial"/>
              </w:rPr>
              <w:t>220 ± 5</w:t>
            </w:r>
          </w:p>
        </w:tc>
        <w:tc>
          <w:tcPr>
            <w:tcW w:w="1260" w:type="dxa"/>
            <w:gridSpan w:val="2"/>
            <w:shd w:val="clear" w:color="auto" w:fill="auto"/>
          </w:tcPr>
          <w:p w14:paraId="6C5688DA" w14:textId="77777777" w:rsidR="00D102E0" w:rsidRPr="00BF2B45" w:rsidRDefault="00D102E0" w:rsidP="00BE1198">
            <w:pPr>
              <w:rPr>
                <w:rFonts w:ascii="Arial" w:hAnsi="Arial" w:cs="Arial"/>
              </w:rPr>
            </w:pPr>
            <w:r w:rsidRPr="00BF2B45">
              <w:rPr>
                <w:rFonts w:ascii="Arial" w:hAnsi="Arial" w:cs="Arial"/>
              </w:rPr>
              <w:t>180 ± 5</w:t>
            </w:r>
          </w:p>
        </w:tc>
        <w:tc>
          <w:tcPr>
            <w:tcW w:w="1620" w:type="dxa"/>
            <w:shd w:val="clear" w:color="auto" w:fill="auto"/>
          </w:tcPr>
          <w:p w14:paraId="4ECD0F5A" w14:textId="77777777" w:rsidR="00D102E0" w:rsidRPr="00BF2B45" w:rsidRDefault="00D102E0" w:rsidP="00BE1198">
            <w:pPr>
              <w:rPr>
                <w:rFonts w:ascii="Arial" w:hAnsi="Arial" w:cs="Arial"/>
              </w:rPr>
            </w:pPr>
            <w:r w:rsidRPr="00BF2B45">
              <w:rPr>
                <w:rFonts w:ascii="Arial" w:hAnsi="Arial" w:cs="Arial"/>
              </w:rPr>
              <w:t>25 .0</w:t>
            </w:r>
            <w:r w:rsidRPr="00BF2B45">
              <w:rPr>
                <w:rFonts w:ascii="Arial" w:hAnsi="Arial" w:cs="Arial"/>
                <w:u w:val="single"/>
              </w:rPr>
              <w:t>+</w:t>
            </w:r>
            <w:r w:rsidRPr="00BF2B45">
              <w:rPr>
                <w:rFonts w:ascii="Arial" w:hAnsi="Arial" w:cs="Arial"/>
              </w:rPr>
              <w:t>2</w:t>
            </w:r>
          </w:p>
        </w:tc>
      </w:tr>
      <w:tr w:rsidR="00D102E0" w:rsidRPr="00BF2B45" w14:paraId="45AE1140"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40" w:type="dxa"/>
          </w:tcPr>
          <w:p w14:paraId="506D9FBC" w14:textId="77777777" w:rsidR="00D102E0" w:rsidRPr="00BF2B45" w:rsidRDefault="00D102E0" w:rsidP="00BE1198">
            <w:pPr>
              <w:rPr>
                <w:rFonts w:ascii="Arial" w:hAnsi="Arial" w:cs="Arial"/>
              </w:rPr>
            </w:pPr>
            <w:r w:rsidRPr="00BF2B45">
              <w:rPr>
                <w:rFonts w:ascii="Arial" w:hAnsi="Arial" w:cs="Arial"/>
              </w:rPr>
              <w:t>4.</w:t>
            </w:r>
          </w:p>
        </w:tc>
        <w:tc>
          <w:tcPr>
            <w:tcW w:w="8640" w:type="dxa"/>
            <w:gridSpan w:val="6"/>
          </w:tcPr>
          <w:p w14:paraId="1895CB89" w14:textId="77777777" w:rsidR="00D102E0" w:rsidRPr="00BF2B45" w:rsidRDefault="00D102E0" w:rsidP="00BE1198">
            <w:pPr>
              <w:ind w:right="144"/>
              <w:rPr>
                <w:rFonts w:ascii="Arial" w:hAnsi="Arial" w:cs="Arial"/>
                <w:b/>
                <w:bCs/>
              </w:rPr>
            </w:pPr>
            <w:r w:rsidRPr="00BF2B45">
              <w:rPr>
                <w:rFonts w:ascii="Arial" w:hAnsi="Arial" w:cs="Arial"/>
                <w:b/>
                <w:bCs/>
              </w:rPr>
              <w:t>Dimensions of Sleeve after compression</w:t>
            </w:r>
          </w:p>
        </w:tc>
      </w:tr>
      <w:tr w:rsidR="00D102E0" w:rsidRPr="00BF2B45" w14:paraId="25C117D1"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40" w:type="dxa"/>
          </w:tcPr>
          <w:p w14:paraId="41D88CDB" w14:textId="77777777" w:rsidR="00D102E0" w:rsidRPr="00BF2B45" w:rsidRDefault="00D102E0" w:rsidP="00BE1198">
            <w:pPr>
              <w:rPr>
                <w:rFonts w:ascii="Arial" w:hAnsi="Arial" w:cs="Arial"/>
                <w:b/>
                <w:bCs/>
              </w:rPr>
            </w:pPr>
          </w:p>
        </w:tc>
        <w:tc>
          <w:tcPr>
            <w:tcW w:w="3600" w:type="dxa"/>
          </w:tcPr>
          <w:p w14:paraId="2BA087C6" w14:textId="77777777" w:rsidR="00D102E0" w:rsidRPr="00BF2B45" w:rsidRDefault="00D102E0" w:rsidP="00BE1198">
            <w:pPr>
              <w:ind w:right="144"/>
              <w:rPr>
                <w:rFonts w:ascii="Arial" w:hAnsi="Arial" w:cs="Arial"/>
              </w:rPr>
            </w:pPr>
          </w:p>
        </w:tc>
        <w:tc>
          <w:tcPr>
            <w:tcW w:w="900" w:type="dxa"/>
          </w:tcPr>
          <w:p w14:paraId="48858514" w14:textId="77777777" w:rsidR="00D102E0" w:rsidRPr="00BF2B45" w:rsidRDefault="00D102E0" w:rsidP="00BE1198">
            <w:pPr>
              <w:rPr>
                <w:rFonts w:ascii="Arial" w:hAnsi="Arial" w:cs="Arial"/>
              </w:rPr>
            </w:pPr>
          </w:p>
        </w:tc>
        <w:tc>
          <w:tcPr>
            <w:tcW w:w="1980" w:type="dxa"/>
            <w:gridSpan w:val="2"/>
          </w:tcPr>
          <w:p w14:paraId="454F3B6A" w14:textId="77777777" w:rsidR="00D102E0" w:rsidRPr="00BF2B45" w:rsidRDefault="00D102E0" w:rsidP="00BE1198">
            <w:pPr>
              <w:rPr>
                <w:rFonts w:ascii="Arial" w:hAnsi="Arial" w:cs="Arial"/>
                <w:u w:val="single"/>
              </w:rPr>
            </w:pPr>
            <w:r w:rsidRPr="00BF2B45">
              <w:rPr>
                <w:rFonts w:ascii="Arial" w:hAnsi="Arial" w:cs="Arial"/>
                <w:u w:val="single"/>
              </w:rPr>
              <w:t>Aluminium Sleeve</w:t>
            </w:r>
          </w:p>
        </w:tc>
        <w:tc>
          <w:tcPr>
            <w:tcW w:w="2160" w:type="dxa"/>
            <w:gridSpan w:val="2"/>
          </w:tcPr>
          <w:p w14:paraId="0BA7219C" w14:textId="77777777" w:rsidR="00D102E0" w:rsidRPr="00BF2B45" w:rsidRDefault="00D102E0" w:rsidP="00BE1198">
            <w:pPr>
              <w:rPr>
                <w:rFonts w:ascii="Arial" w:hAnsi="Arial" w:cs="Arial"/>
                <w:u w:val="single"/>
              </w:rPr>
            </w:pPr>
            <w:r w:rsidRPr="00BF2B45">
              <w:rPr>
                <w:rFonts w:ascii="Arial" w:hAnsi="Arial" w:cs="Arial"/>
                <w:u w:val="single"/>
              </w:rPr>
              <w:t>Steel Sleeve</w:t>
            </w:r>
          </w:p>
        </w:tc>
      </w:tr>
      <w:tr w:rsidR="00D102E0" w:rsidRPr="00BF2B45" w14:paraId="3B2FC2DA"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40" w:type="dxa"/>
          </w:tcPr>
          <w:p w14:paraId="7BBB84F7" w14:textId="77777777" w:rsidR="00D102E0" w:rsidRPr="00BF2B45" w:rsidRDefault="00D102E0" w:rsidP="00BE1198">
            <w:pPr>
              <w:jc w:val="right"/>
              <w:rPr>
                <w:rFonts w:ascii="Arial" w:hAnsi="Arial" w:cs="Arial"/>
              </w:rPr>
            </w:pPr>
            <w:r w:rsidRPr="00BF2B45">
              <w:rPr>
                <w:rFonts w:ascii="Arial" w:hAnsi="Arial" w:cs="Arial"/>
              </w:rPr>
              <w:t xml:space="preserve"> i)</w:t>
            </w:r>
          </w:p>
        </w:tc>
        <w:tc>
          <w:tcPr>
            <w:tcW w:w="3600" w:type="dxa"/>
          </w:tcPr>
          <w:p w14:paraId="63E8E1FA" w14:textId="77777777" w:rsidR="00D102E0" w:rsidRPr="00BF2B45" w:rsidRDefault="00D102E0" w:rsidP="00BE1198">
            <w:pPr>
              <w:ind w:right="144"/>
              <w:rPr>
                <w:rFonts w:ascii="Arial" w:hAnsi="Arial" w:cs="Arial"/>
              </w:rPr>
            </w:pPr>
            <w:r w:rsidRPr="00BF2B45">
              <w:rPr>
                <w:rFonts w:ascii="Arial" w:hAnsi="Arial" w:cs="Arial"/>
              </w:rPr>
              <w:t>Outside dimension(Corner to Corner)</w:t>
            </w:r>
          </w:p>
        </w:tc>
        <w:tc>
          <w:tcPr>
            <w:tcW w:w="900" w:type="dxa"/>
          </w:tcPr>
          <w:p w14:paraId="78322389" w14:textId="77777777" w:rsidR="00D102E0" w:rsidRPr="00BF2B45" w:rsidRDefault="00D102E0" w:rsidP="00BE1198">
            <w:pPr>
              <w:rPr>
                <w:rFonts w:ascii="Arial" w:hAnsi="Arial" w:cs="Arial"/>
              </w:rPr>
            </w:pPr>
            <w:r w:rsidRPr="00BF2B45">
              <w:rPr>
                <w:rFonts w:ascii="Arial" w:hAnsi="Arial" w:cs="Arial"/>
              </w:rPr>
              <w:t>mm</w:t>
            </w:r>
          </w:p>
        </w:tc>
        <w:tc>
          <w:tcPr>
            <w:tcW w:w="1980" w:type="dxa"/>
            <w:gridSpan w:val="2"/>
          </w:tcPr>
          <w:p w14:paraId="368A384E" w14:textId="77777777" w:rsidR="00D102E0" w:rsidRPr="00BF2B45" w:rsidRDefault="00D102E0" w:rsidP="00BE1198">
            <w:pPr>
              <w:rPr>
                <w:rFonts w:ascii="Arial" w:hAnsi="Arial" w:cs="Arial"/>
              </w:rPr>
            </w:pPr>
            <w:r w:rsidRPr="00BF2B45">
              <w:rPr>
                <w:rFonts w:ascii="Arial" w:hAnsi="Arial" w:cs="Arial"/>
              </w:rPr>
              <w:t>29.40  ± 0.5</w:t>
            </w:r>
          </w:p>
        </w:tc>
        <w:tc>
          <w:tcPr>
            <w:tcW w:w="2160" w:type="dxa"/>
            <w:gridSpan w:val="2"/>
          </w:tcPr>
          <w:p w14:paraId="6F9ED3C9" w14:textId="77777777" w:rsidR="00D102E0" w:rsidRPr="00BF2B45" w:rsidRDefault="00D102E0" w:rsidP="00BE1198">
            <w:pPr>
              <w:rPr>
                <w:rFonts w:ascii="Arial" w:hAnsi="Arial" w:cs="Arial"/>
              </w:rPr>
            </w:pPr>
            <w:r w:rsidRPr="00BF2B45">
              <w:rPr>
                <w:rFonts w:ascii="Arial" w:hAnsi="Arial" w:cs="Arial"/>
              </w:rPr>
              <w:t>20.20 ± 0.5</w:t>
            </w:r>
          </w:p>
        </w:tc>
      </w:tr>
      <w:tr w:rsidR="00D102E0" w:rsidRPr="00BF2B45" w14:paraId="1A4F72AD"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40" w:type="dxa"/>
          </w:tcPr>
          <w:p w14:paraId="3252F059" w14:textId="77777777" w:rsidR="00D102E0" w:rsidRPr="00BF2B45" w:rsidRDefault="00D102E0" w:rsidP="00BE1198">
            <w:pPr>
              <w:jc w:val="right"/>
              <w:rPr>
                <w:rFonts w:ascii="Arial" w:hAnsi="Arial" w:cs="Arial"/>
              </w:rPr>
            </w:pPr>
            <w:r w:rsidRPr="00BF2B45">
              <w:rPr>
                <w:rFonts w:ascii="Arial" w:hAnsi="Arial" w:cs="Arial"/>
              </w:rPr>
              <w:t>ii)</w:t>
            </w:r>
          </w:p>
        </w:tc>
        <w:tc>
          <w:tcPr>
            <w:tcW w:w="3600" w:type="dxa"/>
          </w:tcPr>
          <w:p w14:paraId="32DB674A" w14:textId="77777777" w:rsidR="00D102E0" w:rsidRPr="00BF2B45" w:rsidRDefault="00D102E0" w:rsidP="00BE1198">
            <w:pPr>
              <w:ind w:right="144"/>
              <w:rPr>
                <w:rFonts w:ascii="Arial" w:hAnsi="Arial" w:cs="Arial"/>
              </w:rPr>
            </w:pPr>
            <w:r w:rsidRPr="00BF2B45">
              <w:rPr>
                <w:rFonts w:ascii="Arial" w:hAnsi="Arial" w:cs="Arial"/>
              </w:rPr>
              <w:t>Outside dimension (face to face)</w:t>
            </w:r>
          </w:p>
        </w:tc>
        <w:tc>
          <w:tcPr>
            <w:tcW w:w="900" w:type="dxa"/>
          </w:tcPr>
          <w:p w14:paraId="26165D5F" w14:textId="77777777" w:rsidR="00D102E0" w:rsidRPr="00BF2B45" w:rsidRDefault="00D102E0" w:rsidP="00BE1198">
            <w:pPr>
              <w:rPr>
                <w:rFonts w:ascii="Arial" w:hAnsi="Arial" w:cs="Arial"/>
              </w:rPr>
            </w:pPr>
            <w:r w:rsidRPr="00BF2B45">
              <w:rPr>
                <w:rFonts w:ascii="Arial" w:hAnsi="Arial" w:cs="Arial"/>
              </w:rPr>
              <w:t>mm</w:t>
            </w:r>
          </w:p>
        </w:tc>
        <w:tc>
          <w:tcPr>
            <w:tcW w:w="1980" w:type="dxa"/>
            <w:gridSpan w:val="2"/>
            <w:shd w:val="clear" w:color="auto" w:fill="auto"/>
          </w:tcPr>
          <w:p w14:paraId="4308D709" w14:textId="77777777" w:rsidR="00D102E0" w:rsidRPr="00BF2B45" w:rsidRDefault="00D102E0" w:rsidP="00BE1198">
            <w:pPr>
              <w:rPr>
                <w:rFonts w:ascii="Arial" w:hAnsi="Arial" w:cs="Arial"/>
              </w:rPr>
            </w:pPr>
            <w:r w:rsidRPr="00BF2B45">
              <w:rPr>
                <w:rFonts w:ascii="Arial" w:hAnsi="Arial" w:cs="Arial"/>
              </w:rPr>
              <w:t>25.00 ± 0.5</w:t>
            </w:r>
          </w:p>
        </w:tc>
        <w:tc>
          <w:tcPr>
            <w:tcW w:w="2160" w:type="dxa"/>
            <w:gridSpan w:val="2"/>
            <w:shd w:val="clear" w:color="auto" w:fill="auto"/>
          </w:tcPr>
          <w:p w14:paraId="452E3FB9" w14:textId="77777777" w:rsidR="00D102E0" w:rsidRPr="00BF2B45" w:rsidRDefault="00D102E0" w:rsidP="00BE1198">
            <w:pPr>
              <w:rPr>
                <w:rFonts w:ascii="Arial" w:hAnsi="Arial" w:cs="Arial"/>
              </w:rPr>
            </w:pPr>
            <w:r w:rsidRPr="00BF2B45">
              <w:rPr>
                <w:rFonts w:ascii="Arial" w:hAnsi="Arial" w:cs="Arial"/>
              </w:rPr>
              <w:t>17.50 ± 0.5</w:t>
            </w:r>
          </w:p>
        </w:tc>
      </w:tr>
      <w:tr w:rsidR="00D102E0" w:rsidRPr="00BF2B45" w14:paraId="21CB4B54"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40" w:type="dxa"/>
          </w:tcPr>
          <w:p w14:paraId="74EF21D9" w14:textId="77777777" w:rsidR="00D102E0" w:rsidRPr="00BF2B45" w:rsidRDefault="00D102E0" w:rsidP="00BE1198">
            <w:pPr>
              <w:rPr>
                <w:rFonts w:ascii="Arial" w:hAnsi="Arial" w:cs="Arial"/>
              </w:rPr>
            </w:pPr>
          </w:p>
        </w:tc>
        <w:tc>
          <w:tcPr>
            <w:tcW w:w="3600" w:type="dxa"/>
          </w:tcPr>
          <w:p w14:paraId="14F27B38" w14:textId="77777777" w:rsidR="00D102E0" w:rsidRPr="00BF2B45" w:rsidRDefault="00D102E0" w:rsidP="00BE1198">
            <w:pPr>
              <w:ind w:right="144"/>
              <w:rPr>
                <w:rFonts w:ascii="Arial" w:hAnsi="Arial" w:cs="Arial"/>
              </w:rPr>
            </w:pPr>
          </w:p>
        </w:tc>
        <w:tc>
          <w:tcPr>
            <w:tcW w:w="900" w:type="dxa"/>
          </w:tcPr>
          <w:p w14:paraId="356DD0B6" w14:textId="77777777" w:rsidR="00D102E0" w:rsidRPr="00BF2B45" w:rsidRDefault="00D102E0" w:rsidP="00BE1198">
            <w:pPr>
              <w:rPr>
                <w:rFonts w:ascii="Arial" w:hAnsi="Arial" w:cs="Arial"/>
              </w:rPr>
            </w:pPr>
          </w:p>
        </w:tc>
        <w:tc>
          <w:tcPr>
            <w:tcW w:w="4140" w:type="dxa"/>
            <w:gridSpan w:val="4"/>
          </w:tcPr>
          <w:p w14:paraId="50ECA6E4" w14:textId="77777777" w:rsidR="00D102E0" w:rsidRPr="00BF2B45" w:rsidRDefault="00D102E0" w:rsidP="00BE1198">
            <w:pPr>
              <w:rPr>
                <w:rFonts w:ascii="Arial" w:hAnsi="Arial" w:cs="Arial"/>
              </w:rPr>
            </w:pPr>
          </w:p>
        </w:tc>
      </w:tr>
      <w:tr w:rsidR="00D102E0" w:rsidRPr="00BF2B45" w14:paraId="5B61747B"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40" w:type="dxa"/>
          </w:tcPr>
          <w:p w14:paraId="0F158878" w14:textId="77777777" w:rsidR="00D102E0" w:rsidRPr="00BF2B45" w:rsidRDefault="00D102E0" w:rsidP="00BE1198">
            <w:pPr>
              <w:rPr>
                <w:rFonts w:ascii="Arial" w:hAnsi="Arial" w:cs="Arial"/>
              </w:rPr>
            </w:pPr>
            <w:r w:rsidRPr="00BF2B45">
              <w:rPr>
                <w:rFonts w:ascii="Arial" w:hAnsi="Arial" w:cs="Arial"/>
              </w:rPr>
              <w:t>5.</w:t>
            </w:r>
          </w:p>
        </w:tc>
        <w:tc>
          <w:tcPr>
            <w:tcW w:w="3600" w:type="dxa"/>
          </w:tcPr>
          <w:p w14:paraId="48212ADA" w14:textId="77777777" w:rsidR="00D102E0" w:rsidRPr="00BF2B45" w:rsidRDefault="00D102E0" w:rsidP="00BE1198">
            <w:pPr>
              <w:ind w:right="144"/>
              <w:rPr>
                <w:rFonts w:ascii="Arial" w:hAnsi="Arial" w:cs="Arial"/>
              </w:rPr>
            </w:pPr>
            <w:r w:rsidRPr="00BF2B45">
              <w:rPr>
                <w:rFonts w:ascii="Arial" w:hAnsi="Arial" w:cs="Arial"/>
              </w:rPr>
              <w:t xml:space="preserve">Slip strength </w:t>
            </w:r>
          </w:p>
        </w:tc>
        <w:tc>
          <w:tcPr>
            <w:tcW w:w="900" w:type="dxa"/>
          </w:tcPr>
          <w:p w14:paraId="3B75BD12" w14:textId="77777777" w:rsidR="00D102E0" w:rsidRPr="00BF2B45" w:rsidRDefault="00D102E0" w:rsidP="00BE1198">
            <w:pPr>
              <w:rPr>
                <w:rFonts w:ascii="Arial" w:hAnsi="Arial" w:cs="Arial"/>
              </w:rPr>
            </w:pPr>
            <w:r w:rsidRPr="00BF2B45">
              <w:rPr>
                <w:rFonts w:ascii="Arial" w:hAnsi="Arial" w:cs="Arial"/>
              </w:rPr>
              <w:t>KN</w:t>
            </w:r>
          </w:p>
        </w:tc>
        <w:tc>
          <w:tcPr>
            <w:tcW w:w="4140" w:type="dxa"/>
            <w:gridSpan w:val="4"/>
          </w:tcPr>
          <w:p w14:paraId="2EE32725" w14:textId="77777777" w:rsidR="00D102E0" w:rsidRPr="00BF2B45" w:rsidRDefault="00D102E0" w:rsidP="00BE1198">
            <w:pPr>
              <w:rPr>
                <w:rFonts w:ascii="Arial" w:hAnsi="Arial" w:cs="Arial"/>
              </w:rPr>
            </w:pPr>
            <w:r w:rsidRPr="00BF2B45">
              <w:rPr>
                <w:rFonts w:ascii="Arial" w:hAnsi="Arial" w:cs="Arial"/>
              </w:rPr>
              <w:t>53.20</w:t>
            </w:r>
          </w:p>
        </w:tc>
      </w:tr>
      <w:tr w:rsidR="00D102E0" w:rsidRPr="00BF2B45" w14:paraId="09607160"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40" w:type="dxa"/>
          </w:tcPr>
          <w:p w14:paraId="44BE7BCF" w14:textId="77777777" w:rsidR="00D102E0" w:rsidRPr="00BF2B45" w:rsidRDefault="00D102E0" w:rsidP="00BE1198">
            <w:pPr>
              <w:rPr>
                <w:rFonts w:ascii="Arial" w:hAnsi="Arial" w:cs="Arial"/>
              </w:rPr>
            </w:pPr>
            <w:r w:rsidRPr="00BF2B45">
              <w:rPr>
                <w:rFonts w:ascii="Arial" w:hAnsi="Arial" w:cs="Arial"/>
              </w:rPr>
              <w:t>6.</w:t>
            </w:r>
          </w:p>
        </w:tc>
        <w:tc>
          <w:tcPr>
            <w:tcW w:w="3600" w:type="dxa"/>
          </w:tcPr>
          <w:p w14:paraId="5AA087F8" w14:textId="77777777" w:rsidR="00D102E0" w:rsidRPr="00BF2B45" w:rsidRDefault="00D102E0" w:rsidP="00BE1198">
            <w:pPr>
              <w:ind w:right="144"/>
              <w:rPr>
                <w:rFonts w:ascii="Arial" w:hAnsi="Arial" w:cs="Arial"/>
              </w:rPr>
            </w:pPr>
            <w:r w:rsidRPr="00BF2B45">
              <w:rPr>
                <w:rFonts w:ascii="Arial" w:hAnsi="Arial" w:cs="Arial"/>
              </w:rPr>
              <w:t>Minimum Breaking strength of assembly (excluding clamp)</w:t>
            </w:r>
          </w:p>
        </w:tc>
        <w:tc>
          <w:tcPr>
            <w:tcW w:w="900" w:type="dxa"/>
          </w:tcPr>
          <w:p w14:paraId="5B8D11C7" w14:textId="77777777" w:rsidR="00D102E0" w:rsidRPr="00BF2B45" w:rsidRDefault="00D102E0" w:rsidP="00BE1198">
            <w:pPr>
              <w:rPr>
                <w:rFonts w:ascii="Arial" w:hAnsi="Arial" w:cs="Arial"/>
              </w:rPr>
            </w:pPr>
            <w:r w:rsidRPr="00BF2B45">
              <w:rPr>
                <w:rFonts w:ascii="Arial" w:hAnsi="Arial" w:cs="Arial"/>
              </w:rPr>
              <w:t>KN</w:t>
            </w:r>
          </w:p>
        </w:tc>
        <w:tc>
          <w:tcPr>
            <w:tcW w:w="4140" w:type="dxa"/>
            <w:gridSpan w:val="4"/>
          </w:tcPr>
          <w:p w14:paraId="4DEFF395" w14:textId="77777777" w:rsidR="00D102E0" w:rsidRPr="00BF2B45" w:rsidRDefault="00D102E0" w:rsidP="00BE1198">
            <w:pPr>
              <w:rPr>
                <w:rFonts w:ascii="Arial" w:hAnsi="Arial" w:cs="Arial"/>
              </w:rPr>
            </w:pPr>
            <w:r w:rsidRPr="00BF2B45">
              <w:rPr>
                <w:rFonts w:ascii="Arial" w:hAnsi="Arial" w:cs="Arial"/>
              </w:rPr>
              <w:t xml:space="preserve"> 70</w:t>
            </w:r>
          </w:p>
        </w:tc>
      </w:tr>
      <w:tr w:rsidR="00D102E0" w:rsidRPr="00BF2B45" w14:paraId="46F1D317"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40" w:type="dxa"/>
          </w:tcPr>
          <w:p w14:paraId="53EA25F9" w14:textId="77777777" w:rsidR="00D102E0" w:rsidRPr="00BF2B45" w:rsidRDefault="00D102E0" w:rsidP="00BE1198">
            <w:pPr>
              <w:rPr>
                <w:rFonts w:ascii="Arial" w:hAnsi="Arial" w:cs="Arial"/>
              </w:rPr>
            </w:pPr>
            <w:r w:rsidRPr="00BF2B45">
              <w:rPr>
                <w:rFonts w:ascii="Arial" w:hAnsi="Arial" w:cs="Arial"/>
              </w:rPr>
              <w:t>7.</w:t>
            </w:r>
          </w:p>
        </w:tc>
        <w:tc>
          <w:tcPr>
            <w:tcW w:w="3600" w:type="dxa"/>
          </w:tcPr>
          <w:p w14:paraId="58BFA0D7" w14:textId="77777777" w:rsidR="00D102E0" w:rsidRPr="00BF2B45" w:rsidRDefault="00D102E0" w:rsidP="00BE1198">
            <w:pPr>
              <w:ind w:right="144"/>
              <w:rPr>
                <w:rFonts w:ascii="Arial" w:hAnsi="Arial" w:cs="Arial"/>
              </w:rPr>
            </w:pPr>
            <w:r w:rsidRPr="00BF2B45">
              <w:rPr>
                <w:rFonts w:ascii="Arial" w:hAnsi="Arial" w:cs="Arial"/>
              </w:rPr>
              <w:t>Compression Pressure</w:t>
            </w:r>
          </w:p>
        </w:tc>
        <w:tc>
          <w:tcPr>
            <w:tcW w:w="900" w:type="dxa"/>
          </w:tcPr>
          <w:p w14:paraId="4A8A3AB6" w14:textId="77777777" w:rsidR="00D102E0" w:rsidRPr="00BF2B45" w:rsidRDefault="00D102E0" w:rsidP="00BE1198">
            <w:pPr>
              <w:rPr>
                <w:rFonts w:ascii="Arial" w:hAnsi="Arial" w:cs="Arial"/>
              </w:rPr>
            </w:pPr>
            <w:r w:rsidRPr="00BF2B45">
              <w:rPr>
                <w:rFonts w:ascii="Arial" w:hAnsi="Arial" w:cs="Arial"/>
              </w:rPr>
              <w:t>Ton</w:t>
            </w:r>
          </w:p>
        </w:tc>
        <w:tc>
          <w:tcPr>
            <w:tcW w:w="4140" w:type="dxa"/>
            <w:gridSpan w:val="4"/>
          </w:tcPr>
          <w:p w14:paraId="33FB3375" w14:textId="77777777" w:rsidR="00D102E0" w:rsidRPr="00BF2B45" w:rsidRDefault="00D102E0" w:rsidP="00BE1198">
            <w:pPr>
              <w:rPr>
                <w:rFonts w:ascii="Arial" w:hAnsi="Arial" w:cs="Arial"/>
              </w:rPr>
            </w:pPr>
            <w:r w:rsidRPr="00BF2B45">
              <w:rPr>
                <w:rFonts w:ascii="Arial" w:hAnsi="Arial" w:cs="Arial"/>
              </w:rPr>
              <w:t xml:space="preserve"> 100</w:t>
            </w:r>
          </w:p>
        </w:tc>
      </w:tr>
      <w:tr w:rsidR="00D102E0" w:rsidRPr="00BF2B45" w14:paraId="25D9FC43"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40" w:type="dxa"/>
          </w:tcPr>
          <w:p w14:paraId="463BED0D" w14:textId="77777777" w:rsidR="00D102E0" w:rsidRPr="00BF2B45" w:rsidRDefault="00D102E0" w:rsidP="00BE1198">
            <w:pPr>
              <w:rPr>
                <w:rFonts w:ascii="Arial" w:hAnsi="Arial" w:cs="Arial"/>
              </w:rPr>
            </w:pPr>
            <w:r w:rsidRPr="00BF2B45">
              <w:rPr>
                <w:rFonts w:ascii="Arial" w:hAnsi="Arial" w:cs="Arial"/>
              </w:rPr>
              <w:t>8.</w:t>
            </w:r>
          </w:p>
        </w:tc>
        <w:tc>
          <w:tcPr>
            <w:tcW w:w="3600" w:type="dxa"/>
          </w:tcPr>
          <w:p w14:paraId="0401E172" w14:textId="77777777" w:rsidR="00D102E0" w:rsidRPr="00BF2B45" w:rsidRDefault="00D102E0" w:rsidP="00BE1198">
            <w:pPr>
              <w:rPr>
                <w:rFonts w:ascii="Arial" w:hAnsi="Arial" w:cs="Arial"/>
              </w:rPr>
            </w:pPr>
            <w:r w:rsidRPr="00BF2B45">
              <w:rPr>
                <w:rFonts w:ascii="Arial" w:hAnsi="Arial" w:cs="Arial"/>
              </w:rPr>
              <w:t>Galvanising</w:t>
            </w:r>
          </w:p>
        </w:tc>
        <w:tc>
          <w:tcPr>
            <w:tcW w:w="900" w:type="dxa"/>
          </w:tcPr>
          <w:p w14:paraId="57327E19" w14:textId="77777777" w:rsidR="00D102E0" w:rsidRPr="00BF2B45" w:rsidRDefault="00D102E0" w:rsidP="00BE1198">
            <w:pPr>
              <w:rPr>
                <w:rFonts w:ascii="Arial" w:hAnsi="Arial" w:cs="Arial"/>
              </w:rPr>
            </w:pPr>
          </w:p>
        </w:tc>
        <w:tc>
          <w:tcPr>
            <w:tcW w:w="4140" w:type="dxa"/>
            <w:gridSpan w:val="4"/>
          </w:tcPr>
          <w:p w14:paraId="471C5AF3" w14:textId="77777777" w:rsidR="00D102E0" w:rsidRPr="00BF2B45" w:rsidRDefault="00D102E0" w:rsidP="00BE1198">
            <w:pPr>
              <w:rPr>
                <w:rFonts w:ascii="Arial" w:hAnsi="Arial" w:cs="Arial"/>
              </w:rPr>
            </w:pPr>
          </w:p>
        </w:tc>
      </w:tr>
      <w:tr w:rsidR="00D102E0" w:rsidRPr="00BF2B45" w14:paraId="1008509C"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40" w:type="dxa"/>
          </w:tcPr>
          <w:p w14:paraId="36AF63F7" w14:textId="77777777" w:rsidR="00D102E0" w:rsidRPr="00BF2B45" w:rsidRDefault="00D102E0" w:rsidP="00BE1198">
            <w:pPr>
              <w:jc w:val="right"/>
              <w:rPr>
                <w:rFonts w:ascii="Arial" w:hAnsi="Arial" w:cs="Arial"/>
              </w:rPr>
            </w:pPr>
            <w:r w:rsidRPr="00BF2B45">
              <w:rPr>
                <w:rFonts w:ascii="Arial" w:hAnsi="Arial" w:cs="Arial"/>
              </w:rPr>
              <w:t>a)</w:t>
            </w:r>
          </w:p>
        </w:tc>
        <w:tc>
          <w:tcPr>
            <w:tcW w:w="3600" w:type="dxa"/>
          </w:tcPr>
          <w:p w14:paraId="019ADB78" w14:textId="77777777" w:rsidR="00D102E0" w:rsidRPr="00BF2B45" w:rsidRDefault="00D102E0" w:rsidP="00BE1198">
            <w:pPr>
              <w:rPr>
                <w:rFonts w:ascii="Arial" w:hAnsi="Arial" w:cs="Arial"/>
              </w:rPr>
            </w:pPr>
            <w:r w:rsidRPr="00BF2B45">
              <w:rPr>
                <w:rFonts w:ascii="Arial" w:hAnsi="Arial" w:cs="Arial"/>
              </w:rPr>
              <w:t>Minimum weight of Zinc coating for steel parts</w:t>
            </w:r>
          </w:p>
        </w:tc>
        <w:tc>
          <w:tcPr>
            <w:tcW w:w="900" w:type="dxa"/>
          </w:tcPr>
          <w:p w14:paraId="2CE22AD0" w14:textId="77777777" w:rsidR="00D102E0" w:rsidRPr="00BF2B45" w:rsidRDefault="00D102E0" w:rsidP="00BE1198">
            <w:pPr>
              <w:rPr>
                <w:rFonts w:ascii="Arial" w:hAnsi="Arial" w:cs="Arial"/>
              </w:rPr>
            </w:pPr>
            <w:r w:rsidRPr="00BF2B45">
              <w:rPr>
                <w:rFonts w:ascii="Arial" w:hAnsi="Arial" w:cs="Arial"/>
              </w:rPr>
              <w:t>gm/m</w:t>
            </w:r>
            <w:r w:rsidRPr="00BF2B45">
              <w:rPr>
                <w:rFonts w:ascii="Arial" w:hAnsi="Arial" w:cs="Arial"/>
                <w:vertAlign w:val="superscript"/>
              </w:rPr>
              <w:t>2</w:t>
            </w:r>
          </w:p>
        </w:tc>
        <w:tc>
          <w:tcPr>
            <w:tcW w:w="4140" w:type="dxa"/>
            <w:gridSpan w:val="4"/>
          </w:tcPr>
          <w:p w14:paraId="7B914B72" w14:textId="77777777" w:rsidR="00D102E0" w:rsidRPr="00BF2B45" w:rsidRDefault="00D102E0" w:rsidP="00BE1198">
            <w:pPr>
              <w:rPr>
                <w:rFonts w:ascii="Arial" w:hAnsi="Arial" w:cs="Arial"/>
              </w:rPr>
            </w:pPr>
            <w:r w:rsidRPr="00BF2B45">
              <w:rPr>
                <w:rFonts w:ascii="Arial" w:hAnsi="Arial" w:cs="Arial"/>
              </w:rPr>
              <w:t>600</w:t>
            </w:r>
          </w:p>
        </w:tc>
      </w:tr>
      <w:tr w:rsidR="00D102E0" w:rsidRPr="00BF2B45" w14:paraId="568BC378"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40" w:type="dxa"/>
          </w:tcPr>
          <w:p w14:paraId="2A093A07" w14:textId="77777777" w:rsidR="00D102E0" w:rsidRPr="00BF2B45" w:rsidRDefault="00D102E0" w:rsidP="00BE1198">
            <w:pPr>
              <w:jc w:val="right"/>
              <w:rPr>
                <w:rFonts w:ascii="Arial" w:hAnsi="Arial" w:cs="Arial"/>
              </w:rPr>
            </w:pPr>
            <w:r w:rsidRPr="00BF2B45">
              <w:rPr>
                <w:rFonts w:ascii="Arial" w:hAnsi="Arial" w:cs="Arial"/>
              </w:rPr>
              <w:t>b)</w:t>
            </w:r>
          </w:p>
        </w:tc>
        <w:tc>
          <w:tcPr>
            <w:tcW w:w="3600" w:type="dxa"/>
          </w:tcPr>
          <w:p w14:paraId="3F03F1B7" w14:textId="77777777" w:rsidR="00D102E0" w:rsidRPr="00BF2B45" w:rsidRDefault="00D102E0" w:rsidP="00BE1198">
            <w:pPr>
              <w:rPr>
                <w:rFonts w:ascii="Arial" w:hAnsi="Arial" w:cs="Arial"/>
              </w:rPr>
            </w:pPr>
            <w:r w:rsidRPr="00BF2B45">
              <w:rPr>
                <w:rFonts w:ascii="Arial" w:hAnsi="Arial" w:cs="Arial"/>
              </w:rPr>
              <w:t>Purity of Zinc used for galvanising</w:t>
            </w:r>
          </w:p>
        </w:tc>
        <w:tc>
          <w:tcPr>
            <w:tcW w:w="900" w:type="dxa"/>
          </w:tcPr>
          <w:p w14:paraId="155CC4C9" w14:textId="77777777" w:rsidR="00D102E0" w:rsidRPr="00BF2B45" w:rsidRDefault="00D102E0" w:rsidP="00BE1198">
            <w:pPr>
              <w:rPr>
                <w:rFonts w:ascii="Arial" w:hAnsi="Arial" w:cs="Arial"/>
              </w:rPr>
            </w:pPr>
            <w:r w:rsidRPr="00BF2B45">
              <w:rPr>
                <w:rFonts w:ascii="Arial" w:hAnsi="Arial" w:cs="Arial"/>
              </w:rPr>
              <w:t>%</w:t>
            </w:r>
          </w:p>
        </w:tc>
        <w:tc>
          <w:tcPr>
            <w:tcW w:w="4140" w:type="dxa"/>
            <w:gridSpan w:val="4"/>
          </w:tcPr>
          <w:p w14:paraId="22F61B8D" w14:textId="77777777" w:rsidR="00D102E0" w:rsidRPr="00BF2B45" w:rsidRDefault="00D102E0" w:rsidP="00BE1198">
            <w:pPr>
              <w:rPr>
                <w:rFonts w:ascii="Arial" w:hAnsi="Arial" w:cs="Arial"/>
              </w:rPr>
            </w:pPr>
            <w:r w:rsidRPr="00BF2B45">
              <w:rPr>
                <w:rFonts w:ascii="Arial" w:hAnsi="Arial" w:cs="Arial"/>
              </w:rPr>
              <w:t>99.95 (IS 209) or 98.5 (IS 13229)</w:t>
            </w:r>
          </w:p>
        </w:tc>
      </w:tr>
      <w:tr w:rsidR="00D102E0" w:rsidRPr="00BF2B45" w14:paraId="615F3F7C" w14:textId="77777777" w:rsidTr="00BE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40" w:type="dxa"/>
          </w:tcPr>
          <w:p w14:paraId="4AD6A4DD" w14:textId="77777777" w:rsidR="00D102E0" w:rsidRPr="00BF2B45" w:rsidRDefault="00D102E0" w:rsidP="00BE1198">
            <w:pPr>
              <w:jc w:val="right"/>
              <w:rPr>
                <w:rFonts w:ascii="Arial" w:hAnsi="Arial" w:cs="Arial"/>
              </w:rPr>
            </w:pPr>
            <w:r w:rsidRPr="00BF2B45">
              <w:rPr>
                <w:rFonts w:ascii="Arial" w:hAnsi="Arial" w:cs="Arial"/>
              </w:rPr>
              <w:t>c)</w:t>
            </w:r>
          </w:p>
        </w:tc>
        <w:tc>
          <w:tcPr>
            <w:tcW w:w="3600" w:type="dxa"/>
          </w:tcPr>
          <w:p w14:paraId="277F9D0F" w14:textId="77777777" w:rsidR="00D102E0" w:rsidRPr="00BF2B45" w:rsidRDefault="00D102E0" w:rsidP="00BE1198">
            <w:pPr>
              <w:rPr>
                <w:rFonts w:ascii="Arial" w:hAnsi="Arial" w:cs="Arial"/>
              </w:rPr>
            </w:pPr>
            <w:r w:rsidRPr="00BF2B45">
              <w:rPr>
                <w:rFonts w:ascii="Arial" w:hAnsi="Arial" w:cs="Arial"/>
              </w:rPr>
              <w:t>Min. No. of dips in standard preece test the ferrous parts can withstand (wherever applicable)</w:t>
            </w:r>
          </w:p>
        </w:tc>
        <w:tc>
          <w:tcPr>
            <w:tcW w:w="900" w:type="dxa"/>
          </w:tcPr>
          <w:p w14:paraId="65B91C11" w14:textId="77777777" w:rsidR="00D102E0" w:rsidRPr="00BF2B45" w:rsidRDefault="00D102E0" w:rsidP="00BE1198">
            <w:pPr>
              <w:rPr>
                <w:rFonts w:ascii="Arial" w:hAnsi="Arial" w:cs="Arial"/>
              </w:rPr>
            </w:pPr>
            <w:r w:rsidRPr="00BF2B45">
              <w:rPr>
                <w:rFonts w:ascii="Arial" w:hAnsi="Arial" w:cs="Arial"/>
              </w:rPr>
              <w:t>No.</w:t>
            </w:r>
          </w:p>
        </w:tc>
        <w:tc>
          <w:tcPr>
            <w:tcW w:w="4140" w:type="dxa"/>
            <w:gridSpan w:val="4"/>
          </w:tcPr>
          <w:p w14:paraId="0976AD4B" w14:textId="77777777" w:rsidR="00D102E0" w:rsidRPr="00BF2B45" w:rsidRDefault="00D102E0" w:rsidP="00BE1198">
            <w:pPr>
              <w:rPr>
                <w:rFonts w:ascii="Arial" w:hAnsi="Arial" w:cs="Arial"/>
              </w:rPr>
            </w:pPr>
            <w:r w:rsidRPr="00BF2B45">
              <w:rPr>
                <w:rFonts w:ascii="Arial" w:hAnsi="Arial" w:cs="Arial"/>
              </w:rPr>
              <w:t>a) Fasteners: 4 dips of 1 minute</w:t>
            </w:r>
          </w:p>
          <w:p w14:paraId="28E2C60D" w14:textId="77777777" w:rsidR="00D102E0" w:rsidRPr="00BF2B45" w:rsidRDefault="00D102E0" w:rsidP="00BE1198">
            <w:pPr>
              <w:rPr>
                <w:rFonts w:ascii="Arial" w:hAnsi="Arial" w:cs="Arial"/>
              </w:rPr>
            </w:pPr>
            <w:r w:rsidRPr="00BF2B45">
              <w:rPr>
                <w:rFonts w:ascii="Arial" w:hAnsi="Arial" w:cs="Arial"/>
              </w:rPr>
              <w:t>b) Spring washers: 3 dips of 1 minute &amp;</w:t>
            </w:r>
          </w:p>
          <w:p w14:paraId="1ED4B638" w14:textId="77777777" w:rsidR="00D102E0" w:rsidRPr="00BF2B45" w:rsidRDefault="00D102E0" w:rsidP="00BE1198">
            <w:pPr>
              <w:rPr>
                <w:rFonts w:ascii="Arial" w:hAnsi="Arial" w:cs="Arial"/>
              </w:rPr>
            </w:pPr>
            <w:r w:rsidRPr="00BF2B45">
              <w:rPr>
                <w:rFonts w:ascii="Arial" w:hAnsi="Arial" w:cs="Arial"/>
              </w:rPr>
              <w:t>c) all others: 6 dips of 1 minute</w:t>
            </w:r>
          </w:p>
        </w:tc>
      </w:tr>
    </w:tbl>
    <w:p w14:paraId="1E135A48" w14:textId="77777777" w:rsidR="00D102E0" w:rsidRPr="00BF2B45" w:rsidRDefault="00D102E0" w:rsidP="00D102E0">
      <w:pPr>
        <w:ind w:left="360" w:hanging="360"/>
        <w:rPr>
          <w:rFonts w:ascii="Arial" w:hAnsi="Arial" w:cs="Arial"/>
          <w:b/>
          <w:bCs/>
        </w:rPr>
      </w:pPr>
    </w:p>
    <w:p w14:paraId="677B34A6" w14:textId="77777777" w:rsidR="00D102E0" w:rsidRPr="00BF2B45" w:rsidRDefault="00D102E0" w:rsidP="00D102E0">
      <w:pPr>
        <w:ind w:left="360" w:hanging="360"/>
        <w:rPr>
          <w:rFonts w:ascii="Arial" w:hAnsi="Arial" w:cs="Arial"/>
          <w:b/>
          <w:bCs/>
        </w:rPr>
      </w:pPr>
    </w:p>
    <w:p w14:paraId="7C9FC2DB" w14:textId="77777777" w:rsidR="00D102E0" w:rsidRPr="00BF2B45" w:rsidRDefault="00D102E0" w:rsidP="00D102E0">
      <w:pPr>
        <w:ind w:left="360" w:hanging="360"/>
        <w:rPr>
          <w:rFonts w:ascii="Arial" w:hAnsi="Arial" w:cs="Arial"/>
          <w:b/>
          <w:bCs/>
        </w:rPr>
      </w:pPr>
    </w:p>
    <w:p w14:paraId="4692B0C3" w14:textId="77777777" w:rsidR="00000000" w:rsidRDefault="00000000"/>
    <w:sectPr w:rsidR="00223968" w:rsidSect="00D102E0">
      <w:pgSz w:w="11906" w:h="16838"/>
      <w:pgMar w:top="1440" w:right="1440" w:bottom="1440" w:left="1440" w:header="708" w:footer="708" w:gutter="0"/>
      <w:pgBorders w:offsetFrom="page">
        <w:top w:val="double" w:sz="4" w:space="24" w:color="FF0000"/>
        <w:left w:val="double" w:sz="4" w:space="24" w:color="FF0000"/>
        <w:bottom w:val="double" w:sz="4" w:space="24" w:color="FF0000"/>
        <w:right w:val="double" w:sz="4" w:space="24" w:color="FF0000"/>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EF" w:usb1="C0007841" w:usb2="00000009" w:usb3="00000000" w:csb0="000001FF" w:csb1="00000000"/>
  </w:font>
  <w:font w:name="Carlito">
    <w:altName w:val="Calibri"/>
    <w:charset w:val="00"/>
    <w:family w:val="swiss"/>
    <w:pitch w:val="variable"/>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M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Liberation Sans Narrow">
    <w:altName w:val="Arial Narrow"/>
    <w:charset w:val="00"/>
    <w:family w:val="swiss"/>
    <w:pitch w:val="variable"/>
    <w:sig w:usb0="00000001" w:usb1="5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l‚r –¾’©">
    <w:altName w:val="Calibri"/>
    <w:panose1 w:val="00000000000000000000"/>
    <w:charset w:val="00"/>
    <w:family w:val="roman"/>
    <w:notTrueType/>
    <w:pitch w:val="default"/>
    <w:sig w:usb0="00000003" w:usb1="00000000" w:usb2="00000000" w:usb3="00000000" w:csb0="00000001" w:csb1="00000000"/>
  </w:font>
  <w:font w:name="Optima">
    <w:altName w:val="Times New Roman"/>
    <w:charset w:val="00"/>
    <w:family w:val="auto"/>
    <w:pitch w:val="variable"/>
    <w:sig w:usb0="80000067"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C870E7CA"/>
    <w:lvl w:ilvl="0">
      <w:start w:val="1"/>
      <w:numFmt w:val="bullet"/>
      <w:pStyle w:val="ListBullet5"/>
      <w:lvlText w:val=""/>
      <w:lvlJc w:val="left"/>
      <w:pPr>
        <w:tabs>
          <w:tab w:val="num" w:pos="1440"/>
        </w:tabs>
        <w:ind w:left="1440" w:hanging="360"/>
      </w:pPr>
      <w:rPr>
        <w:rFonts w:ascii="Symbol" w:hAnsi="Symbol" w:hint="default"/>
      </w:rPr>
    </w:lvl>
  </w:abstractNum>
  <w:abstractNum w:abstractNumId="1" w15:restartNumberingAfterBreak="0">
    <w:nsid w:val="00000002"/>
    <w:multiLevelType w:val="hybridMultilevel"/>
    <w:tmpl w:val="2D517796"/>
    <w:lvl w:ilvl="0" w:tplc="FFFFFFFF">
      <w:start w:val="1"/>
      <w:numFmt w:val="decimal"/>
      <w:lvlText w:val="%1."/>
      <w:lvlJc w:val="left"/>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46E87CCC"/>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4"/>
    <w:multiLevelType w:val="singleLevel"/>
    <w:tmpl w:val="00000000"/>
    <w:lvl w:ilvl="0">
      <w:start w:val="1"/>
      <w:numFmt w:val="decimal"/>
      <w:pStyle w:val="ListBullet2"/>
      <w:lvlText w:val="%1."/>
      <w:lvlJc w:val="left"/>
      <w:pPr>
        <w:tabs>
          <w:tab w:val="num" w:pos="600"/>
        </w:tabs>
      </w:pPr>
      <w:rPr>
        <w:rFonts w:ascii="Arial" w:hAnsi="Arial" w:cs="Arial"/>
        <w:sz w:val="20"/>
        <w:szCs w:val="20"/>
      </w:rPr>
    </w:lvl>
  </w:abstractNum>
  <w:abstractNum w:abstractNumId="4" w15:restartNumberingAfterBreak="0">
    <w:nsid w:val="0000000A"/>
    <w:multiLevelType w:val="hybridMultilevel"/>
    <w:tmpl w:val="EA78B2E2"/>
    <w:lvl w:ilvl="0" w:tplc="CEFC0DF8">
      <w:start w:val="1"/>
      <w:numFmt w:val="decimal"/>
      <w:lvlText w:val="9.%1"/>
      <w:lvlJc w:val="left"/>
      <w:rPr>
        <w:rFonts w:hint="default"/>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F"/>
    <w:multiLevelType w:val="hybridMultilevel"/>
    <w:tmpl w:val="542289EC"/>
    <w:lvl w:ilvl="0" w:tplc="FFFFFFFF">
      <w:start w:val="7"/>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12"/>
    <w:multiLevelType w:val="hybridMultilevel"/>
    <w:tmpl w:val="7644A45C"/>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14"/>
    <w:multiLevelType w:val="hybridMultilevel"/>
    <w:tmpl w:val="684A481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15"/>
    <w:multiLevelType w:val="hybridMultilevel"/>
    <w:tmpl w:val="579478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16"/>
    <w:multiLevelType w:val="hybridMultilevel"/>
    <w:tmpl w:val="749ABB4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17"/>
    <w:multiLevelType w:val="hybridMultilevel"/>
    <w:tmpl w:val="3DC240F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18"/>
    <w:multiLevelType w:val="hybridMultilevel"/>
    <w:tmpl w:val="1BA026F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19"/>
    <w:multiLevelType w:val="hybridMultilevel"/>
    <w:tmpl w:val="79A1DEA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1B"/>
    <w:multiLevelType w:val="hybridMultilevel"/>
    <w:tmpl w:val="12E685FA"/>
    <w:lvl w:ilvl="0" w:tplc="FFFFFFFF">
      <w:start w:val="1"/>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lowerRoman"/>
      <w:lvlText w:val="%4"/>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1C"/>
    <w:multiLevelType w:val="hybridMultilevel"/>
    <w:tmpl w:val="70C6A528"/>
    <w:lvl w:ilvl="0" w:tplc="FFFFFFFF">
      <w:start w:val="6"/>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lowerRoman"/>
      <w:lvlText w:val="%4."/>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1D"/>
    <w:multiLevelType w:val="hybridMultilevel"/>
    <w:tmpl w:val="520EEDD0"/>
    <w:lvl w:ilvl="0" w:tplc="FFFFFFFF">
      <w:start w:val="1"/>
      <w:numFmt w:val="decimal"/>
      <w:lvlText w:val="%1"/>
      <w:lvlJc w:val="left"/>
    </w:lvl>
    <w:lvl w:ilvl="1" w:tplc="FFFFFFFF">
      <w:start w:val="9"/>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21"/>
    <w:multiLevelType w:val="hybridMultilevel"/>
    <w:tmpl w:val="7E0C57B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00000022"/>
    <w:multiLevelType w:val="hybridMultilevel"/>
    <w:tmpl w:val="2A487CB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00000023"/>
    <w:multiLevelType w:val="hybridMultilevel"/>
    <w:tmpl w:val="1D4ED43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15:restartNumberingAfterBreak="0">
    <w:nsid w:val="00000031"/>
    <w:multiLevelType w:val="hybridMultilevel"/>
    <w:tmpl w:val="098A314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15:restartNumberingAfterBreak="0">
    <w:nsid w:val="00000404"/>
    <w:multiLevelType w:val="multilevel"/>
    <w:tmpl w:val="4F26D5C0"/>
    <w:lvl w:ilvl="0">
      <w:start w:val="1"/>
      <w:numFmt w:val="none"/>
      <w:lvlText w:val="d"/>
      <w:lvlJc w:val="left"/>
      <w:pPr>
        <w:ind w:left="820" w:hanging="720"/>
      </w:pPr>
      <w:rPr>
        <w:rFonts w:ascii="Times New Roman" w:hAnsi="Times New Roman" w:cs="Times New Roman" w:hint="default"/>
        <w:b w:val="0"/>
        <w:bCs w:val="0"/>
        <w:spacing w:val="-4"/>
        <w:sz w:val="22"/>
        <w:szCs w:val="22"/>
      </w:rPr>
    </w:lvl>
    <w:lvl w:ilvl="1">
      <w:numFmt w:val="bullet"/>
      <w:lvlText w:val="•"/>
      <w:lvlJc w:val="left"/>
      <w:pPr>
        <w:ind w:left="1677" w:hanging="720"/>
      </w:pPr>
      <w:rPr>
        <w:rFonts w:hint="default"/>
      </w:rPr>
    </w:lvl>
    <w:lvl w:ilvl="2">
      <w:numFmt w:val="bullet"/>
      <w:lvlText w:val="•"/>
      <w:lvlJc w:val="left"/>
      <w:pPr>
        <w:ind w:left="2533" w:hanging="720"/>
      </w:pPr>
      <w:rPr>
        <w:rFonts w:hint="default"/>
      </w:rPr>
    </w:lvl>
    <w:lvl w:ilvl="3">
      <w:numFmt w:val="bullet"/>
      <w:lvlText w:val="•"/>
      <w:lvlJc w:val="left"/>
      <w:pPr>
        <w:ind w:left="3390" w:hanging="720"/>
      </w:pPr>
      <w:rPr>
        <w:rFonts w:hint="default"/>
      </w:rPr>
    </w:lvl>
    <w:lvl w:ilvl="4">
      <w:numFmt w:val="bullet"/>
      <w:lvlText w:val="•"/>
      <w:lvlJc w:val="left"/>
      <w:pPr>
        <w:ind w:left="4246" w:hanging="720"/>
      </w:pPr>
      <w:rPr>
        <w:rFonts w:hint="default"/>
      </w:rPr>
    </w:lvl>
    <w:lvl w:ilvl="5">
      <w:numFmt w:val="bullet"/>
      <w:lvlText w:val="•"/>
      <w:lvlJc w:val="left"/>
      <w:pPr>
        <w:ind w:left="5103" w:hanging="720"/>
      </w:pPr>
      <w:rPr>
        <w:rFonts w:hint="default"/>
      </w:rPr>
    </w:lvl>
    <w:lvl w:ilvl="6">
      <w:numFmt w:val="bullet"/>
      <w:lvlText w:val="•"/>
      <w:lvlJc w:val="left"/>
      <w:pPr>
        <w:ind w:left="5960" w:hanging="720"/>
      </w:pPr>
      <w:rPr>
        <w:rFonts w:hint="default"/>
      </w:rPr>
    </w:lvl>
    <w:lvl w:ilvl="7">
      <w:numFmt w:val="bullet"/>
      <w:lvlText w:val="•"/>
      <w:lvlJc w:val="left"/>
      <w:pPr>
        <w:ind w:left="6816" w:hanging="720"/>
      </w:pPr>
      <w:rPr>
        <w:rFonts w:hint="default"/>
      </w:rPr>
    </w:lvl>
    <w:lvl w:ilvl="8">
      <w:numFmt w:val="bullet"/>
      <w:lvlText w:val="•"/>
      <w:lvlJc w:val="left"/>
      <w:pPr>
        <w:ind w:left="7673" w:hanging="720"/>
      </w:pPr>
      <w:rPr>
        <w:rFonts w:hint="default"/>
      </w:rPr>
    </w:lvl>
  </w:abstractNum>
  <w:abstractNum w:abstractNumId="21" w15:restartNumberingAfterBreak="0">
    <w:nsid w:val="00000427"/>
    <w:multiLevelType w:val="multilevel"/>
    <w:tmpl w:val="000008AA"/>
    <w:lvl w:ilvl="0">
      <w:numFmt w:val="bullet"/>
      <w:lvlText w:val=""/>
      <w:lvlJc w:val="left"/>
      <w:pPr>
        <w:ind w:left="383" w:hanging="438"/>
      </w:pPr>
      <w:rPr>
        <w:rFonts w:ascii="Symbol" w:hAnsi="Symbol"/>
        <w:b w:val="0"/>
        <w:sz w:val="22"/>
      </w:rPr>
    </w:lvl>
    <w:lvl w:ilvl="1">
      <w:numFmt w:val="bullet"/>
      <w:lvlText w:val=""/>
      <w:lvlJc w:val="left"/>
      <w:pPr>
        <w:ind w:left="666" w:hanging="154"/>
      </w:pPr>
      <w:rPr>
        <w:rFonts w:ascii="Symbol" w:hAnsi="Symbol"/>
        <w:b w:val="0"/>
        <w:sz w:val="22"/>
      </w:rPr>
    </w:lvl>
    <w:lvl w:ilvl="2">
      <w:numFmt w:val="bullet"/>
      <w:lvlText w:val="•"/>
      <w:lvlJc w:val="left"/>
      <w:pPr>
        <w:ind w:left="1817" w:hanging="154"/>
      </w:pPr>
    </w:lvl>
    <w:lvl w:ilvl="3">
      <w:numFmt w:val="bullet"/>
      <w:lvlText w:val="•"/>
      <w:lvlJc w:val="left"/>
      <w:pPr>
        <w:ind w:left="2967" w:hanging="154"/>
      </w:pPr>
    </w:lvl>
    <w:lvl w:ilvl="4">
      <w:numFmt w:val="bullet"/>
      <w:lvlText w:val="•"/>
      <w:lvlJc w:val="left"/>
      <w:pPr>
        <w:ind w:left="4117" w:hanging="154"/>
      </w:pPr>
    </w:lvl>
    <w:lvl w:ilvl="5">
      <w:numFmt w:val="bullet"/>
      <w:lvlText w:val="•"/>
      <w:lvlJc w:val="left"/>
      <w:pPr>
        <w:ind w:left="5268" w:hanging="154"/>
      </w:pPr>
    </w:lvl>
    <w:lvl w:ilvl="6">
      <w:numFmt w:val="bullet"/>
      <w:lvlText w:val="•"/>
      <w:lvlJc w:val="left"/>
      <w:pPr>
        <w:ind w:left="6418" w:hanging="154"/>
      </w:pPr>
    </w:lvl>
    <w:lvl w:ilvl="7">
      <w:numFmt w:val="bullet"/>
      <w:lvlText w:val="•"/>
      <w:lvlJc w:val="left"/>
      <w:pPr>
        <w:ind w:left="7568" w:hanging="154"/>
      </w:pPr>
    </w:lvl>
    <w:lvl w:ilvl="8">
      <w:numFmt w:val="bullet"/>
      <w:lvlText w:val="•"/>
      <w:lvlJc w:val="left"/>
      <w:pPr>
        <w:ind w:left="8719" w:hanging="154"/>
      </w:pPr>
    </w:lvl>
  </w:abstractNum>
  <w:abstractNum w:abstractNumId="22" w15:restartNumberingAfterBreak="0">
    <w:nsid w:val="0000042F"/>
    <w:multiLevelType w:val="multilevel"/>
    <w:tmpl w:val="000008B2"/>
    <w:lvl w:ilvl="0">
      <w:start w:val="1"/>
      <w:numFmt w:val="decimal"/>
      <w:lvlText w:val="(%1)"/>
      <w:lvlJc w:val="left"/>
      <w:pPr>
        <w:ind w:left="950" w:hanging="567"/>
      </w:pPr>
      <w:rPr>
        <w:rFonts w:ascii="Times New Roman" w:hAnsi="Times New Roman" w:cs="Times New Roman"/>
        <w:b/>
        <w:bCs/>
        <w:sz w:val="22"/>
        <w:szCs w:val="22"/>
      </w:rPr>
    </w:lvl>
    <w:lvl w:ilvl="1">
      <w:numFmt w:val="bullet"/>
      <w:lvlText w:val="•"/>
      <w:lvlJc w:val="left"/>
      <w:pPr>
        <w:ind w:left="1986" w:hanging="567"/>
      </w:pPr>
    </w:lvl>
    <w:lvl w:ilvl="2">
      <w:numFmt w:val="bullet"/>
      <w:lvlText w:val="•"/>
      <w:lvlJc w:val="left"/>
      <w:pPr>
        <w:ind w:left="3021" w:hanging="567"/>
      </w:pPr>
    </w:lvl>
    <w:lvl w:ilvl="3">
      <w:numFmt w:val="bullet"/>
      <w:lvlText w:val="•"/>
      <w:lvlJc w:val="left"/>
      <w:pPr>
        <w:ind w:left="4056" w:hanging="567"/>
      </w:pPr>
    </w:lvl>
    <w:lvl w:ilvl="4">
      <w:numFmt w:val="bullet"/>
      <w:lvlText w:val="•"/>
      <w:lvlJc w:val="left"/>
      <w:pPr>
        <w:ind w:left="5092" w:hanging="567"/>
      </w:pPr>
    </w:lvl>
    <w:lvl w:ilvl="5">
      <w:numFmt w:val="bullet"/>
      <w:lvlText w:val="•"/>
      <w:lvlJc w:val="left"/>
      <w:pPr>
        <w:ind w:left="6127" w:hanging="567"/>
      </w:pPr>
    </w:lvl>
    <w:lvl w:ilvl="6">
      <w:numFmt w:val="bullet"/>
      <w:lvlText w:val="•"/>
      <w:lvlJc w:val="left"/>
      <w:pPr>
        <w:ind w:left="7162" w:hanging="567"/>
      </w:pPr>
    </w:lvl>
    <w:lvl w:ilvl="7">
      <w:numFmt w:val="bullet"/>
      <w:lvlText w:val="•"/>
      <w:lvlJc w:val="left"/>
      <w:pPr>
        <w:ind w:left="8198" w:hanging="567"/>
      </w:pPr>
    </w:lvl>
    <w:lvl w:ilvl="8">
      <w:numFmt w:val="bullet"/>
      <w:lvlText w:val="•"/>
      <w:lvlJc w:val="left"/>
      <w:pPr>
        <w:ind w:left="9233" w:hanging="567"/>
      </w:pPr>
    </w:lvl>
  </w:abstractNum>
  <w:abstractNum w:abstractNumId="23" w15:restartNumberingAfterBreak="0">
    <w:nsid w:val="00000430"/>
    <w:multiLevelType w:val="multilevel"/>
    <w:tmpl w:val="000008B3"/>
    <w:lvl w:ilvl="0">
      <w:start w:val="12"/>
      <w:numFmt w:val="decimal"/>
      <w:lvlText w:val="%1"/>
      <w:lvlJc w:val="left"/>
      <w:pPr>
        <w:ind w:left="591" w:hanging="492"/>
      </w:pPr>
      <w:rPr>
        <w:rFonts w:cs="Times New Roman"/>
      </w:rPr>
    </w:lvl>
    <w:lvl w:ilvl="1">
      <w:start w:val="8"/>
      <w:numFmt w:val="decimal"/>
      <w:lvlText w:val="%1.%2"/>
      <w:lvlJc w:val="left"/>
      <w:pPr>
        <w:ind w:left="591" w:hanging="492"/>
      </w:pPr>
      <w:rPr>
        <w:rFonts w:ascii="Arial" w:hAnsi="Arial" w:cs="Arial"/>
        <w:b/>
        <w:bCs/>
        <w:sz w:val="22"/>
        <w:szCs w:val="22"/>
      </w:rPr>
    </w:lvl>
    <w:lvl w:ilvl="2">
      <w:start w:val="1"/>
      <w:numFmt w:val="decimal"/>
      <w:lvlText w:val="%1.%2.%3"/>
      <w:lvlJc w:val="left"/>
      <w:pPr>
        <w:ind w:left="707" w:hanging="608"/>
      </w:pPr>
      <w:rPr>
        <w:rFonts w:ascii="Times New Roman" w:hAnsi="Times New Roman" w:cs="Times New Roman"/>
        <w:b/>
        <w:bCs/>
        <w:sz w:val="22"/>
        <w:szCs w:val="22"/>
      </w:rPr>
    </w:lvl>
    <w:lvl w:ilvl="3">
      <w:numFmt w:val="bullet"/>
      <w:lvlText w:val=""/>
      <w:lvlJc w:val="left"/>
      <w:pPr>
        <w:ind w:left="383" w:hanging="438"/>
      </w:pPr>
      <w:rPr>
        <w:rFonts w:ascii="Symbol" w:hAnsi="Symbol"/>
        <w:b w:val="0"/>
        <w:sz w:val="22"/>
      </w:rPr>
    </w:lvl>
    <w:lvl w:ilvl="4">
      <w:numFmt w:val="bullet"/>
      <w:lvlText w:val="•"/>
      <w:lvlJc w:val="left"/>
      <w:pPr>
        <w:ind w:left="3285" w:hanging="438"/>
      </w:pPr>
    </w:lvl>
    <w:lvl w:ilvl="5">
      <w:numFmt w:val="bullet"/>
      <w:lvlText w:val="•"/>
      <w:lvlJc w:val="left"/>
      <w:pPr>
        <w:ind w:left="4574" w:hanging="438"/>
      </w:pPr>
    </w:lvl>
    <w:lvl w:ilvl="6">
      <w:numFmt w:val="bullet"/>
      <w:lvlText w:val="•"/>
      <w:lvlJc w:val="left"/>
      <w:pPr>
        <w:ind w:left="5863" w:hanging="438"/>
      </w:pPr>
    </w:lvl>
    <w:lvl w:ilvl="7">
      <w:numFmt w:val="bullet"/>
      <w:lvlText w:val="•"/>
      <w:lvlJc w:val="left"/>
      <w:pPr>
        <w:ind w:left="7152" w:hanging="438"/>
      </w:pPr>
    </w:lvl>
    <w:lvl w:ilvl="8">
      <w:numFmt w:val="bullet"/>
      <w:lvlText w:val="•"/>
      <w:lvlJc w:val="left"/>
      <w:pPr>
        <w:ind w:left="8441" w:hanging="438"/>
      </w:pPr>
    </w:lvl>
  </w:abstractNum>
  <w:abstractNum w:abstractNumId="24" w15:restartNumberingAfterBreak="0">
    <w:nsid w:val="00000433"/>
    <w:multiLevelType w:val="multilevel"/>
    <w:tmpl w:val="000008B6"/>
    <w:lvl w:ilvl="0">
      <w:numFmt w:val="bullet"/>
      <w:lvlText w:val=""/>
      <w:lvlJc w:val="left"/>
      <w:pPr>
        <w:ind w:left="820" w:hanging="438"/>
      </w:pPr>
      <w:rPr>
        <w:rFonts w:ascii="Symbol" w:hAnsi="Symbol"/>
        <w:b w:val="0"/>
        <w:sz w:val="22"/>
      </w:rPr>
    </w:lvl>
    <w:lvl w:ilvl="1">
      <w:numFmt w:val="bullet"/>
      <w:lvlText w:val="•"/>
      <w:lvlJc w:val="left"/>
      <w:pPr>
        <w:ind w:left="1840" w:hanging="438"/>
      </w:pPr>
    </w:lvl>
    <w:lvl w:ilvl="2">
      <w:numFmt w:val="bullet"/>
      <w:lvlText w:val="•"/>
      <w:lvlJc w:val="left"/>
      <w:pPr>
        <w:ind w:left="2860" w:hanging="438"/>
      </w:pPr>
    </w:lvl>
    <w:lvl w:ilvl="3">
      <w:numFmt w:val="bullet"/>
      <w:lvlText w:val="•"/>
      <w:lvlJc w:val="left"/>
      <w:pPr>
        <w:ind w:left="3880" w:hanging="438"/>
      </w:pPr>
    </w:lvl>
    <w:lvl w:ilvl="4">
      <w:numFmt w:val="bullet"/>
      <w:lvlText w:val="•"/>
      <w:lvlJc w:val="left"/>
      <w:pPr>
        <w:ind w:left="4900" w:hanging="438"/>
      </w:pPr>
    </w:lvl>
    <w:lvl w:ilvl="5">
      <w:numFmt w:val="bullet"/>
      <w:lvlText w:val="•"/>
      <w:lvlJc w:val="left"/>
      <w:pPr>
        <w:ind w:left="5920" w:hanging="438"/>
      </w:pPr>
    </w:lvl>
    <w:lvl w:ilvl="6">
      <w:numFmt w:val="bullet"/>
      <w:lvlText w:val="•"/>
      <w:lvlJc w:val="left"/>
      <w:pPr>
        <w:ind w:left="6940" w:hanging="438"/>
      </w:pPr>
    </w:lvl>
    <w:lvl w:ilvl="7">
      <w:numFmt w:val="bullet"/>
      <w:lvlText w:val="•"/>
      <w:lvlJc w:val="left"/>
      <w:pPr>
        <w:ind w:left="7960" w:hanging="438"/>
      </w:pPr>
    </w:lvl>
    <w:lvl w:ilvl="8">
      <w:numFmt w:val="bullet"/>
      <w:lvlText w:val="•"/>
      <w:lvlJc w:val="left"/>
      <w:pPr>
        <w:ind w:left="8980" w:hanging="438"/>
      </w:pPr>
    </w:lvl>
  </w:abstractNum>
  <w:abstractNum w:abstractNumId="25" w15:restartNumberingAfterBreak="0">
    <w:nsid w:val="00000435"/>
    <w:multiLevelType w:val="multilevel"/>
    <w:tmpl w:val="000008B8"/>
    <w:lvl w:ilvl="0">
      <w:numFmt w:val="bullet"/>
      <w:lvlText w:val=""/>
      <w:lvlJc w:val="left"/>
      <w:pPr>
        <w:ind w:left="100" w:hanging="721"/>
      </w:pPr>
      <w:rPr>
        <w:rFonts w:ascii="Symbol" w:hAnsi="Symbol"/>
        <w:b w:val="0"/>
        <w:sz w:val="22"/>
      </w:rPr>
    </w:lvl>
    <w:lvl w:ilvl="1">
      <w:numFmt w:val="bullet"/>
      <w:lvlText w:val="•"/>
      <w:lvlJc w:val="left"/>
      <w:pPr>
        <w:ind w:left="1192" w:hanging="721"/>
      </w:pPr>
    </w:lvl>
    <w:lvl w:ilvl="2">
      <w:numFmt w:val="bullet"/>
      <w:lvlText w:val="•"/>
      <w:lvlJc w:val="left"/>
      <w:pPr>
        <w:ind w:left="2284" w:hanging="721"/>
      </w:pPr>
    </w:lvl>
    <w:lvl w:ilvl="3">
      <w:numFmt w:val="bullet"/>
      <w:lvlText w:val="•"/>
      <w:lvlJc w:val="left"/>
      <w:pPr>
        <w:ind w:left="3376" w:hanging="721"/>
      </w:pPr>
    </w:lvl>
    <w:lvl w:ilvl="4">
      <w:numFmt w:val="bullet"/>
      <w:lvlText w:val="•"/>
      <w:lvlJc w:val="left"/>
      <w:pPr>
        <w:ind w:left="4468" w:hanging="721"/>
      </w:pPr>
    </w:lvl>
    <w:lvl w:ilvl="5">
      <w:numFmt w:val="bullet"/>
      <w:lvlText w:val="•"/>
      <w:lvlJc w:val="left"/>
      <w:pPr>
        <w:ind w:left="5560" w:hanging="721"/>
      </w:pPr>
    </w:lvl>
    <w:lvl w:ilvl="6">
      <w:numFmt w:val="bullet"/>
      <w:lvlText w:val="•"/>
      <w:lvlJc w:val="left"/>
      <w:pPr>
        <w:ind w:left="6652" w:hanging="721"/>
      </w:pPr>
    </w:lvl>
    <w:lvl w:ilvl="7">
      <w:numFmt w:val="bullet"/>
      <w:lvlText w:val="•"/>
      <w:lvlJc w:val="left"/>
      <w:pPr>
        <w:ind w:left="7744" w:hanging="721"/>
      </w:pPr>
    </w:lvl>
    <w:lvl w:ilvl="8">
      <w:numFmt w:val="bullet"/>
      <w:lvlText w:val="•"/>
      <w:lvlJc w:val="left"/>
      <w:pPr>
        <w:ind w:left="8836" w:hanging="721"/>
      </w:pPr>
    </w:lvl>
  </w:abstractNum>
  <w:abstractNum w:abstractNumId="26" w15:restartNumberingAfterBreak="0">
    <w:nsid w:val="00000436"/>
    <w:multiLevelType w:val="multilevel"/>
    <w:tmpl w:val="000008B9"/>
    <w:lvl w:ilvl="0">
      <w:numFmt w:val="bullet"/>
      <w:lvlText w:val=""/>
      <w:lvlJc w:val="left"/>
      <w:pPr>
        <w:ind w:left="383" w:hanging="438"/>
      </w:pPr>
      <w:rPr>
        <w:rFonts w:ascii="Symbol" w:hAnsi="Symbol"/>
        <w:b w:val="0"/>
        <w:sz w:val="22"/>
      </w:rPr>
    </w:lvl>
    <w:lvl w:ilvl="1">
      <w:numFmt w:val="bullet"/>
      <w:lvlText w:val="•"/>
      <w:lvlJc w:val="left"/>
      <w:pPr>
        <w:ind w:left="1446" w:hanging="438"/>
      </w:pPr>
    </w:lvl>
    <w:lvl w:ilvl="2">
      <w:numFmt w:val="bullet"/>
      <w:lvlText w:val="•"/>
      <w:lvlJc w:val="left"/>
      <w:pPr>
        <w:ind w:left="2510" w:hanging="438"/>
      </w:pPr>
    </w:lvl>
    <w:lvl w:ilvl="3">
      <w:numFmt w:val="bullet"/>
      <w:lvlText w:val="•"/>
      <w:lvlJc w:val="left"/>
      <w:pPr>
        <w:ind w:left="3574" w:hanging="438"/>
      </w:pPr>
    </w:lvl>
    <w:lvl w:ilvl="4">
      <w:numFmt w:val="bullet"/>
      <w:lvlText w:val="•"/>
      <w:lvlJc w:val="left"/>
      <w:pPr>
        <w:ind w:left="4637" w:hanging="438"/>
      </w:pPr>
    </w:lvl>
    <w:lvl w:ilvl="5">
      <w:numFmt w:val="bullet"/>
      <w:lvlText w:val="•"/>
      <w:lvlJc w:val="left"/>
      <w:pPr>
        <w:ind w:left="5701" w:hanging="438"/>
      </w:pPr>
    </w:lvl>
    <w:lvl w:ilvl="6">
      <w:numFmt w:val="bullet"/>
      <w:lvlText w:val="•"/>
      <w:lvlJc w:val="left"/>
      <w:pPr>
        <w:ind w:left="6765" w:hanging="438"/>
      </w:pPr>
    </w:lvl>
    <w:lvl w:ilvl="7">
      <w:numFmt w:val="bullet"/>
      <w:lvlText w:val="•"/>
      <w:lvlJc w:val="left"/>
      <w:pPr>
        <w:ind w:left="7828" w:hanging="438"/>
      </w:pPr>
    </w:lvl>
    <w:lvl w:ilvl="8">
      <w:numFmt w:val="bullet"/>
      <w:lvlText w:val="•"/>
      <w:lvlJc w:val="left"/>
      <w:pPr>
        <w:ind w:left="8892" w:hanging="438"/>
      </w:pPr>
    </w:lvl>
  </w:abstractNum>
  <w:abstractNum w:abstractNumId="27" w15:restartNumberingAfterBreak="0">
    <w:nsid w:val="00000437"/>
    <w:multiLevelType w:val="multilevel"/>
    <w:tmpl w:val="000008BA"/>
    <w:lvl w:ilvl="0">
      <w:start w:val="1"/>
      <w:numFmt w:val="lowerLetter"/>
      <w:lvlText w:val="(%1)"/>
      <w:lvlJc w:val="left"/>
      <w:pPr>
        <w:ind w:left="2108" w:hanging="360"/>
      </w:pPr>
      <w:rPr>
        <w:rFonts w:ascii="Times New Roman" w:hAnsi="Times New Roman" w:cs="Times New Roman"/>
        <w:b/>
        <w:bCs/>
        <w:sz w:val="22"/>
        <w:szCs w:val="22"/>
      </w:rPr>
    </w:lvl>
    <w:lvl w:ilvl="1">
      <w:numFmt w:val="bullet"/>
      <w:lvlText w:val="•"/>
      <w:lvlJc w:val="left"/>
      <w:pPr>
        <w:ind w:left="3056" w:hanging="360"/>
      </w:pPr>
    </w:lvl>
    <w:lvl w:ilvl="2">
      <w:numFmt w:val="bullet"/>
      <w:lvlText w:val="•"/>
      <w:lvlJc w:val="left"/>
      <w:pPr>
        <w:ind w:left="4004" w:hanging="360"/>
      </w:pPr>
    </w:lvl>
    <w:lvl w:ilvl="3">
      <w:numFmt w:val="bullet"/>
      <w:lvlText w:val="•"/>
      <w:lvlJc w:val="left"/>
      <w:pPr>
        <w:ind w:left="4952" w:hanging="360"/>
      </w:pPr>
    </w:lvl>
    <w:lvl w:ilvl="4">
      <w:numFmt w:val="bullet"/>
      <w:lvlText w:val="•"/>
      <w:lvlJc w:val="left"/>
      <w:pPr>
        <w:ind w:left="5900" w:hanging="360"/>
      </w:pPr>
    </w:lvl>
    <w:lvl w:ilvl="5">
      <w:numFmt w:val="bullet"/>
      <w:lvlText w:val="•"/>
      <w:lvlJc w:val="left"/>
      <w:pPr>
        <w:ind w:left="6848" w:hanging="360"/>
      </w:pPr>
    </w:lvl>
    <w:lvl w:ilvl="6">
      <w:numFmt w:val="bullet"/>
      <w:lvlText w:val="•"/>
      <w:lvlJc w:val="left"/>
      <w:pPr>
        <w:ind w:left="7796" w:hanging="360"/>
      </w:pPr>
    </w:lvl>
    <w:lvl w:ilvl="7">
      <w:numFmt w:val="bullet"/>
      <w:lvlText w:val="•"/>
      <w:lvlJc w:val="left"/>
      <w:pPr>
        <w:ind w:left="8744" w:hanging="360"/>
      </w:pPr>
    </w:lvl>
    <w:lvl w:ilvl="8">
      <w:numFmt w:val="bullet"/>
      <w:lvlText w:val="•"/>
      <w:lvlJc w:val="left"/>
      <w:pPr>
        <w:ind w:left="9692" w:hanging="360"/>
      </w:pPr>
    </w:lvl>
  </w:abstractNum>
  <w:abstractNum w:abstractNumId="28" w15:restartNumberingAfterBreak="0">
    <w:nsid w:val="00000438"/>
    <w:multiLevelType w:val="multilevel"/>
    <w:tmpl w:val="000008BB"/>
    <w:lvl w:ilvl="0">
      <w:start w:val="1"/>
      <w:numFmt w:val="lowerRoman"/>
      <w:lvlText w:val="(%1)"/>
      <w:lvlJc w:val="left"/>
      <w:pPr>
        <w:ind w:left="2468" w:hanging="360"/>
      </w:pPr>
      <w:rPr>
        <w:rFonts w:ascii="Times New Roman" w:hAnsi="Times New Roman" w:cs="Times New Roman"/>
        <w:b w:val="0"/>
        <w:bCs w:val="0"/>
        <w:sz w:val="22"/>
        <w:szCs w:val="22"/>
      </w:rPr>
    </w:lvl>
    <w:lvl w:ilvl="1">
      <w:numFmt w:val="bullet"/>
      <w:lvlText w:val="•"/>
      <w:lvlJc w:val="left"/>
      <w:pPr>
        <w:ind w:left="3380" w:hanging="360"/>
      </w:pPr>
    </w:lvl>
    <w:lvl w:ilvl="2">
      <w:numFmt w:val="bullet"/>
      <w:lvlText w:val="•"/>
      <w:lvlJc w:val="left"/>
      <w:pPr>
        <w:ind w:left="4292" w:hanging="360"/>
      </w:pPr>
    </w:lvl>
    <w:lvl w:ilvl="3">
      <w:numFmt w:val="bullet"/>
      <w:lvlText w:val="•"/>
      <w:lvlJc w:val="left"/>
      <w:pPr>
        <w:ind w:left="5204" w:hanging="360"/>
      </w:pPr>
    </w:lvl>
    <w:lvl w:ilvl="4">
      <w:numFmt w:val="bullet"/>
      <w:lvlText w:val="•"/>
      <w:lvlJc w:val="left"/>
      <w:pPr>
        <w:ind w:left="6116" w:hanging="360"/>
      </w:pPr>
    </w:lvl>
    <w:lvl w:ilvl="5">
      <w:numFmt w:val="bullet"/>
      <w:lvlText w:val="•"/>
      <w:lvlJc w:val="left"/>
      <w:pPr>
        <w:ind w:left="7028" w:hanging="360"/>
      </w:pPr>
    </w:lvl>
    <w:lvl w:ilvl="6">
      <w:numFmt w:val="bullet"/>
      <w:lvlText w:val="•"/>
      <w:lvlJc w:val="left"/>
      <w:pPr>
        <w:ind w:left="7940" w:hanging="360"/>
      </w:pPr>
    </w:lvl>
    <w:lvl w:ilvl="7">
      <w:numFmt w:val="bullet"/>
      <w:lvlText w:val="•"/>
      <w:lvlJc w:val="left"/>
      <w:pPr>
        <w:ind w:left="8852" w:hanging="360"/>
      </w:pPr>
    </w:lvl>
    <w:lvl w:ilvl="8">
      <w:numFmt w:val="bullet"/>
      <w:lvlText w:val="•"/>
      <w:lvlJc w:val="left"/>
      <w:pPr>
        <w:ind w:left="9764" w:hanging="360"/>
      </w:pPr>
    </w:lvl>
  </w:abstractNum>
  <w:abstractNum w:abstractNumId="29" w15:restartNumberingAfterBreak="0">
    <w:nsid w:val="00000439"/>
    <w:multiLevelType w:val="multilevel"/>
    <w:tmpl w:val="000008BC"/>
    <w:lvl w:ilvl="0">
      <w:start w:val="1"/>
      <w:numFmt w:val="lowerRoman"/>
      <w:lvlText w:val="(%1)"/>
      <w:lvlJc w:val="left"/>
      <w:pPr>
        <w:ind w:left="2183" w:hanging="360"/>
      </w:pPr>
      <w:rPr>
        <w:rFonts w:ascii="Times New Roman" w:hAnsi="Times New Roman" w:cs="Times New Roman"/>
        <w:b w:val="0"/>
        <w:bCs w:val="0"/>
        <w:sz w:val="22"/>
        <w:szCs w:val="22"/>
      </w:rPr>
    </w:lvl>
    <w:lvl w:ilvl="1">
      <w:numFmt w:val="bullet"/>
      <w:lvlText w:val="•"/>
      <w:lvlJc w:val="left"/>
      <w:pPr>
        <w:ind w:left="3095" w:hanging="360"/>
      </w:pPr>
    </w:lvl>
    <w:lvl w:ilvl="2">
      <w:numFmt w:val="bullet"/>
      <w:lvlText w:val="•"/>
      <w:lvlJc w:val="left"/>
      <w:pPr>
        <w:ind w:left="4007" w:hanging="360"/>
      </w:pPr>
    </w:lvl>
    <w:lvl w:ilvl="3">
      <w:numFmt w:val="bullet"/>
      <w:lvlText w:val="•"/>
      <w:lvlJc w:val="left"/>
      <w:pPr>
        <w:ind w:left="4919" w:hanging="360"/>
      </w:pPr>
    </w:lvl>
    <w:lvl w:ilvl="4">
      <w:numFmt w:val="bullet"/>
      <w:lvlText w:val="•"/>
      <w:lvlJc w:val="left"/>
      <w:pPr>
        <w:ind w:left="5831" w:hanging="360"/>
      </w:pPr>
    </w:lvl>
    <w:lvl w:ilvl="5">
      <w:numFmt w:val="bullet"/>
      <w:lvlText w:val="•"/>
      <w:lvlJc w:val="left"/>
      <w:pPr>
        <w:ind w:left="6743" w:hanging="360"/>
      </w:pPr>
    </w:lvl>
    <w:lvl w:ilvl="6">
      <w:numFmt w:val="bullet"/>
      <w:lvlText w:val="•"/>
      <w:lvlJc w:val="left"/>
      <w:pPr>
        <w:ind w:left="7655" w:hanging="360"/>
      </w:pPr>
    </w:lvl>
    <w:lvl w:ilvl="7">
      <w:numFmt w:val="bullet"/>
      <w:lvlText w:val="•"/>
      <w:lvlJc w:val="left"/>
      <w:pPr>
        <w:ind w:left="8567" w:hanging="360"/>
      </w:pPr>
    </w:lvl>
    <w:lvl w:ilvl="8">
      <w:numFmt w:val="bullet"/>
      <w:lvlText w:val="•"/>
      <w:lvlJc w:val="left"/>
      <w:pPr>
        <w:ind w:left="9479" w:hanging="360"/>
      </w:pPr>
    </w:lvl>
  </w:abstractNum>
  <w:abstractNum w:abstractNumId="30" w15:restartNumberingAfterBreak="0">
    <w:nsid w:val="004F770E"/>
    <w:multiLevelType w:val="multilevel"/>
    <w:tmpl w:val="60ECA980"/>
    <w:lvl w:ilvl="0">
      <w:start w:val="1"/>
      <w:numFmt w:val="upperRoman"/>
      <w:lvlText w:val="%1."/>
      <w:lvlJc w:val="left"/>
      <w:pPr>
        <w:ind w:left="820" w:hanging="720"/>
      </w:pPr>
      <w:rPr>
        <w:rFonts w:ascii="Times New Roman" w:hAnsi="Times New Roman" w:cs="Times New Roman" w:hint="default"/>
        <w:b w:val="0"/>
        <w:bCs w:val="0"/>
        <w:spacing w:val="-4"/>
        <w:sz w:val="22"/>
        <w:szCs w:val="22"/>
      </w:rPr>
    </w:lvl>
    <w:lvl w:ilvl="1">
      <w:numFmt w:val="bullet"/>
      <w:lvlText w:val="•"/>
      <w:lvlJc w:val="left"/>
      <w:pPr>
        <w:ind w:left="1677" w:hanging="720"/>
      </w:pPr>
      <w:rPr>
        <w:rFonts w:hint="default"/>
      </w:rPr>
    </w:lvl>
    <w:lvl w:ilvl="2">
      <w:numFmt w:val="bullet"/>
      <w:lvlText w:val="•"/>
      <w:lvlJc w:val="left"/>
      <w:pPr>
        <w:ind w:left="2533" w:hanging="720"/>
      </w:pPr>
      <w:rPr>
        <w:rFonts w:hint="default"/>
      </w:rPr>
    </w:lvl>
    <w:lvl w:ilvl="3">
      <w:numFmt w:val="bullet"/>
      <w:lvlText w:val="•"/>
      <w:lvlJc w:val="left"/>
      <w:pPr>
        <w:ind w:left="3390" w:hanging="720"/>
      </w:pPr>
      <w:rPr>
        <w:rFonts w:hint="default"/>
      </w:rPr>
    </w:lvl>
    <w:lvl w:ilvl="4">
      <w:numFmt w:val="bullet"/>
      <w:lvlText w:val="•"/>
      <w:lvlJc w:val="left"/>
      <w:pPr>
        <w:ind w:left="4246" w:hanging="720"/>
      </w:pPr>
      <w:rPr>
        <w:rFonts w:hint="default"/>
      </w:rPr>
    </w:lvl>
    <w:lvl w:ilvl="5">
      <w:numFmt w:val="bullet"/>
      <w:lvlText w:val="•"/>
      <w:lvlJc w:val="left"/>
      <w:pPr>
        <w:ind w:left="5103" w:hanging="720"/>
      </w:pPr>
      <w:rPr>
        <w:rFonts w:hint="default"/>
      </w:rPr>
    </w:lvl>
    <w:lvl w:ilvl="6">
      <w:numFmt w:val="bullet"/>
      <w:lvlText w:val="•"/>
      <w:lvlJc w:val="left"/>
      <w:pPr>
        <w:ind w:left="5960" w:hanging="720"/>
      </w:pPr>
      <w:rPr>
        <w:rFonts w:hint="default"/>
      </w:rPr>
    </w:lvl>
    <w:lvl w:ilvl="7">
      <w:numFmt w:val="bullet"/>
      <w:lvlText w:val="•"/>
      <w:lvlJc w:val="left"/>
      <w:pPr>
        <w:ind w:left="6816" w:hanging="720"/>
      </w:pPr>
      <w:rPr>
        <w:rFonts w:hint="default"/>
      </w:rPr>
    </w:lvl>
    <w:lvl w:ilvl="8">
      <w:numFmt w:val="bullet"/>
      <w:lvlText w:val="•"/>
      <w:lvlJc w:val="left"/>
      <w:pPr>
        <w:ind w:left="7673" w:hanging="720"/>
      </w:pPr>
      <w:rPr>
        <w:rFonts w:hint="default"/>
      </w:rPr>
    </w:lvl>
  </w:abstractNum>
  <w:abstractNum w:abstractNumId="31" w15:restartNumberingAfterBreak="0">
    <w:nsid w:val="00A32603"/>
    <w:multiLevelType w:val="hybridMultilevel"/>
    <w:tmpl w:val="EF3800F0"/>
    <w:lvl w:ilvl="0" w:tplc="680893DE">
      <w:start w:val="1"/>
      <w:numFmt w:val="upperLetter"/>
      <w:lvlText w:val="(%1)"/>
      <w:lvlJc w:val="left"/>
      <w:pPr>
        <w:ind w:left="1231" w:hanging="291"/>
      </w:pPr>
      <w:rPr>
        <w:rFonts w:ascii="Microsoft Sans Serif" w:eastAsia="Microsoft Sans Serif" w:hAnsi="Microsoft Sans Serif" w:cs="Microsoft Sans Serif" w:hint="default"/>
        <w:spacing w:val="-2"/>
        <w:w w:val="82"/>
        <w:sz w:val="22"/>
        <w:szCs w:val="22"/>
        <w:lang w:val="en-US" w:eastAsia="en-US" w:bidi="ar-SA"/>
      </w:rPr>
    </w:lvl>
    <w:lvl w:ilvl="1" w:tplc="4BA0B4C0">
      <w:numFmt w:val="bullet"/>
      <w:lvlText w:val="•"/>
      <w:lvlJc w:val="left"/>
      <w:pPr>
        <w:ind w:left="2216" w:hanging="291"/>
      </w:pPr>
      <w:rPr>
        <w:rFonts w:hint="default"/>
        <w:lang w:val="en-US" w:eastAsia="en-US" w:bidi="ar-SA"/>
      </w:rPr>
    </w:lvl>
    <w:lvl w:ilvl="2" w:tplc="B9D4A96E">
      <w:numFmt w:val="bullet"/>
      <w:lvlText w:val="•"/>
      <w:lvlJc w:val="left"/>
      <w:pPr>
        <w:ind w:left="3192" w:hanging="291"/>
      </w:pPr>
      <w:rPr>
        <w:rFonts w:hint="default"/>
        <w:lang w:val="en-US" w:eastAsia="en-US" w:bidi="ar-SA"/>
      </w:rPr>
    </w:lvl>
    <w:lvl w:ilvl="3" w:tplc="7E4CCBE4">
      <w:numFmt w:val="bullet"/>
      <w:lvlText w:val="•"/>
      <w:lvlJc w:val="left"/>
      <w:pPr>
        <w:ind w:left="4168" w:hanging="291"/>
      </w:pPr>
      <w:rPr>
        <w:rFonts w:hint="default"/>
        <w:lang w:val="en-US" w:eastAsia="en-US" w:bidi="ar-SA"/>
      </w:rPr>
    </w:lvl>
    <w:lvl w:ilvl="4" w:tplc="89924F8A">
      <w:numFmt w:val="bullet"/>
      <w:lvlText w:val="•"/>
      <w:lvlJc w:val="left"/>
      <w:pPr>
        <w:ind w:left="5144" w:hanging="291"/>
      </w:pPr>
      <w:rPr>
        <w:rFonts w:hint="default"/>
        <w:lang w:val="en-US" w:eastAsia="en-US" w:bidi="ar-SA"/>
      </w:rPr>
    </w:lvl>
    <w:lvl w:ilvl="5" w:tplc="B2B681BA">
      <w:numFmt w:val="bullet"/>
      <w:lvlText w:val="•"/>
      <w:lvlJc w:val="left"/>
      <w:pPr>
        <w:ind w:left="6120" w:hanging="291"/>
      </w:pPr>
      <w:rPr>
        <w:rFonts w:hint="default"/>
        <w:lang w:val="en-US" w:eastAsia="en-US" w:bidi="ar-SA"/>
      </w:rPr>
    </w:lvl>
    <w:lvl w:ilvl="6" w:tplc="50F06644">
      <w:numFmt w:val="bullet"/>
      <w:lvlText w:val="•"/>
      <w:lvlJc w:val="left"/>
      <w:pPr>
        <w:ind w:left="7096" w:hanging="291"/>
      </w:pPr>
      <w:rPr>
        <w:rFonts w:hint="default"/>
        <w:lang w:val="en-US" w:eastAsia="en-US" w:bidi="ar-SA"/>
      </w:rPr>
    </w:lvl>
    <w:lvl w:ilvl="7" w:tplc="A16AECF8">
      <w:numFmt w:val="bullet"/>
      <w:lvlText w:val="•"/>
      <w:lvlJc w:val="left"/>
      <w:pPr>
        <w:ind w:left="8072" w:hanging="291"/>
      </w:pPr>
      <w:rPr>
        <w:rFonts w:hint="default"/>
        <w:lang w:val="en-US" w:eastAsia="en-US" w:bidi="ar-SA"/>
      </w:rPr>
    </w:lvl>
    <w:lvl w:ilvl="8" w:tplc="9FB674E4">
      <w:numFmt w:val="bullet"/>
      <w:lvlText w:val="•"/>
      <w:lvlJc w:val="left"/>
      <w:pPr>
        <w:ind w:left="9048" w:hanging="291"/>
      </w:pPr>
      <w:rPr>
        <w:rFonts w:hint="default"/>
        <w:lang w:val="en-US" w:eastAsia="en-US" w:bidi="ar-SA"/>
      </w:rPr>
    </w:lvl>
  </w:abstractNum>
  <w:abstractNum w:abstractNumId="32" w15:restartNumberingAfterBreak="0">
    <w:nsid w:val="00CD6532"/>
    <w:multiLevelType w:val="hybridMultilevel"/>
    <w:tmpl w:val="75D4D474"/>
    <w:lvl w:ilvl="0" w:tplc="037636E4">
      <w:start w:val="1"/>
      <w:numFmt w:val="lowerRoman"/>
      <w:lvlText w:val="%1)"/>
      <w:lvlJc w:val="left"/>
      <w:pPr>
        <w:ind w:left="2160" w:hanging="360"/>
      </w:pPr>
      <w:rPr>
        <w:rFonts w:ascii="Times New Roman" w:eastAsia="Calibri" w:hAnsi="Times New Roman" w:cs="Times New Roman"/>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3" w15:restartNumberingAfterBreak="0">
    <w:nsid w:val="00D066B6"/>
    <w:multiLevelType w:val="hybridMultilevel"/>
    <w:tmpl w:val="4F14417C"/>
    <w:lvl w:ilvl="0" w:tplc="67709748">
      <w:start w:val="1"/>
      <w:numFmt w:val="lowerRoman"/>
      <w:lvlText w:val="%1)"/>
      <w:lvlJc w:val="left"/>
      <w:pPr>
        <w:ind w:left="731" w:hanging="720"/>
      </w:pPr>
      <w:rPr>
        <w:rFonts w:hint="default"/>
      </w:rPr>
    </w:lvl>
    <w:lvl w:ilvl="1" w:tplc="40090019" w:tentative="1">
      <w:start w:val="1"/>
      <w:numFmt w:val="lowerLetter"/>
      <w:lvlText w:val="%2."/>
      <w:lvlJc w:val="left"/>
      <w:pPr>
        <w:ind w:left="1091" w:hanging="360"/>
      </w:pPr>
    </w:lvl>
    <w:lvl w:ilvl="2" w:tplc="4009001B" w:tentative="1">
      <w:start w:val="1"/>
      <w:numFmt w:val="lowerRoman"/>
      <w:lvlText w:val="%3."/>
      <w:lvlJc w:val="right"/>
      <w:pPr>
        <w:ind w:left="1811" w:hanging="180"/>
      </w:pPr>
    </w:lvl>
    <w:lvl w:ilvl="3" w:tplc="4009000F" w:tentative="1">
      <w:start w:val="1"/>
      <w:numFmt w:val="decimal"/>
      <w:lvlText w:val="%4."/>
      <w:lvlJc w:val="left"/>
      <w:pPr>
        <w:ind w:left="2531" w:hanging="360"/>
      </w:pPr>
    </w:lvl>
    <w:lvl w:ilvl="4" w:tplc="40090019" w:tentative="1">
      <w:start w:val="1"/>
      <w:numFmt w:val="lowerLetter"/>
      <w:lvlText w:val="%5."/>
      <w:lvlJc w:val="left"/>
      <w:pPr>
        <w:ind w:left="3251" w:hanging="360"/>
      </w:pPr>
    </w:lvl>
    <w:lvl w:ilvl="5" w:tplc="4009001B" w:tentative="1">
      <w:start w:val="1"/>
      <w:numFmt w:val="lowerRoman"/>
      <w:lvlText w:val="%6."/>
      <w:lvlJc w:val="right"/>
      <w:pPr>
        <w:ind w:left="3971" w:hanging="180"/>
      </w:pPr>
    </w:lvl>
    <w:lvl w:ilvl="6" w:tplc="4009000F" w:tentative="1">
      <w:start w:val="1"/>
      <w:numFmt w:val="decimal"/>
      <w:lvlText w:val="%7."/>
      <w:lvlJc w:val="left"/>
      <w:pPr>
        <w:ind w:left="4691" w:hanging="360"/>
      </w:pPr>
    </w:lvl>
    <w:lvl w:ilvl="7" w:tplc="40090019" w:tentative="1">
      <w:start w:val="1"/>
      <w:numFmt w:val="lowerLetter"/>
      <w:lvlText w:val="%8."/>
      <w:lvlJc w:val="left"/>
      <w:pPr>
        <w:ind w:left="5411" w:hanging="360"/>
      </w:pPr>
    </w:lvl>
    <w:lvl w:ilvl="8" w:tplc="4009001B" w:tentative="1">
      <w:start w:val="1"/>
      <w:numFmt w:val="lowerRoman"/>
      <w:lvlText w:val="%9."/>
      <w:lvlJc w:val="right"/>
      <w:pPr>
        <w:ind w:left="6131" w:hanging="180"/>
      </w:pPr>
    </w:lvl>
  </w:abstractNum>
  <w:abstractNum w:abstractNumId="34" w15:restartNumberingAfterBreak="0">
    <w:nsid w:val="0148581F"/>
    <w:multiLevelType w:val="hybridMultilevel"/>
    <w:tmpl w:val="820A2084"/>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5" w15:restartNumberingAfterBreak="0">
    <w:nsid w:val="019B4865"/>
    <w:multiLevelType w:val="hybridMultilevel"/>
    <w:tmpl w:val="1AF68D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1E96F03"/>
    <w:multiLevelType w:val="hybridMultilevel"/>
    <w:tmpl w:val="F54E7B2A"/>
    <w:lvl w:ilvl="0" w:tplc="EAA42C04">
      <w:start w:val="9"/>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7" w15:restartNumberingAfterBreak="0">
    <w:nsid w:val="02AD5866"/>
    <w:multiLevelType w:val="hybridMultilevel"/>
    <w:tmpl w:val="1042237A"/>
    <w:lvl w:ilvl="0" w:tplc="56068002">
      <w:start w:val="1"/>
      <w:numFmt w:val="lowerRoman"/>
      <w:lvlText w:val="%1)"/>
      <w:lvlJc w:val="left"/>
      <w:pPr>
        <w:ind w:left="720" w:hanging="360"/>
      </w:pPr>
      <w:rPr>
        <w:rFonts w:ascii="Times New Roman" w:eastAsia="Trebuchet MS" w:hAnsi="Times New Roman" w:cs="Trebuchet MS" w:hint="default"/>
        <w:spacing w:val="0"/>
        <w:w w:val="100"/>
        <w:sz w:val="22"/>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02B510B2"/>
    <w:multiLevelType w:val="hybridMultilevel"/>
    <w:tmpl w:val="80606B2A"/>
    <w:lvl w:ilvl="0" w:tplc="A704C17C">
      <w:start w:val="12"/>
      <w:numFmt w:val="decimal"/>
      <w:lvlText w:val="%1"/>
      <w:lvlJc w:val="left"/>
      <w:pPr>
        <w:ind w:left="889" w:hanging="720"/>
      </w:pPr>
      <w:rPr>
        <w:rFonts w:hint="default"/>
      </w:rPr>
    </w:lvl>
    <w:lvl w:ilvl="1" w:tplc="6B46B718">
      <w:numFmt w:val="none"/>
      <w:lvlText w:val=""/>
      <w:lvlJc w:val="left"/>
      <w:pPr>
        <w:tabs>
          <w:tab w:val="num" w:pos="360"/>
        </w:tabs>
      </w:pPr>
    </w:lvl>
    <w:lvl w:ilvl="2" w:tplc="A3127734">
      <w:start w:val="1"/>
      <w:numFmt w:val="lowerRoman"/>
      <w:lvlText w:val="(%3)"/>
      <w:lvlJc w:val="left"/>
      <w:pPr>
        <w:ind w:left="1455" w:hanging="560"/>
        <w:jc w:val="right"/>
      </w:pPr>
      <w:rPr>
        <w:rFonts w:ascii="Times New Roman" w:eastAsia="Tahoma" w:hAnsi="Times New Roman" w:cs="Times New Roman" w:hint="default"/>
        <w:w w:val="96"/>
        <w:sz w:val="22"/>
        <w:szCs w:val="22"/>
      </w:rPr>
    </w:lvl>
    <w:lvl w:ilvl="3" w:tplc="EA36BDF2">
      <w:numFmt w:val="bullet"/>
      <w:lvlText w:val="•"/>
      <w:lvlJc w:val="left"/>
      <w:pPr>
        <w:ind w:left="3240" w:hanging="560"/>
      </w:pPr>
      <w:rPr>
        <w:rFonts w:hint="default"/>
      </w:rPr>
    </w:lvl>
    <w:lvl w:ilvl="4" w:tplc="974CCF2E">
      <w:numFmt w:val="bullet"/>
      <w:lvlText w:val="•"/>
      <w:lvlJc w:val="left"/>
      <w:pPr>
        <w:ind w:left="4130" w:hanging="560"/>
      </w:pPr>
      <w:rPr>
        <w:rFonts w:hint="default"/>
      </w:rPr>
    </w:lvl>
    <w:lvl w:ilvl="5" w:tplc="C994C33A">
      <w:numFmt w:val="bullet"/>
      <w:lvlText w:val="•"/>
      <w:lvlJc w:val="left"/>
      <w:pPr>
        <w:ind w:left="5020" w:hanging="560"/>
      </w:pPr>
      <w:rPr>
        <w:rFonts w:hint="default"/>
      </w:rPr>
    </w:lvl>
    <w:lvl w:ilvl="6" w:tplc="0054EA5C">
      <w:numFmt w:val="bullet"/>
      <w:lvlText w:val="•"/>
      <w:lvlJc w:val="left"/>
      <w:pPr>
        <w:ind w:left="5910" w:hanging="560"/>
      </w:pPr>
      <w:rPr>
        <w:rFonts w:hint="default"/>
      </w:rPr>
    </w:lvl>
    <w:lvl w:ilvl="7" w:tplc="71F08E46">
      <w:numFmt w:val="bullet"/>
      <w:lvlText w:val="•"/>
      <w:lvlJc w:val="left"/>
      <w:pPr>
        <w:ind w:left="6800" w:hanging="560"/>
      </w:pPr>
      <w:rPr>
        <w:rFonts w:hint="default"/>
      </w:rPr>
    </w:lvl>
    <w:lvl w:ilvl="8" w:tplc="B77EEE20">
      <w:numFmt w:val="bullet"/>
      <w:lvlText w:val="•"/>
      <w:lvlJc w:val="left"/>
      <w:pPr>
        <w:ind w:left="7690" w:hanging="560"/>
      </w:pPr>
      <w:rPr>
        <w:rFonts w:hint="default"/>
      </w:rPr>
    </w:lvl>
  </w:abstractNum>
  <w:abstractNum w:abstractNumId="39" w15:restartNumberingAfterBreak="0">
    <w:nsid w:val="032302D0"/>
    <w:multiLevelType w:val="hybridMultilevel"/>
    <w:tmpl w:val="42482488"/>
    <w:lvl w:ilvl="0" w:tplc="D2EAE27E">
      <w:numFmt w:val="bullet"/>
      <w:lvlText w:val=""/>
      <w:lvlJc w:val="left"/>
      <w:pPr>
        <w:ind w:left="2100" w:hanging="269"/>
      </w:pPr>
      <w:rPr>
        <w:rFonts w:ascii="Symbol" w:eastAsia="Symbol" w:hAnsi="Symbol" w:cs="Symbol" w:hint="default"/>
        <w:w w:val="100"/>
        <w:sz w:val="24"/>
        <w:szCs w:val="24"/>
        <w:lang w:val="en-US" w:eastAsia="en-US" w:bidi="ar-SA"/>
      </w:rPr>
    </w:lvl>
    <w:lvl w:ilvl="1" w:tplc="AD82FE6C">
      <w:numFmt w:val="bullet"/>
      <w:lvlText w:val="•"/>
      <w:lvlJc w:val="left"/>
      <w:pPr>
        <w:ind w:left="2966" w:hanging="269"/>
      </w:pPr>
      <w:rPr>
        <w:rFonts w:hint="default"/>
        <w:lang w:val="en-US" w:eastAsia="en-US" w:bidi="ar-SA"/>
      </w:rPr>
    </w:lvl>
    <w:lvl w:ilvl="2" w:tplc="280CB21E">
      <w:numFmt w:val="bullet"/>
      <w:lvlText w:val="•"/>
      <w:lvlJc w:val="left"/>
      <w:pPr>
        <w:ind w:left="3833" w:hanging="269"/>
      </w:pPr>
      <w:rPr>
        <w:rFonts w:hint="default"/>
        <w:lang w:val="en-US" w:eastAsia="en-US" w:bidi="ar-SA"/>
      </w:rPr>
    </w:lvl>
    <w:lvl w:ilvl="3" w:tplc="C16C0852">
      <w:numFmt w:val="bullet"/>
      <w:lvlText w:val="•"/>
      <w:lvlJc w:val="left"/>
      <w:pPr>
        <w:ind w:left="4699" w:hanging="269"/>
      </w:pPr>
      <w:rPr>
        <w:rFonts w:hint="default"/>
        <w:lang w:val="en-US" w:eastAsia="en-US" w:bidi="ar-SA"/>
      </w:rPr>
    </w:lvl>
    <w:lvl w:ilvl="4" w:tplc="9896314C">
      <w:numFmt w:val="bullet"/>
      <w:lvlText w:val="•"/>
      <w:lvlJc w:val="left"/>
      <w:pPr>
        <w:ind w:left="5566" w:hanging="269"/>
      </w:pPr>
      <w:rPr>
        <w:rFonts w:hint="default"/>
        <w:lang w:val="en-US" w:eastAsia="en-US" w:bidi="ar-SA"/>
      </w:rPr>
    </w:lvl>
    <w:lvl w:ilvl="5" w:tplc="9E3613C2">
      <w:numFmt w:val="bullet"/>
      <w:lvlText w:val="•"/>
      <w:lvlJc w:val="left"/>
      <w:pPr>
        <w:ind w:left="6433" w:hanging="269"/>
      </w:pPr>
      <w:rPr>
        <w:rFonts w:hint="default"/>
        <w:lang w:val="en-US" w:eastAsia="en-US" w:bidi="ar-SA"/>
      </w:rPr>
    </w:lvl>
    <w:lvl w:ilvl="6" w:tplc="5E1E0D4A">
      <w:numFmt w:val="bullet"/>
      <w:lvlText w:val="•"/>
      <w:lvlJc w:val="left"/>
      <w:pPr>
        <w:ind w:left="7299" w:hanging="269"/>
      </w:pPr>
      <w:rPr>
        <w:rFonts w:hint="default"/>
        <w:lang w:val="en-US" w:eastAsia="en-US" w:bidi="ar-SA"/>
      </w:rPr>
    </w:lvl>
    <w:lvl w:ilvl="7" w:tplc="0DD88396">
      <w:numFmt w:val="bullet"/>
      <w:lvlText w:val="•"/>
      <w:lvlJc w:val="left"/>
      <w:pPr>
        <w:ind w:left="8166" w:hanging="269"/>
      </w:pPr>
      <w:rPr>
        <w:rFonts w:hint="default"/>
        <w:lang w:val="en-US" w:eastAsia="en-US" w:bidi="ar-SA"/>
      </w:rPr>
    </w:lvl>
    <w:lvl w:ilvl="8" w:tplc="A17479B8">
      <w:numFmt w:val="bullet"/>
      <w:lvlText w:val="•"/>
      <w:lvlJc w:val="left"/>
      <w:pPr>
        <w:ind w:left="9033" w:hanging="269"/>
      </w:pPr>
      <w:rPr>
        <w:rFonts w:hint="default"/>
        <w:lang w:val="en-US" w:eastAsia="en-US" w:bidi="ar-SA"/>
      </w:rPr>
    </w:lvl>
  </w:abstractNum>
  <w:abstractNum w:abstractNumId="40" w15:restartNumberingAfterBreak="0">
    <w:nsid w:val="03E21ABF"/>
    <w:multiLevelType w:val="multilevel"/>
    <w:tmpl w:val="90DEF728"/>
    <w:lvl w:ilvl="0">
      <w:start w:val="20"/>
      <w:numFmt w:val="decimal"/>
      <w:lvlText w:val="%1"/>
      <w:lvlJc w:val="left"/>
      <w:pPr>
        <w:ind w:left="480" w:hanging="480"/>
      </w:pPr>
      <w:rPr>
        <w:rFonts w:hint="default"/>
        <w:w w:val="90"/>
      </w:rPr>
    </w:lvl>
    <w:lvl w:ilvl="1">
      <w:start w:val="46"/>
      <w:numFmt w:val="decimal"/>
      <w:lvlText w:val="%1.%2"/>
      <w:lvlJc w:val="left"/>
      <w:pPr>
        <w:ind w:left="1138" w:hanging="480"/>
      </w:pPr>
      <w:rPr>
        <w:rFonts w:hint="default"/>
        <w:w w:val="90"/>
      </w:rPr>
    </w:lvl>
    <w:lvl w:ilvl="2">
      <w:start w:val="1"/>
      <w:numFmt w:val="decimal"/>
      <w:lvlText w:val="%1.%2.%3"/>
      <w:lvlJc w:val="left"/>
      <w:pPr>
        <w:ind w:left="2036" w:hanging="720"/>
      </w:pPr>
      <w:rPr>
        <w:rFonts w:hint="default"/>
        <w:w w:val="90"/>
      </w:rPr>
    </w:lvl>
    <w:lvl w:ilvl="3">
      <w:start w:val="1"/>
      <w:numFmt w:val="decimal"/>
      <w:lvlText w:val="%1.%2.%3.%4"/>
      <w:lvlJc w:val="left"/>
      <w:pPr>
        <w:ind w:left="2694" w:hanging="720"/>
      </w:pPr>
      <w:rPr>
        <w:rFonts w:hint="default"/>
        <w:w w:val="90"/>
      </w:rPr>
    </w:lvl>
    <w:lvl w:ilvl="4">
      <w:start w:val="1"/>
      <w:numFmt w:val="decimal"/>
      <w:lvlText w:val="%1.%2.%3.%4.%5"/>
      <w:lvlJc w:val="left"/>
      <w:pPr>
        <w:ind w:left="3712" w:hanging="1080"/>
      </w:pPr>
      <w:rPr>
        <w:rFonts w:hint="default"/>
        <w:w w:val="90"/>
      </w:rPr>
    </w:lvl>
    <w:lvl w:ilvl="5">
      <w:start w:val="1"/>
      <w:numFmt w:val="decimal"/>
      <w:lvlText w:val="%1.%2.%3.%4.%5.%6"/>
      <w:lvlJc w:val="left"/>
      <w:pPr>
        <w:ind w:left="4370" w:hanging="1080"/>
      </w:pPr>
      <w:rPr>
        <w:rFonts w:hint="default"/>
        <w:w w:val="90"/>
      </w:rPr>
    </w:lvl>
    <w:lvl w:ilvl="6">
      <w:start w:val="1"/>
      <w:numFmt w:val="decimal"/>
      <w:lvlText w:val="%1.%2.%3.%4.%5.%6.%7"/>
      <w:lvlJc w:val="left"/>
      <w:pPr>
        <w:ind w:left="5388" w:hanging="1440"/>
      </w:pPr>
      <w:rPr>
        <w:rFonts w:hint="default"/>
        <w:w w:val="90"/>
      </w:rPr>
    </w:lvl>
    <w:lvl w:ilvl="7">
      <w:start w:val="1"/>
      <w:numFmt w:val="decimal"/>
      <w:lvlText w:val="%1.%2.%3.%4.%5.%6.%7.%8"/>
      <w:lvlJc w:val="left"/>
      <w:pPr>
        <w:ind w:left="6046" w:hanging="1440"/>
      </w:pPr>
      <w:rPr>
        <w:rFonts w:hint="default"/>
        <w:w w:val="90"/>
      </w:rPr>
    </w:lvl>
    <w:lvl w:ilvl="8">
      <w:start w:val="1"/>
      <w:numFmt w:val="decimal"/>
      <w:lvlText w:val="%1.%2.%3.%4.%5.%6.%7.%8.%9"/>
      <w:lvlJc w:val="left"/>
      <w:pPr>
        <w:ind w:left="7064" w:hanging="1800"/>
      </w:pPr>
      <w:rPr>
        <w:rFonts w:hint="default"/>
        <w:w w:val="90"/>
      </w:rPr>
    </w:lvl>
  </w:abstractNum>
  <w:abstractNum w:abstractNumId="41" w15:restartNumberingAfterBreak="0">
    <w:nsid w:val="04613AE0"/>
    <w:multiLevelType w:val="multilevel"/>
    <w:tmpl w:val="360CF836"/>
    <w:lvl w:ilvl="0">
      <w:start w:val="3"/>
      <w:numFmt w:val="decimal"/>
      <w:lvlText w:val="%1"/>
      <w:lvlJc w:val="left"/>
      <w:pPr>
        <w:ind w:left="1757" w:hanging="1260"/>
      </w:pPr>
      <w:rPr>
        <w:rFonts w:hint="default"/>
        <w:lang w:val="en-US" w:eastAsia="en-US" w:bidi="ar-SA"/>
      </w:rPr>
    </w:lvl>
    <w:lvl w:ilvl="1">
      <w:start w:val="1"/>
      <w:numFmt w:val="decimal"/>
      <w:lvlText w:val="21.3.%2"/>
      <w:lvlJc w:val="left"/>
      <w:pPr>
        <w:ind w:left="1757" w:hanging="1260"/>
      </w:pPr>
      <w:rPr>
        <w:rFonts w:ascii="Times New Roman" w:eastAsia="Times New Roman" w:hAnsi="Times New Roman" w:cs="Times New Roman" w:hint="default"/>
        <w:spacing w:val="-1"/>
        <w:w w:val="101"/>
        <w:sz w:val="23"/>
        <w:szCs w:val="23"/>
        <w:lang w:val="en-US" w:eastAsia="en-US" w:bidi="ar-SA"/>
      </w:rPr>
    </w:lvl>
    <w:lvl w:ilvl="2">
      <w:numFmt w:val="bullet"/>
      <w:lvlText w:val="•"/>
      <w:lvlJc w:val="left"/>
      <w:pPr>
        <w:ind w:left="3561" w:hanging="1260"/>
      </w:pPr>
      <w:rPr>
        <w:rFonts w:hint="default"/>
        <w:lang w:val="en-US" w:eastAsia="en-US" w:bidi="ar-SA"/>
      </w:rPr>
    </w:lvl>
    <w:lvl w:ilvl="3">
      <w:numFmt w:val="bullet"/>
      <w:lvlText w:val="•"/>
      <w:lvlJc w:val="left"/>
      <w:pPr>
        <w:ind w:left="4461" w:hanging="1260"/>
      </w:pPr>
      <w:rPr>
        <w:rFonts w:hint="default"/>
        <w:lang w:val="en-US" w:eastAsia="en-US" w:bidi="ar-SA"/>
      </w:rPr>
    </w:lvl>
    <w:lvl w:ilvl="4">
      <w:numFmt w:val="bullet"/>
      <w:lvlText w:val="•"/>
      <w:lvlJc w:val="left"/>
      <w:pPr>
        <w:ind w:left="5362" w:hanging="1260"/>
      </w:pPr>
      <w:rPr>
        <w:rFonts w:hint="default"/>
        <w:lang w:val="en-US" w:eastAsia="en-US" w:bidi="ar-SA"/>
      </w:rPr>
    </w:lvl>
    <w:lvl w:ilvl="5">
      <w:numFmt w:val="bullet"/>
      <w:lvlText w:val="•"/>
      <w:lvlJc w:val="left"/>
      <w:pPr>
        <w:ind w:left="6263" w:hanging="1260"/>
      </w:pPr>
      <w:rPr>
        <w:rFonts w:hint="default"/>
        <w:lang w:val="en-US" w:eastAsia="en-US" w:bidi="ar-SA"/>
      </w:rPr>
    </w:lvl>
    <w:lvl w:ilvl="6">
      <w:numFmt w:val="bullet"/>
      <w:lvlText w:val="•"/>
      <w:lvlJc w:val="left"/>
      <w:pPr>
        <w:ind w:left="7163" w:hanging="1260"/>
      </w:pPr>
      <w:rPr>
        <w:rFonts w:hint="default"/>
        <w:lang w:val="en-US" w:eastAsia="en-US" w:bidi="ar-SA"/>
      </w:rPr>
    </w:lvl>
    <w:lvl w:ilvl="7">
      <w:numFmt w:val="bullet"/>
      <w:lvlText w:val="•"/>
      <w:lvlJc w:val="left"/>
      <w:pPr>
        <w:ind w:left="8064" w:hanging="1260"/>
      </w:pPr>
      <w:rPr>
        <w:rFonts w:hint="default"/>
        <w:lang w:val="en-US" w:eastAsia="en-US" w:bidi="ar-SA"/>
      </w:rPr>
    </w:lvl>
    <w:lvl w:ilvl="8">
      <w:numFmt w:val="bullet"/>
      <w:lvlText w:val="•"/>
      <w:lvlJc w:val="left"/>
      <w:pPr>
        <w:ind w:left="8965" w:hanging="1260"/>
      </w:pPr>
      <w:rPr>
        <w:rFonts w:hint="default"/>
        <w:lang w:val="en-US" w:eastAsia="en-US" w:bidi="ar-SA"/>
      </w:rPr>
    </w:lvl>
  </w:abstractNum>
  <w:abstractNum w:abstractNumId="42" w15:restartNumberingAfterBreak="0">
    <w:nsid w:val="0462623C"/>
    <w:multiLevelType w:val="hybridMultilevel"/>
    <w:tmpl w:val="E078F7AC"/>
    <w:lvl w:ilvl="0" w:tplc="A1C46862">
      <w:start w:val="1"/>
      <w:numFmt w:val="decimal"/>
      <w:lvlText w:val="32.%1"/>
      <w:lvlJc w:val="left"/>
      <w:pPr>
        <w:ind w:left="810" w:hanging="360"/>
      </w:pPr>
      <w:rPr>
        <w:rFonts w:ascii="Times New Roman Bold" w:hAnsi="Times New Roman Bold" w:hint="default"/>
        <w:b/>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04B71D8F"/>
    <w:multiLevelType w:val="hybridMultilevel"/>
    <w:tmpl w:val="454CF502"/>
    <w:lvl w:ilvl="0" w:tplc="00727916">
      <w:start w:val="1"/>
      <w:numFmt w:val="lowerRoman"/>
      <w:lvlText w:val="%1)"/>
      <w:lvlJc w:val="left"/>
      <w:pPr>
        <w:ind w:left="1651" w:hanging="452"/>
      </w:pPr>
      <w:rPr>
        <w:rFonts w:hint="default"/>
        <w:spacing w:val="-1"/>
        <w:w w:val="99"/>
        <w:lang w:val="en-US" w:eastAsia="en-US" w:bidi="ar-SA"/>
      </w:rPr>
    </w:lvl>
    <w:lvl w:ilvl="1" w:tplc="B9381414">
      <w:numFmt w:val="bullet"/>
      <w:lvlText w:val="•"/>
      <w:lvlJc w:val="left"/>
      <w:pPr>
        <w:ind w:left="2570" w:hanging="452"/>
      </w:pPr>
      <w:rPr>
        <w:rFonts w:hint="default"/>
        <w:lang w:val="en-US" w:eastAsia="en-US" w:bidi="ar-SA"/>
      </w:rPr>
    </w:lvl>
    <w:lvl w:ilvl="2" w:tplc="9A066EE4">
      <w:numFmt w:val="bullet"/>
      <w:lvlText w:val="•"/>
      <w:lvlJc w:val="left"/>
      <w:pPr>
        <w:ind w:left="3481" w:hanging="452"/>
      </w:pPr>
      <w:rPr>
        <w:rFonts w:hint="default"/>
        <w:lang w:val="en-US" w:eastAsia="en-US" w:bidi="ar-SA"/>
      </w:rPr>
    </w:lvl>
    <w:lvl w:ilvl="3" w:tplc="891C6CA2">
      <w:numFmt w:val="bullet"/>
      <w:lvlText w:val="•"/>
      <w:lvlJc w:val="left"/>
      <w:pPr>
        <w:ind w:left="4391" w:hanging="452"/>
      </w:pPr>
      <w:rPr>
        <w:rFonts w:hint="default"/>
        <w:lang w:val="en-US" w:eastAsia="en-US" w:bidi="ar-SA"/>
      </w:rPr>
    </w:lvl>
    <w:lvl w:ilvl="4" w:tplc="F21232FC">
      <w:numFmt w:val="bullet"/>
      <w:lvlText w:val="•"/>
      <w:lvlJc w:val="left"/>
      <w:pPr>
        <w:ind w:left="5302" w:hanging="452"/>
      </w:pPr>
      <w:rPr>
        <w:rFonts w:hint="default"/>
        <w:lang w:val="en-US" w:eastAsia="en-US" w:bidi="ar-SA"/>
      </w:rPr>
    </w:lvl>
    <w:lvl w:ilvl="5" w:tplc="75A26144">
      <w:numFmt w:val="bullet"/>
      <w:lvlText w:val="•"/>
      <w:lvlJc w:val="left"/>
      <w:pPr>
        <w:ind w:left="6213" w:hanging="452"/>
      </w:pPr>
      <w:rPr>
        <w:rFonts w:hint="default"/>
        <w:lang w:val="en-US" w:eastAsia="en-US" w:bidi="ar-SA"/>
      </w:rPr>
    </w:lvl>
    <w:lvl w:ilvl="6" w:tplc="DFF07F82">
      <w:numFmt w:val="bullet"/>
      <w:lvlText w:val="•"/>
      <w:lvlJc w:val="left"/>
      <w:pPr>
        <w:ind w:left="7123" w:hanging="452"/>
      </w:pPr>
      <w:rPr>
        <w:rFonts w:hint="default"/>
        <w:lang w:val="en-US" w:eastAsia="en-US" w:bidi="ar-SA"/>
      </w:rPr>
    </w:lvl>
    <w:lvl w:ilvl="7" w:tplc="01F68CC2">
      <w:numFmt w:val="bullet"/>
      <w:lvlText w:val="•"/>
      <w:lvlJc w:val="left"/>
      <w:pPr>
        <w:ind w:left="8034" w:hanging="452"/>
      </w:pPr>
      <w:rPr>
        <w:rFonts w:hint="default"/>
        <w:lang w:val="en-US" w:eastAsia="en-US" w:bidi="ar-SA"/>
      </w:rPr>
    </w:lvl>
    <w:lvl w:ilvl="8" w:tplc="6C849D0E">
      <w:numFmt w:val="bullet"/>
      <w:lvlText w:val="•"/>
      <w:lvlJc w:val="left"/>
      <w:pPr>
        <w:ind w:left="8945" w:hanging="452"/>
      </w:pPr>
      <w:rPr>
        <w:rFonts w:hint="default"/>
        <w:lang w:val="en-US" w:eastAsia="en-US" w:bidi="ar-SA"/>
      </w:rPr>
    </w:lvl>
  </w:abstractNum>
  <w:abstractNum w:abstractNumId="44" w15:restartNumberingAfterBreak="0">
    <w:nsid w:val="04E03911"/>
    <w:multiLevelType w:val="multilevel"/>
    <w:tmpl w:val="67C4570C"/>
    <w:lvl w:ilvl="0">
      <w:start w:val="1"/>
      <w:numFmt w:val="upperRoman"/>
      <w:lvlText w:val="%1."/>
      <w:lvlJc w:val="left"/>
      <w:pPr>
        <w:ind w:left="820" w:hanging="720"/>
      </w:pPr>
      <w:rPr>
        <w:rFonts w:ascii="Times New Roman" w:hAnsi="Times New Roman" w:cs="Times New Roman" w:hint="default"/>
        <w:b w:val="0"/>
        <w:bCs w:val="0"/>
        <w:spacing w:val="-4"/>
        <w:sz w:val="22"/>
        <w:szCs w:val="22"/>
      </w:rPr>
    </w:lvl>
    <w:lvl w:ilvl="1">
      <w:numFmt w:val="bullet"/>
      <w:lvlText w:val="•"/>
      <w:lvlJc w:val="left"/>
      <w:pPr>
        <w:ind w:left="1677" w:hanging="720"/>
      </w:pPr>
      <w:rPr>
        <w:rFonts w:hint="default"/>
      </w:rPr>
    </w:lvl>
    <w:lvl w:ilvl="2">
      <w:numFmt w:val="bullet"/>
      <w:lvlText w:val="•"/>
      <w:lvlJc w:val="left"/>
      <w:pPr>
        <w:ind w:left="2533" w:hanging="720"/>
      </w:pPr>
      <w:rPr>
        <w:rFonts w:hint="default"/>
      </w:rPr>
    </w:lvl>
    <w:lvl w:ilvl="3">
      <w:numFmt w:val="bullet"/>
      <w:lvlText w:val="•"/>
      <w:lvlJc w:val="left"/>
      <w:pPr>
        <w:ind w:left="3390" w:hanging="720"/>
      </w:pPr>
      <w:rPr>
        <w:rFonts w:hint="default"/>
      </w:rPr>
    </w:lvl>
    <w:lvl w:ilvl="4">
      <w:numFmt w:val="bullet"/>
      <w:lvlText w:val="•"/>
      <w:lvlJc w:val="left"/>
      <w:pPr>
        <w:ind w:left="4246" w:hanging="720"/>
      </w:pPr>
      <w:rPr>
        <w:rFonts w:hint="default"/>
      </w:rPr>
    </w:lvl>
    <w:lvl w:ilvl="5">
      <w:numFmt w:val="bullet"/>
      <w:lvlText w:val="•"/>
      <w:lvlJc w:val="left"/>
      <w:pPr>
        <w:ind w:left="5103" w:hanging="720"/>
      </w:pPr>
      <w:rPr>
        <w:rFonts w:hint="default"/>
      </w:rPr>
    </w:lvl>
    <w:lvl w:ilvl="6">
      <w:numFmt w:val="bullet"/>
      <w:lvlText w:val="•"/>
      <w:lvlJc w:val="left"/>
      <w:pPr>
        <w:ind w:left="5960" w:hanging="720"/>
      </w:pPr>
      <w:rPr>
        <w:rFonts w:hint="default"/>
      </w:rPr>
    </w:lvl>
    <w:lvl w:ilvl="7">
      <w:numFmt w:val="bullet"/>
      <w:lvlText w:val="•"/>
      <w:lvlJc w:val="left"/>
      <w:pPr>
        <w:ind w:left="6816" w:hanging="720"/>
      </w:pPr>
      <w:rPr>
        <w:rFonts w:hint="default"/>
      </w:rPr>
    </w:lvl>
    <w:lvl w:ilvl="8">
      <w:numFmt w:val="bullet"/>
      <w:lvlText w:val="•"/>
      <w:lvlJc w:val="left"/>
      <w:pPr>
        <w:ind w:left="7673" w:hanging="720"/>
      </w:pPr>
      <w:rPr>
        <w:rFonts w:hint="default"/>
      </w:rPr>
    </w:lvl>
  </w:abstractNum>
  <w:abstractNum w:abstractNumId="45" w15:restartNumberingAfterBreak="0">
    <w:nsid w:val="05083D7F"/>
    <w:multiLevelType w:val="multilevel"/>
    <w:tmpl w:val="CA8ACF94"/>
    <w:lvl w:ilvl="0">
      <w:start w:val="2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2"/>
      <w:numFmt w:val="decimal"/>
      <w:lvlText w:val="37.2.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05460C3A"/>
    <w:multiLevelType w:val="hybridMultilevel"/>
    <w:tmpl w:val="88C682A0"/>
    <w:lvl w:ilvl="0" w:tplc="CD0007C4">
      <w:start w:val="1"/>
      <w:numFmt w:val="lowerLetter"/>
      <w:lvlText w:val="%1)"/>
      <w:lvlJc w:val="left"/>
      <w:pPr>
        <w:ind w:left="4317" w:hanging="701"/>
      </w:pPr>
      <w:rPr>
        <w:rFonts w:ascii="Times New Roman" w:eastAsia="Times New Roman" w:hAnsi="Times New Roman" w:cs="Times New Roman" w:hint="default"/>
        <w:spacing w:val="-3"/>
        <w:w w:val="101"/>
        <w:sz w:val="23"/>
        <w:szCs w:val="23"/>
        <w:lang w:val="en-US" w:eastAsia="en-US" w:bidi="en-US"/>
      </w:rPr>
    </w:lvl>
    <w:lvl w:ilvl="1" w:tplc="623E3BE4">
      <w:numFmt w:val="bullet"/>
      <w:lvlText w:val="•"/>
      <w:lvlJc w:val="left"/>
      <w:pPr>
        <w:ind w:left="5034" w:hanging="701"/>
      </w:pPr>
      <w:rPr>
        <w:rFonts w:hint="default"/>
        <w:lang w:val="en-US" w:eastAsia="en-US" w:bidi="en-US"/>
      </w:rPr>
    </w:lvl>
    <w:lvl w:ilvl="2" w:tplc="2D10234E">
      <w:numFmt w:val="bullet"/>
      <w:lvlText w:val="•"/>
      <w:lvlJc w:val="left"/>
      <w:pPr>
        <w:ind w:left="5749" w:hanging="701"/>
      </w:pPr>
      <w:rPr>
        <w:rFonts w:hint="default"/>
        <w:lang w:val="en-US" w:eastAsia="en-US" w:bidi="en-US"/>
      </w:rPr>
    </w:lvl>
    <w:lvl w:ilvl="3" w:tplc="C2302A7C">
      <w:numFmt w:val="bullet"/>
      <w:lvlText w:val="•"/>
      <w:lvlJc w:val="left"/>
      <w:pPr>
        <w:ind w:left="6463" w:hanging="701"/>
      </w:pPr>
      <w:rPr>
        <w:rFonts w:hint="default"/>
        <w:lang w:val="en-US" w:eastAsia="en-US" w:bidi="en-US"/>
      </w:rPr>
    </w:lvl>
    <w:lvl w:ilvl="4" w:tplc="6498968C">
      <w:numFmt w:val="bullet"/>
      <w:lvlText w:val="•"/>
      <w:lvlJc w:val="left"/>
      <w:pPr>
        <w:ind w:left="7178" w:hanging="701"/>
      </w:pPr>
      <w:rPr>
        <w:rFonts w:hint="default"/>
        <w:lang w:val="en-US" w:eastAsia="en-US" w:bidi="en-US"/>
      </w:rPr>
    </w:lvl>
    <w:lvl w:ilvl="5" w:tplc="FAE6F194">
      <w:numFmt w:val="bullet"/>
      <w:lvlText w:val="•"/>
      <w:lvlJc w:val="left"/>
      <w:pPr>
        <w:ind w:left="7892" w:hanging="701"/>
      </w:pPr>
      <w:rPr>
        <w:rFonts w:hint="default"/>
        <w:lang w:val="en-US" w:eastAsia="en-US" w:bidi="en-US"/>
      </w:rPr>
    </w:lvl>
    <w:lvl w:ilvl="6" w:tplc="47389210">
      <w:numFmt w:val="bullet"/>
      <w:lvlText w:val="•"/>
      <w:lvlJc w:val="left"/>
      <w:pPr>
        <w:ind w:left="8607" w:hanging="701"/>
      </w:pPr>
      <w:rPr>
        <w:rFonts w:hint="default"/>
        <w:lang w:val="en-US" w:eastAsia="en-US" w:bidi="en-US"/>
      </w:rPr>
    </w:lvl>
    <w:lvl w:ilvl="7" w:tplc="DA5213AC">
      <w:numFmt w:val="bullet"/>
      <w:lvlText w:val="•"/>
      <w:lvlJc w:val="left"/>
      <w:pPr>
        <w:ind w:left="9321" w:hanging="701"/>
      </w:pPr>
      <w:rPr>
        <w:rFonts w:hint="default"/>
        <w:lang w:val="en-US" w:eastAsia="en-US" w:bidi="en-US"/>
      </w:rPr>
    </w:lvl>
    <w:lvl w:ilvl="8" w:tplc="3506A7FA">
      <w:numFmt w:val="bullet"/>
      <w:lvlText w:val="•"/>
      <w:lvlJc w:val="left"/>
      <w:pPr>
        <w:ind w:left="10036" w:hanging="701"/>
      </w:pPr>
      <w:rPr>
        <w:rFonts w:hint="default"/>
        <w:lang w:val="en-US" w:eastAsia="en-US" w:bidi="en-US"/>
      </w:rPr>
    </w:lvl>
  </w:abstractNum>
  <w:abstractNum w:abstractNumId="47" w15:restartNumberingAfterBreak="0">
    <w:nsid w:val="05511997"/>
    <w:multiLevelType w:val="hybridMultilevel"/>
    <w:tmpl w:val="C72C834E"/>
    <w:lvl w:ilvl="0" w:tplc="C380AE3A">
      <w:start w:val="1"/>
      <w:numFmt w:val="lowerRoman"/>
      <w:lvlText w:val="(%1)."/>
      <w:lvlJc w:val="left"/>
      <w:pPr>
        <w:ind w:left="1980" w:hanging="360"/>
      </w:pPr>
      <w:rPr>
        <w:rFonts w:hint="default"/>
        <w:b w:val="0"/>
      </w:rPr>
    </w:lvl>
    <w:lvl w:ilvl="1" w:tplc="40090019" w:tentative="1">
      <w:start w:val="1"/>
      <w:numFmt w:val="lowerLetter"/>
      <w:lvlText w:val="%2."/>
      <w:lvlJc w:val="left"/>
      <w:pPr>
        <w:ind w:left="2700" w:hanging="360"/>
      </w:pPr>
    </w:lvl>
    <w:lvl w:ilvl="2" w:tplc="4009001B" w:tentative="1">
      <w:start w:val="1"/>
      <w:numFmt w:val="lowerRoman"/>
      <w:lvlText w:val="%3."/>
      <w:lvlJc w:val="right"/>
      <w:pPr>
        <w:ind w:left="3420" w:hanging="180"/>
      </w:pPr>
    </w:lvl>
    <w:lvl w:ilvl="3" w:tplc="4009000F" w:tentative="1">
      <w:start w:val="1"/>
      <w:numFmt w:val="decimal"/>
      <w:lvlText w:val="%4."/>
      <w:lvlJc w:val="left"/>
      <w:pPr>
        <w:ind w:left="4140" w:hanging="360"/>
      </w:pPr>
    </w:lvl>
    <w:lvl w:ilvl="4" w:tplc="40090019" w:tentative="1">
      <w:start w:val="1"/>
      <w:numFmt w:val="lowerLetter"/>
      <w:lvlText w:val="%5."/>
      <w:lvlJc w:val="left"/>
      <w:pPr>
        <w:ind w:left="4860" w:hanging="360"/>
      </w:pPr>
    </w:lvl>
    <w:lvl w:ilvl="5" w:tplc="4009001B" w:tentative="1">
      <w:start w:val="1"/>
      <w:numFmt w:val="lowerRoman"/>
      <w:lvlText w:val="%6."/>
      <w:lvlJc w:val="right"/>
      <w:pPr>
        <w:ind w:left="5580" w:hanging="180"/>
      </w:pPr>
    </w:lvl>
    <w:lvl w:ilvl="6" w:tplc="4009000F" w:tentative="1">
      <w:start w:val="1"/>
      <w:numFmt w:val="decimal"/>
      <w:lvlText w:val="%7."/>
      <w:lvlJc w:val="left"/>
      <w:pPr>
        <w:ind w:left="6300" w:hanging="360"/>
      </w:pPr>
    </w:lvl>
    <w:lvl w:ilvl="7" w:tplc="40090019" w:tentative="1">
      <w:start w:val="1"/>
      <w:numFmt w:val="lowerLetter"/>
      <w:lvlText w:val="%8."/>
      <w:lvlJc w:val="left"/>
      <w:pPr>
        <w:ind w:left="7020" w:hanging="360"/>
      </w:pPr>
    </w:lvl>
    <w:lvl w:ilvl="8" w:tplc="4009001B" w:tentative="1">
      <w:start w:val="1"/>
      <w:numFmt w:val="lowerRoman"/>
      <w:lvlText w:val="%9."/>
      <w:lvlJc w:val="right"/>
      <w:pPr>
        <w:ind w:left="7740" w:hanging="180"/>
      </w:pPr>
    </w:lvl>
  </w:abstractNum>
  <w:abstractNum w:abstractNumId="48" w15:restartNumberingAfterBreak="0">
    <w:nsid w:val="05664002"/>
    <w:multiLevelType w:val="hybridMultilevel"/>
    <w:tmpl w:val="8C40F5A4"/>
    <w:lvl w:ilvl="0" w:tplc="2BA6F5A0">
      <w:start w:val="1"/>
      <w:numFmt w:val="lowerLetter"/>
      <w:lvlText w:val="%1."/>
      <w:lvlJc w:val="left"/>
      <w:pPr>
        <w:ind w:left="1540" w:hanging="360"/>
      </w:pPr>
      <w:rPr>
        <w:rFonts w:hint="default"/>
        <w:spacing w:val="-1"/>
        <w:w w:val="100"/>
        <w:lang w:val="en-US" w:eastAsia="en-US" w:bidi="ar-SA"/>
      </w:rPr>
    </w:lvl>
    <w:lvl w:ilvl="1" w:tplc="A37AF77C">
      <w:numFmt w:val="bullet"/>
      <w:lvlText w:val="•"/>
      <w:lvlJc w:val="left"/>
      <w:pPr>
        <w:ind w:left="2383" w:hanging="360"/>
      </w:pPr>
      <w:rPr>
        <w:rFonts w:hint="default"/>
        <w:lang w:val="en-US" w:eastAsia="en-US" w:bidi="ar-SA"/>
      </w:rPr>
    </w:lvl>
    <w:lvl w:ilvl="2" w:tplc="E9A03D74">
      <w:numFmt w:val="bullet"/>
      <w:lvlText w:val="•"/>
      <w:lvlJc w:val="left"/>
      <w:pPr>
        <w:ind w:left="3226" w:hanging="360"/>
      </w:pPr>
      <w:rPr>
        <w:rFonts w:hint="default"/>
        <w:lang w:val="en-US" w:eastAsia="en-US" w:bidi="ar-SA"/>
      </w:rPr>
    </w:lvl>
    <w:lvl w:ilvl="3" w:tplc="FE42BEF8">
      <w:numFmt w:val="bullet"/>
      <w:lvlText w:val="•"/>
      <w:lvlJc w:val="left"/>
      <w:pPr>
        <w:ind w:left="4069" w:hanging="360"/>
      </w:pPr>
      <w:rPr>
        <w:rFonts w:hint="default"/>
        <w:lang w:val="en-US" w:eastAsia="en-US" w:bidi="ar-SA"/>
      </w:rPr>
    </w:lvl>
    <w:lvl w:ilvl="4" w:tplc="D5CA65B8">
      <w:numFmt w:val="bullet"/>
      <w:lvlText w:val="•"/>
      <w:lvlJc w:val="left"/>
      <w:pPr>
        <w:ind w:left="4912" w:hanging="360"/>
      </w:pPr>
      <w:rPr>
        <w:rFonts w:hint="default"/>
        <w:lang w:val="en-US" w:eastAsia="en-US" w:bidi="ar-SA"/>
      </w:rPr>
    </w:lvl>
    <w:lvl w:ilvl="5" w:tplc="BFA4933C">
      <w:numFmt w:val="bullet"/>
      <w:lvlText w:val="•"/>
      <w:lvlJc w:val="left"/>
      <w:pPr>
        <w:ind w:left="5755" w:hanging="360"/>
      </w:pPr>
      <w:rPr>
        <w:rFonts w:hint="default"/>
        <w:lang w:val="en-US" w:eastAsia="en-US" w:bidi="ar-SA"/>
      </w:rPr>
    </w:lvl>
    <w:lvl w:ilvl="6" w:tplc="D0B89CF4">
      <w:numFmt w:val="bullet"/>
      <w:lvlText w:val="•"/>
      <w:lvlJc w:val="left"/>
      <w:pPr>
        <w:ind w:left="6598" w:hanging="360"/>
      </w:pPr>
      <w:rPr>
        <w:rFonts w:hint="default"/>
        <w:lang w:val="en-US" w:eastAsia="en-US" w:bidi="ar-SA"/>
      </w:rPr>
    </w:lvl>
    <w:lvl w:ilvl="7" w:tplc="E21037E6">
      <w:numFmt w:val="bullet"/>
      <w:lvlText w:val="•"/>
      <w:lvlJc w:val="left"/>
      <w:pPr>
        <w:ind w:left="7441" w:hanging="360"/>
      </w:pPr>
      <w:rPr>
        <w:rFonts w:hint="default"/>
        <w:lang w:val="en-US" w:eastAsia="en-US" w:bidi="ar-SA"/>
      </w:rPr>
    </w:lvl>
    <w:lvl w:ilvl="8" w:tplc="CD96B37E">
      <w:numFmt w:val="bullet"/>
      <w:lvlText w:val="•"/>
      <w:lvlJc w:val="left"/>
      <w:pPr>
        <w:ind w:left="8284" w:hanging="360"/>
      </w:pPr>
      <w:rPr>
        <w:rFonts w:hint="default"/>
        <w:lang w:val="en-US" w:eastAsia="en-US" w:bidi="ar-SA"/>
      </w:rPr>
    </w:lvl>
  </w:abstractNum>
  <w:abstractNum w:abstractNumId="49" w15:restartNumberingAfterBreak="0">
    <w:nsid w:val="05786B10"/>
    <w:multiLevelType w:val="hybridMultilevel"/>
    <w:tmpl w:val="2E42F43C"/>
    <w:lvl w:ilvl="0" w:tplc="40090001">
      <w:start w:val="1"/>
      <w:numFmt w:val="bullet"/>
      <w:lvlText w:val=""/>
      <w:lvlJc w:val="left"/>
      <w:pPr>
        <w:ind w:left="2475" w:hanging="360"/>
      </w:pPr>
      <w:rPr>
        <w:rFonts w:ascii="Symbol" w:hAnsi="Symbol" w:hint="default"/>
      </w:rPr>
    </w:lvl>
    <w:lvl w:ilvl="1" w:tplc="40090003" w:tentative="1">
      <w:start w:val="1"/>
      <w:numFmt w:val="bullet"/>
      <w:lvlText w:val="o"/>
      <w:lvlJc w:val="left"/>
      <w:pPr>
        <w:ind w:left="3195" w:hanging="360"/>
      </w:pPr>
      <w:rPr>
        <w:rFonts w:ascii="Courier New" w:hAnsi="Courier New" w:cs="Courier New" w:hint="default"/>
      </w:rPr>
    </w:lvl>
    <w:lvl w:ilvl="2" w:tplc="40090005" w:tentative="1">
      <w:start w:val="1"/>
      <w:numFmt w:val="bullet"/>
      <w:lvlText w:val=""/>
      <w:lvlJc w:val="left"/>
      <w:pPr>
        <w:ind w:left="3915" w:hanging="360"/>
      </w:pPr>
      <w:rPr>
        <w:rFonts w:ascii="Wingdings" w:hAnsi="Wingdings" w:hint="default"/>
      </w:rPr>
    </w:lvl>
    <w:lvl w:ilvl="3" w:tplc="40090001" w:tentative="1">
      <w:start w:val="1"/>
      <w:numFmt w:val="bullet"/>
      <w:lvlText w:val=""/>
      <w:lvlJc w:val="left"/>
      <w:pPr>
        <w:ind w:left="4635" w:hanging="360"/>
      </w:pPr>
      <w:rPr>
        <w:rFonts w:ascii="Symbol" w:hAnsi="Symbol" w:hint="default"/>
      </w:rPr>
    </w:lvl>
    <w:lvl w:ilvl="4" w:tplc="40090003" w:tentative="1">
      <w:start w:val="1"/>
      <w:numFmt w:val="bullet"/>
      <w:lvlText w:val="o"/>
      <w:lvlJc w:val="left"/>
      <w:pPr>
        <w:ind w:left="5355" w:hanging="360"/>
      </w:pPr>
      <w:rPr>
        <w:rFonts w:ascii="Courier New" w:hAnsi="Courier New" w:cs="Courier New" w:hint="default"/>
      </w:rPr>
    </w:lvl>
    <w:lvl w:ilvl="5" w:tplc="40090005" w:tentative="1">
      <w:start w:val="1"/>
      <w:numFmt w:val="bullet"/>
      <w:lvlText w:val=""/>
      <w:lvlJc w:val="left"/>
      <w:pPr>
        <w:ind w:left="6075" w:hanging="360"/>
      </w:pPr>
      <w:rPr>
        <w:rFonts w:ascii="Wingdings" w:hAnsi="Wingdings" w:hint="default"/>
      </w:rPr>
    </w:lvl>
    <w:lvl w:ilvl="6" w:tplc="40090001" w:tentative="1">
      <w:start w:val="1"/>
      <w:numFmt w:val="bullet"/>
      <w:lvlText w:val=""/>
      <w:lvlJc w:val="left"/>
      <w:pPr>
        <w:ind w:left="6795" w:hanging="360"/>
      </w:pPr>
      <w:rPr>
        <w:rFonts w:ascii="Symbol" w:hAnsi="Symbol" w:hint="default"/>
      </w:rPr>
    </w:lvl>
    <w:lvl w:ilvl="7" w:tplc="40090003" w:tentative="1">
      <w:start w:val="1"/>
      <w:numFmt w:val="bullet"/>
      <w:lvlText w:val="o"/>
      <w:lvlJc w:val="left"/>
      <w:pPr>
        <w:ind w:left="7515" w:hanging="360"/>
      </w:pPr>
      <w:rPr>
        <w:rFonts w:ascii="Courier New" w:hAnsi="Courier New" w:cs="Courier New" w:hint="default"/>
      </w:rPr>
    </w:lvl>
    <w:lvl w:ilvl="8" w:tplc="40090005" w:tentative="1">
      <w:start w:val="1"/>
      <w:numFmt w:val="bullet"/>
      <w:lvlText w:val=""/>
      <w:lvlJc w:val="left"/>
      <w:pPr>
        <w:ind w:left="8235" w:hanging="360"/>
      </w:pPr>
      <w:rPr>
        <w:rFonts w:ascii="Wingdings" w:hAnsi="Wingdings" w:hint="default"/>
      </w:rPr>
    </w:lvl>
  </w:abstractNum>
  <w:abstractNum w:abstractNumId="50" w15:restartNumberingAfterBreak="0">
    <w:nsid w:val="058612DA"/>
    <w:multiLevelType w:val="multilevel"/>
    <w:tmpl w:val="EF925D3A"/>
    <w:lvl w:ilvl="0">
      <w:start w:val="6"/>
      <w:numFmt w:val="decimal"/>
      <w:lvlText w:val="%1"/>
      <w:lvlJc w:val="left"/>
      <w:pPr>
        <w:ind w:left="480" w:hanging="480"/>
      </w:pPr>
      <w:rPr>
        <w:rFonts w:hint="default"/>
        <w:b/>
      </w:rPr>
    </w:lvl>
    <w:lvl w:ilvl="1">
      <w:start w:val="1"/>
      <w:numFmt w:val="decimal"/>
      <w:lvlText w:val="%1.%2.0"/>
      <w:lvlJc w:val="left"/>
      <w:pPr>
        <w:ind w:left="720" w:hanging="720"/>
      </w:pPr>
      <w:rPr>
        <w:rFonts w:hint="default"/>
        <w:b/>
      </w:rPr>
    </w:lvl>
    <w:lvl w:ilvl="2">
      <w:start w:val="1"/>
      <w:numFmt w:val="decimal"/>
      <w:lvlText w:val="23.5.%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1" w15:restartNumberingAfterBreak="0">
    <w:nsid w:val="05A35F25"/>
    <w:multiLevelType w:val="hybridMultilevel"/>
    <w:tmpl w:val="7F4E6E52"/>
    <w:lvl w:ilvl="0" w:tplc="B998B3C2">
      <w:start w:val="1"/>
      <w:numFmt w:val="lowerRoman"/>
      <w:lvlText w:val="%1)"/>
      <w:lvlJc w:val="right"/>
      <w:pPr>
        <w:ind w:left="720" w:hanging="360"/>
      </w:pPr>
      <w:rPr>
        <w:rFonts w:ascii="Times New Roman" w:eastAsia="Calibr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5A954F2"/>
    <w:multiLevelType w:val="hybridMultilevel"/>
    <w:tmpl w:val="D0247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5EB3714"/>
    <w:multiLevelType w:val="hybridMultilevel"/>
    <w:tmpl w:val="528C482C"/>
    <w:lvl w:ilvl="0" w:tplc="3A6EDC20">
      <w:start w:val="1"/>
      <w:numFmt w:val="decimalZero"/>
      <w:lvlText w:val="%1."/>
      <w:lvlJc w:val="left"/>
      <w:pPr>
        <w:ind w:left="539" w:hanging="360"/>
      </w:pPr>
      <w:rPr>
        <w:rFonts w:ascii="Times New Roman" w:eastAsia="Times New Roman" w:hAnsi="Times New Roman" w:cs="Times New Roman" w:hint="default"/>
        <w:w w:val="100"/>
        <w:sz w:val="24"/>
        <w:szCs w:val="24"/>
        <w:lang w:val="en-US" w:eastAsia="en-US" w:bidi="ar-SA"/>
      </w:rPr>
    </w:lvl>
    <w:lvl w:ilvl="1" w:tplc="35CC5040">
      <w:numFmt w:val="bullet"/>
      <w:lvlText w:val="•"/>
      <w:lvlJc w:val="left"/>
      <w:pPr>
        <w:ind w:left="1223" w:hanging="360"/>
      </w:pPr>
      <w:rPr>
        <w:rFonts w:hint="default"/>
        <w:lang w:val="en-US" w:eastAsia="en-US" w:bidi="ar-SA"/>
      </w:rPr>
    </w:lvl>
    <w:lvl w:ilvl="2" w:tplc="F6F0DCBE">
      <w:numFmt w:val="bullet"/>
      <w:lvlText w:val="•"/>
      <w:lvlJc w:val="left"/>
      <w:pPr>
        <w:ind w:left="1906" w:hanging="360"/>
      </w:pPr>
      <w:rPr>
        <w:rFonts w:hint="default"/>
        <w:lang w:val="en-US" w:eastAsia="en-US" w:bidi="ar-SA"/>
      </w:rPr>
    </w:lvl>
    <w:lvl w:ilvl="3" w:tplc="FC9C9178">
      <w:numFmt w:val="bullet"/>
      <w:lvlText w:val="•"/>
      <w:lvlJc w:val="left"/>
      <w:pPr>
        <w:ind w:left="2589" w:hanging="360"/>
      </w:pPr>
      <w:rPr>
        <w:rFonts w:hint="default"/>
        <w:lang w:val="en-US" w:eastAsia="en-US" w:bidi="ar-SA"/>
      </w:rPr>
    </w:lvl>
    <w:lvl w:ilvl="4" w:tplc="24007DFE">
      <w:numFmt w:val="bullet"/>
      <w:lvlText w:val="•"/>
      <w:lvlJc w:val="left"/>
      <w:pPr>
        <w:ind w:left="3272" w:hanging="360"/>
      </w:pPr>
      <w:rPr>
        <w:rFonts w:hint="default"/>
        <w:lang w:val="en-US" w:eastAsia="en-US" w:bidi="ar-SA"/>
      </w:rPr>
    </w:lvl>
    <w:lvl w:ilvl="5" w:tplc="F3BAC740">
      <w:numFmt w:val="bullet"/>
      <w:lvlText w:val="•"/>
      <w:lvlJc w:val="left"/>
      <w:pPr>
        <w:ind w:left="3956" w:hanging="360"/>
      </w:pPr>
      <w:rPr>
        <w:rFonts w:hint="default"/>
        <w:lang w:val="en-US" w:eastAsia="en-US" w:bidi="ar-SA"/>
      </w:rPr>
    </w:lvl>
    <w:lvl w:ilvl="6" w:tplc="63B47460">
      <w:numFmt w:val="bullet"/>
      <w:lvlText w:val="•"/>
      <w:lvlJc w:val="left"/>
      <w:pPr>
        <w:ind w:left="4639" w:hanging="360"/>
      </w:pPr>
      <w:rPr>
        <w:rFonts w:hint="default"/>
        <w:lang w:val="en-US" w:eastAsia="en-US" w:bidi="ar-SA"/>
      </w:rPr>
    </w:lvl>
    <w:lvl w:ilvl="7" w:tplc="EDC2E376">
      <w:numFmt w:val="bullet"/>
      <w:lvlText w:val="•"/>
      <w:lvlJc w:val="left"/>
      <w:pPr>
        <w:ind w:left="5322" w:hanging="360"/>
      </w:pPr>
      <w:rPr>
        <w:rFonts w:hint="default"/>
        <w:lang w:val="en-US" w:eastAsia="en-US" w:bidi="ar-SA"/>
      </w:rPr>
    </w:lvl>
    <w:lvl w:ilvl="8" w:tplc="C1B6E7FE">
      <w:numFmt w:val="bullet"/>
      <w:lvlText w:val="•"/>
      <w:lvlJc w:val="left"/>
      <w:pPr>
        <w:ind w:left="6005" w:hanging="360"/>
      </w:pPr>
      <w:rPr>
        <w:rFonts w:hint="default"/>
        <w:lang w:val="en-US" w:eastAsia="en-US" w:bidi="ar-SA"/>
      </w:rPr>
    </w:lvl>
  </w:abstractNum>
  <w:abstractNum w:abstractNumId="54" w15:restartNumberingAfterBreak="0">
    <w:nsid w:val="060B0C9E"/>
    <w:multiLevelType w:val="hybridMultilevel"/>
    <w:tmpl w:val="EE68A09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5" w15:restartNumberingAfterBreak="0">
    <w:nsid w:val="061B65AD"/>
    <w:multiLevelType w:val="multilevel"/>
    <w:tmpl w:val="061EFCE6"/>
    <w:lvl w:ilvl="0">
      <w:start w:val="1"/>
      <w:numFmt w:val="lowerLetter"/>
      <w:lvlText w:val="%1)"/>
      <w:lvlJc w:val="left"/>
      <w:pPr>
        <w:ind w:left="1199" w:hanging="1080"/>
      </w:pPr>
      <w:rPr>
        <w:rFonts w:ascii="Calibri" w:eastAsia="Calibri" w:hAnsi="Calibri" w:cs="Times New Roman"/>
        <w:b w:val="0"/>
        <w:bCs/>
        <w:spacing w:val="-8"/>
        <w:w w:val="99"/>
        <w:sz w:val="24"/>
        <w:szCs w:val="24"/>
        <w:lang w:val="en-US" w:eastAsia="en-US" w:bidi="en-US"/>
      </w:rPr>
    </w:lvl>
    <w:lvl w:ilvl="1">
      <w:start w:val="1"/>
      <w:numFmt w:val="decimal"/>
      <w:lvlText w:val="%1.%2."/>
      <w:lvlJc w:val="left"/>
      <w:pPr>
        <w:ind w:left="1200" w:hanging="1080"/>
      </w:pPr>
      <w:rPr>
        <w:rFonts w:ascii="Arial" w:eastAsia="Arial" w:hAnsi="Arial" w:cs="Arial" w:hint="default"/>
        <w:spacing w:val="-5"/>
        <w:w w:val="99"/>
        <w:sz w:val="24"/>
        <w:szCs w:val="24"/>
        <w:lang w:val="en-US" w:eastAsia="en-US" w:bidi="en-US"/>
      </w:rPr>
    </w:lvl>
    <w:lvl w:ilvl="2">
      <w:start w:val="1"/>
      <w:numFmt w:val="lowerLetter"/>
      <w:lvlText w:val="%3)"/>
      <w:lvlJc w:val="left"/>
      <w:pPr>
        <w:ind w:left="1214" w:hanging="533"/>
      </w:pPr>
      <w:rPr>
        <w:rFonts w:ascii="Arial" w:eastAsia="Arial" w:hAnsi="Arial" w:cs="Arial" w:hint="default"/>
        <w:spacing w:val="0"/>
        <w:w w:val="99"/>
        <w:sz w:val="24"/>
        <w:szCs w:val="24"/>
        <w:lang w:val="en-US" w:eastAsia="en-US" w:bidi="en-US"/>
      </w:rPr>
    </w:lvl>
    <w:lvl w:ilvl="3">
      <w:numFmt w:val="bullet"/>
      <w:lvlText w:val="•"/>
      <w:lvlJc w:val="left"/>
      <w:pPr>
        <w:ind w:left="2993" w:hanging="533"/>
      </w:pPr>
      <w:rPr>
        <w:rFonts w:hint="default"/>
        <w:lang w:val="en-US" w:eastAsia="en-US" w:bidi="en-US"/>
      </w:rPr>
    </w:lvl>
    <w:lvl w:ilvl="4">
      <w:numFmt w:val="bullet"/>
      <w:lvlText w:val="•"/>
      <w:lvlJc w:val="left"/>
      <w:pPr>
        <w:ind w:left="3880" w:hanging="533"/>
      </w:pPr>
      <w:rPr>
        <w:rFonts w:hint="default"/>
        <w:lang w:val="en-US" w:eastAsia="en-US" w:bidi="en-US"/>
      </w:rPr>
    </w:lvl>
    <w:lvl w:ilvl="5">
      <w:numFmt w:val="bullet"/>
      <w:lvlText w:val="•"/>
      <w:lvlJc w:val="left"/>
      <w:pPr>
        <w:ind w:left="4766" w:hanging="533"/>
      </w:pPr>
      <w:rPr>
        <w:rFonts w:hint="default"/>
        <w:lang w:val="en-US" w:eastAsia="en-US" w:bidi="en-US"/>
      </w:rPr>
    </w:lvl>
    <w:lvl w:ilvl="6">
      <w:numFmt w:val="bullet"/>
      <w:lvlText w:val="•"/>
      <w:lvlJc w:val="left"/>
      <w:pPr>
        <w:ind w:left="5653" w:hanging="533"/>
      </w:pPr>
      <w:rPr>
        <w:rFonts w:hint="default"/>
        <w:lang w:val="en-US" w:eastAsia="en-US" w:bidi="en-US"/>
      </w:rPr>
    </w:lvl>
    <w:lvl w:ilvl="7">
      <w:numFmt w:val="bullet"/>
      <w:lvlText w:val="•"/>
      <w:lvlJc w:val="left"/>
      <w:pPr>
        <w:ind w:left="6540" w:hanging="533"/>
      </w:pPr>
      <w:rPr>
        <w:rFonts w:hint="default"/>
        <w:lang w:val="en-US" w:eastAsia="en-US" w:bidi="en-US"/>
      </w:rPr>
    </w:lvl>
    <w:lvl w:ilvl="8">
      <w:numFmt w:val="bullet"/>
      <w:lvlText w:val="•"/>
      <w:lvlJc w:val="left"/>
      <w:pPr>
        <w:ind w:left="7426" w:hanging="533"/>
      </w:pPr>
      <w:rPr>
        <w:rFonts w:hint="default"/>
        <w:lang w:val="en-US" w:eastAsia="en-US" w:bidi="en-US"/>
      </w:rPr>
    </w:lvl>
  </w:abstractNum>
  <w:abstractNum w:abstractNumId="56" w15:restartNumberingAfterBreak="0">
    <w:nsid w:val="069B0CB0"/>
    <w:multiLevelType w:val="hybridMultilevel"/>
    <w:tmpl w:val="C0A277BE"/>
    <w:lvl w:ilvl="0" w:tplc="0F9AEF4A">
      <w:start w:val="1"/>
      <w:numFmt w:val="lowerRoman"/>
      <w:lvlText w:val="%1."/>
      <w:lvlJc w:val="left"/>
      <w:pPr>
        <w:ind w:left="1128" w:hanging="286"/>
        <w:jc w:val="right"/>
      </w:pPr>
      <w:rPr>
        <w:rFonts w:ascii="Tahoma" w:eastAsia="Tahoma" w:hAnsi="Tahoma" w:cs="Tahoma" w:hint="default"/>
        <w:w w:val="99"/>
        <w:sz w:val="20"/>
        <w:szCs w:val="20"/>
        <w:lang w:val="en-US" w:eastAsia="en-US" w:bidi="ar-SA"/>
      </w:rPr>
    </w:lvl>
    <w:lvl w:ilvl="1" w:tplc="93ACA770">
      <w:numFmt w:val="bullet"/>
      <w:lvlText w:val="•"/>
      <w:lvlJc w:val="left"/>
      <w:pPr>
        <w:ind w:left="1956" w:hanging="286"/>
      </w:pPr>
      <w:rPr>
        <w:rFonts w:hint="default"/>
        <w:lang w:val="en-US" w:eastAsia="en-US" w:bidi="ar-SA"/>
      </w:rPr>
    </w:lvl>
    <w:lvl w:ilvl="2" w:tplc="F094F3D6">
      <w:numFmt w:val="bullet"/>
      <w:lvlText w:val="•"/>
      <w:lvlJc w:val="left"/>
      <w:pPr>
        <w:ind w:left="2793" w:hanging="286"/>
      </w:pPr>
      <w:rPr>
        <w:rFonts w:hint="default"/>
        <w:lang w:val="en-US" w:eastAsia="en-US" w:bidi="ar-SA"/>
      </w:rPr>
    </w:lvl>
    <w:lvl w:ilvl="3" w:tplc="F5486F22">
      <w:numFmt w:val="bullet"/>
      <w:lvlText w:val="•"/>
      <w:lvlJc w:val="left"/>
      <w:pPr>
        <w:ind w:left="3629" w:hanging="286"/>
      </w:pPr>
      <w:rPr>
        <w:rFonts w:hint="default"/>
        <w:lang w:val="en-US" w:eastAsia="en-US" w:bidi="ar-SA"/>
      </w:rPr>
    </w:lvl>
    <w:lvl w:ilvl="4" w:tplc="D29C490A">
      <w:numFmt w:val="bullet"/>
      <w:lvlText w:val="•"/>
      <w:lvlJc w:val="left"/>
      <w:pPr>
        <w:ind w:left="4466" w:hanging="286"/>
      </w:pPr>
      <w:rPr>
        <w:rFonts w:hint="default"/>
        <w:lang w:val="en-US" w:eastAsia="en-US" w:bidi="ar-SA"/>
      </w:rPr>
    </w:lvl>
    <w:lvl w:ilvl="5" w:tplc="8BA6E4BC">
      <w:numFmt w:val="bullet"/>
      <w:lvlText w:val="•"/>
      <w:lvlJc w:val="left"/>
      <w:pPr>
        <w:ind w:left="5303" w:hanging="286"/>
      </w:pPr>
      <w:rPr>
        <w:rFonts w:hint="default"/>
        <w:lang w:val="en-US" w:eastAsia="en-US" w:bidi="ar-SA"/>
      </w:rPr>
    </w:lvl>
    <w:lvl w:ilvl="6" w:tplc="920E9FBA">
      <w:numFmt w:val="bullet"/>
      <w:lvlText w:val="•"/>
      <w:lvlJc w:val="left"/>
      <w:pPr>
        <w:ind w:left="6139" w:hanging="286"/>
      </w:pPr>
      <w:rPr>
        <w:rFonts w:hint="default"/>
        <w:lang w:val="en-US" w:eastAsia="en-US" w:bidi="ar-SA"/>
      </w:rPr>
    </w:lvl>
    <w:lvl w:ilvl="7" w:tplc="1DA82972">
      <w:numFmt w:val="bullet"/>
      <w:lvlText w:val="•"/>
      <w:lvlJc w:val="left"/>
      <w:pPr>
        <w:ind w:left="6976" w:hanging="286"/>
      </w:pPr>
      <w:rPr>
        <w:rFonts w:hint="default"/>
        <w:lang w:val="en-US" w:eastAsia="en-US" w:bidi="ar-SA"/>
      </w:rPr>
    </w:lvl>
    <w:lvl w:ilvl="8" w:tplc="82986994">
      <w:numFmt w:val="bullet"/>
      <w:lvlText w:val="•"/>
      <w:lvlJc w:val="left"/>
      <w:pPr>
        <w:ind w:left="7813" w:hanging="286"/>
      </w:pPr>
      <w:rPr>
        <w:rFonts w:hint="default"/>
        <w:lang w:val="en-US" w:eastAsia="en-US" w:bidi="ar-SA"/>
      </w:rPr>
    </w:lvl>
  </w:abstractNum>
  <w:abstractNum w:abstractNumId="57" w15:restartNumberingAfterBreak="0">
    <w:nsid w:val="06AF098A"/>
    <w:multiLevelType w:val="hybridMultilevel"/>
    <w:tmpl w:val="34AAA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6BE5FA7"/>
    <w:multiLevelType w:val="hybridMultilevel"/>
    <w:tmpl w:val="BD02A0E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9" w15:restartNumberingAfterBreak="0">
    <w:nsid w:val="06C84C6C"/>
    <w:multiLevelType w:val="hybridMultilevel"/>
    <w:tmpl w:val="3340981A"/>
    <w:lvl w:ilvl="0" w:tplc="817A8B3A">
      <w:start w:val="1"/>
      <w:numFmt w:val="decimal"/>
      <w:lvlText w:val="%1."/>
      <w:lvlJc w:val="left"/>
      <w:pPr>
        <w:ind w:left="610" w:hanging="502"/>
        <w:jc w:val="right"/>
      </w:pPr>
      <w:rPr>
        <w:rFonts w:ascii="Tahoma" w:eastAsia="Tahoma" w:hAnsi="Tahoma" w:cs="Tahoma" w:hint="default"/>
        <w:b/>
        <w:bCs/>
        <w:w w:val="99"/>
        <w:sz w:val="20"/>
        <w:szCs w:val="20"/>
        <w:lang w:val="en-US" w:eastAsia="en-US" w:bidi="ar-SA"/>
      </w:rPr>
    </w:lvl>
    <w:lvl w:ilvl="1" w:tplc="D268842C">
      <w:start w:val="1"/>
      <w:numFmt w:val="lowerRoman"/>
      <w:lvlText w:val="%2)"/>
      <w:lvlJc w:val="left"/>
      <w:pPr>
        <w:ind w:left="1186" w:hanging="358"/>
      </w:pPr>
      <w:rPr>
        <w:rFonts w:ascii="Tahoma" w:eastAsia="Tahoma" w:hAnsi="Tahoma" w:cs="Tahoma" w:hint="default"/>
        <w:b/>
        <w:bCs/>
        <w:spacing w:val="-1"/>
        <w:w w:val="99"/>
        <w:sz w:val="20"/>
        <w:szCs w:val="20"/>
        <w:lang w:val="en-US" w:eastAsia="en-US" w:bidi="ar-SA"/>
      </w:rPr>
    </w:lvl>
    <w:lvl w:ilvl="2" w:tplc="0A689318">
      <w:numFmt w:val="bullet"/>
      <w:lvlText w:val="•"/>
      <w:lvlJc w:val="left"/>
      <w:pPr>
        <w:ind w:left="1180" w:hanging="358"/>
      </w:pPr>
      <w:rPr>
        <w:rFonts w:hint="default"/>
        <w:lang w:val="en-US" w:eastAsia="en-US" w:bidi="ar-SA"/>
      </w:rPr>
    </w:lvl>
    <w:lvl w:ilvl="3" w:tplc="6E5E6C72">
      <w:numFmt w:val="bullet"/>
      <w:lvlText w:val="•"/>
      <w:lvlJc w:val="left"/>
      <w:pPr>
        <w:ind w:left="2188" w:hanging="358"/>
      </w:pPr>
      <w:rPr>
        <w:rFonts w:hint="default"/>
        <w:lang w:val="en-US" w:eastAsia="en-US" w:bidi="ar-SA"/>
      </w:rPr>
    </w:lvl>
    <w:lvl w:ilvl="4" w:tplc="E076AF50">
      <w:numFmt w:val="bullet"/>
      <w:lvlText w:val="•"/>
      <w:lvlJc w:val="left"/>
      <w:pPr>
        <w:ind w:left="3196" w:hanging="358"/>
      </w:pPr>
      <w:rPr>
        <w:rFonts w:hint="default"/>
        <w:lang w:val="en-US" w:eastAsia="en-US" w:bidi="ar-SA"/>
      </w:rPr>
    </w:lvl>
    <w:lvl w:ilvl="5" w:tplc="00C4C8D8">
      <w:numFmt w:val="bullet"/>
      <w:lvlText w:val="•"/>
      <w:lvlJc w:val="left"/>
      <w:pPr>
        <w:ind w:left="4204" w:hanging="358"/>
      </w:pPr>
      <w:rPr>
        <w:rFonts w:hint="default"/>
        <w:lang w:val="en-US" w:eastAsia="en-US" w:bidi="ar-SA"/>
      </w:rPr>
    </w:lvl>
    <w:lvl w:ilvl="6" w:tplc="9D6CC7EE">
      <w:numFmt w:val="bullet"/>
      <w:lvlText w:val="•"/>
      <w:lvlJc w:val="left"/>
      <w:pPr>
        <w:ind w:left="5213" w:hanging="358"/>
      </w:pPr>
      <w:rPr>
        <w:rFonts w:hint="default"/>
        <w:lang w:val="en-US" w:eastAsia="en-US" w:bidi="ar-SA"/>
      </w:rPr>
    </w:lvl>
    <w:lvl w:ilvl="7" w:tplc="B10457BC">
      <w:numFmt w:val="bullet"/>
      <w:lvlText w:val="•"/>
      <w:lvlJc w:val="left"/>
      <w:pPr>
        <w:ind w:left="6221" w:hanging="358"/>
      </w:pPr>
      <w:rPr>
        <w:rFonts w:hint="default"/>
        <w:lang w:val="en-US" w:eastAsia="en-US" w:bidi="ar-SA"/>
      </w:rPr>
    </w:lvl>
    <w:lvl w:ilvl="8" w:tplc="3D0AFCC6">
      <w:numFmt w:val="bullet"/>
      <w:lvlText w:val="•"/>
      <w:lvlJc w:val="left"/>
      <w:pPr>
        <w:ind w:left="7229" w:hanging="358"/>
      </w:pPr>
      <w:rPr>
        <w:rFonts w:hint="default"/>
        <w:lang w:val="en-US" w:eastAsia="en-US" w:bidi="ar-SA"/>
      </w:rPr>
    </w:lvl>
  </w:abstractNum>
  <w:abstractNum w:abstractNumId="60" w15:restartNumberingAfterBreak="0">
    <w:nsid w:val="06F51583"/>
    <w:multiLevelType w:val="hybridMultilevel"/>
    <w:tmpl w:val="C8E229E4"/>
    <w:lvl w:ilvl="0" w:tplc="65D4FC5A">
      <w:start w:val="1"/>
      <w:numFmt w:val="lowerRoman"/>
      <w:lvlText w:val="%1)"/>
      <w:lvlJc w:val="left"/>
      <w:pPr>
        <w:ind w:left="2421" w:hanging="360"/>
      </w:pPr>
      <w:rPr>
        <w:rFonts w:ascii="Times New Roman" w:eastAsia="Trebuchet MS" w:hAnsi="Times New Roman" w:cs="Times New Roman" w:hint="default"/>
        <w:b w:val="0"/>
        <w:spacing w:val="-27"/>
        <w:w w:val="100"/>
        <w:sz w:val="22"/>
        <w:szCs w:val="22"/>
        <w:lang w:val="en-US" w:eastAsia="en-US" w:bidi="ar-SA"/>
      </w:rPr>
    </w:lvl>
    <w:lvl w:ilvl="1" w:tplc="40090019" w:tentative="1">
      <w:start w:val="1"/>
      <w:numFmt w:val="lowerLetter"/>
      <w:lvlText w:val="%2."/>
      <w:lvlJc w:val="left"/>
      <w:pPr>
        <w:ind w:left="3141" w:hanging="360"/>
      </w:pPr>
    </w:lvl>
    <w:lvl w:ilvl="2" w:tplc="4009001B" w:tentative="1">
      <w:start w:val="1"/>
      <w:numFmt w:val="lowerRoman"/>
      <w:lvlText w:val="%3."/>
      <w:lvlJc w:val="right"/>
      <w:pPr>
        <w:ind w:left="3861" w:hanging="180"/>
      </w:pPr>
    </w:lvl>
    <w:lvl w:ilvl="3" w:tplc="4009000F" w:tentative="1">
      <w:start w:val="1"/>
      <w:numFmt w:val="decimal"/>
      <w:lvlText w:val="%4."/>
      <w:lvlJc w:val="left"/>
      <w:pPr>
        <w:ind w:left="4581" w:hanging="360"/>
      </w:pPr>
    </w:lvl>
    <w:lvl w:ilvl="4" w:tplc="40090019" w:tentative="1">
      <w:start w:val="1"/>
      <w:numFmt w:val="lowerLetter"/>
      <w:lvlText w:val="%5."/>
      <w:lvlJc w:val="left"/>
      <w:pPr>
        <w:ind w:left="5301" w:hanging="360"/>
      </w:pPr>
    </w:lvl>
    <w:lvl w:ilvl="5" w:tplc="4009001B" w:tentative="1">
      <w:start w:val="1"/>
      <w:numFmt w:val="lowerRoman"/>
      <w:lvlText w:val="%6."/>
      <w:lvlJc w:val="right"/>
      <w:pPr>
        <w:ind w:left="6021" w:hanging="180"/>
      </w:pPr>
    </w:lvl>
    <w:lvl w:ilvl="6" w:tplc="4009000F" w:tentative="1">
      <w:start w:val="1"/>
      <w:numFmt w:val="decimal"/>
      <w:lvlText w:val="%7."/>
      <w:lvlJc w:val="left"/>
      <w:pPr>
        <w:ind w:left="6741" w:hanging="360"/>
      </w:pPr>
    </w:lvl>
    <w:lvl w:ilvl="7" w:tplc="40090019" w:tentative="1">
      <w:start w:val="1"/>
      <w:numFmt w:val="lowerLetter"/>
      <w:lvlText w:val="%8."/>
      <w:lvlJc w:val="left"/>
      <w:pPr>
        <w:ind w:left="7461" w:hanging="360"/>
      </w:pPr>
    </w:lvl>
    <w:lvl w:ilvl="8" w:tplc="4009001B" w:tentative="1">
      <w:start w:val="1"/>
      <w:numFmt w:val="lowerRoman"/>
      <w:lvlText w:val="%9."/>
      <w:lvlJc w:val="right"/>
      <w:pPr>
        <w:ind w:left="8181" w:hanging="180"/>
      </w:pPr>
    </w:lvl>
  </w:abstractNum>
  <w:abstractNum w:abstractNumId="61" w15:restartNumberingAfterBreak="0">
    <w:nsid w:val="06FD4E79"/>
    <w:multiLevelType w:val="hybridMultilevel"/>
    <w:tmpl w:val="D0AE2B8C"/>
    <w:lvl w:ilvl="0" w:tplc="B8B8E34C">
      <w:start w:val="1"/>
      <w:numFmt w:val="lowerLetter"/>
      <w:lvlText w:val="%1)"/>
      <w:lvlJc w:val="left"/>
      <w:pPr>
        <w:ind w:left="2123" w:hanging="413"/>
      </w:pPr>
      <w:rPr>
        <w:rFonts w:ascii="Times New Roman" w:eastAsia="Times New Roman" w:hAnsi="Times New Roman" w:cs="Times New Roman" w:hint="default"/>
        <w:b/>
        <w:bCs/>
        <w:spacing w:val="-1"/>
        <w:w w:val="101"/>
        <w:sz w:val="23"/>
        <w:szCs w:val="23"/>
        <w:lang w:val="en-US" w:eastAsia="en-US" w:bidi="ar-SA"/>
      </w:rPr>
    </w:lvl>
    <w:lvl w:ilvl="1" w:tplc="D7685272">
      <w:numFmt w:val="bullet"/>
      <w:lvlText w:val="•"/>
      <w:lvlJc w:val="left"/>
      <w:pPr>
        <w:ind w:left="3028" w:hanging="413"/>
      </w:pPr>
      <w:rPr>
        <w:rFonts w:hint="default"/>
        <w:lang w:val="en-US" w:eastAsia="en-US" w:bidi="ar-SA"/>
      </w:rPr>
    </w:lvl>
    <w:lvl w:ilvl="2" w:tplc="5ECAD80C">
      <w:numFmt w:val="bullet"/>
      <w:lvlText w:val="•"/>
      <w:lvlJc w:val="left"/>
      <w:pPr>
        <w:ind w:left="3936" w:hanging="413"/>
      </w:pPr>
      <w:rPr>
        <w:rFonts w:hint="default"/>
        <w:lang w:val="en-US" w:eastAsia="en-US" w:bidi="ar-SA"/>
      </w:rPr>
    </w:lvl>
    <w:lvl w:ilvl="3" w:tplc="C91EFC84">
      <w:numFmt w:val="bullet"/>
      <w:lvlText w:val="•"/>
      <w:lvlJc w:val="left"/>
      <w:pPr>
        <w:ind w:left="4844" w:hanging="413"/>
      </w:pPr>
      <w:rPr>
        <w:rFonts w:hint="default"/>
        <w:lang w:val="en-US" w:eastAsia="en-US" w:bidi="ar-SA"/>
      </w:rPr>
    </w:lvl>
    <w:lvl w:ilvl="4" w:tplc="ED78AAC4">
      <w:numFmt w:val="bullet"/>
      <w:lvlText w:val="•"/>
      <w:lvlJc w:val="left"/>
      <w:pPr>
        <w:ind w:left="5752" w:hanging="413"/>
      </w:pPr>
      <w:rPr>
        <w:rFonts w:hint="default"/>
        <w:lang w:val="en-US" w:eastAsia="en-US" w:bidi="ar-SA"/>
      </w:rPr>
    </w:lvl>
    <w:lvl w:ilvl="5" w:tplc="93AA7238">
      <w:numFmt w:val="bullet"/>
      <w:lvlText w:val="•"/>
      <w:lvlJc w:val="left"/>
      <w:pPr>
        <w:ind w:left="6660" w:hanging="413"/>
      </w:pPr>
      <w:rPr>
        <w:rFonts w:hint="default"/>
        <w:lang w:val="en-US" w:eastAsia="en-US" w:bidi="ar-SA"/>
      </w:rPr>
    </w:lvl>
    <w:lvl w:ilvl="6" w:tplc="2C2CF4A6">
      <w:numFmt w:val="bullet"/>
      <w:lvlText w:val="•"/>
      <w:lvlJc w:val="left"/>
      <w:pPr>
        <w:ind w:left="7568" w:hanging="413"/>
      </w:pPr>
      <w:rPr>
        <w:rFonts w:hint="default"/>
        <w:lang w:val="en-US" w:eastAsia="en-US" w:bidi="ar-SA"/>
      </w:rPr>
    </w:lvl>
    <w:lvl w:ilvl="7" w:tplc="3E4A1040">
      <w:numFmt w:val="bullet"/>
      <w:lvlText w:val="•"/>
      <w:lvlJc w:val="left"/>
      <w:pPr>
        <w:ind w:left="8476" w:hanging="413"/>
      </w:pPr>
      <w:rPr>
        <w:rFonts w:hint="default"/>
        <w:lang w:val="en-US" w:eastAsia="en-US" w:bidi="ar-SA"/>
      </w:rPr>
    </w:lvl>
    <w:lvl w:ilvl="8" w:tplc="AD4E0C0C">
      <w:numFmt w:val="bullet"/>
      <w:lvlText w:val="•"/>
      <w:lvlJc w:val="left"/>
      <w:pPr>
        <w:ind w:left="9384" w:hanging="413"/>
      </w:pPr>
      <w:rPr>
        <w:rFonts w:hint="default"/>
        <w:lang w:val="en-US" w:eastAsia="en-US" w:bidi="ar-SA"/>
      </w:rPr>
    </w:lvl>
  </w:abstractNum>
  <w:abstractNum w:abstractNumId="62" w15:restartNumberingAfterBreak="0">
    <w:nsid w:val="076B3AD1"/>
    <w:multiLevelType w:val="hybridMultilevel"/>
    <w:tmpl w:val="4A9E169E"/>
    <w:lvl w:ilvl="0" w:tplc="E44495A4">
      <w:start w:val="1"/>
      <w:numFmt w:val="decimal"/>
      <w:lvlText w:val="27.%1"/>
      <w:lvlJc w:val="left"/>
      <w:pPr>
        <w:ind w:left="610" w:hanging="502"/>
        <w:jc w:val="right"/>
      </w:pPr>
      <w:rPr>
        <w:rFonts w:ascii="Times New Roman" w:hAnsi="Times New Roman" w:cs="Tahoma" w:hint="default"/>
        <w:b w:val="0"/>
        <w:bCs/>
        <w:i w:val="0"/>
        <w:spacing w:val="0"/>
        <w:w w:val="100"/>
        <w:sz w:val="22"/>
        <w:szCs w:val="20"/>
        <w:lang w:val="en-US" w:eastAsia="en-US" w:bidi="ar-SA"/>
      </w:rPr>
    </w:lvl>
    <w:lvl w:ilvl="1" w:tplc="D268842C">
      <w:start w:val="1"/>
      <w:numFmt w:val="lowerRoman"/>
      <w:lvlText w:val="%2)"/>
      <w:lvlJc w:val="left"/>
      <w:pPr>
        <w:ind w:left="1186" w:hanging="358"/>
      </w:pPr>
      <w:rPr>
        <w:rFonts w:ascii="Tahoma" w:eastAsia="Tahoma" w:hAnsi="Tahoma" w:cs="Tahoma" w:hint="default"/>
        <w:b/>
        <w:bCs/>
        <w:spacing w:val="-1"/>
        <w:w w:val="99"/>
        <w:sz w:val="20"/>
        <w:szCs w:val="20"/>
        <w:lang w:val="en-US" w:eastAsia="en-US" w:bidi="ar-SA"/>
      </w:rPr>
    </w:lvl>
    <w:lvl w:ilvl="2" w:tplc="0A689318">
      <w:numFmt w:val="bullet"/>
      <w:lvlText w:val="•"/>
      <w:lvlJc w:val="left"/>
      <w:pPr>
        <w:ind w:left="1180" w:hanging="358"/>
      </w:pPr>
      <w:rPr>
        <w:rFonts w:hint="default"/>
        <w:lang w:val="en-US" w:eastAsia="en-US" w:bidi="ar-SA"/>
      </w:rPr>
    </w:lvl>
    <w:lvl w:ilvl="3" w:tplc="6E5E6C72">
      <w:numFmt w:val="bullet"/>
      <w:lvlText w:val="•"/>
      <w:lvlJc w:val="left"/>
      <w:pPr>
        <w:ind w:left="2188" w:hanging="358"/>
      </w:pPr>
      <w:rPr>
        <w:rFonts w:hint="default"/>
        <w:lang w:val="en-US" w:eastAsia="en-US" w:bidi="ar-SA"/>
      </w:rPr>
    </w:lvl>
    <w:lvl w:ilvl="4" w:tplc="E076AF50">
      <w:numFmt w:val="bullet"/>
      <w:lvlText w:val="•"/>
      <w:lvlJc w:val="left"/>
      <w:pPr>
        <w:ind w:left="3196" w:hanging="358"/>
      </w:pPr>
      <w:rPr>
        <w:rFonts w:hint="default"/>
        <w:lang w:val="en-US" w:eastAsia="en-US" w:bidi="ar-SA"/>
      </w:rPr>
    </w:lvl>
    <w:lvl w:ilvl="5" w:tplc="00C4C8D8">
      <w:numFmt w:val="bullet"/>
      <w:lvlText w:val="•"/>
      <w:lvlJc w:val="left"/>
      <w:pPr>
        <w:ind w:left="4204" w:hanging="358"/>
      </w:pPr>
      <w:rPr>
        <w:rFonts w:hint="default"/>
        <w:lang w:val="en-US" w:eastAsia="en-US" w:bidi="ar-SA"/>
      </w:rPr>
    </w:lvl>
    <w:lvl w:ilvl="6" w:tplc="9D6CC7EE">
      <w:numFmt w:val="bullet"/>
      <w:lvlText w:val="•"/>
      <w:lvlJc w:val="left"/>
      <w:pPr>
        <w:ind w:left="5213" w:hanging="358"/>
      </w:pPr>
      <w:rPr>
        <w:rFonts w:hint="default"/>
        <w:lang w:val="en-US" w:eastAsia="en-US" w:bidi="ar-SA"/>
      </w:rPr>
    </w:lvl>
    <w:lvl w:ilvl="7" w:tplc="B10457BC">
      <w:numFmt w:val="bullet"/>
      <w:lvlText w:val="•"/>
      <w:lvlJc w:val="left"/>
      <w:pPr>
        <w:ind w:left="6221" w:hanging="358"/>
      </w:pPr>
      <w:rPr>
        <w:rFonts w:hint="default"/>
        <w:lang w:val="en-US" w:eastAsia="en-US" w:bidi="ar-SA"/>
      </w:rPr>
    </w:lvl>
    <w:lvl w:ilvl="8" w:tplc="3D0AFCC6">
      <w:numFmt w:val="bullet"/>
      <w:lvlText w:val="•"/>
      <w:lvlJc w:val="left"/>
      <w:pPr>
        <w:ind w:left="7229" w:hanging="358"/>
      </w:pPr>
      <w:rPr>
        <w:rFonts w:hint="default"/>
        <w:lang w:val="en-US" w:eastAsia="en-US" w:bidi="ar-SA"/>
      </w:rPr>
    </w:lvl>
  </w:abstractNum>
  <w:abstractNum w:abstractNumId="63" w15:restartNumberingAfterBreak="0">
    <w:nsid w:val="07905F29"/>
    <w:multiLevelType w:val="hybridMultilevel"/>
    <w:tmpl w:val="FFFC2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791005A"/>
    <w:multiLevelType w:val="multilevel"/>
    <w:tmpl w:val="099015C6"/>
    <w:lvl w:ilvl="0">
      <w:start w:val="23"/>
      <w:numFmt w:val="decimal"/>
      <w:lvlText w:val="%1"/>
      <w:lvlJc w:val="left"/>
      <w:pPr>
        <w:ind w:left="1740" w:hanging="1260"/>
      </w:pPr>
      <w:rPr>
        <w:rFonts w:hint="default"/>
        <w:lang w:val="en-US" w:eastAsia="en-US" w:bidi="ar-SA"/>
      </w:rPr>
    </w:lvl>
    <w:lvl w:ilvl="1">
      <w:start w:val="7"/>
      <w:numFmt w:val="decimal"/>
      <w:lvlText w:val="%1.%2"/>
      <w:lvlJc w:val="left"/>
      <w:pPr>
        <w:ind w:left="1740" w:hanging="1260"/>
      </w:pPr>
      <w:rPr>
        <w:rFonts w:hint="default"/>
        <w:lang w:val="en-US" w:eastAsia="en-US" w:bidi="ar-SA"/>
      </w:rPr>
    </w:lvl>
    <w:lvl w:ilvl="2">
      <w:start w:val="1"/>
      <w:numFmt w:val="decimal"/>
      <w:lvlText w:val="21.36.%3"/>
      <w:lvlJc w:val="left"/>
      <w:pPr>
        <w:ind w:left="1740" w:hanging="1260"/>
      </w:pPr>
      <w:rPr>
        <w:rFonts w:hint="default"/>
        <w:spacing w:val="-1"/>
        <w:w w:val="100"/>
        <w:sz w:val="24"/>
        <w:szCs w:val="24"/>
        <w:lang w:val="en-US" w:eastAsia="en-US" w:bidi="ar-SA"/>
      </w:rPr>
    </w:lvl>
    <w:lvl w:ilvl="3">
      <w:start w:val="1"/>
      <w:numFmt w:val="lowerRoman"/>
      <w:lvlText w:val="%4."/>
      <w:lvlJc w:val="left"/>
      <w:pPr>
        <w:ind w:left="2619" w:hanging="488"/>
      </w:pPr>
      <w:rPr>
        <w:rFonts w:ascii="Times New Roman" w:eastAsia="Times New Roman" w:hAnsi="Times New Roman" w:cs="Times New Roman" w:hint="default"/>
        <w:w w:val="100"/>
        <w:sz w:val="24"/>
        <w:szCs w:val="24"/>
        <w:lang w:val="en-US" w:eastAsia="en-US" w:bidi="ar-SA"/>
      </w:rPr>
    </w:lvl>
    <w:lvl w:ilvl="4">
      <w:numFmt w:val="bullet"/>
      <w:lvlText w:val="•"/>
      <w:lvlJc w:val="left"/>
      <w:pPr>
        <w:ind w:left="5335" w:hanging="488"/>
      </w:pPr>
      <w:rPr>
        <w:rFonts w:hint="default"/>
        <w:lang w:val="en-US" w:eastAsia="en-US" w:bidi="ar-SA"/>
      </w:rPr>
    </w:lvl>
    <w:lvl w:ilvl="5">
      <w:numFmt w:val="bullet"/>
      <w:lvlText w:val="•"/>
      <w:lvlJc w:val="left"/>
      <w:pPr>
        <w:ind w:left="6240" w:hanging="488"/>
      </w:pPr>
      <w:rPr>
        <w:rFonts w:hint="default"/>
        <w:lang w:val="en-US" w:eastAsia="en-US" w:bidi="ar-SA"/>
      </w:rPr>
    </w:lvl>
    <w:lvl w:ilvl="6">
      <w:numFmt w:val="bullet"/>
      <w:lvlText w:val="•"/>
      <w:lvlJc w:val="left"/>
      <w:pPr>
        <w:ind w:left="7145" w:hanging="488"/>
      </w:pPr>
      <w:rPr>
        <w:rFonts w:hint="default"/>
        <w:lang w:val="en-US" w:eastAsia="en-US" w:bidi="ar-SA"/>
      </w:rPr>
    </w:lvl>
    <w:lvl w:ilvl="7">
      <w:numFmt w:val="bullet"/>
      <w:lvlText w:val="•"/>
      <w:lvlJc w:val="left"/>
      <w:pPr>
        <w:ind w:left="8050" w:hanging="488"/>
      </w:pPr>
      <w:rPr>
        <w:rFonts w:hint="default"/>
        <w:lang w:val="en-US" w:eastAsia="en-US" w:bidi="ar-SA"/>
      </w:rPr>
    </w:lvl>
    <w:lvl w:ilvl="8">
      <w:numFmt w:val="bullet"/>
      <w:lvlText w:val="•"/>
      <w:lvlJc w:val="left"/>
      <w:pPr>
        <w:ind w:left="8956" w:hanging="488"/>
      </w:pPr>
      <w:rPr>
        <w:rFonts w:hint="default"/>
        <w:lang w:val="en-US" w:eastAsia="en-US" w:bidi="ar-SA"/>
      </w:rPr>
    </w:lvl>
  </w:abstractNum>
  <w:abstractNum w:abstractNumId="65" w15:restartNumberingAfterBreak="0">
    <w:nsid w:val="07ED3227"/>
    <w:multiLevelType w:val="multilevel"/>
    <w:tmpl w:val="916C8932"/>
    <w:lvl w:ilvl="0">
      <w:start w:val="1"/>
      <w:numFmt w:val="lowerRoman"/>
      <w:lvlText w:val="(%1)"/>
      <w:lvlJc w:val="left"/>
      <w:pPr>
        <w:ind w:left="1245" w:hanging="548"/>
      </w:pPr>
      <w:rPr>
        <w:rFonts w:ascii="Arial" w:eastAsia="Arial" w:hAnsi="Arial" w:cs="Arial" w:hint="default"/>
        <w:w w:val="102"/>
        <w:sz w:val="21"/>
        <w:szCs w:val="21"/>
        <w:lang w:val="en-US" w:eastAsia="en-US" w:bidi="en-US"/>
      </w:rPr>
    </w:lvl>
    <w:lvl w:ilvl="1">
      <w:start w:val="1"/>
      <w:numFmt w:val="decimal"/>
      <w:lvlText w:val="%2."/>
      <w:lvlJc w:val="left"/>
      <w:pPr>
        <w:ind w:left="1373" w:hanging="567"/>
      </w:pPr>
      <w:rPr>
        <w:rFonts w:ascii="Arial" w:eastAsia="Arial" w:hAnsi="Arial" w:cs="Arial" w:hint="default"/>
        <w:b w:val="0"/>
        <w:bCs w:val="0"/>
        <w:spacing w:val="-1"/>
        <w:w w:val="100"/>
        <w:sz w:val="22"/>
        <w:szCs w:val="22"/>
        <w:lang w:val="en-US" w:eastAsia="en-US" w:bidi="en-US"/>
      </w:rPr>
    </w:lvl>
    <w:lvl w:ilvl="2">
      <w:start w:val="1"/>
      <w:numFmt w:val="decimal"/>
      <w:lvlText w:val="%2.%3."/>
      <w:lvlJc w:val="left"/>
      <w:pPr>
        <w:ind w:left="1418" w:hanging="567"/>
      </w:pPr>
      <w:rPr>
        <w:rFonts w:ascii="Arial" w:eastAsia="Arial" w:hAnsi="Arial" w:cs="Arial" w:hint="default"/>
        <w:b/>
        <w:bCs/>
        <w:spacing w:val="-1"/>
        <w:w w:val="100"/>
        <w:position w:val="2"/>
        <w:sz w:val="22"/>
        <w:szCs w:val="22"/>
        <w:lang w:val="en-US" w:eastAsia="en-US" w:bidi="en-US"/>
      </w:rPr>
    </w:lvl>
    <w:lvl w:ilvl="3">
      <w:start w:val="1"/>
      <w:numFmt w:val="decimal"/>
      <w:lvlText w:val="%2.%3.%4."/>
      <w:lvlJc w:val="left"/>
      <w:pPr>
        <w:ind w:left="4537" w:hanging="567"/>
      </w:pPr>
      <w:rPr>
        <w:rFonts w:ascii="Arial" w:eastAsia="Arial" w:hAnsi="Arial" w:cs="Arial" w:hint="default"/>
        <w:spacing w:val="-3"/>
        <w:w w:val="100"/>
        <w:sz w:val="22"/>
        <w:szCs w:val="22"/>
        <w:lang w:val="en-US" w:eastAsia="en-US" w:bidi="en-US"/>
      </w:rPr>
    </w:lvl>
    <w:lvl w:ilvl="4">
      <w:start w:val="1"/>
      <w:numFmt w:val="lowerLetter"/>
      <w:lvlText w:val="%5)"/>
      <w:lvlJc w:val="left"/>
      <w:pPr>
        <w:ind w:left="1942" w:hanging="569"/>
      </w:pPr>
      <w:rPr>
        <w:rFonts w:ascii="Times New Roman" w:eastAsia="Arial" w:hAnsi="Times New Roman" w:cs="Times New Roman" w:hint="default"/>
        <w:spacing w:val="-1"/>
        <w:w w:val="100"/>
        <w:sz w:val="22"/>
        <w:szCs w:val="22"/>
        <w:lang w:val="en-US" w:eastAsia="en-US" w:bidi="en-US"/>
      </w:rPr>
    </w:lvl>
    <w:lvl w:ilvl="5">
      <w:numFmt w:val="bullet"/>
      <w:lvlText w:val="-"/>
      <w:lvlJc w:val="left"/>
      <w:pPr>
        <w:ind w:left="2225" w:hanging="284"/>
      </w:pPr>
      <w:rPr>
        <w:rFonts w:ascii="Times New Roman" w:eastAsia="Times New Roman" w:hAnsi="Times New Roman" w:cs="Times New Roman" w:hint="default"/>
        <w:w w:val="100"/>
        <w:sz w:val="22"/>
        <w:szCs w:val="22"/>
        <w:lang w:val="en-US" w:eastAsia="en-US" w:bidi="en-US"/>
      </w:rPr>
    </w:lvl>
    <w:lvl w:ilvl="6">
      <w:numFmt w:val="bullet"/>
      <w:lvlText w:val="•"/>
      <w:lvlJc w:val="left"/>
      <w:pPr>
        <w:ind w:left="3848" w:hanging="284"/>
      </w:pPr>
      <w:rPr>
        <w:rFonts w:hint="default"/>
        <w:lang w:val="en-US" w:eastAsia="en-US" w:bidi="en-US"/>
      </w:rPr>
    </w:lvl>
    <w:lvl w:ilvl="7">
      <w:numFmt w:val="bullet"/>
      <w:lvlText w:val="•"/>
      <w:lvlJc w:val="left"/>
      <w:pPr>
        <w:ind w:left="5196" w:hanging="284"/>
      </w:pPr>
      <w:rPr>
        <w:rFonts w:hint="default"/>
        <w:lang w:val="en-US" w:eastAsia="en-US" w:bidi="en-US"/>
      </w:rPr>
    </w:lvl>
    <w:lvl w:ilvl="8">
      <w:numFmt w:val="bullet"/>
      <w:lvlText w:val="•"/>
      <w:lvlJc w:val="left"/>
      <w:pPr>
        <w:ind w:left="6544" w:hanging="284"/>
      </w:pPr>
      <w:rPr>
        <w:rFonts w:hint="default"/>
        <w:lang w:val="en-US" w:eastAsia="en-US" w:bidi="en-US"/>
      </w:rPr>
    </w:lvl>
  </w:abstractNum>
  <w:abstractNum w:abstractNumId="66" w15:restartNumberingAfterBreak="0">
    <w:nsid w:val="084851D3"/>
    <w:multiLevelType w:val="hybridMultilevel"/>
    <w:tmpl w:val="B23A0B68"/>
    <w:lvl w:ilvl="0" w:tplc="E912E4C8">
      <w:start w:val="1"/>
      <w:numFmt w:val="lowerLetter"/>
      <w:lvlText w:val="%1)"/>
      <w:lvlJc w:val="left"/>
      <w:pPr>
        <w:ind w:left="1234" w:hanging="416"/>
      </w:pPr>
      <w:rPr>
        <w:rFonts w:ascii="Tahoma" w:eastAsia="Tahoma" w:hAnsi="Tahoma" w:cs="Tahoma" w:hint="default"/>
        <w:spacing w:val="0"/>
        <w:w w:val="99"/>
        <w:sz w:val="20"/>
        <w:szCs w:val="20"/>
        <w:lang w:val="en-US" w:eastAsia="en-US" w:bidi="ar-SA"/>
      </w:rPr>
    </w:lvl>
    <w:lvl w:ilvl="1" w:tplc="81D8B4DC">
      <w:start w:val="1"/>
      <w:numFmt w:val="lowerRoman"/>
      <w:lvlText w:val="(%2)"/>
      <w:lvlJc w:val="left"/>
      <w:pPr>
        <w:ind w:left="1804" w:hanging="570"/>
      </w:pPr>
      <w:rPr>
        <w:rFonts w:ascii="Tahoma" w:eastAsia="Tahoma" w:hAnsi="Tahoma" w:cs="Tahoma" w:hint="default"/>
        <w:w w:val="99"/>
        <w:sz w:val="20"/>
        <w:szCs w:val="20"/>
        <w:lang w:val="en-US" w:eastAsia="en-US" w:bidi="ar-SA"/>
      </w:rPr>
    </w:lvl>
    <w:lvl w:ilvl="2" w:tplc="F852230C">
      <w:numFmt w:val="bullet"/>
      <w:lvlText w:val="•"/>
      <w:lvlJc w:val="left"/>
      <w:pPr>
        <w:ind w:left="2642" w:hanging="570"/>
      </w:pPr>
      <w:rPr>
        <w:rFonts w:hint="default"/>
        <w:lang w:val="en-US" w:eastAsia="en-US" w:bidi="ar-SA"/>
      </w:rPr>
    </w:lvl>
    <w:lvl w:ilvl="3" w:tplc="DA0A6A46">
      <w:numFmt w:val="bullet"/>
      <w:lvlText w:val="•"/>
      <w:lvlJc w:val="left"/>
      <w:pPr>
        <w:ind w:left="3485" w:hanging="570"/>
      </w:pPr>
      <w:rPr>
        <w:rFonts w:hint="default"/>
        <w:lang w:val="en-US" w:eastAsia="en-US" w:bidi="ar-SA"/>
      </w:rPr>
    </w:lvl>
    <w:lvl w:ilvl="4" w:tplc="843A0646">
      <w:numFmt w:val="bullet"/>
      <w:lvlText w:val="•"/>
      <w:lvlJc w:val="left"/>
      <w:pPr>
        <w:ind w:left="4328" w:hanging="570"/>
      </w:pPr>
      <w:rPr>
        <w:rFonts w:hint="default"/>
        <w:lang w:val="en-US" w:eastAsia="en-US" w:bidi="ar-SA"/>
      </w:rPr>
    </w:lvl>
    <w:lvl w:ilvl="5" w:tplc="F04AD092">
      <w:numFmt w:val="bullet"/>
      <w:lvlText w:val="•"/>
      <w:lvlJc w:val="left"/>
      <w:pPr>
        <w:ind w:left="5171" w:hanging="570"/>
      </w:pPr>
      <w:rPr>
        <w:rFonts w:hint="default"/>
        <w:lang w:val="en-US" w:eastAsia="en-US" w:bidi="ar-SA"/>
      </w:rPr>
    </w:lvl>
    <w:lvl w:ilvl="6" w:tplc="2026A90A">
      <w:numFmt w:val="bullet"/>
      <w:lvlText w:val="•"/>
      <w:lvlJc w:val="left"/>
      <w:pPr>
        <w:ind w:left="6014" w:hanging="570"/>
      </w:pPr>
      <w:rPr>
        <w:rFonts w:hint="default"/>
        <w:lang w:val="en-US" w:eastAsia="en-US" w:bidi="ar-SA"/>
      </w:rPr>
    </w:lvl>
    <w:lvl w:ilvl="7" w:tplc="8820CFD2">
      <w:numFmt w:val="bullet"/>
      <w:lvlText w:val="•"/>
      <w:lvlJc w:val="left"/>
      <w:pPr>
        <w:ind w:left="6857" w:hanging="570"/>
      </w:pPr>
      <w:rPr>
        <w:rFonts w:hint="default"/>
        <w:lang w:val="en-US" w:eastAsia="en-US" w:bidi="ar-SA"/>
      </w:rPr>
    </w:lvl>
    <w:lvl w:ilvl="8" w:tplc="3BE427C8">
      <w:numFmt w:val="bullet"/>
      <w:lvlText w:val="•"/>
      <w:lvlJc w:val="left"/>
      <w:pPr>
        <w:ind w:left="7700" w:hanging="570"/>
      </w:pPr>
      <w:rPr>
        <w:rFonts w:hint="default"/>
        <w:lang w:val="en-US" w:eastAsia="en-US" w:bidi="ar-SA"/>
      </w:rPr>
    </w:lvl>
  </w:abstractNum>
  <w:abstractNum w:abstractNumId="67" w15:restartNumberingAfterBreak="0">
    <w:nsid w:val="08543559"/>
    <w:multiLevelType w:val="hybridMultilevel"/>
    <w:tmpl w:val="A61035E2"/>
    <w:lvl w:ilvl="0" w:tplc="6B10E7A8">
      <w:start w:val="3"/>
      <w:numFmt w:val="decimal"/>
      <w:lvlText w:val="%1-"/>
      <w:lvlJc w:val="left"/>
      <w:pPr>
        <w:ind w:left="1986" w:hanging="181"/>
      </w:pPr>
      <w:rPr>
        <w:rFonts w:ascii="Times New Roman" w:eastAsia="Times New Roman" w:hAnsi="Times New Roman" w:cs="Times New Roman" w:hint="default"/>
        <w:b/>
        <w:bCs/>
        <w:spacing w:val="-1"/>
        <w:w w:val="102"/>
        <w:sz w:val="19"/>
        <w:szCs w:val="19"/>
      </w:rPr>
    </w:lvl>
    <w:lvl w:ilvl="1" w:tplc="DAA69122">
      <w:start w:val="1"/>
      <w:numFmt w:val="lowerRoman"/>
      <w:lvlText w:val="%2."/>
      <w:lvlJc w:val="left"/>
      <w:pPr>
        <w:ind w:left="2463" w:hanging="339"/>
      </w:pPr>
      <w:rPr>
        <w:rFonts w:ascii="Times New Roman" w:eastAsia="Times New Roman" w:hAnsi="Times New Roman" w:cs="Times New Roman" w:hint="default"/>
        <w:b/>
        <w:bCs/>
        <w:spacing w:val="-1"/>
        <w:w w:val="102"/>
        <w:sz w:val="22"/>
        <w:szCs w:val="22"/>
      </w:rPr>
    </w:lvl>
    <w:lvl w:ilvl="2" w:tplc="464665C6">
      <w:numFmt w:val="bullet"/>
      <w:lvlText w:val=""/>
      <w:lvlJc w:val="left"/>
      <w:pPr>
        <w:ind w:left="2820" w:hanging="339"/>
      </w:pPr>
      <w:rPr>
        <w:rFonts w:ascii="Symbol" w:eastAsia="Symbol" w:hAnsi="Symbol" w:cs="Symbol" w:hint="default"/>
        <w:w w:val="102"/>
        <w:sz w:val="22"/>
        <w:szCs w:val="22"/>
      </w:rPr>
    </w:lvl>
    <w:lvl w:ilvl="3" w:tplc="DD7A4D36">
      <w:numFmt w:val="bullet"/>
      <w:lvlText w:val="•"/>
      <w:lvlJc w:val="left"/>
      <w:pPr>
        <w:ind w:left="3735" w:hanging="339"/>
      </w:pPr>
      <w:rPr>
        <w:rFonts w:hint="default"/>
      </w:rPr>
    </w:lvl>
    <w:lvl w:ilvl="4" w:tplc="9AA07CD4">
      <w:numFmt w:val="bullet"/>
      <w:lvlText w:val="•"/>
      <w:lvlJc w:val="left"/>
      <w:pPr>
        <w:ind w:left="4650" w:hanging="339"/>
      </w:pPr>
      <w:rPr>
        <w:rFonts w:hint="default"/>
      </w:rPr>
    </w:lvl>
    <w:lvl w:ilvl="5" w:tplc="715E7E12">
      <w:numFmt w:val="bullet"/>
      <w:lvlText w:val="•"/>
      <w:lvlJc w:val="left"/>
      <w:pPr>
        <w:ind w:left="5565" w:hanging="339"/>
      </w:pPr>
      <w:rPr>
        <w:rFonts w:hint="default"/>
      </w:rPr>
    </w:lvl>
    <w:lvl w:ilvl="6" w:tplc="FB36FB3E">
      <w:numFmt w:val="bullet"/>
      <w:lvlText w:val="•"/>
      <w:lvlJc w:val="left"/>
      <w:pPr>
        <w:ind w:left="6480" w:hanging="339"/>
      </w:pPr>
      <w:rPr>
        <w:rFonts w:hint="default"/>
      </w:rPr>
    </w:lvl>
    <w:lvl w:ilvl="7" w:tplc="38ACADAC">
      <w:numFmt w:val="bullet"/>
      <w:lvlText w:val="•"/>
      <w:lvlJc w:val="left"/>
      <w:pPr>
        <w:ind w:left="7395" w:hanging="339"/>
      </w:pPr>
      <w:rPr>
        <w:rFonts w:hint="default"/>
      </w:rPr>
    </w:lvl>
    <w:lvl w:ilvl="8" w:tplc="3196A560">
      <w:numFmt w:val="bullet"/>
      <w:lvlText w:val="•"/>
      <w:lvlJc w:val="left"/>
      <w:pPr>
        <w:ind w:left="8310" w:hanging="339"/>
      </w:pPr>
      <w:rPr>
        <w:rFonts w:hint="default"/>
      </w:rPr>
    </w:lvl>
  </w:abstractNum>
  <w:abstractNum w:abstractNumId="68" w15:restartNumberingAfterBreak="0">
    <w:nsid w:val="089F7A56"/>
    <w:multiLevelType w:val="hybridMultilevel"/>
    <w:tmpl w:val="1F5A191C"/>
    <w:lvl w:ilvl="0" w:tplc="A3046798">
      <w:start w:val="1"/>
      <w:numFmt w:val="lowerLetter"/>
      <w:lvlText w:val="%1)"/>
      <w:lvlJc w:val="left"/>
      <w:pPr>
        <w:ind w:left="2945" w:hanging="701"/>
      </w:pPr>
      <w:rPr>
        <w:rFonts w:ascii="Times New Roman" w:eastAsia="Times New Roman" w:hAnsi="Times New Roman" w:cs="Times New Roman" w:hint="default"/>
        <w:spacing w:val="-3"/>
        <w:w w:val="101"/>
        <w:sz w:val="23"/>
        <w:szCs w:val="23"/>
        <w:lang w:val="en-US" w:eastAsia="en-US" w:bidi="en-US"/>
      </w:rPr>
    </w:lvl>
    <w:lvl w:ilvl="1" w:tplc="A3800A5C">
      <w:numFmt w:val="bullet"/>
      <w:lvlText w:val="•"/>
      <w:lvlJc w:val="left"/>
      <w:pPr>
        <w:ind w:left="3792" w:hanging="701"/>
      </w:pPr>
      <w:rPr>
        <w:rFonts w:hint="default"/>
        <w:lang w:val="en-US" w:eastAsia="en-US" w:bidi="en-US"/>
      </w:rPr>
    </w:lvl>
    <w:lvl w:ilvl="2" w:tplc="A7CA9C56">
      <w:numFmt w:val="bullet"/>
      <w:lvlText w:val="•"/>
      <w:lvlJc w:val="left"/>
      <w:pPr>
        <w:ind w:left="4645" w:hanging="701"/>
      </w:pPr>
      <w:rPr>
        <w:rFonts w:hint="default"/>
        <w:lang w:val="en-US" w:eastAsia="en-US" w:bidi="en-US"/>
      </w:rPr>
    </w:lvl>
    <w:lvl w:ilvl="3" w:tplc="05AABC6E">
      <w:numFmt w:val="bullet"/>
      <w:lvlText w:val="•"/>
      <w:lvlJc w:val="left"/>
      <w:pPr>
        <w:ind w:left="5497" w:hanging="701"/>
      </w:pPr>
      <w:rPr>
        <w:rFonts w:hint="default"/>
        <w:lang w:val="en-US" w:eastAsia="en-US" w:bidi="en-US"/>
      </w:rPr>
    </w:lvl>
    <w:lvl w:ilvl="4" w:tplc="4CF26C3E">
      <w:numFmt w:val="bullet"/>
      <w:lvlText w:val="•"/>
      <w:lvlJc w:val="left"/>
      <w:pPr>
        <w:ind w:left="6350" w:hanging="701"/>
      </w:pPr>
      <w:rPr>
        <w:rFonts w:hint="default"/>
        <w:lang w:val="en-US" w:eastAsia="en-US" w:bidi="en-US"/>
      </w:rPr>
    </w:lvl>
    <w:lvl w:ilvl="5" w:tplc="0A5CC26A">
      <w:numFmt w:val="bullet"/>
      <w:lvlText w:val="•"/>
      <w:lvlJc w:val="left"/>
      <w:pPr>
        <w:ind w:left="7202" w:hanging="701"/>
      </w:pPr>
      <w:rPr>
        <w:rFonts w:hint="default"/>
        <w:lang w:val="en-US" w:eastAsia="en-US" w:bidi="en-US"/>
      </w:rPr>
    </w:lvl>
    <w:lvl w:ilvl="6" w:tplc="1686621A">
      <w:numFmt w:val="bullet"/>
      <w:lvlText w:val="•"/>
      <w:lvlJc w:val="left"/>
      <w:pPr>
        <w:ind w:left="8055" w:hanging="701"/>
      </w:pPr>
      <w:rPr>
        <w:rFonts w:hint="default"/>
        <w:lang w:val="en-US" w:eastAsia="en-US" w:bidi="en-US"/>
      </w:rPr>
    </w:lvl>
    <w:lvl w:ilvl="7" w:tplc="F7B2EE3A">
      <w:numFmt w:val="bullet"/>
      <w:lvlText w:val="•"/>
      <w:lvlJc w:val="left"/>
      <w:pPr>
        <w:ind w:left="8907" w:hanging="701"/>
      </w:pPr>
      <w:rPr>
        <w:rFonts w:hint="default"/>
        <w:lang w:val="en-US" w:eastAsia="en-US" w:bidi="en-US"/>
      </w:rPr>
    </w:lvl>
    <w:lvl w:ilvl="8" w:tplc="E74A8CCC">
      <w:numFmt w:val="bullet"/>
      <w:lvlText w:val="•"/>
      <w:lvlJc w:val="left"/>
      <w:pPr>
        <w:ind w:left="9760" w:hanging="701"/>
      </w:pPr>
      <w:rPr>
        <w:rFonts w:hint="default"/>
        <w:lang w:val="en-US" w:eastAsia="en-US" w:bidi="en-US"/>
      </w:rPr>
    </w:lvl>
  </w:abstractNum>
  <w:abstractNum w:abstractNumId="69" w15:restartNumberingAfterBreak="0">
    <w:nsid w:val="08AD161D"/>
    <w:multiLevelType w:val="hybridMultilevel"/>
    <w:tmpl w:val="030C2B62"/>
    <w:lvl w:ilvl="0" w:tplc="ACE2CBB4">
      <w:start w:val="1"/>
      <w:numFmt w:val="decimal"/>
      <w:lvlText w:val="(%1)"/>
      <w:lvlJc w:val="left"/>
      <w:pPr>
        <w:ind w:left="2401" w:hanging="680"/>
      </w:pPr>
      <w:rPr>
        <w:rFonts w:ascii="Times New Roman" w:eastAsia="Times New Roman" w:hAnsi="Times New Roman" w:cs="Times New Roman" w:hint="default"/>
        <w:spacing w:val="-1"/>
        <w:w w:val="101"/>
        <w:sz w:val="23"/>
        <w:szCs w:val="23"/>
        <w:lang w:val="en-US" w:eastAsia="en-US" w:bidi="ar-SA"/>
      </w:rPr>
    </w:lvl>
    <w:lvl w:ilvl="1" w:tplc="6D18BFD2">
      <w:numFmt w:val="bullet"/>
      <w:lvlText w:val="•"/>
      <w:lvlJc w:val="left"/>
      <w:pPr>
        <w:ind w:left="3280" w:hanging="680"/>
      </w:pPr>
      <w:rPr>
        <w:rFonts w:hint="default"/>
        <w:lang w:val="en-US" w:eastAsia="en-US" w:bidi="ar-SA"/>
      </w:rPr>
    </w:lvl>
    <w:lvl w:ilvl="2" w:tplc="719870EC">
      <w:numFmt w:val="bullet"/>
      <w:lvlText w:val="•"/>
      <w:lvlJc w:val="left"/>
      <w:pPr>
        <w:ind w:left="4160" w:hanging="680"/>
      </w:pPr>
      <w:rPr>
        <w:rFonts w:hint="default"/>
        <w:lang w:val="en-US" w:eastAsia="en-US" w:bidi="ar-SA"/>
      </w:rPr>
    </w:lvl>
    <w:lvl w:ilvl="3" w:tplc="6BFE48E4">
      <w:numFmt w:val="bullet"/>
      <w:lvlText w:val="•"/>
      <w:lvlJc w:val="left"/>
      <w:pPr>
        <w:ind w:left="5040" w:hanging="680"/>
      </w:pPr>
      <w:rPr>
        <w:rFonts w:hint="default"/>
        <w:lang w:val="en-US" w:eastAsia="en-US" w:bidi="ar-SA"/>
      </w:rPr>
    </w:lvl>
    <w:lvl w:ilvl="4" w:tplc="DB3C2D46">
      <w:numFmt w:val="bullet"/>
      <w:lvlText w:val="•"/>
      <w:lvlJc w:val="left"/>
      <w:pPr>
        <w:ind w:left="5920" w:hanging="680"/>
      </w:pPr>
      <w:rPr>
        <w:rFonts w:hint="default"/>
        <w:lang w:val="en-US" w:eastAsia="en-US" w:bidi="ar-SA"/>
      </w:rPr>
    </w:lvl>
    <w:lvl w:ilvl="5" w:tplc="31AE3318">
      <w:numFmt w:val="bullet"/>
      <w:lvlText w:val="•"/>
      <w:lvlJc w:val="left"/>
      <w:pPr>
        <w:ind w:left="6800" w:hanging="680"/>
      </w:pPr>
      <w:rPr>
        <w:rFonts w:hint="default"/>
        <w:lang w:val="en-US" w:eastAsia="en-US" w:bidi="ar-SA"/>
      </w:rPr>
    </w:lvl>
    <w:lvl w:ilvl="6" w:tplc="AACA8AF0">
      <w:numFmt w:val="bullet"/>
      <w:lvlText w:val="•"/>
      <w:lvlJc w:val="left"/>
      <w:pPr>
        <w:ind w:left="7680" w:hanging="680"/>
      </w:pPr>
      <w:rPr>
        <w:rFonts w:hint="default"/>
        <w:lang w:val="en-US" w:eastAsia="en-US" w:bidi="ar-SA"/>
      </w:rPr>
    </w:lvl>
    <w:lvl w:ilvl="7" w:tplc="97D09030">
      <w:numFmt w:val="bullet"/>
      <w:lvlText w:val="•"/>
      <w:lvlJc w:val="left"/>
      <w:pPr>
        <w:ind w:left="8560" w:hanging="680"/>
      </w:pPr>
      <w:rPr>
        <w:rFonts w:hint="default"/>
        <w:lang w:val="en-US" w:eastAsia="en-US" w:bidi="ar-SA"/>
      </w:rPr>
    </w:lvl>
    <w:lvl w:ilvl="8" w:tplc="0994D13E">
      <w:numFmt w:val="bullet"/>
      <w:lvlText w:val="•"/>
      <w:lvlJc w:val="left"/>
      <w:pPr>
        <w:ind w:left="9440" w:hanging="680"/>
      </w:pPr>
      <w:rPr>
        <w:rFonts w:hint="default"/>
        <w:lang w:val="en-US" w:eastAsia="en-US" w:bidi="ar-SA"/>
      </w:rPr>
    </w:lvl>
  </w:abstractNum>
  <w:abstractNum w:abstractNumId="70" w15:restartNumberingAfterBreak="0">
    <w:nsid w:val="08B6565F"/>
    <w:multiLevelType w:val="hybridMultilevel"/>
    <w:tmpl w:val="5F7A43EA"/>
    <w:lvl w:ilvl="0" w:tplc="04A6D3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 w15:restartNumberingAfterBreak="0">
    <w:nsid w:val="08FD0900"/>
    <w:multiLevelType w:val="hybridMultilevel"/>
    <w:tmpl w:val="B3BA6E44"/>
    <w:lvl w:ilvl="0" w:tplc="0B84198E">
      <w:start w:val="30"/>
      <w:numFmt w:val="decimal"/>
      <w:lvlText w:val="%1)"/>
      <w:lvlJc w:val="left"/>
      <w:pPr>
        <w:ind w:left="360" w:firstLine="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 w15:restartNumberingAfterBreak="0">
    <w:nsid w:val="091C1E71"/>
    <w:multiLevelType w:val="hybridMultilevel"/>
    <w:tmpl w:val="389045D6"/>
    <w:lvl w:ilvl="0" w:tplc="04090005">
      <w:start w:val="1"/>
      <w:numFmt w:val="bullet"/>
      <w:lvlText w:val=""/>
      <w:lvlJc w:val="left"/>
      <w:pPr>
        <w:ind w:left="2138" w:hanging="360"/>
      </w:pPr>
      <w:rPr>
        <w:rFonts w:ascii="Wingdings" w:hAnsi="Wingdings" w:hint="default"/>
      </w:rPr>
    </w:lvl>
    <w:lvl w:ilvl="1" w:tplc="40090003" w:tentative="1">
      <w:start w:val="1"/>
      <w:numFmt w:val="bullet"/>
      <w:lvlText w:val="o"/>
      <w:lvlJc w:val="left"/>
      <w:pPr>
        <w:ind w:left="2858" w:hanging="360"/>
      </w:pPr>
      <w:rPr>
        <w:rFonts w:ascii="Courier New" w:hAnsi="Courier New" w:cs="Courier New" w:hint="default"/>
      </w:rPr>
    </w:lvl>
    <w:lvl w:ilvl="2" w:tplc="40090005" w:tentative="1">
      <w:start w:val="1"/>
      <w:numFmt w:val="bullet"/>
      <w:lvlText w:val=""/>
      <w:lvlJc w:val="left"/>
      <w:pPr>
        <w:ind w:left="3578" w:hanging="360"/>
      </w:pPr>
      <w:rPr>
        <w:rFonts w:ascii="Wingdings" w:hAnsi="Wingdings" w:hint="default"/>
      </w:rPr>
    </w:lvl>
    <w:lvl w:ilvl="3" w:tplc="40090001" w:tentative="1">
      <w:start w:val="1"/>
      <w:numFmt w:val="bullet"/>
      <w:lvlText w:val=""/>
      <w:lvlJc w:val="left"/>
      <w:pPr>
        <w:ind w:left="4298" w:hanging="360"/>
      </w:pPr>
      <w:rPr>
        <w:rFonts w:ascii="Symbol" w:hAnsi="Symbol" w:hint="default"/>
      </w:rPr>
    </w:lvl>
    <w:lvl w:ilvl="4" w:tplc="40090003" w:tentative="1">
      <w:start w:val="1"/>
      <w:numFmt w:val="bullet"/>
      <w:lvlText w:val="o"/>
      <w:lvlJc w:val="left"/>
      <w:pPr>
        <w:ind w:left="5018" w:hanging="360"/>
      </w:pPr>
      <w:rPr>
        <w:rFonts w:ascii="Courier New" w:hAnsi="Courier New" w:cs="Courier New" w:hint="default"/>
      </w:rPr>
    </w:lvl>
    <w:lvl w:ilvl="5" w:tplc="40090005" w:tentative="1">
      <w:start w:val="1"/>
      <w:numFmt w:val="bullet"/>
      <w:lvlText w:val=""/>
      <w:lvlJc w:val="left"/>
      <w:pPr>
        <w:ind w:left="5738" w:hanging="360"/>
      </w:pPr>
      <w:rPr>
        <w:rFonts w:ascii="Wingdings" w:hAnsi="Wingdings" w:hint="default"/>
      </w:rPr>
    </w:lvl>
    <w:lvl w:ilvl="6" w:tplc="40090001" w:tentative="1">
      <w:start w:val="1"/>
      <w:numFmt w:val="bullet"/>
      <w:lvlText w:val=""/>
      <w:lvlJc w:val="left"/>
      <w:pPr>
        <w:ind w:left="6458" w:hanging="360"/>
      </w:pPr>
      <w:rPr>
        <w:rFonts w:ascii="Symbol" w:hAnsi="Symbol" w:hint="default"/>
      </w:rPr>
    </w:lvl>
    <w:lvl w:ilvl="7" w:tplc="40090003" w:tentative="1">
      <w:start w:val="1"/>
      <w:numFmt w:val="bullet"/>
      <w:lvlText w:val="o"/>
      <w:lvlJc w:val="left"/>
      <w:pPr>
        <w:ind w:left="7178" w:hanging="360"/>
      </w:pPr>
      <w:rPr>
        <w:rFonts w:ascii="Courier New" w:hAnsi="Courier New" w:cs="Courier New" w:hint="default"/>
      </w:rPr>
    </w:lvl>
    <w:lvl w:ilvl="8" w:tplc="40090005" w:tentative="1">
      <w:start w:val="1"/>
      <w:numFmt w:val="bullet"/>
      <w:lvlText w:val=""/>
      <w:lvlJc w:val="left"/>
      <w:pPr>
        <w:ind w:left="7898" w:hanging="360"/>
      </w:pPr>
      <w:rPr>
        <w:rFonts w:ascii="Wingdings" w:hAnsi="Wingdings" w:hint="default"/>
      </w:rPr>
    </w:lvl>
  </w:abstractNum>
  <w:abstractNum w:abstractNumId="73" w15:restartNumberingAfterBreak="0">
    <w:nsid w:val="097509CE"/>
    <w:multiLevelType w:val="hybridMultilevel"/>
    <w:tmpl w:val="8EF4CA60"/>
    <w:lvl w:ilvl="0" w:tplc="7C12633A">
      <w:start w:val="1"/>
      <w:numFmt w:val="decimal"/>
      <w:lvlText w:val="%1."/>
      <w:lvlJc w:val="left"/>
      <w:pPr>
        <w:ind w:left="642" w:hanging="504"/>
      </w:pPr>
      <w:rPr>
        <w:rFonts w:ascii="Trebuchet MS" w:eastAsia="Trebuchet MS" w:hAnsi="Trebuchet MS" w:cs="Trebuchet MS" w:hint="default"/>
        <w:spacing w:val="-5"/>
        <w:w w:val="100"/>
        <w:sz w:val="18"/>
        <w:szCs w:val="18"/>
        <w:lang w:val="en-US" w:eastAsia="en-US" w:bidi="ar-SA"/>
      </w:rPr>
    </w:lvl>
    <w:lvl w:ilvl="1" w:tplc="06B825E4">
      <w:numFmt w:val="bullet"/>
      <w:lvlText w:val="•"/>
      <w:lvlJc w:val="left"/>
      <w:pPr>
        <w:ind w:left="968" w:hanging="504"/>
      </w:pPr>
      <w:rPr>
        <w:rFonts w:hint="default"/>
        <w:lang w:val="en-US" w:eastAsia="en-US" w:bidi="ar-SA"/>
      </w:rPr>
    </w:lvl>
    <w:lvl w:ilvl="2" w:tplc="29782ADA">
      <w:numFmt w:val="bullet"/>
      <w:lvlText w:val="•"/>
      <w:lvlJc w:val="left"/>
      <w:pPr>
        <w:ind w:left="1296" w:hanging="504"/>
      </w:pPr>
      <w:rPr>
        <w:rFonts w:hint="default"/>
        <w:lang w:val="en-US" w:eastAsia="en-US" w:bidi="ar-SA"/>
      </w:rPr>
    </w:lvl>
    <w:lvl w:ilvl="3" w:tplc="53C6224E">
      <w:numFmt w:val="bullet"/>
      <w:lvlText w:val="•"/>
      <w:lvlJc w:val="left"/>
      <w:pPr>
        <w:ind w:left="1624" w:hanging="504"/>
      </w:pPr>
      <w:rPr>
        <w:rFonts w:hint="default"/>
        <w:lang w:val="en-US" w:eastAsia="en-US" w:bidi="ar-SA"/>
      </w:rPr>
    </w:lvl>
    <w:lvl w:ilvl="4" w:tplc="531AA060">
      <w:numFmt w:val="bullet"/>
      <w:lvlText w:val="•"/>
      <w:lvlJc w:val="left"/>
      <w:pPr>
        <w:ind w:left="1952" w:hanging="504"/>
      </w:pPr>
      <w:rPr>
        <w:rFonts w:hint="default"/>
        <w:lang w:val="en-US" w:eastAsia="en-US" w:bidi="ar-SA"/>
      </w:rPr>
    </w:lvl>
    <w:lvl w:ilvl="5" w:tplc="FA2038E0">
      <w:numFmt w:val="bullet"/>
      <w:lvlText w:val="•"/>
      <w:lvlJc w:val="left"/>
      <w:pPr>
        <w:ind w:left="2281" w:hanging="504"/>
      </w:pPr>
      <w:rPr>
        <w:rFonts w:hint="default"/>
        <w:lang w:val="en-US" w:eastAsia="en-US" w:bidi="ar-SA"/>
      </w:rPr>
    </w:lvl>
    <w:lvl w:ilvl="6" w:tplc="59F8FEEE">
      <w:numFmt w:val="bullet"/>
      <w:lvlText w:val="•"/>
      <w:lvlJc w:val="left"/>
      <w:pPr>
        <w:ind w:left="2609" w:hanging="504"/>
      </w:pPr>
      <w:rPr>
        <w:rFonts w:hint="default"/>
        <w:lang w:val="en-US" w:eastAsia="en-US" w:bidi="ar-SA"/>
      </w:rPr>
    </w:lvl>
    <w:lvl w:ilvl="7" w:tplc="940C0638">
      <w:numFmt w:val="bullet"/>
      <w:lvlText w:val="•"/>
      <w:lvlJc w:val="left"/>
      <w:pPr>
        <w:ind w:left="2937" w:hanging="504"/>
      </w:pPr>
      <w:rPr>
        <w:rFonts w:hint="default"/>
        <w:lang w:val="en-US" w:eastAsia="en-US" w:bidi="ar-SA"/>
      </w:rPr>
    </w:lvl>
    <w:lvl w:ilvl="8" w:tplc="08284944">
      <w:numFmt w:val="bullet"/>
      <w:lvlText w:val="•"/>
      <w:lvlJc w:val="left"/>
      <w:pPr>
        <w:ind w:left="3265" w:hanging="504"/>
      </w:pPr>
      <w:rPr>
        <w:rFonts w:hint="default"/>
        <w:lang w:val="en-US" w:eastAsia="en-US" w:bidi="ar-SA"/>
      </w:rPr>
    </w:lvl>
  </w:abstractNum>
  <w:abstractNum w:abstractNumId="74" w15:restartNumberingAfterBreak="0">
    <w:nsid w:val="09C6248E"/>
    <w:multiLevelType w:val="hybridMultilevel"/>
    <w:tmpl w:val="079C4124"/>
    <w:lvl w:ilvl="0" w:tplc="40090019">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5" w15:restartNumberingAfterBreak="0">
    <w:nsid w:val="09E2505A"/>
    <w:multiLevelType w:val="hybridMultilevel"/>
    <w:tmpl w:val="A93620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6" w15:restartNumberingAfterBreak="0">
    <w:nsid w:val="09F353B6"/>
    <w:multiLevelType w:val="hybridMultilevel"/>
    <w:tmpl w:val="55C846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A035563"/>
    <w:multiLevelType w:val="hybridMultilevel"/>
    <w:tmpl w:val="F09C1C48"/>
    <w:lvl w:ilvl="0" w:tplc="6F489D02">
      <w:start w:val="1"/>
      <w:numFmt w:val="lowerRoman"/>
      <w:lvlText w:val="%1)"/>
      <w:lvlJc w:val="left"/>
      <w:pPr>
        <w:ind w:left="1805" w:hanging="339"/>
      </w:pPr>
      <w:rPr>
        <w:rFonts w:ascii="Times New Roman" w:eastAsia="Times New Roman" w:hAnsi="Times New Roman" w:cs="Times New Roman" w:hint="default"/>
        <w:spacing w:val="-1"/>
        <w:w w:val="102"/>
        <w:sz w:val="22"/>
        <w:szCs w:val="22"/>
      </w:rPr>
    </w:lvl>
    <w:lvl w:ilvl="1" w:tplc="BCEA186C">
      <w:numFmt w:val="bullet"/>
      <w:lvlText w:val="•"/>
      <w:lvlJc w:val="left"/>
      <w:pPr>
        <w:ind w:left="2634" w:hanging="339"/>
      </w:pPr>
      <w:rPr>
        <w:rFonts w:hint="default"/>
      </w:rPr>
    </w:lvl>
    <w:lvl w:ilvl="2" w:tplc="65167F04">
      <w:numFmt w:val="bullet"/>
      <w:lvlText w:val="•"/>
      <w:lvlJc w:val="left"/>
      <w:pPr>
        <w:ind w:left="3468" w:hanging="339"/>
      </w:pPr>
      <w:rPr>
        <w:rFonts w:hint="default"/>
      </w:rPr>
    </w:lvl>
    <w:lvl w:ilvl="3" w:tplc="34D42DB6">
      <w:numFmt w:val="bullet"/>
      <w:lvlText w:val="•"/>
      <w:lvlJc w:val="left"/>
      <w:pPr>
        <w:ind w:left="4302" w:hanging="339"/>
      </w:pPr>
      <w:rPr>
        <w:rFonts w:hint="default"/>
      </w:rPr>
    </w:lvl>
    <w:lvl w:ilvl="4" w:tplc="F9C6AF74">
      <w:numFmt w:val="bullet"/>
      <w:lvlText w:val="•"/>
      <w:lvlJc w:val="left"/>
      <w:pPr>
        <w:ind w:left="5136" w:hanging="339"/>
      </w:pPr>
      <w:rPr>
        <w:rFonts w:hint="default"/>
      </w:rPr>
    </w:lvl>
    <w:lvl w:ilvl="5" w:tplc="604CD80E">
      <w:numFmt w:val="bullet"/>
      <w:lvlText w:val="•"/>
      <w:lvlJc w:val="left"/>
      <w:pPr>
        <w:ind w:left="5970" w:hanging="339"/>
      </w:pPr>
      <w:rPr>
        <w:rFonts w:hint="default"/>
      </w:rPr>
    </w:lvl>
    <w:lvl w:ilvl="6" w:tplc="4DECB9E6">
      <w:numFmt w:val="bullet"/>
      <w:lvlText w:val="•"/>
      <w:lvlJc w:val="left"/>
      <w:pPr>
        <w:ind w:left="6804" w:hanging="339"/>
      </w:pPr>
      <w:rPr>
        <w:rFonts w:hint="default"/>
      </w:rPr>
    </w:lvl>
    <w:lvl w:ilvl="7" w:tplc="49022FAC">
      <w:numFmt w:val="bullet"/>
      <w:lvlText w:val="•"/>
      <w:lvlJc w:val="left"/>
      <w:pPr>
        <w:ind w:left="7638" w:hanging="339"/>
      </w:pPr>
      <w:rPr>
        <w:rFonts w:hint="default"/>
      </w:rPr>
    </w:lvl>
    <w:lvl w:ilvl="8" w:tplc="4F04D7B0">
      <w:numFmt w:val="bullet"/>
      <w:lvlText w:val="•"/>
      <w:lvlJc w:val="left"/>
      <w:pPr>
        <w:ind w:left="8472" w:hanging="339"/>
      </w:pPr>
      <w:rPr>
        <w:rFonts w:hint="default"/>
      </w:rPr>
    </w:lvl>
  </w:abstractNum>
  <w:abstractNum w:abstractNumId="78" w15:restartNumberingAfterBreak="0">
    <w:nsid w:val="0A0C1C27"/>
    <w:multiLevelType w:val="hybridMultilevel"/>
    <w:tmpl w:val="89D8AD42"/>
    <w:lvl w:ilvl="0" w:tplc="69DCB8F8">
      <w:start w:val="1"/>
      <w:numFmt w:val="lowerRoman"/>
      <w:lvlText w:val="%1)"/>
      <w:lvlJc w:val="left"/>
      <w:pPr>
        <w:ind w:left="921" w:hanging="720"/>
      </w:pPr>
      <w:rPr>
        <w:rFonts w:ascii="Trebuchet MS" w:eastAsia="Trebuchet MS" w:hAnsi="Trebuchet MS" w:cs="Trebuchet MS" w:hint="default"/>
        <w:spacing w:val="-21"/>
        <w:w w:val="100"/>
        <w:sz w:val="18"/>
        <w:szCs w:val="18"/>
        <w:lang w:val="en-US" w:eastAsia="en-US" w:bidi="ar-SA"/>
      </w:rPr>
    </w:lvl>
    <w:lvl w:ilvl="1" w:tplc="9150342E">
      <w:numFmt w:val="bullet"/>
      <w:lvlText w:val="•"/>
      <w:lvlJc w:val="left"/>
      <w:pPr>
        <w:ind w:left="1825" w:hanging="720"/>
      </w:pPr>
      <w:rPr>
        <w:rFonts w:hint="default"/>
        <w:lang w:val="en-US" w:eastAsia="en-US" w:bidi="ar-SA"/>
      </w:rPr>
    </w:lvl>
    <w:lvl w:ilvl="2" w:tplc="45564AC6">
      <w:numFmt w:val="bullet"/>
      <w:lvlText w:val="•"/>
      <w:lvlJc w:val="left"/>
      <w:pPr>
        <w:ind w:left="2730" w:hanging="720"/>
      </w:pPr>
      <w:rPr>
        <w:rFonts w:hint="default"/>
        <w:lang w:val="en-US" w:eastAsia="en-US" w:bidi="ar-SA"/>
      </w:rPr>
    </w:lvl>
    <w:lvl w:ilvl="3" w:tplc="F99EBC4A">
      <w:numFmt w:val="bullet"/>
      <w:lvlText w:val="•"/>
      <w:lvlJc w:val="left"/>
      <w:pPr>
        <w:ind w:left="3635" w:hanging="720"/>
      </w:pPr>
      <w:rPr>
        <w:rFonts w:hint="default"/>
        <w:lang w:val="en-US" w:eastAsia="en-US" w:bidi="ar-SA"/>
      </w:rPr>
    </w:lvl>
    <w:lvl w:ilvl="4" w:tplc="DD580A24">
      <w:numFmt w:val="bullet"/>
      <w:lvlText w:val="•"/>
      <w:lvlJc w:val="left"/>
      <w:pPr>
        <w:ind w:left="4540" w:hanging="720"/>
      </w:pPr>
      <w:rPr>
        <w:rFonts w:hint="default"/>
        <w:lang w:val="en-US" w:eastAsia="en-US" w:bidi="ar-SA"/>
      </w:rPr>
    </w:lvl>
    <w:lvl w:ilvl="5" w:tplc="7EC8219C">
      <w:numFmt w:val="bullet"/>
      <w:lvlText w:val="•"/>
      <w:lvlJc w:val="left"/>
      <w:pPr>
        <w:ind w:left="5445" w:hanging="720"/>
      </w:pPr>
      <w:rPr>
        <w:rFonts w:hint="default"/>
        <w:lang w:val="en-US" w:eastAsia="en-US" w:bidi="ar-SA"/>
      </w:rPr>
    </w:lvl>
    <w:lvl w:ilvl="6" w:tplc="DA708D8A">
      <w:numFmt w:val="bullet"/>
      <w:lvlText w:val="•"/>
      <w:lvlJc w:val="left"/>
      <w:pPr>
        <w:ind w:left="6350" w:hanging="720"/>
      </w:pPr>
      <w:rPr>
        <w:rFonts w:hint="default"/>
        <w:lang w:val="en-US" w:eastAsia="en-US" w:bidi="ar-SA"/>
      </w:rPr>
    </w:lvl>
    <w:lvl w:ilvl="7" w:tplc="755CA608">
      <w:numFmt w:val="bullet"/>
      <w:lvlText w:val="•"/>
      <w:lvlJc w:val="left"/>
      <w:pPr>
        <w:ind w:left="7255" w:hanging="720"/>
      </w:pPr>
      <w:rPr>
        <w:rFonts w:hint="default"/>
        <w:lang w:val="en-US" w:eastAsia="en-US" w:bidi="ar-SA"/>
      </w:rPr>
    </w:lvl>
    <w:lvl w:ilvl="8" w:tplc="2D4AF854">
      <w:numFmt w:val="bullet"/>
      <w:lvlText w:val="•"/>
      <w:lvlJc w:val="left"/>
      <w:pPr>
        <w:ind w:left="8160" w:hanging="720"/>
      </w:pPr>
      <w:rPr>
        <w:rFonts w:hint="default"/>
        <w:lang w:val="en-US" w:eastAsia="en-US" w:bidi="ar-SA"/>
      </w:rPr>
    </w:lvl>
  </w:abstractNum>
  <w:abstractNum w:abstractNumId="79" w15:restartNumberingAfterBreak="0">
    <w:nsid w:val="0A5B7A56"/>
    <w:multiLevelType w:val="hybridMultilevel"/>
    <w:tmpl w:val="F8662B34"/>
    <w:lvl w:ilvl="0" w:tplc="E0D63168">
      <w:start w:val="1"/>
      <w:numFmt w:val="lowerLetter"/>
      <w:lvlText w:val="%1)"/>
      <w:lvlJc w:val="left"/>
      <w:pPr>
        <w:ind w:left="1818" w:hanging="71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BFCA1ADE">
      <w:numFmt w:val="bullet"/>
      <w:lvlText w:val="•"/>
      <w:lvlJc w:val="left"/>
      <w:pPr>
        <w:ind w:left="2715" w:hanging="711"/>
      </w:pPr>
      <w:rPr>
        <w:rFonts w:hint="default"/>
        <w:lang w:val="en-US" w:eastAsia="en-US" w:bidi="ar-SA"/>
      </w:rPr>
    </w:lvl>
    <w:lvl w:ilvl="2" w:tplc="03986180">
      <w:numFmt w:val="bullet"/>
      <w:lvlText w:val="•"/>
      <w:lvlJc w:val="left"/>
      <w:pPr>
        <w:ind w:left="3610" w:hanging="711"/>
      </w:pPr>
      <w:rPr>
        <w:rFonts w:hint="default"/>
        <w:lang w:val="en-US" w:eastAsia="en-US" w:bidi="ar-SA"/>
      </w:rPr>
    </w:lvl>
    <w:lvl w:ilvl="3" w:tplc="0696E6E8">
      <w:numFmt w:val="bullet"/>
      <w:lvlText w:val="•"/>
      <w:lvlJc w:val="left"/>
      <w:pPr>
        <w:ind w:left="4505" w:hanging="711"/>
      </w:pPr>
      <w:rPr>
        <w:rFonts w:hint="default"/>
        <w:lang w:val="en-US" w:eastAsia="en-US" w:bidi="ar-SA"/>
      </w:rPr>
    </w:lvl>
    <w:lvl w:ilvl="4" w:tplc="EC2016B8">
      <w:numFmt w:val="bullet"/>
      <w:lvlText w:val="•"/>
      <w:lvlJc w:val="left"/>
      <w:pPr>
        <w:ind w:left="5400" w:hanging="711"/>
      </w:pPr>
      <w:rPr>
        <w:rFonts w:hint="default"/>
        <w:lang w:val="en-US" w:eastAsia="en-US" w:bidi="ar-SA"/>
      </w:rPr>
    </w:lvl>
    <w:lvl w:ilvl="5" w:tplc="03D8F2F2">
      <w:numFmt w:val="bullet"/>
      <w:lvlText w:val="•"/>
      <w:lvlJc w:val="left"/>
      <w:pPr>
        <w:ind w:left="6295" w:hanging="711"/>
      </w:pPr>
      <w:rPr>
        <w:rFonts w:hint="default"/>
        <w:lang w:val="en-US" w:eastAsia="en-US" w:bidi="ar-SA"/>
      </w:rPr>
    </w:lvl>
    <w:lvl w:ilvl="6" w:tplc="F3C0A770">
      <w:numFmt w:val="bullet"/>
      <w:lvlText w:val="•"/>
      <w:lvlJc w:val="left"/>
      <w:pPr>
        <w:ind w:left="7190" w:hanging="711"/>
      </w:pPr>
      <w:rPr>
        <w:rFonts w:hint="default"/>
        <w:lang w:val="en-US" w:eastAsia="en-US" w:bidi="ar-SA"/>
      </w:rPr>
    </w:lvl>
    <w:lvl w:ilvl="7" w:tplc="0FAEC662">
      <w:numFmt w:val="bullet"/>
      <w:lvlText w:val="•"/>
      <w:lvlJc w:val="left"/>
      <w:pPr>
        <w:ind w:left="8085" w:hanging="711"/>
      </w:pPr>
      <w:rPr>
        <w:rFonts w:hint="default"/>
        <w:lang w:val="en-US" w:eastAsia="en-US" w:bidi="ar-SA"/>
      </w:rPr>
    </w:lvl>
    <w:lvl w:ilvl="8" w:tplc="435A29E2">
      <w:numFmt w:val="bullet"/>
      <w:lvlText w:val="•"/>
      <w:lvlJc w:val="left"/>
      <w:pPr>
        <w:ind w:left="8980" w:hanging="711"/>
      </w:pPr>
      <w:rPr>
        <w:rFonts w:hint="default"/>
        <w:lang w:val="en-US" w:eastAsia="en-US" w:bidi="ar-SA"/>
      </w:rPr>
    </w:lvl>
  </w:abstractNum>
  <w:abstractNum w:abstractNumId="80" w15:restartNumberingAfterBreak="0">
    <w:nsid w:val="0ACA08E9"/>
    <w:multiLevelType w:val="hybridMultilevel"/>
    <w:tmpl w:val="1DCC8482"/>
    <w:lvl w:ilvl="0" w:tplc="0EB6AD98">
      <w:start w:val="1"/>
      <w:numFmt w:val="lowerLetter"/>
      <w:lvlText w:val="%1."/>
      <w:lvlJc w:val="left"/>
      <w:pPr>
        <w:ind w:left="1540" w:hanging="360"/>
      </w:pPr>
      <w:rPr>
        <w:rFonts w:hint="default"/>
        <w:spacing w:val="-1"/>
        <w:w w:val="100"/>
        <w:lang w:val="en-US" w:eastAsia="en-US" w:bidi="ar-SA"/>
      </w:rPr>
    </w:lvl>
    <w:lvl w:ilvl="1" w:tplc="5686B622">
      <w:numFmt w:val="bullet"/>
      <w:lvlText w:val="•"/>
      <w:lvlJc w:val="left"/>
      <w:pPr>
        <w:ind w:left="2383" w:hanging="360"/>
      </w:pPr>
      <w:rPr>
        <w:rFonts w:hint="default"/>
        <w:lang w:val="en-US" w:eastAsia="en-US" w:bidi="ar-SA"/>
      </w:rPr>
    </w:lvl>
    <w:lvl w:ilvl="2" w:tplc="D6A88676">
      <w:numFmt w:val="bullet"/>
      <w:lvlText w:val="•"/>
      <w:lvlJc w:val="left"/>
      <w:pPr>
        <w:ind w:left="3226" w:hanging="360"/>
      </w:pPr>
      <w:rPr>
        <w:rFonts w:hint="default"/>
        <w:lang w:val="en-US" w:eastAsia="en-US" w:bidi="ar-SA"/>
      </w:rPr>
    </w:lvl>
    <w:lvl w:ilvl="3" w:tplc="F502F6C6">
      <w:numFmt w:val="bullet"/>
      <w:lvlText w:val="•"/>
      <w:lvlJc w:val="left"/>
      <w:pPr>
        <w:ind w:left="4069" w:hanging="360"/>
      </w:pPr>
      <w:rPr>
        <w:rFonts w:hint="default"/>
        <w:lang w:val="en-US" w:eastAsia="en-US" w:bidi="ar-SA"/>
      </w:rPr>
    </w:lvl>
    <w:lvl w:ilvl="4" w:tplc="A0D47A56">
      <w:numFmt w:val="bullet"/>
      <w:lvlText w:val="•"/>
      <w:lvlJc w:val="left"/>
      <w:pPr>
        <w:ind w:left="4912" w:hanging="360"/>
      </w:pPr>
      <w:rPr>
        <w:rFonts w:hint="default"/>
        <w:lang w:val="en-US" w:eastAsia="en-US" w:bidi="ar-SA"/>
      </w:rPr>
    </w:lvl>
    <w:lvl w:ilvl="5" w:tplc="AF8C425C">
      <w:numFmt w:val="bullet"/>
      <w:lvlText w:val="•"/>
      <w:lvlJc w:val="left"/>
      <w:pPr>
        <w:ind w:left="5755" w:hanging="360"/>
      </w:pPr>
      <w:rPr>
        <w:rFonts w:hint="default"/>
        <w:lang w:val="en-US" w:eastAsia="en-US" w:bidi="ar-SA"/>
      </w:rPr>
    </w:lvl>
    <w:lvl w:ilvl="6" w:tplc="1C74F9D8">
      <w:numFmt w:val="bullet"/>
      <w:lvlText w:val="•"/>
      <w:lvlJc w:val="left"/>
      <w:pPr>
        <w:ind w:left="6598" w:hanging="360"/>
      </w:pPr>
      <w:rPr>
        <w:rFonts w:hint="default"/>
        <w:lang w:val="en-US" w:eastAsia="en-US" w:bidi="ar-SA"/>
      </w:rPr>
    </w:lvl>
    <w:lvl w:ilvl="7" w:tplc="980695D2">
      <w:numFmt w:val="bullet"/>
      <w:lvlText w:val="•"/>
      <w:lvlJc w:val="left"/>
      <w:pPr>
        <w:ind w:left="7441" w:hanging="360"/>
      </w:pPr>
      <w:rPr>
        <w:rFonts w:hint="default"/>
        <w:lang w:val="en-US" w:eastAsia="en-US" w:bidi="ar-SA"/>
      </w:rPr>
    </w:lvl>
    <w:lvl w:ilvl="8" w:tplc="3FD07B10">
      <w:numFmt w:val="bullet"/>
      <w:lvlText w:val="•"/>
      <w:lvlJc w:val="left"/>
      <w:pPr>
        <w:ind w:left="8284" w:hanging="360"/>
      </w:pPr>
      <w:rPr>
        <w:rFonts w:hint="default"/>
        <w:lang w:val="en-US" w:eastAsia="en-US" w:bidi="ar-SA"/>
      </w:rPr>
    </w:lvl>
  </w:abstractNum>
  <w:abstractNum w:abstractNumId="81" w15:restartNumberingAfterBreak="0">
    <w:nsid w:val="0AD653B5"/>
    <w:multiLevelType w:val="hybridMultilevel"/>
    <w:tmpl w:val="E9089F02"/>
    <w:lvl w:ilvl="0" w:tplc="85EA0738">
      <w:start w:val="1"/>
      <w:numFmt w:val="lowerLetter"/>
      <w:lvlText w:val="%1."/>
      <w:lvlJc w:val="left"/>
      <w:pPr>
        <w:ind w:left="1830" w:hanging="360"/>
      </w:pPr>
      <w:rPr>
        <w:rFonts w:ascii="Times New Roman" w:eastAsia="Arial" w:hAnsi="Times New Roman" w:cs="Times New Roman" w:hint="default"/>
        <w:spacing w:val="-1"/>
        <w:w w:val="87"/>
        <w:sz w:val="22"/>
        <w:szCs w:val="22"/>
      </w:rPr>
    </w:lvl>
    <w:lvl w:ilvl="1" w:tplc="7BB0B34A">
      <w:numFmt w:val="bullet"/>
      <w:lvlText w:val="•"/>
      <w:lvlJc w:val="left"/>
      <w:pPr>
        <w:ind w:left="2708" w:hanging="360"/>
      </w:pPr>
      <w:rPr>
        <w:rFonts w:hint="default"/>
      </w:rPr>
    </w:lvl>
    <w:lvl w:ilvl="2" w:tplc="8A4AC6D8">
      <w:numFmt w:val="bullet"/>
      <w:lvlText w:val="•"/>
      <w:lvlJc w:val="left"/>
      <w:pPr>
        <w:ind w:left="3576" w:hanging="360"/>
      </w:pPr>
      <w:rPr>
        <w:rFonts w:hint="default"/>
      </w:rPr>
    </w:lvl>
    <w:lvl w:ilvl="3" w:tplc="C526DE4C">
      <w:numFmt w:val="bullet"/>
      <w:lvlText w:val="•"/>
      <w:lvlJc w:val="left"/>
      <w:pPr>
        <w:ind w:left="4444" w:hanging="360"/>
      </w:pPr>
      <w:rPr>
        <w:rFonts w:hint="default"/>
      </w:rPr>
    </w:lvl>
    <w:lvl w:ilvl="4" w:tplc="C7DE18D0">
      <w:numFmt w:val="bullet"/>
      <w:lvlText w:val="•"/>
      <w:lvlJc w:val="left"/>
      <w:pPr>
        <w:ind w:left="5312" w:hanging="360"/>
      </w:pPr>
      <w:rPr>
        <w:rFonts w:hint="default"/>
      </w:rPr>
    </w:lvl>
    <w:lvl w:ilvl="5" w:tplc="2AD0C5CA">
      <w:numFmt w:val="bullet"/>
      <w:lvlText w:val="•"/>
      <w:lvlJc w:val="left"/>
      <w:pPr>
        <w:ind w:left="6180" w:hanging="360"/>
      </w:pPr>
      <w:rPr>
        <w:rFonts w:hint="default"/>
      </w:rPr>
    </w:lvl>
    <w:lvl w:ilvl="6" w:tplc="5254C806">
      <w:numFmt w:val="bullet"/>
      <w:lvlText w:val="•"/>
      <w:lvlJc w:val="left"/>
      <w:pPr>
        <w:ind w:left="7048" w:hanging="360"/>
      </w:pPr>
      <w:rPr>
        <w:rFonts w:hint="default"/>
      </w:rPr>
    </w:lvl>
    <w:lvl w:ilvl="7" w:tplc="35B0F336">
      <w:numFmt w:val="bullet"/>
      <w:lvlText w:val="•"/>
      <w:lvlJc w:val="left"/>
      <w:pPr>
        <w:ind w:left="7916" w:hanging="360"/>
      </w:pPr>
      <w:rPr>
        <w:rFonts w:hint="default"/>
      </w:rPr>
    </w:lvl>
    <w:lvl w:ilvl="8" w:tplc="0C183D1A">
      <w:numFmt w:val="bullet"/>
      <w:lvlText w:val="•"/>
      <w:lvlJc w:val="left"/>
      <w:pPr>
        <w:ind w:left="8784" w:hanging="360"/>
      </w:pPr>
      <w:rPr>
        <w:rFonts w:hint="default"/>
      </w:rPr>
    </w:lvl>
  </w:abstractNum>
  <w:abstractNum w:abstractNumId="82" w15:restartNumberingAfterBreak="0">
    <w:nsid w:val="0AE81BC6"/>
    <w:multiLevelType w:val="hybridMultilevel"/>
    <w:tmpl w:val="8E526680"/>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3" w15:restartNumberingAfterBreak="0">
    <w:nsid w:val="0B1548AE"/>
    <w:multiLevelType w:val="hybridMultilevel"/>
    <w:tmpl w:val="3B720B6A"/>
    <w:lvl w:ilvl="0" w:tplc="EE4807DE">
      <w:start w:val="1"/>
      <w:numFmt w:val="lowerLetter"/>
      <w:lvlText w:val="%1."/>
      <w:lvlJc w:val="left"/>
      <w:pPr>
        <w:ind w:left="1379" w:hanging="360"/>
      </w:pPr>
      <w:rPr>
        <w:rFonts w:hint="default"/>
      </w:rPr>
    </w:lvl>
    <w:lvl w:ilvl="1" w:tplc="40090019" w:tentative="1">
      <w:start w:val="1"/>
      <w:numFmt w:val="lowerLetter"/>
      <w:lvlText w:val="%2."/>
      <w:lvlJc w:val="left"/>
      <w:pPr>
        <w:ind w:left="2099" w:hanging="360"/>
      </w:pPr>
    </w:lvl>
    <w:lvl w:ilvl="2" w:tplc="4009001B" w:tentative="1">
      <w:start w:val="1"/>
      <w:numFmt w:val="lowerRoman"/>
      <w:lvlText w:val="%3."/>
      <w:lvlJc w:val="right"/>
      <w:pPr>
        <w:ind w:left="2819" w:hanging="180"/>
      </w:pPr>
    </w:lvl>
    <w:lvl w:ilvl="3" w:tplc="4009000F" w:tentative="1">
      <w:start w:val="1"/>
      <w:numFmt w:val="decimal"/>
      <w:lvlText w:val="%4."/>
      <w:lvlJc w:val="left"/>
      <w:pPr>
        <w:ind w:left="3539" w:hanging="360"/>
      </w:pPr>
    </w:lvl>
    <w:lvl w:ilvl="4" w:tplc="40090019" w:tentative="1">
      <w:start w:val="1"/>
      <w:numFmt w:val="lowerLetter"/>
      <w:lvlText w:val="%5."/>
      <w:lvlJc w:val="left"/>
      <w:pPr>
        <w:ind w:left="4259" w:hanging="360"/>
      </w:pPr>
    </w:lvl>
    <w:lvl w:ilvl="5" w:tplc="4009001B" w:tentative="1">
      <w:start w:val="1"/>
      <w:numFmt w:val="lowerRoman"/>
      <w:lvlText w:val="%6."/>
      <w:lvlJc w:val="right"/>
      <w:pPr>
        <w:ind w:left="4979" w:hanging="180"/>
      </w:pPr>
    </w:lvl>
    <w:lvl w:ilvl="6" w:tplc="4009000F" w:tentative="1">
      <w:start w:val="1"/>
      <w:numFmt w:val="decimal"/>
      <w:lvlText w:val="%7."/>
      <w:lvlJc w:val="left"/>
      <w:pPr>
        <w:ind w:left="5699" w:hanging="360"/>
      </w:pPr>
    </w:lvl>
    <w:lvl w:ilvl="7" w:tplc="40090019" w:tentative="1">
      <w:start w:val="1"/>
      <w:numFmt w:val="lowerLetter"/>
      <w:lvlText w:val="%8."/>
      <w:lvlJc w:val="left"/>
      <w:pPr>
        <w:ind w:left="6419" w:hanging="360"/>
      </w:pPr>
    </w:lvl>
    <w:lvl w:ilvl="8" w:tplc="4009001B" w:tentative="1">
      <w:start w:val="1"/>
      <w:numFmt w:val="lowerRoman"/>
      <w:lvlText w:val="%9."/>
      <w:lvlJc w:val="right"/>
      <w:pPr>
        <w:ind w:left="7139" w:hanging="180"/>
      </w:pPr>
    </w:lvl>
  </w:abstractNum>
  <w:abstractNum w:abstractNumId="84" w15:restartNumberingAfterBreak="0">
    <w:nsid w:val="0B5024D4"/>
    <w:multiLevelType w:val="hybridMultilevel"/>
    <w:tmpl w:val="469ADFCA"/>
    <w:lvl w:ilvl="0" w:tplc="F9DE5EEA">
      <w:start w:val="1"/>
      <w:numFmt w:val="lowerRoman"/>
      <w:lvlText w:val="(%1)"/>
      <w:lvlJc w:val="left"/>
      <w:pPr>
        <w:ind w:left="2729" w:hanging="485"/>
      </w:pPr>
      <w:rPr>
        <w:rFonts w:ascii="Times New Roman" w:eastAsia="Times New Roman" w:hAnsi="Times New Roman" w:cs="Times New Roman" w:hint="default"/>
        <w:spacing w:val="-1"/>
        <w:w w:val="101"/>
        <w:sz w:val="23"/>
        <w:szCs w:val="23"/>
        <w:lang w:val="en-US" w:eastAsia="en-US" w:bidi="en-US"/>
      </w:rPr>
    </w:lvl>
    <w:lvl w:ilvl="1" w:tplc="ADC87898">
      <w:numFmt w:val="bullet"/>
      <w:lvlText w:val="•"/>
      <w:lvlJc w:val="left"/>
      <w:pPr>
        <w:ind w:left="3594" w:hanging="485"/>
      </w:pPr>
      <w:rPr>
        <w:rFonts w:hint="default"/>
        <w:lang w:val="en-US" w:eastAsia="en-US" w:bidi="en-US"/>
      </w:rPr>
    </w:lvl>
    <w:lvl w:ilvl="2" w:tplc="F7EA72D8">
      <w:numFmt w:val="bullet"/>
      <w:lvlText w:val="•"/>
      <w:lvlJc w:val="left"/>
      <w:pPr>
        <w:ind w:left="4469" w:hanging="485"/>
      </w:pPr>
      <w:rPr>
        <w:rFonts w:hint="default"/>
        <w:lang w:val="en-US" w:eastAsia="en-US" w:bidi="en-US"/>
      </w:rPr>
    </w:lvl>
    <w:lvl w:ilvl="3" w:tplc="3954AC16">
      <w:numFmt w:val="bullet"/>
      <w:lvlText w:val="•"/>
      <w:lvlJc w:val="left"/>
      <w:pPr>
        <w:ind w:left="5343" w:hanging="485"/>
      </w:pPr>
      <w:rPr>
        <w:rFonts w:hint="default"/>
        <w:lang w:val="en-US" w:eastAsia="en-US" w:bidi="en-US"/>
      </w:rPr>
    </w:lvl>
    <w:lvl w:ilvl="4" w:tplc="46B8647A">
      <w:numFmt w:val="bullet"/>
      <w:lvlText w:val="•"/>
      <w:lvlJc w:val="left"/>
      <w:pPr>
        <w:ind w:left="6218" w:hanging="485"/>
      </w:pPr>
      <w:rPr>
        <w:rFonts w:hint="default"/>
        <w:lang w:val="en-US" w:eastAsia="en-US" w:bidi="en-US"/>
      </w:rPr>
    </w:lvl>
    <w:lvl w:ilvl="5" w:tplc="1E120338">
      <w:numFmt w:val="bullet"/>
      <w:lvlText w:val="•"/>
      <w:lvlJc w:val="left"/>
      <w:pPr>
        <w:ind w:left="7092" w:hanging="485"/>
      </w:pPr>
      <w:rPr>
        <w:rFonts w:hint="default"/>
        <w:lang w:val="en-US" w:eastAsia="en-US" w:bidi="en-US"/>
      </w:rPr>
    </w:lvl>
    <w:lvl w:ilvl="6" w:tplc="E0CED2D4">
      <w:numFmt w:val="bullet"/>
      <w:lvlText w:val="•"/>
      <w:lvlJc w:val="left"/>
      <w:pPr>
        <w:ind w:left="7967" w:hanging="485"/>
      </w:pPr>
      <w:rPr>
        <w:rFonts w:hint="default"/>
        <w:lang w:val="en-US" w:eastAsia="en-US" w:bidi="en-US"/>
      </w:rPr>
    </w:lvl>
    <w:lvl w:ilvl="7" w:tplc="A6520DEA">
      <w:numFmt w:val="bullet"/>
      <w:lvlText w:val="•"/>
      <w:lvlJc w:val="left"/>
      <w:pPr>
        <w:ind w:left="8841" w:hanging="485"/>
      </w:pPr>
      <w:rPr>
        <w:rFonts w:hint="default"/>
        <w:lang w:val="en-US" w:eastAsia="en-US" w:bidi="en-US"/>
      </w:rPr>
    </w:lvl>
    <w:lvl w:ilvl="8" w:tplc="2D48A15E">
      <w:numFmt w:val="bullet"/>
      <w:lvlText w:val="•"/>
      <w:lvlJc w:val="left"/>
      <w:pPr>
        <w:ind w:left="9716" w:hanging="485"/>
      </w:pPr>
      <w:rPr>
        <w:rFonts w:hint="default"/>
        <w:lang w:val="en-US" w:eastAsia="en-US" w:bidi="en-US"/>
      </w:rPr>
    </w:lvl>
  </w:abstractNum>
  <w:abstractNum w:abstractNumId="85" w15:restartNumberingAfterBreak="0">
    <w:nsid w:val="0B875F19"/>
    <w:multiLevelType w:val="hybridMultilevel"/>
    <w:tmpl w:val="2CB46FBA"/>
    <w:lvl w:ilvl="0" w:tplc="6EF2946A">
      <w:start w:val="1"/>
      <w:numFmt w:val="decimal"/>
      <w:lvlText w:val="16.7.%1"/>
      <w:lvlJc w:val="left"/>
      <w:pPr>
        <w:ind w:left="2348"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6" w15:restartNumberingAfterBreak="0">
    <w:nsid w:val="0B8A62E3"/>
    <w:multiLevelType w:val="hybridMultilevel"/>
    <w:tmpl w:val="CD2EEE66"/>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87" w15:restartNumberingAfterBreak="0">
    <w:nsid w:val="0BE450D2"/>
    <w:multiLevelType w:val="hybridMultilevel"/>
    <w:tmpl w:val="C014731E"/>
    <w:lvl w:ilvl="0" w:tplc="B8D0ACAC">
      <w:start w:val="1"/>
      <w:numFmt w:val="lowerRoman"/>
      <w:lvlText w:val="%1)"/>
      <w:lvlJc w:val="left"/>
      <w:pPr>
        <w:ind w:left="2619" w:hanging="360"/>
      </w:pPr>
      <w:rPr>
        <w:rFonts w:ascii="Times New Roman" w:eastAsia="Times New Roman" w:hAnsi="Times New Roman" w:cs="Times New Roman" w:hint="default"/>
        <w:w w:val="100"/>
        <w:sz w:val="24"/>
        <w:szCs w:val="24"/>
        <w:lang w:val="en-US" w:eastAsia="en-US" w:bidi="ar-SA"/>
      </w:rPr>
    </w:lvl>
    <w:lvl w:ilvl="1" w:tplc="BBF2D03A">
      <w:numFmt w:val="bullet"/>
      <w:lvlText w:val="•"/>
      <w:lvlJc w:val="left"/>
      <w:pPr>
        <w:ind w:left="3434" w:hanging="360"/>
      </w:pPr>
      <w:rPr>
        <w:rFonts w:hint="default"/>
        <w:lang w:val="en-US" w:eastAsia="en-US" w:bidi="ar-SA"/>
      </w:rPr>
    </w:lvl>
    <w:lvl w:ilvl="2" w:tplc="EAF6760C">
      <w:numFmt w:val="bullet"/>
      <w:lvlText w:val="•"/>
      <w:lvlJc w:val="left"/>
      <w:pPr>
        <w:ind w:left="4249" w:hanging="360"/>
      </w:pPr>
      <w:rPr>
        <w:rFonts w:hint="default"/>
        <w:lang w:val="en-US" w:eastAsia="en-US" w:bidi="ar-SA"/>
      </w:rPr>
    </w:lvl>
    <w:lvl w:ilvl="3" w:tplc="2A648D12">
      <w:numFmt w:val="bullet"/>
      <w:lvlText w:val="•"/>
      <w:lvlJc w:val="left"/>
      <w:pPr>
        <w:ind w:left="5063" w:hanging="360"/>
      </w:pPr>
      <w:rPr>
        <w:rFonts w:hint="default"/>
        <w:lang w:val="en-US" w:eastAsia="en-US" w:bidi="ar-SA"/>
      </w:rPr>
    </w:lvl>
    <w:lvl w:ilvl="4" w:tplc="6BA87E3E">
      <w:numFmt w:val="bullet"/>
      <w:lvlText w:val="•"/>
      <w:lvlJc w:val="left"/>
      <w:pPr>
        <w:ind w:left="5878" w:hanging="360"/>
      </w:pPr>
      <w:rPr>
        <w:rFonts w:hint="default"/>
        <w:lang w:val="en-US" w:eastAsia="en-US" w:bidi="ar-SA"/>
      </w:rPr>
    </w:lvl>
    <w:lvl w:ilvl="5" w:tplc="8E0CC46E">
      <w:numFmt w:val="bullet"/>
      <w:lvlText w:val="•"/>
      <w:lvlJc w:val="left"/>
      <w:pPr>
        <w:ind w:left="6693" w:hanging="360"/>
      </w:pPr>
      <w:rPr>
        <w:rFonts w:hint="default"/>
        <w:lang w:val="en-US" w:eastAsia="en-US" w:bidi="ar-SA"/>
      </w:rPr>
    </w:lvl>
    <w:lvl w:ilvl="6" w:tplc="387EBB32">
      <w:numFmt w:val="bullet"/>
      <w:lvlText w:val="•"/>
      <w:lvlJc w:val="left"/>
      <w:pPr>
        <w:ind w:left="7507" w:hanging="360"/>
      </w:pPr>
      <w:rPr>
        <w:rFonts w:hint="default"/>
        <w:lang w:val="en-US" w:eastAsia="en-US" w:bidi="ar-SA"/>
      </w:rPr>
    </w:lvl>
    <w:lvl w:ilvl="7" w:tplc="FEB27DEE">
      <w:numFmt w:val="bullet"/>
      <w:lvlText w:val="•"/>
      <w:lvlJc w:val="left"/>
      <w:pPr>
        <w:ind w:left="8322" w:hanging="360"/>
      </w:pPr>
      <w:rPr>
        <w:rFonts w:hint="default"/>
        <w:lang w:val="en-US" w:eastAsia="en-US" w:bidi="ar-SA"/>
      </w:rPr>
    </w:lvl>
    <w:lvl w:ilvl="8" w:tplc="B2F4AD8C">
      <w:numFmt w:val="bullet"/>
      <w:lvlText w:val="•"/>
      <w:lvlJc w:val="left"/>
      <w:pPr>
        <w:ind w:left="9137" w:hanging="360"/>
      </w:pPr>
      <w:rPr>
        <w:rFonts w:hint="default"/>
        <w:lang w:val="en-US" w:eastAsia="en-US" w:bidi="ar-SA"/>
      </w:rPr>
    </w:lvl>
  </w:abstractNum>
  <w:abstractNum w:abstractNumId="88" w15:restartNumberingAfterBreak="0">
    <w:nsid w:val="0BE61AC7"/>
    <w:multiLevelType w:val="hybridMultilevel"/>
    <w:tmpl w:val="F8E2B5A6"/>
    <w:lvl w:ilvl="0" w:tplc="BAACE232">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89" w15:restartNumberingAfterBreak="0">
    <w:nsid w:val="0BEE4D18"/>
    <w:multiLevelType w:val="multilevel"/>
    <w:tmpl w:val="0A361DD0"/>
    <w:lvl w:ilvl="0">
      <w:start w:val="1"/>
      <w:numFmt w:val="decimal"/>
      <w:lvlText w:val="%1"/>
      <w:lvlJc w:val="left"/>
      <w:pPr>
        <w:ind w:left="875" w:hanging="776"/>
      </w:pPr>
      <w:rPr>
        <w:rFonts w:cs="Times New Roman" w:hint="default"/>
      </w:rPr>
    </w:lvl>
    <w:lvl w:ilvl="1">
      <w:start w:val="1"/>
      <w:numFmt w:val="decimal"/>
      <w:lvlText w:val="%1.%2"/>
      <w:lvlJc w:val="left"/>
      <w:pPr>
        <w:ind w:left="875" w:hanging="776"/>
      </w:pPr>
      <w:rPr>
        <w:rFonts w:ascii="Times New Roman" w:hAnsi="Times New Roman" w:cs="Times New Roman" w:hint="default"/>
        <w:b/>
        <w:bCs/>
        <w:sz w:val="22"/>
        <w:szCs w:val="22"/>
      </w:rPr>
    </w:lvl>
    <w:lvl w:ilvl="2">
      <w:start w:val="1"/>
      <w:numFmt w:val="lowerLetter"/>
      <w:lvlText w:val="%3."/>
      <w:lvlJc w:val="left"/>
      <w:pPr>
        <w:ind w:left="2577" w:hanging="776"/>
      </w:pPr>
      <w:rPr>
        <w:rFonts w:ascii="Calibri" w:eastAsia="Times New Roman" w:hAnsi="Calibri" w:cs="Calibri" w:hint="default"/>
      </w:rPr>
    </w:lvl>
    <w:lvl w:ilvl="3">
      <w:numFmt w:val="bullet"/>
      <w:lvlText w:val="•"/>
      <w:lvlJc w:val="left"/>
      <w:pPr>
        <w:ind w:left="3428" w:hanging="776"/>
      </w:pPr>
      <w:rPr>
        <w:rFonts w:hint="default"/>
      </w:rPr>
    </w:lvl>
    <w:lvl w:ilvl="4">
      <w:numFmt w:val="bullet"/>
      <w:lvlText w:val="•"/>
      <w:lvlJc w:val="left"/>
      <w:pPr>
        <w:ind w:left="4279" w:hanging="776"/>
      </w:pPr>
      <w:rPr>
        <w:rFonts w:hint="default"/>
      </w:rPr>
    </w:lvl>
    <w:lvl w:ilvl="5">
      <w:numFmt w:val="bullet"/>
      <w:lvlText w:val="•"/>
      <w:lvlJc w:val="left"/>
      <w:pPr>
        <w:ind w:left="5131" w:hanging="776"/>
      </w:pPr>
      <w:rPr>
        <w:rFonts w:hint="default"/>
      </w:rPr>
    </w:lvl>
    <w:lvl w:ilvl="6">
      <w:numFmt w:val="bullet"/>
      <w:lvlText w:val="•"/>
      <w:lvlJc w:val="left"/>
      <w:pPr>
        <w:ind w:left="5982" w:hanging="776"/>
      </w:pPr>
      <w:rPr>
        <w:rFonts w:hint="default"/>
      </w:rPr>
    </w:lvl>
    <w:lvl w:ilvl="7">
      <w:numFmt w:val="bullet"/>
      <w:lvlText w:val="•"/>
      <w:lvlJc w:val="left"/>
      <w:pPr>
        <w:ind w:left="6833" w:hanging="776"/>
      </w:pPr>
      <w:rPr>
        <w:rFonts w:hint="default"/>
      </w:rPr>
    </w:lvl>
    <w:lvl w:ilvl="8">
      <w:numFmt w:val="bullet"/>
      <w:lvlText w:val="•"/>
      <w:lvlJc w:val="left"/>
      <w:pPr>
        <w:ind w:left="7684" w:hanging="776"/>
      </w:pPr>
      <w:rPr>
        <w:rFonts w:hint="default"/>
      </w:rPr>
    </w:lvl>
  </w:abstractNum>
  <w:abstractNum w:abstractNumId="90" w15:restartNumberingAfterBreak="0">
    <w:nsid w:val="0C0A049E"/>
    <w:multiLevelType w:val="hybridMultilevel"/>
    <w:tmpl w:val="EBBC3052"/>
    <w:lvl w:ilvl="0" w:tplc="156E9CD8">
      <w:start w:val="1"/>
      <w:numFmt w:val="lowerRoman"/>
      <w:lvlText w:val="%1)"/>
      <w:lvlJc w:val="left"/>
      <w:pPr>
        <w:ind w:left="720" w:hanging="360"/>
      </w:pPr>
      <w:rPr>
        <w:rFonts w:ascii="Times New Roman" w:eastAsia="Trebuchet MS" w:hAnsi="Times New Roman" w:cs="Trebuchet MS" w:hint="default"/>
        <w:spacing w:val="0"/>
        <w:w w:val="100"/>
        <w:sz w:val="22"/>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1" w15:restartNumberingAfterBreak="0">
    <w:nsid w:val="0C58445C"/>
    <w:multiLevelType w:val="hybridMultilevel"/>
    <w:tmpl w:val="9884A5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2" w15:restartNumberingAfterBreak="0">
    <w:nsid w:val="0C747D08"/>
    <w:multiLevelType w:val="hybridMultilevel"/>
    <w:tmpl w:val="D632F5CE"/>
    <w:lvl w:ilvl="0" w:tplc="817E2D52">
      <w:start w:val="1"/>
      <w:numFmt w:val="lowerRoman"/>
      <w:lvlText w:val="%1."/>
      <w:lvlJc w:val="left"/>
      <w:pPr>
        <w:ind w:hanging="298"/>
        <w:jc w:val="right"/>
      </w:pPr>
      <w:rPr>
        <w:rFonts w:ascii="Times New Roman" w:eastAsia="Calibri" w:hAnsi="Times New Roman" w:cs="Times New Roman" w:hint="default"/>
        <w:sz w:val="22"/>
        <w:szCs w:val="22"/>
      </w:rPr>
    </w:lvl>
    <w:lvl w:ilvl="1" w:tplc="EE0A9770">
      <w:start w:val="1"/>
      <w:numFmt w:val="bullet"/>
      <w:lvlText w:val="•"/>
      <w:lvlJc w:val="left"/>
      <w:rPr>
        <w:rFonts w:hint="default"/>
      </w:rPr>
    </w:lvl>
    <w:lvl w:ilvl="2" w:tplc="15DC20BA">
      <w:start w:val="1"/>
      <w:numFmt w:val="bullet"/>
      <w:lvlText w:val="•"/>
      <w:lvlJc w:val="left"/>
      <w:rPr>
        <w:rFonts w:hint="default"/>
      </w:rPr>
    </w:lvl>
    <w:lvl w:ilvl="3" w:tplc="09D210FE">
      <w:start w:val="1"/>
      <w:numFmt w:val="bullet"/>
      <w:lvlText w:val="•"/>
      <w:lvlJc w:val="left"/>
      <w:rPr>
        <w:rFonts w:hint="default"/>
      </w:rPr>
    </w:lvl>
    <w:lvl w:ilvl="4" w:tplc="3CD6533C">
      <w:start w:val="1"/>
      <w:numFmt w:val="bullet"/>
      <w:lvlText w:val="•"/>
      <w:lvlJc w:val="left"/>
      <w:rPr>
        <w:rFonts w:hint="default"/>
      </w:rPr>
    </w:lvl>
    <w:lvl w:ilvl="5" w:tplc="B030D1C2">
      <w:start w:val="1"/>
      <w:numFmt w:val="bullet"/>
      <w:lvlText w:val="•"/>
      <w:lvlJc w:val="left"/>
      <w:rPr>
        <w:rFonts w:hint="default"/>
      </w:rPr>
    </w:lvl>
    <w:lvl w:ilvl="6" w:tplc="7C5A05C2">
      <w:start w:val="1"/>
      <w:numFmt w:val="bullet"/>
      <w:lvlText w:val="•"/>
      <w:lvlJc w:val="left"/>
      <w:rPr>
        <w:rFonts w:hint="default"/>
      </w:rPr>
    </w:lvl>
    <w:lvl w:ilvl="7" w:tplc="51303612">
      <w:start w:val="1"/>
      <w:numFmt w:val="bullet"/>
      <w:lvlText w:val="•"/>
      <w:lvlJc w:val="left"/>
      <w:rPr>
        <w:rFonts w:hint="default"/>
      </w:rPr>
    </w:lvl>
    <w:lvl w:ilvl="8" w:tplc="D5F831C8">
      <w:start w:val="1"/>
      <w:numFmt w:val="bullet"/>
      <w:lvlText w:val="•"/>
      <w:lvlJc w:val="left"/>
      <w:rPr>
        <w:rFonts w:hint="default"/>
      </w:rPr>
    </w:lvl>
  </w:abstractNum>
  <w:abstractNum w:abstractNumId="93" w15:restartNumberingAfterBreak="0">
    <w:nsid w:val="0C791F37"/>
    <w:multiLevelType w:val="multilevel"/>
    <w:tmpl w:val="3ADC82DC"/>
    <w:lvl w:ilvl="0">
      <w:start w:val="1"/>
      <w:numFmt w:val="decimal"/>
      <w:lvlText w:val="22.%1.0."/>
      <w:lvlJc w:val="left"/>
      <w:pPr>
        <w:tabs>
          <w:tab w:val="num" w:pos="720"/>
        </w:tabs>
        <w:ind w:left="420" w:hanging="420"/>
      </w:pPr>
      <w:rPr>
        <w:rFonts w:hint="default"/>
        <w:b/>
        <w:bCs/>
        <w:i w:val="0"/>
        <w:iCs/>
        <w:strike w:val="0"/>
        <w:dstrike w:val="0"/>
        <w:u w:val="none"/>
        <w:effect w:val="none"/>
      </w:rPr>
    </w:lvl>
    <w:lvl w:ilvl="1">
      <w:start w:val="1"/>
      <w:numFmt w:val="decimal"/>
      <w:lvlText w:val="22.%1.%2."/>
      <w:lvlJc w:val="left"/>
      <w:pPr>
        <w:tabs>
          <w:tab w:val="num" w:pos="1440"/>
        </w:tabs>
        <w:ind w:left="1140" w:hanging="420"/>
      </w:pPr>
      <w:rPr>
        <w:rFonts w:hint="default"/>
        <w:b w:val="0"/>
        <w:bCs w:val="0"/>
        <w:strike w:val="0"/>
        <w:dstrike w:val="0"/>
        <w:u w:val="none"/>
        <w:effect w:val="none"/>
      </w:rPr>
    </w:lvl>
    <w:lvl w:ilvl="2">
      <w:start w:val="1"/>
      <w:numFmt w:val="decimal"/>
      <w:lvlText w:val="5.%1.%2.%3."/>
      <w:lvlJc w:val="left"/>
      <w:pPr>
        <w:tabs>
          <w:tab w:val="num" w:pos="2160"/>
        </w:tabs>
        <w:ind w:left="2160" w:hanging="720"/>
      </w:pPr>
      <w:rPr>
        <w:rFonts w:hint="default"/>
        <w:strike w:val="0"/>
        <w:dstrike w:val="0"/>
        <w:u w:val="none"/>
        <w:effect w:val="none"/>
      </w:rPr>
    </w:lvl>
    <w:lvl w:ilvl="3">
      <w:start w:val="1"/>
      <w:numFmt w:val="decimal"/>
      <w:lvlText w:val="5.%1.%2.%3.%4."/>
      <w:lvlJc w:val="left"/>
      <w:pPr>
        <w:tabs>
          <w:tab w:val="num" w:pos="2880"/>
        </w:tabs>
        <w:ind w:left="2880" w:hanging="720"/>
      </w:pPr>
      <w:rPr>
        <w:rFonts w:hint="default"/>
        <w:strike w:val="0"/>
        <w:dstrike w:val="0"/>
        <w:u w:val="none"/>
        <w:effect w:val="none"/>
      </w:rPr>
    </w:lvl>
    <w:lvl w:ilvl="4">
      <w:start w:val="1"/>
      <w:numFmt w:val="decimal"/>
      <w:lvlText w:val="5.%1.%2.%3.%4.%5."/>
      <w:lvlJc w:val="left"/>
      <w:pPr>
        <w:tabs>
          <w:tab w:val="num" w:pos="3960"/>
        </w:tabs>
        <w:ind w:left="3960" w:hanging="1080"/>
      </w:pPr>
      <w:rPr>
        <w:rFonts w:hint="default"/>
        <w:strike w:val="0"/>
        <w:dstrike w:val="0"/>
        <w:u w:val="none"/>
        <w:effect w:val="none"/>
      </w:rPr>
    </w:lvl>
    <w:lvl w:ilvl="5">
      <w:start w:val="1"/>
      <w:numFmt w:val="decimal"/>
      <w:lvlText w:val="%1.%2.%3.%4.%5.%6."/>
      <w:lvlJc w:val="left"/>
      <w:pPr>
        <w:tabs>
          <w:tab w:val="num" w:pos="4680"/>
        </w:tabs>
        <w:ind w:left="4680" w:hanging="1080"/>
      </w:pPr>
      <w:rPr>
        <w:rFonts w:hint="default"/>
        <w:strike w:val="0"/>
        <w:dstrike w:val="0"/>
        <w:u w:val="none"/>
        <w:effect w:val="none"/>
      </w:rPr>
    </w:lvl>
    <w:lvl w:ilvl="6">
      <w:start w:val="1"/>
      <w:numFmt w:val="decimal"/>
      <w:lvlText w:val="%1.%2.%3.%4.%5.%6.%7."/>
      <w:lvlJc w:val="left"/>
      <w:pPr>
        <w:tabs>
          <w:tab w:val="num" w:pos="5760"/>
        </w:tabs>
        <w:ind w:left="5760" w:hanging="1440"/>
      </w:pPr>
      <w:rPr>
        <w:rFonts w:hint="default"/>
        <w:strike w:val="0"/>
        <w:dstrike w:val="0"/>
        <w:u w:val="none"/>
        <w:effect w:val="none"/>
      </w:rPr>
    </w:lvl>
    <w:lvl w:ilvl="7">
      <w:start w:val="1"/>
      <w:numFmt w:val="decimal"/>
      <w:lvlText w:val="%1.%2.%3.%4.%5.%6.%7.%8."/>
      <w:lvlJc w:val="left"/>
      <w:pPr>
        <w:tabs>
          <w:tab w:val="num" w:pos="6480"/>
        </w:tabs>
        <w:ind w:left="6480" w:hanging="1440"/>
      </w:pPr>
      <w:rPr>
        <w:rFonts w:hint="default"/>
        <w:strike w:val="0"/>
        <w:dstrike w:val="0"/>
        <w:u w:val="none"/>
        <w:effect w:val="none"/>
      </w:rPr>
    </w:lvl>
    <w:lvl w:ilvl="8">
      <w:start w:val="1"/>
      <w:numFmt w:val="decimal"/>
      <w:lvlText w:val="%1.%2.%3.%4.%5.%6.%7.%8.%9."/>
      <w:lvlJc w:val="left"/>
      <w:pPr>
        <w:tabs>
          <w:tab w:val="num" w:pos="7560"/>
        </w:tabs>
        <w:ind w:left="7560" w:hanging="1800"/>
      </w:pPr>
      <w:rPr>
        <w:rFonts w:hint="default"/>
        <w:strike w:val="0"/>
        <w:dstrike w:val="0"/>
        <w:u w:val="none"/>
        <w:effect w:val="none"/>
      </w:rPr>
    </w:lvl>
  </w:abstractNum>
  <w:abstractNum w:abstractNumId="94" w15:restartNumberingAfterBreak="0">
    <w:nsid w:val="0C990ABE"/>
    <w:multiLevelType w:val="hybridMultilevel"/>
    <w:tmpl w:val="720A5308"/>
    <w:lvl w:ilvl="0" w:tplc="4796A22C">
      <w:start w:val="3"/>
      <w:numFmt w:val="lowerLetter"/>
      <w:lvlText w:val="%1."/>
      <w:lvlJc w:val="left"/>
      <w:pPr>
        <w:ind w:left="3319" w:hanging="360"/>
      </w:pPr>
      <w:rPr>
        <w:rFonts w:hint="default"/>
      </w:rPr>
    </w:lvl>
    <w:lvl w:ilvl="1" w:tplc="40090019">
      <w:start w:val="1"/>
      <w:numFmt w:val="lowerLetter"/>
      <w:lvlText w:val="%2."/>
      <w:lvlJc w:val="left"/>
      <w:pPr>
        <w:ind w:left="4039" w:hanging="360"/>
      </w:pPr>
    </w:lvl>
    <w:lvl w:ilvl="2" w:tplc="4009001B" w:tentative="1">
      <w:start w:val="1"/>
      <w:numFmt w:val="lowerRoman"/>
      <w:lvlText w:val="%3."/>
      <w:lvlJc w:val="right"/>
      <w:pPr>
        <w:ind w:left="4759" w:hanging="180"/>
      </w:pPr>
    </w:lvl>
    <w:lvl w:ilvl="3" w:tplc="4009000F" w:tentative="1">
      <w:start w:val="1"/>
      <w:numFmt w:val="decimal"/>
      <w:lvlText w:val="%4."/>
      <w:lvlJc w:val="left"/>
      <w:pPr>
        <w:ind w:left="5479" w:hanging="360"/>
      </w:pPr>
    </w:lvl>
    <w:lvl w:ilvl="4" w:tplc="40090019" w:tentative="1">
      <w:start w:val="1"/>
      <w:numFmt w:val="lowerLetter"/>
      <w:lvlText w:val="%5."/>
      <w:lvlJc w:val="left"/>
      <w:pPr>
        <w:ind w:left="6199" w:hanging="360"/>
      </w:pPr>
    </w:lvl>
    <w:lvl w:ilvl="5" w:tplc="4009001B" w:tentative="1">
      <w:start w:val="1"/>
      <w:numFmt w:val="lowerRoman"/>
      <w:lvlText w:val="%6."/>
      <w:lvlJc w:val="right"/>
      <w:pPr>
        <w:ind w:left="6919" w:hanging="180"/>
      </w:pPr>
    </w:lvl>
    <w:lvl w:ilvl="6" w:tplc="4009000F" w:tentative="1">
      <w:start w:val="1"/>
      <w:numFmt w:val="decimal"/>
      <w:lvlText w:val="%7."/>
      <w:lvlJc w:val="left"/>
      <w:pPr>
        <w:ind w:left="7639" w:hanging="360"/>
      </w:pPr>
    </w:lvl>
    <w:lvl w:ilvl="7" w:tplc="40090019" w:tentative="1">
      <w:start w:val="1"/>
      <w:numFmt w:val="lowerLetter"/>
      <w:lvlText w:val="%8."/>
      <w:lvlJc w:val="left"/>
      <w:pPr>
        <w:ind w:left="8359" w:hanging="360"/>
      </w:pPr>
    </w:lvl>
    <w:lvl w:ilvl="8" w:tplc="4009001B" w:tentative="1">
      <w:start w:val="1"/>
      <w:numFmt w:val="lowerRoman"/>
      <w:lvlText w:val="%9."/>
      <w:lvlJc w:val="right"/>
      <w:pPr>
        <w:ind w:left="9079" w:hanging="180"/>
      </w:pPr>
    </w:lvl>
  </w:abstractNum>
  <w:abstractNum w:abstractNumId="95" w15:restartNumberingAfterBreak="0">
    <w:nsid w:val="0CC1016F"/>
    <w:multiLevelType w:val="hybridMultilevel"/>
    <w:tmpl w:val="708C3D9E"/>
    <w:lvl w:ilvl="0" w:tplc="3836BEA6">
      <w:start w:val="1"/>
      <w:numFmt w:val="lowerLetter"/>
      <w:lvlText w:val="%1)"/>
      <w:lvlJc w:val="left"/>
    </w:lvl>
    <w:lvl w:ilvl="1" w:tplc="A15E008C">
      <w:numFmt w:val="decimal"/>
      <w:lvlText w:val=""/>
      <w:lvlJc w:val="left"/>
    </w:lvl>
    <w:lvl w:ilvl="2" w:tplc="333CDEB4">
      <w:numFmt w:val="decimal"/>
      <w:lvlText w:val=""/>
      <w:lvlJc w:val="left"/>
    </w:lvl>
    <w:lvl w:ilvl="3" w:tplc="556ED0C4">
      <w:numFmt w:val="decimal"/>
      <w:lvlText w:val=""/>
      <w:lvlJc w:val="left"/>
    </w:lvl>
    <w:lvl w:ilvl="4" w:tplc="970055B2">
      <w:numFmt w:val="decimal"/>
      <w:lvlText w:val=""/>
      <w:lvlJc w:val="left"/>
    </w:lvl>
    <w:lvl w:ilvl="5" w:tplc="132A6F18">
      <w:numFmt w:val="decimal"/>
      <w:lvlText w:val=""/>
      <w:lvlJc w:val="left"/>
    </w:lvl>
    <w:lvl w:ilvl="6" w:tplc="853CC3B0">
      <w:numFmt w:val="decimal"/>
      <w:lvlText w:val=""/>
      <w:lvlJc w:val="left"/>
    </w:lvl>
    <w:lvl w:ilvl="7" w:tplc="A940A05A">
      <w:numFmt w:val="decimal"/>
      <w:lvlText w:val=""/>
      <w:lvlJc w:val="left"/>
    </w:lvl>
    <w:lvl w:ilvl="8" w:tplc="47340402">
      <w:numFmt w:val="decimal"/>
      <w:lvlText w:val=""/>
      <w:lvlJc w:val="left"/>
    </w:lvl>
  </w:abstractNum>
  <w:abstractNum w:abstractNumId="96" w15:restartNumberingAfterBreak="0">
    <w:nsid w:val="0CD451B6"/>
    <w:multiLevelType w:val="hybridMultilevel"/>
    <w:tmpl w:val="6B867E1C"/>
    <w:lvl w:ilvl="0" w:tplc="011E3D4E">
      <w:start w:val="1"/>
      <w:numFmt w:val="decimal"/>
      <w:lvlText w:val="30.5.%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7" w15:restartNumberingAfterBreak="0">
    <w:nsid w:val="0CF37DE3"/>
    <w:multiLevelType w:val="hybridMultilevel"/>
    <w:tmpl w:val="99FA9A8E"/>
    <w:lvl w:ilvl="0" w:tplc="4009001B">
      <w:start w:val="1"/>
      <w:numFmt w:val="lowerRoman"/>
      <w:lvlText w:val="%1."/>
      <w:lvlJc w:val="right"/>
      <w:pPr>
        <w:ind w:left="960" w:hanging="360"/>
      </w:pPr>
    </w:lvl>
    <w:lvl w:ilvl="1" w:tplc="40090019" w:tentative="1">
      <w:start w:val="1"/>
      <w:numFmt w:val="lowerLetter"/>
      <w:lvlText w:val="%2."/>
      <w:lvlJc w:val="left"/>
      <w:pPr>
        <w:ind w:left="1680" w:hanging="360"/>
      </w:pPr>
    </w:lvl>
    <w:lvl w:ilvl="2" w:tplc="4009001B" w:tentative="1">
      <w:start w:val="1"/>
      <w:numFmt w:val="lowerRoman"/>
      <w:lvlText w:val="%3."/>
      <w:lvlJc w:val="right"/>
      <w:pPr>
        <w:ind w:left="2400" w:hanging="180"/>
      </w:pPr>
    </w:lvl>
    <w:lvl w:ilvl="3" w:tplc="4009000F" w:tentative="1">
      <w:start w:val="1"/>
      <w:numFmt w:val="decimal"/>
      <w:lvlText w:val="%4."/>
      <w:lvlJc w:val="left"/>
      <w:pPr>
        <w:ind w:left="3120" w:hanging="360"/>
      </w:pPr>
    </w:lvl>
    <w:lvl w:ilvl="4" w:tplc="40090019" w:tentative="1">
      <w:start w:val="1"/>
      <w:numFmt w:val="lowerLetter"/>
      <w:lvlText w:val="%5."/>
      <w:lvlJc w:val="left"/>
      <w:pPr>
        <w:ind w:left="3840" w:hanging="360"/>
      </w:pPr>
    </w:lvl>
    <w:lvl w:ilvl="5" w:tplc="4009001B" w:tentative="1">
      <w:start w:val="1"/>
      <w:numFmt w:val="lowerRoman"/>
      <w:lvlText w:val="%6."/>
      <w:lvlJc w:val="right"/>
      <w:pPr>
        <w:ind w:left="4560" w:hanging="180"/>
      </w:pPr>
    </w:lvl>
    <w:lvl w:ilvl="6" w:tplc="4009000F" w:tentative="1">
      <w:start w:val="1"/>
      <w:numFmt w:val="decimal"/>
      <w:lvlText w:val="%7."/>
      <w:lvlJc w:val="left"/>
      <w:pPr>
        <w:ind w:left="5280" w:hanging="360"/>
      </w:pPr>
    </w:lvl>
    <w:lvl w:ilvl="7" w:tplc="40090019" w:tentative="1">
      <w:start w:val="1"/>
      <w:numFmt w:val="lowerLetter"/>
      <w:lvlText w:val="%8."/>
      <w:lvlJc w:val="left"/>
      <w:pPr>
        <w:ind w:left="6000" w:hanging="360"/>
      </w:pPr>
    </w:lvl>
    <w:lvl w:ilvl="8" w:tplc="4009001B" w:tentative="1">
      <w:start w:val="1"/>
      <w:numFmt w:val="lowerRoman"/>
      <w:lvlText w:val="%9."/>
      <w:lvlJc w:val="right"/>
      <w:pPr>
        <w:ind w:left="6720" w:hanging="180"/>
      </w:pPr>
    </w:lvl>
  </w:abstractNum>
  <w:abstractNum w:abstractNumId="98" w15:restartNumberingAfterBreak="0">
    <w:nsid w:val="0D105D85"/>
    <w:multiLevelType w:val="hybridMultilevel"/>
    <w:tmpl w:val="FE188EFA"/>
    <w:lvl w:ilvl="0" w:tplc="417A75EA">
      <w:start w:val="1"/>
      <w:numFmt w:val="lowerLetter"/>
      <w:lvlText w:val="%1)"/>
      <w:lvlJc w:val="left"/>
      <w:pPr>
        <w:ind w:left="720" w:hanging="360"/>
      </w:pPr>
      <w:rPr>
        <w:rFonts w:ascii="Carlito" w:eastAsia="Carlito" w:hAnsi="Carlito" w:cs="Carlito" w:hint="default"/>
        <w:w w:val="100"/>
        <w:sz w:val="22"/>
        <w:szCs w:val="22"/>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9" w15:restartNumberingAfterBreak="0">
    <w:nsid w:val="0D3E4051"/>
    <w:multiLevelType w:val="hybridMultilevel"/>
    <w:tmpl w:val="C2280826"/>
    <w:lvl w:ilvl="0" w:tplc="FDA8DC4C">
      <w:start w:val="1"/>
      <w:numFmt w:val="decimal"/>
      <w:pStyle w:val="1"/>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00" w15:restartNumberingAfterBreak="0">
    <w:nsid w:val="0DA11CC5"/>
    <w:multiLevelType w:val="hybridMultilevel"/>
    <w:tmpl w:val="EF6EE6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1" w15:restartNumberingAfterBreak="0">
    <w:nsid w:val="0DAE038F"/>
    <w:multiLevelType w:val="hybridMultilevel"/>
    <w:tmpl w:val="9D6002BA"/>
    <w:lvl w:ilvl="0" w:tplc="18CA7024">
      <w:start w:val="1"/>
      <w:numFmt w:val="decimal"/>
      <w:lvlText w:val="(%1)"/>
      <w:lvlJc w:val="left"/>
      <w:pPr>
        <w:ind w:left="1353"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02" w15:restartNumberingAfterBreak="0">
    <w:nsid w:val="0DD605E2"/>
    <w:multiLevelType w:val="multilevel"/>
    <w:tmpl w:val="AC747F1C"/>
    <w:lvl w:ilvl="0">
      <w:start w:val="21"/>
      <w:numFmt w:val="decimal"/>
      <w:lvlText w:val="%1"/>
      <w:lvlJc w:val="left"/>
      <w:pPr>
        <w:ind w:left="600" w:hanging="600"/>
      </w:pPr>
      <w:rPr>
        <w:rFonts w:hint="default"/>
      </w:rPr>
    </w:lvl>
    <w:lvl w:ilvl="1">
      <w:start w:val="5"/>
      <w:numFmt w:val="decimal"/>
      <w:lvlText w:val="%1.%2"/>
      <w:lvlJc w:val="left"/>
      <w:pPr>
        <w:ind w:left="1478" w:hanging="600"/>
      </w:pPr>
      <w:rPr>
        <w:rFonts w:hint="default"/>
      </w:rPr>
    </w:lvl>
    <w:lvl w:ilvl="2">
      <w:start w:val="1"/>
      <w:numFmt w:val="decimal"/>
      <w:lvlText w:val="%1.%2.%3"/>
      <w:lvlJc w:val="left"/>
      <w:pPr>
        <w:ind w:left="2476" w:hanging="720"/>
      </w:pPr>
      <w:rPr>
        <w:rFonts w:hint="default"/>
      </w:rPr>
    </w:lvl>
    <w:lvl w:ilvl="3">
      <w:start w:val="1"/>
      <w:numFmt w:val="decimal"/>
      <w:lvlText w:val="%1.%2.%3.%4"/>
      <w:lvlJc w:val="left"/>
      <w:pPr>
        <w:ind w:left="3354" w:hanging="720"/>
      </w:pPr>
      <w:rPr>
        <w:rFonts w:hint="default"/>
      </w:rPr>
    </w:lvl>
    <w:lvl w:ilvl="4">
      <w:start w:val="1"/>
      <w:numFmt w:val="decimal"/>
      <w:lvlText w:val="%1.%2.%3.%4.%5"/>
      <w:lvlJc w:val="left"/>
      <w:pPr>
        <w:ind w:left="4592" w:hanging="1080"/>
      </w:pPr>
      <w:rPr>
        <w:rFonts w:hint="default"/>
      </w:rPr>
    </w:lvl>
    <w:lvl w:ilvl="5">
      <w:start w:val="1"/>
      <w:numFmt w:val="decimal"/>
      <w:lvlText w:val="%1.%2.%3.%4.%5.%6"/>
      <w:lvlJc w:val="left"/>
      <w:pPr>
        <w:ind w:left="5470" w:hanging="1080"/>
      </w:pPr>
      <w:rPr>
        <w:rFonts w:hint="default"/>
      </w:rPr>
    </w:lvl>
    <w:lvl w:ilvl="6">
      <w:start w:val="1"/>
      <w:numFmt w:val="decimal"/>
      <w:lvlText w:val="%1.%2.%3.%4.%5.%6.%7"/>
      <w:lvlJc w:val="left"/>
      <w:pPr>
        <w:ind w:left="6708" w:hanging="1440"/>
      </w:pPr>
      <w:rPr>
        <w:rFonts w:hint="default"/>
      </w:rPr>
    </w:lvl>
    <w:lvl w:ilvl="7">
      <w:start w:val="1"/>
      <w:numFmt w:val="decimal"/>
      <w:lvlText w:val="%1.%2.%3.%4.%5.%6.%7.%8"/>
      <w:lvlJc w:val="left"/>
      <w:pPr>
        <w:ind w:left="7586" w:hanging="1440"/>
      </w:pPr>
      <w:rPr>
        <w:rFonts w:hint="default"/>
      </w:rPr>
    </w:lvl>
    <w:lvl w:ilvl="8">
      <w:start w:val="1"/>
      <w:numFmt w:val="decimal"/>
      <w:lvlText w:val="%1.%2.%3.%4.%5.%6.%7.%8.%9"/>
      <w:lvlJc w:val="left"/>
      <w:pPr>
        <w:ind w:left="8824" w:hanging="1800"/>
      </w:pPr>
      <w:rPr>
        <w:rFonts w:hint="default"/>
      </w:rPr>
    </w:lvl>
  </w:abstractNum>
  <w:abstractNum w:abstractNumId="103" w15:restartNumberingAfterBreak="0">
    <w:nsid w:val="0DF643A9"/>
    <w:multiLevelType w:val="hybridMultilevel"/>
    <w:tmpl w:val="C248EAEA"/>
    <w:lvl w:ilvl="0" w:tplc="DA9C4E0C">
      <w:start w:val="1"/>
      <w:numFmt w:val="upperLetter"/>
      <w:lvlText w:val="%1."/>
      <w:lvlJc w:val="left"/>
      <w:pPr>
        <w:ind w:left="1237" w:hanging="428"/>
      </w:pPr>
      <w:rPr>
        <w:rFonts w:ascii="Tahoma" w:eastAsia="Tahoma" w:hAnsi="Tahoma" w:cs="Tahoma" w:hint="default"/>
        <w:b/>
        <w:bCs/>
        <w:w w:val="99"/>
        <w:sz w:val="20"/>
        <w:szCs w:val="20"/>
        <w:lang w:val="en-US" w:eastAsia="en-US" w:bidi="ar-SA"/>
      </w:rPr>
    </w:lvl>
    <w:lvl w:ilvl="1" w:tplc="82E2939A">
      <w:numFmt w:val="bullet"/>
      <w:lvlText w:val="•"/>
      <w:lvlJc w:val="left"/>
      <w:pPr>
        <w:ind w:left="2054" w:hanging="428"/>
      </w:pPr>
      <w:rPr>
        <w:rFonts w:hint="default"/>
        <w:lang w:val="en-US" w:eastAsia="en-US" w:bidi="ar-SA"/>
      </w:rPr>
    </w:lvl>
    <w:lvl w:ilvl="2" w:tplc="1C3A2AFC">
      <w:numFmt w:val="bullet"/>
      <w:lvlText w:val="•"/>
      <w:lvlJc w:val="left"/>
      <w:pPr>
        <w:ind w:left="2869" w:hanging="428"/>
      </w:pPr>
      <w:rPr>
        <w:rFonts w:hint="default"/>
        <w:lang w:val="en-US" w:eastAsia="en-US" w:bidi="ar-SA"/>
      </w:rPr>
    </w:lvl>
    <w:lvl w:ilvl="3" w:tplc="5A224ABC">
      <w:numFmt w:val="bullet"/>
      <w:lvlText w:val="•"/>
      <w:lvlJc w:val="left"/>
      <w:pPr>
        <w:ind w:left="3683" w:hanging="428"/>
      </w:pPr>
      <w:rPr>
        <w:rFonts w:hint="default"/>
        <w:lang w:val="en-US" w:eastAsia="en-US" w:bidi="ar-SA"/>
      </w:rPr>
    </w:lvl>
    <w:lvl w:ilvl="4" w:tplc="99668C00">
      <w:numFmt w:val="bullet"/>
      <w:lvlText w:val="•"/>
      <w:lvlJc w:val="left"/>
      <w:pPr>
        <w:ind w:left="4498" w:hanging="428"/>
      </w:pPr>
      <w:rPr>
        <w:rFonts w:hint="default"/>
        <w:lang w:val="en-US" w:eastAsia="en-US" w:bidi="ar-SA"/>
      </w:rPr>
    </w:lvl>
    <w:lvl w:ilvl="5" w:tplc="52609E56">
      <w:numFmt w:val="bullet"/>
      <w:lvlText w:val="•"/>
      <w:lvlJc w:val="left"/>
      <w:pPr>
        <w:ind w:left="5313" w:hanging="428"/>
      </w:pPr>
      <w:rPr>
        <w:rFonts w:hint="default"/>
        <w:lang w:val="en-US" w:eastAsia="en-US" w:bidi="ar-SA"/>
      </w:rPr>
    </w:lvl>
    <w:lvl w:ilvl="6" w:tplc="CD220A9E">
      <w:numFmt w:val="bullet"/>
      <w:lvlText w:val="•"/>
      <w:lvlJc w:val="left"/>
      <w:pPr>
        <w:ind w:left="6127" w:hanging="428"/>
      </w:pPr>
      <w:rPr>
        <w:rFonts w:hint="default"/>
        <w:lang w:val="en-US" w:eastAsia="en-US" w:bidi="ar-SA"/>
      </w:rPr>
    </w:lvl>
    <w:lvl w:ilvl="7" w:tplc="B4CC7C28">
      <w:numFmt w:val="bullet"/>
      <w:lvlText w:val="•"/>
      <w:lvlJc w:val="left"/>
      <w:pPr>
        <w:ind w:left="6942" w:hanging="428"/>
      </w:pPr>
      <w:rPr>
        <w:rFonts w:hint="default"/>
        <w:lang w:val="en-US" w:eastAsia="en-US" w:bidi="ar-SA"/>
      </w:rPr>
    </w:lvl>
    <w:lvl w:ilvl="8" w:tplc="71A2D89E">
      <w:numFmt w:val="bullet"/>
      <w:lvlText w:val="•"/>
      <w:lvlJc w:val="left"/>
      <w:pPr>
        <w:ind w:left="7757" w:hanging="428"/>
      </w:pPr>
      <w:rPr>
        <w:rFonts w:hint="default"/>
        <w:lang w:val="en-US" w:eastAsia="en-US" w:bidi="ar-SA"/>
      </w:rPr>
    </w:lvl>
  </w:abstractNum>
  <w:abstractNum w:abstractNumId="104" w15:restartNumberingAfterBreak="0">
    <w:nsid w:val="0E2F4EEB"/>
    <w:multiLevelType w:val="hybridMultilevel"/>
    <w:tmpl w:val="75FA5B9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0EA341D7"/>
    <w:multiLevelType w:val="hybridMultilevel"/>
    <w:tmpl w:val="30F48FA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6" w15:restartNumberingAfterBreak="0">
    <w:nsid w:val="0EC4343D"/>
    <w:multiLevelType w:val="hybridMultilevel"/>
    <w:tmpl w:val="6B2E5CEE"/>
    <w:lvl w:ilvl="0" w:tplc="9F0AD33E">
      <w:start w:val="1"/>
      <w:numFmt w:val="decimalZero"/>
      <w:lvlText w:val="%1."/>
      <w:lvlJc w:val="left"/>
      <w:pPr>
        <w:ind w:left="539" w:hanging="360"/>
      </w:pPr>
      <w:rPr>
        <w:rFonts w:ascii="Times New Roman" w:eastAsia="Times New Roman" w:hAnsi="Times New Roman" w:cs="Times New Roman" w:hint="default"/>
        <w:spacing w:val="-3"/>
        <w:w w:val="99"/>
        <w:sz w:val="24"/>
        <w:szCs w:val="24"/>
        <w:lang w:val="en-US" w:eastAsia="en-US" w:bidi="ar-SA"/>
      </w:rPr>
    </w:lvl>
    <w:lvl w:ilvl="1" w:tplc="9A401F84">
      <w:numFmt w:val="bullet"/>
      <w:lvlText w:val="•"/>
      <w:lvlJc w:val="left"/>
      <w:pPr>
        <w:ind w:left="1167" w:hanging="360"/>
      </w:pPr>
      <w:rPr>
        <w:rFonts w:hint="default"/>
        <w:lang w:val="en-US" w:eastAsia="en-US" w:bidi="ar-SA"/>
      </w:rPr>
    </w:lvl>
    <w:lvl w:ilvl="2" w:tplc="72A227DE">
      <w:numFmt w:val="bullet"/>
      <w:lvlText w:val="•"/>
      <w:lvlJc w:val="left"/>
      <w:pPr>
        <w:ind w:left="1795" w:hanging="360"/>
      </w:pPr>
      <w:rPr>
        <w:rFonts w:hint="default"/>
        <w:lang w:val="en-US" w:eastAsia="en-US" w:bidi="ar-SA"/>
      </w:rPr>
    </w:lvl>
    <w:lvl w:ilvl="3" w:tplc="DE3AFA46">
      <w:numFmt w:val="bullet"/>
      <w:lvlText w:val="•"/>
      <w:lvlJc w:val="left"/>
      <w:pPr>
        <w:ind w:left="2423" w:hanging="360"/>
      </w:pPr>
      <w:rPr>
        <w:rFonts w:hint="default"/>
        <w:lang w:val="en-US" w:eastAsia="en-US" w:bidi="ar-SA"/>
      </w:rPr>
    </w:lvl>
    <w:lvl w:ilvl="4" w:tplc="F3DE469A">
      <w:numFmt w:val="bullet"/>
      <w:lvlText w:val="•"/>
      <w:lvlJc w:val="left"/>
      <w:pPr>
        <w:ind w:left="3050" w:hanging="360"/>
      </w:pPr>
      <w:rPr>
        <w:rFonts w:hint="default"/>
        <w:lang w:val="en-US" w:eastAsia="en-US" w:bidi="ar-SA"/>
      </w:rPr>
    </w:lvl>
    <w:lvl w:ilvl="5" w:tplc="D62CCFFA">
      <w:numFmt w:val="bullet"/>
      <w:lvlText w:val="•"/>
      <w:lvlJc w:val="left"/>
      <w:pPr>
        <w:ind w:left="3678" w:hanging="360"/>
      </w:pPr>
      <w:rPr>
        <w:rFonts w:hint="default"/>
        <w:lang w:val="en-US" w:eastAsia="en-US" w:bidi="ar-SA"/>
      </w:rPr>
    </w:lvl>
    <w:lvl w:ilvl="6" w:tplc="5E52CBEA">
      <w:numFmt w:val="bullet"/>
      <w:lvlText w:val="•"/>
      <w:lvlJc w:val="left"/>
      <w:pPr>
        <w:ind w:left="4306" w:hanging="360"/>
      </w:pPr>
      <w:rPr>
        <w:rFonts w:hint="default"/>
        <w:lang w:val="en-US" w:eastAsia="en-US" w:bidi="ar-SA"/>
      </w:rPr>
    </w:lvl>
    <w:lvl w:ilvl="7" w:tplc="6FEAE21A">
      <w:numFmt w:val="bullet"/>
      <w:lvlText w:val="•"/>
      <w:lvlJc w:val="left"/>
      <w:pPr>
        <w:ind w:left="4933" w:hanging="360"/>
      </w:pPr>
      <w:rPr>
        <w:rFonts w:hint="default"/>
        <w:lang w:val="en-US" w:eastAsia="en-US" w:bidi="ar-SA"/>
      </w:rPr>
    </w:lvl>
    <w:lvl w:ilvl="8" w:tplc="8912D8C2">
      <w:numFmt w:val="bullet"/>
      <w:lvlText w:val="•"/>
      <w:lvlJc w:val="left"/>
      <w:pPr>
        <w:ind w:left="5561" w:hanging="360"/>
      </w:pPr>
      <w:rPr>
        <w:rFonts w:hint="default"/>
        <w:lang w:val="en-US" w:eastAsia="en-US" w:bidi="ar-SA"/>
      </w:rPr>
    </w:lvl>
  </w:abstractNum>
  <w:abstractNum w:abstractNumId="107" w15:restartNumberingAfterBreak="0">
    <w:nsid w:val="0EF04F7A"/>
    <w:multiLevelType w:val="multilevel"/>
    <w:tmpl w:val="8A74216E"/>
    <w:lvl w:ilvl="0">
      <w:start w:val="1"/>
      <w:numFmt w:val="decimal"/>
      <w:lvlText w:val="37.%1.0"/>
      <w:lvlJc w:val="left"/>
      <w:pPr>
        <w:tabs>
          <w:tab w:val="num" w:pos="360"/>
        </w:tabs>
        <w:ind w:left="360" w:hanging="360"/>
      </w:pPr>
      <w:rPr>
        <w:rFonts w:ascii="Arial Narrow" w:hAnsi="Arial Narrow" w:cs="Arial Narrow" w:hint="default"/>
        <w:b/>
        <w:bCs/>
        <w:i w:val="0"/>
        <w:iCs w:val="0"/>
        <w:sz w:val="24"/>
        <w:szCs w:val="24"/>
      </w:rPr>
    </w:lvl>
    <w:lvl w:ilvl="1">
      <w:start w:val="1"/>
      <w:numFmt w:val="decimal"/>
      <w:lvlText w:val="26.1.%2"/>
      <w:lvlJc w:val="left"/>
      <w:pPr>
        <w:tabs>
          <w:tab w:val="num" w:pos="1440"/>
        </w:tabs>
        <w:ind w:left="1440" w:hanging="720"/>
      </w:pPr>
      <w:rPr>
        <w:rFonts w:hint="default"/>
        <w:b w:val="0"/>
        <w:bCs w:val="0"/>
        <w:i w:val="0"/>
        <w:iCs w:val="0"/>
        <w:strike w:val="0"/>
      </w:rPr>
    </w:lvl>
    <w:lvl w:ilvl="2">
      <w:start w:val="1"/>
      <w:numFmt w:val="decimal"/>
      <w:lvlText w:val="37.%1.%2.%3"/>
      <w:lvlJc w:val="left"/>
      <w:pPr>
        <w:tabs>
          <w:tab w:val="num" w:pos="1800"/>
        </w:tabs>
        <w:ind w:left="1800" w:hanging="360"/>
      </w:pPr>
      <w:rPr>
        <w:rFonts w:ascii="Times New Roman" w:hAnsi="Times New Roman" w:cs="Times New Roman" w:hint="default"/>
        <w:b w:val="0"/>
        <w:bCs w:val="0"/>
        <w:i w:val="0"/>
        <w:iCs w:val="0"/>
      </w:rPr>
    </w:lvl>
    <w:lvl w:ilvl="3">
      <w:start w:val="1"/>
      <w:numFmt w:val="decimal"/>
      <w:lvlText w:val="3.%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8" w15:restartNumberingAfterBreak="0">
    <w:nsid w:val="0F1D76DE"/>
    <w:multiLevelType w:val="hybridMultilevel"/>
    <w:tmpl w:val="E27AEC76"/>
    <w:lvl w:ilvl="0" w:tplc="05DC16F4">
      <w:numFmt w:val="bullet"/>
      <w:lvlText w:val=""/>
      <w:lvlJc w:val="left"/>
      <w:pPr>
        <w:ind w:left="2932" w:hanging="267"/>
      </w:pPr>
      <w:rPr>
        <w:rFonts w:ascii="Symbol" w:eastAsia="Symbol" w:hAnsi="Symbol" w:cs="Symbol" w:hint="default"/>
        <w:w w:val="103"/>
        <w:sz w:val="20"/>
        <w:szCs w:val="20"/>
        <w:lang w:val="en-US" w:eastAsia="en-US" w:bidi="ar-SA"/>
      </w:rPr>
    </w:lvl>
    <w:lvl w:ilvl="1" w:tplc="F0906612">
      <w:numFmt w:val="bullet"/>
      <w:lvlText w:val="•"/>
      <w:lvlJc w:val="left"/>
      <w:pPr>
        <w:ind w:left="3590" w:hanging="267"/>
      </w:pPr>
      <w:rPr>
        <w:rFonts w:hint="default"/>
        <w:lang w:val="en-US" w:eastAsia="en-US" w:bidi="ar-SA"/>
      </w:rPr>
    </w:lvl>
    <w:lvl w:ilvl="2" w:tplc="5A3ACCD0">
      <w:numFmt w:val="bullet"/>
      <w:lvlText w:val="•"/>
      <w:lvlJc w:val="left"/>
      <w:pPr>
        <w:ind w:left="4240" w:hanging="267"/>
      </w:pPr>
      <w:rPr>
        <w:rFonts w:hint="default"/>
        <w:lang w:val="en-US" w:eastAsia="en-US" w:bidi="ar-SA"/>
      </w:rPr>
    </w:lvl>
    <w:lvl w:ilvl="3" w:tplc="EC0ACBEE">
      <w:numFmt w:val="bullet"/>
      <w:lvlText w:val="•"/>
      <w:lvlJc w:val="left"/>
      <w:pPr>
        <w:ind w:left="4890" w:hanging="267"/>
      </w:pPr>
      <w:rPr>
        <w:rFonts w:hint="default"/>
        <w:lang w:val="en-US" w:eastAsia="en-US" w:bidi="ar-SA"/>
      </w:rPr>
    </w:lvl>
    <w:lvl w:ilvl="4" w:tplc="23AA98C8">
      <w:numFmt w:val="bullet"/>
      <w:lvlText w:val="•"/>
      <w:lvlJc w:val="left"/>
      <w:pPr>
        <w:ind w:left="5540" w:hanging="267"/>
      </w:pPr>
      <w:rPr>
        <w:rFonts w:hint="default"/>
        <w:lang w:val="en-US" w:eastAsia="en-US" w:bidi="ar-SA"/>
      </w:rPr>
    </w:lvl>
    <w:lvl w:ilvl="5" w:tplc="BDD2D770">
      <w:numFmt w:val="bullet"/>
      <w:lvlText w:val="•"/>
      <w:lvlJc w:val="left"/>
      <w:pPr>
        <w:ind w:left="6190" w:hanging="267"/>
      </w:pPr>
      <w:rPr>
        <w:rFonts w:hint="default"/>
        <w:lang w:val="en-US" w:eastAsia="en-US" w:bidi="ar-SA"/>
      </w:rPr>
    </w:lvl>
    <w:lvl w:ilvl="6" w:tplc="8C226BD8">
      <w:numFmt w:val="bullet"/>
      <w:lvlText w:val="•"/>
      <w:lvlJc w:val="left"/>
      <w:pPr>
        <w:ind w:left="6840" w:hanging="267"/>
      </w:pPr>
      <w:rPr>
        <w:rFonts w:hint="default"/>
        <w:lang w:val="en-US" w:eastAsia="en-US" w:bidi="ar-SA"/>
      </w:rPr>
    </w:lvl>
    <w:lvl w:ilvl="7" w:tplc="97FC0B56">
      <w:numFmt w:val="bullet"/>
      <w:lvlText w:val="•"/>
      <w:lvlJc w:val="left"/>
      <w:pPr>
        <w:ind w:left="7490" w:hanging="267"/>
      </w:pPr>
      <w:rPr>
        <w:rFonts w:hint="default"/>
        <w:lang w:val="en-US" w:eastAsia="en-US" w:bidi="ar-SA"/>
      </w:rPr>
    </w:lvl>
    <w:lvl w:ilvl="8" w:tplc="49B4F0BA">
      <w:numFmt w:val="bullet"/>
      <w:lvlText w:val="•"/>
      <w:lvlJc w:val="left"/>
      <w:pPr>
        <w:ind w:left="8140" w:hanging="267"/>
      </w:pPr>
      <w:rPr>
        <w:rFonts w:hint="default"/>
        <w:lang w:val="en-US" w:eastAsia="en-US" w:bidi="ar-SA"/>
      </w:rPr>
    </w:lvl>
  </w:abstractNum>
  <w:abstractNum w:abstractNumId="109" w15:restartNumberingAfterBreak="0">
    <w:nsid w:val="0F2243B4"/>
    <w:multiLevelType w:val="hybridMultilevel"/>
    <w:tmpl w:val="11E26E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0" w15:restartNumberingAfterBreak="0">
    <w:nsid w:val="0F3A4C71"/>
    <w:multiLevelType w:val="multilevel"/>
    <w:tmpl w:val="0C8CD91C"/>
    <w:lvl w:ilvl="0">
      <w:start w:val="9"/>
      <w:numFmt w:val="decimal"/>
      <w:lvlText w:val="%1"/>
      <w:lvlJc w:val="left"/>
      <w:pPr>
        <w:ind w:left="220" w:hanging="509"/>
      </w:pPr>
      <w:rPr>
        <w:rFonts w:hint="default"/>
        <w:lang w:val="en-US" w:eastAsia="en-US" w:bidi="ar-SA"/>
      </w:rPr>
    </w:lvl>
    <w:lvl w:ilvl="1">
      <w:start w:val="5"/>
      <w:numFmt w:val="decimal"/>
      <w:lvlText w:val="%1.%2"/>
      <w:lvlJc w:val="left"/>
      <w:pPr>
        <w:ind w:left="220" w:hanging="509"/>
      </w:pPr>
      <w:rPr>
        <w:rFonts w:hint="default"/>
        <w:lang w:val="en-US" w:eastAsia="en-US" w:bidi="ar-SA"/>
      </w:rPr>
    </w:lvl>
    <w:lvl w:ilvl="2">
      <w:start w:val="2"/>
      <w:numFmt w:val="decimal"/>
      <w:lvlText w:val="%1.%2.%3"/>
      <w:lvlJc w:val="left"/>
      <w:pPr>
        <w:ind w:left="651" w:hanging="509"/>
      </w:pPr>
      <w:rPr>
        <w:rFonts w:ascii="Times New Roman" w:eastAsia="Times New Roman" w:hAnsi="Times New Roman" w:cs="Times New Roman" w:hint="default"/>
        <w:w w:val="100"/>
        <w:sz w:val="22"/>
        <w:szCs w:val="22"/>
        <w:lang w:val="en-US" w:eastAsia="en-US" w:bidi="ar-SA"/>
      </w:rPr>
    </w:lvl>
    <w:lvl w:ilvl="3">
      <w:numFmt w:val="bullet"/>
      <w:lvlText w:val="•"/>
      <w:lvlJc w:val="left"/>
      <w:pPr>
        <w:ind w:left="2987" w:hanging="509"/>
      </w:pPr>
      <w:rPr>
        <w:rFonts w:hint="default"/>
        <w:lang w:val="en-US" w:eastAsia="en-US" w:bidi="ar-SA"/>
      </w:rPr>
    </w:lvl>
    <w:lvl w:ilvl="4">
      <w:numFmt w:val="bullet"/>
      <w:lvlText w:val="•"/>
      <w:lvlJc w:val="left"/>
      <w:pPr>
        <w:ind w:left="3910" w:hanging="509"/>
      </w:pPr>
      <w:rPr>
        <w:rFonts w:hint="default"/>
        <w:lang w:val="en-US" w:eastAsia="en-US" w:bidi="ar-SA"/>
      </w:rPr>
    </w:lvl>
    <w:lvl w:ilvl="5">
      <w:numFmt w:val="bullet"/>
      <w:lvlText w:val="•"/>
      <w:lvlJc w:val="left"/>
      <w:pPr>
        <w:ind w:left="4833" w:hanging="509"/>
      </w:pPr>
      <w:rPr>
        <w:rFonts w:hint="default"/>
        <w:lang w:val="en-US" w:eastAsia="en-US" w:bidi="ar-SA"/>
      </w:rPr>
    </w:lvl>
    <w:lvl w:ilvl="6">
      <w:numFmt w:val="bullet"/>
      <w:lvlText w:val="•"/>
      <w:lvlJc w:val="left"/>
      <w:pPr>
        <w:ind w:left="5755" w:hanging="509"/>
      </w:pPr>
      <w:rPr>
        <w:rFonts w:hint="default"/>
        <w:lang w:val="en-US" w:eastAsia="en-US" w:bidi="ar-SA"/>
      </w:rPr>
    </w:lvl>
    <w:lvl w:ilvl="7">
      <w:numFmt w:val="bullet"/>
      <w:lvlText w:val="•"/>
      <w:lvlJc w:val="left"/>
      <w:pPr>
        <w:ind w:left="6678" w:hanging="509"/>
      </w:pPr>
      <w:rPr>
        <w:rFonts w:hint="default"/>
        <w:lang w:val="en-US" w:eastAsia="en-US" w:bidi="ar-SA"/>
      </w:rPr>
    </w:lvl>
    <w:lvl w:ilvl="8">
      <w:numFmt w:val="bullet"/>
      <w:lvlText w:val="•"/>
      <w:lvlJc w:val="left"/>
      <w:pPr>
        <w:ind w:left="7601" w:hanging="509"/>
      </w:pPr>
      <w:rPr>
        <w:rFonts w:hint="default"/>
        <w:lang w:val="en-US" w:eastAsia="en-US" w:bidi="ar-SA"/>
      </w:rPr>
    </w:lvl>
  </w:abstractNum>
  <w:abstractNum w:abstractNumId="111" w15:restartNumberingAfterBreak="0">
    <w:nsid w:val="0F625C09"/>
    <w:multiLevelType w:val="hybridMultilevel"/>
    <w:tmpl w:val="3B9C604C"/>
    <w:lvl w:ilvl="0" w:tplc="AC5A8DFE">
      <w:start w:val="2"/>
      <w:numFmt w:val="upperRoman"/>
      <w:lvlText w:val="(%1)"/>
      <w:lvlJc w:val="left"/>
      <w:pPr>
        <w:ind w:left="657" w:hanging="497"/>
      </w:pPr>
      <w:rPr>
        <w:rFonts w:ascii="Trebuchet MS" w:eastAsia="Trebuchet MS" w:hAnsi="Trebuchet MS" w:cs="Trebuchet MS" w:hint="default"/>
        <w:b/>
        <w:bCs/>
        <w:spacing w:val="-12"/>
        <w:w w:val="100"/>
        <w:sz w:val="18"/>
        <w:szCs w:val="18"/>
        <w:lang w:val="en-US" w:eastAsia="en-US" w:bidi="ar-SA"/>
      </w:rPr>
    </w:lvl>
    <w:lvl w:ilvl="1" w:tplc="AB14A136">
      <w:start w:val="1"/>
      <w:numFmt w:val="decimal"/>
      <w:lvlText w:val="(%2)"/>
      <w:lvlJc w:val="left"/>
      <w:pPr>
        <w:ind w:left="1137" w:hanging="480"/>
      </w:pPr>
      <w:rPr>
        <w:rFonts w:ascii="Trebuchet MS" w:eastAsia="Trebuchet MS" w:hAnsi="Trebuchet MS" w:cs="Trebuchet MS" w:hint="default"/>
        <w:spacing w:val="-7"/>
        <w:w w:val="100"/>
        <w:sz w:val="18"/>
        <w:szCs w:val="18"/>
        <w:lang w:val="en-US" w:eastAsia="en-US" w:bidi="ar-SA"/>
      </w:rPr>
    </w:lvl>
    <w:lvl w:ilvl="2" w:tplc="3760C61E">
      <w:numFmt w:val="bullet"/>
      <w:lvlText w:val="•"/>
      <w:lvlJc w:val="left"/>
      <w:pPr>
        <w:ind w:left="1448" w:hanging="480"/>
      </w:pPr>
      <w:rPr>
        <w:rFonts w:hint="default"/>
        <w:lang w:val="en-US" w:eastAsia="en-US" w:bidi="ar-SA"/>
      </w:rPr>
    </w:lvl>
    <w:lvl w:ilvl="3" w:tplc="E396B548">
      <w:numFmt w:val="bullet"/>
      <w:lvlText w:val="•"/>
      <w:lvlJc w:val="left"/>
      <w:pPr>
        <w:ind w:left="1756" w:hanging="480"/>
      </w:pPr>
      <w:rPr>
        <w:rFonts w:hint="default"/>
        <w:lang w:val="en-US" w:eastAsia="en-US" w:bidi="ar-SA"/>
      </w:rPr>
    </w:lvl>
    <w:lvl w:ilvl="4" w:tplc="042C5B84">
      <w:numFmt w:val="bullet"/>
      <w:lvlText w:val="•"/>
      <w:lvlJc w:val="left"/>
      <w:pPr>
        <w:ind w:left="2064" w:hanging="480"/>
      </w:pPr>
      <w:rPr>
        <w:rFonts w:hint="default"/>
        <w:lang w:val="en-US" w:eastAsia="en-US" w:bidi="ar-SA"/>
      </w:rPr>
    </w:lvl>
    <w:lvl w:ilvl="5" w:tplc="51661916">
      <w:numFmt w:val="bullet"/>
      <w:lvlText w:val="•"/>
      <w:lvlJc w:val="left"/>
      <w:pPr>
        <w:ind w:left="2372" w:hanging="480"/>
      </w:pPr>
      <w:rPr>
        <w:rFonts w:hint="default"/>
        <w:lang w:val="en-US" w:eastAsia="en-US" w:bidi="ar-SA"/>
      </w:rPr>
    </w:lvl>
    <w:lvl w:ilvl="6" w:tplc="B874EFD6">
      <w:numFmt w:val="bullet"/>
      <w:lvlText w:val="•"/>
      <w:lvlJc w:val="left"/>
      <w:pPr>
        <w:ind w:left="2680" w:hanging="480"/>
      </w:pPr>
      <w:rPr>
        <w:rFonts w:hint="default"/>
        <w:lang w:val="en-US" w:eastAsia="en-US" w:bidi="ar-SA"/>
      </w:rPr>
    </w:lvl>
    <w:lvl w:ilvl="7" w:tplc="83C0E332">
      <w:numFmt w:val="bullet"/>
      <w:lvlText w:val="•"/>
      <w:lvlJc w:val="left"/>
      <w:pPr>
        <w:ind w:left="2988" w:hanging="480"/>
      </w:pPr>
      <w:rPr>
        <w:rFonts w:hint="default"/>
        <w:lang w:val="en-US" w:eastAsia="en-US" w:bidi="ar-SA"/>
      </w:rPr>
    </w:lvl>
    <w:lvl w:ilvl="8" w:tplc="9F82DCD0">
      <w:numFmt w:val="bullet"/>
      <w:lvlText w:val="•"/>
      <w:lvlJc w:val="left"/>
      <w:pPr>
        <w:ind w:left="3296" w:hanging="480"/>
      </w:pPr>
      <w:rPr>
        <w:rFonts w:hint="default"/>
        <w:lang w:val="en-US" w:eastAsia="en-US" w:bidi="ar-SA"/>
      </w:rPr>
    </w:lvl>
  </w:abstractNum>
  <w:abstractNum w:abstractNumId="112" w15:restartNumberingAfterBreak="0">
    <w:nsid w:val="0F736F4E"/>
    <w:multiLevelType w:val="multilevel"/>
    <w:tmpl w:val="E57A140E"/>
    <w:lvl w:ilvl="0">
      <w:start w:val="6"/>
      <w:numFmt w:val="decimal"/>
      <w:lvlText w:val="%1"/>
      <w:lvlJc w:val="left"/>
      <w:pPr>
        <w:ind w:left="480" w:hanging="480"/>
      </w:pPr>
      <w:rPr>
        <w:rFonts w:hint="default"/>
        <w:b/>
      </w:rPr>
    </w:lvl>
    <w:lvl w:ilvl="1">
      <w:start w:val="1"/>
      <w:numFmt w:val="decimal"/>
      <w:lvlText w:val="%1.%2.0"/>
      <w:lvlJc w:val="left"/>
      <w:pPr>
        <w:ind w:left="720" w:hanging="720"/>
      </w:pPr>
      <w:rPr>
        <w:rFonts w:hint="default"/>
        <w:b/>
      </w:rPr>
    </w:lvl>
    <w:lvl w:ilvl="2">
      <w:start w:val="6"/>
      <w:numFmt w:val="decimal"/>
      <w:lvlText w:val="23.6.%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3" w15:restartNumberingAfterBreak="0">
    <w:nsid w:val="0F764277"/>
    <w:multiLevelType w:val="hybridMultilevel"/>
    <w:tmpl w:val="FE0E097E"/>
    <w:lvl w:ilvl="0" w:tplc="702E34E8">
      <w:start w:val="1"/>
      <w:numFmt w:val="decimal"/>
      <w:lvlText w:val="30.9.4.%1"/>
      <w:lvlJc w:val="left"/>
      <w:pPr>
        <w:ind w:left="720" w:hanging="360"/>
      </w:pPr>
      <w:rPr>
        <w:rFonts w:ascii="Times New Roman" w:hAnsi="Times New Roman" w:cs="Trebuchet MS" w:hint="default"/>
        <w:spacing w:val="0"/>
        <w:w w:val="100"/>
        <w:sz w:val="22"/>
        <w:szCs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4" w15:restartNumberingAfterBreak="0">
    <w:nsid w:val="0F83349E"/>
    <w:multiLevelType w:val="hybridMultilevel"/>
    <w:tmpl w:val="C8F8493E"/>
    <w:lvl w:ilvl="0" w:tplc="43C2FBDE">
      <w:start w:val="1"/>
      <w:numFmt w:val="lowerRoman"/>
      <w:lvlText w:val="%1)"/>
      <w:lvlJc w:val="left"/>
      <w:pPr>
        <w:ind w:left="720" w:hanging="360"/>
      </w:pPr>
      <w:rPr>
        <w:rFonts w:ascii="Times New Roman" w:eastAsia="Trebuchet MS" w:hAnsi="Times New Roman" w:cs="Trebuchet MS" w:hint="default"/>
        <w:spacing w:val="0"/>
        <w:w w:val="100"/>
        <w:sz w:val="22"/>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5" w15:restartNumberingAfterBreak="0">
    <w:nsid w:val="0FA73B46"/>
    <w:multiLevelType w:val="hybridMultilevel"/>
    <w:tmpl w:val="0E7E5000"/>
    <w:lvl w:ilvl="0" w:tplc="93CEDFBE">
      <w:start w:val="1"/>
      <w:numFmt w:val="bullet"/>
      <w:suff w:val="nothing"/>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6" w15:restartNumberingAfterBreak="0">
    <w:nsid w:val="0FBB349A"/>
    <w:multiLevelType w:val="hybridMultilevel"/>
    <w:tmpl w:val="527E36F8"/>
    <w:lvl w:ilvl="0" w:tplc="4D7ABD7C">
      <w:start w:val="18"/>
      <w:numFmt w:val="decimal"/>
      <w:lvlText w:val="%1"/>
      <w:lvlJc w:val="left"/>
      <w:pPr>
        <w:ind w:left="930" w:hanging="631"/>
      </w:pPr>
      <w:rPr>
        <w:rFonts w:hint="default"/>
      </w:rPr>
    </w:lvl>
    <w:lvl w:ilvl="1" w:tplc="DE7E0096">
      <w:numFmt w:val="none"/>
      <w:lvlText w:val=""/>
      <w:lvlJc w:val="left"/>
      <w:pPr>
        <w:tabs>
          <w:tab w:val="num" w:pos="360"/>
        </w:tabs>
      </w:pPr>
    </w:lvl>
    <w:lvl w:ilvl="2" w:tplc="CC820D80">
      <w:numFmt w:val="bullet"/>
      <w:lvlText w:val="-"/>
      <w:lvlJc w:val="left"/>
      <w:pPr>
        <w:ind w:left="1290" w:hanging="360"/>
      </w:pPr>
      <w:rPr>
        <w:rFonts w:ascii="Arial" w:eastAsia="Arial" w:hAnsi="Arial" w:cs="Arial" w:hint="default"/>
        <w:w w:val="92"/>
        <w:sz w:val="22"/>
        <w:szCs w:val="22"/>
      </w:rPr>
    </w:lvl>
    <w:lvl w:ilvl="3" w:tplc="2C0649B0">
      <w:numFmt w:val="bullet"/>
      <w:lvlText w:val="•"/>
      <w:lvlJc w:val="left"/>
      <w:pPr>
        <w:ind w:left="3348" w:hanging="360"/>
      </w:pPr>
      <w:rPr>
        <w:rFonts w:hint="default"/>
      </w:rPr>
    </w:lvl>
    <w:lvl w:ilvl="4" w:tplc="6CAA354C">
      <w:numFmt w:val="bullet"/>
      <w:lvlText w:val="•"/>
      <w:lvlJc w:val="left"/>
      <w:pPr>
        <w:ind w:left="4373" w:hanging="360"/>
      </w:pPr>
      <w:rPr>
        <w:rFonts w:hint="default"/>
      </w:rPr>
    </w:lvl>
    <w:lvl w:ilvl="5" w:tplc="EEC838D8">
      <w:numFmt w:val="bullet"/>
      <w:lvlText w:val="•"/>
      <w:lvlJc w:val="left"/>
      <w:pPr>
        <w:ind w:left="5397" w:hanging="360"/>
      </w:pPr>
      <w:rPr>
        <w:rFonts w:hint="default"/>
      </w:rPr>
    </w:lvl>
    <w:lvl w:ilvl="6" w:tplc="0F103306">
      <w:numFmt w:val="bullet"/>
      <w:lvlText w:val="•"/>
      <w:lvlJc w:val="left"/>
      <w:pPr>
        <w:ind w:left="6422" w:hanging="360"/>
      </w:pPr>
      <w:rPr>
        <w:rFonts w:hint="default"/>
      </w:rPr>
    </w:lvl>
    <w:lvl w:ilvl="7" w:tplc="CC06C022">
      <w:numFmt w:val="bullet"/>
      <w:lvlText w:val="•"/>
      <w:lvlJc w:val="left"/>
      <w:pPr>
        <w:ind w:left="7446" w:hanging="360"/>
      </w:pPr>
      <w:rPr>
        <w:rFonts w:hint="default"/>
      </w:rPr>
    </w:lvl>
    <w:lvl w:ilvl="8" w:tplc="6DACBCF6">
      <w:numFmt w:val="bullet"/>
      <w:lvlText w:val="•"/>
      <w:lvlJc w:val="left"/>
      <w:pPr>
        <w:ind w:left="8471" w:hanging="360"/>
      </w:pPr>
      <w:rPr>
        <w:rFonts w:hint="default"/>
      </w:rPr>
    </w:lvl>
  </w:abstractNum>
  <w:abstractNum w:abstractNumId="117" w15:restartNumberingAfterBreak="0">
    <w:nsid w:val="0FC3635C"/>
    <w:multiLevelType w:val="hybridMultilevel"/>
    <w:tmpl w:val="1F5A191C"/>
    <w:lvl w:ilvl="0" w:tplc="A3046798">
      <w:start w:val="1"/>
      <w:numFmt w:val="lowerLetter"/>
      <w:lvlText w:val="%1)"/>
      <w:lvlJc w:val="left"/>
      <w:pPr>
        <w:ind w:left="2945" w:hanging="701"/>
      </w:pPr>
      <w:rPr>
        <w:rFonts w:ascii="Times New Roman" w:eastAsia="Times New Roman" w:hAnsi="Times New Roman" w:cs="Times New Roman" w:hint="default"/>
        <w:spacing w:val="-3"/>
        <w:w w:val="101"/>
        <w:sz w:val="23"/>
        <w:szCs w:val="23"/>
        <w:lang w:val="en-US" w:eastAsia="en-US" w:bidi="en-US"/>
      </w:rPr>
    </w:lvl>
    <w:lvl w:ilvl="1" w:tplc="A3800A5C">
      <w:numFmt w:val="bullet"/>
      <w:lvlText w:val="•"/>
      <w:lvlJc w:val="left"/>
      <w:pPr>
        <w:ind w:left="3792" w:hanging="701"/>
      </w:pPr>
      <w:rPr>
        <w:rFonts w:hint="default"/>
        <w:lang w:val="en-US" w:eastAsia="en-US" w:bidi="en-US"/>
      </w:rPr>
    </w:lvl>
    <w:lvl w:ilvl="2" w:tplc="A7CA9C56">
      <w:numFmt w:val="bullet"/>
      <w:lvlText w:val="•"/>
      <w:lvlJc w:val="left"/>
      <w:pPr>
        <w:ind w:left="4645" w:hanging="701"/>
      </w:pPr>
      <w:rPr>
        <w:rFonts w:hint="default"/>
        <w:lang w:val="en-US" w:eastAsia="en-US" w:bidi="en-US"/>
      </w:rPr>
    </w:lvl>
    <w:lvl w:ilvl="3" w:tplc="05AABC6E">
      <w:numFmt w:val="bullet"/>
      <w:lvlText w:val="•"/>
      <w:lvlJc w:val="left"/>
      <w:pPr>
        <w:ind w:left="5497" w:hanging="701"/>
      </w:pPr>
      <w:rPr>
        <w:rFonts w:hint="default"/>
        <w:lang w:val="en-US" w:eastAsia="en-US" w:bidi="en-US"/>
      </w:rPr>
    </w:lvl>
    <w:lvl w:ilvl="4" w:tplc="4CF26C3E">
      <w:numFmt w:val="bullet"/>
      <w:lvlText w:val="•"/>
      <w:lvlJc w:val="left"/>
      <w:pPr>
        <w:ind w:left="6350" w:hanging="701"/>
      </w:pPr>
      <w:rPr>
        <w:rFonts w:hint="default"/>
        <w:lang w:val="en-US" w:eastAsia="en-US" w:bidi="en-US"/>
      </w:rPr>
    </w:lvl>
    <w:lvl w:ilvl="5" w:tplc="0A5CC26A">
      <w:numFmt w:val="bullet"/>
      <w:lvlText w:val="•"/>
      <w:lvlJc w:val="left"/>
      <w:pPr>
        <w:ind w:left="7202" w:hanging="701"/>
      </w:pPr>
      <w:rPr>
        <w:rFonts w:hint="default"/>
        <w:lang w:val="en-US" w:eastAsia="en-US" w:bidi="en-US"/>
      </w:rPr>
    </w:lvl>
    <w:lvl w:ilvl="6" w:tplc="1686621A">
      <w:numFmt w:val="bullet"/>
      <w:lvlText w:val="•"/>
      <w:lvlJc w:val="left"/>
      <w:pPr>
        <w:ind w:left="8055" w:hanging="701"/>
      </w:pPr>
      <w:rPr>
        <w:rFonts w:hint="default"/>
        <w:lang w:val="en-US" w:eastAsia="en-US" w:bidi="en-US"/>
      </w:rPr>
    </w:lvl>
    <w:lvl w:ilvl="7" w:tplc="F7B2EE3A">
      <w:numFmt w:val="bullet"/>
      <w:lvlText w:val="•"/>
      <w:lvlJc w:val="left"/>
      <w:pPr>
        <w:ind w:left="8907" w:hanging="701"/>
      </w:pPr>
      <w:rPr>
        <w:rFonts w:hint="default"/>
        <w:lang w:val="en-US" w:eastAsia="en-US" w:bidi="en-US"/>
      </w:rPr>
    </w:lvl>
    <w:lvl w:ilvl="8" w:tplc="E74A8CCC">
      <w:numFmt w:val="bullet"/>
      <w:lvlText w:val="•"/>
      <w:lvlJc w:val="left"/>
      <w:pPr>
        <w:ind w:left="9760" w:hanging="701"/>
      </w:pPr>
      <w:rPr>
        <w:rFonts w:hint="default"/>
        <w:lang w:val="en-US" w:eastAsia="en-US" w:bidi="en-US"/>
      </w:rPr>
    </w:lvl>
  </w:abstractNum>
  <w:abstractNum w:abstractNumId="118" w15:restartNumberingAfterBreak="0">
    <w:nsid w:val="0FD8082D"/>
    <w:multiLevelType w:val="hybridMultilevel"/>
    <w:tmpl w:val="82A6824C"/>
    <w:lvl w:ilvl="0" w:tplc="240A10EC">
      <w:start w:val="1"/>
      <w:numFmt w:val="decimal"/>
      <w:lvlText w:val="30.3.%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9" w15:restartNumberingAfterBreak="0">
    <w:nsid w:val="0FFE46E3"/>
    <w:multiLevelType w:val="hybridMultilevel"/>
    <w:tmpl w:val="A186078C"/>
    <w:lvl w:ilvl="0" w:tplc="2224271C">
      <w:start w:val="1"/>
      <w:numFmt w:val="lowerLetter"/>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20" w15:restartNumberingAfterBreak="0">
    <w:nsid w:val="107514BF"/>
    <w:multiLevelType w:val="multilevel"/>
    <w:tmpl w:val="5BAC5D0C"/>
    <w:lvl w:ilvl="0">
      <w:start w:val="19"/>
      <w:numFmt w:val="decimal"/>
      <w:lvlText w:val="%1"/>
      <w:lvlJc w:val="left"/>
      <w:pPr>
        <w:ind w:left="1740" w:hanging="1260"/>
      </w:pPr>
      <w:rPr>
        <w:rFonts w:hint="default"/>
      </w:rPr>
    </w:lvl>
    <w:lvl w:ilvl="1">
      <w:start w:val="3"/>
      <w:numFmt w:val="decimal"/>
      <w:lvlText w:val="21.23.%2"/>
      <w:lvlJc w:val="left"/>
      <w:pPr>
        <w:ind w:left="840" w:hanging="360"/>
      </w:pPr>
      <w:rPr>
        <w:rFonts w:hint="default"/>
      </w:rPr>
    </w:lvl>
    <w:lvl w:ilvl="2">
      <w:start w:val="1"/>
      <w:numFmt w:val="decimal"/>
      <w:lvlText w:val="21.23.4.%3"/>
      <w:lvlJc w:val="left"/>
      <w:pPr>
        <w:ind w:left="857" w:hanging="360"/>
      </w:pPr>
      <w:rPr>
        <w:rFonts w:hint="default"/>
      </w:rPr>
    </w:lvl>
    <w:lvl w:ilvl="3">
      <w:start w:val="1"/>
      <w:numFmt w:val="lowerRoman"/>
      <w:lvlText w:val="(%4)"/>
      <w:lvlJc w:val="left"/>
      <w:pPr>
        <w:ind w:left="2821" w:hanging="540"/>
      </w:pPr>
      <w:rPr>
        <w:rFonts w:ascii="Times New Roman" w:eastAsia="Times New Roman" w:hAnsi="Times New Roman" w:cs="Times New Roman" w:hint="default"/>
        <w:spacing w:val="-1"/>
        <w:w w:val="99"/>
        <w:sz w:val="24"/>
        <w:szCs w:val="24"/>
      </w:rPr>
    </w:lvl>
    <w:lvl w:ilvl="4">
      <w:numFmt w:val="bullet"/>
      <w:lvlText w:val="•"/>
      <w:lvlJc w:val="left"/>
      <w:pPr>
        <w:ind w:left="4806" w:hanging="540"/>
      </w:pPr>
      <w:rPr>
        <w:rFonts w:hint="default"/>
      </w:rPr>
    </w:lvl>
    <w:lvl w:ilvl="5">
      <w:numFmt w:val="bullet"/>
      <w:lvlText w:val="•"/>
      <w:lvlJc w:val="left"/>
      <w:pPr>
        <w:ind w:left="5799" w:hanging="540"/>
      </w:pPr>
      <w:rPr>
        <w:rFonts w:hint="default"/>
      </w:rPr>
    </w:lvl>
    <w:lvl w:ilvl="6">
      <w:numFmt w:val="bullet"/>
      <w:lvlText w:val="•"/>
      <w:lvlJc w:val="left"/>
      <w:pPr>
        <w:ind w:left="6793" w:hanging="540"/>
      </w:pPr>
      <w:rPr>
        <w:rFonts w:hint="default"/>
      </w:rPr>
    </w:lvl>
    <w:lvl w:ilvl="7">
      <w:numFmt w:val="bullet"/>
      <w:lvlText w:val="•"/>
      <w:lvlJc w:val="left"/>
      <w:pPr>
        <w:ind w:left="7786" w:hanging="540"/>
      </w:pPr>
      <w:rPr>
        <w:rFonts w:hint="default"/>
      </w:rPr>
    </w:lvl>
    <w:lvl w:ilvl="8">
      <w:numFmt w:val="bullet"/>
      <w:lvlText w:val="•"/>
      <w:lvlJc w:val="left"/>
      <w:pPr>
        <w:ind w:left="8779" w:hanging="540"/>
      </w:pPr>
      <w:rPr>
        <w:rFonts w:hint="default"/>
      </w:rPr>
    </w:lvl>
  </w:abstractNum>
  <w:abstractNum w:abstractNumId="121" w15:restartNumberingAfterBreak="0">
    <w:nsid w:val="10751782"/>
    <w:multiLevelType w:val="hybridMultilevel"/>
    <w:tmpl w:val="DF4A93CA"/>
    <w:lvl w:ilvl="0" w:tplc="FFFFFFFF">
      <w:start w:val="1"/>
      <w:numFmt w:val="lowerLetter"/>
      <w:lvlText w:val="%1)"/>
      <w:lvlJc w:val="left"/>
      <w:pPr>
        <w:ind w:left="2945" w:hanging="701"/>
      </w:pPr>
      <w:rPr>
        <w:rFonts w:ascii="Times New Roman" w:eastAsia="Times New Roman" w:hAnsi="Times New Roman" w:cs="Times New Roman" w:hint="default"/>
        <w:spacing w:val="-3"/>
        <w:w w:val="101"/>
        <w:sz w:val="23"/>
        <w:szCs w:val="23"/>
        <w:lang w:val="en-US" w:eastAsia="en-US" w:bidi="en-US"/>
      </w:rPr>
    </w:lvl>
    <w:lvl w:ilvl="1" w:tplc="FFFFFFFF">
      <w:numFmt w:val="bullet"/>
      <w:lvlText w:val="•"/>
      <w:lvlJc w:val="left"/>
      <w:pPr>
        <w:ind w:left="3792" w:hanging="701"/>
      </w:pPr>
      <w:rPr>
        <w:rFonts w:hint="default"/>
        <w:lang w:val="en-US" w:eastAsia="en-US" w:bidi="en-US"/>
      </w:rPr>
    </w:lvl>
    <w:lvl w:ilvl="2" w:tplc="FFFFFFFF">
      <w:numFmt w:val="bullet"/>
      <w:lvlText w:val="•"/>
      <w:lvlJc w:val="left"/>
      <w:pPr>
        <w:ind w:left="4645" w:hanging="701"/>
      </w:pPr>
      <w:rPr>
        <w:rFonts w:hint="default"/>
        <w:lang w:val="en-US" w:eastAsia="en-US" w:bidi="en-US"/>
      </w:rPr>
    </w:lvl>
    <w:lvl w:ilvl="3" w:tplc="FFFFFFFF">
      <w:numFmt w:val="bullet"/>
      <w:lvlText w:val="•"/>
      <w:lvlJc w:val="left"/>
      <w:pPr>
        <w:ind w:left="5497" w:hanging="701"/>
      </w:pPr>
      <w:rPr>
        <w:rFonts w:hint="default"/>
        <w:lang w:val="en-US" w:eastAsia="en-US" w:bidi="en-US"/>
      </w:rPr>
    </w:lvl>
    <w:lvl w:ilvl="4" w:tplc="FFFFFFFF">
      <w:numFmt w:val="bullet"/>
      <w:lvlText w:val="•"/>
      <w:lvlJc w:val="left"/>
      <w:pPr>
        <w:ind w:left="6350" w:hanging="701"/>
      </w:pPr>
      <w:rPr>
        <w:rFonts w:hint="default"/>
        <w:lang w:val="en-US" w:eastAsia="en-US" w:bidi="en-US"/>
      </w:rPr>
    </w:lvl>
    <w:lvl w:ilvl="5" w:tplc="FFFFFFFF">
      <w:numFmt w:val="bullet"/>
      <w:lvlText w:val="•"/>
      <w:lvlJc w:val="left"/>
      <w:pPr>
        <w:ind w:left="7202" w:hanging="701"/>
      </w:pPr>
      <w:rPr>
        <w:rFonts w:hint="default"/>
        <w:lang w:val="en-US" w:eastAsia="en-US" w:bidi="en-US"/>
      </w:rPr>
    </w:lvl>
    <w:lvl w:ilvl="6" w:tplc="FFFFFFFF">
      <w:numFmt w:val="bullet"/>
      <w:lvlText w:val="•"/>
      <w:lvlJc w:val="left"/>
      <w:pPr>
        <w:ind w:left="8055" w:hanging="701"/>
      </w:pPr>
      <w:rPr>
        <w:rFonts w:hint="default"/>
        <w:lang w:val="en-US" w:eastAsia="en-US" w:bidi="en-US"/>
      </w:rPr>
    </w:lvl>
    <w:lvl w:ilvl="7" w:tplc="FFFFFFFF">
      <w:numFmt w:val="bullet"/>
      <w:lvlText w:val="•"/>
      <w:lvlJc w:val="left"/>
      <w:pPr>
        <w:ind w:left="8907" w:hanging="701"/>
      </w:pPr>
      <w:rPr>
        <w:rFonts w:hint="default"/>
        <w:lang w:val="en-US" w:eastAsia="en-US" w:bidi="en-US"/>
      </w:rPr>
    </w:lvl>
    <w:lvl w:ilvl="8" w:tplc="FFFFFFFF">
      <w:numFmt w:val="bullet"/>
      <w:lvlText w:val="•"/>
      <w:lvlJc w:val="left"/>
      <w:pPr>
        <w:ind w:left="9760" w:hanging="701"/>
      </w:pPr>
      <w:rPr>
        <w:rFonts w:hint="default"/>
        <w:lang w:val="en-US" w:eastAsia="en-US" w:bidi="en-US"/>
      </w:rPr>
    </w:lvl>
  </w:abstractNum>
  <w:abstractNum w:abstractNumId="122" w15:restartNumberingAfterBreak="0">
    <w:nsid w:val="109D029E"/>
    <w:multiLevelType w:val="multilevel"/>
    <w:tmpl w:val="2AC2D56A"/>
    <w:lvl w:ilvl="0">
      <w:start w:val="23"/>
      <w:numFmt w:val="decimal"/>
      <w:lvlText w:val="%1"/>
      <w:lvlJc w:val="left"/>
      <w:pPr>
        <w:ind w:left="1757" w:hanging="1260"/>
      </w:pPr>
      <w:rPr>
        <w:rFonts w:hint="default"/>
        <w:lang w:val="en-US" w:eastAsia="en-US" w:bidi="ar-SA"/>
      </w:rPr>
    </w:lvl>
    <w:lvl w:ilvl="1">
      <w:start w:val="5"/>
      <w:numFmt w:val="decimal"/>
      <w:lvlText w:val="%1.%2"/>
      <w:lvlJc w:val="left"/>
      <w:pPr>
        <w:ind w:left="1757" w:hanging="1260"/>
      </w:pPr>
      <w:rPr>
        <w:rFonts w:hint="default"/>
        <w:lang w:val="en-US" w:eastAsia="en-US" w:bidi="ar-SA"/>
      </w:rPr>
    </w:lvl>
    <w:lvl w:ilvl="2">
      <w:start w:val="1"/>
      <w:numFmt w:val="decimal"/>
      <w:lvlText w:val="21.34.%3"/>
      <w:lvlJc w:val="left"/>
      <w:pPr>
        <w:ind w:left="1757" w:hanging="1260"/>
      </w:pPr>
      <w:rPr>
        <w:rFonts w:hint="default"/>
        <w:spacing w:val="-1"/>
        <w:w w:val="100"/>
        <w:sz w:val="24"/>
        <w:szCs w:val="24"/>
        <w:lang w:val="en-US" w:eastAsia="en-US" w:bidi="ar-SA"/>
      </w:rPr>
    </w:lvl>
    <w:lvl w:ilvl="3">
      <w:numFmt w:val="bullet"/>
      <w:lvlText w:val="•"/>
      <w:lvlJc w:val="left"/>
      <w:pPr>
        <w:ind w:left="4461" w:hanging="1260"/>
      </w:pPr>
      <w:rPr>
        <w:rFonts w:hint="default"/>
        <w:lang w:val="en-US" w:eastAsia="en-US" w:bidi="ar-SA"/>
      </w:rPr>
    </w:lvl>
    <w:lvl w:ilvl="4">
      <w:numFmt w:val="bullet"/>
      <w:lvlText w:val="•"/>
      <w:lvlJc w:val="left"/>
      <w:pPr>
        <w:ind w:left="5362" w:hanging="1260"/>
      </w:pPr>
      <w:rPr>
        <w:rFonts w:hint="default"/>
        <w:lang w:val="en-US" w:eastAsia="en-US" w:bidi="ar-SA"/>
      </w:rPr>
    </w:lvl>
    <w:lvl w:ilvl="5">
      <w:numFmt w:val="bullet"/>
      <w:lvlText w:val="•"/>
      <w:lvlJc w:val="left"/>
      <w:pPr>
        <w:ind w:left="6263" w:hanging="1260"/>
      </w:pPr>
      <w:rPr>
        <w:rFonts w:hint="default"/>
        <w:lang w:val="en-US" w:eastAsia="en-US" w:bidi="ar-SA"/>
      </w:rPr>
    </w:lvl>
    <w:lvl w:ilvl="6">
      <w:numFmt w:val="bullet"/>
      <w:lvlText w:val="•"/>
      <w:lvlJc w:val="left"/>
      <w:pPr>
        <w:ind w:left="7163" w:hanging="1260"/>
      </w:pPr>
      <w:rPr>
        <w:rFonts w:hint="default"/>
        <w:lang w:val="en-US" w:eastAsia="en-US" w:bidi="ar-SA"/>
      </w:rPr>
    </w:lvl>
    <w:lvl w:ilvl="7">
      <w:numFmt w:val="bullet"/>
      <w:lvlText w:val="•"/>
      <w:lvlJc w:val="left"/>
      <w:pPr>
        <w:ind w:left="8064" w:hanging="1260"/>
      </w:pPr>
      <w:rPr>
        <w:rFonts w:hint="default"/>
        <w:lang w:val="en-US" w:eastAsia="en-US" w:bidi="ar-SA"/>
      </w:rPr>
    </w:lvl>
    <w:lvl w:ilvl="8">
      <w:numFmt w:val="bullet"/>
      <w:lvlText w:val="•"/>
      <w:lvlJc w:val="left"/>
      <w:pPr>
        <w:ind w:left="8965" w:hanging="1260"/>
      </w:pPr>
      <w:rPr>
        <w:rFonts w:hint="default"/>
        <w:lang w:val="en-US" w:eastAsia="en-US" w:bidi="ar-SA"/>
      </w:rPr>
    </w:lvl>
  </w:abstractNum>
  <w:abstractNum w:abstractNumId="123" w15:restartNumberingAfterBreak="0">
    <w:nsid w:val="10C869DD"/>
    <w:multiLevelType w:val="hybridMultilevel"/>
    <w:tmpl w:val="3F1C7264"/>
    <w:lvl w:ilvl="0" w:tplc="F3E2C1C4">
      <w:start w:val="1"/>
      <w:numFmt w:val="lowerRoman"/>
      <w:lvlText w:val="%1."/>
      <w:lvlJc w:val="left"/>
      <w:pPr>
        <w:ind w:left="1383" w:hanging="800"/>
      </w:pPr>
      <w:rPr>
        <w:rFonts w:ascii="Times New Roman" w:eastAsia="Times New Roman" w:hAnsi="Times New Roman" w:cs="Times New Roman" w:hint="default"/>
        <w:b/>
        <w:bCs/>
        <w:spacing w:val="0"/>
        <w:w w:val="102"/>
        <w:sz w:val="22"/>
        <w:szCs w:val="22"/>
      </w:rPr>
    </w:lvl>
    <w:lvl w:ilvl="1" w:tplc="F68045FA">
      <w:numFmt w:val="bullet"/>
      <w:lvlText w:val="•"/>
      <w:lvlJc w:val="left"/>
      <w:pPr>
        <w:ind w:left="2256" w:hanging="800"/>
      </w:pPr>
      <w:rPr>
        <w:rFonts w:hint="default"/>
      </w:rPr>
    </w:lvl>
    <w:lvl w:ilvl="2" w:tplc="E00239DA">
      <w:numFmt w:val="bullet"/>
      <w:lvlText w:val="•"/>
      <w:lvlJc w:val="left"/>
      <w:pPr>
        <w:ind w:left="3132" w:hanging="800"/>
      </w:pPr>
      <w:rPr>
        <w:rFonts w:hint="default"/>
      </w:rPr>
    </w:lvl>
    <w:lvl w:ilvl="3" w:tplc="C734D442">
      <w:numFmt w:val="bullet"/>
      <w:lvlText w:val="•"/>
      <w:lvlJc w:val="left"/>
      <w:pPr>
        <w:ind w:left="4008" w:hanging="800"/>
      </w:pPr>
      <w:rPr>
        <w:rFonts w:hint="default"/>
      </w:rPr>
    </w:lvl>
    <w:lvl w:ilvl="4" w:tplc="A97213AA">
      <w:numFmt w:val="bullet"/>
      <w:lvlText w:val="•"/>
      <w:lvlJc w:val="left"/>
      <w:pPr>
        <w:ind w:left="4884" w:hanging="800"/>
      </w:pPr>
      <w:rPr>
        <w:rFonts w:hint="default"/>
      </w:rPr>
    </w:lvl>
    <w:lvl w:ilvl="5" w:tplc="9EAE0BC8">
      <w:numFmt w:val="bullet"/>
      <w:lvlText w:val="•"/>
      <w:lvlJc w:val="left"/>
      <w:pPr>
        <w:ind w:left="5760" w:hanging="800"/>
      </w:pPr>
      <w:rPr>
        <w:rFonts w:hint="default"/>
      </w:rPr>
    </w:lvl>
    <w:lvl w:ilvl="6" w:tplc="45A63FF0">
      <w:numFmt w:val="bullet"/>
      <w:lvlText w:val="•"/>
      <w:lvlJc w:val="left"/>
      <w:pPr>
        <w:ind w:left="6636" w:hanging="800"/>
      </w:pPr>
      <w:rPr>
        <w:rFonts w:hint="default"/>
      </w:rPr>
    </w:lvl>
    <w:lvl w:ilvl="7" w:tplc="6DACD006">
      <w:numFmt w:val="bullet"/>
      <w:lvlText w:val="•"/>
      <w:lvlJc w:val="left"/>
      <w:pPr>
        <w:ind w:left="7512" w:hanging="800"/>
      </w:pPr>
      <w:rPr>
        <w:rFonts w:hint="default"/>
      </w:rPr>
    </w:lvl>
    <w:lvl w:ilvl="8" w:tplc="1D883352">
      <w:numFmt w:val="bullet"/>
      <w:lvlText w:val="•"/>
      <w:lvlJc w:val="left"/>
      <w:pPr>
        <w:ind w:left="8388" w:hanging="800"/>
      </w:pPr>
      <w:rPr>
        <w:rFonts w:hint="default"/>
      </w:rPr>
    </w:lvl>
  </w:abstractNum>
  <w:abstractNum w:abstractNumId="124" w15:restartNumberingAfterBreak="0">
    <w:nsid w:val="10E14ACE"/>
    <w:multiLevelType w:val="hybridMultilevel"/>
    <w:tmpl w:val="04186D02"/>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25" w15:restartNumberingAfterBreak="0">
    <w:nsid w:val="10F94F0C"/>
    <w:multiLevelType w:val="multilevel"/>
    <w:tmpl w:val="AD947642"/>
    <w:lvl w:ilvl="0">
      <w:start w:val="1"/>
      <w:numFmt w:val="decimal"/>
      <w:lvlText w:val="%1."/>
      <w:lvlJc w:val="left"/>
      <w:pPr>
        <w:ind w:left="485" w:hanging="201"/>
      </w:pPr>
      <w:rPr>
        <w:rFonts w:ascii="Times New Roman" w:eastAsia="DengXian" w:hAnsi="Times New Roman" w:cs="Times New Roman" w:hint="default"/>
        <w:b w:val="0"/>
        <w:bCs w:val="0"/>
        <w:sz w:val="24"/>
        <w:szCs w:val="24"/>
      </w:rPr>
    </w:lvl>
    <w:lvl w:ilvl="1">
      <w:numFmt w:val="bullet"/>
      <w:lvlText w:val="•"/>
      <w:lvlJc w:val="left"/>
      <w:pPr>
        <w:ind w:left="1393" w:hanging="201"/>
      </w:pPr>
      <w:rPr>
        <w:rFonts w:hint="default"/>
      </w:rPr>
    </w:lvl>
    <w:lvl w:ilvl="2">
      <w:numFmt w:val="bullet"/>
      <w:lvlText w:val="•"/>
      <w:lvlJc w:val="left"/>
      <w:pPr>
        <w:ind w:left="2302" w:hanging="201"/>
      </w:pPr>
      <w:rPr>
        <w:rFonts w:hint="default"/>
      </w:rPr>
    </w:lvl>
    <w:lvl w:ilvl="3">
      <w:numFmt w:val="bullet"/>
      <w:lvlText w:val="•"/>
      <w:lvlJc w:val="left"/>
      <w:pPr>
        <w:ind w:left="3210" w:hanging="201"/>
      </w:pPr>
      <w:rPr>
        <w:rFonts w:hint="default"/>
      </w:rPr>
    </w:lvl>
    <w:lvl w:ilvl="4">
      <w:numFmt w:val="bullet"/>
      <w:lvlText w:val="•"/>
      <w:lvlJc w:val="left"/>
      <w:pPr>
        <w:ind w:left="4119" w:hanging="201"/>
      </w:pPr>
      <w:rPr>
        <w:rFonts w:hint="default"/>
      </w:rPr>
    </w:lvl>
    <w:lvl w:ilvl="5">
      <w:numFmt w:val="bullet"/>
      <w:lvlText w:val="•"/>
      <w:lvlJc w:val="left"/>
      <w:pPr>
        <w:ind w:left="5027" w:hanging="201"/>
      </w:pPr>
      <w:rPr>
        <w:rFonts w:hint="default"/>
      </w:rPr>
    </w:lvl>
    <w:lvl w:ilvl="6">
      <w:numFmt w:val="bullet"/>
      <w:lvlText w:val="•"/>
      <w:lvlJc w:val="left"/>
      <w:pPr>
        <w:ind w:left="5936" w:hanging="201"/>
      </w:pPr>
      <w:rPr>
        <w:rFonts w:hint="default"/>
      </w:rPr>
    </w:lvl>
    <w:lvl w:ilvl="7">
      <w:numFmt w:val="bullet"/>
      <w:lvlText w:val="•"/>
      <w:lvlJc w:val="left"/>
      <w:pPr>
        <w:ind w:left="6844" w:hanging="201"/>
      </w:pPr>
      <w:rPr>
        <w:rFonts w:hint="default"/>
      </w:rPr>
    </w:lvl>
    <w:lvl w:ilvl="8">
      <w:numFmt w:val="bullet"/>
      <w:lvlText w:val="•"/>
      <w:lvlJc w:val="left"/>
      <w:pPr>
        <w:ind w:left="7753" w:hanging="201"/>
      </w:pPr>
      <w:rPr>
        <w:rFonts w:hint="default"/>
      </w:rPr>
    </w:lvl>
  </w:abstractNum>
  <w:abstractNum w:abstractNumId="126" w15:restartNumberingAfterBreak="0">
    <w:nsid w:val="11244965"/>
    <w:multiLevelType w:val="hybridMultilevel"/>
    <w:tmpl w:val="95D45550"/>
    <w:lvl w:ilvl="0" w:tplc="0250EE2C">
      <w:start w:val="1"/>
      <w:numFmt w:val="decimal"/>
      <w:lvlText w:val="(%1)"/>
      <w:lvlJc w:val="left"/>
      <w:pPr>
        <w:ind w:left="1635" w:hanging="360"/>
      </w:pPr>
      <w:rPr>
        <w:rFonts w:hint="default"/>
      </w:rPr>
    </w:lvl>
    <w:lvl w:ilvl="1" w:tplc="40090019" w:tentative="1">
      <w:start w:val="1"/>
      <w:numFmt w:val="lowerLetter"/>
      <w:lvlText w:val="%2."/>
      <w:lvlJc w:val="left"/>
      <w:pPr>
        <w:ind w:left="2355" w:hanging="360"/>
      </w:pPr>
    </w:lvl>
    <w:lvl w:ilvl="2" w:tplc="4009001B" w:tentative="1">
      <w:start w:val="1"/>
      <w:numFmt w:val="lowerRoman"/>
      <w:lvlText w:val="%3."/>
      <w:lvlJc w:val="right"/>
      <w:pPr>
        <w:ind w:left="3075" w:hanging="180"/>
      </w:pPr>
    </w:lvl>
    <w:lvl w:ilvl="3" w:tplc="4009000F" w:tentative="1">
      <w:start w:val="1"/>
      <w:numFmt w:val="decimal"/>
      <w:lvlText w:val="%4."/>
      <w:lvlJc w:val="left"/>
      <w:pPr>
        <w:ind w:left="3795" w:hanging="360"/>
      </w:pPr>
    </w:lvl>
    <w:lvl w:ilvl="4" w:tplc="40090019" w:tentative="1">
      <w:start w:val="1"/>
      <w:numFmt w:val="lowerLetter"/>
      <w:lvlText w:val="%5."/>
      <w:lvlJc w:val="left"/>
      <w:pPr>
        <w:ind w:left="4515" w:hanging="360"/>
      </w:pPr>
    </w:lvl>
    <w:lvl w:ilvl="5" w:tplc="4009001B" w:tentative="1">
      <w:start w:val="1"/>
      <w:numFmt w:val="lowerRoman"/>
      <w:lvlText w:val="%6."/>
      <w:lvlJc w:val="right"/>
      <w:pPr>
        <w:ind w:left="5235" w:hanging="180"/>
      </w:pPr>
    </w:lvl>
    <w:lvl w:ilvl="6" w:tplc="4009000F" w:tentative="1">
      <w:start w:val="1"/>
      <w:numFmt w:val="decimal"/>
      <w:lvlText w:val="%7."/>
      <w:lvlJc w:val="left"/>
      <w:pPr>
        <w:ind w:left="5955" w:hanging="360"/>
      </w:pPr>
    </w:lvl>
    <w:lvl w:ilvl="7" w:tplc="40090019" w:tentative="1">
      <w:start w:val="1"/>
      <w:numFmt w:val="lowerLetter"/>
      <w:lvlText w:val="%8."/>
      <w:lvlJc w:val="left"/>
      <w:pPr>
        <w:ind w:left="6675" w:hanging="360"/>
      </w:pPr>
    </w:lvl>
    <w:lvl w:ilvl="8" w:tplc="4009001B" w:tentative="1">
      <w:start w:val="1"/>
      <w:numFmt w:val="lowerRoman"/>
      <w:lvlText w:val="%9."/>
      <w:lvlJc w:val="right"/>
      <w:pPr>
        <w:ind w:left="7395" w:hanging="180"/>
      </w:pPr>
    </w:lvl>
  </w:abstractNum>
  <w:abstractNum w:abstractNumId="127" w15:restartNumberingAfterBreak="0">
    <w:nsid w:val="11495AB5"/>
    <w:multiLevelType w:val="hybridMultilevel"/>
    <w:tmpl w:val="E75C4232"/>
    <w:lvl w:ilvl="0" w:tplc="417A75EA">
      <w:start w:val="1"/>
      <w:numFmt w:val="lowerLetter"/>
      <w:lvlText w:val="%1)"/>
      <w:lvlJc w:val="left"/>
      <w:pPr>
        <w:ind w:left="720" w:hanging="360"/>
      </w:pPr>
      <w:rPr>
        <w:rFonts w:ascii="Carlito" w:eastAsia="Carlito" w:hAnsi="Carlito" w:cs="Carlito" w:hint="default"/>
        <w:w w:val="100"/>
        <w:sz w:val="22"/>
        <w:szCs w:val="22"/>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8" w15:restartNumberingAfterBreak="0">
    <w:nsid w:val="118E2B91"/>
    <w:multiLevelType w:val="hybridMultilevel"/>
    <w:tmpl w:val="466C18C2"/>
    <w:lvl w:ilvl="0" w:tplc="2D38133A">
      <w:start w:val="1"/>
      <w:numFmt w:val="lowerLetter"/>
      <w:lvlText w:val="%1)"/>
      <w:lvlJc w:val="left"/>
      <w:pPr>
        <w:ind w:left="467" w:hanging="360"/>
      </w:pPr>
      <w:rPr>
        <w:rFonts w:ascii="Times New Roman" w:eastAsia="Times New Roman" w:hAnsi="Times New Roman" w:cs="Times New Roman" w:hint="default"/>
        <w:spacing w:val="-1"/>
        <w:w w:val="100"/>
        <w:sz w:val="24"/>
        <w:szCs w:val="24"/>
        <w:lang w:val="en-US" w:eastAsia="en-US" w:bidi="ar-SA"/>
      </w:rPr>
    </w:lvl>
    <w:lvl w:ilvl="1" w:tplc="DC6839D0">
      <w:numFmt w:val="bullet"/>
      <w:lvlText w:val="•"/>
      <w:lvlJc w:val="left"/>
      <w:pPr>
        <w:ind w:left="1151" w:hanging="360"/>
      </w:pPr>
      <w:rPr>
        <w:rFonts w:hint="default"/>
        <w:lang w:val="en-US" w:eastAsia="en-US" w:bidi="ar-SA"/>
      </w:rPr>
    </w:lvl>
    <w:lvl w:ilvl="2" w:tplc="2DCC4C86">
      <w:numFmt w:val="bullet"/>
      <w:lvlText w:val="•"/>
      <w:lvlJc w:val="left"/>
      <w:pPr>
        <w:ind w:left="1842" w:hanging="360"/>
      </w:pPr>
      <w:rPr>
        <w:rFonts w:hint="default"/>
        <w:lang w:val="en-US" w:eastAsia="en-US" w:bidi="ar-SA"/>
      </w:rPr>
    </w:lvl>
    <w:lvl w:ilvl="3" w:tplc="30EAE922">
      <w:numFmt w:val="bullet"/>
      <w:lvlText w:val="•"/>
      <w:lvlJc w:val="left"/>
      <w:pPr>
        <w:ind w:left="2533" w:hanging="360"/>
      </w:pPr>
      <w:rPr>
        <w:rFonts w:hint="default"/>
        <w:lang w:val="en-US" w:eastAsia="en-US" w:bidi="ar-SA"/>
      </w:rPr>
    </w:lvl>
    <w:lvl w:ilvl="4" w:tplc="54B8ACF8">
      <w:numFmt w:val="bullet"/>
      <w:lvlText w:val="•"/>
      <w:lvlJc w:val="left"/>
      <w:pPr>
        <w:ind w:left="3224" w:hanging="360"/>
      </w:pPr>
      <w:rPr>
        <w:rFonts w:hint="default"/>
        <w:lang w:val="en-US" w:eastAsia="en-US" w:bidi="ar-SA"/>
      </w:rPr>
    </w:lvl>
    <w:lvl w:ilvl="5" w:tplc="40CA130E">
      <w:numFmt w:val="bullet"/>
      <w:lvlText w:val="•"/>
      <w:lvlJc w:val="left"/>
      <w:pPr>
        <w:ind w:left="3916" w:hanging="360"/>
      </w:pPr>
      <w:rPr>
        <w:rFonts w:hint="default"/>
        <w:lang w:val="en-US" w:eastAsia="en-US" w:bidi="ar-SA"/>
      </w:rPr>
    </w:lvl>
    <w:lvl w:ilvl="6" w:tplc="5134C058">
      <w:numFmt w:val="bullet"/>
      <w:lvlText w:val="•"/>
      <w:lvlJc w:val="left"/>
      <w:pPr>
        <w:ind w:left="4607" w:hanging="360"/>
      </w:pPr>
      <w:rPr>
        <w:rFonts w:hint="default"/>
        <w:lang w:val="en-US" w:eastAsia="en-US" w:bidi="ar-SA"/>
      </w:rPr>
    </w:lvl>
    <w:lvl w:ilvl="7" w:tplc="A424A6DE">
      <w:numFmt w:val="bullet"/>
      <w:lvlText w:val="•"/>
      <w:lvlJc w:val="left"/>
      <w:pPr>
        <w:ind w:left="5298" w:hanging="360"/>
      </w:pPr>
      <w:rPr>
        <w:rFonts w:hint="default"/>
        <w:lang w:val="en-US" w:eastAsia="en-US" w:bidi="ar-SA"/>
      </w:rPr>
    </w:lvl>
    <w:lvl w:ilvl="8" w:tplc="FB4C3A0E">
      <w:numFmt w:val="bullet"/>
      <w:lvlText w:val="•"/>
      <w:lvlJc w:val="left"/>
      <w:pPr>
        <w:ind w:left="5989" w:hanging="360"/>
      </w:pPr>
      <w:rPr>
        <w:rFonts w:hint="default"/>
        <w:lang w:val="en-US" w:eastAsia="en-US" w:bidi="ar-SA"/>
      </w:rPr>
    </w:lvl>
  </w:abstractNum>
  <w:abstractNum w:abstractNumId="129" w15:restartNumberingAfterBreak="0">
    <w:nsid w:val="118F588F"/>
    <w:multiLevelType w:val="hybridMultilevel"/>
    <w:tmpl w:val="718C75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0" w15:restartNumberingAfterBreak="0">
    <w:nsid w:val="11B91226"/>
    <w:multiLevelType w:val="multilevel"/>
    <w:tmpl w:val="BF36100A"/>
    <w:lvl w:ilvl="0">
      <w:start w:val="1"/>
      <w:numFmt w:val="decimal"/>
      <w:lvlText w:val="%1"/>
      <w:lvlJc w:val="left"/>
      <w:pPr>
        <w:ind w:left="1652" w:hanging="1200"/>
      </w:pPr>
      <w:rPr>
        <w:rFonts w:hint="default"/>
      </w:rPr>
    </w:lvl>
    <w:lvl w:ilvl="1">
      <w:start w:val="1"/>
      <w:numFmt w:val="decimal"/>
      <w:lvlText w:val="%1.%2."/>
      <w:lvlJc w:val="left"/>
      <w:pPr>
        <w:ind w:left="1200" w:hanging="1200"/>
      </w:pPr>
      <w:rPr>
        <w:rFonts w:ascii="Times New Roman" w:eastAsia="Times New Roman" w:hAnsi="Times New Roman" w:cs="Times New Roman" w:hint="default"/>
        <w:b w:val="0"/>
        <w:bCs/>
        <w:w w:val="102"/>
        <w:sz w:val="22"/>
        <w:szCs w:val="22"/>
      </w:rPr>
    </w:lvl>
    <w:lvl w:ilvl="2">
      <w:start w:val="1"/>
      <w:numFmt w:val="lowerRoman"/>
      <w:lvlText w:val="%3)"/>
      <w:lvlJc w:val="left"/>
      <w:pPr>
        <w:ind w:left="677" w:hanging="677"/>
      </w:pPr>
      <w:rPr>
        <w:rFonts w:ascii="Times New Roman" w:eastAsia="Times New Roman" w:hAnsi="Times New Roman" w:cs="Times New Roman" w:hint="default"/>
        <w:spacing w:val="-1"/>
        <w:w w:val="102"/>
        <w:sz w:val="22"/>
        <w:szCs w:val="22"/>
      </w:rPr>
    </w:lvl>
    <w:lvl w:ilvl="3">
      <w:numFmt w:val="bullet"/>
      <w:lvlText w:val="•"/>
      <w:lvlJc w:val="left"/>
      <w:pPr>
        <w:ind w:left="3437" w:hanging="677"/>
      </w:pPr>
      <w:rPr>
        <w:rFonts w:hint="default"/>
      </w:rPr>
    </w:lvl>
    <w:lvl w:ilvl="4">
      <w:numFmt w:val="bullet"/>
      <w:lvlText w:val="•"/>
      <w:lvlJc w:val="left"/>
      <w:pPr>
        <w:ind w:left="4395" w:hanging="677"/>
      </w:pPr>
      <w:rPr>
        <w:rFonts w:hint="default"/>
      </w:rPr>
    </w:lvl>
    <w:lvl w:ilvl="5">
      <w:numFmt w:val="bullet"/>
      <w:lvlText w:val="•"/>
      <w:lvlJc w:val="left"/>
      <w:pPr>
        <w:ind w:left="5352" w:hanging="677"/>
      </w:pPr>
      <w:rPr>
        <w:rFonts w:hint="default"/>
      </w:rPr>
    </w:lvl>
    <w:lvl w:ilvl="6">
      <w:numFmt w:val="bullet"/>
      <w:lvlText w:val="•"/>
      <w:lvlJc w:val="left"/>
      <w:pPr>
        <w:ind w:left="6310" w:hanging="677"/>
      </w:pPr>
      <w:rPr>
        <w:rFonts w:hint="default"/>
      </w:rPr>
    </w:lvl>
    <w:lvl w:ilvl="7">
      <w:numFmt w:val="bullet"/>
      <w:lvlText w:val="•"/>
      <w:lvlJc w:val="left"/>
      <w:pPr>
        <w:ind w:left="7267" w:hanging="677"/>
      </w:pPr>
      <w:rPr>
        <w:rFonts w:hint="default"/>
      </w:rPr>
    </w:lvl>
    <w:lvl w:ilvl="8">
      <w:numFmt w:val="bullet"/>
      <w:lvlText w:val="•"/>
      <w:lvlJc w:val="left"/>
      <w:pPr>
        <w:ind w:left="8225" w:hanging="677"/>
      </w:pPr>
      <w:rPr>
        <w:rFonts w:hint="default"/>
      </w:rPr>
    </w:lvl>
  </w:abstractNum>
  <w:abstractNum w:abstractNumId="131" w15:restartNumberingAfterBreak="0">
    <w:nsid w:val="11EC4D4F"/>
    <w:multiLevelType w:val="hybridMultilevel"/>
    <w:tmpl w:val="1A1C064C"/>
    <w:lvl w:ilvl="0" w:tplc="D5A48608">
      <w:start w:val="3"/>
      <w:numFmt w:val="upperLetter"/>
      <w:lvlText w:val="(%1)"/>
      <w:lvlJc w:val="left"/>
      <w:pPr>
        <w:ind w:left="520" w:hanging="298"/>
      </w:pPr>
      <w:rPr>
        <w:rFonts w:ascii="Trebuchet MS" w:eastAsia="Trebuchet MS" w:hAnsi="Trebuchet MS" w:cs="Trebuchet MS" w:hint="default"/>
        <w:spacing w:val="-1"/>
        <w:w w:val="100"/>
        <w:sz w:val="18"/>
        <w:szCs w:val="18"/>
        <w:lang w:val="en-US" w:eastAsia="en-US" w:bidi="ar-SA"/>
      </w:rPr>
    </w:lvl>
    <w:lvl w:ilvl="1" w:tplc="6C04734E">
      <w:start w:val="1"/>
      <w:numFmt w:val="lowerLetter"/>
      <w:lvlText w:val="%2)"/>
      <w:lvlJc w:val="left"/>
      <w:pPr>
        <w:ind w:left="1142" w:hanging="449"/>
      </w:pPr>
      <w:rPr>
        <w:rFonts w:ascii="Trebuchet MS" w:eastAsia="Trebuchet MS" w:hAnsi="Trebuchet MS" w:cs="Trebuchet MS" w:hint="default"/>
        <w:spacing w:val="-4"/>
        <w:w w:val="100"/>
        <w:sz w:val="18"/>
        <w:szCs w:val="18"/>
        <w:lang w:val="en-US" w:eastAsia="en-US" w:bidi="ar-SA"/>
      </w:rPr>
    </w:lvl>
    <w:lvl w:ilvl="2" w:tplc="F8242D1E">
      <w:start w:val="1"/>
      <w:numFmt w:val="lowerRoman"/>
      <w:lvlText w:val="(%3)"/>
      <w:lvlJc w:val="left"/>
      <w:pPr>
        <w:ind w:left="1653" w:hanging="504"/>
      </w:pPr>
      <w:rPr>
        <w:rFonts w:ascii="Trebuchet MS" w:eastAsia="Trebuchet MS" w:hAnsi="Trebuchet MS" w:cs="Trebuchet MS" w:hint="default"/>
        <w:spacing w:val="-4"/>
        <w:w w:val="100"/>
        <w:sz w:val="18"/>
        <w:szCs w:val="18"/>
        <w:lang w:val="en-US" w:eastAsia="en-US" w:bidi="ar-SA"/>
      </w:rPr>
    </w:lvl>
    <w:lvl w:ilvl="3" w:tplc="533EC228">
      <w:numFmt w:val="bullet"/>
      <w:lvlText w:val="•"/>
      <w:lvlJc w:val="left"/>
      <w:pPr>
        <w:ind w:left="2698" w:hanging="504"/>
      </w:pPr>
      <w:rPr>
        <w:rFonts w:hint="default"/>
        <w:lang w:val="en-US" w:eastAsia="en-US" w:bidi="ar-SA"/>
      </w:rPr>
    </w:lvl>
    <w:lvl w:ilvl="4" w:tplc="FCD646CC">
      <w:numFmt w:val="bullet"/>
      <w:lvlText w:val="•"/>
      <w:lvlJc w:val="left"/>
      <w:pPr>
        <w:ind w:left="3737" w:hanging="504"/>
      </w:pPr>
      <w:rPr>
        <w:rFonts w:hint="default"/>
        <w:lang w:val="en-US" w:eastAsia="en-US" w:bidi="ar-SA"/>
      </w:rPr>
    </w:lvl>
    <w:lvl w:ilvl="5" w:tplc="87D0D4C4">
      <w:numFmt w:val="bullet"/>
      <w:lvlText w:val="•"/>
      <w:lvlJc w:val="left"/>
      <w:pPr>
        <w:ind w:left="4776" w:hanging="504"/>
      </w:pPr>
      <w:rPr>
        <w:rFonts w:hint="default"/>
        <w:lang w:val="en-US" w:eastAsia="en-US" w:bidi="ar-SA"/>
      </w:rPr>
    </w:lvl>
    <w:lvl w:ilvl="6" w:tplc="F9303814">
      <w:numFmt w:val="bullet"/>
      <w:lvlText w:val="•"/>
      <w:lvlJc w:val="left"/>
      <w:pPr>
        <w:ind w:left="5815" w:hanging="504"/>
      </w:pPr>
      <w:rPr>
        <w:rFonts w:hint="default"/>
        <w:lang w:val="en-US" w:eastAsia="en-US" w:bidi="ar-SA"/>
      </w:rPr>
    </w:lvl>
    <w:lvl w:ilvl="7" w:tplc="E696B12C">
      <w:numFmt w:val="bullet"/>
      <w:lvlText w:val="•"/>
      <w:lvlJc w:val="left"/>
      <w:pPr>
        <w:ind w:left="6854" w:hanging="504"/>
      </w:pPr>
      <w:rPr>
        <w:rFonts w:hint="default"/>
        <w:lang w:val="en-US" w:eastAsia="en-US" w:bidi="ar-SA"/>
      </w:rPr>
    </w:lvl>
    <w:lvl w:ilvl="8" w:tplc="9B1AD6D0">
      <w:numFmt w:val="bullet"/>
      <w:lvlText w:val="•"/>
      <w:lvlJc w:val="left"/>
      <w:pPr>
        <w:ind w:left="7893" w:hanging="504"/>
      </w:pPr>
      <w:rPr>
        <w:rFonts w:hint="default"/>
        <w:lang w:val="en-US" w:eastAsia="en-US" w:bidi="ar-SA"/>
      </w:rPr>
    </w:lvl>
  </w:abstractNum>
  <w:abstractNum w:abstractNumId="132" w15:restartNumberingAfterBreak="0">
    <w:nsid w:val="122F59F6"/>
    <w:multiLevelType w:val="hybridMultilevel"/>
    <w:tmpl w:val="012A237C"/>
    <w:lvl w:ilvl="0" w:tplc="AFE2DF00">
      <w:numFmt w:val="bullet"/>
      <w:lvlText w:val=""/>
      <w:lvlJc w:val="left"/>
      <w:pPr>
        <w:ind w:left="1660" w:hanging="360"/>
      </w:pPr>
      <w:rPr>
        <w:rFonts w:ascii="Symbol" w:eastAsia="Symbol" w:hAnsi="Symbol" w:cs="Symbol" w:hint="default"/>
        <w:w w:val="100"/>
        <w:sz w:val="22"/>
        <w:szCs w:val="22"/>
        <w:lang w:val="en-US" w:eastAsia="en-US" w:bidi="ar-SA"/>
      </w:rPr>
    </w:lvl>
    <w:lvl w:ilvl="1" w:tplc="C34251AA">
      <w:numFmt w:val="bullet"/>
      <w:lvlText w:val="•"/>
      <w:lvlJc w:val="left"/>
      <w:pPr>
        <w:ind w:left="2594" w:hanging="360"/>
      </w:pPr>
      <w:rPr>
        <w:rFonts w:hint="default"/>
        <w:lang w:val="en-US" w:eastAsia="en-US" w:bidi="ar-SA"/>
      </w:rPr>
    </w:lvl>
    <w:lvl w:ilvl="2" w:tplc="482ADBE0">
      <w:numFmt w:val="bullet"/>
      <w:lvlText w:val="•"/>
      <w:lvlJc w:val="left"/>
      <w:pPr>
        <w:ind w:left="3528" w:hanging="360"/>
      </w:pPr>
      <w:rPr>
        <w:rFonts w:hint="default"/>
        <w:lang w:val="en-US" w:eastAsia="en-US" w:bidi="ar-SA"/>
      </w:rPr>
    </w:lvl>
    <w:lvl w:ilvl="3" w:tplc="C298CF26">
      <w:numFmt w:val="bullet"/>
      <w:lvlText w:val="•"/>
      <w:lvlJc w:val="left"/>
      <w:pPr>
        <w:ind w:left="4462" w:hanging="360"/>
      </w:pPr>
      <w:rPr>
        <w:rFonts w:hint="default"/>
        <w:lang w:val="en-US" w:eastAsia="en-US" w:bidi="ar-SA"/>
      </w:rPr>
    </w:lvl>
    <w:lvl w:ilvl="4" w:tplc="8B20EFE2">
      <w:numFmt w:val="bullet"/>
      <w:lvlText w:val="•"/>
      <w:lvlJc w:val="left"/>
      <w:pPr>
        <w:ind w:left="5396" w:hanging="360"/>
      </w:pPr>
      <w:rPr>
        <w:rFonts w:hint="default"/>
        <w:lang w:val="en-US" w:eastAsia="en-US" w:bidi="ar-SA"/>
      </w:rPr>
    </w:lvl>
    <w:lvl w:ilvl="5" w:tplc="5D620E0E">
      <w:numFmt w:val="bullet"/>
      <w:lvlText w:val="•"/>
      <w:lvlJc w:val="left"/>
      <w:pPr>
        <w:ind w:left="6330" w:hanging="360"/>
      </w:pPr>
      <w:rPr>
        <w:rFonts w:hint="default"/>
        <w:lang w:val="en-US" w:eastAsia="en-US" w:bidi="ar-SA"/>
      </w:rPr>
    </w:lvl>
    <w:lvl w:ilvl="6" w:tplc="9BC8D30C">
      <w:numFmt w:val="bullet"/>
      <w:lvlText w:val="•"/>
      <w:lvlJc w:val="left"/>
      <w:pPr>
        <w:ind w:left="7264" w:hanging="360"/>
      </w:pPr>
      <w:rPr>
        <w:rFonts w:hint="default"/>
        <w:lang w:val="en-US" w:eastAsia="en-US" w:bidi="ar-SA"/>
      </w:rPr>
    </w:lvl>
    <w:lvl w:ilvl="7" w:tplc="21702014">
      <w:numFmt w:val="bullet"/>
      <w:lvlText w:val="•"/>
      <w:lvlJc w:val="left"/>
      <w:pPr>
        <w:ind w:left="8198" w:hanging="360"/>
      </w:pPr>
      <w:rPr>
        <w:rFonts w:hint="default"/>
        <w:lang w:val="en-US" w:eastAsia="en-US" w:bidi="ar-SA"/>
      </w:rPr>
    </w:lvl>
    <w:lvl w:ilvl="8" w:tplc="00701D26">
      <w:numFmt w:val="bullet"/>
      <w:lvlText w:val="•"/>
      <w:lvlJc w:val="left"/>
      <w:pPr>
        <w:ind w:left="9132" w:hanging="360"/>
      </w:pPr>
      <w:rPr>
        <w:rFonts w:hint="default"/>
        <w:lang w:val="en-US" w:eastAsia="en-US" w:bidi="ar-SA"/>
      </w:rPr>
    </w:lvl>
  </w:abstractNum>
  <w:abstractNum w:abstractNumId="133" w15:restartNumberingAfterBreak="0">
    <w:nsid w:val="12A75103"/>
    <w:multiLevelType w:val="hybridMultilevel"/>
    <w:tmpl w:val="57FCFB42"/>
    <w:lvl w:ilvl="0" w:tplc="C64853D0">
      <w:start w:val="1"/>
      <w:numFmt w:val="lowerLetter"/>
      <w:lvlText w:val="%1)"/>
      <w:lvlJc w:val="left"/>
      <w:pPr>
        <w:ind w:left="2945" w:hanging="701"/>
      </w:pPr>
      <w:rPr>
        <w:rFonts w:ascii="Times New Roman" w:eastAsia="Times New Roman" w:hAnsi="Times New Roman" w:cs="Times New Roman" w:hint="default"/>
        <w:spacing w:val="-3"/>
        <w:w w:val="101"/>
        <w:sz w:val="23"/>
        <w:szCs w:val="23"/>
        <w:lang w:val="en-US" w:eastAsia="en-US" w:bidi="en-US"/>
      </w:rPr>
    </w:lvl>
    <w:lvl w:ilvl="1" w:tplc="CDE2F432">
      <w:numFmt w:val="bullet"/>
      <w:lvlText w:val="•"/>
      <w:lvlJc w:val="left"/>
      <w:pPr>
        <w:ind w:left="3792" w:hanging="701"/>
      </w:pPr>
      <w:rPr>
        <w:rFonts w:hint="default"/>
        <w:lang w:val="en-US" w:eastAsia="en-US" w:bidi="en-US"/>
      </w:rPr>
    </w:lvl>
    <w:lvl w:ilvl="2" w:tplc="ACD61D26">
      <w:numFmt w:val="bullet"/>
      <w:lvlText w:val="•"/>
      <w:lvlJc w:val="left"/>
      <w:pPr>
        <w:ind w:left="4645" w:hanging="701"/>
      </w:pPr>
      <w:rPr>
        <w:rFonts w:hint="default"/>
        <w:lang w:val="en-US" w:eastAsia="en-US" w:bidi="en-US"/>
      </w:rPr>
    </w:lvl>
    <w:lvl w:ilvl="3" w:tplc="9D5E8F90">
      <w:numFmt w:val="bullet"/>
      <w:lvlText w:val="•"/>
      <w:lvlJc w:val="left"/>
      <w:pPr>
        <w:ind w:left="5497" w:hanging="701"/>
      </w:pPr>
      <w:rPr>
        <w:rFonts w:hint="default"/>
        <w:lang w:val="en-US" w:eastAsia="en-US" w:bidi="en-US"/>
      </w:rPr>
    </w:lvl>
    <w:lvl w:ilvl="4" w:tplc="2020B9C0">
      <w:numFmt w:val="bullet"/>
      <w:lvlText w:val="•"/>
      <w:lvlJc w:val="left"/>
      <w:pPr>
        <w:ind w:left="6350" w:hanging="701"/>
      </w:pPr>
      <w:rPr>
        <w:rFonts w:hint="default"/>
        <w:lang w:val="en-US" w:eastAsia="en-US" w:bidi="en-US"/>
      </w:rPr>
    </w:lvl>
    <w:lvl w:ilvl="5" w:tplc="A3A8EE1A">
      <w:numFmt w:val="bullet"/>
      <w:lvlText w:val="•"/>
      <w:lvlJc w:val="left"/>
      <w:pPr>
        <w:ind w:left="7202" w:hanging="701"/>
      </w:pPr>
      <w:rPr>
        <w:rFonts w:hint="default"/>
        <w:lang w:val="en-US" w:eastAsia="en-US" w:bidi="en-US"/>
      </w:rPr>
    </w:lvl>
    <w:lvl w:ilvl="6" w:tplc="F8EE6EAA">
      <w:numFmt w:val="bullet"/>
      <w:lvlText w:val="•"/>
      <w:lvlJc w:val="left"/>
      <w:pPr>
        <w:ind w:left="8055" w:hanging="701"/>
      </w:pPr>
      <w:rPr>
        <w:rFonts w:hint="default"/>
        <w:lang w:val="en-US" w:eastAsia="en-US" w:bidi="en-US"/>
      </w:rPr>
    </w:lvl>
    <w:lvl w:ilvl="7" w:tplc="DE3E97AA">
      <w:numFmt w:val="bullet"/>
      <w:lvlText w:val="•"/>
      <w:lvlJc w:val="left"/>
      <w:pPr>
        <w:ind w:left="8907" w:hanging="701"/>
      </w:pPr>
      <w:rPr>
        <w:rFonts w:hint="default"/>
        <w:lang w:val="en-US" w:eastAsia="en-US" w:bidi="en-US"/>
      </w:rPr>
    </w:lvl>
    <w:lvl w:ilvl="8" w:tplc="DC4E43FA">
      <w:numFmt w:val="bullet"/>
      <w:lvlText w:val="•"/>
      <w:lvlJc w:val="left"/>
      <w:pPr>
        <w:ind w:left="9760" w:hanging="701"/>
      </w:pPr>
      <w:rPr>
        <w:rFonts w:hint="default"/>
        <w:lang w:val="en-US" w:eastAsia="en-US" w:bidi="en-US"/>
      </w:rPr>
    </w:lvl>
  </w:abstractNum>
  <w:abstractNum w:abstractNumId="134" w15:restartNumberingAfterBreak="0">
    <w:nsid w:val="12C37C39"/>
    <w:multiLevelType w:val="hybridMultilevel"/>
    <w:tmpl w:val="77765272"/>
    <w:lvl w:ilvl="0" w:tplc="40090017">
      <w:start w:val="9"/>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5" w15:restartNumberingAfterBreak="0">
    <w:nsid w:val="12CE253B"/>
    <w:multiLevelType w:val="hybridMultilevel"/>
    <w:tmpl w:val="A1A4BDC2"/>
    <w:lvl w:ilvl="0" w:tplc="740EB23E">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6" w15:restartNumberingAfterBreak="0">
    <w:nsid w:val="12EE5553"/>
    <w:multiLevelType w:val="multilevel"/>
    <w:tmpl w:val="F3CC8A8A"/>
    <w:lvl w:ilvl="0">
      <w:start w:val="6"/>
      <w:numFmt w:val="decimal"/>
      <w:lvlText w:val="%1"/>
      <w:lvlJc w:val="left"/>
      <w:pPr>
        <w:ind w:left="1710" w:hanging="689"/>
      </w:pPr>
      <w:rPr>
        <w:rFonts w:hint="default"/>
        <w:lang w:val="en-US" w:eastAsia="en-US" w:bidi="ar-SA"/>
      </w:rPr>
    </w:lvl>
    <w:lvl w:ilvl="1">
      <w:start w:val="10"/>
      <w:numFmt w:val="decimal"/>
      <w:lvlText w:val="%1.%2"/>
      <w:lvlJc w:val="left"/>
      <w:pPr>
        <w:ind w:left="1710" w:hanging="689"/>
      </w:pPr>
      <w:rPr>
        <w:rFonts w:hint="default"/>
        <w:lang w:val="en-US" w:eastAsia="en-US" w:bidi="ar-SA"/>
      </w:rPr>
    </w:lvl>
    <w:lvl w:ilvl="2">
      <w:start w:val="1"/>
      <w:numFmt w:val="decimal"/>
      <w:lvlText w:val="%1.%2.%3."/>
      <w:lvlJc w:val="left"/>
      <w:pPr>
        <w:ind w:left="1710" w:hanging="689"/>
      </w:pPr>
      <w:rPr>
        <w:rFonts w:ascii="Times New Roman" w:eastAsia="Times New Roman" w:hAnsi="Times New Roman" w:cs="Times New Roman" w:hint="default"/>
        <w:spacing w:val="-2"/>
        <w:w w:val="101"/>
        <w:sz w:val="23"/>
        <w:szCs w:val="23"/>
        <w:lang w:val="en-US" w:eastAsia="en-US" w:bidi="ar-SA"/>
      </w:rPr>
    </w:lvl>
    <w:lvl w:ilvl="3">
      <w:start w:val="1"/>
      <w:numFmt w:val="lowerRoman"/>
      <w:lvlText w:val="%4."/>
      <w:lvlJc w:val="left"/>
      <w:pPr>
        <w:ind w:left="2211" w:hanging="615"/>
        <w:jc w:val="right"/>
      </w:pPr>
      <w:rPr>
        <w:rFonts w:ascii="Times New Roman" w:eastAsia="Times New Roman" w:hAnsi="Times New Roman" w:cs="Times New Roman" w:hint="default"/>
        <w:spacing w:val="0"/>
        <w:w w:val="83"/>
        <w:sz w:val="23"/>
        <w:szCs w:val="23"/>
        <w:lang w:val="en-US" w:eastAsia="en-US" w:bidi="ar-SA"/>
      </w:rPr>
    </w:lvl>
    <w:lvl w:ilvl="4">
      <w:numFmt w:val="bullet"/>
      <w:lvlText w:val="•"/>
      <w:lvlJc w:val="left"/>
      <w:pPr>
        <w:ind w:left="5213" w:hanging="615"/>
      </w:pPr>
      <w:rPr>
        <w:rFonts w:hint="default"/>
        <w:lang w:val="en-US" w:eastAsia="en-US" w:bidi="ar-SA"/>
      </w:rPr>
    </w:lvl>
    <w:lvl w:ilvl="5">
      <w:numFmt w:val="bullet"/>
      <w:lvlText w:val="•"/>
      <w:lvlJc w:val="left"/>
      <w:pPr>
        <w:ind w:left="6211" w:hanging="615"/>
      </w:pPr>
      <w:rPr>
        <w:rFonts w:hint="default"/>
        <w:lang w:val="en-US" w:eastAsia="en-US" w:bidi="ar-SA"/>
      </w:rPr>
    </w:lvl>
    <w:lvl w:ilvl="6">
      <w:numFmt w:val="bullet"/>
      <w:lvlText w:val="•"/>
      <w:lvlJc w:val="left"/>
      <w:pPr>
        <w:ind w:left="7208" w:hanging="615"/>
      </w:pPr>
      <w:rPr>
        <w:rFonts w:hint="default"/>
        <w:lang w:val="en-US" w:eastAsia="en-US" w:bidi="ar-SA"/>
      </w:rPr>
    </w:lvl>
    <w:lvl w:ilvl="7">
      <w:numFmt w:val="bullet"/>
      <w:lvlText w:val="•"/>
      <w:lvlJc w:val="left"/>
      <w:pPr>
        <w:ind w:left="8206" w:hanging="615"/>
      </w:pPr>
      <w:rPr>
        <w:rFonts w:hint="default"/>
        <w:lang w:val="en-US" w:eastAsia="en-US" w:bidi="ar-SA"/>
      </w:rPr>
    </w:lvl>
    <w:lvl w:ilvl="8">
      <w:numFmt w:val="bullet"/>
      <w:lvlText w:val="•"/>
      <w:lvlJc w:val="left"/>
      <w:pPr>
        <w:ind w:left="9204" w:hanging="615"/>
      </w:pPr>
      <w:rPr>
        <w:rFonts w:hint="default"/>
        <w:lang w:val="en-US" w:eastAsia="en-US" w:bidi="ar-SA"/>
      </w:rPr>
    </w:lvl>
  </w:abstractNum>
  <w:abstractNum w:abstractNumId="137" w15:restartNumberingAfterBreak="0">
    <w:nsid w:val="135544F6"/>
    <w:multiLevelType w:val="multilevel"/>
    <w:tmpl w:val="6FD4835E"/>
    <w:lvl w:ilvl="0">
      <w:start w:val="6"/>
      <w:numFmt w:val="decimal"/>
      <w:lvlText w:val="%1"/>
      <w:lvlJc w:val="left"/>
      <w:pPr>
        <w:ind w:left="1710" w:hanging="689"/>
      </w:pPr>
      <w:rPr>
        <w:rFonts w:hint="default"/>
        <w:lang w:val="en-US" w:eastAsia="en-US" w:bidi="ar-SA"/>
      </w:rPr>
    </w:lvl>
    <w:lvl w:ilvl="1">
      <w:start w:val="8"/>
      <w:numFmt w:val="decimal"/>
      <w:lvlText w:val="%1.%2"/>
      <w:lvlJc w:val="left"/>
      <w:pPr>
        <w:ind w:left="1710" w:hanging="689"/>
      </w:pPr>
      <w:rPr>
        <w:rFonts w:hint="default"/>
        <w:lang w:val="en-US" w:eastAsia="en-US" w:bidi="ar-SA"/>
      </w:rPr>
    </w:lvl>
    <w:lvl w:ilvl="2">
      <w:start w:val="1"/>
      <w:numFmt w:val="decimal"/>
      <w:lvlText w:val="16.5.1.11.%3"/>
      <w:lvlJc w:val="left"/>
      <w:pPr>
        <w:ind w:left="1710" w:hanging="689"/>
      </w:pPr>
      <w:rPr>
        <w:rFonts w:hint="default"/>
        <w:b w:val="0"/>
        <w:bCs w:val="0"/>
        <w:spacing w:val="-1"/>
        <w:w w:val="101"/>
        <w:sz w:val="23"/>
        <w:szCs w:val="23"/>
        <w:lang w:val="en-US" w:eastAsia="en-US" w:bidi="ar-SA"/>
      </w:rPr>
    </w:lvl>
    <w:lvl w:ilvl="3">
      <w:start w:val="1"/>
      <w:numFmt w:val="decimal"/>
      <w:lvlText w:val="%4."/>
      <w:lvlJc w:val="left"/>
      <w:pPr>
        <w:ind w:left="2423" w:hanging="351"/>
      </w:pPr>
      <w:rPr>
        <w:rFonts w:ascii="Times New Roman" w:eastAsia="Times New Roman" w:hAnsi="Times New Roman" w:cs="Times New Roman" w:hint="default"/>
        <w:w w:val="101"/>
        <w:sz w:val="23"/>
        <w:szCs w:val="23"/>
        <w:lang w:val="en-US" w:eastAsia="en-US" w:bidi="ar-SA"/>
      </w:rPr>
    </w:lvl>
    <w:lvl w:ilvl="4">
      <w:numFmt w:val="bullet"/>
      <w:lvlText w:val="•"/>
      <w:lvlJc w:val="left"/>
      <w:pPr>
        <w:ind w:left="5346" w:hanging="351"/>
      </w:pPr>
      <w:rPr>
        <w:rFonts w:hint="default"/>
        <w:lang w:val="en-US" w:eastAsia="en-US" w:bidi="ar-SA"/>
      </w:rPr>
    </w:lvl>
    <w:lvl w:ilvl="5">
      <w:numFmt w:val="bullet"/>
      <w:lvlText w:val="•"/>
      <w:lvlJc w:val="left"/>
      <w:pPr>
        <w:ind w:left="6322" w:hanging="351"/>
      </w:pPr>
      <w:rPr>
        <w:rFonts w:hint="default"/>
        <w:lang w:val="en-US" w:eastAsia="en-US" w:bidi="ar-SA"/>
      </w:rPr>
    </w:lvl>
    <w:lvl w:ilvl="6">
      <w:numFmt w:val="bullet"/>
      <w:lvlText w:val="•"/>
      <w:lvlJc w:val="left"/>
      <w:pPr>
        <w:ind w:left="7297" w:hanging="351"/>
      </w:pPr>
      <w:rPr>
        <w:rFonts w:hint="default"/>
        <w:lang w:val="en-US" w:eastAsia="en-US" w:bidi="ar-SA"/>
      </w:rPr>
    </w:lvl>
    <w:lvl w:ilvl="7">
      <w:numFmt w:val="bullet"/>
      <w:lvlText w:val="•"/>
      <w:lvlJc w:val="left"/>
      <w:pPr>
        <w:ind w:left="8273" w:hanging="351"/>
      </w:pPr>
      <w:rPr>
        <w:rFonts w:hint="default"/>
        <w:lang w:val="en-US" w:eastAsia="en-US" w:bidi="ar-SA"/>
      </w:rPr>
    </w:lvl>
    <w:lvl w:ilvl="8">
      <w:numFmt w:val="bullet"/>
      <w:lvlText w:val="•"/>
      <w:lvlJc w:val="left"/>
      <w:pPr>
        <w:ind w:left="9248" w:hanging="351"/>
      </w:pPr>
      <w:rPr>
        <w:rFonts w:hint="default"/>
        <w:lang w:val="en-US" w:eastAsia="en-US" w:bidi="ar-SA"/>
      </w:rPr>
    </w:lvl>
  </w:abstractNum>
  <w:abstractNum w:abstractNumId="138" w15:restartNumberingAfterBreak="0">
    <w:nsid w:val="1377740B"/>
    <w:multiLevelType w:val="hybridMultilevel"/>
    <w:tmpl w:val="D9B22C6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3803CEE"/>
    <w:multiLevelType w:val="hybridMultilevel"/>
    <w:tmpl w:val="7CD433E0"/>
    <w:lvl w:ilvl="0" w:tplc="6984551A">
      <w:start w:val="1"/>
      <w:numFmt w:val="lowerLetter"/>
      <w:lvlText w:val="%1)"/>
      <w:lvlJc w:val="left"/>
      <w:pPr>
        <w:ind w:left="2191" w:hanging="360"/>
      </w:pPr>
      <w:rPr>
        <w:rFonts w:ascii="Times New Roman" w:eastAsia="Times New Roman" w:hAnsi="Times New Roman" w:cs="Times New Roman" w:hint="default"/>
        <w:spacing w:val="-1"/>
        <w:w w:val="100"/>
        <w:sz w:val="24"/>
        <w:szCs w:val="24"/>
        <w:lang w:val="en-US" w:eastAsia="en-US" w:bidi="ar-SA"/>
      </w:rPr>
    </w:lvl>
    <w:lvl w:ilvl="1" w:tplc="3B3CF768">
      <w:numFmt w:val="bullet"/>
      <w:lvlText w:val="•"/>
      <w:lvlJc w:val="left"/>
      <w:pPr>
        <w:ind w:left="3056" w:hanging="360"/>
      </w:pPr>
      <w:rPr>
        <w:rFonts w:hint="default"/>
        <w:lang w:val="en-US" w:eastAsia="en-US" w:bidi="ar-SA"/>
      </w:rPr>
    </w:lvl>
    <w:lvl w:ilvl="2" w:tplc="D960BDD0">
      <w:numFmt w:val="bullet"/>
      <w:lvlText w:val="•"/>
      <w:lvlJc w:val="left"/>
      <w:pPr>
        <w:ind w:left="3913" w:hanging="360"/>
      </w:pPr>
      <w:rPr>
        <w:rFonts w:hint="default"/>
        <w:lang w:val="en-US" w:eastAsia="en-US" w:bidi="ar-SA"/>
      </w:rPr>
    </w:lvl>
    <w:lvl w:ilvl="3" w:tplc="803C0250">
      <w:numFmt w:val="bullet"/>
      <w:lvlText w:val="•"/>
      <w:lvlJc w:val="left"/>
      <w:pPr>
        <w:ind w:left="4769" w:hanging="360"/>
      </w:pPr>
      <w:rPr>
        <w:rFonts w:hint="default"/>
        <w:lang w:val="en-US" w:eastAsia="en-US" w:bidi="ar-SA"/>
      </w:rPr>
    </w:lvl>
    <w:lvl w:ilvl="4" w:tplc="2E04A924">
      <w:numFmt w:val="bullet"/>
      <w:lvlText w:val="•"/>
      <w:lvlJc w:val="left"/>
      <w:pPr>
        <w:ind w:left="5626" w:hanging="360"/>
      </w:pPr>
      <w:rPr>
        <w:rFonts w:hint="default"/>
        <w:lang w:val="en-US" w:eastAsia="en-US" w:bidi="ar-SA"/>
      </w:rPr>
    </w:lvl>
    <w:lvl w:ilvl="5" w:tplc="79040A0C">
      <w:numFmt w:val="bullet"/>
      <w:lvlText w:val="•"/>
      <w:lvlJc w:val="left"/>
      <w:pPr>
        <w:ind w:left="6483" w:hanging="360"/>
      </w:pPr>
      <w:rPr>
        <w:rFonts w:hint="default"/>
        <w:lang w:val="en-US" w:eastAsia="en-US" w:bidi="ar-SA"/>
      </w:rPr>
    </w:lvl>
    <w:lvl w:ilvl="6" w:tplc="C294440C">
      <w:numFmt w:val="bullet"/>
      <w:lvlText w:val="•"/>
      <w:lvlJc w:val="left"/>
      <w:pPr>
        <w:ind w:left="7339" w:hanging="360"/>
      </w:pPr>
      <w:rPr>
        <w:rFonts w:hint="default"/>
        <w:lang w:val="en-US" w:eastAsia="en-US" w:bidi="ar-SA"/>
      </w:rPr>
    </w:lvl>
    <w:lvl w:ilvl="7" w:tplc="F7D68720">
      <w:numFmt w:val="bullet"/>
      <w:lvlText w:val="•"/>
      <w:lvlJc w:val="left"/>
      <w:pPr>
        <w:ind w:left="8196" w:hanging="360"/>
      </w:pPr>
      <w:rPr>
        <w:rFonts w:hint="default"/>
        <w:lang w:val="en-US" w:eastAsia="en-US" w:bidi="ar-SA"/>
      </w:rPr>
    </w:lvl>
    <w:lvl w:ilvl="8" w:tplc="806E8522">
      <w:numFmt w:val="bullet"/>
      <w:lvlText w:val="•"/>
      <w:lvlJc w:val="left"/>
      <w:pPr>
        <w:ind w:left="9053" w:hanging="360"/>
      </w:pPr>
      <w:rPr>
        <w:rFonts w:hint="default"/>
        <w:lang w:val="en-US" w:eastAsia="en-US" w:bidi="ar-SA"/>
      </w:rPr>
    </w:lvl>
  </w:abstractNum>
  <w:abstractNum w:abstractNumId="140" w15:restartNumberingAfterBreak="0">
    <w:nsid w:val="139619BD"/>
    <w:multiLevelType w:val="multilevel"/>
    <w:tmpl w:val="708040DE"/>
    <w:lvl w:ilvl="0">
      <w:start w:val="23"/>
      <w:numFmt w:val="decimal"/>
      <w:lvlText w:val="%1"/>
      <w:lvlJc w:val="left"/>
      <w:pPr>
        <w:ind w:left="1740" w:hanging="1260"/>
      </w:pPr>
      <w:rPr>
        <w:rFonts w:hint="default"/>
        <w:lang w:val="en-US" w:eastAsia="en-US" w:bidi="ar-SA"/>
      </w:rPr>
    </w:lvl>
    <w:lvl w:ilvl="1">
      <w:start w:val="6"/>
      <w:numFmt w:val="decimal"/>
      <w:lvlText w:val="%1.%2"/>
      <w:lvlJc w:val="left"/>
      <w:pPr>
        <w:ind w:left="1740" w:hanging="1260"/>
      </w:pPr>
      <w:rPr>
        <w:rFonts w:hint="default"/>
        <w:lang w:val="en-US" w:eastAsia="en-US" w:bidi="ar-SA"/>
      </w:rPr>
    </w:lvl>
    <w:lvl w:ilvl="2">
      <w:start w:val="1"/>
      <w:numFmt w:val="decimal"/>
      <w:lvlText w:val="21.35.%3"/>
      <w:lvlJc w:val="left"/>
      <w:pPr>
        <w:ind w:left="1740" w:hanging="1260"/>
      </w:pPr>
      <w:rPr>
        <w:rFonts w:hint="default"/>
        <w:spacing w:val="-1"/>
        <w:w w:val="100"/>
        <w:sz w:val="24"/>
        <w:szCs w:val="24"/>
        <w:lang w:val="en-US" w:eastAsia="en-US" w:bidi="ar-SA"/>
      </w:rPr>
    </w:lvl>
    <w:lvl w:ilvl="3">
      <w:numFmt w:val="bullet"/>
      <w:lvlText w:val="•"/>
      <w:lvlJc w:val="left"/>
      <w:pPr>
        <w:ind w:left="4447" w:hanging="1260"/>
      </w:pPr>
      <w:rPr>
        <w:rFonts w:hint="default"/>
        <w:lang w:val="en-US" w:eastAsia="en-US" w:bidi="ar-SA"/>
      </w:rPr>
    </w:lvl>
    <w:lvl w:ilvl="4">
      <w:numFmt w:val="bullet"/>
      <w:lvlText w:val="•"/>
      <w:lvlJc w:val="left"/>
      <w:pPr>
        <w:ind w:left="5350" w:hanging="1260"/>
      </w:pPr>
      <w:rPr>
        <w:rFonts w:hint="default"/>
        <w:lang w:val="en-US" w:eastAsia="en-US" w:bidi="ar-SA"/>
      </w:rPr>
    </w:lvl>
    <w:lvl w:ilvl="5">
      <w:numFmt w:val="bullet"/>
      <w:lvlText w:val="•"/>
      <w:lvlJc w:val="left"/>
      <w:pPr>
        <w:ind w:left="6253" w:hanging="1260"/>
      </w:pPr>
      <w:rPr>
        <w:rFonts w:hint="default"/>
        <w:lang w:val="en-US" w:eastAsia="en-US" w:bidi="ar-SA"/>
      </w:rPr>
    </w:lvl>
    <w:lvl w:ilvl="6">
      <w:numFmt w:val="bullet"/>
      <w:lvlText w:val="•"/>
      <w:lvlJc w:val="left"/>
      <w:pPr>
        <w:ind w:left="7155" w:hanging="1260"/>
      </w:pPr>
      <w:rPr>
        <w:rFonts w:hint="default"/>
        <w:lang w:val="en-US" w:eastAsia="en-US" w:bidi="ar-SA"/>
      </w:rPr>
    </w:lvl>
    <w:lvl w:ilvl="7">
      <w:numFmt w:val="bullet"/>
      <w:lvlText w:val="•"/>
      <w:lvlJc w:val="left"/>
      <w:pPr>
        <w:ind w:left="8058" w:hanging="1260"/>
      </w:pPr>
      <w:rPr>
        <w:rFonts w:hint="default"/>
        <w:lang w:val="en-US" w:eastAsia="en-US" w:bidi="ar-SA"/>
      </w:rPr>
    </w:lvl>
    <w:lvl w:ilvl="8">
      <w:numFmt w:val="bullet"/>
      <w:lvlText w:val="•"/>
      <w:lvlJc w:val="left"/>
      <w:pPr>
        <w:ind w:left="8961" w:hanging="1260"/>
      </w:pPr>
      <w:rPr>
        <w:rFonts w:hint="default"/>
        <w:lang w:val="en-US" w:eastAsia="en-US" w:bidi="ar-SA"/>
      </w:rPr>
    </w:lvl>
  </w:abstractNum>
  <w:abstractNum w:abstractNumId="141" w15:restartNumberingAfterBreak="0">
    <w:nsid w:val="139D13FB"/>
    <w:multiLevelType w:val="multilevel"/>
    <w:tmpl w:val="6374AED4"/>
    <w:lvl w:ilvl="0">
      <w:start w:val="17"/>
      <w:numFmt w:val="decimal"/>
      <w:lvlText w:val="%1"/>
      <w:lvlJc w:val="left"/>
      <w:pPr>
        <w:ind w:left="720" w:hanging="720"/>
      </w:pPr>
      <w:rPr>
        <w:rFonts w:hint="default"/>
      </w:rPr>
    </w:lvl>
    <w:lvl w:ilvl="1">
      <w:start w:val="18"/>
      <w:numFmt w:val="decimal"/>
      <w:lvlText w:val="%1.%2.0"/>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2" w15:restartNumberingAfterBreak="0">
    <w:nsid w:val="13FD7737"/>
    <w:multiLevelType w:val="hybridMultilevel"/>
    <w:tmpl w:val="C2804390"/>
    <w:lvl w:ilvl="0" w:tplc="B9F0BB0C">
      <w:start w:val="5"/>
      <w:numFmt w:val="decimal"/>
      <w:lvlText w:val="%1"/>
      <w:lvlJc w:val="left"/>
      <w:pPr>
        <w:ind w:left="930" w:hanging="631"/>
      </w:pPr>
      <w:rPr>
        <w:rFonts w:hint="default"/>
      </w:rPr>
    </w:lvl>
    <w:lvl w:ilvl="1" w:tplc="3410D2E6">
      <w:numFmt w:val="none"/>
      <w:lvlText w:val=""/>
      <w:lvlJc w:val="left"/>
      <w:pPr>
        <w:tabs>
          <w:tab w:val="num" w:pos="360"/>
        </w:tabs>
      </w:pPr>
    </w:lvl>
    <w:lvl w:ilvl="2" w:tplc="5C9885A2">
      <w:start w:val="1"/>
      <w:numFmt w:val="decimal"/>
      <w:lvlText w:val="%3."/>
      <w:lvlJc w:val="left"/>
      <w:pPr>
        <w:ind w:left="1019" w:hanging="360"/>
      </w:pPr>
      <w:rPr>
        <w:rFonts w:ascii="Times New Roman" w:eastAsia="Arial" w:hAnsi="Times New Roman" w:cs="Times New Roman" w:hint="default"/>
        <w:w w:val="91"/>
        <w:sz w:val="22"/>
        <w:szCs w:val="22"/>
      </w:rPr>
    </w:lvl>
    <w:lvl w:ilvl="3" w:tplc="C062F38C">
      <w:numFmt w:val="bullet"/>
      <w:lvlText w:val="•"/>
      <w:lvlJc w:val="left"/>
      <w:pPr>
        <w:ind w:left="3131" w:hanging="360"/>
      </w:pPr>
      <w:rPr>
        <w:rFonts w:hint="default"/>
      </w:rPr>
    </w:lvl>
    <w:lvl w:ilvl="4" w:tplc="F6220910">
      <w:numFmt w:val="bullet"/>
      <w:lvlText w:val="•"/>
      <w:lvlJc w:val="left"/>
      <w:pPr>
        <w:ind w:left="4186" w:hanging="360"/>
      </w:pPr>
      <w:rPr>
        <w:rFonts w:hint="default"/>
      </w:rPr>
    </w:lvl>
    <w:lvl w:ilvl="5" w:tplc="0D6C513A">
      <w:numFmt w:val="bullet"/>
      <w:lvlText w:val="•"/>
      <w:lvlJc w:val="left"/>
      <w:pPr>
        <w:ind w:left="5242" w:hanging="360"/>
      </w:pPr>
      <w:rPr>
        <w:rFonts w:hint="default"/>
      </w:rPr>
    </w:lvl>
    <w:lvl w:ilvl="6" w:tplc="9ECA2882">
      <w:numFmt w:val="bullet"/>
      <w:lvlText w:val="•"/>
      <w:lvlJc w:val="left"/>
      <w:pPr>
        <w:ind w:left="6297" w:hanging="360"/>
      </w:pPr>
      <w:rPr>
        <w:rFonts w:hint="default"/>
      </w:rPr>
    </w:lvl>
    <w:lvl w:ilvl="7" w:tplc="4F1A1950">
      <w:numFmt w:val="bullet"/>
      <w:lvlText w:val="•"/>
      <w:lvlJc w:val="left"/>
      <w:pPr>
        <w:ind w:left="7353" w:hanging="360"/>
      </w:pPr>
      <w:rPr>
        <w:rFonts w:hint="default"/>
      </w:rPr>
    </w:lvl>
    <w:lvl w:ilvl="8" w:tplc="74D0A8D0">
      <w:numFmt w:val="bullet"/>
      <w:lvlText w:val="•"/>
      <w:lvlJc w:val="left"/>
      <w:pPr>
        <w:ind w:left="8408" w:hanging="360"/>
      </w:pPr>
      <w:rPr>
        <w:rFonts w:hint="default"/>
      </w:rPr>
    </w:lvl>
  </w:abstractNum>
  <w:abstractNum w:abstractNumId="143" w15:restartNumberingAfterBreak="0">
    <w:nsid w:val="140668ED"/>
    <w:multiLevelType w:val="hybridMultilevel"/>
    <w:tmpl w:val="C8F8493E"/>
    <w:lvl w:ilvl="0" w:tplc="43C2FBDE">
      <w:start w:val="1"/>
      <w:numFmt w:val="lowerRoman"/>
      <w:lvlText w:val="%1)"/>
      <w:lvlJc w:val="left"/>
      <w:pPr>
        <w:ind w:left="720" w:hanging="360"/>
      </w:pPr>
      <w:rPr>
        <w:rFonts w:ascii="Times New Roman" w:eastAsia="Trebuchet MS" w:hAnsi="Times New Roman" w:cs="Trebuchet MS" w:hint="default"/>
        <w:spacing w:val="0"/>
        <w:w w:val="100"/>
        <w:sz w:val="22"/>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4" w15:restartNumberingAfterBreak="0">
    <w:nsid w:val="142C0456"/>
    <w:multiLevelType w:val="multilevel"/>
    <w:tmpl w:val="75105B98"/>
    <w:lvl w:ilvl="0">
      <w:start w:val="7"/>
      <w:numFmt w:val="decimal"/>
      <w:lvlText w:val="%1"/>
      <w:lvlJc w:val="left"/>
      <w:pPr>
        <w:ind w:left="1740" w:hanging="1260"/>
      </w:pPr>
      <w:rPr>
        <w:rFonts w:hint="default"/>
        <w:lang w:val="en-US" w:eastAsia="en-US" w:bidi="ar-SA"/>
      </w:rPr>
    </w:lvl>
    <w:lvl w:ilvl="1">
      <w:start w:val="1"/>
      <w:numFmt w:val="decimal"/>
      <w:lvlText w:val="%1.%2."/>
      <w:lvlJc w:val="left"/>
      <w:pPr>
        <w:ind w:left="1740" w:hanging="1260"/>
      </w:pPr>
      <w:rPr>
        <w:rFonts w:ascii="Times New Roman" w:eastAsia="Times New Roman" w:hAnsi="Times New Roman" w:cs="Times New Roman" w:hint="default"/>
        <w:w w:val="100"/>
        <w:sz w:val="24"/>
        <w:szCs w:val="24"/>
        <w:lang w:val="en-US" w:eastAsia="en-US" w:bidi="ar-SA"/>
      </w:rPr>
    </w:lvl>
    <w:lvl w:ilvl="2">
      <w:start w:val="1"/>
      <w:numFmt w:val="decimal"/>
      <w:lvlText w:val="21.9.1.%3"/>
      <w:lvlJc w:val="left"/>
      <w:pPr>
        <w:ind w:left="1740" w:hanging="1260"/>
      </w:pPr>
      <w:rPr>
        <w:rFonts w:ascii="Times New Roman" w:eastAsia="Times New Roman" w:hAnsi="Times New Roman" w:cs="Times New Roman" w:hint="default"/>
        <w:spacing w:val="-1"/>
        <w:w w:val="101"/>
        <w:sz w:val="23"/>
        <w:szCs w:val="23"/>
        <w:lang w:val="en-US" w:eastAsia="en-US" w:bidi="ar-SA"/>
      </w:rPr>
    </w:lvl>
    <w:lvl w:ilvl="3">
      <w:start w:val="1"/>
      <w:numFmt w:val="lowerLetter"/>
      <w:lvlText w:val="%4."/>
      <w:lvlJc w:val="left"/>
      <w:pPr>
        <w:ind w:left="2117" w:hanging="360"/>
      </w:pPr>
      <w:rPr>
        <w:rFonts w:ascii="Times New Roman" w:eastAsia="Times New Roman" w:hAnsi="Times New Roman" w:cs="Times New Roman" w:hint="default"/>
        <w:spacing w:val="-1"/>
        <w:w w:val="100"/>
        <w:sz w:val="24"/>
        <w:szCs w:val="24"/>
        <w:lang w:val="en-US" w:eastAsia="en-US" w:bidi="ar-SA"/>
      </w:rPr>
    </w:lvl>
    <w:lvl w:ilvl="4">
      <w:numFmt w:val="bullet"/>
      <w:lvlText w:val="•"/>
      <w:lvlJc w:val="left"/>
      <w:pPr>
        <w:ind w:left="4281" w:hanging="360"/>
      </w:pPr>
      <w:rPr>
        <w:rFonts w:hint="default"/>
        <w:lang w:val="en-US" w:eastAsia="en-US" w:bidi="ar-SA"/>
      </w:rPr>
    </w:lvl>
    <w:lvl w:ilvl="5">
      <w:numFmt w:val="bullet"/>
      <w:lvlText w:val="•"/>
      <w:lvlJc w:val="left"/>
      <w:pPr>
        <w:ind w:left="5362"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524" w:hanging="360"/>
      </w:pPr>
      <w:rPr>
        <w:rFonts w:hint="default"/>
        <w:lang w:val="en-US" w:eastAsia="en-US" w:bidi="ar-SA"/>
      </w:rPr>
    </w:lvl>
    <w:lvl w:ilvl="8">
      <w:numFmt w:val="bullet"/>
      <w:lvlText w:val="•"/>
      <w:lvlJc w:val="left"/>
      <w:pPr>
        <w:ind w:left="8604" w:hanging="360"/>
      </w:pPr>
      <w:rPr>
        <w:rFonts w:hint="default"/>
        <w:lang w:val="en-US" w:eastAsia="en-US" w:bidi="ar-SA"/>
      </w:rPr>
    </w:lvl>
  </w:abstractNum>
  <w:abstractNum w:abstractNumId="145" w15:restartNumberingAfterBreak="0">
    <w:nsid w:val="14345197"/>
    <w:multiLevelType w:val="hybridMultilevel"/>
    <w:tmpl w:val="A2B8FE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6" w15:restartNumberingAfterBreak="0">
    <w:nsid w:val="144130C7"/>
    <w:multiLevelType w:val="multilevel"/>
    <w:tmpl w:val="1046D320"/>
    <w:lvl w:ilvl="0">
      <w:start w:val="5"/>
      <w:numFmt w:val="decimal"/>
      <w:lvlText w:val="%1"/>
      <w:lvlJc w:val="left"/>
      <w:pPr>
        <w:ind w:left="384" w:hanging="384"/>
      </w:pPr>
      <w:rPr>
        <w:rFonts w:hint="default"/>
      </w:rPr>
    </w:lvl>
    <w:lvl w:ilvl="1">
      <w:start w:val="1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7" w15:restartNumberingAfterBreak="0">
    <w:nsid w:val="1466354E"/>
    <w:multiLevelType w:val="multilevel"/>
    <w:tmpl w:val="8F984E0C"/>
    <w:lvl w:ilvl="0">
      <w:start w:val="9"/>
      <w:numFmt w:val="decimal"/>
      <w:lvlText w:val="%1"/>
      <w:lvlJc w:val="left"/>
      <w:pPr>
        <w:ind w:left="1740" w:hanging="1260"/>
      </w:pPr>
      <w:rPr>
        <w:rFonts w:hint="default"/>
        <w:lang w:val="en-US" w:eastAsia="en-US" w:bidi="ar-SA"/>
      </w:rPr>
    </w:lvl>
    <w:lvl w:ilvl="1">
      <w:start w:val="1"/>
      <w:numFmt w:val="decimal"/>
      <w:lvlText w:val="21.11.%2"/>
      <w:lvlJc w:val="left"/>
      <w:pPr>
        <w:ind w:left="1740" w:hanging="1260"/>
      </w:pPr>
      <w:rPr>
        <w:rFonts w:hint="default"/>
        <w:w w:val="100"/>
        <w:sz w:val="24"/>
        <w:szCs w:val="24"/>
        <w:lang w:val="en-US" w:eastAsia="en-US" w:bidi="ar-SA"/>
      </w:rPr>
    </w:lvl>
    <w:lvl w:ilvl="2">
      <w:start w:val="1"/>
      <w:numFmt w:val="decimal"/>
      <w:lvlText w:val="%1.%2.%3."/>
      <w:lvlJc w:val="left"/>
      <w:pPr>
        <w:ind w:left="1757" w:hanging="1277"/>
      </w:pPr>
      <w:rPr>
        <w:rFonts w:ascii="Times New Roman" w:eastAsia="Times New Roman" w:hAnsi="Times New Roman" w:cs="Times New Roman" w:hint="default"/>
        <w:w w:val="100"/>
        <w:sz w:val="24"/>
        <w:szCs w:val="24"/>
        <w:lang w:val="en-US" w:eastAsia="en-US" w:bidi="ar-SA"/>
      </w:rPr>
    </w:lvl>
    <w:lvl w:ilvl="3">
      <w:start w:val="1"/>
      <w:numFmt w:val="lowerRoman"/>
      <w:lvlText w:val="%4)"/>
      <w:lvlJc w:val="left"/>
      <w:pPr>
        <w:ind w:left="2281" w:hanging="361"/>
      </w:pPr>
      <w:rPr>
        <w:rFonts w:ascii="Times New Roman" w:eastAsia="Times New Roman" w:hAnsi="Times New Roman" w:cs="Times New Roman" w:hint="default"/>
        <w:w w:val="100"/>
        <w:sz w:val="24"/>
        <w:szCs w:val="24"/>
        <w:lang w:val="en-US" w:eastAsia="en-US" w:bidi="ar-SA"/>
      </w:rPr>
    </w:lvl>
    <w:lvl w:ilvl="4">
      <w:numFmt w:val="bullet"/>
      <w:lvlText w:val="•"/>
      <w:lvlJc w:val="left"/>
      <w:pPr>
        <w:ind w:left="4401" w:hanging="361"/>
      </w:pPr>
      <w:rPr>
        <w:rFonts w:hint="default"/>
        <w:lang w:val="en-US" w:eastAsia="en-US" w:bidi="ar-SA"/>
      </w:rPr>
    </w:lvl>
    <w:lvl w:ilvl="5">
      <w:numFmt w:val="bullet"/>
      <w:lvlText w:val="•"/>
      <w:lvlJc w:val="left"/>
      <w:pPr>
        <w:ind w:left="5462" w:hanging="361"/>
      </w:pPr>
      <w:rPr>
        <w:rFonts w:hint="default"/>
        <w:lang w:val="en-US" w:eastAsia="en-US" w:bidi="ar-SA"/>
      </w:rPr>
    </w:lvl>
    <w:lvl w:ilvl="6">
      <w:numFmt w:val="bullet"/>
      <w:lvlText w:val="•"/>
      <w:lvlJc w:val="left"/>
      <w:pPr>
        <w:ind w:left="6523" w:hanging="361"/>
      </w:pPr>
      <w:rPr>
        <w:rFonts w:hint="default"/>
        <w:lang w:val="en-US" w:eastAsia="en-US" w:bidi="ar-SA"/>
      </w:rPr>
    </w:lvl>
    <w:lvl w:ilvl="7">
      <w:numFmt w:val="bullet"/>
      <w:lvlText w:val="•"/>
      <w:lvlJc w:val="left"/>
      <w:pPr>
        <w:ind w:left="7584" w:hanging="361"/>
      </w:pPr>
      <w:rPr>
        <w:rFonts w:hint="default"/>
        <w:lang w:val="en-US" w:eastAsia="en-US" w:bidi="ar-SA"/>
      </w:rPr>
    </w:lvl>
    <w:lvl w:ilvl="8">
      <w:numFmt w:val="bullet"/>
      <w:lvlText w:val="•"/>
      <w:lvlJc w:val="left"/>
      <w:pPr>
        <w:ind w:left="8644" w:hanging="361"/>
      </w:pPr>
      <w:rPr>
        <w:rFonts w:hint="default"/>
        <w:lang w:val="en-US" w:eastAsia="en-US" w:bidi="ar-SA"/>
      </w:rPr>
    </w:lvl>
  </w:abstractNum>
  <w:abstractNum w:abstractNumId="148" w15:restartNumberingAfterBreak="0">
    <w:nsid w:val="14773E8F"/>
    <w:multiLevelType w:val="hybridMultilevel"/>
    <w:tmpl w:val="60840F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9" w15:restartNumberingAfterBreak="0">
    <w:nsid w:val="147D27A0"/>
    <w:multiLevelType w:val="multilevel"/>
    <w:tmpl w:val="13DAE66A"/>
    <w:lvl w:ilvl="0">
      <w:start w:val="10"/>
      <w:numFmt w:val="decimal"/>
      <w:lvlText w:val="%1.0"/>
      <w:lvlJc w:val="left"/>
      <w:pPr>
        <w:ind w:left="1117" w:hanging="719"/>
      </w:pPr>
      <w:rPr>
        <w:rFonts w:ascii="Times New Roman" w:eastAsia="Times New Roman" w:hAnsi="Times New Roman" w:cs="Times New Roman" w:hint="default"/>
        <w:b/>
        <w:bCs/>
        <w:i w:val="0"/>
        <w:iCs w:val="0"/>
        <w:color w:val="221F1F"/>
        <w:spacing w:val="0"/>
        <w:w w:val="100"/>
        <w:sz w:val="22"/>
        <w:szCs w:val="22"/>
      </w:rPr>
    </w:lvl>
    <w:lvl w:ilvl="1">
      <w:start w:val="1"/>
      <w:numFmt w:val="decimal"/>
      <w:lvlText w:val="%1.%2"/>
      <w:lvlJc w:val="left"/>
      <w:pPr>
        <w:ind w:left="1107" w:hanging="709"/>
      </w:pPr>
      <w:rPr>
        <w:rFonts w:ascii="Times New Roman" w:eastAsia="Times New Roman" w:hAnsi="Times New Roman" w:cs="Times New Roman" w:hint="default"/>
        <w:b/>
        <w:bCs/>
        <w:i w:val="0"/>
        <w:iCs w:val="0"/>
        <w:color w:val="221F1F"/>
        <w:spacing w:val="0"/>
        <w:w w:val="100"/>
        <w:sz w:val="22"/>
        <w:szCs w:val="22"/>
      </w:rPr>
    </w:lvl>
    <w:lvl w:ilvl="2">
      <w:start w:val="1"/>
      <w:numFmt w:val="lowerLetter"/>
      <w:lvlText w:val="%3)"/>
      <w:lvlJc w:val="left"/>
      <w:pPr>
        <w:ind w:left="1839" w:hanging="723"/>
      </w:pPr>
      <w:rPr>
        <w:rFonts w:ascii="Times New Roman" w:eastAsia="Times New Roman" w:hAnsi="Times New Roman" w:cs="Times New Roman" w:hint="default"/>
        <w:b w:val="0"/>
        <w:bCs w:val="0"/>
        <w:i w:val="0"/>
        <w:iCs w:val="0"/>
        <w:color w:val="221F1F"/>
        <w:spacing w:val="0"/>
        <w:w w:val="100"/>
        <w:sz w:val="22"/>
        <w:szCs w:val="22"/>
      </w:rPr>
    </w:lvl>
    <w:lvl w:ilvl="3">
      <w:numFmt w:val="bullet"/>
      <w:lvlText w:val="•"/>
      <w:lvlJc w:val="left"/>
      <w:pPr>
        <w:ind w:left="1840" w:hanging="723"/>
      </w:pPr>
      <w:rPr>
        <w:rFonts w:hint="default"/>
      </w:rPr>
    </w:lvl>
    <w:lvl w:ilvl="4">
      <w:numFmt w:val="bullet"/>
      <w:lvlText w:val="•"/>
      <w:lvlJc w:val="left"/>
      <w:pPr>
        <w:ind w:left="3280" w:hanging="723"/>
      </w:pPr>
      <w:rPr>
        <w:rFonts w:hint="default"/>
      </w:rPr>
    </w:lvl>
    <w:lvl w:ilvl="5">
      <w:numFmt w:val="bullet"/>
      <w:lvlText w:val="•"/>
      <w:lvlJc w:val="left"/>
      <w:pPr>
        <w:ind w:left="4528" w:hanging="723"/>
      </w:pPr>
      <w:rPr>
        <w:rFonts w:hint="default"/>
      </w:rPr>
    </w:lvl>
    <w:lvl w:ilvl="6">
      <w:numFmt w:val="bullet"/>
      <w:lvlText w:val="•"/>
      <w:lvlJc w:val="left"/>
      <w:pPr>
        <w:ind w:left="5777" w:hanging="723"/>
      </w:pPr>
      <w:rPr>
        <w:rFonts w:hint="default"/>
      </w:rPr>
    </w:lvl>
    <w:lvl w:ilvl="7">
      <w:numFmt w:val="bullet"/>
      <w:lvlText w:val="•"/>
      <w:lvlJc w:val="left"/>
      <w:pPr>
        <w:ind w:left="7025" w:hanging="723"/>
      </w:pPr>
      <w:rPr>
        <w:rFonts w:hint="default"/>
      </w:rPr>
    </w:lvl>
    <w:lvl w:ilvl="8">
      <w:numFmt w:val="bullet"/>
      <w:lvlText w:val="•"/>
      <w:lvlJc w:val="left"/>
      <w:pPr>
        <w:ind w:left="8274" w:hanging="723"/>
      </w:pPr>
      <w:rPr>
        <w:rFonts w:hint="default"/>
      </w:rPr>
    </w:lvl>
  </w:abstractNum>
  <w:abstractNum w:abstractNumId="150" w15:restartNumberingAfterBreak="0">
    <w:nsid w:val="14FE1069"/>
    <w:multiLevelType w:val="hybridMultilevel"/>
    <w:tmpl w:val="61B03642"/>
    <w:lvl w:ilvl="0" w:tplc="D3B08322">
      <w:start w:val="1"/>
      <w:numFmt w:val="lowerRoman"/>
      <w:lvlText w:val="%1)"/>
      <w:lvlJc w:val="left"/>
      <w:pPr>
        <w:ind w:left="2423" w:hanging="701"/>
      </w:pPr>
      <w:rPr>
        <w:rFonts w:ascii="Times New Roman" w:eastAsia="Times New Roman" w:hAnsi="Times New Roman" w:cs="Times New Roman" w:hint="default"/>
        <w:spacing w:val="-1"/>
        <w:w w:val="101"/>
        <w:sz w:val="23"/>
        <w:szCs w:val="23"/>
        <w:lang w:val="en-US" w:eastAsia="en-US" w:bidi="ar-SA"/>
      </w:rPr>
    </w:lvl>
    <w:lvl w:ilvl="1" w:tplc="234A495E">
      <w:numFmt w:val="bullet"/>
      <w:lvlText w:val="•"/>
      <w:lvlJc w:val="left"/>
      <w:pPr>
        <w:ind w:left="3298" w:hanging="701"/>
      </w:pPr>
      <w:rPr>
        <w:rFonts w:hint="default"/>
        <w:lang w:val="en-US" w:eastAsia="en-US" w:bidi="ar-SA"/>
      </w:rPr>
    </w:lvl>
    <w:lvl w:ilvl="2" w:tplc="1824892A">
      <w:numFmt w:val="bullet"/>
      <w:lvlText w:val="•"/>
      <w:lvlJc w:val="left"/>
      <w:pPr>
        <w:ind w:left="4176" w:hanging="701"/>
      </w:pPr>
      <w:rPr>
        <w:rFonts w:hint="default"/>
        <w:lang w:val="en-US" w:eastAsia="en-US" w:bidi="ar-SA"/>
      </w:rPr>
    </w:lvl>
    <w:lvl w:ilvl="3" w:tplc="73C4A63C">
      <w:numFmt w:val="bullet"/>
      <w:lvlText w:val="•"/>
      <w:lvlJc w:val="left"/>
      <w:pPr>
        <w:ind w:left="5054" w:hanging="701"/>
      </w:pPr>
      <w:rPr>
        <w:rFonts w:hint="default"/>
        <w:lang w:val="en-US" w:eastAsia="en-US" w:bidi="ar-SA"/>
      </w:rPr>
    </w:lvl>
    <w:lvl w:ilvl="4" w:tplc="D5827CD4">
      <w:numFmt w:val="bullet"/>
      <w:lvlText w:val="•"/>
      <w:lvlJc w:val="left"/>
      <w:pPr>
        <w:ind w:left="5932" w:hanging="701"/>
      </w:pPr>
      <w:rPr>
        <w:rFonts w:hint="default"/>
        <w:lang w:val="en-US" w:eastAsia="en-US" w:bidi="ar-SA"/>
      </w:rPr>
    </w:lvl>
    <w:lvl w:ilvl="5" w:tplc="53148D26">
      <w:numFmt w:val="bullet"/>
      <w:lvlText w:val="•"/>
      <w:lvlJc w:val="left"/>
      <w:pPr>
        <w:ind w:left="6810" w:hanging="701"/>
      </w:pPr>
      <w:rPr>
        <w:rFonts w:hint="default"/>
        <w:lang w:val="en-US" w:eastAsia="en-US" w:bidi="ar-SA"/>
      </w:rPr>
    </w:lvl>
    <w:lvl w:ilvl="6" w:tplc="5D5CE64C">
      <w:numFmt w:val="bullet"/>
      <w:lvlText w:val="•"/>
      <w:lvlJc w:val="left"/>
      <w:pPr>
        <w:ind w:left="7688" w:hanging="701"/>
      </w:pPr>
      <w:rPr>
        <w:rFonts w:hint="default"/>
        <w:lang w:val="en-US" w:eastAsia="en-US" w:bidi="ar-SA"/>
      </w:rPr>
    </w:lvl>
    <w:lvl w:ilvl="7" w:tplc="7982F364">
      <w:numFmt w:val="bullet"/>
      <w:lvlText w:val="•"/>
      <w:lvlJc w:val="left"/>
      <w:pPr>
        <w:ind w:left="8566" w:hanging="701"/>
      </w:pPr>
      <w:rPr>
        <w:rFonts w:hint="default"/>
        <w:lang w:val="en-US" w:eastAsia="en-US" w:bidi="ar-SA"/>
      </w:rPr>
    </w:lvl>
    <w:lvl w:ilvl="8" w:tplc="DFC07914">
      <w:numFmt w:val="bullet"/>
      <w:lvlText w:val="•"/>
      <w:lvlJc w:val="left"/>
      <w:pPr>
        <w:ind w:left="9444" w:hanging="701"/>
      </w:pPr>
      <w:rPr>
        <w:rFonts w:hint="default"/>
        <w:lang w:val="en-US" w:eastAsia="en-US" w:bidi="ar-SA"/>
      </w:rPr>
    </w:lvl>
  </w:abstractNum>
  <w:abstractNum w:abstractNumId="151" w15:restartNumberingAfterBreak="0">
    <w:nsid w:val="150219FD"/>
    <w:multiLevelType w:val="hybridMultilevel"/>
    <w:tmpl w:val="4F3C2B06"/>
    <w:lvl w:ilvl="0" w:tplc="F4DE6C7A">
      <w:start w:val="1"/>
      <w:numFmt w:val="lowerLetter"/>
      <w:lvlText w:val="%1)"/>
      <w:lvlJc w:val="left"/>
      <w:pPr>
        <w:ind w:left="1818" w:hanging="71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0B30B2CC">
      <w:numFmt w:val="bullet"/>
      <w:lvlText w:val="•"/>
      <w:lvlJc w:val="left"/>
      <w:pPr>
        <w:ind w:left="2715" w:hanging="711"/>
      </w:pPr>
      <w:rPr>
        <w:rFonts w:hint="default"/>
        <w:lang w:val="en-US" w:eastAsia="en-US" w:bidi="ar-SA"/>
      </w:rPr>
    </w:lvl>
    <w:lvl w:ilvl="2" w:tplc="E9B67652">
      <w:numFmt w:val="bullet"/>
      <w:lvlText w:val="•"/>
      <w:lvlJc w:val="left"/>
      <w:pPr>
        <w:ind w:left="3610" w:hanging="711"/>
      </w:pPr>
      <w:rPr>
        <w:rFonts w:hint="default"/>
        <w:lang w:val="en-US" w:eastAsia="en-US" w:bidi="ar-SA"/>
      </w:rPr>
    </w:lvl>
    <w:lvl w:ilvl="3" w:tplc="8DC4FFB2">
      <w:numFmt w:val="bullet"/>
      <w:lvlText w:val="•"/>
      <w:lvlJc w:val="left"/>
      <w:pPr>
        <w:ind w:left="4505" w:hanging="711"/>
      </w:pPr>
      <w:rPr>
        <w:rFonts w:hint="default"/>
        <w:lang w:val="en-US" w:eastAsia="en-US" w:bidi="ar-SA"/>
      </w:rPr>
    </w:lvl>
    <w:lvl w:ilvl="4" w:tplc="DA569F30">
      <w:numFmt w:val="bullet"/>
      <w:lvlText w:val="•"/>
      <w:lvlJc w:val="left"/>
      <w:pPr>
        <w:ind w:left="5400" w:hanging="711"/>
      </w:pPr>
      <w:rPr>
        <w:rFonts w:hint="default"/>
        <w:lang w:val="en-US" w:eastAsia="en-US" w:bidi="ar-SA"/>
      </w:rPr>
    </w:lvl>
    <w:lvl w:ilvl="5" w:tplc="7D360CC4">
      <w:numFmt w:val="bullet"/>
      <w:lvlText w:val="•"/>
      <w:lvlJc w:val="left"/>
      <w:pPr>
        <w:ind w:left="6295" w:hanging="711"/>
      </w:pPr>
      <w:rPr>
        <w:rFonts w:hint="default"/>
        <w:lang w:val="en-US" w:eastAsia="en-US" w:bidi="ar-SA"/>
      </w:rPr>
    </w:lvl>
    <w:lvl w:ilvl="6" w:tplc="136C7AF8">
      <w:numFmt w:val="bullet"/>
      <w:lvlText w:val="•"/>
      <w:lvlJc w:val="left"/>
      <w:pPr>
        <w:ind w:left="7190" w:hanging="711"/>
      </w:pPr>
      <w:rPr>
        <w:rFonts w:hint="default"/>
        <w:lang w:val="en-US" w:eastAsia="en-US" w:bidi="ar-SA"/>
      </w:rPr>
    </w:lvl>
    <w:lvl w:ilvl="7" w:tplc="09D230D0">
      <w:numFmt w:val="bullet"/>
      <w:lvlText w:val="•"/>
      <w:lvlJc w:val="left"/>
      <w:pPr>
        <w:ind w:left="8085" w:hanging="711"/>
      </w:pPr>
      <w:rPr>
        <w:rFonts w:hint="default"/>
        <w:lang w:val="en-US" w:eastAsia="en-US" w:bidi="ar-SA"/>
      </w:rPr>
    </w:lvl>
    <w:lvl w:ilvl="8" w:tplc="E25A59BC">
      <w:numFmt w:val="bullet"/>
      <w:lvlText w:val="•"/>
      <w:lvlJc w:val="left"/>
      <w:pPr>
        <w:ind w:left="8980" w:hanging="711"/>
      </w:pPr>
      <w:rPr>
        <w:rFonts w:hint="default"/>
        <w:lang w:val="en-US" w:eastAsia="en-US" w:bidi="ar-SA"/>
      </w:rPr>
    </w:lvl>
  </w:abstractNum>
  <w:abstractNum w:abstractNumId="152" w15:restartNumberingAfterBreak="0">
    <w:nsid w:val="154810F1"/>
    <w:multiLevelType w:val="multilevel"/>
    <w:tmpl w:val="1F8C9AB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3" w15:restartNumberingAfterBreak="0">
    <w:nsid w:val="155D3A39"/>
    <w:multiLevelType w:val="hybridMultilevel"/>
    <w:tmpl w:val="9C4A479C"/>
    <w:lvl w:ilvl="0" w:tplc="7CF423BE">
      <w:start w:val="1"/>
      <w:numFmt w:val="decimal"/>
      <w:lvlText w:val="43.2.3.%1"/>
      <w:lvlJc w:val="left"/>
      <w:pPr>
        <w:ind w:left="2345" w:hanging="360"/>
      </w:pPr>
      <w:rPr>
        <w:rFonts w:ascii="Times New Roman" w:hAnsi="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4" w15:restartNumberingAfterBreak="0">
    <w:nsid w:val="157E43DF"/>
    <w:multiLevelType w:val="singleLevel"/>
    <w:tmpl w:val="FE18A5C4"/>
    <w:lvl w:ilvl="0">
      <w:start w:val="1"/>
      <w:numFmt w:val="lowerRoman"/>
      <w:lvlText w:val="(%1)"/>
      <w:lvlJc w:val="left"/>
      <w:pPr>
        <w:tabs>
          <w:tab w:val="num" w:pos="900"/>
        </w:tabs>
        <w:ind w:left="900" w:hanging="720"/>
      </w:pPr>
      <w:rPr>
        <w:rFonts w:hint="default"/>
      </w:rPr>
    </w:lvl>
  </w:abstractNum>
  <w:abstractNum w:abstractNumId="155" w15:restartNumberingAfterBreak="0">
    <w:nsid w:val="15907D0A"/>
    <w:multiLevelType w:val="hybridMultilevel"/>
    <w:tmpl w:val="61A6815A"/>
    <w:lvl w:ilvl="0" w:tplc="8F24D7C6">
      <w:numFmt w:val="bullet"/>
      <w:lvlText w:val=""/>
      <w:lvlJc w:val="left"/>
      <w:pPr>
        <w:ind w:left="648" w:hanging="257"/>
      </w:pPr>
      <w:rPr>
        <w:rFonts w:ascii="Symbol" w:eastAsia="Symbol" w:hAnsi="Symbol" w:cs="Symbol" w:hint="default"/>
        <w:w w:val="99"/>
        <w:sz w:val="20"/>
        <w:szCs w:val="20"/>
        <w:lang w:val="en-US" w:eastAsia="en-US" w:bidi="ar-SA"/>
      </w:rPr>
    </w:lvl>
    <w:lvl w:ilvl="1" w:tplc="4878831E">
      <w:numFmt w:val="bullet"/>
      <w:lvlText w:val="•"/>
      <w:lvlJc w:val="left"/>
      <w:pPr>
        <w:ind w:left="1500" w:hanging="257"/>
      </w:pPr>
      <w:rPr>
        <w:rFonts w:hint="default"/>
        <w:lang w:val="en-US" w:eastAsia="en-US" w:bidi="ar-SA"/>
      </w:rPr>
    </w:lvl>
    <w:lvl w:ilvl="2" w:tplc="79B48CA2">
      <w:numFmt w:val="bullet"/>
      <w:lvlText w:val="•"/>
      <w:lvlJc w:val="left"/>
      <w:pPr>
        <w:ind w:left="2361" w:hanging="257"/>
      </w:pPr>
      <w:rPr>
        <w:rFonts w:hint="default"/>
        <w:lang w:val="en-US" w:eastAsia="en-US" w:bidi="ar-SA"/>
      </w:rPr>
    </w:lvl>
    <w:lvl w:ilvl="3" w:tplc="980CA7D8">
      <w:numFmt w:val="bullet"/>
      <w:lvlText w:val="•"/>
      <w:lvlJc w:val="left"/>
      <w:pPr>
        <w:ind w:left="3221" w:hanging="257"/>
      </w:pPr>
      <w:rPr>
        <w:rFonts w:hint="default"/>
        <w:lang w:val="en-US" w:eastAsia="en-US" w:bidi="ar-SA"/>
      </w:rPr>
    </w:lvl>
    <w:lvl w:ilvl="4" w:tplc="AA2014B0">
      <w:numFmt w:val="bullet"/>
      <w:lvlText w:val="•"/>
      <w:lvlJc w:val="left"/>
      <w:pPr>
        <w:ind w:left="4082" w:hanging="257"/>
      </w:pPr>
      <w:rPr>
        <w:rFonts w:hint="default"/>
        <w:lang w:val="en-US" w:eastAsia="en-US" w:bidi="ar-SA"/>
      </w:rPr>
    </w:lvl>
    <w:lvl w:ilvl="5" w:tplc="2BDAA92E">
      <w:numFmt w:val="bullet"/>
      <w:lvlText w:val="•"/>
      <w:lvlJc w:val="left"/>
      <w:pPr>
        <w:ind w:left="4943" w:hanging="257"/>
      </w:pPr>
      <w:rPr>
        <w:rFonts w:hint="default"/>
        <w:lang w:val="en-US" w:eastAsia="en-US" w:bidi="ar-SA"/>
      </w:rPr>
    </w:lvl>
    <w:lvl w:ilvl="6" w:tplc="C85268F6">
      <w:numFmt w:val="bullet"/>
      <w:lvlText w:val="•"/>
      <w:lvlJc w:val="left"/>
      <w:pPr>
        <w:ind w:left="5803" w:hanging="257"/>
      </w:pPr>
      <w:rPr>
        <w:rFonts w:hint="default"/>
        <w:lang w:val="en-US" w:eastAsia="en-US" w:bidi="ar-SA"/>
      </w:rPr>
    </w:lvl>
    <w:lvl w:ilvl="7" w:tplc="19BA35FA">
      <w:numFmt w:val="bullet"/>
      <w:lvlText w:val="•"/>
      <w:lvlJc w:val="left"/>
      <w:pPr>
        <w:ind w:left="6664" w:hanging="257"/>
      </w:pPr>
      <w:rPr>
        <w:rFonts w:hint="default"/>
        <w:lang w:val="en-US" w:eastAsia="en-US" w:bidi="ar-SA"/>
      </w:rPr>
    </w:lvl>
    <w:lvl w:ilvl="8" w:tplc="032AA18A">
      <w:numFmt w:val="bullet"/>
      <w:lvlText w:val="•"/>
      <w:lvlJc w:val="left"/>
      <w:pPr>
        <w:ind w:left="7525" w:hanging="257"/>
      </w:pPr>
      <w:rPr>
        <w:rFonts w:hint="default"/>
        <w:lang w:val="en-US" w:eastAsia="en-US" w:bidi="ar-SA"/>
      </w:rPr>
    </w:lvl>
  </w:abstractNum>
  <w:abstractNum w:abstractNumId="156" w15:restartNumberingAfterBreak="0">
    <w:nsid w:val="15BD1EF3"/>
    <w:multiLevelType w:val="hybridMultilevel"/>
    <w:tmpl w:val="3424A0E0"/>
    <w:lvl w:ilvl="0" w:tplc="13C6FBE6">
      <w:start w:val="1"/>
      <w:numFmt w:val="decimal"/>
      <w:lvlText w:val="10.2.8.%1"/>
      <w:lvlJc w:val="left"/>
      <w:pPr>
        <w:ind w:left="2345"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7" w15:restartNumberingAfterBreak="0">
    <w:nsid w:val="16211E97"/>
    <w:multiLevelType w:val="hybridMultilevel"/>
    <w:tmpl w:val="9940BF1E"/>
    <w:lvl w:ilvl="0" w:tplc="7B0E3AE2">
      <w:start w:val="1"/>
      <w:numFmt w:val="lowerLetter"/>
      <w:lvlText w:val="%1)"/>
      <w:lvlJc w:val="left"/>
      <w:pPr>
        <w:ind w:left="1095" w:hanging="286"/>
      </w:pPr>
      <w:rPr>
        <w:rFonts w:ascii="Tahoma" w:eastAsia="Tahoma" w:hAnsi="Tahoma" w:cs="Tahoma" w:hint="default"/>
        <w:spacing w:val="0"/>
        <w:w w:val="99"/>
        <w:sz w:val="20"/>
        <w:szCs w:val="20"/>
        <w:lang w:val="en-US" w:eastAsia="en-US" w:bidi="ar-SA"/>
      </w:rPr>
    </w:lvl>
    <w:lvl w:ilvl="1" w:tplc="41466D02">
      <w:numFmt w:val="bullet"/>
      <w:lvlText w:val="•"/>
      <w:lvlJc w:val="left"/>
      <w:pPr>
        <w:ind w:left="1928" w:hanging="286"/>
      </w:pPr>
      <w:rPr>
        <w:rFonts w:hint="default"/>
        <w:lang w:val="en-US" w:eastAsia="en-US" w:bidi="ar-SA"/>
      </w:rPr>
    </w:lvl>
    <w:lvl w:ilvl="2" w:tplc="73EEE152">
      <w:numFmt w:val="bullet"/>
      <w:lvlText w:val="•"/>
      <w:lvlJc w:val="left"/>
      <w:pPr>
        <w:ind w:left="2757" w:hanging="286"/>
      </w:pPr>
      <w:rPr>
        <w:rFonts w:hint="default"/>
        <w:lang w:val="en-US" w:eastAsia="en-US" w:bidi="ar-SA"/>
      </w:rPr>
    </w:lvl>
    <w:lvl w:ilvl="3" w:tplc="C43CD40C">
      <w:numFmt w:val="bullet"/>
      <w:lvlText w:val="•"/>
      <w:lvlJc w:val="left"/>
      <w:pPr>
        <w:ind w:left="3585" w:hanging="286"/>
      </w:pPr>
      <w:rPr>
        <w:rFonts w:hint="default"/>
        <w:lang w:val="en-US" w:eastAsia="en-US" w:bidi="ar-SA"/>
      </w:rPr>
    </w:lvl>
    <w:lvl w:ilvl="4" w:tplc="69381A96">
      <w:numFmt w:val="bullet"/>
      <w:lvlText w:val="•"/>
      <w:lvlJc w:val="left"/>
      <w:pPr>
        <w:ind w:left="4414" w:hanging="286"/>
      </w:pPr>
      <w:rPr>
        <w:rFonts w:hint="default"/>
        <w:lang w:val="en-US" w:eastAsia="en-US" w:bidi="ar-SA"/>
      </w:rPr>
    </w:lvl>
    <w:lvl w:ilvl="5" w:tplc="52FCEED4">
      <w:numFmt w:val="bullet"/>
      <w:lvlText w:val="•"/>
      <w:lvlJc w:val="left"/>
      <w:pPr>
        <w:ind w:left="5243" w:hanging="286"/>
      </w:pPr>
      <w:rPr>
        <w:rFonts w:hint="default"/>
        <w:lang w:val="en-US" w:eastAsia="en-US" w:bidi="ar-SA"/>
      </w:rPr>
    </w:lvl>
    <w:lvl w:ilvl="6" w:tplc="BA1A2BBC">
      <w:numFmt w:val="bullet"/>
      <w:lvlText w:val="•"/>
      <w:lvlJc w:val="left"/>
      <w:pPr>
        <w:ind w:left="6071" w:hanging="286"/>
      </w:pPr>
      <w:rPr>
        <w:rFonts w:hint="default"/>
        <w:lang w:val="en-US" w:eastAsia="en-US" w:bidi="ar-SA"/>
      </w:rPr>
    </w:lvl>
    <w:lvl w:ilvl="7" w:tplc="20280614">
      <w:numFmt w:val="bullet"/>
      <w:lvlText w:val="•"/>
      <w:lvlJc w:val="left"/>
      <w:pPr>
        <w:ind w:left="6900" w:hanging="286"/>
      </w:pPr>
      <w:rPr>
        <w:rFonts w:hint="default"/>
        <w:lang w:val="en-US" w:eastAsia="en-US" w:bidi="ar-SA"/>
      </w:rPr>
    </w:lvl>
    <w:lvl w:ilvl="8" w:tplc="A7061544">
      <w:numFmt w:val="bullet"/>
      <w:lvlText w:val="•"/>
      <w:lvlJc w:val="left"/>
      <w:pPr>
        <w:ind w:left="7729" w:hanging="286"/>
      </w:pPr>
      <w:rPr>
        <w:rFonts w:hint="default"/>
        <w:lang w:val="en-US" w:eastAsia="en-US" w:bidi="ar-SA"/>
      </w:rPr>
    </w:lvl>
  </w:abstractNum>
  <w:abstractNum w:abstractNumId="158" w15:restartNumberingAfterBreak="0">
    <w:nsid w:val="163657FE"/>
    <w:multiLevelType w:val="hybridMultilevel"/>
    <w:tmpl w:val="EACC48CA"/>
    <w:lvl w:ilvl="0" w:tplc="FD4CF70C">
      <w:start w:val="1"/>
      <w:numFmt w:val="lowerLetter"/>
      <w:lvlText w:val="%1)"/>
      <w:lvlJc w:val="left"/>
      <w:pPr>
        <w:ind w:left="2427" w:hanging="723"/>
      </w:pPr>
      <w:rPr>
        <w:rFonts w:ascii="Arial MT" w:eastAsia="Arial MT" w:hAnsi="Arial MT" w:cs="Arial MT" w:hint="default"/>
        <w:b w:val="0"/>
        <w:bCs w:val="0"/>
        <w:i w:val="0"/>
        <w:iCs w:val="0"/>
        <w:color w:val="221F1F"/>
        <w:spacing w:val="-1"/>
        <w:w w:val="100"/>
        <w:sz w:val="22"/>
        <w:szCs w:val="22"/>
        <w:lang w:val="en-US" w:eastAsia="en-US" w:bidi="ar-SA"/>
      </w:rPr>
    </w:lvl>
    <w:lvl w:ilvl="1" w:tplc="535445C4">
      <w:numFmt w:val="bullet"/>
      <w:lvlText w:val="•"/>
      <w:lvlJc w:val="left"/>
      <w:pPr>
        <w:ind w:left="3255" w:hanging="723"/>
      </w:pPr>
      <w:rPr>
        <w:rFonts w:hint="default"/>
        <w:lang w:val="en-US" w:eastAsia="en-US" w:bidi="ar-SA"/>
      </w:rPr>
    </w:lvl>
    <w:lvl w:ilvl="2" w:tplc="CC6E1436">
      <w:numFmt w:val="bullet"/>
      <w:lvlText w:val="•"/>
      <w:lvlJc w:val="left"/>
      <w:pPr>
        <w:ind w:left="4090" w:hanging="723"/>
      </w:pPr>
      <w:rPr>
        <w:rFonts w:hint="default"/>
        <w:lang w:val="en-US" w:eastAsia="en-US" w:bidi="ar-SA"/>
      </w:rPr>
    </w:lvl>
    <w:lvl w:ilvl="3" w:tplc="CF4AE116">
      <w:numFmt w:val="bullet"/>
      <w:lvlText w:val="•"/>
      <w:lvlJc w:val="left"/>
      <w:pPr>
        <w:ind w:left="4925" w:hanging="723"/>
      </w:pPr>
      <w:rPr>
        <w:rFonts w:hint="default"/>
        <w:lang w:val="en-US" w:eastAsia="en-US" w:bidi="ar-SA"/>
      </w:rPr>
    </w:lvl>
    <w:lvl w:ilvl="4" w:tplc="9DC8B180">
      <w:numFmt w:val="bullet"/>
      <w:lvlText w:val="•"/>
      <w:lvlJc w:val="left"/>
      <w:pPr>
        <w:ind w:left="5760" w:hanging="723"/>
      </w:pPr>
      <w:rPr>
        <w:rFonts w:hint="default"/>
        <w:lang w:val="en-US" w:eastAsia="en-US" w:bidi="ar-SA"/>
      </w:rPr>
    </w:lvl>
    <w:lvl w:ilvl="5" w:tplc="F970FEC6">
      <w:numFmt w:val="bullet"/>
      <w:lvlText w:val="•"/>
      <w:lvlJc w:val="left"/>
      <w:pPr>
        <w:ind w:left="6595" w:hanging="723"/>
      </w:pPr>
      <w:rPr>
        <w:rFonts w:hint="default"/>
        <w:lang w:val="en-US" w:eastAsia="en-US" w:bidi="ar-SA"/>
      </w:rPr>
    </w:lvl>
    <w:lvl w:ilvl="6" w:tplc="A192EE12">
      <w:numFmt w:val="bullet"/>
      <w:lvlText w:val="•"/>
      <w:lvlJc w:val="left"/>
      <w:pPr>
        <w:ind w:left="7430" w:hanging="723"/>
      </w:pPr>
      <w:rPr>
        <w:rFonts w:hint="default"/>
        <w:lang w:val="en-US" w:eastAsia="en-US" w:bidi="ar-SA"/>
      </w:rPr>
    </w:lvl>
    <w:lvl w:ilvl="7" w:tplc="D414C298">
      <w:numFmt w:val="bullet"/>
      <w:lvlText w:val="•"/>
      <w:lvlJc w:val="left"/>
      <w:pPr>
        <w:ind w:left="8265" w:hanging="723"/>
      </w:pPr>
      <w:rPr>
        <w:rFonts w:hint="default"/>
        <w:lang w:val="en-US" w:eastAsia="en-US" w:bidi="ar-SA"/>
      </w:rPr>
    </w:lvl>
    <w:lvl w:ilvl="8" w:tplc="FCBE881E">
      <w:numFmt w:val="bullet"/>
      <w:lvlText w:val="•"/>
      <w:lvlJc w:val="left"/>
      <w:pPr>
        <w:ind w:left="9100" w:hanging="723"/>
      </w:pPr>
      <w:rPr>
        <w:rFonts w:hint="default"/>
        <w:lang w:val="en-US" w:eastAsia="en-US" w:bidi="ar-SA"/>
      </w:rPr>
    </w:lvl>
  </w:abstractNum>
  <w:abstractNum w:abstractNumId="159" w15:restartNumberingAfterBreak="0">
    <w:nsid w:val="165F6E5D"/>
    <w:multiLevelType w:val="hybridMultilevel"/>
    <w:tmpl w:val="7E308AF0"/>
    <w:lvl w:ilvl="0" w:tplc="99F60162">
      <w:start w:val="4"/>
      <w:numFmt w:val="decimal"/>
      <w:lvlText w:val="%1)"/>
      <w:lvlJc w:val="left"/>
      <w:pPr>
        <w:ind w:left="499" w:hanging="500"/>
      </w:pPr>
      <w:rPr>
        <w:rFonts w:ascii="Trebuchet MS" w:eastAsia="Trebuchet MS" w:hAnsi="Trebuchet MS" w:cs="Trebuchet MS" w:hint="default"/>
        <w:spacing w:val="-4"/>
        <w:w w:val="100"/>
        <w:sz w:val="18"/>
        <w:szCs w:val="18"/>
        <w:lang w:val="en-US" w:eastAsia="en-US" w:bidi="ar-SA"/>
      </w:rPr>
    </w:lvl>
    <w:lvl w:ilvl="1" w:tplc="767034BA">
      <w:start w:val="2"/>
      <w:numFmt w:val="lowerLetter"/>
      <w:lvlText w:val="%2)"/>
      <w:lvlJc w:val="left"/>
      <w:pPr>
        <w:ind w:left="979" w:hanging="488"/>
      </w:pPr>
      <w:rPr>
        <w:rFonts w:ascii="Trebuchet MS" w:eastAsia="Trebuchet MS" w:hAnsi="Trebuchet MS" w:cs="Trebuchet MS" w:hint="default"/>
        <w:spacing w:val="-6"/>
        <w:w w:val="100"/>
        <w:sz w:val="18"/>
        <w:szCs w:val="18"/>
        <w:lang w:val="en-US" w:eastAsia="en-US" w:bidi="ar-SA"/>
      </w:rPr>
    </w:lvl>
    <w:lvl w:ilvl="2" w:tplc="43FA5EA8">
      <w:numFmt w:val="bullet"/>
      <w:lvlText w:val="•"/>
      <w:lvlJc w:val="left"/>
      <w:pPr>
        <w:ind w:left="1272" w:hanging="488"/>
      </w:pPr>
      <w:rPr>
        <w:rFonts w:hint="default"/>
        <w:lang w:val="en-US" w:eastAsia="en-US" w:bidi="ar-SA"/>
      </w:rPr>
    </w:lvl>
    <w:lvl w:ilvl="3" w:tplc="DFD69D86">
      <w:numFmt w:val="bullet"/>
      <w:lvlText w:val="•"/>
      <w:lvlJc w:val="left"/>
      <w:pPr>
        <w:ind w:left="1565" w:hanging="488"/>
      </w:pPr>
      <w:rPr>
        <w:rFonts w:hint="default"/>
        <w:lang w:val="en-US" w:eastAsia="en-US" w:bidi="ar-SA"/>
      </w:rPr>
    </w:lvl>
    <w:lvl w:ilvl="4" w:tplc="995A7E98">
      <w:numFmt w:val="bullet"/>
      <w:lvlText w:val="•"/>
      <w:lvlJc w:val="left"/>
      <w:pPr>
        <w:ind w:left="1857" w:hanging="488"/>
      </w:pPr>
      <w:rPr>
        <w:rFonts w:hint="default"/>
        <w:lang w:val="en-US" w:eastAsia="en-US" w:bidi="ar-SA"/>
      </w:rPr>
    </w:lvl>
    <w:lvl w:ilvl="5" w:tplc="2E18BAE2">
      <w:numFmt w:val="bullet"/>
      <w:lvlText w:val="•"/>
      <w:lvlJc w:val="left"/>
      <w:pPr>
        <w:ind w:left="2150" w:hanging="488"/>
      </w:pPr>
      <w:rPr>
        <w:rFonts w:hint="default"/>
        <w:lang w:val="en-US" w:eastAsia="en-US" w:bidi="ar-SA"/>
      </w:rPr>
    </w:lvl>
    <w:lvl w:ilvl="6" w:tplc="F0824EEE">
      <w:numFmt w:val="bullet"/>
      <w:lvlText w:val="•"/>
      <w:lvlJc w:val="left"/>
      <w:pPr>
        <w:ind w:left="2443" w:hanging="488"/>
      </w:pPr>
      <w:rPr>
        <w:rFonts w:hint="default"/>
        <w:lang w:val="en-US" w:eastAsia="en-US" w:bidi="ar-SA"/>
      </w:rPr>
    </w:lvl>
    <w:lvl w:ilvl="7" w:tplc="6CB6E106">
      <w:numFmt w:val="bullet"/>
      <w:lvlText w:val="•"/>
      <w:lvlJc w:val="left"/>
      <w:pPr>
        <w:ind w:left="2735" w:hanging="488"/>
      </w:pPr>
      <w:rPr>
        <w:rFonts w:hint="default"/>
        <w:lang w:val="en-US" w:eastAsia="en-US" w:bidi="ar-SA"/>
      </w:rPr>
    </w:lvl>
    <w:lvl w:ilvl="8" w:tplc="650044CA">
      <w:numFmt w:val="bullet"/>
      <w:lvlText w:val="•"/>
      <w:lvlJc w:val="left"/>
      <w:pPr>
        <w:ind w:left="3028" w:hanging="488"/>
      </w:pPr>
      <w:rPr>
        <w:rFonts w:hint="default"/>
        <w:lang w:val="en-US" w:eastAsia="en-US" w:bidi="ar-SA"/>
      </w:rPr>
    </w:lvl>
  </w:abstractNum>
  <w:abstractNum w:abstractNumId="160" w15:restartNumberingAfterBreak="0">
    <w:nsid w:val="168D4743"/>
    <w:multiLevelType w:val="multilevel"/>
    <w:tmpl w:val="3F0AEF72"/>
    <w:lvl w:ilvl="0">
      <w:start w:val="7"/>
      <w:numFmt w:val="decimal"/>
      <w:lvlText w:val="%1"/>
      <w:lvlJc w:val="left"/>
      <w:pPr>
        <w:ind w:left="1740" w:hanging="1260"/>
      </w:pPr>
      <w:rPr>
        <w:rFonts w:hint="default"/>
        <w:lang w:val="en-US" w:eastAsia="en-US" w:bidi="ar-SA"/>
      </w:rPr>
    </w:lvl>
    <w:lvl w:ilvl="1">
      <w:start w:val="1"/>
      <w:numFmt w:val="decimal"/>
      <w:lvlText w:val="%1.%2."/>
      <w:lvlJc w:val="left"/>
      <w:pPr>
        <w:ind w:left="1740" w:hanging="1260"/>
      </w:pPr>
      <w:rPr>
        <w:rFonts w:ascii="Times New Roman" w:eastAsia="Times New Roman" w:hAnsi="Times New Roman" w:cs="Times New Roman" w:hint="default"/>
        <w:w w:val="100"/>
        <w:sz w:val="24"/>
        <w:szCs w:val="24"/>
        <w:lang w:val="en-US" w:eastAsia="en-US" w:bidi="ar-SA"/>
      </w:rPr>
    </w:lvl>
    <w:lvl w:ilvl="2">
      <w:start w:val="1"/>
      <w:numFmt w:val="decimal"/>
      <w:lvlText w:val="21.9.2.%3"/>
      <w:lvlJc w:val="left"/>
      <w:pPr>
        <w:ind w:left="840" w:hanging="360"/>
      </w:pPr>
      <w:rPr>
        <w:rFonts w:hint="default"/>
      </w:rPr>
    </w:lvl>
    <w:lvl w:ilvl="3">
      <w:start w:val="1"/>
      <w:numFmt w:val="lowerLetter"/>
      <w:lvlText w:val="%4."/>
      <w:lvlJc w:val="left"/>
      <w:pPr>
        <w:ind w:left="2117" w:hanging="360"/>
      </w:pPr>
      <w:rPr>
        <w:rFonts w:ascii="Times New Roman" w:eastAsia="Times New Roman" w:hAnsi="Times New Roman" w:cs="Times New Roman" w:hint="default"/>
        <w:spacing w:val="-1"/>
        <w:w w:val="100"/>
        <w:sz w:val="24"/>
        <w:szCs w:val="24"/>
        <w:lang w:val="en-US" w:eastAsia="en-US" w:bidi="ar-SA"/>
      </w:rPr>
    </w:lvl>
    <w:lvl w:ilvl="4">
      <w:numFmt w:val="bullet"/>
      <w:lvlText w:val="•"/>
      <w:lvlJc w:val="left"/>
      <w:pPr>
        <w:ind w:left="4281" w:hanging="360"/>
      </w:pPr>
      <w:rPr>
        <w:rFonts w:hint="default"/>
        <w:lang w:val="en-US" w:eastAsia="en-US" w:bidi="ar-SA"/>
      </w:rPr>
    </w:lvl>
    <w:lvl w:ilvl="5">
      <w:numFmt w:val="bullet"/>
      <w:lvlText w:val="•"/>
      <w:lvlJc w:val="left"/>
      <w:pPr>
        <w:ind w:left="5362"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524" w:hanging="360"/>
      </w:pPr>
      <w:rPr>
        <w:rFonts w:hint="default"/>
        <w:lang w:val="en-US" w:eastAsia="en-US" w:bidi="ar-SA"/>
      </w:rPr>
    </w:lvl>
    <w:lvl w:ilvl="8">
      <w:numFmt w:val="bullet"/>
      <w:lvlText w:val="•"/>
      <w:lvlJc w:val="left"/>
      <w:pPr>
        <w:ind w:left="8604" w:hanging="360"/>
      </w:pPr>
      <w:rPr>
        <w:rFonts w:hint="default"/>
        <w:lang w:val="en-US" w:eastAsia="en-US" w:bidi="ar-SA"/>
      </w:rPr>
    </w:lvl>
  </w:abstractNum>
  <w:abstractNum w:abstractNumId="161" w15:restartNumberingAfterBreak="0">
    <w:nsid w:val="16A740F7"/>
    <w:multiLevelType w:val="hybridMultilevel"/>
    <w:tmpl w:val="B0BCB0D2"/>
    <w:lvl w:ilvl="0" w:tplc="DBBE8D64">
      <w:start w:val="1"/>
      <w:numFmt w:val="decimal"/>
      <w:lvlText w:val="19.7.%1"/>
      <w:lvlJc w:val="left"/>
      <w:pPr>
        <w:ind w:left="720" w:hanging="360"/>
      </w:pPr>
      <w:rPr>
        <w:rFonts w:ascii="Times New Roman Bold" w:eastAsia="Arial" w:hAnsi="Times New Roman Bold" w:cs="Times New Roman" w:hint="default"/>
        <w:b/>
        <w:w w:val="100"/>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2" w15:restartNumberingAfterBreak="0">
    <w:nsid w:val="171238A4"/>
    <w:multiLevelType w:val="hybridMultilevel"/>
    <w:tmpl w:val="4580CA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76956E4"/>
    <w:multiLevelType w:val="hybridMultilevel"/>
    <w:tmpl w:val="757A3A76"/>
    <w:lvl w:ilvl="0" w:tplc="B16C1C8C">
      <w:start w:val="1"/>
      <w:numFmt w:val="lowerRoman"/>
      <w:lvlText w:val="%1)"/>
      <w:lvlJc w:val="left"/>
      <w:pPr>
        <w:ind w:left="720" w:hanging="360"/>
      </w:pPr>
      <w:rPr>
        <w:rFonts w:ascii="Times New Roman" w:eastAsia="Arial" w:hAnsi="Times New Roman" w:cs="Times New Roman" w:hint="default"/>
        <w:w w:val="96"/>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4" w15:restartNumberingAfterBreak="0">
    <w:nsid w:val="17C750F8"/>
    <w:multiLevelType w:val="hybridMultilevel"/>
    <w:tmpl w:val="99B4FF1A"/>
    <w:lvl w:ilvl="0" w:tplc="FE6C02F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5" w15:restartNumberingAfterBreak="0">
    <w:nsid w:val="17DF0E6D"/>
    <w:multiLevelType w:val="multilevel"/>
    <w:tmpl w:val="C994B9D0"/>
    <w:lvl w:ilvl="0">
      <w:start w:val="9"/>
      <w:numFmt w:val="decimal"/>
      <w:lvlText w:val="%1"/>
      <w:lvlJc w:val="left"/>
      <w:pPr>
        <w:ind w:left="717" w:hanging="497"/>
      </w:pPr>
      <w:rPr>
        <w:rFonts w:hint="default"/>
        <w:lang w:val="en-US" w:eastAsia="en-US" w:bidi="ar-SA"/>
      </w:rPr>
    </w:lvl>
    <w:lvl w:ilvl="1">
      <w:start w:val="8"/>
      <w:numFmt w:val="decimal"/>
      <w:lvlText w:val="%1.%2"/>
      <w:lvlJc w:val="left"/>
      <w:pPr>
        <w:ind w:left="717" w:hanging="497"/>
      </w:pPr>
      <w:rPr>
        <w:rFonts w:hint="default"/>
        <w:lang w:val="en-US" w:eastAsia="en-US" w:bidi="ar-SA"/>
      </w:rPr>
    </w:lvl>
    <w:lvl w:ilvl="2">
      <w:start w:val="5"/>
      <w:numFmt w:val="decimal"/>
      <w:lvlText w:val="%1.%2.%3"/>
      <w:lvlJc w:val="left"/>
      <w:pPr>
        <w:ind w:left="717" w:hanging="497"/>
      </w:pPr>
      <w:rPr>
        <w:rFonts w:ascii="Times New Roman" w:eastAsia="Times New Roman" w:hAnsi="Times New Roman" w:cs="Times New Roman" w:hint="default"/>
        <w:w w:val="100"/>
        <w:sz w:val="22"/>
        <w:szCs w:val="22"/>
        <w:lang w:val="en-US" w:eastAsia="en-US" w:bidi="ar-SA"/>
      </w:rPr>
    </w:lvl>
    <w:lvl w:ilvl="3">
      <w:numFmt w:val="bullet"/>
      <w:lvlText w:val="•"/>
      <w:lvlJc w:val="left"/>
      <w:pPr>
        <w:ind w:left="3337" w:hanging="497"/>
      </w:pPr>
      <w:rPr>
        <w:rFonts w:hint="default"/>
        <w:lang w:val="en-US" w:eastAsia="en-US" w:bidi="ar-SA"/>
      </w:rPr>
    </w:lvl>
    <w:lvl w:ilvl="4">
      <w:numFmt w:val="bullet"/>
      <w:lvlText w:val="•"/>
      <w:lvlJc w:val="left"/>
      <w:pPr>
        <w:ind w:left="4210" w:hanging="497"/>
      </w:pPr>
      <w:rPr>
        <w:rFonts w:hint="default"/>
        <w:lang w:val="en-US" w:eastAsia="en-US" w:bidi="ar-SA"/>
      </w:rPr>
    </w:lvl>
    <w:lvl w:ilvl="5">
      <w:numFmt w:val="bullet"/>
      <w:lvlText w:val="•"/>
      <w:lvlJc w:val="left"/>
      <w:pPr>
        <w:ind w:left="5083" w:hanging="497"/>
      </w:pPr>
      <w:rPr>
        <w:rFonts w:hint="default"/>
        <w:lang w:val="en-US" w:eastAsia="en-US" w:bidi="ar-SA"/>
      </w:rPr>
    </w:lvl>
    <w:lvl w:ilvl="6">
      <w:numFmt w:val="bullet"/>
      <w:lvlText w:val="•"/>
      <w:lvlJc w:val="left"/>
      <w:pPr>
        <w:ind w:left="5955" w:hanging="497"/>
      </w:pPr>
      <w:rPr>
        <w:rFonts w:hint="default"/>
        <w:lang w:val="en-US" w:eastAsia="en-US" w:bidi="ar-SA"/>
      </w:rPr>
    </w:lvl>
    <w:lvl w:ilvl="7">
      <w:numFmt w:val="bullet"/>
      <w:lvlText w:val="•"/>
      <w:lvlJc w:val="left"/>
      <w:pPr>
        <w:ind w:left="6828" w:hanging="497"/>
      </w:pPr>
      <w:rPr>
        <w:rFonts w:hint="default"/>
        <w:lang w:val="en-US" w:eastAsia="en-US" w:bidi="ar-SA"/>
      </w:rPr>
    </w:lvl>
    <w:lvl w:ilvl="8">
      <w:numFmt w:val="bullet"/>
      <w:lvlText w:val="•"/>
      <w:lvlJc w:val="left"/>
      <w:pPr>
        <w:ind w:left="7701" w:hanging="497"/>
      </w:pPr>
      <w:rPr>
        <w:rFonts w:hint="default"/>
        <w:lang w:val="en-US" w:eastAsia="en-US" w:bidi="ar-SA"/>
      </w:rPr>
    </w:lvl>
  </w:abstractNum>
  <w:abstractNum w:abstractNumId="166" w15:restartNumberingAfterBreak="0">
    <w:nsid w:val="17FE152E"/>
    <w:multiLevelType w:val="multilevel"/>
    <w:tmpl w:val="4022D878"/>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1"/>
      <w:numFmt w:val="decimal"/>
      <w:lvlText w:val="16.11.%2"/>
      <w:lvlJc w:val="left"/>
      <w:pPr>
        <w:ind w:left="1722" w:hanging="701"/>
      </w:pPr>
      <w:rPr>
        <w:rFonts w:hint="default"/>
        <w:b w:val="0"/>
        <w:bCs w:val="0"/>
        <w:i w:val="0"/>
        <w:spacing w:val="0"/>
        <w:w w:val="100"/>
        <w:sz w:val="22"/>
        <w:szCs w:val="18"/>
      </w:rPr>
    </w:lvl>
    <w:lvl w:ilvl="2">
      <w:start w:val="1"/>
      <w:numFmt w:val="decimal"/>
      <w:lvlText w:val="16.5.1.22.2.%3"/>
      <w:lvlJc w:val="left"/>
      <w:pPr>
        <w:ind w:left="1710" w:hanging="701"/>
      </w:pPr>
      <w:rPr>
        <w:rFonts w:hint="default"/>
        <w:b w:val="0"/>
        <w:bCs w:val="0"/>
        <w:i w:val="0"/>
        <w:spacing w:val="0"/>
        <w:w w:val="100"/>
        <w:sz w:val="22"/>
        <w:szCs w:val="18"/>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167" w15:restartNumberingAfterBreak="0">
    <w:nsid w:val="180115BE"/>
    <w:multiLevelType w:val="hybridMultilevel"/>
    <w:tmpl w:val="AC3E5210"/>
    <w:lvl w:ilvl="0" w:tplc="C532A3FA">
      <w:start w:val="1"/>
      <w:numFmt w:val="lowerRoman"/>
      <w:lvlText w:val="%1)"/>
      <w:lvlJc w:val="left"/>
    </w:lvl>
    <w:lvl w:ilvl="1" w:tplc="39B89FD0">
      <w:numFmt w:val="decimal"/>
      <w:lvlText w:val=""/>
      <w:lvlJc w:val="left"/>
    </w:lvl>
    <w:lvl w:ilvl="2" w:tplc="9F0C3266">
      <w:numFmt w:val="decimal"/>
      <w:lvlText w:val=""/>
      <w:lvlJc w:val="left"/>
    </w:lvl>
    <w:lvl w:ilvl="3" w:tplc="E81AD056">
      <w:numFmt w:val="decimal"/>
      <w:lvlText w:val=""/>
      <w:lvlJc w:val="left"/>
    </w:lvl>
    <w:lvl w:ilvl="4" w:tplc="F1EEF376">
      <w:numFmt w:val="decimal"/>
      <w:lvlText w:val=""/>
      <w:lvlJc w:val="left"/>
    </w:lvl>
    <w:lvl w:ilvl="5" w:tplc="828494A8">
      <w:numFmt w:val="decimal"/>
      <w:lvlText w:val=""/>
      <w:lvlJc w:val="left"/>
    </w:lvl>
    <w:lvl w:ilvl="6" w:tplc="96AA7178">
      <w:numFmt w:val="decimal"/>
      <w:lvlText w:val=""/>
      <w:lvlJc w:val="left"/>
    </w:lvl>
    <w:lvl w:ilvl="7" w:tplc="AAB0B1CA">
      <w:numFmt w:val="decimal"/>
      <w:lvlText w:val=""/>
      <w:lvlJc w:val="left"/>
    </w:lvl>
    <w:lvl w:ilvl="8" w:tplc="3E48E484">
      <w:numFmt w:val="decimal"/>
      <w:lvlText w:val=""/>
      <w:lvlJc w:val="left"/>
    </w:lvl>
  </w:abstractNum>
  <w:abstractNum w:abstractNumId="168" w15:restartNumberingAfterBreak="0">
    <w:nsid w:val="18245528"/>
    <w:multiLevelType w:val="multilevel"/>
    <w:tmpl w:val="31F61056"/>
    <w:lvl w:ilvl="0">
      <w:start w:val="1"/>
      <w:numFmt w:val="decimal"/>
      <w:lvlText w:val="%1"/>
      <w:lvlJc w:val="left"/>
      <w:pPr>
        <w:ind w:left="1200" w:hanging="992"/>
      </w:pPr>
      <w:rPr>
        <w:rFonts w:hint="default"/>
        <w:lang w:val="en-US" w:eastAsia="en-US" w:bidi="ar-SA"/>
      </w:rPr>
    </w:lvl>
    <w:lvl w:ilvl="1">
      <w:start w:val="2"/>
      <w:numFmt w:val="decimal"/>
      <w:lvlText w:val="%1.%2"/>
      <w:lvlJc w:val="left"/>
      <w:pPr>
        <w:ind w:left="1200" w:hanging="992"/>
      </w:pPr>
      <w:rPr>
        <w:rFonts w:ascii="Times New Roman" w:eastAsia="Times New Roman" w:hAnsi="Times New Roman" w:cs="Times New Roman" w:hint="default"/>
        <w:w w:val="100"/>
        <w:sz w:val="24"/>
        <w:szCs w:val="24"/>
        <w:lang w:val="en-US" w:eastAsia="en-US" w:bidi="ar-SA"/>
      </w:rPr>
    </w:lvl>
    <w:lvl w:ilvl="2">
      <w:start w:val="1"/>
      <w:numFmt w:val="decimal"/>
      <w:lvlText w:val="%1.%2.%3"/>
      <w:lvlJc w:val="left"/>
      <w:pPr>
        <w:ind w:left="1200" w:hanging="992"/>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4069" w:hanging="992"/>
      </w:pPr>
      <w:rPr>
        <w:rFonts w:hint="default"/>
        <w:lang w:val="en-US" w:eastAsia="en-US" w:bidi="ar-SA"/>
      </w:rPr>
    </w:lvl>
    <w:lvl w:ilvl="4">
      <w:numFmt w:val="bullet"/>
      <w:lvlText w:val="•"/>
      <w:lvlJc w:val="left"/>
      <w:pPr>
        <w:ind w:left="5026" w:hanging="992"/>
      </w:pPr>
      <w:rPr>
        <w:rFonts w:hint="default"/>
        <w:lang w:val="en-US" w:eastAsia="en-US" w:bidi="ar-SA"/>
      </w:rPr>
    </w:lvl>
    <w:lvl w:ilvl="5">
      <w:numFmt w:val="bullet"/>
      <w:lvlText w:val="•"/>
      <w:lvlJc w:val="left"/>
      <w:pPr>
        <w:ind w:left="5983" w:hanging="992"/>
      </w:pPr>
      <w:rPr>
        <w:rFonts w:hint="default"/>
        <w:lang w:val="en-US" w:eastAsia="en-US" w:bidi="ar-SA"/>
      </w:rPr>
    </w:lvl>
    <w:lvl w:ilvl="6">
      <w:numFmt w:val="bullet"/>
      <w:lvlText w:val="•"/>
      <w:lvlJc w:val="left"/>
      <w:pPr>
        <w:ind w:left="6939" w:hanging="992"/>
      </w:pPr>
      <w:rPr>
        <w:rFonts w:hint="default"/>
        <w:lang w:val="en-US" w:eastAsia="en-US" w:bidi="ar-SA"/>
      </w:rPr>
    </w:lvl>
    <w:lvl w:ilvl="7">
      <w:numFmt w:val="bullet"/>
      <w:lvlText w:val="•"/>
      <w:lvlJc w:val="left"/>
      <w:pPr>
        <w:ind w:left="7896" w:hanging="992"/>
      </w:pPr>
      <w:rPr>
        <w:rFonts w:hint="default"/>
        <w:lang w:val="en-US" w:eastAsia="en-US" w:bidi="ar-SA"/>
      </w:rPr>
    </w:lvl>
    <w:lvl w:ilvl="8">
      <w:numFmt w:val="bullet"/>
      <w:lvlText w:val="•"/>
      <w:lvlJc w:val="left"/>
      <w:pPr>
        <w:ind w:left="8853" w:hanging="992"/>
      </w:pPr>
      <w:rPr>
        <w:rFonts w:hint="default"/>
        <w:lang w:val="en-US" w:eastAsia="en-US" w:bidi="ar-SA"/>
      </w:rPr>
    </w:lvl>
  </w:abstractNum>
  <w:abstractNum w:abstractNumId="169" w15:restartNumberingAfterBreak="0">
    <w:nsid w:val="1832733D"/>
    <w:multiLevelType w:val="hybridMultilevel"/>
    <w:tmpl w:val="C7384D2E"/>
    <w:lvl w:ilvl="0" w:tplc="76DAFDF2">
      <w:start w:val="1"/>
      <w:numFmt w:val="lowerLetter"/>
      <w:lvlText w:val="(%1)"/>
      <w:lvlJc w:val="left"/>
      <w:pPr>
        <w:ind w:left="750" w:hanging="39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0" w15:restartNumberingAfterBreak="0">
    <w:nsid w:val="18F237DB"/>
    <w:multiLevelType w:val="hybridMultilevel"/>
    <w:tmpl w:val="E52E9B18"/>
    <w:lvl w:ilvl="0" w:tplc="FFFFFFFF">
      <w:start w:val="1"/>
      <w:numFmt w:val="lowerRoman"/>
      <w:lvlText w:val="(%1)"/>
      <w:lvlJc w:val="left"/>
      <w:pPr>
        <w:tabs>
          <w:tab w:val="num" w:pos="2160"/>
        </w:tabs>
        <w:ind w:left="2160" w:hanging="18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1" w15:restartNumberingAfterBreak="0">
    <w:nsid w:val="193E2570"/>
    <w:multiLevelType w:val="hybridMultilevel"/>
    <w:tmpl w:val="5F7A43EA"/>
    <w:lvl w:ilvl="0" w:tplc="04A6D3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2" w15:restartNumberingAfterBreak="0">
    <w:nsid w:val="1A0318C6"/>
    <w:multiLevelType w:val="hybridMultilevel"/>
    <w:tmpl w:val="5526249E"/>
    <w:lvl w:ilvl="0" w:tplc="432E9E06">
      <w:start w:val="1"/>
      <w:numFmt w:val="lowerLetter"/>
      <w:lvlText w:val="%1)"/>
      <w:lvlJc w:val="left"/>
      <w:pPr>
        <w:ind w:left="459" w:hanging="360"/>
      </w:pPr>
      <w:rPr>
        <w:rFonts w:hint="default"/>
        <w:b/>
        <w:i w:val="0"/>
        <w:iCs/>
      </w:rPr>
    </w:lvl>
    <w:lvl w:ilvl="1" w:tplc="F8DCB98E">
      <w:start w:val="1"/>
      <w:numFmt w:val="lowerRoman"/>
      <w:lvlText w:val="%2."/>
      <w:lvlJc w:val="right"/>
      <w:pPr>
        <w:ind w:left="1179" w:hanging="360"/>
      </w:pPr>
      <w:rPr>
        <w:b/>
        <w:bCs/>
        <w:i w:val="0"/>
        <w:iCs/>
      </w:rPr>
    </w:lvl>
    <w:lvl w:ilvl="2" w:tplc="4009001B" w:tentative="1">
      <w:start w:val="1"/>
      <w:numFmt w:val="lowerRoman"/>
      <w:lvlText w:val="%3."/>
      <w:lvlJc w:val="right"/>
      <w:pPr>
        <w:ind w:left="1899" w:hanging="180"/>
      </w:pPr>
    </w:lvl>
    <w:lvl w:ilvl="3" w:tplc="4009000F" w:tentative="1">
      <w:start w:val="1"/>
      <w:numFmt w:val="decimal"/>
      <w:lvlText w:val="%4."/>
      <w:lvlJc w:val="left"/>
      <w:pPr>
        <w:ind w:left="2619" w:hanging="360"/>
      </w:pPr>
    </w:lvl>
    <w:lvl w:ilvl="4" w:tplc="40090019" w:tentative="1">
      <w:start w:val="1"/>
      <w:numFmt w:val="lowerLetter"/>
      <w:lvlText w:val="%5."/>
      <w:lvlJc w:val="left"/>
      <w:pPr>
        <w:ind w:left="3339" w:hanging="360"/>
      </w:pPr>
    </w:lvl>
    <w:lvl w:ilvl="5" w:tplc="4009001B" w:tentative="1">
      <w:start w:val="1"/>
      <w:numFmt w:val="lowerRoman"/>
      <w:lvlText w:val="%6."/>
      <w:lvlJc w:val="right"/>
      <w:pPr>
        <w:ind w:left="4059" w:hanging="180"/>
      </w:pPr>
    </w:lvl>
    <w:lvl w:ilvl="6" w:tplc="4009000F" w:tentative="1">
      <w:start w:val="1"/>
      <w:numFmt w:val="decimal"/>
      <w:lvlText w:val="%7."/>
      <w:lvlJc w:val="left"/>
      <w:pPr>
        <w:ind w:left="4779" w:hanging="360"/>
      </w:pPr>
    </w:lvl>
    <w:lvl w:ilvl="7" w:tplc="40090019" w:tentative="1">
      <w:start w:val="1"/>
      <w:numFmt w:val="lowerLetter"/>
      <w:lvlText w:val="%8."/>
      <w:lvlJc w:val="left"/>
      <w:pPr>
        <w:ind w:left="5499" w:hanging="360"/>
      </w:pPr>
    </w:lvl>
    <w:lvl w:ilvl="8" w:tplc="4009001B" w:tentative="1">
      <w:start w:val="1"/>
      <w:numFmt w:val="lowerRoman"/>
      <w:lvlText w:val="%9."/>
      <w:lvlJc w:val="right"/>
      <w:pPr>
        <w:ind w:left="6219" w:hanging="180"/>
      </w:pPr>
    </w:lvl>
  </w:abstractNum>
  <w:abstractNum w:abstractNumId="173" w15:restartNumberingAfterBreak="0">
    <w:nsid w:val="1A141841"/>
    <w:multiLevelType w:val="hybridMultilevel"/>
    <w:tmpl w:val="B3541C5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4" w15:restartNumberingAfterBreak="0">
    <w:nsid w:val="1A295D2E"/>
    <w:multiLevelType w:val="multilevel"/>
    <w:tmpl w:val="D742B242"/>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7"/>
      <w:numFmt w:val="decimal"/>
      <w:lvlText w:val="16.11.%2"/>
      <w:lvlJc w:val="left"/>
      <w:pPr>
        <w:ind w:left="1722" w:hanging="701"/>
      </w:pPr>
      <w:rPr>
        <w:rFonts w:hint="default"/>
        <w:b w:val="0"/>
        <w:bCs w:val="0"/>
        <w:i w:val="0"/>
        <w:spacing w:val="0"/>
        <w:w w:val="100"/>
        <w:sz w:val="22"/>
        <w:szCs w:val="18"/>
      </w:rPr>
    </w:lvl>
    <w:lvl w:ilvl="2">
      <w:start w:val="1"/>
      <w:numFmt w:val="decimal"/>
      <w:lvlText w:val="16.5.1.22.2.%3"/>
      <w:lvlJc w:val="left"/>
      <w:pPr>
        <w:ind w:left="1710" w:hanging="701"/>
      </w:pPr>
      <w:rPr>
        <w:rFonts w:hint="default"/>
        <w:b w:val="0"/>
        <w:bCs w:val="0"/>
        <w:i w:val="0"/>
        <w:spacing w:val="0"/>
        <w:w w:val="100"/>
        <w:sz w:val="22"/>
        <w:szCs w:val="18"/>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175" w15:restartNumberingAfterBreak="0">
    <w:nsid w:val="1A352999"/>
    <w:multiLevelType w:val="hybridMultilevel"/>
    <w:tmpl w:val="161E0612"/>
    <w:lvl w:ilvl="0" w:tplc="38E2BF62">
      <w:start w:val="1"/>
      <w:numFmt w:val="lowerRoman"/>
      <w:lvlText w:val="(%1)"/>
      <w:lvlJc w:val="left"/>
      <w:pPr>
        <w:ind w:left="1674" w:hanging="567"/>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9B7E9A22">
      <w:numFmt w:val="bullet"/>
      <w:lvlText w:val="•"/>
      <w:lvlJc w:val="left"/>
      <w:pPr>
        <w:ind w:left="2589" w:hanging="567"/>
      </w:pPr>
      <w:rPr>
        <w:rFonts w:hint="default"/>
        <w:lang w:val="en-US" w:eastAsia="en-US" w:bidi="ar-SA"/>
      </w:rPr>
    </w:lvl>
    <w:lvl w:ilvl="2" w:tplc="80B078D0">
      <w:numFmt w:val="bullet"/>
      <w:lvlText w:val="•"/>
      <w:lvlJc w:val="left"/>
      <w:pPr>
        <w:ind w:left="3498" w:hanging="567"/>
      </w:pPr>
      <w:rPr>
        <w:rFonts w:hint="default"/>
        <w:lang w:val="en-US" w:eastAsia="en-US" w:bidi="ar-SA"/>
      </w:rPr>
    </w:lvl>
    <w:lvl w:ilvl="3" w:tplc="33C44FDC">
      <w:numFmt w:val="bullet"/>
      <w:lvlText w:val="•"/>
      <w:lvlJc w:val="left"/>
      <w:pPr>
        <w:ind w:left="4407" w:hanging="567"/>
      </w:pPr>
      <w:rPr>
        <w:rFonts w:hint="default"/>
        <w:lang w:val="en-US" w:eastAsia="en-US" w:bidi="ar-SA"/>
      </w:rPr>
    </w:lvl>
    <w:lvl w:ilvl="4" w:tplc="0588A7AC">
      <w:numFmt w:val="bullet"/>
      <w:lvlText w:val="•"/>
      <w:lvlJc w:val="left"/>
      <w:pPr>
        <w:ind w:left="5316" w:hanging="567"/>
      </w:pPr>
      <w:rPr>
        <w:rFonts w:hint="default"/>
        <w:lang w:val="en-US" w:eastAsia="en-US" w:bidi="ar-SA"/>
      </w:rPr>
    </w:lvl>
    <w:lvl w:ilvl="5" w:tplc="238AD6DC">
      <w:numFmt w:val="bullet"/>
      <w:lvlText w:val="•"/>
      <w:lvlJc w:val="left"/>
      <w:pPr>
        <w:ind w:left="6225" w:hanging="567"/>
      </w:pPr>
      <w:rPr>
        <w:rFonts w:hint="default"/>
        <w:lang w:val="en-US" w:eastAsia="en-US" w:bidi="ar-SA"/>
      </w:rPr>
    </w:lvl>
    <w:lvl w:ilvl="6" w:tplc="5CC46386">
      <w:numFmt w:val="bullet"/>
      <w:lvlText w:val="•"/>
      <w:lvlJc w:val="left"/>
      <w:pPr>
        <w:ind w:left="7134" w:hanging="567"/>
      </w:pPr>
      <w:rPr>
        <w:rFonts w:hint="default"/>
        <w:lang w:val="en-US" w:eastAsia="en-US" w:bidi="ar-SA"/>
      </w:rPr>
    </w:lvl>
    <w:lvl w:ilvl="7" w:tplc="9D1CB21C">
      <w:numFmt w:val="bullet"/>
      <w:lvlText w:val="•"/>
      <w:lvlJc w:val="left"/>
      <w:pPr>
        <w:ind w:left="8043" w:hanging="567"/>
      </w:pPr>
      <w:rPr>
        <w:rFonts w:hint="default"/>
        <w:lang w:val="en-US" w:eastAsia="en-US" w:bidi="ar-SA"/>
      </w:rPr>
    </w:lvl>
    <w:lvl w:ilvl="8" w:tplc="7D3623D0">
      <w:numFmt w:val="bullet"/>
      <w:lvlText w:val="•"/>
      <w:lvlJc w:val="left"/>
      <w:pPr>
        <w:ind w:left="8952" w:hanging="567"/>
      </w:pPr>
      <w:rPr>
        <w:rFonts w:hint="default"/>
        <w:lang w:val="en-US" w:eastAsia="en-US" w:bidi="ar-SA"/>
      </w:rPr>
    </w:lvl>
  </w:abstractNum>
  <w:abstractNum w:abstractNumId="176" w15:restartNumberingAfterBreak="0">
    <w:nsid w:val="1A4A4DEC"/>
    <w:multiLevelType w:val="hybridMultilevel"/>
    <w:tmpl w:val="349250C6"/>
    <w:lvl w:ilvl="0" w:tplc="4EDE1DCA">
      <w:start w:val="3"/>
      <w:numFmt w:val="upp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7" w15:restartNumberingAfterBreak="0">
    <w:nsid w:val="1ACF3540"/>
    <w:multiLevelType w:val="hybridMultilevel"/>
    <w:tmpl w:val="985CA422"/>
    <w:lvl w:ilvl="0" w:tplc="9E8A8B4A">
      <w:start w:val="1"/>
      <w:numFmt w:val="lowerRoman"/>
      <w:lvlText w:val="%1)"/>
      <w:lvlJc w:val="left"/>
      <w:pPr>
        <w:tabs>
          <w:tab w:val="num" w:pos="1080"/>
        </w:tabs>
        <w:ind w:left="1080" w:hanging="720"/>
      </w:pPr>
      <w:rPr>
        <w:rFonts w:hint="default"/>
      </w:rPr>
    </w:lvl>
    <w:lvl w:ilvl="1" w:tplc="04090019">
      <w:start w:val="1"/>
      <w:numFmt w:val="lowerRoman"/>
      <w:lvlText w:val="%2."/>
      <w:lvlJc w:val="left"/>
      <w:pPr>
        <w:tabs>
          <w:tab w:val="num" w:pos="1800"/>
        </w:tabs>
        <w:ind w:left="1800" w:hanging="720"/>
      </w:pPr>
      <w:rPr>
        <w:rFonts w:hint="default"/>
      </w:rPr>
    </w:lvl>
    <w:lvl w:ilvl="2" w:tplc="0409001B">
      <w:start w:val="1"/>
      <w:numFmt w:val="decimal"/>
      <w:pStyle w:val="Style0"/>
      <w:lvlText w:val="%3."/>
      <w:lvlJc w:val="left"/>
      <w:pPr>
        <w:tabs>
          <w:tab w:val="num" w:pos="2700"/>
        </w:tabs>
        <w:ind w:left="2700" w:hanging="720"/>
      </w:pPr>
      <w:rPr>
        <w:rFonts w:hint="default"/>
      </w:rPr>
    </w:lvl>
    <w:lvl w:ilvl="3" w:tplc="0409000F">
      <w:start w:val="1"/>
      <w:numFmt w:val="lowerLetter"/>
      <w:lvlText w:val="(%4)"/>
      <w:lvlJc w:val="left"/>
      <w:pPr>
        <w:ind w:left="2880" w:hanging="360"/>
      </w:pPr>
      <w:rPr>
        <w:rFonts w:hint="default"/>
      </w:rPr>
    </w:lvl>
    <w:lvl w:ilvl="4" w:tplc="7B749206">
      <w:start w:val="1"/>
      <w:numFmt w:val="decimal"/>
      <w:lvlText w:val="%5"/>
      <w:lvlJc w:val="left"/>
      <w:pPr>
        <w:ind w:left="3600" w:hanging="360"/>
      </w:pPr>
      <w:rPr>
        <w:rFonts w:hint="default"/>
      </w:rPr>
    </w:lvl>
    <w:lvl w:ilvl="5" w:tplc="40A67976">
      <w:start w:val="1"/>
      <w:numFmt w:val="upperLetter"/>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8" w15:restartNumberingAfterBreak="0">
    <w:nsid w:val="1AD81894"/>
    <w:multiLevelType w:val="hybridMultilevel"/>
    <w:tmpl w:val="BE625D0C"/>
    <w:lvl w:ilvl="0" w:tplc="CFD6C5E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9" w15:restartNumberingAfterBreak="0">
    <w:nsid w:val="1B511892"/>
    <w:multiLevelType w:val="hybridMultilevel"/>
    <w:tmpl w:val="13F8744A"/>
    <w:lvl w:ilvl="0" w:tplc="40090019">
      <w:start w:val="1"/>
      <w:numFmt w:val="lowerLetter"/>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0" w15:restartNumberingAfterBreak="0">
    <w:nsid w:val="1B7162CE"/>
    <w:multiLevelType w:val="hybridMultilevel"/>
    <w:tmpl w:val="DB587B26"/>
    <w:lvl w:ilvl="0" w:tplc="4009001B">
      <w:start w:val="1"/>
      <w:numFmt w:val="lowerRoman"/>
      <w:lvlText w:val="%1."/>
      <w:lvlJc w:val="righ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1" w15:restartNumberingAfterBreak="0">
    <w:nsid w:val="1BF4093F"/>
    <w:multiLevelType w:val="hybridMultilevel"/>
    <w:tmpl w:val="E91461C4"/>
    <w:lvl w:ilvl="0" w:tplc="2190FAA8">
      <w:start w:val="6"/>
      <w:numFmt w:val="decimal"/>
      <w:lvlText w:val="%1)"/>
      <w:lvlJc w:val="left"/>
      <w:pPr>
        <w:ind w:left="499" w:hanging="500"/>
      </w:pPr>
      <w:rPr>
        <w:rFonts w:ascii="Trebuchet MS" w:eastAsia="Trebuchet MS" w:hAnsi="Trebuchet MS" w:cs="Trebuchet MS" w:hint="default"/>
        <w:spacing w:val="-4"/>
        <w:w w:val="100"/>
        <w:sz w:val="18"/>
        <w:szCs w:val="18"/>
        <w:lang w:val="en-US" w:eastAsia="en-US" w:bidi="ar-SA"/>
      </w:rPr>
    </w:lvl>
    <w:lvl w:ilvl="1" w:tplc="80E4527E">
      <w:start w:val="1"/>
      <w:numFmt w:val="lowerLetter"/>
      <w:lvlText w:val="%2)"/>
      <w:lvlJc w:val="left"/>
      <w:pPr>
        <w:ind w:left="979" w:hanging="488"/>
      </w:pPr>
      <w:rPr>
        <w:rFonts w:ascii="Trebuchet MS" w:eastAsia="Trebuchet MS" w:hAnsi="Trebuchet MS" w:cs="Trebuchet MS" w:hint="default"/>
        <w:spacing w:val="-4"/>
        <w:w w:val="100"/>
        <w:sz w:val="18"/>
        <w:szCs w:val="18"/>
        <w:lang w:val="en-US" w:eastAsia="en-US" w:bidi="ar-SA"/>
      </w:rPr>
    </w:lvl>
    <w:lvl w:ilvl="2" w:tplc="0E843D88">
      <w:numFmt w:val="bullet"/>
      <w:lvlText w:val="•"/>
      <w:lvlJc w:val="left"/>
      <w:pPr>
        <w:ind w:left="1272" w:hanging="488"/>
      </w:pPr>
      <w:rPr>
        <w:rFonts w:hint="default"/>
        <w:lang w:val="en-US" w:eastAsia="en-US" w:bidi="ar-SA"/>
      </w:rPr>
    </w:lvl>
    <w:lvl w:ilvl="3" w:tplc="0ABC21DA">
      <w:numFmt w:val="bullet"/>
      <w:lvlText w:val="•"/>
      <w:lvlJc w:val="left"/>
      <w:pPr>
        <w:ind w:left="1565" w:hanging="488"/>
      </w:pPr>
      <w:rPr>
        <w:rFonts w:hint="default"/>
        <w:lang w:val="en-US" w:eastAsia="en-US" w:bidi="ar-SA"/>
      </w:rPr>
    </w:lvl>
    <w:lvl w:ilvl="4" w:tplc="0FAE08FE">
      <w:numFmt w:val="bullet"/>
      <w:lvlText w:val="•"/>
      <w:lvlJc w:val="left"/>
      <w:pPr>
        <w:ind w:left="1857" w:hanging="488"/>
      </w:pPr>
      <w:rPr>
        <w:rFonts w:hint="default"/>
        <w:lang w:val="en-US" w:eastAsia="en-US" w:bidi="ar-SA"/>
      </w:rPr>
    </w:lvl>
    <w:lvl w:ilvl="5" w:tplc="7AD226AE">
      <w:numFmt w:val="bullet"/>
      <w:lvlText w:val="•"/>
      <w:lvlJc w:val="left"/>
      <w:pPr>
        <w:ind w:left="2150" w:hanging="488"/>
      </w:pPr>
      <w:rPr>
        <w:rFonts w:hint="default"/>
        <w:lang w:val="en-US" w:eastAsia="en-US" w:bidi="ar-SA"/>
      </w:rPr>
    </w:lvl>
    <w:lvl w:ilvl="6" w:tplc="51CA441A">
      <w:numFmt w:val="bullet"/>
      <w:lvlText w:val="•"/>
      <w:lvlJc w:val="left"/>
      <w:pPr>
        <w:ind w:left="2443" w:hanging="488"/>
      </w:pPr>
      <w:rPr>
        <w:rFonts w:hint="default"/>
        <w:lang w:val="en-US" w:eastAsia="en-US" w:bidi="ar-SA"/>
      </w:rPr>
    </w:lvl>
    <w:lvl w:ilvl="7" w:tplc="24148026">
      <w:numFmt w:val="bullet"/>
      <w:lvlText w:val="•"/>
      <w:lvlJc w:val="left"/>
      <w:pPr>
        <w:ind w:left="2735" w:hanging="488"/>
      </w:pPr>
      <w:rPr>
        <w:rFonts w:hint="default"/>
        <w:lang w:val="en-US" w:eastAsia="en-US" w:bidi="ar-SA"/>
      </w:rPr>
    </w:lvl>
    <w:lvl w:ilvl="8" w:tplc="D9EA5EC6">
      <w:numFmt w:val="bullet"/>
      <w:lvlText w:val="•"/>
      <w:lvlJc w:val="left"/>
      <w:pPr>
        <w:ind w:left="3028" w:hanging="488"/>
      </w:pPr>
      <w:rPr>
        <w:rFonts w:hint="default"/>
        <w:lang w:val="en-US" w:eastAsia="en-US" w:bidi="ar-SA"/>
      </w:rPr>
    </w:lvl>
  </w:abstractNum>
  <w:abstractNum w:abstractNumId="182" w15:restartNumberingAfterBreak="0">
    <w:nsid w:val="1BFD7BB0"/>
    <w:multiLevelType w:val="hybridMultilevel"/>
    <w:tmpl w:val="06A6829C"/>
    <w:lvl w:ilvl="0" w:tplc="2DAA4DCA">
      <w:start w:val="1"/>
      <w:numFmt w:val="lowerRoman"/>
      <w:lvlText w:val="%1)"/>
      <w:lvlJc w:val="left"/>
      <w:pPr>
        <w:ind w:left="720" w:hanging="360"/>
      </w:pPr>
      <w:rPr>
        <w:rFonts w:ascii="Times New Roman" w:eastAsia="Trebuchet MS" w:hAnsi="Times New Roman" w:cs="Trebuchet MS" w:hint="default"/>
        <w:spacing w:val="0"/>
        <w:w w:val="100"/>
        <w:sz w:val="22"/>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3" w15:restartNumberingAfterBreak="0">
    <w:nsid w:val="1C1C0753"/>
    <w:multiLevelType w:val="hybridMultilevel"/>
    <w:tmpl w:val="9BB27D4A"/>
    <w:lvl w:ilvl="0" w:tplc="ED603218">
      <w:start w:val="1"/>
      <w:numFmt w:val="decimal"/>
      <w:lvlText w:val="16.5.1.17.%1"/>
      <w:lvlJc w:val="left"/>
      <w:pPr>
        <w:ind w:left="720" w:hanging="360"/>
      </w:pPr>
      <w:rPr>
        <w:rFonts w:ascii="Times New Roman" w:eastAsia="Times New Roman" w:hAnsi="Times New Roman" w:cs="Times New Roman" w:hint="default"/>
        <w:b/>
        <w:spacing w:val="-1"/>
        <w:w w:val="101"/>
        <w:sz w:val="23"/>
        <w:szCs w:val="23"/>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4" w15:restartNumberingAfterBreak="0">
    <w:nsid w:val="1C3A0866"/>
    <w:multiLevelType w:val="hybridMultilevel"/>
    <w:tmpl w:val="99B4FF1A"/>
    <w:lvl w:ilvl="0" w:tplc="FE6C02F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5" w15:restartNumberingAfterBreak="0">
    <w:nsid w:val="1C80058E"/>
    <w:multiLevelType w:val="multilevel"/>
    <w:tmpl w:val="75DE22A0"/>
    <w:lvl w:ilvl="0">
      <w:start w:val="1"/>
      <w:numFmt w:val="decimal"/>
      <w:lvlText w:val="%1"/>
      <w:lvlJc w:val="left"/>
      <w:pPr>
        <w:ind w:left="1200" w:hanging="992"/>
      </w:pPr>
      <w:rPr>
        <w:rFonts w:hint="default"/>
        <w:lang w:val="en-US" w:eastAsia="en-US" w:bidi="ar-SA"/>
      </w:rPr>
    </w:lvl>
    <w:lvl w:ilvl="1">
      <w:start w:val="1"/>
      <w:numFmt w:val="decimal"/>
      <w:lvlText w:val="%1.%2"/>
      <w:lvlJc w:val="left"/>
      <w:pPr>
        <w:ind w:left="1200" w:hanging="99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3113" w:hanging="992"/>
      </w:pPr>
      <w:rPr>
        <w:rFonts w:hint="default"/>
        <w:lang w:val="en-US" w:eastAsia="en-US" w:bidi="ar-SA"/>
      </w:rPr>
    </w:lvl>
    <w:lvl w:ilvl="3">
      <w:numFmt w:val="bullet"/>
      <w:lvlText w:val="•"/>
      <w:lvlJc w:val="left"/>
      <w:pPr>
        <w:ind w:left="4069" w:hanging="992"/>
      </w:pPr>
      <w:rPr>
        <w:rFonts w:hint="default"/>
        <w:lang w:val="en-US" w:eastAsia="en-US" w:bidi="ar-SA"/>
      </w:rPr>
    </w:lvl>
    <w:lvl w:ilvl="4">
      <w:numFmt w:val="bullet"/>
      <w:lvlText w:val="•"/>
      <w:lvlJc w:val="left"/>
      <w:pPr>
        <w:ind w:left="5026" w:hanging="992"/>
      </w:pPr>
      <w:rPr>
        <w:rFonts w:hint="default"/>
        <w:lang w:val="en-US" w:eastAsia="en-US" w:bidi="ar-SA"/>
      </w:rPr>
    </w:lvl>
    <w:lvl w:ilvl="5">
      <w:numFmt w:val="bullet"/>
      <w:lvlText w:val="•"/>
      <w:lvlJc w:val="left"/>
      <w:pPr>
        <w:ind w:left="5983" w:hanging="992"/>
      </w:pPr>
      <w:rPr>
        <w:rFonts w:hint="default"/>
        <w:lang w:val="en-US" w:eastAsia="en-US" w:bidi="ar-SA"/>
      </w:rPr>
    </w:lvl>
    <w:lvl w:ilvl="6">
      <w:numFmt w:val="bullet"/>
      <w:lvlText w:val="•"/>
      <w:lvlJc w:val="left"/>
      <w:pPr>
        <w:ind w:left="6939" w:hanging="992"/>
      </w:pPr>
      <w:rPr>
        <w:rFonts w:hint="default"/>
        <w:lang w:val="en-US" w:eastAsia="en-US" w:bidi="ar-SA"/>
      </w:rPr>
    </w:lvl>
    <w:lvl w:ilvl="7">
      <w:numFmt w:val="bullet"/>
      <w:lvlText w:val="•"/>
      <w:lvlJc w:val="left"/>
      <w:pPr>
        <w:ind w:left="7896" w:hanging="992"/>
      </w:pPr>
      <w:rPr>
        <w:rFonts w:hint="default"/>
        <w:lang w:val="en-US" w:eastAsia="en-US" w:bidi="ar-SA"/>
      </w:rPr>
    </w:lvl>
    <w:lvl w:ilvl="8">
      <w:numFmt w:val="bullet"/>
      <w:lvlText w:val="•"/>
      <w:lvlJc w:val="left"/>
      <w:pPr>
        <w:ind w:left="8853" w:hanging="992"/>
      </w:pPr>
      <w:rPr>
        <w:rFonts w:hint="default"/>
        <w:lang w:val="en-US" w:eastAsia="en-US" w:bidi="ar-SA"/>
      </w:rPr>
    </w:lvl>
  </w:abstractNum>
  <w:abstractNum w:abstractNumId="186" w15:restartNumberingAfterBreak="0">
    <w:nsid w:val="1C8B2BB7"/>
    <w:multiLevelType w:val="hybridMultilevel"/>
    <w:tmpl w:val="870095AA"/>
    <w:lvl w:ilvl="0" w:tplc="33F4A5C8">
      <w:start w:val="1"/>
      <w:numFmt w:val="lowerLetter"/>
      <w:lvlText w:val="%1)"/>
      <w:lvlJc w:val="left"/>
      <w:pPr>
        <w:ind w:left="3984" w:hanging="339"/>
      </w:pPr>
      <w:rPr>
        <w:rFonts w:ascii="Times New Roman" w:eastAsia="Times New Roman" w:hAnsi="Times New Roman" w:cs="Times New Roman" w:hint="default"/>
        <w:w w:val="102"/>
        <w:sz w:val="22"/>
        <w:szCs w:val="22"/>
      </w:rPr>
    </w:lvl>
    <w:lvl w:ilvl="1" w:tplc="91807652">
      <w:numFmt w:val="bullet"/>
      <w:lvlText w:val="•"/>
      <w:lvlJc w:val="left"/>
      <w:pPr>
        <w:ind w:left="4596" w:hanging="339"/>
      </w:pPr>
      <w:rPr>
        <w:rFonts w:hint="default"/>
      </w:rPr>
    </w:lvl>
    <w:lvl w:ilvl="2" w:tplc="941201FA">
      <w:numFmt w:val="bullet"/>
      <w:lvlText w:val="•"/>
      <w:lvlJc w:val="left"/>
      <w:pPr>
        <w:ind w:left="5212" w:hanging="339"/>
      </w:pPr>
      <w:rPr>
        <w:rFonts w:hint="default"/>
      </w:rPr>
    </w:lvl>
    <w:lvl w:ilvl="3" w:tplc="4692E152">
      <w:numFmt w:val="bullet"/>
      <w:lvlText w:val="•"/>
      <w:lvlJc w:val="left"/>
      <w:pPr>
        <w:ind w:left="5828" w:hanging="339"/>
      </w:pPr>
      <w:rPr>
        <w:rFonts w:hint="default"/>
      </w:rPr>
    </w:lvl>
    <w:lvl w:ilvl="4" w:tplc="9DBE14F8">
      <w:numFmt w:val="bullet"/>
      <w:lvlText w:val="•"/>
      <w:lvlJc w:val="left"/>
      <w:pPr>
        <w:ind w:left="6444" w:hanging="339"/>
      </w:pPr>
      <w:rPr>
        <w:rFonts w:hint="default"/>
      </w:rPr>
    </w:lvl>
    <w:lvl w:ilvl="5" w:tplc="F496A724">
      <w:numFmt w:val="bullet"/>
      <w:lvlText w:val="•"/>
      <w:lvlJc w:val="left"/>
      <w:pPr>
        <w:ind w:left="7060" w:hanging="339"/>
      </w:pPr>
      <w:rPr>
        <w:rFonts w:hint="default"/>
      </w:rPr>
    </w:lvl>
    <w:lvl w:ilvl="6" w:tplc="8A625186">
      <w:numFmt w:val="bullet"/>
      <w:lvlText w:val="•"/>
      <w:lvlJc w:val="left"/>
      <w:pPr>
        <w:ind w:left="7676" w:hanging="339"/>
      </w:pPr>
      <w:rPr>
        <w:rFonts w:hint="default"/>
      </w:rPr>
    </w:lvl>
    <w:lvl w:ilvl="7" w:tplc="18AE1E56">
      <w:numFmt w:val="bullet"/>
      <w:lvlText w:val="•"/>
      <w:lvlJc w:val="left"/>
      <w:pPr>
        <w:ind w:left="8292" w:hanging="339"/>
      </w:pPr>
      <w:rPr>
        <w:rFonts w:hint="default"/>
      </w:rPr>
    </w:lvl>
    <w:lvl w:ilvl="8" w:tplc="211A37AE">
      <w:numFmt w:val="bullet"/>
      <w:lvlText w:val="•"/>
      <w:lvlJc w:val="left"/>
      <w:pPr>
        <w:ind w:left="8908" w:hanging="339"/>
      </w:pPr>
      <w:rPr>
        <w:rFonts w:hint="default"/>
      </w:rPr>
    </w:lvl>
  </w:abstractNum>
  <w:abstractNum w:abstractNumId="187" w15:restartNumberingAfterBreak="0">
    <w:nsid w:val="1CA80D59"/>
    <w:multiLevelType w:val="hybridMultilevel"/>
    <w:tmpl w:val="75E65EF8"/>
    <w:lvl w:ilvl="0" w:tplc="83B2C5E4">
      <w:start w:val="1"/>
      <w:numFmt w:val="decimal"/>
      <w:lvlText w:val="16.9.%1"/>
      <w:lvlJc w:val="left"/>
      <w:pPr>
        <w:ind w:left="2348"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8" w15:restartNumberingAfterBreak="0">
    <w:nsid w:val="1CB9197B"/>
    <w:multiLevelType w:val="multilevel"/>
    <w:tmpl w:val="7CD4566E"/>
    <w:lvl w:ilvl="0">
      <w:start w:val="7"/>
      <w:numFmt w:val="decimal"/>
      <w:lvlText w:val="%1"/>
      <w:lvlJc w:val="left"/>
      <w:pPr>
        <w:ind w:left="1705" w:hanging="540"/>
      </w:pPr>
      <w:rPr>
        <w:rFonts w:hint="default"/>
      </w:rPr>
    </w:lvl>
    <w:lvl w:ilvl="1">
      <w:numFmt w:val="decimal"/>
      <w:lvlText w:val="%1.%2"/>
      <w:lvlJc w:val="left"/>
      <w:pPr>
        <w:ind w:left="1705" w:hanging="540"/>
      </w:pPr>
      <w:rPr>
        <w:rFonts w:ascii="Arial MT" w:eastAsia="Arial MT" w:hAnsi="Arial MT" w:cs="Arial MT" w:hint="default"/>
        <w:color w:val="221F1F"/>
        <w:w w:val="100"/>
        <w:sz w:val="22"/>
        <w:szCs w:val="22"/>
      </w:rPr>
    </w:lvl>
    <w:lvl w:ilvl="2">
      <w:start w:val="1"/>
      <w:numFmt w:val="decimal"/>
      <w:lvlText w:val="%1.%2.%3"/>
      <w:lvlJc w:val="left"/>
      <w:pPr>
        <w:ind w:left="1707" w:hanging="543"/>
      </w:pPr>
      <w:rPr>
        <w:rFonts w:ascii="Arial MT" w:eastAsia="Arial MT" w:hAnsi="Arial MT" w:cs="Arial MT" w:hint="default"/>
        <w:color w:val="221F1F"/>
        <w:w w:val="100"/>
        <w:sz w:val="22"/>
        <w:szCs w:val="22"/>
      </w:rPr>
    </w:lvl>
    <w:lvl w:ilvl="3">
      <w:start w:val="1"/>
      <w:numFmt w:val="lowerLetter"/>
      <w:lvlText w:val="%4)"/>
      <w:lvlJc w:val="left"/>
      <w:pPr>
        <w:ind w:left="2427" w:hanging="723"/>
      </w:pPr>
      <w:rPr>
        <w:rFonts w:ascii="Carlito" w:eastAsia="Carlito" w:hAnsi="Carlito" w:cs="Carlito" w:hint="default"/>
        <w:color w:val="221F1F"/>
        <w:spacing w:val="-1"/>
        <w:w w:val="100"/>
        <w:sz w:val="22"/>
        <w:szCs w:val="22"/>
      </w:rPr>
    </w:lvl>
    <w:lvl w:ilvl="4">
      <w:start w:val="1"/>
      <w:numFmt w:val="lowerRoman"/>
      <w:lvlText w:val="%5."/>
      <w:lvlJc w:val="left"/>
      <w:pPr>
        <w:ind w:left="3145" w:hanging="721"/>
      </w:pPr>
      <w:rPr>
        <w:rFonts w:ascii="Arial MT" w:eastAsia="Arial MT" w:hAnsi="Arial MT" w:cs="Arial MT" w:hint="default"/>
        <w:color w:val="221F1F"/>
        <w:spacing w:val="-2"/>
        <w:w w:val="100"/>
        <w:sz w:val="22"/>
        <w:szCs w:val="22"/>
      </w:rPr>
    </w:lvl>
    <w:lvl w:ilvl="5">
      <w:numFmt w:val="bullet"/>
      <w:lvlText w:val="•"/>
      <w:lvlJc w:val="left"/>
      <w:pPr>
        <w:ind w:left="6740" w:hanging="721"/>
      </w:pPr>
      <w:rPr>
        <w:rFonts w:hint="default"/>
      </w:rPr>
    </w:lvl>
    <w:lvl w:ilvl="6">
      <w:numFmt w:val="bullet"/>
      <w:lvlText w:val="•"/>
      <w:lvlJc w:val="left"/>
      <w:pPr>
        <w:ind w:left="7546" w:hanging="721"/>
      </w:pPr>
      <w:rPr>
        <w:rFonts w:hint="default"/>
      </w:rPr>
    </w:lvl>
    <w:lvl w:ilvl="7">
      <w:numFmt w:val="bullet"/>
      <w:lvlText w:val="•"/>
      <w:lvlJc w:val="left"/>
      <w:pPr>
        <w:ind w:left="8352" w:hanging="721"/>
      </w:pPr>
      <w:rPr>
        <w:rFonts w:hint="default"/>
      </w:rPr>
    </w:lvl>
    <w:lvl w:ilvl="8">
      <w:numFmt w:val="bullet"/>
      <w:lvlText w:val="•"/>
      <w:lvlJc w:val="left"/>
      <w:pPr>
        <w:ind w:left="9158" w:hanging="721"/>
      </w:pPr>
      <w:rPr>
        <w:rFonts w:hint="default"/>
      </w:rPr>
    </w:lvl>
  </w:abstractNum>
  <w:abstractNum w:abstractNumId="189" w15:restartNumberingAfterBreak="0">
    <w:nsid w:val="1CF10F31"/>
    <w:multiLevelType w:val="hybridMultilevel"/>
    <w:tmpl w:val="FBB4EE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0" w15:restartNumberingAfterBreak="0">
    <w:nsid w:val="1D0448AA"/>
    <w:multiLevelType w:val="hybridMultilevel"/>
    <w:tmpl w:val="9DFEBA94"/>
    <w:lvl w:ilvl="0" w:tplc="682E3D9C">
      <w:start w:val="1"/>
      <w:numFmt w:val="lowerLetter"/>
      <w:lvlText w:val="%1)"/>
      <w:lvlJc w:val="left"/>
      <w:pPr>
        <w:ind w:left="1431" w:hanging="425"/>
      </w:pPr>
      <w:rPr>
        <w:rFonts w:ascii="Times New Roman" w:eastAsia="Trebuchet MS" w:hAnsi="Times New Roman" w:cs="Times New Roman" w:hint="default"/>
        <w:i/>
        <w:spacing w:val="-1"/>
        <w:w w:val="91"/>
        <w:sz w:val="22"/>
        <w:szCs w:val="22"/>
      </w:rPr>
    </w:lvl>
    <w:lvl w:ilvl="1" w:tplc="DB34EC3C">
      <w:numFmt w:val="bullet"/>
      <w:lvlText w:val="•"/>
      <w:lvlJc w:val="left"/>
      <w:pPr>
        <w:ind w:left="2348" w:hanging="425"/>
      </w:pPr>
      <w:rPr>
        <w:rFonts w:hint="default"/>
      </w:rPr>
    </w:lvl>
    <w:lvl w:ilvl="2" w:tplc="3C1ED338">
      <w:numFmt w:val="bullet"/>
      <w:lvlText w:val="•"/>
      <w:lvlJc w:val="left"/>
      <w:pPr>
        <w:ind w:left="3256" w:hanging="425"/>
      </w:pPr>
      <w:rPr>
        <w:rFonts w:hint="default"/>
      </w:rPr>
    </w:lvl>
    <w:lvl w:ilvl="3" w:tplc="B0EE0894">
      <w:numFmt w:val="bullet"/>
      <w:lvlText w:val="•"/>
      <w:lvlJc w:val="left"/>
      <w:pPr>
        <w:ind w:left="4164" w:hanging="425"/>
      </w:pPr>
      <w:rPr>
        <w:rFonts w:hint="default"/>
      </w:rPr>
    </w:lvl>
    <w:lvl w:ilvl="4" w:tplc="9A7633AC">
      <w:numFmt w:val="bullet"/>
      <w:lvlText w:val="•"/>
      <w:lvlJc w:val="left"/>
      <w:pPr>
        <w:ind w:left="5072" w:hanging="425"/>
      </w:pPr>
      <w:rPr>
        <w:rFonts w:hint="default"/>
      </w:rPr>
    </w:lvl>
    <w:lvl w:ilvl="5" w:tplc="A178EA8A">
      <w:numFmt w:val="bullet"/>
      <w:lvlText w:val="•"/>
      <w:lvlJc w:val="left"/>
      <w:pPr>
        <w:ind w:left="5980" w:hanging="425"/>
      </w:pPr>
      <w:rPr>
        <w:rFonts w:hint="default"/>
      </w:rPr>
    </w:lvl>
    <w:lvl w:ilvl="6" w:tplc="56324FDC">
      <w:numFmt w:val="bullet"/>
      <w:lvlText w:val="•"/>
      <w:lvlJc w:val="left"/>
      <w:pPr>
        <w:ind w:left="6888" w:hanging="425"/>
      </w:pPr>
      <w:rPr>
        <w:rFonts w:hint="default"/>
      </w:rPr>
    </w:lvl>
    <w:lvl w:ilvl="7" w:tplc="38BE6462">
      <w:numFmt w:val="bullet"/>
      <w:lvlText w:val="•"/>
      <w:lvlJc w:val="left"/>
      <w:pPr>
        <w:ind w:left="7796" w:hanging="425"/>
      </w:pPr>
      <w:rPr>
        <w:rFonts w:hint="default"/>
      </w:rPr>
    </w:lvl>
    <w:lvl w:ilvl="8" w:tplc="6CAED2CA">
      <w:numFmt w:val="bullet"/>
      <w:lvlText w:val="•"/>
      <w:lvlJc w:val="left"/>
      <w:pPr>
        <w:ind w:left="8704" w:hanging="425"/>
      </w:pPr>
      <w:rPr>
        <w:rFonts w:hint="default"/>
      </w:rPr>
    </w:lvl>
  </w:abstractNum>
  <w:abstractNum w:abstractNumId="191" w15:restartNumberingAfterBreak="0">
    <w:nsid w:val="1DC71162"/>
    <w:multiLevelType w:val="hybridMultilevel"/>
    <w:tmpl w:val="1B46A1EA"/>
    <w:lvl w:ilvl="0" w:tplc="2466DFC2">
      <w:start w:val="1"/>
      <w:numFmt w:val="lowerLetter"/>
      <w:lvlText w:val="%1)"/>
      <w:lvlJc w:val="left"/>
      <w:pPr>
        <w:ind w:left="563" w:hanging="449"/>
      </w:pPr>
      <w:rPr>
        <w:rFonts w:ascii="Trebuchet MS" w:eastAsia="Trebuchet MS" w:hAnsi="Trebuchet MS" w:cs="Trebuchet MS" w:hint="default"/>
        <w:spacing w:val="-4"/>
        <w:w w:val="100"/>
        <w:sz w:val="18"/>
        <w:szCs w:val="18"/>
        <w:lang w:val="en-US" w:eastAsia="en-US" w:bidi="ar-SA"/>
      </w:rPr>
    </w:lvl>
    <w:lvl w:ilvl="1" w:tplc="981610FC">
      <w:numFmt w:val="bullet"/>
      <w:lvlText w:val="•"/>
      <w:lvlJc w:val="left"/>
      <w:pPr>
        <w:ind w:left="945" w:hanging="449"/>
      </w:pPr>
      <w:rPr>
        <w:rFonts w:hint="default"/>
        <w:lang w:val="en-US" w:eastAsia="en-US" w:bidi="ar-SA"/>
      </w:rPr>
    </w:lvl>
    <w:lvl w:ilvl="2" w:tplc="02245AB6">
      <w:numFmt w:val="bullet"/>
      <w:lvlText w:val="•"/>
      <w:lvlJc w:val="left"/>
      <w:pPr>
        <w:ind w:left="1330" w:hanging="449"/>
      </w:pPr>
      <w:rPr>
        <w:rFonts w:hint="default"/>
        <w:lang w:val="en-US" w:eastAsia="en-US" w:bidi="ar-SA"/>
      </w:rPr>
    </w:lvl>
    <w:lvl w:ilvl="3" w:tplc="6340E432">
      <w:numFmt w:val="bullet"/>
      <w:lvlText w:val="•"/>
      <w:lvlJc w:val="left"/>
      <w:pPr>
        <w:ind w:left="1715" w:hanging="449"/>
      </w:pPr>
      <w:rPr>
        <w:rFonts w:hint="default"/>
        <w:lang w:val="en-US" w:eastAsia="en-US" w:bidi="ar-SA"/>
      </w:rPr>
    </w:lvl>
    <w:lvl w:ilvl="4" w:tplc="FC1C86FC">
      <w:numFmt w:val="bullet"/>
      <w:lvlText w:val="•"/>
      <w:lvlJc w:val="left"/>
      <w:pPr>
        <w:ind w:left="2101" w:hanging="449"/>
      </w:pPr>
      <w:rPr>
        <w:rFonts w:hint="default"/>
        <w:lang w:val="en-US" w:eastAsia="en-US" w:bidi="ar-SA"/>
      </w:rPr>
    </w:lvl>
    <w:lvl w:ilvl="5" w:tplc="DCB25178">
      <w:numFmt w:val="bullet"/>
      <w:lvlText w:val="•"/>
      <w:lvlJc w:val="left"/>
      <w:pPr>
        <w:ind w:left="2486" w:hanging="449"/>
      </w:pPr>
      <w:rPr>
        <w:rFonts w:hint="default"/>
        <w:lang w:val="en-US" w:eastAsia="en-US" w:bidi="ar-SA"/>
      </w:rPr>
    </w:lvl>
    <w:lvl w:ilvl="6" w:tplc="BE7C13F8">
      <w:numFmt w:val="bullet"/>
      <w:lvlText w:val="•"/>
      <w:lvlJc w:val="left"/>
      <w:pPr>
        <w:ind w:left="2871" w:hanging="449"/>
      </w:pPr>
      <w:rPr>
        <w:rFonts w:hint="default"/>
        <w:lang w:val="en-US" w:eastAsia="en-US" w:bidi="ar-SA"/>
      </w:rPr>
    </w:lvl>
    <w:lvl w:ilvl="7" w:tplc="9692E2F2">
      <w:numFmt w:val="bullet"/>
      <w:lvlText w:val="•"/>
      <w:lvlJc w:val="left"/>
      <w:pPr>
        <w:ind w:left="3257" w:hanging="449"/>
      </w:pPr>
      <w:rPr>
        <w:rFonts w:hint="default"/>
        <w:lang w:val="en-US" w:eastAsia="en-US" w:bidi="ar-SA"/>
      </w:rPr>
    </w:lvl>
    <w:lvl w:ilvl="8" w:tplc="071AB6C6">
      <w:numFmt w:val="bullet"/>
      <w:lvlText w:val="•"/>
      <w:lvlJc w:val="left"/>
      <w:pPr>
        <w:ind w:left="3642" w:hanging="449"/>
      </w:pPr>
      <w:rPr>
        <w:rFonts w:hint="default"/>
        <w:lang w:val="en-US" w:eastAsia="en-US" w:bidi="ar-SA"/>
      </w:rPr>
    </w:lvl>
  </w:abstractNum>
  <w:abstractNum w:abstractNumId="192" w15:restartNumberingAfterBreak="0">
    <w:nsid w:val="1F152829"/>
    <w:multiLevelType w:val="multilevel"/>
    <w:tmpl w:val="2AFC4B7E"/>
    <w:lvl w:ilvl="0">
      <w:start w:val="5"/>
      <w:numFmt w:val="decimal"/>
      <w:lvlText w:val="%1"/>
      <w:lvlJc w:val="left"/>
      <w:pPr>
        <w:ind w:left="1117" w:hanging="721"/>
      </w:pPr>
      <w:rPr>
        <w:rFonts w:hint="default"/>
        <w:lang w:val="en-US" w:eastAsia="en-US" w:bidi="ar-SA"/>
      </w:rPr>
    </w:lvl>
    <w:lvl w:ilvl="1">
      <w:numFmt w:val="decimal"/>
      <w:lvlText w:val="%1.%2"/>
      <w:lvlJc w:val="left"/>
      <w:pPr>
        <w:ind w:left="1117" w:hanging="721"/>
      </w:pPr>
      <w:rPr>
        <w:rFonts w:ascii="Times New Roman" w:eastAsia="Times New Roman" w:hAnsi="Times New Roman" w:cs="Times New Roman" w:hint="default"/>
        <w:b/>
        <w:bCs/>
        <w:i w:val="0"/>
        <w:iCs w:val="0"/>
        <w:color w:val="221F1F"/>
        <w:spacing w:val="0"/>
        <w:w w:val="100"/>
        <w:sz w:val="22"/>
        <w:szCs w:val="22"/>
        <w:lang w:val="en-US" w:eastAsia="en-US" w:bidi="ar-SA"/>
      </w:rPr>
    </w:lvl>
    <w:lvl w:ilvl="2">
      <w:start w:val="1"/>
      <w:numFmt w:val="lowerLetter"/>
      <w:lvlText w:val="%3)"/>
      <w:lvlJc w:val="left"/>
      <w:pPr>
        <w:ind w:left="1839" w:hanging="732"/>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3">
      <w:numFmt w:val="bullet"/>
      <w:lvlText w:val="•"/>
      <w:lvlJc w:val="left"/>
      <w:pPr>
        <w:ind w:left="3824" w:hanging="732"/>
      </w:pPr>
      <w:rPr>
        <w:rFonts w:hint="default"/>
        <w:lang w:val="en-US" w:eastAsia="en-US" w:bidi="ar-SA"/>
      </w:rPr>
    </w:lvl>
    <w:lvl w:ilvl="4">
      <w:numFmt w:val="bullet"/>
      <w:lvlText w:val="•"/>
      <w:lvlJc w:val="left"/>
      <w:pPr>
        <w:ind w:left="4817" w:hanging="732"/>
      </w:pPr>
      <w:rPr>
        <w:rFonts w:hint="default"/>
        <w:lang w:val="en-US" w:eastAsia="en-US" w:bidi="ar-SA"/>
      </w:rPr>
    </w:lvl>
    <w:lvl w:ilvl="5">
      <w:numFmt w:val="bullet"/>
      <w:lvlText w:val="•"/>
      <w:lvlJc w:val="left"/>
      <w:pPr>
        <w:ind w:left="5809" w:hanging="732"/>
      </w:pPr>
      <w:rPr>
        <w:rFonts w:hint="default"/>
        <w:lang w:val="en-US" w:eastAsia="en-US" w:bidi="ar-SA"/>
      </w:rPr>
    </w:lvl>
    <w:lvl w:ilvl="6">
      <w:numFmt w:val="bullet"/>
      <w:lvlText w:val="•"/>
      <w:lvlJc w:val="left"/>
      <w:pPr>
        <w:ind w:left="6801" w:hanging="732"/>
      </w:pPr>
      <w:rPr>
        <w:rFonts w:hint="default"/>
        <w:lang w:val="en-US" w:eastAsia="en-US" w:bidi="ar-SA"/>
      </w:rPr>
    </w:lvl>
    <w:lvl w:ilvl="7">
      <w:numFmt w:val="bullet"/>
      <w:lvlText w:val="•"/>
      <w:lvlJc w:val="left"/>
      <w:pPr>
        <w:ind w:left="7794" w:hanging="732"/>
      </w:pPr>
      <w:rPr>
        <w:rFonts w:hint="default"/>
        <w:lang w:val="en-US" w:eastAsia="en-US" w:bidi="ar-SA"/>
      </w:rPr>
    </w:lvl>
    <w:lvl w:ilvl="8">
      <w:numFmt w:val="bullet"/>
      <w:lvlText w:val="•"/>
      <w:lvlJc w:val="left"/>
      <w:pPr>
        <w:ind w:left="8786" w:hanging="732"/>
      </w:pPr>
      <w:rPr>
        <w:rFonts w:hint="default"/>
        <w:lang w:val="en-US" w:eastAsia="en-US" w:bidi="ar-SA"/>
      </w:rPr>
    </w:lvl>
  </w:abstractNum>
  <w:abstractNum w:abstractNumId="193" w15:restartNumberingAfterBreak="0">
    <w:nsid w:val="1F8A168B"/>
    <w:multiLevelType w:val="hybridMultilevel"/>
    <w:tmpl w:val="E3585CF8"/>
    <w:lvl w:ilvl="0" w:tplc="1222ED34">
      <w:start w:val="1"/>
      <w:numFmt w:val="decimal"/>
      <w:lvlText w:val="19.4.3.%1"/>
      <w:lvlJc w:val="left"/>
      <w:pPr>
        <w:ind w:left="599"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4" w15:restartNumberingAfterBreak="0">
    <w:nsid w:val="1FB05748"/>
    <w:multiLevelType w:val="multilevel"/>
    <w:tmpl w:val="50F2DEE6"/>
    <w:lvl w:ilvl="0">
      <w:start w:val="11"/>
      <w:numFmt w:val="decimal"/>
      <w:lvlText w:val="%1"/>
      <w:lvlJc w:val="left"/>
      <w:pPr>
        <w:ind w:left="1100" w:hanging="720"/>
      </w:pPr>
      <w:rPr>
        <w:rFonts w:hint="default"/>
        <w:lang w:val="en-US" w:eastAsia="en-US" w:bidi="ar-SA"/>
      </w:rPr>
    </w:lvl>
    <w:lvl w:ilvl="1">
      <w:numFmt w:val="decimal"/>
      <w:lvlText w:val="%1.%2"/>
      <w:lvlJc w:val="left"/>
      <w:pPr>
        <w:ind w:left="1100" w:hanging="720"/>
      </w:pPr>
      <w:rPr>
        <w:rFonts w:ascii="Times New Roman" w:eastAsia="Times New Roman" w:hAnsi="Times New Roman" w:cs="Times New Roman" w:hint="default"/>
        <w:spacing w:val="-26"/>
        <w:w w:val="99"/>
        <w:sz w:val="24"/>
        <w:szCs w:val="24"/>
        <w:lang w:val="en-US" w:eastAsia="en-US" w:bidi="ar-SA"/>
      </w:rPr>
    </w:lvl>
    <w:lvl w:ilvl="2">
      <w:start w:val="1"/>
      <w:numFmt w:val="lowerRoman"/>
      <w:lvlText w:val="%3."/>
      <w:lvlJc w:val="left"/>
      <w:pPr>
        <w:ind w:left="2752" w:hanging="488"/>
        <w:jc w:val="right"/>
      </w:pPr>
      <w:rPr>
        <w:rFonts w:ascii="Times New Roman" w:eastAsia="Times New Roman" w:hAnsi="Times New Roman" w:cs="Times New Roman" w:hint="default"/>
        <w:spacing w:val="-12"/>
        <w:w w:val="99"/>
        <w:sz w:val="24"/>
        <w:szCs w:val="24"/>
        <w:lang w:val="en-US" w:eastAsia="en-US" w:bidi="ar-SA"/>
      </w:rPr>
    </w:lvl>
    <w:lvl w:ilvl="3">
      <w:numFmt w:val="bullet"/>
      <w:lvlText w:val="•"/>
      <w:lvlJc w:val="left"/>
      <w:pPr>
        <w:ind w:left="4521" w:hanging="488"/>
      </w:pPr>
      <w:rPr>
        <w:rFonts w:hint="default"/>
        <w:lang w:val="en-US" w:eastAsia="en-US" w:bidi="ar-SA"/>
      </w:rPr>
    </w:lvl>
    <w:lvl w:ilvl="4">
      <w:numFmt w:val="bullet"/>
      <w:lvlText w:val="•"/>
      <w:lvlJc w:val="left"/>
      <w:pPr>
        <w:ind w:left="5402" w:hanging="488"/>
      </w:pPr>
      <w:rPr>
        <w:rFonts w:hint="default"/>
        <w:lang w:val="en-US" w:eastAsia="en-US" w:bidi="ar-SA"/>
      </w:rPr>
    </w:lvl>
    <w:lvl w:ilvl="5">
      <w:numFmt w:val="bullet"/>
      <w:lvlText w:val="•"/>
      <w:lvlJc w:val="left"/>
      <w:pPr>
        <w:ind w:left="6282" w:hanging="488"/>
      </w:pPr>
      <w:rPr>
        <w:rFonts w:hint="default"/>
        <w:lang w:val="en-US" w:eastAsia="en-US" w:bidi="ar-SA"/>
      </w:rPr>
    </w:lvl>
    <w:lvl w:ilvl="6">
      <w:numFmt w:val="bullet"/>
      <w:lvlText w:val="•"/>
      <w:lvlJc w:val="left"/>
      <w:pPr>
        <w:ind w:left="7163" w:hanging="488"/>
      </w:pPr>
      <w:rPr>
        <w:rFonts w:hint="default"/>
        <w:lang w:val="en-US" w:eastAsia="en-US" w:bidi="ar-SA"/>
      </w:rPr>
    </w:lvl>
    <w:lvl w:ilvl="7">
      <w:numFmt w:val="bullet"/>
      <w:lvlText w:val="•"/>
      <w:lvlJc w:val="left"/>
      <w:pPr>
        <w:ind w:left="8044" w:hanging="488"/>
      </w:pPr>
      <w:rPr>
        <w:rFonts w:hint="default"/>
        <w:lang w:val="en-US" w:eastAsia="en-US" w:bidi="ar-SA"/>
      </w:rPr>
    </w:lvl>
    <w:lvl w:ilvl="8">
      <w:numFmt w:val="bullet"/>
      <w:lvlText w:val="•"/>
      <w:lvlJc w:val="left"/>
      <w:pPr>
        <w:ind w:left="8924" w:hanging="488"/>
      </w:pPr>
      <w:rPr>
        <w:rFonts w:hint="default"/>
        <w:lang w:val="en-US" w:eastAsia="en-US" w:bidi="ar-SA"/>
      </w:rPr>
    </w:lvl>
  </w:abstractNum>
  <w:abstractNum w:abstractNumId="195" w15:restartNumberingAfterBreak="0">
    <w:nsid w:val="206B6BC5"/>
    <w:multiLevelType w:val="multilevel"/>
    <w:tmpl w:val="7706A70E"/>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6" w15:restartNumberingAfterBreak="0">
    <w:nsid w:val="20773B1A"/>
    <w:multiLevelType w:val="multilevel"/>
    <w:tmpl w:val="4AF2A4F2"/>
    <w:lvl w:ilvl="0">
      <w:start w:val="1"/>
      <w:numFmt w:val="decimal"/>
      <w:lvlText w:val="37.%1.0"/>
      <w:lvlJc w:val="left"/>
      <w:pPr>
        <w:tabs>
          <w:tab w:val="num" w:pos="360"/>
        </w:tabs>
        <w:ind w:left="360" w:hanging="360"/>
      </w:pPr>
      <w:rPr>
        <w:rFonts w:ascii="Arial Narrow" w:hAnsi="Arial Narrow" w:cs="Arial Narrow" w:hint="default"/>
        <w:b/>
        <w:bCs/>
        <w:i w:val="0"/>
        <w:iCs w:val="0"/>
        <w:sz w:val="24"/>
        <w:szCs w:val="24"/>
      </w:rPr>
    </w:lvl>
    <w:lvl w:ilvl="1">
      <w:start w:val="1"/>
      <w:numFmt w:val="decimal"/>
      <w:lvlText w:val="26.3.%2"/>
      <w:lvlJc w:val="left"/>
      <w:pPr>
        <w:tabs>
          <w:tab w:val="num" w:pos="1440"/>
        </w:tabs>
        <w:ind w:left="1440" w:hanging="720"/>
      </w:pPr>
      <w:rPr>
        <w:rFonts w:hint="default"/>
        <w:b w:val="0"/>
        <w:bCs w:val="0"/>
        <w:i w:val="0"/>
        <w:iCs w:val="0"/>
        <w:strike w:val="0"/>
      </w:rPr>
    </w:lvl>
    <w:lvl w:ilvl="2">
      <w:start w:val="1"/>
      <w:numFmt w:val="decimal"/>
      <w:lvlText w:val="26.4.%3"/>
      <w:lvlJc w:val="left"/>
      <w:pPr>
        <w:tabs>
          <w:tab w:val="num" w:pos="1800"/>
        </w:tabs>
        <w:ind w:left="1800" w:hanging="360"/>
      </w:pPr>
      <w:rPr>
        <w:rFonts w:hint="default"/>
        <w:b w:val="0"/>
        <w:bCs w:val="0"/>
        <w:i w:val="0"/>
        <w:iCs w:val="0"/>
      </w:rPr>
    </w:lvl>
    <w:lvl w:ilvl="3">
      <w:start w:val="1"/>
      <w:numFmt w:val="decimal"/>
      <w:lvlText w:val="3.%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7" w15:restartNumberingAfterBreak="0">
    <w:nsid w:val="2085346B"/>
    <w:multiLevelType w:val="hybridMultilevel"/>
    <w:tmpl w:val="FCA04A98"/>
    <w:lvl w:ilvl="0" w:tplc="84764672">
      <w:start w:val="1"/>
      <w:numFmt w:val="low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98" w15:restartNumberingAfterBreak="0">
    <w:nsid w:val="20BB6EFE"/>
    <w:multiLevelType w:val="multilevel"/>
    <w:tmpl w:val="39AAAFBA"/>
    <w:lvl w:ilvl="0">
      <w:start w:val="6"/>
      <w:numFmt w:val="decimal"/>
      <w:lvlText w:val="%1"/>
      <w:lvlJc w:val="left"/>
      <w:pPr>
        <w:ind w:left="1117" w:hanging="719"/>
      </w:pPr>
      <w:rPr>
        <w:rFonts w:hint="default"/>
        <w:lang w:val="en-US" w:eastAsia="en-US" w:bidi="ar-SA"/>
      </w:rPr>
    </w:lvl>
    <w:lvl w:ilvl="1">
      <w:numFmt w:val="decimal"/>
      <w:lvlText w:val="%1.%2"/>
      <w:lvlJc w:val="left"/>
      <w:pPr>
        <w:ind w:left="1117" w:hanging="719"/>
      </w:pPr>
      <w:rPr>
        <w:rFonts w:hint="default"/>
        <w:spacing w:val="0"/>
        <w:w w:val="100"/>
        <w:lang w:val="en-US" w:eastAsia="en-US" w:bidi="ar-SA"/>
      </w:rPr>
    </w:lvl>
    <w:lvl w:ilvl="2">
      <w:start w:val="1"/>
      <w:numFmt w:val="decimal"/>
      <w:lvlText w:val="%1.%2.%3"/>
      <w:lvlJc w:val="left"/>
      <w:pPr>
        <w:ind w:left="1119" w:hanging="719"/>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3">
      <w:start w:val="1"/>
      <w:numFmt w:val="decimal"/>
      <w:lvlText w:val="%1.%2.%3.%4"/>
      <w:lvlJc w:val="left"/>
      <w:pPr>
        <w:ind w:left="1117" w:hanging="72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4">
      <w:start w:val="1"/>
      <w:numFmt w:val="lowerRoman"/>
      <w:lvlText w:val="(%5)"/>
      <w:lvlJc w:val="left"/>
      <w:pPr>
        <w:ind w:left="1818" w:hanging="71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5">
      <w:numFmt w:val="bullet"/>
      <w:lvlText w:val="•"/>
      <w:lvlJc w:val="left"/>
      <w:pPr>
        <w:ind w:left="5189" w:hanging="711"/>
      </w:pPr>
      <w:rPr>
        <w:rFonts w:hint="default"/>
        <w:lang w:val="en-US" w:eastAsia="en-US" w:bidi="ar-SA"/>
      </w:rPr>
    </w:lvl>
    <w:lvl w:ilvl="6">
      <w:numFmt w:val="bullet"/>
      <w:lvlText w:val="•"/>
      <w:lvlJc w:val="left"/>
      <w:pPr>
        <w:ind w:left="6305" w:hanging="711"/>
      </w:pPr>
      <w:rPr>
        <w:rFonts w:hint="default"/>
        <w:lang w:val="en-US" w:eastAsia="en-US" w:bidi="ar-SA"/>
      </w:rPr>
    </w:lvl>
    <w:lvl w:ilvl="7">
      <w:numFmt w:val="bullet"/>
      <w:lvlText w:val="•"/>
      <w:lvlJc w:val="left"/>
      <w:pPr>
        <w:ind w:left="7422" w:hanging="711"/>
      </w:pPr>
      <w:rPr>
        <w:rFonts w:hint="default"/>
        <w:lang w:val="en-US" w:eastAsia="en-US" w:bidi="ar-SA"/>
      </w:rPr>
    </w:lvl>
    <w:lvl w:ilvl="8">
      <w:numFmt w:val="bullet"/>
      <w:lvlText w:val="•"/>
      <w:lvlJc w:val="left"/>
      <w:pPr>
        <w:ind w:left="8538" w:hanging="711"/>
      </w:pPr>
      <w:rPr>
        <w:rFonts w:hint="default"/>
        <w:lang w:val="en-US" w:eastAsia="en-US" w:bidi="ar-SA"/>
      </w:rPr>
    </w:lvl>
  </w:abstractNum>
  <w:abstractNum w:abstractNumId="199" w15:restartNumberingAfterBreak="0">
    <w:nsid w:val="20FD4561"/>
    <w:multiLevelType w:val="singleLevel"/>
    <w:tmpl w:val="A484F3D0"/>
    <w:lvl w:ilvl="0">
      <w:start w:val="1"/>
      <w:numFmt w:val="lowerLetter"/>
      <w:lvlText w:val="(%1)"/>
      <w:lvlJc w:val="left"/>
      <w:pPr>
        <w:tabs>
          <w:tab w:val="num" w:pos="1080"/>
        </w:tabs>
        <w:ind w:left="1080" w:hanging="360"/>
      </w:pPr>
      <w:rPr>
        <w:rFonts w:hint="default"/>
      </w:rPr>
    </w:lvl>
  </w:abstractNum>
  <w:abstractNum w:abstractNumId="200" w15:restartNumberingAfterBreak="0">
    <w:nsid w:val="216B4577"/>
    <w:multiLevelType w:val="hybridMultilevel"/>
    <w:tmpl w:val="72C20B02"/>
    <w:lvl w:ilvl="0" w:tplc="CCFEA5F4">
      <w:start w:val="1"/>
      <w:numFmt w:val="lowerRoman"/>
      <w:lvlText w:val="(%1)"/>
      <w:lvlJc w:val="left"/>
      <w:pPr>
        <w:ind w:left="1818" w:hanging="720"/>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246CA42E">
      <w:numFmt w:val="bullet"/>
      <w:lvlText w:val="•"/>
      <w:lvlJc w:val="left"/>
      <w:pPr>
        <w:ind w:left="2715" w:hanging="720"/>
      </w:pPr>
      <w:rPr>
        <w:rFonts w:hint="default"/>
        <w:lang w:val="en-US" w:eastAsia="en-US" w:bidi="ar-SA"/>
      </w:rPr>
    </w:lvl>
    <w:lvl w:ilvl="2" w:tplc="0B1EC1A8">
      <w:numFmt w:val="bullet"/>
      <w:lvlText w:val="•"/>
      <w:lvlJc w:val="left"/>
      <w:pPr>
        <w:ind w:left="3610" w:hanging="720"/>
      </w:pPr>
      <w:rPr>
        <w:rFonts w:hint="default"/>
        <w:lang w:val="en-US" w:eastAsia="en-US" w:bidi="ar-SA"/>
      </w:rPr>
    </w:lvl>
    <w:lvl w:ilvl="3" w:tplc="E38CFB50">
      <w:numFmt w:val="bullet"/>
      <w:lvlText w:val="•"/>
      <w:lvlJc w:val="left"/>
      <w:pPr>
        <w:ind w:left="4505" w:hanging="720"/>
      </w:pPr>
      <w:rPr>
        <w:rFonts w:hint="default"/>
        <w:lang w:val="en-US" w:eastAsia="en-US" w:bidi="ar-SA"/>
      </w:rPr>
    </w:lvl>
    <w:lvl w:ilvl="4" w:tplc="EDF6920E">
      <w:numFmt w:val="bullet"/>
      <w:lvlText w:val="•"/>
      <w:lvlJc w:val="left"/>
      <w:pPr>
        <w:ind w:left="5400" w:hanging="720"/>
      </w:pPr>
      <w:rPr>
        <w:rFonts w:hint="default"/>
        <w:lang w:val="en-US" w:eastAsia="en-US" w:bidi="ar-SA"/>
      </w:rPr>
    </w:lvl>
    <w:lvl w:ilvl="5" w:tplc="C21A130C">
      <w:numFmt w:val="bullet"/>
      <w:lvlText w:val="•"/>
      <w:lvlJc w:val="left"/>
      <w:pPr>
        <w:ind w:left="6295" w:hanging="720"/>
      </w:pPr>
      <w:rPr>
        <w:rFonts w:hint="default"/>
        <w:lang w:val="en-US" w:eastAsia="en-US" w:bidi="ar-SA"/>
      </w:rPr>
    </w:lvl>
    <w:lvl w:ilvl="6" w:tplc="080AAA18">
      <w:numFmt w:val="bullet"/>
      <w:lvlText w:val="•"/>
      <w:lvlJc w:val="left"/>
      <w:pPr>
        <w:ind w:left="7190" w:hanging="720"/>
      </w:pPr>
      <w:rPr>
        <w:rFonts w:hint="default"/>
        <w:lang w:val="en-US" w:eastAsia="en-US" w:bidi="ar-SA"/>
      </w:rPr>
    </w:lvl>
    <w:lvl w:ilvl="7" w:tplc="06E4CCD8">
      <w:numFmt w:val="bullet"/>
      <w:lvlText w:val="•"/>
      <w:lvlJc w:val="left"/>
      <w:pPr>
        <w:ind w:left="8085" w:hanging="720"/>
      </w:pPr>
      <w:rPr>
        <w:rFonts w:hint="default"/>
        <w:lang w:val="en-US" w:eastAsia="en-US" w:bidi="ar-SA"/>
      </w:rPr>
    </w:lvl>
    <w:lvl w:ilvl="8" w:tplc="3708C012">
      <w:numFmt w:val="bullet"/>
      <w:lvlText w:val="•"/>
      <w:lvlJc w:val="left"/>
      <w:pPr>
        <w:ind w:left="8980" w:hanging="720"/>
      </w:pPr>
      <w:rPr>
        <w:rFonts w:hint="default"/>
        <w:lang w:val="en-US" w:eastAsia="en-US" w:bidi="ar-SA"/>
      </w:rPr>
    </w:lvl>
  </w:abstractNum>
  <w:abstractNum w:abstractNumId="201" w15:restartNumberingAfterBreak="0">
    <w:nsid w:val="218637CF"/>
    <w:multiLevelType w:val="multilevel"/>
    <w:tmpl w:val="D20CBB7E"/>
    <w:lvl w:ilvl="0">
      <w:start w:val="6"/>
      <w:numFmt w:val="decimal"/>
      <w:lvlText w:val="%1"/>
      <w:lvlJc w:val="left"/>
      <w:pPr>
        <w:ind w:left="480" w:hanging="480"/>
      </w:pPr>
      <w:rPr>
        <w:rFonts w:hint="default"/>
        <w:b/>
      </w:rPr>
    </w:lvl>
    <w:lvl w:ilvl="1">
      <w:start w:val="6"/>
      <w:numFmt w:val="decimal"/>
      <w:lvlText w:val="%1.%2.0"/>
      <w:lvlJc w:val="left"/>
      <w:pPr>
        <w:ind w:left="720" w:hanging="720"/>
      </w:pPr>
      <w:rPr>
        <w:rFonts w:hint="default"/>
        <w:b/>
      </w:rPr>
    </w:lvl>
    <w:lvl w:ilvl="2">
      <w:start w:val="1"/>
      <w:numFmt w:val="decimal"/>
      <w:lvlText w:val="23.6.%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02" w15:restartNumberingAfterBreak="0">
    <w:nsid w:val="21B60BCC"/>
    <w:multiLevelType w:val="hybridMultilevel"/>
    <w:tmpl w:val="A7004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1BA21A9"/>
    <w:multiLevelType w:val="hybridMultilevel"/>
    <w:tmpl w:val="0B96E7A4"/>
    <w:lvl w:ilvl="0" w:tplc="AF9207C4">
      <w:start w:val="1"/>
      <w:numFmt w:val="decimal"/>
      <w:lvlText w:val="26.4.%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4" w15:restartNumberingAfterBreak="0">
    <w:nsid w:val="21C669C0"/>
    <w:multiLevelType w:val="hybridMultilevel"/>
    <w:tmpl w:val="2BD6F6EE"/>
    <w:lvl w:ilvl="0" w:tplc="66AAF6D2">
      <w:start w:val="9"/>
      <w:numFmt w:val="decimal"/>
      <w:lvlText w:val="21.15.%1"/>
      <w:lvlJc w:val="left"/>
      <w:pPr>
        <w:ind w:left="2580" w:hanging="360"/>
      </w:pPr>
      <w:rPr>
        <w:rFonts w:hint="default"/>
      </w:rPr>
    </w:lvl>
    <w:lvl w:ilvl="1" w:tplc="40090019" w:tentative="1">
      <w:start w:val="1"/>
      <w:numFmt w:val="lowerLetter"/>
      <w:lvlText w:val="%2."/>
      <w:lvlJc w:val="left"/>
      <w:pPr>
        <w:ind w:left="1440" w:hanging="360"/>
      </w:pPr>
    </w:lvl>
    <w:lvl w:ilvl="2" w:tplc="1C8C6C56">
      <w:start w:val="1"/>
      <w:numFmt w:val="decimal"/>
      <w:lvlText w:val="21.15.%3"/>
      <w:lvlJc w:val="right"/>
      <w:pPr>
        <w:ind w:left="2160" w:hanging="180"/>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5" w15:restartNumberingAfterBreak="0">
    <w:nsid w:val="224315CD"/>
    <w:multiLevelType w:val="hybridMultilevel"/>
    <w:tmpl w:val="33AEE550"/>
    <w:lvl w:ilvl="0" w:tplc="C0C4AFC4">
      <w:start w:val="1"/>
      <w:numFmt w:val="lowerLetter"/>
      <w:lvlText w:val="%1)"/>
      <w:lvlJc w:val="left"/>
      <w:pPr>
        <w:ind w:left="979" w:hanging="488"/>
      </w:pPr>
      <w:rPr>
        <w:rFonts w:ascii="Trebuchet MS" w:eastAsia="Trebuchet MS" w:hAnsi="Trebuchet MS" w:cs="Trebuchet MS" w:hint="default"/>
        <w:spacing w:val="-4"/>
        <w:w w:val="100"/>
        <w:sz w:val="18"/>
        <w:szCs w:val="18"/>
        <w:lang w:val="en-US" w:eastAsia="en-US" w:bidi="ar-SA"/>
      </w:rPr>
    </w:lvl>
    <w:lvl w:ilvl="1" w:tplc="A37A188E">
      <w:numFmt w:val="bullet"/>
      <w:lvlText w:val="•"/>
      <w:lvlJc w:val="left"/>
      <w:pPr>
        <w:ind w:left="1243" w:hanging="488"/>
      </w:pPr>
      <w:rPr>
        <w:rFonts w:hint="default"/>
        <w:lang w:val="en-US" w:eastAsia="en-US" w:bidi="ar-SA"/>
      </w:rPr>
    </w:lvl>
    <w:lvl w:ilvl="2" w:tplc="6C962414">
      <w:numFmt w:val="bullet"/>
      <w:lvlText w:val="•"/>
      <w:lvlJc w:val="left"/>
      <w:pPr>
        <w:ind w:left="1506" w:hanging="488"/>
      </w:pPr>
      <w:rPr>
        <w:rFonts w:hint="default"/>
        <w:lang w:val="en-US" w:eastAsia="en-US" w:bidi="ar-SA"/>
      </w:rPr>
    </w:lvl>
    <w:lvl w:ilvl="3" w:tplc="8FFC4CF6">
      <w:numFmt w:val="bullet"/>
      <w:lvlText w:val="•"/>
      <w:lvlJc w:val="left"/>
      <w:pPr>
        <w:ind w:left="1770" w:hanging="488"/>
      </w:pPr>
      <w:rPr>
        <w:rFonts w:hint="default"/>
        <w:lang w:val="en-US" w:eastAsia="en-US" w:bidi="ar-SA"/>
      </w:rPr>
    </w:lvl>
    <w:lvl w:ilvl="4" w:tplc="FFFAD4C0">
      <w:numFmt w:val="bullet"/>
      <w:lvlText w:val="•"/>
      <w:lvlJc w:val="left"/>
      <w:pPr>
        <w:ind w:left="2033" w:hanging="488"/>
      </w:pPr>
      <w:rPr>
        <w:rFonts w:hint="default"/>
        <w:lang w:val="en-US" w:eastAsia="en-US" w:bidi="ar-SA"/>
      </w:rPr>
    </w:lvl>
    <w:lvl w:ilvl="5" w:tplc="42726B50">
      <w:numFmt w:val="bullet"/>
      <w:lvlText w:val="•"/>
      <w:lvlJc w:val="left"/>
      <w:pPr>
        <w:ind w:left="2296" w:hanging="488"/>
      </w:pPr>
      <w:rPr>
        <w:rFonts w:hint="default"/>
        <w:lang w:val="en-US" w:eastAsia="en-US" w:bidi="ar-SA"/>
      </w:rPr>
    </w:lvl>
    <w:lvl w:ilvl="6" w:tplc="4260E298">
      <w:numFmt w:val="bullet"/>
      <w:lvlText w:val="•"/>
      <w:lvlJc w:val="left"/>
      <w:pPr>
        <w:ind w:left="2560" w:hanging="488"/>
      </w:pPr>
      <w:rPr>
        <w:rFonts w:hint="default"/>
        <w:lang w:val="en-US" w:eastAsia="en-US" w:bidi="ar-SA"/>
      </w:rPr>
    </w:lvl>
    <w:lvl w:ilvl="7" w:tplc="9A18F4CE">
      <w:numFmt w:val="bullet"/>
      <w:lvlText w:val="•"/>
      <w:lvlJc w:val="left"/>
      <w:pPr>
        <w:ind w:left="2823" w:hanging="488"/>
      </w:pPr>
      <w:rPr>
        <w:rFonts w:hint="default"/>
        <w:lang w:val="en-US" w:eastAsia="en-US" w:bidi="ar-SA"/>
      </w:rPr>
    </w:lvl>
    <w:lvl w:ilvl="8" w:tplc="3FCE48F4">
      <w:numFmt w:val="bullet"/>
      <w:lvlText w:val="•"/>
      <w:lvlJc w:val="left"/>
      <w:pPr>
        <w:ind w:left="3086" w:hanging="488"/>
      </w:pPr>
      <w:rPr>
        <w:rFonts w:hint="default"/>
        <w:lang w:val="en-US" w:eastAsia="en-US" w:bidi="ar-SA"/>
      </w:rPr>
    </w:lvl>
  </w:abstractNum>
  <w:abstractNum w:abstractNumId="206" w15:restartNumberingAfterBreak="0">
    <w:nsid w:val="22BD6D44"/>
    <w:multiLevelType w:val="hybridMultilevel"/>
    <w:tmpl w:val="51E2AD64"/>
    <w:lvl w:ilvl="0" w:tplc="59A474E6">
      <w:start w:val="1"/>
      <w:numFmt w:val="lowerRoman"/>
      <w:lvlText w:val="%1)"/>
      <w:lvlJc w:val="left"/>
      <w:pPr>
        <w:ind w:left="1374" w:hanging="428"/>
      </w:pPr>
      <w:rPr>
        <w:rFonts w:ascii="Times New Roman" w:eastAsia="Times New Roman" w:hAnsi="Times New Roman" w:cs="Times New Roman" w:hint="default"/>
        <w:spacing w:val="-5"/>
        <w:w w:val="99"/>
        <w:sz w:val="24"/>
        <w:szCs w:val="24"/>
        <w:lang w:val="en-US" w:eastAsia="en-US" w:bidi="ar-SA"/>
      </w:rPr>
    </w:lvl>
    <w:lvl w:ilvl="1" w:tplc="139214D4">
      <w:numFmt w:val="bullet"/>
      <w:lvlText w:val="•"/>
      <w:lvlJc w:val="left"/>
      <w:pPr>
        <w:ind w:left="2310" w:hanging="428"/>
      </w:pPr>
      <w:rPr>
        <w:rFonts w:hint="default"/>
        <w:lang w:val="en-US" w:eastAsia="en-US" w:bidi="ar-SA"/>
      </w:rPr>
    </w:lvl>
    <w:lvl w:ilvl="2" w:tplc="7908AC3A">
      <w:numFmt w:val="bullet"/>
      <w:lvlText w:val="•"/>
      <w:lvlJc w:val="left"/>
      <w:pPr>
        <w:ind w:left="3241" w:hanging="428"/>
      </w:pPr>
      <w:rPr>
        <w:rFonts w:hint="default"/>
        <w:lang w:val="en-US" w:eastAsia="en-US" w:bidi="ar-SA"/>
      </w:rPr>
    </w:lvl>
    <w:lvl w:ilvl="3" w:tplc="96F26D9E">
      <w:numFmt w:val="bullet"/>
      <w:lvlText w:val="•"/>
      <w:lvlJc w:val="left"/>
      <w:pPr>
        <w:ind w:left="4171" w:hanging="428"/>
      </w:pPr>
      <w:rPr>
        <w:rFonts w:hint="default"/>
        <w:lang w:val="en-US" w:eastAsia="en-US" w:bidi="ar-SA"/>
      </w:rPr>
    </w:lvl>
    <w:lvl w:ilvl="4" w:tplc="D65AF1FC">
      <w:numFmt w:val="bullet"/>
      <w:lvlText w:val="•"/>
      <w:lvlJc w:val="left"/>
      <w:pPr>
        <w:ind w:left="5102" w:hanging="428"/>
      </w:pPr>
      <w:rPr>
        <w:rFonts w:hint="default"/>
        <w:lang w:val="en-US" w:eastAsia="en-US" w:bidi="ar-SA"/>
      </w:rPr>
    </w:lvl>
    <w:lvl w:ilvl="5" w:tplc="DF988AB0">
      <w:numFmt w:val="bullet"/>
      <w:lvlText w:val="•"/>
      <w:lvlJc w:val="left"/>
      <w:pPr>
        <w:ind w:left="6033" w:hanging="428"/>
      </w:pPr>
      <w:rPr>
        <w:rFonts w:hint="default"/>
        <w:lang w:val="en-US" w:eastAsia="en-US" w:bidi="ar-SA"/>
      </w:rPr>
    </w:lvl>
    <w:lvl w:ilvl="6" w:tplc="F4EEEF36">
      <w:numFmt w:val="bullet"/>
      <w:lvlText w:val="•"/>
      <w:lvlJc w:val="left"/>
      <w:pPr>
        <w:ind w:left="6963" w:hanging="428"/>
      </w:pPr>
      <w:rPr>
        <w:rFonts w:hint="default"/>
        <w:lang w:val="en-US" w:eastAsia="en-US" w:bidi="ar-SA"/>
      </w:rPr>
    </w:lvl>
    <w:lvl w:ilvl="7" w:tplc="981A8C54">
      <w:numFmt w:val="bullet"/>
      <w:lvlText w:val="•"/>
      <w:lvlJc w:val="left"/>
      <w:pPr>
        <w:ind w:left="7894" w:hanging="428"/>
      </w:pPr>
      <w:rPr>
        <w:rFonts w:hint="default"/>
        <w:lang w:val="en-US" w:eastAsia="en-US" w:bidi="ar-SA"/>
      </w:rPr>
    </w:lvl>
    <w:lvl w:ilvl="8" w:tplc="EDC2D672">
      <w:numFmt w:val="bullet"/>
      <w:lvlText w:val="•"/>
      <w:lvlJc w:val="left"/>
      <w:pPr>
        <w:ind w:left="8825" w:hanging="428"/>
      </w:pPr>
      <w:rPr>
        <w:rFonts w:hint="default"/>
        <w:lang w:val="en-US" w:eastAsia="en-US" w:bidi="ar-SA"/>
      </w:rPr>
    </w:lvl>
  </w:abstractNum>
  <w:abstractNum w:abstractNumId="207" w15:restartNumberingAfterBreak="0">
    <w:nsid w:val="22C17EAF"/>
    <w:multiLevelType w:val="hybridMultilevel"/>
    <w:tmpl w:val="B030C112"/>
    <w:lvl w:ilvl="0" w:tplc="5094A836">
      <w:start w:val="1"/>
      <w:numFmt w:val="lowerRoman"/>
      <w:lvlText w:val="%1)"/>
      <w:lvlJc w:val="left"/>
      <w:pPr>
        <w:ind w:left="2281" w:hanging="361"/>
      </w:pPr>
      <w:rPr>
        <w:rFonts w:ascii="Times New Roman" w:eastAsia="Times New Roman" w:hAnsi="Times New Roman" w:cs="Times New Roman" w:hint="default"/>
        <w:w w:val="100"/>
        <w:sz w:val="24"/>
        <w:szCs w:val="24"/>
        <w:lang w:val="en-US" w:eastAsia="en-US" w:bidi="ar-SA"/>
      </w:rPr>
    </w:lvl>
    <w:lvl w:ilvl="1" w:tplc="941A4292">
      <w:numFmt w:val="bullet"/>
      <w:lvlText w:val="•"/>
      <w:lvlJc w:val="left"/>
      <w:pPr>
        <w:ind w:left="3128" w:hanging="361"/>
      </w:pPr>
      <w:rPr>
        <w:rFonts w:hint="default"/>
        <w:lang w:val="en-US" w:eastAsia="en-US" w:bidi="ar-SA"/>
      </w:rPr>
    </w:lvl>
    <w:lvl w:ilvl="2" w:tplc="6C403548">
      <w:numFmt w:val="bullet"/>
      <w:lvlText w:val="•"/>
      <w:lvlJc w:val="left"/>
      <w:pPr>
        <w:ind w:left="3977" w:hanging="361"/>
      </w:pPr>
      <w:rPr>
        <w:rFonts w:hint="default"/>
        <w:lang w:val="en-US" w:eastAsia="en-US" w:bidi="ar-SA"/>
      </w:rPr>
    </w:lvl>
    <w:lvl w:ilvl="3" w:tplc="765C224E">
      <w:numFmt w:val="bullet"/>
      <w:lvlText w:val="•"/>
      <w:lvlJc w:val="left"/>
      <w:pPr>
        <w:ind w:left="4825" w:hanging="361"/>
      </w:pPr>
      <w:rPr>
        <w:rFonts w:hint="default"/>
        <w:lang w:val="en-US" w:eastAsia="en-US" w:bidi="ar-SA"/>
      </w:rPr>
    </w:lvl>
    <w:lvl w:ilvl="4" w:tplc="81AC24F6">
      <w:numFmt w:val="bullet"/>
      <w:lvlText w:val="•"/>
      <w:lvlJc w:val="left"/>
      <w:pPr>
        <w:ind w:left="5674" w:hanging="361"/>
      </w:pPr>
      <w:rPr>
        <w:rFonts w:hint="default"/>
        <w:lang w:val="en-US" w:eastAsia="en-US" w:bidi="ar-SA"/>
      </w:rPr>
    </w:lvl>
    <w:lvl w:ilvl="5" w:tplc="72C0A0A6">
      <w:numFmt w:val="bullet"/>
      <w:lvlText w:val="•"/>
      <w:lvlJc w:val="left"/>
      <w:pPr>
        <w:ind w:left="6523" w:hanging="361"/>
      </w:pPr>
      <w:rPr>
        <w:rFonts w:hint="default"/>
        <w:lang w:val="en-US" w:eastAsia="en-US" w:bidi="ar-SA"/>
      </w:rPr>
    </w:lvl>
    <w:lvl w:ilvl="6" w:tplc="A7806DCE">
      <w:numFmt w:val="bullet"/>
      <w:lvlText w:val="•"/>
      <w:lvlJc w:val="left"/>
      <w:pPr>
        <w:ind w:left="7371" w:hanging="361"/>
      </w:pPr>
      <w:rPr>
        <w:rFonts w:hint="default"/>
        <w:lang w:val="en-US" w:eastAsia="en-US" w:bidi="ar-SA"/>
      </w:rPr>
    </w:lvl>
    <w:lvl w:ilvl="7" w:tplc="DCC4E1CC">
      <w:numFmt w:val="bullet"/>
      <w:lvlText w:val="•"/>
      <w:lvlJc w:val="left"/>
      <w:pPr>
        <w:ind w:left="8220" w:hanging="361"/>
      </w:pPr>
      <w:rPr>
        <w:rFonts w:hint="default"/>
        <w:lang w:val="en-US" w:eastAsia="en-US" w:bidi="ar-SA"/>
      </w:rPr>
    </w:lvl>
    <w:lvl w:ilvl="8" w:tplc="E15C1E1C">
      <w:numFmt w:val="bullet"/>
      <w:lvlText w:val="•"/>
      <w:lvlJc w:val="left"/>
      <w:pPr>
        <w:ind w:left="9069" w:hanging="361"/>
      </w:pPr>
      <w:rPr>
        <w:rFonts w:hint="default"/>
        <w:lang w:val="en-US" w:eastAsia="en-US" w:bidi="ar-SA"/>
      </w:rPr>
    </w:lvl>
  </w:abstractNum>
  <w:abstractNum w:abstractNumId="208" w15:restartNumberingAfterBreak="0">
    <w:nsid w:val="22EB4A4E"/>
    <w:multiLevelType w:val="hybridMultilevel"/>
    <w:tmpl w:val="B2A61576"/>
    <w:lvl w:ilvl="0" w:tplc="F676CC00">
      <w:start w:val="1"/>
      <w:numFmt w:val="lowerLetter"/>
      <w:lvlText w:val="%1)"/>
      <w:lvlJc w:val="left"/>
      <w:pPr>
        <w:ind w:left="720" w:hanging="360"/>
      </w:pPr>
      <w:rPr>
        <w:rFonts w:hint="default"/>
        <w:b/>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9" w15:restartNumberingAfterBreak="0">
    <w:nsid w:val="230115DA"/>
    <w:multiLevelType w:val="multilevel"/>
    <w:tmpl w:val="001C95F4"/>
    <w:lvl w:ilvl="0">
      <w:start w:val="4"/>
      <w:numFmt w:val="decimal"/>
      <w:lvlText w:val="%1"/>
      <w:lvlJc w:val="left"/>
      <w:pPr>
        <w:ind w:left="1757" w:hanging="1260"/>
      </w:pPr>
      <w:rPr>
        <w:rFonts w:hint="default"/>
        <w:lang w:val="en-US" w:eastAsia="en-US" w:bidi="ar-SA"/>
      </w:rPr>
    </w:lvl>
    <w:lvl w:ilvl="1">
      <w:start w:val="1"/>
      <w:numFmt w:val="decimal"/>
      <w:lvlText w:val="21.4.%2"/>
      <w:lvlJc w:val="left"/>
      <w:pPr>
        <w:ind w:left="1757" w:hanging="1260"/>
      </w:pPr>
      <w:rPr>
        <w:rFonts w:ascii="Times New Roman" w:eastAsia="Times New Roman" w:hAnsi="Times New Roman" w:cs="Times New Roman" w:hint="default"/>
        <w:spacing w:val="-1"/>
        <w:w w:val="101"/>
        <w:sz w:val="23"/>
        <w:szCs w:val="23"/>
        <w:lang w:val="en-US" w:eastAsia="en-US" w:bidi="ar-SA"/>
      </w:rPr>
    </w:lvl>
    <w:lvl w:ilvl="2">
      <w:start w:val="1"/>
      <w:numFmt w:val="decimal"/>
      <w:lvlText w:val="%1.%2.%3."/>
      <w:lvlJc w:val="left"/>
      <w:pPr>
        <w:ind w:left="1757" w:hanging="1277"/>
      </w:pPr>
      <w:rPr>
        <w:rFonts w:ascii="Times New Roman" w:eastAsia="Times New Roman" w:hAnsi="Times New Roman" w:cs="Times New Roman" w:hint="default"/>
        <w:spacing w:val="-1"/>
        <w:w w:val="100"/>
        <w:sz w:val="24"/>
        <w:szCs w:val="24"/>
        <w:lang w:val="en-US" w:eastAsia="en-US" w:bidi="ar-SA"/>
      </w:rPr>
    </w:lvl>
    <w:lvl w:ilvl="3">
      <w:numFmt w:val="bullet"/>
      <w:lvlText w:val="•"/>
      <w:lvlJc w:val="left"/>
      <w:pPr>
        <w:ind w:left="4461" w:hanging="1277"/>
      </w:pPr>
      <w:rPr>
        <w:rFonts w:hint="default"/>
        <w:lang w:val="en-US" w:eastAsia="en-US" w:bidi="ar-SA"/>
      </w:rPr>
    </w:lvl>
    <w:lvl w:ilvl="4">
      <w:numFmt w:val="bullet"/>
      <w:lvlText w:val="•"/>
      <w:lvlJc w:val="left"/>
      <w:pPr>
        <w:ind w:left="5362" w:hanging="1277"/>
      </w:pPr>
      <w:rPr>
        <w:rFonts w:hint="default"/>
        <w:lang w:val="en-US" w:eastAsia="en-US" w:bidi="ar-SA"/>
      </w:rPr>
    </w:lvl>
    <w:lvl w:ilvl="5">
      <w:numFmt w:val="bullet"/>
      <w:lvlText w:val="•"/>
      <w:lvlJc w:val="left"/>
      <w:pPr>
        <w:ind w:left="6263" w:hanging="1277"/>
      </w:pPr>
      <w:rPr>
        <w:rFonts w:hint="default"/>
        <w:lang w:val="en-US" w:eastAsia="en-US" w:bidi="ar-SA"/>
      </w:rPr>
    </w:lvl>
    <w:lvl w:ilvl="6">
      <w:numFmt w:val="bullet"/>
      <w:lvlText w:val="•"/>
      <w:lvlJc w:val="left"/>
      <w:pPr>
        <w:ind w:left="7163" w:hanging="1277"/>
      </w:pPr>
      <w:rPr>
        <w:rFonts w:hint="default"/>
        <w:lang w:val="en-US" w:eastAsia="en-US" w:bidi="ar-SA"/>
      </w:rPr>
    </w:lvl>
    <w:lvl w:ilvl="7">
      <w:numFmt w:val="bullet"/>
      <w:lvlText w:val="•"/>
      <w:lvlJc w:val="left"/>
      <w:pPr>
        <w:ind w:left="8064" w:hanging="1277"/>
      </w:pPr>
      <w:rPr>
        <w:rFonts w:hint="default"/>
        <w:lang w:val="en-US" w:eastAsia="en-US" w:bidi="ar-SA"/>
      </w:rPr>
    </w:lvl>
    <w:lvl w:ilvl="8">
      <w:numFmt w:val="bullet"/>
      <w:lvlText w:val="•"/>
      <w:lvlJc w:val="left"/>
      <w:pPr>
        <w:ind w:left="8965" w:hanging="1277"/>
      </w:pPr>
      <w:rPr>
        <w:rFonts w:hint="default"/>
        <w:lang w:val="en-US" w:eastAsia="en-US" w:bidi="ar-SA"/>
      </w:rPr>
    </w:lvl>
  </w:abstractNum>
  <w:abstractNum w:abstractNumId="210" w15:restartNumberingAfterBreak="0">
    <w:nsid w:val="23344385"/>
    <w:multiLevelType w:val="hybridMultilevel"/>
    <w:tmpl w:val="35183B34"/>
    <w:lvl w:ilvl="0" w:tplc="AC6AE546">
      <w:start w:val="1"/>
      <w:numFmt w:val="decimal"/>
      <w:lvlText w:val="%1."/>
      <w:lvlJc w:val="left"/>
      <w:pPr>
        <w:ind w:left="2339" w:hanging="351"/>
      </w:pPr>
      <w:rPr>
        <w:rFonts w:ascii="Times New Roman" w:eastAsia="Times New Roman" w:hAnsi="Times New Roman" w:cs="Times New Roman" w:hint="default"/>
        <w:w w:val="101"/>
        <w:sz w:val="23"/>
        <w:szCs w:val="23"/>
        <w:lang w:val="en-US" w:eastAsia="en-US" w:bidi="ar-SA"/>
      </w:rPr>
    </w:lvl>
    <w:lvl w:ilvl="1" w:tplc="7092F22A">
      <w:numFmt w:val="bullet"/>
      <w:lvlText w:val="•"/>
      <w:lvlJc w:val="left"/>
      <w:pPr>
        <w:ind w:left="3226" w:hanging="351"/>
      </w:pPr>
      <w:rPr>
        <w:rFonts w:hint="default"/>
        <w:lang w:val="en-US" w:eastAsia="en-US" w:bidi="ar-SA"/>
      </w:rPr>
    </w:lvl>
    <w:lvl w:ilvl="2" w:tplc="F5C8C4CA">
      <w:numFmt w:val="bullet"/>
      <w:lvlText w:val="•"/>
      <w:lvlJc w:val="left"/>
      <w:pPr>
        <w:ind w:left="4112" w:hanging="351"/>
      </w:pPr>
      <w:rPr>
        <w:rFonts w:hint="default"/>
        <w:lang w:val="en-US" w:eastAsia="en-US" w:bidi="ar-SA"/>
      </w:rPr>
    </w:lvl>
    <w:lvl w:ilvl="3" w:tplc="0B9CB89A">
      <w:numFmt w:val="bullet"/>
      <w:lvlText w:val="•"/>
      <w:lvlJc w:val="left"/>
      <w:pPr>
        <w:ind w:left="4998" w:hanging="351"/>
      </w:pPr>
      <w:rPr>
        <w:rFonts w:hint="default"/>
        <w:lang w:val="en-US" w:eastAsia="en-US" w:bidi="ar-SA"/>
      </w:rPr>
    </w:lvl>
    <w:lvl w:ilvl="4" w:tplc="8CE0E47E">
      <w:numFmt w:val="bullet"/>
      <w:lvlText w:val="•"/>
      <w:lvlJc w:val="left"/>
      <w:pPr>
        <w:ind w:left="5884" w:hanging="351"/>
      </w:pPr>
      <w:rPr>
        <w:rFonts w:hint="default"/>
        <w:lang w:val="en-US" w:eastAsia="en-US" w:bidi="ar-SA"/>
      </w:rPr>
    </w:lvl>
    <w:lvl w:ilvl="5" w:tplc="435A462C">
      <w:numFmt w:val="bullet"/>
      <w:lvlText w:val="•"/>
      <w:lvlJc w:val="left"/>
      <w:pPr>
        <w:ind w:left="6770" w:hanging="351"/>
      </w:pPr>
      <w:rPr>
        <w:rFonts w:hint="default"/>
        <w:lang w:val="en-US" w:eastAsia="en-US" w:bidi="ar-SA"/>
      </w:rPr>
    </w:lvl>
    <w:lvl w:ilvl="6" w:tplc="51FA7080">
      <w:numFmt w:val="bullet"/>
      <w:lvlText w:val="•"/>
      <w:lvlJc w:val="left"/>
      <w:pPr>
        <w:ind w:left="7656" w:hanging="351"/>
      </w:pPr>
      <w:rPr>
        <w:rFonts w:hint="default"/>
        <w:lang w:val="en-US" w:eastAsia="en-US" w:bidi="ar-SA"/>
      </w:rPr>
    </w:lvl>
    <w:lvl w:ilvl="7" w:tplc="3EE654BC">
      <w:numFmt w:val="bullet"/>
      <w:lvlText w:val="•"/>
      <w:lvlJc w:val="left"/>
      <w:pPr>
        <w:ind w:left="8542" w:hanging="351"/>
      </w:pPr>
      <w:rPr>
        <w:rFonts w:hint="default"/>
        <w:lang w:val="en-US" w:eastAsia="en-US" w:bidi="ar-SA"/>
      </w:rPr>
    </w:lvl>
    <w:lvl w:ilvl="8" w:tplc="42D8C1E4">
      <w:numFmt w:val="bullet"/>
      <w:lvlText w:val="•"/>
      <w:lvlJc w:val="left"/>
      <w:pPr>
        <w:ind w:left="9428" w:hanging="351"/>
      </w:pPr>
      <w:rPr>
        <w:rFonts w:hint="default"/>
        <w:lang w:val="en-US" w:eastAsia="en-US" w:bidi="ar-SA"/>
      </w:rPr>
    </w:lvl>
  </w:abstractNum>
  <w:abstractNum w:abstractNumId="211" w15:restartNumberingAfterBreak="0">
    <w:nsid w:val="23437D98"/>
    <w:multiLevelType w:val="multilevel"/>
    <w:tmpl w:val="6024A69A"/>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2" w15:restartNumberingAfterBreak="0">
    <w:nsid w:val="235BA861"/>
    <w:multiLevelType w:val="hybridMultilevel"/>
    <w:tmpl w:val="23609504"/>
    <w:lvl w:ilvl="0" w:tplc="41109386">
      <w:start w:val="3"/>
      <w:numFmt w:val="lowerRoman"/>
      <w:lvlText w:val="%1)"/>
      <w:lvlJc w:val="left"/>
    </w:lvl>
    <w:lvl w:ilvl="1" w:tplc="F0826FDE">
      <w:start w:val="1"/>
      <w:numFmt w:val="bullet"/>
      <w:lvlText w:val="·"/>
      <w:lvlJc w:val="left"/>
    </w:lvl>
    <w:lvl w:ilvl="2" w:tplc="086EE76E">
      <w:numFmt w:val="decimal"/>
      <w:lvlText w:val=""/>
      <w:lvlJc w:val="left"/>
    </w:lvl>
    <w:lvl w:ilvl="3" w:tplc="E3C2152E">
      <w:numFmt w:val="decimal"/>
      <w:lvlText w:val=""/>
      <w:lvlJc w:val="left"/>
    </w:lvl>
    <w:lvl w:ilvl="4" w:tplc="014E6F1A">
      <w:numFmt w:val="decimal"/>
      <w:lvlText w:val=""/>
      <w:lvlJc w:val="left"/>
    </w:lvl>
    <w:lvl w:ilvl="5" w:tplc="A094E5A2">
      <w:numFmt w:val="decimal"/>
      <w:lvlText w:val=""/>
      <w:lvlJc w:val="left"/>
    </w:lvl>
    <w:lvl w:ilvl="6" w:tplc="2F2AC272">
      <w:numFmt w:val="decimal"/>
      <w:lvlText w:val=""/>
      <w:lvlJc w:val="left"/>
    </w:lvl>
    <w:lvl w:ilvl="7" w:tplc="0F8E2E20">
      <w:numFmt w:val="decimal"/>
      <w:lvlText w:val=""/>
      <w:lvlJc w:val="left"/>
    </w:lvl>
    <w:lvl w:ilvl="8" w:tplc="0BF89802">
      <w:numFmt w:val="decimal"/>
      <w:lvlText w:val=""/>
      <w:lvlJc w:val="left"/>
    </w:lvl>
  </w:abstractNum>
  <w:abstractNum w:abstractNumId="213" w15:restartNumberingAfterBreak="0">
    <w:nsid w:val="236473DD"/>
    <w:multiLevelType w:val="multilevel"/>
    <w:tmpl w:val="A238C08A"/>
    <w:lvl w:ilvl="0">
      <w:start w:val="1"/>
      <w:numFmt w:val="decimal"/>
      <w:lvlText w:val="%1."/>
      <w:lvlJc w:val="left"/>
      <w:pPr>
        <w:ind w:left="2247" w:hanging="351"/>
        <w:jc w:val="right"/>
      </w:pPr>
      <w:rPr>
        <w:rFonts w:ascii="Times New Roman" w:eastAsia="Times New Roman" w:hAnsi="Times New Roman" w:cs="Times New Roman" w:hint="default"/>
        <w:b/>
        <w:bCs/>
        <w:w w:val="101"/>
        <w:sz w:val="23"/>
        <w:szCs w:val="23"/>
        <w:lang w:val="en-US" w:eastAsia="en-US" w:bidi="ar-SA"/>
      </w:rPr>
    </w:lvl>
    <w:lvl w:ilvl="1">
      <w:start w:val="1"/>
      <w:numFmt w:val="decimal"/>
      <w:lvlText w:val="16.5.1.%2"/>
      <w:lvlJc w:val="left"/>
      <w:pPr>
        <w:ind w:left="2249" w:hanging="689"/>
      </w:pPr>
      <w:rPr>
        <w:rFonts w:hint="default"/>
        <w:b/>
        <w:bCs w:val="0"/>
        <w:spacing w:val="-1"/>
        <w:w w:val="101"/>
        <w:sz w:val="23"/>
        <w:szCs w:val="23"/>
        <w:lang w:val="en-US" w:eastAsia="en-US" w:bidi="ar-SA"/>
      </w:rPr>
    </w:lvl>
    <w:lvl w:ilvl="2">
      <w:start w:val="1"/>
      <w:numFmt w:val="lowerLetter"/>
      <w:lvlText w:val="%3."/>
      <w:lvlJc w:val="left"/>
      <w:pPr>
        <w:ind w:left="2423" w:hanging="351"/>
      </w:pPr>
      <w:rPr>
        <w:rFonts w:hint="default"/>
        <w:b/>
        <w:bCs/>
        <w:w w:val="101"/>
        <w:lang w:val="en-US" w:eastAsia="en-US" w:bidi="ar-SA"/>
      </w:rPr>
    </w:lvl>
    <w:lvl w:ilvl="3">
      <w:numFmt w:val="bullet"/>
      <w:lvlText w:val="•"/>
      <w:lvlJc w:val="left"/>
      <w:pPr>
        <w:ind w:left="2600" w:hanging="351"/>
      </w:pPr>
      <w:rPr>
        <w:rFonts w:hint="default"/>
        <w:lang w:val="en-US" w:eastAsia="en-US" w:bidi="ar-SA"/>
      </w:rPr>
    </w:lvl>
    <w:lvl w:ilvl="4">
      <w:numFmt w:val="bullet"/>
      <w:lvlText w:val="•"/>
      <w:lvlJc w:val="left"/>
      <w:pPr>
        <w:ind w:left="3828" w:hanging="351"/>
      </w:pPr>
      <w:rPr>
        <w:rFonts w:hint="default"/>
        <w:lang w:val="en-US" w:eastAsia="en-US" w:bidi="ar-SA"/>
      </w:rPr>
    </w:lvl>
    <w:lvl w:ilvl="5">
      <w:numFmt w:val="bullet"/>
      <w:lvlText w:val="•"/>
      <w:lvlJc w:val="left"/>
      <w:pPr>
        <w:ind w:left="5057" w:hanging="351"/>
      </w:pPr>
      <w:rPr>
        <w:rFonts w:hint="default"/>
        <w:lang w:val="en-US" w:eastAsia="en-US" w:bidi="ar-SA"/>
      </w:rPr>
    </w:lvl>
    <w:lvl w:ilvl="6">
      <w:numFmt w:val="bullet"/>
      <w:lvlText w:val="•"/>
      <w:lvlJc w:val="left"/>
      <w:pPr>
        <w:ind w:left="6285" w:hanging="351"/>
      </w:pPr>
      <w:rPr>
        <w:rFonts w:hint="default"/>
        <w:lang w:val="en-US" w:eastAsia="en-US" w:bidi="ar-SA"/>
      </w:rPr>
    </w:lvl>
    <w:lvl w:ilvl="7">
      <w:numFmt w:val="bullet"/>
      <w:lvlText w:val="•"/>
      <w:lvlJc w:val="left"/>
      <w:pPr>
        <w:ind w:left="7514" w:hanging="351"/>
      </w:pPr>
      <w:rPr>
        <w:rFonts w:hint="default"/>
        <w:lang w:val="en-US" w:eastAsia="en-US" w:bidi="ar-SA"/>
      </w:rPr>
    </w:lvl>
    <w:lvl w:ilvl="8">
      <w:numFmt w:val="bullet"/>
      <w:lvlText w:val="•"/>
      <w:lvlJc w:val="left"/>
      <w:pPr>
        <w:ind w:left="8742" w:hanging="351"/>
      </w:pPr>
      <w:rPr>
        <w:rFonts w:hint="default"/>
        <w:lang w:val="en-US" w:eastAsia="en-US" w:bidi="ar-SA"/>
      </w:rPr>
    </w:lvl>
  </w:abstractNum>
  <w:abstractNum w:abstractNumId="214" w15:restartNumberingAfterBreak="0">
    <w:nsid w:val="238D21DC"/>
    <w:multiLevelType w:val="hybridMultilevel"/>
    <w:tmpl w:val="67F49362"/>
    <w:lvl w:ilvl="0" w:tplc="7A162E4A">
      <w:start w:val="1"/>
      <w:numFmt w:val="decimal"/>
      <w:lvlText w:val="16.5.1.24.%1"/>
      <w:lvlJc w:val="left"/>
      <w:pPr>
        <w:ind w:left="2348"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5" w15:restartNumberingAfterBreak="0">
    <w:nsid w:val="23B9287B"/>
    <w:multiLevelType w:val="hybridMultilevel"/>
    <w:tmpl w:val="5656A7B4"/>
    <w:lvl w:ilvl="0" w:tplc="3870765E">
      <w:start w:val="1"/>
      <w:numFmt w:val="lowerRoman"/>
      <w:lvlText w:val="(%1)"/>
      <w:lvlJc w:val="left"/>
      <w:pPr>
        <w:ind w:left="1818" w:hanging="71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71E25CEA">
      <w:numFmt w:val="bullet"/>
      <w:lvlText w:val="•"/>
      <w:lvlJc w:val="left"/>
      <w:pPr>
        <w:ind w:left="2715" w:hanging="711"/>
      </w:pPr>
      <w:rPr>
        <w:rFonts w:hint="default"/>
        <w:lang w:val="en-US" w:eastAsia="en-US" w:bidi="ar-SA"/>
      </w:rPr>
    </w:lvl>
    <w:lvl w:ilvl="2" w:tplc="D8F8234C">
      <w:numFmt w:val="bullet"/>
      <w:lvlText w:val="•"/>
      <w:lvlJc w:val="left"/>
      <w:pPr>
        <w:ind w:left="3610" w:hanging="711"/>
      </w:pPr>
      <w:rPr>
        <w:rFonts w:hint="default"/>
        <w:lang w:val="en-US" w:eastAsia="en-US" w:bidi="ar-SA"/>
      </w:rPr>
    </w:lvl>
    <w:lvl w:ilvl="3" w:tplc="6D7C9B9A">
      <w:numFmt w:val="bullet"/>
      <w:lvlText w:val="•"/>
      <w:lvlJc w:val="left"/>
      <w:pPr>
        <w:ind w:left="4505" w:hanging="711"/>
      </w:pPr>
      <w:rPr>
        <w:rFonts w:hint="default"/>
        <w:lang w:val="en-US" w:eastAsia="en-US" w:bidi="ar-SA"/>
      </w:rPr>
    </w:lvl>
    <w:lvl w:ilvl="4" w:tplc="D4788532">
      <w:numFmt w:val="bullet"/>
      <w:lvlText w:val="•"/>
      <w:lvlJc w:val="left"/>
      <w:pPr>
        <w:ind w:left="5400" w:hanging="711"/>
      </w:pPr>
      <w:rPr>
        <w:rFonts w:hint="default"/>
        <w:lang w:val="en-US" w:eastAsia="en-US" w:bidi="ar-SA"/>
      </w:rPr>
    </w:lvl>
    <w:lvl w:ilvl="5" w:tplc="4A9E0E56">
      <w:numFmt w:val="bullet"/>
      <w:lvlText w:val="•"/>
      <w:lvlJc w:val="left"/>
      <w:pPr>
        <w:ind w:left="6295" w:hanging="711"/>
      </w:pPr>
      <w:rPr>
        <w:rFonts w:hint="default"/>
        <w:lang w:val="en-US" w:eastAsia="en-US" w:bidi="ar-SA"/>
      </w:rPr>
    </w:lvl>
    <w:lvl w:ilvl="6" w:tplc="3440D1CE">
      <w:numFmt w:val="bullet"/>
      <w:lvlText w:val="•"/>
      <w:lvlJc w:val="left"/>
      <w:pPr>
        <w:ind w:left="7190" w:hanging="711"/>
      </w:pPr>
      <w:rPr>
        <w:rFonts w:hint="default"/>
        <w:lang w:val="en-US" w:eastAsia="en-US" w:bidi="ar-SA"/>
      </w:rPr>
    </w:lvl>
    <w:lvl w:ilvl="7" w:tplc="71C2C3E0">
      <w:numFmt w:val="bullet"/>
      <w:lvlText w:val="•"/>
      <w:lvlJc w:val="left"/>
      <w:pPr>
        <w:ind w:left="8085" w:hanging="711"/>
      </w:pPr>
      <w:rPr>
        <w:rFonts w:hint="default"/>
        <w:lang w:val="en-US" w:eastAsia="en-US" w:bidi="ar-SA"/>
      </w:rPr>
    </w:lvl>
    <w:lvl w:ilvl="8" w:tplc="FB581EEA">
      <w:numFmt w:val="bullet"/>
      <w:lvlText w:val="•"/>
      <w:lvlJc w:val="left"/>
      <w:pPr>
        <w:ind w:left="8980" w:hanging="711"/>
      </w:pPr>
      <w:rPr>
        <w:rFonts w:hint="default"/>
        <w:lang w:val="en-US" w:eastAsia="en-US" w:bidi="ar-SA"/>
      </w:rPr>
    </w:lvl>
  </w:abstractNum>
  <w:abstractNum w:abstractNumId="216" w15:restartNumberingAfterBreak="0">
    <w:nsid w:val="23BC1104"/>
    <w:multiLevelType w:val="hybridMultilevel"/>
    <w:tmpl w:val="FB326514"/>
    <w:lvl w:ilvl="0" w:tplc="4CBAEEDA">
      <w:start w:val="5"/>
      <w:numFmt w:val="decimal"/>
      <w:lvlText w:val="%1)"/>
      <w:lvlJc w:val="left"/>
      <w:pPr>
        <w:ind w:left="499" w:hanging="500"/>
      </w:pPr>
      <w:rPr>
        <w:rFonts w:ascii="Trebuchet MS" w:eastAsia="Trebuchet MS" w:hAnsi="Trebuchet MS" w:cs="Trebuchet MS" w:hint="default"/>
        <w:spacing w:val="-5"/>
        <w:w w:val="100"/>
        <w:sz w:val="18"/>
        <w:szCs w:val="18"/>
        <w:lang w:val="en-US" w:eastAsia="en-US" w:bidi="ar-SA"/>
      </w:rPr>
    </w:lvl>
    <w:lvl w:ilvl="1" w:tplc="DD3A9FD6">
      <w:start w:val="1"/>
      <w:numFmt w:val="lowerLetter"/>
      <w:lvlText w:val="%2)"/>
      <w:lvlJc w:val="left"/>
      <w:pPr>
        <w:ind w:left="979" w:hanging="488"/>
      </w:pPr>
      <w:rPr>
        <w:rFonts w:ascii="Trebuchet MS" w:eastAsia="Trebuchet MS" w:hAnsi="Trebuchet MS" w:cs="Trebuchet MS" w:hint="default"/>
        <w:spacing w:val="-2"/>
        <w:w w:val="100"/>
        <w:sz w:val="18"/>
        <w:szCs w:val="18"/>
        <w:lang w:val="en-US" w:eastAsia="en-US" w:bidi="ar-SA"/>
      </w:rPr>
    </w:lvl>
    <w:lvl w:ilvl="2" w:tplc="869ED8AA">
      <w:start w:val="1"/>
      <w:numFmt w:val="lowerRoman"/>
      <w:lvlText w:val="(%3)"/>
      <w:lvlJc w:val="left"/>
      <w:pPr>
        <w:ind w:left="1440" w:hanging="459"/>
      </w:pPr>
      <w:rPr>
        <w:rFonts w:ascii="Trebuchet MS" w:eastAsia="Trebuchet MS" w:hAnsi="Trebuchet MS" w:cs="Trebuchet MS" w:hint="default"/>
        <w:spacing w:val="-2"/>
        <w:w w:val="100"/>
        <w:sz w:val="18"/>
        <w:szCs w:val="18"/>
        <w:lang w:val="en-US" w:eastAsia="en-US" w:bidi="ar-SA"/>
      </w:rPr>
    </w:lvl>
    <w:lvl w:ilvl="3" w:tplc="8CFADEFA">
      <w:numFmt w:val="bullet"/>
      <w:lvlText w:val="•"/>
      <w:lvlJc w:val="left"/>
      <w:pPr>
        <w:ind w:left="1706" w:hanging="459"/>
      </w:pPr>
      <w:rPr>
        <w:rFonts w:hint="default"/>
        <w:lang w:val="en-US" w:eastAsia="en-US" w:bidi="ar-SA"/>
      </w:rPr>
    </w:lvl>
    <w:lvl w:ilvl="4" w:tplc="A8D46A0E">
      <w:numFmt w:val="bullet"/>
      <w:lvlText w:val="•"/>
      <w:lvlJc w:val="left"/>
      <w:pPr>
        <w:ind w:left="1972" w:hanging="459"/>
      </w:pPr>
      <w:rPr>
        <w:rFonts w:hint="default"/>
        <w:lang w:val="en-US" w:eastAsia="en-US" w:bidi="ar-SA"/>
      </w:rPr>
    </w:lvl>
    <w:lvl w:ilvl="5" w:tplc="3AECCDB8">
      <w:numFmt w:val="bullet"/>
      <w:lvlText w:val="•"/>
      <w:lvlJc w:val="left"/>
      <w:pPr>
        <w:ind w:left="2239" w:hanging="459"/>
      </w:pPr>
      <w:rPr>
        <w:rFonts w:hint="default"/>
        <w:lang w:val="en-US" w:eastAsia="en-US" w:bidi="ar-SA"/>
      </w:rPr>
    </w:lvl>
    <w:lvl w:ilvl="6" w:tplc="C5E44D1C">
      <w:numFmt w:val="bullet"/>
      <w:lvlText w:val="•"/>
      <w:lvlJc w:val="left"/>
      <w:pPr>
        <w:ind w:left="2505" w:hanging="459"/>
      </w:pPr>
      <w:rPr>
        <w:rFonts w:hint="default"/>
        <w:lang w:val="en-US" w:eastAsia="en-US" w:bidi="ar-SA"/>
      </w:rPr>
    </w:lvl>
    <w:lvl w:ilvl="7" w:tplc="8F703D32">
      <w:numFmt w:val="bullet"/>
      <w:lvlText w:val="•"/>
      <w:lvlJc w:val="left"/>
      <w:pPr>
        <w:ind w:left="2772" w:hanging="459"/>
      </w:pPr>
      <w:rPr>
        <w:rFonts w:hint="default"/>
        <w:lang w:val="en-US" w:eastAsia="en-US" w:bidi="ar-SA"/>
      </w:rPr>
    </w:lvl>
    <w:lvl w:ilvl="8" w:tplc="345AC498">
      <w:numFmt w:val="bullet"/>
      <w:lvlText w:val="•"/>
      <w:lvlJc w:val="left"/>
      <w:pPr>
        <w:ind w:left="3038" w:hanging="459"/>
      </w:pPr>
      <w:rPr>
        <w:rFonts w:hint="default"/>
        <w:lang w:val="en-US" w:eastAsia="en-US" w:bidi="ar-SA"/>
      </w:rPr>
    </w:lvl>
  </w:abstractNum>
  <w:abstractNum w:abstractNumId="217" w15:restartNumberingAfterBreak="0">
    <w:nsid w:val="23C32B9D"/>
    <w:multiLevelType w:val="hybridMultilevel"/>
    <w:tmpl w:val="6614790A"/>
    <w:lvl w:ilvl="0" w:tplc="EAB6DB1A">
      <w:start w:val="1"/>
      <w:numFmt w:val="bullet"/>
      <w:pStyle w:val="ListNumber2"/>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8" w15:restartNumberingAfterBreak="0">
    <w:nsid w:val="24150083"/>
    <w:multiLevelType w:val="hybridMultilevel"/>
    <w:tmpl w:val="8F2AAD56"/>
    <w:lvl w:ilvl="0" w:tplc="44782F14">
      <w:start w:val="1"/>
      <w:numFmt w:val="upperLetter"/>
      <w:lvlText w:val="%1."/>
      <w:lvlJc w:val="left"/>
      <w:pPr>
        <w:ind w:left="1287" w:hanging="360"/>
      </w:pPr>
      <w:rPr>
        <w:rFonts w:ascii="Times New Roman" w:eastAsia="Times New Roman" w:hAnsi="Times New Roman" w:cs="Times New Roman" w:hint="default"/>
        <w:sz w:val="20"/>
        <w:szCs w:val="20"/>
      </w:r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19" w15:restartNumberingAfterBreak="0">
    <w:nsid w:val="2430701F"/>
    <w:multiLevelType w:val="hybridMultilevel"/>
    <w:tmpl w:val="5F7A43EA"/>
    <w:lvl w:ilvl="0" w:tplc="04A6D3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0" w15:restartNumberingAfterBreak="0">
    <w:nsid w:val="245F04E4"/>
    <w:multiLevelType w:val="hybridMultilevel"/>
    <w:tmpl w:val="B5F4D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46E5114"/>
    <w:multiLevelType w:val="hybridMultilevel"/>
    <w:tmpl w:val="9D2621BC"/>
    <w:lvl w:ilvl="0" w:tplc="A1221B1C">
      <w:start w:val="1"/>
      <w:numFmt w:val="upperLetter"/>
      <w:lvlText w:val="%1)"/>
      <w:lvlJc w:val="left"/>
      <w:pPr>
        <w:ind w:left="1379" w:hanging="360"/>
      </w:pPr>
      <w:rPr>
        <w:rFonts w:ascii="Times New Roman" w:eastAsia="Arial" w:hAnsi="Times New Roman" w:cs="Times New Roman" w:hint="default"/>
        <w:spacing w:val="-1"/>
        <w:w w:val="88"/>
        <w:sz w:val="22"/>
        <w:szCs w:val="22"/>
      </w:rPr>
    </w:lvl>
    <w:lvl w:ilvl="1" w:tplc="2758ABFA">
      <w:numFmt w:val="none"/>
      <w:lvlText w:val=""/>
      <w:lvlJc w:val="left"/>
      <w:pPr>
        <w:tabs>
          <w:tab w:val="num" w:pos="360"/>
        </w:tabs>
      </w:pPr>
    </w:lvl>
    <w:lvl w:ilvl="2" w:tplc="150CEC86">
      <w:numFmt w:val="bullet"/>
      <w:lvlText w:val="•"/>
      <w:lvlJc w:val="left"/>
      <w:pPr>
        <w:ind w:left="2715" w:hanging="734"/>
      </w:pPr>
      <w:rPr>
        <w:rFonts w:hint="default"/>
      </w:rPr>
    </w:lvl>
    <w:lvl w:ilvl="3" w:tplc="6D9C7614">
      <w:numFmt w:val="bullet"/>
      <w:lvlText w:val="•"/>
      <w:lvlJc w:val="left"/>
      <w:pPr>
        <w:ind w:left="3691" w:hanging="734"/>
      </w:pPr>
      <w:rPr>
        <w:rFonts w:hint="default"/>
      </w:rPr>
    </w:lvl>
    <w:lvl w:ilvl="4" w:tplc="4B7666A4">
      <w:numFmt w:val="bullet"/>
      <w:lvlText w:val="•"/>
      <w:lvlJc w:val="left"/>
      <w:pPr>
        <w:ind w:left="4666" w:hanging="734"/>
      </w:pPr>
      <w:rPr>
        <w:rFonts w:hint="default"/>
      </w:rPr>
    </w:lvl>
    <w:lvl w:ilvl="5" w:tplc="183E8698">
      <w:numFmt w:val="bullet"/>
      <w:lvlText w:val="•"/>
      <w:lvlJc w:val="left"/>
      <w:pPr>
        <w:ind w:left="5642" w:hanging="734"/>
      </w:pPr>
      <w:rPr>
        <w:rFonts w:hint="default"/>
      </w:rPr>
    </w:lvl>
    <w:lvl w:ilvl="6" w:tplc="138C1E7A">
      <w:numFmt w:val="bullet"/>
      <w:lvlText w:val="•"/>
      <w:lvlJc w:val="left"/>
      <w:pPr>
        <w:ind w:left="6617" w:hanging="734"/>
      </w:pPr>
      <w:rPr>
        <w:rFonts w:hint="default"/>
      </w:rPr>
    </w:lvl>
    <w:lvl w:ilvl="7" w:tplc="A4B05EBE">
      <w:numFmt w:val="bullet"/>
      <w:lvlText w:val="•"/>
      <w:lvlJc w:val="left"/>
      <w:pPr>
        <w:ind w:left="7593" w:hanging="734"/>
      </w:pPr>
      <w:rPr>
        <w:rFonts w:hint="default"/>
      </w:rPr>
    </w:lvl>
    <w:lvl w:ilvl="8" w:tplc="22F80A8A">
      <w:numFmt w:val="bullet"/>
      <w:lvlText w:val="•"/>
      <w:lvlJc w:val="left"/>
      <w:pPr>
        <w:ind w:left="8568" w:hanging="734"/>
      </w:pPr>
      <w:rPr>
        <w:rFonts w:hint="default"/>
      </w:rPr>
    </w:lvl>
  </w:abstractNum>
  <w:abstractNum w:abstractNumId="222" w15:restartNumberingAfterBreak="0">
    <w:nsid w:val="2520650A"/>
    <w:multiLevelType w:val="multilevel"/>
    <w:tmpl w:val="D200CCDC"/>
    <w:lvl w:ilvl="0">
      <w:start w:val="5"/>
      <w:numFmt w:val="decimal"/>
      <w:lvlText w:val="%1"/>
      <w:lvlJc w:val="left"/>
      <w:pPr>
        <w:ind w:left="384" w:hanging="384"/>
      </w:pPr>
      <w:rPr>
        <w:rFonts w:hint="default"/>
      </w:rPr>
    </w:lvl>
    <w:lvl w:ilvl="1">
      <w:start w:val="16"/>
      <w:numFmt w:val="decimal"/>
      <w:lvlText w:val="%1.%2"/>
      <w:lvlJc w:val="left"/>
      <w:pPr>
        <w:ind w:left="654" w:hanging="384"/>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3" w15:restartNumberingAfterBreak="0">
    <w:nsid w:val="25322C25"/>
    <w:multiLevelType w:val="hybridMultilevel"/>
    <w:tmpl w:val="97202A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4" w15:restartNumberingAfterBreak="0">
    <w:nsid w:val="25502259"/>
    <w:multiLevelType w:val="hybridMultilevel"/>
    <w:tmpl w:val="E6701DD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5" w15:restartNumberingAfterBreak="0">
    <w:nsid w:val="25863951"/>
    <w:multiLevelType w:val="hybridMultilevel"/>
    <w:tmpl w:val="F35A8612"/>
    <w:lvl w:ilvl="0" w:tplc="4009000B">
      <w:start w:val="1"/>
      <w:numFmt w:val="bullet"/>
      <w:lvlText w:val=""/>
      <w:lvlJc w:val="left"/>
      <w:pPr>
        <w:ind w:left="1429" w:hanging="360"/>
      </w:pPr>
      <w:rPr>
        <w:rFonts w:ascii="Wingdings" w:hAnsi="Wingdings" w:hint="default"/>
      </w:rPr>
    </w:lvl>
    <w:lvl w:ilvl="1" w:tplc="40090003" w:tentative="1">
      <w:start w:val="1"/>
      <w:numFmt w:val="bullet"/>
      <w:lvlText w:val="o"/>
      <w:lvlJc w:val="left"/>
      <w:pPr>
        <w:ind w:left="2149" w:hanging="360"/>
      </w:pPr>
      <w:rPr>
        <w:rFonts w:ascii="Courier New" w:hAnsi="Courier New" w:cs="Courier New" w:hint="default"/>
      </w:rPr>
    </w:lvl>
    <w:lvl w:ilvl="2" w:tplc="40090005" w:tentative="1">
      <w:start w:val="1"/>
      <w:numFmt w:val="bullet"/>
      <w:lvlText w:val=""/>
      <w:lvlJc w:val="left"/>
      <w:pPr>
        <w:ind w:left="2869" w:hanging="360"/>
      </w:pPr>
      <w:rPr>
        <w:rFonts w:ascii="Wingdings" w:hAnsi="Wingdings" w:hint="default"/>
      </w:rPr>
    </w:lvl>
    <w:lvl w:ilvl="3" w:tplc="40090001" w:tentative="1">
      <w:start w:val="1"/>
      <w:numFmt w:val="bullet"/>
      <w:lvlText w:val=""/>
      <w:lvlJc w:val="left"/>
      <w:pPr>
        <w:ind w:left="3589" w:hanging="360"/>
      </w:pPr>
      <w:rPr>
        <w:rFonts w:ascii="Symbol" w:hAnsi="Symbol" w:hint="default"/>
      </w:rPr>
    </w:lvl>
    <w:lvl w:ilvl="4" w:tplc="40090003" w:tentative="1">
      <w:start w:val="1"/>
      <w:numFmt w:val="bullet"/>
      <w:lvlText w:val="o"/>
      <w:lvlJc w:val="left"/>
      <w:pPr>
        <w:ind w:left="4309" w:hanging="360"/>
      </w:pPr>
      <w:rPr>
        <w:rFonts w:ascii="Courier New" w:hAnsi="Courier New" w:cs="Courier New" w:hint="default"/>
      </w:rPr>
    </w:lvl>
    <w:lvl w:ilvl="5" w:tplc="40090005" w:tentative="1">
      <w:start w:val="1"/>
      <w:numFmt w:val="bullet"/>
      <w:lvlText w:val=""/>
      <w:lvlJc w:val="left"/>
      <w:pPr>
        <w:ind w:left="5029" w:hanging="360"/>
      </w:pPr>
      <w:rPr>
        <w:rFonts w:ascii="Wingdings" w:hAnsi="Wingdings" w:hint="default"/>
      </w:rPr>
    </w:lvl>
    <w:lvl w:ilvl="6" w:tplc="40090001" w:tentative="1">
      <w:start w:val="1"/>
      <w:numFmt w:val="bullet"/>
      <w:lvlText w:val=""/>
      <w:lvlJc w:val="left"/>
      <w:pPr>
        <w:ind w:left="5749" w:hanging="360"/>
      </w:pPr>
      <w:rPr>
        <w:rFonts w:ascii="Symbol" w:hAnsi="Symbol" w:hint="default"/>
      </w:rPr>
    </w:lvl>
    <w:lvl w:ilvl="7" w:tplc="40090003" w:tentative="1">
      <w:start w:val="1"/>
      <w:numFmt w:val="bullet"/>
      <w:lvlText w:val="o"/>
      <w:lvlJc w:val="left"/>
      <w:pPr>
        <w:ind w:left="6469" w:hanging="360"/>
      </w:pPr>
      <w:rPr>
        <w:rFonts w:ascii="Courier New" w:hAnsi="Courier New" w:cs="Courier New" w:hint="default"/>
      </w:rPr>
    </w:lvl>
    <w:lvl w:ilvl="8" w:tplc="40090005" w:tentative="1">
      <w:start w:val="1"/>
      <w:numFmt w:val="bullet"/>
      <w:lvlText w:val=""/>
      <w:lvlJc w:val="left"/>
      <w:pPr>
        <w:ind w:left="7189" w:hanging="360"/>
      </w:pPr>
      <w:rPr>
        <w:rFonts w:ascii="Wingdings" w:hAnsi="Wingdings" w:hint="default"/>
      </w:rPr>
    </w:lvl>
  </w:abstractNum>
  <w:abstractNum w:abstractNumId="226" w15:restartNumberingAfterBreak="0">
    <w:nsid w:val="2598759B"/>
    <w:multiLevelType w:val="hybridMultilevel"/>
    <w:tmpl w:val="E14A517A"/>
    <w:lvl w:ilvl="0" w:tplc="0B4E070C">
      <w:start w:val="1"/>
      <w:numFmt w:val="lowerLetter"/>
      <w:lvlText w:val="%1."/>
      <w:lvlJc w:val="left"/>
      <w:pPr>
        <w:ind w:left="1019" w:hanging="720"/>
      </w:pPr>
      <w:rPr>
        <w:rFonts w:ascii="Times New Roman" w:eastAsia="Arial" w:hAnsi="Times New Roman" w:cs="Times New Roman" w:hint="default"/>
        <w:spacing w:val="-1"/>
        <w:w w:val="87"/>
        <w:sz w:val="22"/>
        <w:szCs w:val="22"/>
      </w:rPr>
    </w:lvl>
    <w:lvl w:ilvl="1" w:tplc="A5BC8B4A">
      <w:numFmt w:val="bullet"/>
      <w:lvlText w:val="•"/>
      <w:lvlJc w:val="left"/>
      <w:pPr>
        <w:ind w:left="1970" w:hanging="720"/>
      </w:pPr>
      <w:rPr>
        <w:rFonts w:hint="default"/>
      </w:rPr>
    </w:lvl>
    <w:lvl w:ilvl="2" w:tplc="0A62B2F0">
      <w:numFmt w:val="bullet"/>
      <w:lvlText w:val="•"/>
      <w:lvlJc w:val="left"/>
      <w:pPr>
        <w:ind w:left="2920" w:hanging="720"/>
      </w:pPr>
      <w:rPr>
        <w:rFonts w:hint="default"/>
      </w:rPr>
    </w:lvl>
    <w:lvl w:ilvl="3" w:tplc="400EB378">
      <w:numFmt w:val="bullet"/>
      <w:lvlText w:val="•"/>
      <w:lvlJc w:val="left"/>
      <w:pPr>
        <w:ind w:left="3870" w:hanging="720"/>
      </w:pPr>
      <w:rPr>
        <w:rFonts w:hint="default"/>
      </w:rPr>
    </w:lvl>
    <w:lvl w:ilvl="4" w:tplc="94B671C0">
      <w:numFmt w:val="bullet"/>
      <w:lvlText w:val="•"/>
      <w:lvlJc w:val="left"/>
      <w:pPr>
        <w:ind w:left="4820" w:hanging="720"/>
      </w:pPr>
      <w:rPr>
        <w:rFonts w:hint="default"/>
      </w:rPr>
    </w:lvl>
    <w:lvl w:ilvl="5" w:tplc="2D5A2724">
      <w:numFmt w:val="bullet"/>
      <w:lvlText w:val="•"/>
      <w:lvlJc w:val="left"/>
      <w:pPr>
        <w:ind w:left="5770" w:hanging="720"/>
      </w:pPr>
      <w:rPr>
        <w:rFonts w:hint="default"/>
      </w:rPr>
    </w:lvl>
    <w:lvl w:ilvl="6" w:tplc="F7DA19DE">
      <w:numFmt w:val="bullet"/>
      <w:lvlText w:val="•"/>
      <w:lvlJc w:val="left"/>
      <w:pPr>
        <w:ind w:left="6720" w:hanging="720"/>
      </w:pPr>
      <w:rPr>
        <w:rFonts w:hint="default"/>
      </w:rPr>
    </w:lvl>
    <w:lvl w:ilvl="7" w:tplc="9C0291BC">
      <w:numFmt w:val="bullet"/>
      <w:lvlText w:val="•"/>
      <w:lvlJc w:val="left"/>
      <w:pPr>
        <w:ind w:left="7670" w:hanging="720"/>
      </w:pPr>
      <w:rPr>
        <w:rFonts w:hint="default"/>
      </w:rPr>
    </w:lvl>
    <w:lvl w:ilvl="8" w:tplc="7338A5D8">
      <w:numFmt w:val="bullet"/>
      <w:lvlText w:val="•"/>
      <w:lvlJc w:val="left"/>
      <w:pPr>
        <w:ind w:left="8620" w:hanging="720"/>
      </w:pPr>
      <w:rPr>
        <w:rFonts w:hint="default"/>
      </w:rPr>
    </w:lvl>
  </w:abstractNum>
  <w:abstractNum w:abstractNumId="227" w15:restartNumberingAfterBreak="0">
    <w:nsid w:val="25A14F7A"/>
    <w:multiLevelType w:val="hybridMultilevel"/>
    <w:tmpl w:val="653400D2"/>
    <w:lvl w:ilvl="0" w:tplc="73DC1802">
      <w:start w:val="1"/>
      <w:numFmt w:val="lowerLetter"/>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28" w15:restartNumberingAfterBreak="0">
    <w:nsid w:val="26122D95"/>
    <w:multiLevelType w:val="multilevel"/>
    <w:tmpl w:val="14A8B9A0"/>
    <w:lvl w:ilvl="0">
      <w:start w:val="12"/>
      <w:numFmt w:val="decimal"/>
      <w:lvlText w:val="%1"/>
      <w:lvlJc w:val="left"/>
      <w:pPr>
        <w:ind w:left="220" w:hanging="442"/>
      </w:pPr>
      <w:rPr>
        <w:rFonts w:hint="default"/>
        <w:lang w:val="en-US" w:eastAsia="en-US" w:bidi="ar-SA"/>
      </w:rPr>
    </w:lvl>
    <w:lvl w:ilvl="1">
      <w:start w:val="1"/>
      <w:numFmt w:val="decimal"/>
      <w:lvlText w:val="%1.%2"/>
      <w:lvlJc w:val="left"/>
      <w:pPr>
        <w:ind w:left="220" w:hanging="44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2065" w:hanging="442"/>
      </w:pPr>
      <w:rPr>
        <w:rFonts w:hint="default"/>
        <w:lang w:val="en-US" w:eastAsia="en-US" w:bidi="ar-SA"/>
      </w:rPr>
    </w:lvl>
    <w:lvl w:ilvl="3">
      <w:numFmt w:val="bullet"/>
      <w:lvlText w:val="•"/>
      <w:lvlJc w:val="left"/>
      <w:pPr>
        <w:ind w:left="2987" w:hanging="442"/>
      </w:pPr>
      <w:rPr>
        <w:rFonts w:hint="default"/>
        <w:lang w:val="en-US" w:eastAsia="en-US" w:bidi="ar-SA"/>
      </w:rPr>
    </w:lvl>
    <w:lvl w:ilvl="4">
      <w:numFmt w:val="bullet"/>
      <w:lvlText w:val="•"/>
      <w:lvlJc w:val="left"/>
      <w:pPr>
        <w:ind w:left="3910" w:hanging="442"/>
      </w:pPr>
      <w:rPr>
        <w:rFonts w:hint="default"/>
        <w:lang w:val="en-US" w:eastAsia="en-US" w:bidi="ar-SA"/>
      </w:rPr>
    </w:lvl>
    <w:lvl w:ilvl="5">
      <w:numFmt w:val="bullet"/>
      <w:lvlText w:val="•"/>
      <w:lvlJc w:val="left"/>
      <w:pPr>
        <w:ind w:left="4833" w:hanging="442"/>
      </w:pPr>
      <w:rPr>
        <w:rFonts w:hint="default"/>
        <w:lang w:val="en-US" w:eastAsia="en-US" w:bidi="ar-SA"/>
      </w:rPr>
    </w:lvl>
    <w:lvl w:ilvl="6">
      <w:numFmt w:val="bullet"/>
      <w:lvlText w:val="•"/>
      <w:lvlJc w:val="left"/>
      <w:pPr>
        <w:ind w:left="5755" w:hanging="442"/>
      </w:pPr>
      <w:rPr>
        <w:rFonts w:hint="default"/>
        <w:lang w:val="en-US" w:eastAsia="en-US" w:bidi="ar-SA"/>
      </w:rPr>
    </w:lvl>
    <w:lvl w:ilvl="7">
      <w:numFmt w:val="bullet"/>
      <w:lvlText w:val="•"/>
      <w:lvlJc w:val="left"/>
      <w:pPr>
        <w:ind w:left="6678" w:hanging="442"/>
      </w:pPr>
      <w:rPr>
        <w:rFonts w:hint="default"/>
        <w:lang w:val="en-US" w:eastAsia="en-US" w:bidi="ar-SA"/>
      </w:rPr>
    </w:lvl>
    <w:lvl w:ilvl="8">
      <w:numFmt w:val="bullet"/>
      <w:lvlText w:val="•"/>
      <w:lvlJc w:val="left"/>
      <w:pPr>
        <w:ind w:left="7601" w:hanging="442"/>
      </w:pPr>
      <w:rPr>
        <w:rFonts w:hint="default"/>
        <w:lang w:val="en-US" w:eastAsia="en-US" w:bidi="ar-SA"/>
      </w:rPr>
    </w:lvl>
  </w:abstractNum>
  <w:abstractNum w:abstractNumId="229" w15:restartNumberingAfterBreak="0">
    <w:nsid w:val="26682D8E"/>
    <w:multiLevelType w:val="hybridMultilevel"/>
    <w:tmpl w:val="DF08F412"/>
    <w:lvl w:ilvl="0" w:tplc="1B329DDA">
      <w:start w:val="1"/>
      <w:numFmt w:val="lowerLetter"/>
      <w:lvlText w:val="%1)"/>
      <w:lvlJc w:val="left"/>
      <w:pPr>
        <w:ind w:left="2398" w:hanging="339"/>
      </w:pPr>
      <w:rPr>
        <w:rFonts w:hint="default"/>
        <w:spacing w:val="0"/>
        <w:w w:val="102"/>
      </w:rPr>
    </w:lvl>
    <w:lvl w:ilvl="1" w:tplc="2606FA2C">
      <w:numFmt w:val="bullet"/>
      <w:lvlText w:val="•"/>
      <w:lvlJc w:val="left"/>
      <w:pPr>
        <w:ind w:left="3174" w:hanging="339"/>
      </w:pPr>
      <w:rPr>
        <w:rFonts w:hint="default"/>
      </w:rPr>
    </w:lvl>
    <w:lvl w:ilvl="2" w:tplc="F802F7B0">
      <w:numFmt w:val="bullet"/>
      <w:lvlText w:val="•"/>
      <w:lvlJc w:val="left"/>
      <w:pPr>
        <w:ind w:left="3948" w:hanging="339"/>
      </w:pPr>
      <w:rPr>
        <w:rFonts w:hint="default"/>
      </w:rPr>
    </w:lvl>
    <w:lvl w:ilvl="3" w:tplc="A16678D2">
      <w:numFmt w:val="bullet"/>
      <w:lvlText w:val="•"/>
      <w:lvlJc w:val="left"/>
      <w:pPr>
        <w:ind w:left="4722" w:hanging="339"/>
      </w:pPr>
      <w:rPr>
        <w:rFonts w:hint="default"/>
      </w:rPr>
    </w:lvl>
    <w:lvl w:ilvl="4" w:tplc="7DB27E82">
      <w:numFmt w:val="bullet"/>
      <w:lvlText w:val="•"/>
      <w:lvlJc w:val="left"/>
      <w:pPr>
        <w:ind w:left="5496" w:hanging="339"/>
      </w:pPr>
      <w:rPr>
        <w:rFonts w:hint="default"/>
      </w:rPr>
    </w:lvl>
    <w:lvl w:ilvl="5" w:tplc="B2D08CEE">
      <w:numFmt w:val="bullet"/>
      <w:lvlText w:val="•"/>
      <w:lvlJc w:val="left"/>
      <w:pPr>
        <w:ind w:left="6270" w:hanging="339"/>
      </w:pPr>
      <w:rPr>
        <w:rFonts w:hint="default"/>
      </w:rPr>
    </w:lvl>
    <w:lvl w:ilvl="6" w:tplc="244004C8">
      <w:numFmt w:val="bullet"/>
      <w:lvlText w:val="•"/>
      <w:lvlJc w:val="left"/>
      <w:pPr>
        <w:ind w:left="7044" w:hanging="339"/>
      </w:pPr>
      <w:rPr>
        <w:rFonts w:hint="default"/>
      </w:rPr>
    </w:lvl>
    <w:lvl w:ilvl="7" w:tplc="CB7C01AA">
      <w:numFmt w:val="bullet"/>
      <w:lvlText w:val="•"/>
      <w:lvlJc w:val="left"/>
      <w:pPr>
        <w:ind w:left="7818" w:hanging="339"/>
      </w:pPr>
      <w:rPr>
        <w:rFonts w:hint="default"/>
      </w:rPr>
    </w:lvl>
    <w:lvl w:ilvl="8" w:tplc="1B1A3F64">
      <w:numFmt w:val="bullet"/>
      <w:lvlText w:val="•"/>
      <w:lvlJc w:val="left"/>
      <w:pPr>
        <w:ind w:left="8592" w:hanging="339"/>
      </w:pPr>
      <w:rPr>
        <w:rFonts w:hint="default"/>
      </w:rPr>
    </w:lvl>
  </w:abstractNum>
  <w:abstractNum w:abstractNumId="230" w15:restartNumberingAfterBreak="0">
    <w:nsid w:val="267C09AD"/>
    <w:multiLevelType w:val="hybridMultilevel"/>
    <w:tmpl w:val="E75C4232"/>
    <w:lvl w:ilvl="0" w:tplc="417A75EA">
      <w:start w:val="1"/>
      <w:numFmt w:val="lowerLetter"/>
      <w:lvlText w:val="%1)"/>
      <w:lvlJc w:val="left"/>
      <w:pPr>
        <w:ind w:left="720" w:hanging="360"/>
      </w:pPr>
      <w:rPr>
        <w:rFonts w:ascii="Carlito" w:eastAsia="Carlito" w:hAnsi="Carlito" w:cs="Carlito" w:hint="default"/>
        <w:w w:val="100"/>
        <w:sz w:val="22"/>
        <w:szCs w:val="22"/>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1" w15:restartNumberingAfterBreak="0">
    <w:nsid w:val="270C21A2"/>
    <w:multiLevelType w:val="hybridMultilevel"/>
    <w:tmpl w:val="D51C16B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2" w15:restartNumberingAfterBreak="0">
    <w:nsid w:val="27243850"/>
    <w:multiLevelType w:val="hybridMultilevel"/>
    <w:tmpl w:val="1A1E5D36"/>
    <w:lvl w:ilvl="0" w:tplc="C5F013B0">
      <w:start w:val="14"/>
      <w:numFmt w:val="decimal"/>
      <w:lvlText w:val="%1"/>
      <w:lvlJc w:val="left"/>
      <w:pPr>
        <w:ind w:left="1019" w:hanging="720"/>
      </w:pPr>
      <w:rPr>
        <w:rFonts w:hint="default"/>
      </w:rPr>
    </w:lvl>
    <w:lvl w:ilvl="1" w:tplc="CA2CAE80">
      <w:numFmt w:val="none"/>
      <w:lvlText w:val=""/>
      <w:lvlJc w:val="left"/>
      <w:pPr>
        <w:tabs>
          <w:tab w:val="num" w:pos="360"/>
        </w:tabs>
      </w:pPr>
    </w:lvl>
    <w:lvl w:ilvl="2" w:tplc="42402392">
      <w:start w:val="1"/>
      <w:numFmt w:val="lowerLetter"/>
      <w:lvlText w:val="%3)"/>
      <w:lvlJc w:val="left"/>
      <w:pPr>
        <w:ind w:left="1379" w:hanging="360"/>
      </w:pPr>
      <w:rPr>
        <w:rFonts w:ascii="Times New Roman" w:eastAsia="Arial" w:hAnsi="Times New Roman" w:cs="Times New Roman" w:hint="default"/>
        <w:spacing w:val="-1"/>
        <w:w w:val="88"/>
        <w:sz w:val="22"/>
        <w:szCs w:val="22"/>
      </w:rPr>
    </w:lvl>
    <w:lvl w:ilvl="3" w:tplc="3C04C59E">
      <w:numFmt w:val="bullet"/>
      <w:lvlText w:val="•"/>
      <w:lvlJc w:val="left"/>
      <w:pPr>
        <w:ind w:left="3411" w:hanging="360"/>
      </w:pPr>
      <w:rPr>
        <w:rFonts w:hint="default"/>
      </w:rPr>
    </w:lvl>
    <w:lvl w:ilvl="4" w:tplc="B008C3A0">
      <w:numFmt w:val="bullet"/>
      <w:lvlText w:val="•"/>
      <w:lvlJc w:val="left"/>
      <w:pPr>
        <w:ind w:left="4426" w:hanging="360"/>
      </w:pPr>
      <w:rPr>
        <w:rFonts w:hint="default"/>
      </w:rPr>
    </w:lvl>
    <w:lvl w:ilvl="5" w:tplc="5DEC8D20">
      <w:numFmt w:val="bullet"/>
      <w:lvlText w:val="•"/>
      <w:lvlJc w:val="left"/>
      <w:pPr>
        <w:ind w:left="5442" w:hanging="360"/>
      </w:pPr>
      <w:rPr>
        <w:rFonts w:hint="default"/>
      </w:rPr>
    </w:lvl>
    <w:lvl w:ilvl="6" w:tplc="80443716">
      <w:numFmt w:val="bullet"/>
      <w:lvlText w:val="•"/>
      <w:lvlJc w:val="left"/>
      <w:pPr>
        <w:ind w:left="6457" w:hanging="360"/>
      </w:pPr>
      <w:rPr>
        <w:rFonts w:hint="default"/>
      </w:rPr>
    </w:lvl>
    <w:lvl w:ilvl="7" w:tplc="8E2A6610">
      <w:numFmt w:val="bullet"/>
      <w:lvlText w:val="•"/>
      <w:lvlJc w:val="left"/>
      <w:pPr>
        <w:ind w:left="7473" w:hanging="360"/>
      </w:pPr>
      <w:rPr>
        <w:rFonts w:hint="default"/>
      </w:rPr>
    </w:lvl>
    <w:lvl w:ilvl="8" w:tplc="E6B678F0">
      <w:numFmt w:val="bullet"/>
      <w:lvlText w:val="•"/>
      <w:lvlJc w:val="left"/>
      <w:pPr>
        <w:ind w:left="8488" w:hanging="360"/>
      </w:pPr>
      <w:rPr>
        <w:rFonts w:hint="default"/>
      </w:rPr>
    </w:lvl>
  </w:abstractNum>
  <w:abstractNum w:abstractNumId="233" w15:restartNumberingAfterBreak="0">
    <w:nsid w:val="272C0BEE"/>
    <w:multiLevelType w:val="multilevel"/>
    <w:tmpl w:val="D9E83E92"/>
    <w:lvl w:ilvl="0">
      <w:start w:val="29"/>
      <w:numFmt w:val="decimal"/>
      <w:lvlText w:val="%1"/>
      <w:lvlJc w:val="left"/>
      <w:pPr>
        <w:ind w:left="600" w:hanging="600"/>
      </w:pPr>
      <w:rPr>
        <w:rFonts w:hint="default"/>
      </w:rPr>
    </w:lvl>
    <w:lvl w:ilvl="1">
      <w:start w:val="4"/>
      <w:numFmt w:val="decimal"/>
      <w:lvlText w:val="%1.%2.0"/>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4" w15:restartNumberingAfterBreak="0">
    <w:nsid w:val="278A1487"/>
    <w:multiLevelType w:val="hybridMultilevel"/>
    <w:tmpl w:val="6492B0D0"/>
    <w:lvl w:ilvl="0" w:tplc="87DCA000">
      <w:start w:val="1"/>
      <w:numFmt w:val="lowerLetter"/>
      <w:lvlText w:val="%1)"/>
      <w:lvlJc w:val="left"/>
      <w:pPr>
        <w:ind w:left="2619" w:hanging="360"/>
      </w:pPr>
      <w:rPr>
        <w:rFonts w:ascii="Times New Roman" w:eastAsia="Times New Roman" w:hAnsi="Times New Roman" w:cs="Times New Roman" w:hint="default"/>
        <w:spacing w:val="-1"/>
        <w:w w:val="100"/>
        <w:sz w:val="24"/>
        <w:szCs w:val="24"/>
        <w:lang w:val="en-US" w:eastAsia="en-US" w:bidi="ar-SA"/>
      </w:rPr>
    </w:lvl>
    <w:lvl w:ilvl="1" w:tplc="CE4AA49E">
      <w:numFmt w:val="bullet"/>
      <w:lvlText w:val="•"/>
      <w:lvlJc w:val="left"/>
      <w:pPr>
        <w:ind w:left="3434" w:hanging="360"/>
      </w:pPr>
      <w:rPr>
        <w:rFonts w:hint="default"/>
        <w:lang w:val="en-US" w:eastAsia="en-US" w:bidi="ar-SA"/>
      </w:rPr>
    </w:lvl>
    <w:lvl w:ilvl="2" w:tplc="D6389EC6">
      <w:numFmt w:val="bullet"/>
      <w:lvlText w:val="•"/>
      <w:lvlJc w:val="left"/>
      <w:pPr>
        <w:ind w:left="4249" w:hanging="360"/>
      </w:pPr>
      <w:rPr>
        <w:rFonts w:hint="default"/>
        <w:lang w:val="en-US" w:eastAsia="en-US" w:bidi="ar-SA"/>
      </w:rPr>
    </w:lvl>
    <w:lvl w:ilvl="3" w:tplc="999EC4B2">
      <w:numFmt w:val="bullet"/>
      <w:lvlText w:val="•"/>
      <w:lvlJc w:val="left"/>
      <w:pPr>
        <w:ind w:left="5063" w:hanging="360"/>
      </w:pPr>
      <w:rPr>
        <w:rFonts w:hint="default"/>
        <w:lang w:val="en-US" w:eastAsia="en-US" w:bidi="ar-SA"/>
      </w:rPr>
    </w:lvl>
    <w:lvl w:ilvl="4" w:tplc="566A8A4A">
      <w:numFmt w:val="bullet"/>
      <w:lvlText w:val="•"/>
      <w:lvlJc w:val="left"/>
      <w:pPr>
        <w:ind w:left="5878" w:hanging="360"/>
      </w:pPr>
      <w:rPr>
        <w:rFonts w:hint="default"/>
        <w:lang w:val="en-US" w:eastAsia="en-US" w:bidi="ar-SA"/>
      </w:rPr>
    </w:lvl>
    <w:lvl w:ilvl="5" w:tplc="BCF4748A">
      <w:numFmt w:val="bullet"/>
      <w:lvlText w:val="•"/>
      <w:lvlJc w:val="left"/>
      <w:pPr>
        <w:ind w:left="6693" w:hanging="360"/>
      </w:pPr>
      <w:rPr>
        <w:rFonts w:hint="default"/>
        <w:lang w:val="en-US" w:eastAsia="en-US" w:bidi="ar-SA"/>
      </w:rPr>
    </w:lvl>
    <w:lvl w:ilvl="6" w:tplc="536235F8">
      <w:numFmt w:val="bullet"/>
      <w:lvlText w:val="•"/>
      <w:lvlJc w:val="left"/>
      <w:pPr>
        <w:ind w:left="7507" w:hanging="360"/>
      </w:pPr>
      <w:rPr>
        <w:rFonts w:hint="default"/>
        <w:lang w:val="en-US" w:eastAsia="en-US" w:bidi="ar-SA"/>
      </w:rPr>
    </w:lvl>
    <w:lvl w:ilvl="7" w:tplc="F47841A8">
      <w:numFmt w:val="bullet"/>
      <w:lvlText w:val="•"/>
      <w:lvlJc w:val="left"/>
      <w:pPr>
        <w:ind w:left="8322" w:hanging="360"/>
      </w:pPr>
      <w:rPr>
        <w:rFonts w:hint="default"/>
        <w:lang w:val="en-US" w:eastAsia="en-US" w:bidi="ar-SA"/>
      </w:rPr>
    </w:lvl>
    <w:lvl w:ilvl="8" w:tplc="1728C4A8">
      <w:numFmt w:val="bullet"/>
      <w:lvlText w:val="•"/>
      <w:lvlJc w:val="left"/>
      <w:pPr>
        <w:ind w:left="9137" w:hanging="360"/>
      </w:pPr>
      <w:rPr>
        <w:rFonts w:hint="default"/>
        <w:lang w:val="en-US" w:eastAsia="en-US" w:bidi="ar-SA"/>
      </w:rPr>
    </w:lvl>
  </w:abstractNum>
  <w:abstractNum w:abstractNumId="235" w15:restartNumberingAfterBreak="0">
    <w:nsid w:val="27A932A9"/>
    <w:multiLevelType w:val="multilevel"/>
    <w:tmpl w:val="555E4972"/>
    <w:lvl w:ilvl="0">
      <w:start w:val="26"/>
      <w:numFmt w:val="decimal"/>
      <w:lvlText w:val="%1"/>
      <w:lvlJc w:val="left"/>
      <w:pPr>
        <w:ind w:left="600" w:hanging="600"/>
      </w:pPr>
      <w:rPr>
        <w:rFonts w:hint="default"/>
      </w:rPr>
    </w:lvl>
    <w:lvl w:ilvl="1">
      <w:start w:val="1"/>
      <w:numFmt w:val="decimal"/>
      <w:lvlText w:val="%1.%2.0"/>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6" w15:restartNumberingAfterBreak="0">
    <w:nsid w:val="28295F8A"/>
    <w:multiLevelType w:val="hybridMultilevel"/>
    <w:tmpl w:val="65F273F2"/>
    <w:lvl w:ilvl="0" w:tplc="82A227C2">
      <w:start w:val="1"/>
      <w:numFmt w:val="lowerRoman"/>
      <w:lvlText w:val="%1)"/>
      <w:lvlJc w:val="right"/>
      <w:pPr>
        <w:ind w:left="720" w:hanging="360"/>
      </w:pPr>
      <w:rPr>
        <w:rFonts w:ascii="Times New Roman" w:eastAsia="Calibr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2831226D"/>
    <w:multiLevelType w:val="hybridMultilevel"/>
    <w:tmpl w:val="C772F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83D74C7"/>
    <w:multiLevelType w:val="hybridMultilevel"/>
    <w:tmpl w:val="10CEFF18"/>
    <w:lvl w:ilvl="0" w:tplc="E7287BD0">
      <w:start w:val="1"/>
      <w:numFmt w:val="lowerLetter"/>
      <w:lvlText w:val="(%1)"/>
      <w:lvlJc w:val="left"/>
      <w:pPr>
        <w:ind w:left="928"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9" w15:restartNumberingAfterBreak="0">
    <w:nsid w:val="28A449E2"/>
    <w:multiLevelType w:val="hybridMultilevel"/>
    <w:tmpl w:val="59B6FDC2"/>
    <w:lvl w:ilvl="0" w:tplc="52C22D8A">
      <w:start w:val="1"/>
      <w:numFmt w:val="decimal"/>
      <w:lvlText w:val="19.5.%1"/>
      <w:lvlJc w:val="left"/>
      <w:pPr>
        <w:ind w:left="720" w:hanging="360"/>
      </w:pPr>
      <w:rPr>
        <w:rFonts w:ascii="Times New Roman" w:hAnsi="Times New Roman" w:cs="Times New Roman" w:hint="default"/>
        <w:b w:val="0"/>
        <w:i w:val="0"/>
        <w:w w:val="100"/>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0" w15:restartNumberingAfterBreak="0">
    <w:nsid w:val="28A7557B"/>
    <w:multiLevelType w:val="hybridMultilevel"/>
    <w:tmpl w:val="5F7A43EA"/>
    <w:lvl w:ilvl="0" w:tplc="04A6D3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1" w15:restartNumberingAfterBreak="0">
    <w:nsid w:val="28E924BD"/>
    <w:multiLevelType w:val="multilevel"/>
    <w:tmpl w:val="C0ECBCDE"/>
    <w:lvl w:ilvl="0">
      <w:start w:val="9"/>
      <w:numFmt w:val="decimal"/>
      <w:lvlText w:val="%1"/>
      <w:lvlJc w:val="left"/>
      <w:pPr>
        <w:ind w:left="710" w:hanging="490"/>
      </w:pPr>
      <w:rPr>
        <w:rFonts w:hint="default"/>
        <w:lang w:val="en-US" w:eastAsia="en-US" w:bidi="ar-SA"/>
      </w:rPr>
    </w:lvl>
    <w:lvl w:ilvl="1">
      <w:start w:val="11"/>
      <w:numFmt w:val="decimal"/>
      <w:lvlText w:val="%1.%2"/>
      <w:lvlJc w:val="left"/>
      <w:pPr>
        <w:ind w:left="710" w:hanging="490"/>
      </w:pPr>
      <w:rPr>
        <w:rFonts w:ascii="Arial MT" w:eastAsia="Arial MT" w:hAnsi="Arial MT" w:cs="Arial MT" w:hint="default"/>
        <w:w w:val="100"/>
        <w:sz w:val="22"/>
        <w:szCs w:val="22"/>
        <w:lang w:val="en-US" w:eastAsia="en-US" w:bidi="ar-SA"/>
      </w:rPr>
    </w:lvl>
    <w:lvl w:ilvl="2">
      <w:start w:val="1"/>
      <w:numFmt w:val="decimal"/>
      <w:lvlText w:val="%1.%2.%3"/>
      <w:lvlJc w:val="left"/>
      <w:pPr>
        <w:ind w:left="220" w:hanging="605"/>
      </w:pPr>
      <w:rPr>
        <w:rFonts w:ascii="Times New Roman" w:eastAsia="Times New Roman" w:hAnsi="Times New Roman" w:cs="Times New Roman" w:hint="default"/>
        <w:w w:val="100"/>
        <w:sz w:val="22"/>
        <w:szCs w:val="22"/>
        <w:lang w:val="en-US" w:eastAsia="en-US" w:bidi="ar-SA"/>
      </w:rPr>
    </w:lvl>
    <w:lvl w:ilvl="3">
      <w:numFmt w:val="bullet"/>
      <w:lvlText w:val="•"/>
      <w:lvlJc w:val="left"/>
      <w:pPr>
        <w:ind w:left="2659" w:hanging="605"/>
      </w:pPr>
      <w:rPr>
        <w:rFonts w:hint="default"/>
        <w:lang w:val="en-US" w:eastAsia="en-US" w:bidi="ar-SA"/>
      </w:rPr>
    </w:lvl>
    <w:lvl w:ilvl="4">
      <w:numFmt w:val="bullet"/>
      <w:lvlText w:val="•"/>
      <w:lvlJc w:val="left"/>
      <w:pPr>
        <w:ind w:left="3628" w:hanging="605"/>
      </w:pPr>
      <w:rPr>
        <w:rFonts w:hint="default"/>
        <w:lang w:val="en-US" w:eastAsia="en-US" w:bidi="ar-SA"/>
      </w:rPr>
    </w:lvl>
    <w:lvl w:ilvl="5">
      <w:numFmt w:val="bullet"/>
      <w:lvlText w:val="•"/>
      <w:lvlJc w:val="left"/>
      <w:pPr>
        <w:ind w:left="4598" w:hanging="605"/>
      </w:pPr>
      <w:rPr>
        <w:rFonts w:hint="default"/>
        <w:lang w:val="en-US" w:eastAsia="en-US" w:bidi="ar-SA"/>
      </w:rPr>
    </w:lvl>
    <w:lvl w:ilvl="6">
      <w:numFmt w:val="bullet"/>
      <w:lvlText w:val="•"/>
      <w:lvlJc w:val="left"/>
      <w:pPr>
        <w:ind w:left="5568" w:hanging="605"/>
      </w:pPr>
      <w:rPr>
        <w:rFonts w:hint="default"/>
        <w:lang w:val="en-US" w:eastAsia="en-US" w:bidi="ar-SA"/>
      </w:rPr>
    </w:lvl>
    <w:lvl w:ilvl="7">
      <w:numFmt w:val="bullet"/>
      <w:lvlText w:val="•"/>
      <w:lvlJc w:val="left"/>
      <w:pPr>
        <w:ind w:left="6537" w:hanging="605"/>
      </w:pPr>
      <w:rPr>
        <w:rFonts w:hint="default"/>
        <w:lang w:val="en-US" w:eastAsia="en-US" w:bidi="ar-SA"/>
      </w:rPr>
    </w:lvl>
    <w:lvl w:ilvl="8">
      <w:numFmt w:val="bullet"/>
      <w:lvlText w:val="•"/>
      <w:lvlJc w:val="left"/>
      <w:pPr>
        <w:ind w:left="7507" w:hanging="605"/>
      </w:pPr>
      <w:rPr>
        <w:rFonts w:hint="default"/>
        <w:lang w:val="en-US" w:eastAsia="en-US" w:bidi="ar-SA"/>
      </w:rPr>
    </w:lvl>
  </w:abstractNum>
  <w:abstractNum w:abstractNumId="242" w15:restartNumberingAfterBreak="0">
    <w:nsid w:val="28F6257F"/>
    <w:multiLevelType w:val="hybridMultilevel"/>
    <w:tmpl w:val="80B2A43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3" w15:restartNumberingAfterBreak="0">
    <w:nsid w:val="292B176C"/>
    <w:multiLevelType w:val="hybridMultilevel"/>
    <w:tmpl w:val="1DDCC66A"/>
    <w:lvl w:ilvl="0" w:tplc="8D16EE0E">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244" w15:restartNumberingAfterBreak="0">
    <w:nsid w:val="2983379A"/>
    <w:multiLevelType w:val="multilevel"/>
    <w:tmpl w:val="79D8C222"/>
    <w:lvl w:ilvl="0">
      <w:start w:val="3"/>
      <w:numFmt w:val="decimal"/>
      <w:lvlText w:val="%1"/>
      <w:lvlJc w:val="left"/>
      <w:pPr>
        <w:ind w:left="1705" w:hanging="540"/>
      </w:pPr>
      <w:rPr>
        <w:rFonts w:hint="default"/>
        <w:lang w:val="en-US" w:eastAsia="en-US" w:bidi="ar-SA"/>
      </w:rPr>
    </w:lvl>
    <w:lvl w:ilvl="1">
      <w:numFmt w:val="decimal"/>
      <w:lvlText w:val="%1.%2"/>
      <w:lvlJc w:val="left"/>
      <w:pPr>
        <w:ind w:left="1705" w:hanging="540"/>
      </w:pPr>
      <w:rPr>
        <w:rFonts w:ascii="Arial MT" w:eastAsia="Arial MT" w:hAnsi="Arial MT" w:cs="Arial MT" w:hint="default"/>
        <w:b w:val="0"/>
        <w:bCs w:val="0"/>
        <w:i w:val="0"/>
        <w:iCs w:val="0"/>
        <w:color w:val="221F1F"/>
        <w:spacing w:val="0"/>
        <w:w w:val="100"/>
        <w:sz w:val="22"/>
        <w:szCs w:val="22"/>
        <w:lang w:val="en-US" w:eastAsia="en-US" w:bidi="ar-SA"/>
      </w:rPr>
    </w:lvl>
    <w:lvl w:ilvl="2">
      <w:start w:val="5"/>
      <w:numFmt w:val="lowerLetter"/>
      <w:lvlText w:val="%3)"/>
      <w:lvlJc w:val="left"/>
      <w:pPr>
        <w:ind w:left="2427" w:hanging="723"/>
      </w:pPr>
      <w:rPr>
        <w:rFonts w:ascii="Arial MT" w:eastAsia="Arial MT" w:hAnsi="Arial MT" w:cs="Arial MT" w:hint="default"/>
        <w:b w:val="0"/>
        <w:bCs w:val="0"/>
        <w:i w:val="0"/>
        <w:iCs w:val="0"/>
        <w:color w:val="221F1F"/>
        <w:spacing w:val="-1"/>
        <w:w w:val="100"/>
        <w:sz w:val="22"/>
        <w:szCs w:val="22"/>
        <w:lang w:val="en-US" w:eastAsia="en-US" w:bidi="ar-SA"/>
      </w:rPr>
    </w:lvl>
    <w:lvl w:ilvl="3">
      <w:start w:val="1"/>
      <w:numFmt w:val="lowerRoman"/>
      <w:lvlText w:val="%4."/>
      <w:lvlJc w:val="left"/>
      <w:pPr>
        <w:ind w:left="3148" w:hanging="719"/>
      </w:pPr>
      <w:rPr>
        <w:rFonts w:ascii="Arial MT" w:eastAsia="Arial MT" w:hAnsi="Arial MT" w:cs="Arial MT" w:hint="default"/>
        <w:b w:val="0"/>
        <w:bCs w:val="0"/>
        <w:i w:val="0"/>
        <w:iCs w:val="0"/>
        <w:color w:val="221F1F"/>
        <w:spacing w:val="-2"/>
        <w:w w:val="100"/>
        <w:sz w:val="22"/>
        <w:szCs w:val="22"/>
        <w:lang w:val="en-US" w:eastAsia="en-US" w:bidi="ar-SA"/>
      </w:rPr>
    </w:lvl>
    <w:lvl w:ilvl="4">
      <w:numFmt w:val="bullet"/>
      <w:lvlText w:val="•"/>
      <w:lvlJc w:val="left"/>
      <w:pPr>
        <w:ind w:left="5047" w:hanging="719"/>
      </w:pPr>
      <w:rPr>
        <w:rFonts w:hint="default"/>
        <w:lang w:val="en-US" w:eastAsia="en-US" w:bidi="ar-SA"/>
      </w:rPr>
    </w:lvl>
    <w:lvl w:ilvl="5">
      <w:numFmt w:val="bullet"/>
      <w:lvlText w:val="•"/>
      <w:lvlJc w:val="left"/>
      <w:pPr>
        <w:ind w:left="6001" w:hanging="719"/>
      </w:pPr>
      <w:rPr>
        <w:rFonts w:hint="default"/>
        <w:lang w:val="en-US" w:eastAsia="en-US" w:bidi="ar-SA"/>
      </w:rPr>
    </w:lvl>
    <w:lvl w:ilvl="6">
      <w:numFmt w:val="bullet"/>
      <w:lvlText w:val="•"/>
      <w:lvlJc w:val="left"/>
      <w:pPr>
        <w:ind w:left="6955" w:hanging="719"/>
      </w:pPr>
      <w:rPr>
        <w:rFonts w:hint="default"/>
        <w:lang w:val="en-US" w:eastAsia="en-US" w:bidi="ar-SA"/>
      </w:rPr>
    </w:lvl>
    <w:lvl w:ilvl="7">
      <w:numFmt w:val="bullet"/>
      <w:lvlText w:val="•"/>
      <w:lvlJc w:val="left"/>
      <w:pPr>
        <w:ind w:left="7909" w:hanging="719"/>
      </w:pPr>
      <w:rPr>
        <w:rFonts w:hint="default"/>
        <w:lang w:val="en-US" w:eastAsia="en-US" w:bidi="ar-SA"/>
      </w:rPr>
    </w:lvl>
    <w:lvl w:ilvl="8">
      <w:numFmt w:val="bullet"/>
      <w:lvlText w:val="•"/>
      <w:lvlJc w:val="left"/>
      <w:pPr>
        <w:ind w:left="8863" w:hanging="719"/>
      </w:pPr>
      <w:rPr>
        <w:rFonts w:hint="default"/>
        <w:lang w:val="en-US" w:eastAsia="en-US" w:bidi="ar-SA"/>
      </w:rPr>
    </w:lvl>
  </w:abstractNum>
  <w:abstractNum w:abstractNumId="245" w15:restartNumberingAfterBreak="0">
    <w:nsid w:val="29932A38"/>
    <w:multiLevelType w:val="hybridMultilevel"/>
    <w:tmpl w:val="E702E626"/>
    <w:lvl w:ilvl="0" w:tplc="4009000F">
      <w:start w:val="1"/>
      <w:numFmt w:val="decimal"/>
      <w:lvlText w:val="%1."/>
      <w:lvlJc w:val="left"/>
      <w:pPr>
        <w:ind w:left="2345" w:hanging="360"/>
      </w:pPr>
    </w:lvl>
    <w:lvl w:ilvl="1" w:tplc="40090019" w:tentative="1">
      <w:start w:val="1"/>
      <w:numFmt w:val="lowerLetter"/>
      <w:lvlText w:val="%2."/>
      <w:lvlJc w:val="left"/>
      <w:pPr>
        <w:ind w:left="2283" w:hanging="360"/>
      </w:pPr>
    </w:lvl>
    <w:lvl w:ilvl="2" w:tplc="4009001B" w:tentative="1">
      <w:start w:val="1"/>
      <w:numFmt w:val="lowerRoman"/>
      <w:lvlText w:val="%3."/>
      <w:lvlJc w:val="right"/>
      <w:pPr>
        <w:ind w:left="3003" w:hanging="180"/>
      </w:pPr>
    </w:lvl>
    <w:lvl w:ilvl="3" w:tplc="4009000F" w:tentative="1">
      <w:start w:val="1"/>
      <w:numFmt w:val="decimal"/>
      <w:lvlText w:val="%4."/>
      <w:lvlJc w:val="left"/>
      <w:pPr>
        <w:ind w:left="3723" w:hanging="360"/>
      </w:pPr>
    </w:lvl>
    <w:lvl w:ilvl="4" w:tplc="40090019" w:tentative="1">
      <w:start w:val="1"/>
      <w:numFmt w:val="lowerLetter"/>
      <w:lvlText w:val="%5."/>
      <w:lvlJc w:val="left"/>
      <w:pPr>
        <w:ind w:left="4443" w:hanging="360"/>
      </w:pPr>
    </w:lvl>
    <w:lvl w:ilvl="5" w:tplc="4009001B" w:tentative="1">
      <w:start w:val="1"/>
      <w:numFmt w:val="lowerRoman"/>
      <w:lvlText w:val="%6."/>
      <w:lvlJc w:val="right"/>
      <w:pPr>
        <w:ind w:left="5163" w:hanging="180"/>
      </w:pPr>
    </w:lvl>
    <w:lvl w:ilvl="6" w:tplc="4009000F" w:tentative="1">
      <w:start w:val="1"/>
      <w:numFmt w:val="decimal"/>
      <w:lvlText w:val="%7."/>
      <w:lvlJc w:val="left"/>
      <w:pPr>
        <w:ind w:left="5883" w:hanging="360"/>
      </w:pPr>
    </w:lvl>
    <w:lvl w:ilvl="7" w:tplc="40090019" w:tentative="1">
      <w:start w:val="1"/>
      <w:numFmt w:val="lowerLetter"/>
      <w:lvlText w:val="%8."/>
      <w:lvlJc w:val="left"/>
      <w:pPr>
        <w:ind w:left="6603" w:hanging="360"/>
      </w:pPr>
    </w:lvl>
    <w:lvl w:ilvl="8" w:tplc="4009001B" w:tentative="1">
      <w:start w:val="1"/>
      <w:numFmt w:val="lowerRoman"/>
      <w:lvlText w:val="%9."/>
      <w:lvlJc w:val="right"/>
      <w:pPr>
        <w:ind w:left="7323" w:hanging="180"/>
      </w:pPr>
    </w:lvl>
  </w:abstractNum>
  <w:abstractNum w:abstractNumId="246" w15:restartNumberingAfterBreak="0">
    <w:nsid w:val="299C7F0E"/>
    <w:multiLevelType w:val="hybridMultilevel"/>
    <w:tmpl w:val="431C0E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7" w15:restartNumberingAfterBreak="0">
    <w:nsid w:val="29A131D2"/>
    <w:multiLevelType w:val="multilevel"/>
    <w:tmpl w:val="29669240"/>
    <w:lvl w:ilvl="0">
      <w:start w:val="8"/>
      <w:numFmt w:val="decimal"/>
      <w:lvlText w:val="%1"/>
      <w:lvlJc w:val="left"/>
      <w:pPr>
        <w:ind w:left="1119" w:hanging="721"/>
      </w:pPr>
      <w:rPr>
        <w:rFonts w:hint="default"/>
        <w:lang w:val="en-US" w:eastAsia="en-US" w:bidi="ar-SA"/>
      </w:rPr>
    </w:lvl>
    <w:lvl w:ilvl="1">
      <w:start w:val="4"/>
      <w:numFmt w:val="decimal"/>
      <w:lvlText w:val="%1.%2"/>
      <w:lvlJc w:val="left"/>
      <w:pPr>
        <w:ind w:left="1119" w:hanging="72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2">
      <w:numFmt w:val="bullet"/>
      <w:lvlText w:val="•"/>
      <w:lvlJc w:val="left"/>
      <w:pPr>
        <w:ind w:left="3050" w:hanging="721"/>
      </w:pPr>
      <w:rPr>
        <w:rFonts w:hint="default"/>
        <w:lang w:val="en-US" w:eastAsia="en-US" w:bidi="ar-SA"/>
      </w:rPr>
    </w:lvl>
    <w:lvl w:ilvl="3">
      <w:numFmt w:val="bullet"/>
      <w:lvlText w:val="•"/>
      <w:lvlJc w:val="left"/>
      <w:pPr>
        <w:ind w:left="4015" w:hanging="721"/>
      </w:pPr>
      <w:rPr>
        <w:rFonts w:hint="default"/>
        <w:lang w:val="en-US" w:eastAsia="en-US" w:bidi="ar-SA"/>
      </w:rPr>
    </w:lvl>
    <w:lvl w:ilvl="4">
      <w:numFmt w:val="bullet"/>
      <w:lvlText w:val="•"/>
      <w:lvlJc w:val="left"/>
      <w:pPr>
        <w:ind w:left="4980" w:hanging="721"/>
      </w:pPr>
      <w:rPr>
        <w:rFonts w:hint="default"/>
        <w:lang w:val="en-US" w:eastAsia="en-US" w:bidi="ar-SA"/>
      </w:rPr>
    </w:lvl>
    <w:lvl w:ilvl="5">
      <w:numFmt w:val="bullet"/>
      <w:lvlText w:val="•"/>
      <w:lvlJc w:val="left"/>
      <w:pPr>
        <w:ind w:left="5945" w:hanging="721"/>
      </w:pPr>
      <w:rPr>
        <w:rFonts w:hint="default"/>
        <w:lang w:val="en-US" w:eastAsia="en-US" w:bidi="ar-SA"/>
      </w:rPr>
    </w:lvl>
    <w:lvl w:ilvl="6">
      <w:numFmt w:val="bullet"/>
      <w:lvlText w:val="•"/>
      <w:lvlJc w:val="left"/>
      <w:pPr>
        <w:ind w:left="6910" w:hanging="721"/>
      </w:pPr>
      <w:rPr>
        <w:rFonts w:hint="default"/>
        <w:lang w:val="en-US" w:eastAsia="en-US" w:bidi="ar-SA"/>
      </w:rPr>
    </w:lvl>
    <w:lvl w:ilvl="7">
      <w:numFmt w:val="bullet"/>
      <w:lvlText w:val="•"/>
      <w:lvlJc w:val="left"/>
      <w:pPr>
        <w:ind w:left="7875" w:hanging="721"/>
      </w:pPr>
      <w:rPr>
        <w:rFonts w:hint="default"/>
        <w:lang w:val="en-US" w:eastAsia="en-US" w:bidi="ar-SA"/>
      </w:rPr>
    </w:lvl>
    <w:lvl w:ilvl="8">
      <w:numFmt w:val="bullet"/>
      <w:lvlText w:val="•"/>
      <w:lvlJc w:val="left"/>
      <w:pPr>
        <w:ind w:left="8840" w:hanging="721"/>
      </w:pPr>
      <w:rPr>
        <w:rFonts w:hint="default"/>
        <w:lang w:val="en-US" w:eastAsia="en-US" w:bidi="ar-SA"/>
      </w:rPr>
    </w:lvl>
  </w:abstractNum>
  <w:abstractNum w:abstractNumId="248" w15:restartNumberingAfterBreak="0">
    <w:nsid w:val="2A216B0F"/>
    <w:multiLevelType w:val="multilevel"/>
    <w:tmpl w:val="28FCA916"/>
    <w:lvl w:ilvl="0">
      <w:start w:val="7"/>
      <w:numFmt w:val="decimal"/>
      <w:lvlText w:val="%1"/>
      <w:lvlJc w:val="left"/>
      <w:pPr>
        <w:ind w:left="921" w:hanging="720"/>
      </w:pPr>
      <w:rPr>
        <w:rFonts w:ascii="Trebuchet MS" w:eastAsia="Trebuchet MS" w:hAnsi="Trebuchet MS" w:cs="Trebuchet MS" w:hint="default"/>
        <w:b/>
        <w:bCs/>
        <w:w w:val="97"/>
        <w:sz w:val="18"/>
        <w:szCs w:val="18"/>
        <w:lang w:val="en-US" w:eastAsia="en-US" w:bidi="ar-SA"/>
      </w:rPr>
    </w:lvl>
    <w:lvl w:ilvl="1">
      <w:start w:val="1"/>
      <w:numFmt w:val="decimal"/>
      <w:lvlText w:val="11.8.%2"/>
      <w:lvlJc w:val="left"/>
      <w:pPr>
        <w:ind w:left="921" w:hanging="720"/>
      </w:pPr>
      <w:rPr>
        <w:rFonts w:ascii="Trebuchet MS" w:eastAsia="Trebuchet MS" w:hAnsi="Trebuchet MS" w:cs="Trebuchet MS" w:hint="default"/>
        <w:spacing w:val="-10"/>
        <w:w w:val="100"/>
        <w:sz w:val="18"/>
        <w:szCs w:val="18"/>
        <w:lang w:val="en-US" w:eastAsia="en-US" w:bidi="ar-SA"/>
      </w:rPr>
    </w:lvl>
    <w:lvl w:ilvl="2">
      <w:numFmt w:val="bullet"/>
      <w:lvlText w:val="•"/>
      <w:lvlJc w:val="left"/>
      <w:pPr>
        <w:ind w:left="2730" w:hanging="720"/>
      </w:pPr>
      <w:rPr>
        <w:rFonts w:hint="default"/>
        <w:lang w:val="en-US" w:eastAsia="en-US" w:bidi="ar-SA"/>
      </w:rPr>
    </w:lvl>
    <w:lvl w:ilvl="3">
      <w:numFmt w:val="bullet"/>
      <w:lvlText w:val="•"/>
      <w:lvlJc w:val="left"/>
      <w:pPr>
        <w:ind w:left="3635" w:hanging="720"/>
      </w:pPr>
      <w:rPr>
        <w:rFonts w:hint="default"/>
        <w:lang w:val="en-US" w:eastAsia="en-US" w:bidi="ar-SA"/>
      </w:rPr>
    </w:lvl>
    <w:lvl w:ilvl="4">
      <w:numFmt w:val="bullet"/>
      <w:lvlText w:val="•"/>
      <w:lvlJc w:val="left"/>
      <w:pPr>
        <w:ind w:left="4540" w:hanging="720"/>
      </w:pPr>
      <w:rPr>
        <w:rFonts w:hint="default"/>
        <w:lang w:val="en-US" w:eastAsia="en-US" w:bidi="ar-SA"/>
      </w:rPr>
    </w:lvl>
    <w:lvl w:ilvl="5">
      <w:numFmt w:val="bullet"/>
      <w:lvlText w:val="•"/>
      <w:lvlJc w:val="left"/>
      <w:pPr>
        <w:ind w:left="5445" w:hanging="720"/>
      </w:pPr>
      <w:rPr>
        <w:rFonts w:hint="default"/>
        <w:lang w:val="en-US" w:eastAsia="en-US" w:bidi="ar-SA"/>
      </w:rPr>
    </w:lvl>
    <w:lvl w:ilvl="6">
      <w:numFmt w:val="bullet"/>
      <w:lvlText w:val="•"/>
      <w:lvlJc w:val="left"/>
      <w:pPr>
        <w:ind w:left="6350" w:hanging="720"/>
      </w:pPr>
      <w:rPr>
        <w:rFonts w:hint="default"/>
        <w:lang w:val="en-US" w:eastAsia="en-US" w:bidi="ar-SA"/>
      </w:rPr>
    </w:lvl>
    <w:lvl w:ilvl="7">
      <w:numFmt w:val="bullet"/>
      <w:lvlText w:val="•"/>
      <w:lvlJc w:val="left"/>
      <w:pPr>
        <w:ind w:left="7255" w:hanging="720"/>
      </w:pPr>
      <w:rPr>
        <w:rFonts w:hint="default"/>
        <w:lang w:val="en-US" w:eastAsia="en-US" w:bidi="ar-SA"/>
      </w:rPr>
    </w:lvl>
    <w:lvl w:ilvl="8">
      <w:numFmt w:val="bullet"/>
      <w:lvlText w:val="•"/>
      <w:lvlJc w:val="left"/>
      <w:pPr>
        <w:ind w:left="8160" w:hanging="720"/>
      </w:pPr>
      <w:rPr>
        <w:rFonts w:hint="default"/>
        <w:lang w:val="en-US" w:eastAsia="en-US" w:bidi="ar-SA"/>
      </w:rPr>
    </w:lvl>
  </w:abstractNum>
  <w:abstractNum w:abstractNumId="249" w15:restartNumberingAfterBreak="0">
    <w:nsid w:val="2AB35AAB"/>
    <w:multiLevelType w:val="hybridMultilevel"/>
    <w:tmpl w:val="C5E0AFFC"/>
    <w:lvl w:ilvl="0" w:tplc="24CCFC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2B4543B1"/>
    <w:multiLevelType w:val="multilevel"/>
    <w:tmpl w:val="C24C6CDA"/>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7"/>
      <w:numFmt w:val="decimal"/>
      <w:lvlText w:val="16.5.1.21.%2"/>
      <w:lvlJc w:val="left"/>
      <w:pPr>
        <w:ind w:left="1722" w:hanging="701"/>
      </w:pPr>
      <w:rPr>
        <w:rFonts w:ascii="Times New Roman" w:hAnsi="Times New Roman" w:cs="Trebuchet MS" w:hint="default"/>
        <w:b w:val="0"/>
        <w:bCs w:val="0"/>
        <w:i w:val="0"/>
        <w:spacing w:val="0"/>
        <w:w w:val="100"/>
        <w:sz w:val="22"/>
        <w:szCs w:val="18"/>
      </w:rPr>
    </w:lvl>
    <w:lvl w:ilvl="2">
      <w:start w:val="1"/>
      <w:numFmt w:val="decimal"/>
      <w:lvlText w:val="16.5.1.18.7.%3"/>
      <w:lvlJc w:val="left"/>
      <w:pPr>
        <w:ind w:left="1710" w:hanging="701"/>
      </w:pPr>
      <w:rPr>
        <w:rFonts w:ascii="Times New Roman" w:hAnsi="Times New Roman" w:cs="Trebuchet MS" w:hint="default"/>
        <w:b w:val="0"/>
        <w:bCs w:val="0"/>
        <w:i w:val="0"/>
        <w:spacing w:val="0"/>
        <w:w w:val="100"/>
        <w:sz w:val="22"/>
        <w:szCs w:val="18"/>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251" w15:restartNumberingAfterBreak="0">
    <w:nsid w:val="2B510585"/>
    <w:multiLevelType w:val="hybridMultilevel"/>
    <w:tmpl w:val="D72AEB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2" w15:restartNumberingAfterBreak="0">
    <w:nsid w:val="2B725FCF"/>
    <w:multiLevelType w:val="hybridMultilevel"/>
    <w:tmpl w:val="2CA870B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3" w15:restartNumberingAfterBreak="0">
    <w:nsid w:val="2B796C9F"/>
    <w:multiLevelType w:val="hybridMultilevel"/>
    <w:tmpl w:val="AD9CD75E"/>
    <w:lvl w:ilvl="0" w:tplc="E3CA47E4">
      <w:start w:val="1"/>
      <w:numFmt w:val="decimal"/>
      <w:lvlText w:val="%1"/>
      <w:lvlJc w:val="left"/>
      <w:pPr>
        <w:ind w:left="820" w:hanging="300"/>
      </w:pPr>
      <w:rPr>
        <w:rFonts w:hint="default"/>
        <w:w w:val="100"/>
        <w:lang w:val="en-US" w:eastAsia="en-US" w:bidi="ar-SA"/>
      </w:rPr>
    </w:lvl>
    <w:lvl w:ilvl="1" w:tplc="89F6452C">
      <w:numFmt w:val="bullet"/>
      <w:lvlText w:val="·"/>
      <w:lvlJc w:val="left"/>
      <w:pPr>
        <w:ind w:left="1360" w:hanging="360"/>
      </w:pPr>
      <w:rPr>
        <w:rFonts w:ascii="Carlito" w:eastAsia="Carlito" w:hAnsi="Carlito" w:cs="Carlito" w:hint="default"/>
        <w:w w:val="100"/>
        <w:sz w:val="22"/>
        <w:szCs w:val="22"/>
        <w:lang w:val="en-US" w:eastAsia="en-US" w:bidi="ar-SA"/>
      </w:rPr>
    </w:lvl>
    <w:lvl w:ilvl="2" w:tplc="328A5056">
      <w:numFmt w:val="bullet"/>
      <w:lvlText w:val="•"/>
      <w:lvlJc w:val="left"/>
      <w:pPr>
        <w:ind w:left="2316" w:hanging="360"/>
      </w:pPr>
      <w:rPr>
        <w:rFonts w:hint="default"/>
        <w:lang w:val="en-US" w:eastAsia="en-US" w:bidi="ar-SA"/>
      </w:rPr>
    </w:lvl>
    <w:lvl w:ilvl="3" w:tplc="663ED926">
      <w:numFmt w:val="bullet"/>
      <w:lvlText w:val="•"/>
      <w:lvlJc w:val="left"/>
      <w:pPr>
        <w:ind w:left="3273" w:hanging="360"/>
      </w:pPr>
      <w:rPr>
        <w:rFonts w:hint="default"/>
        <w:lang w:val="en-US" w:eastAsia="en-US" w:bidi="ar-SA"/>
      </w:rPr>
    </w:lvl>
    <w:lvl w:ilvl="4" w:tplc="20DCDEE6">
      <w:numFmt w:val="bullet"/>
      <w:lvlText w:val="•"/>
      <w:lvlJc w:val="left"/>
      <w:pPr>
        <w:ind w:left="4230" w:hanging="360"/>
      </w:pPr>
      <w:rPr>
        <w:rFonts w:hint="default"/>
        <w:lang w:val="en-US" w:eastAsia="en-US" w:bidi="ar-SA"/>
      </w:rPr>
    </w:lvl>
    <w:lvl w:ilvl="5" w:tplc="A7FE5650">
      <w:numFmt w:val="bullet"/>
      <w:lvlText w:val="•"/>
      <w:lvlJc w:val="left"/>
      <w:pPr>
        <w:ind w:left="5187" w:hanging="360"/>
      </w:pPr>
      <w:rPr>
        <w:rFonts w:hint="default"/>
        <w:lang w:val="en-US" w:eastAsia="en-US" w:bidi="ar-SA"/>
      </w:rPr>
    </w:lvl>
    <w:lvl w:ilvl="6" w:tplc="9F04F048">
      <w:numFmt w:val="bullet"/>
      <w:lvlText w:val="•"/>
      <w:lvlJc w:val="left"/>
      <w:pPr>
        <w:ind w:left="6144" w:hanging="360"/>
      </w:pPr>
      <w:rPr>
        <w:rFonts w:hint="default"/>
        <w:lang w:val="en-US" w:eastAsia="en-US" w:bidi="ar-SA"/>
      </w:rPr>
    </w:lvl>
    <w:lvl w:ilvl="7" w:tplc="B77EE3CA">
      <w:numFmt w:val="bullet"/>
      <w:lvlText w:val="•"/>
      <w:lvlJc w:val="left"/>
      <w:pPr>
        <w:ind w:left="7100" w:hanging="360"/>
      </w:pPr>
      <w:rPr>
        <w:rFonts w:hint="default"/>
        <w:lang w:val="en-US" w:eastAsia="en-US" w:bidi="ar-SA"/>
      </w:rPr>
    </w:lvl>
    <w:lvl w:ilvl="8" w:tplc="7408B85C">
      <w:numFmt w:val="bullet"/>
      <w:lvlText w:val="•"/>
      <w:lvlJc w:val="left"/>
      <w:pPr>
        <w:ind w:left="8057" w:hanging="360"/>
      </w:pPr>
      <w:rPr>
        <w:rFonts w:hint="default"/>
        <w:lang w:val="en-US" w:eastAsia="en-US" w:bidi="ar-SA"/>
      </w:rPr>
    </w:lvl>
  </w:abstractNum>
  <w:abstractNum w:abstractNumId="254" w15:restartNumberingAfterBreak="0">
    <w:nsid w:val="2BAE6B79"/>
    <w:multiLevelType w:val="hybridMultilevel"/>
    <w:tmpl w:val="A9EC4B82"/>
    <w:lvl w:ilvl="0" w:tplc="FCA883CC">
      <w:start w:val="1"/>
      <w:numFmt w:val="decimal"/>
      <w:lvlText w:val="24.4.7.%1"/>
      <w:lvlJc w:val="left"/>
      <w:pPr>
        <w:ind w:left="433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5" w15:restartNumberingAfterBreak="0">
    <w:nsid w:val="2BEB0C61"/>
    <w:multiLevelType w:val="hybridMultilevel"/>
    <w:tmpl w:val="21447994"/>
    <w:lvl w:ilvl="0" w:tplc="7242DB8E">
      <w:start w:val="1"/>
      <w:numFmt w:val="decimal"/>
      <w:lvlText w:val="30.9.5.%1"/>
      <w:lvlJc w:val="left"/>
      <w:pPr>
        <w:ind w:left="720" w:hanging="360"/>
      </w:pPr>
      <w:rPr>
        <w:rFonts w:ascii="Times New Roman" w:hAnsi="Times New Roman" w:cs="Trebuchet MS" w:hint="default"/>
        <w:spacing w:val="0"/>
        <w:w w:val="100"/>
        <w:sz w:val="22"/>
        <w:szCs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6" w15:restartNumberingAfterBreak="0">
    <w:nsid w:val="2BF219CF"/>
    <w:multiLevelType w:val="hybridMultilevel"/>
    <w:tmpl w:val="90743426"/>
    <w:lvl w:ilvl="0" w:tplc="E09EA380">
      <w:numFmt w:val="bullet"/>
      <w:lvlText w:val="-"/>
      <w:lvlJc w:val="left"/>
      <w:pPr>
        <w:ind w:left="1920" w:hanging="360"/>
      </w:pPr>
      <w:rPr>
        <w:rFonts w:ascii="Arial MT" w:eastAsia="Arial MT" w:hAnsi="Arial MT" w:cs="Arial MT" w:hint="default"/>
        <w:w w:val="81"/>
        <w:sz w:val="24"/>
        <w:szCs w:val="24"/>
        <w:lang w:val="en-US" w:eastAsia="en-US" w:bidi="ar-SA"/>
      </w:rPr>
    </w:lvl>
    <w:lvl w:ilvl="1" w:tplc="DC02F5C6">
      <w:numFmt w:val="bullet"/>
      <w:lvlText w:val=""/>
      <w:lvlJc w:val="left"/>
      <w:pPr>
        <w:ind w:left="2461" w:hanging="361"/>
      </w:pPr>
      <w:rPr>
        <w:rFonts w:ascii="Symbol" w:eastAsia="Symbol" w:hAnsi="Symbol" w:cs="Symbol" w:hint="default"/>
        <w:w w:val="100"/>
        <w:sz w:val="24"/>
        <w:szCs w:val="24"/>
        <w:lang w:val="en-US" w:eastAsia="en-US" w:bidi="ar-SA"/>
      </w:rPr>
    </w:lvl>
    <w:lvl w:ilvl="2" w:tplc="2D940550">
      <w:numFmt w:val="bullet"/>
      <w:lvlText w:val=""/>
      <w:lvlJc w:val="left"/>
      <w:pPr>
        <w:ind w:left="3361" w:hanging="360"/>
      </w:pPr>
      <w:rPr>
        <w:rFonts w:ascii="Symbol" w:eastAsia="Symbol" w:hAnsi="Symbol" w:cs="Symbol" w:hint="default"/>
        <w:w w:val="100"/>
        <w:sz w:val="24"/>
        <w:szCs w:val="24"/>
        <w:lang w:val="en-US" w:eastAsia="en-US" w:bidi="ar-SA"/>
      </w:rPr>
    </w:lvl>
    <w:lvl w:ilvl="3" w:tplc="2D4AF53C">
      <w:numFmt w:val="bullet"/>
      <w:lvlText w:val="•"/>
      <w:lvlJc w:val="left"/>
      <w:pPr>
        <w:ind w:left="4285" w:hanging="360"/>
      </w:pPr>
      <w:rPr>
        <w:rFonts w:hint="default"/>
        <w:lang w:val="en-US" w:eastAsia="en-US" w:bidi="ar-SA"/>
      </w:rPr>
    </w:lvl>
    <w:lvl w:ilvl="4" w:tplc="99D4EB14">
      <w:numFmt w:val="bullet"/>
      <w:lvlText w:val="•"/>
      <w:lvlJc w:val="left"/>
      <w:pPr>
        <w:ind w:left="5211" w:hanging="360"/>
      </w:pPr>
      <w:rPr>
        <w:rFonts w:hint="default"/>
        <w:lang w:val="en-US" w:eastAsia="en-US" w:bidi="ar-SA"/>
      </w:rPr>
    </w:lvl>
    <w:lvl w:ilvl="5" w:tplc="DBF84E38">
      <w:numFmt w:val="bullet"/>
      <w:lvlText w:val="•"/>
      <w:lvlJc w:val="left"/>
      <w:pPr>
        <w:ind w:left="6137" w:hanging="360"/>
      </w:pPr>
      <w:rPr>
        <w:rFonts w:hint="default"/>
        <w:lang w:val="en-US" w:eastAsia="en-US" w:bidi="ar-SA"/>
      </w:rPr>
    </w:lvl>
    <w:lvl w:ilvl="6" w:tplc="0B96C096">
      <w:numFmt w:val="bullet"/>
      <w:lvlText w:val="•"/>
      <w:lvlJc w:val="left"/>
      <w:pPr>
        <w:ind w:left="7063" w:hanging="360"/>
      </w:pPr>
      <w:rPr>
        <w:rFonts w:hint="default"/>
        <w:lang w:val="en-US" w:eastAsia="en-US" w:bidi="ar-SA"/>
      </w:rPr>
    </w:lvl>
    <w:lvl w:ilvl="7" w:tplc="C6BA645C">
      <w:numFmt w:val="bullet"/>
      <w:lvlText w:val="•"/>
      <w:lvlJc w:val="left"/>
      <w:pPr>
        <w:ind w:left="7989" w:hanging="360"/>
      </w:pPr>
      <w:rPr>
        <w:rFonts w:hint="default"/>
        <w:lang w:val="en-US" w:eastAsia="en-US" w:bidi="ar-SA"/>
      </w:rPr>
    </w:lvl>
    <w:lvl w:ilvl="8" w:tplc="A718D518">
      <w:numFmt w:val="bullet"/>
      <w:lvlText w:val="•"/>
      <w:lvlJc w:val="left"/>
      <w:pPr>
        <w:ind w:left="8914" w:hanging="360"/>
      </w:pPr>
      <w:rPr>
        <w:rFonts w:hint="default"/>
        <w:lang w:val="en-US" w:eastAsia="en-US" w:bidi="ar-SA"/>
      </w:rPr>
    </w:lvl>
  </w:abstractNum>
  <w:abstractNum w:abstractNumId="257" w15:restartNumberingAfterBreak="0">
    <w:nsid w:val="2C0E49CB"/>
    <w:multiLevelType w:val="hybridMultilevel"/>
    <w:tmpl w:val="37C28CF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2C7D7889"/>
    <w:multiLevelType w:val="hybridMultilevel"/>
    <w:tmpl w:val="A2562A52"/>
    <w:lvl w:ilvl="0" w:tplc="0D6C5022">
      <w:start w:val="1"/>
      <w:numFmt w:val="lowerRoman"/>
      <w:lvlText w:val="%1)"/>
      <w:lvlJc w:val="left"/>
      <w:pPr>
        <w:ind w:left="1080" w:hanging="720"/>
      </w:pPr>
      <w:rPr>
        <w:rFonts w:eastAsia="DengXian"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9" w15:restartNumberingAfterBreak="0">
    <w:nsid w:val="2C85359B"/>
    <w:multiLevelType w:val="hybridMultilevel"/>
    <w:tmpl w:val="4E5A4EFE"/>
    <w:lvl w:ilvl="0" w:tplc="6F5CBBF6">
      <w:start w:val="1"/>
      <w:numFmt w:val="decimal"/>
      <w:lvlText w:val="20.44.%1"/>
      <w:lvlJc w:val="left"/>
      <w:pPr>
        <w:ind w:left="862" w:hanging="360"/>
      </w:pPr>
      <w:rPr>
        <w:rFonts w:ascii="Times New Roman" w:eastAsia="Arial" w:hAnsi="Times New Roman" w:cs="Times New Roman" w:hint="default"/>
        <w:w w:val="96"/>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0" w15:restartNumberingAfterBreak="0">
    <w:nsid w:val="2D0B3787"/>
    <w:multiLevelType w:val="hybridMultilevel"/>
    <w:tmpl w:val="069CD942"/>
    <w:lvl w:ilvl="0" w:tplc="7BB65C46">
      <w:start w:val="1"/>
      <w:numFmt w:val="lowerRoman"/>
      <w:lvlText w:val="%1)"/>
      <w:lvlJc w:val="left"/>
      <w:pPr>
        <w:ind w:left="307" w:hanging="308"/>
      </w:pPr>
      <w:rPr>
        <w:rFonts w:ascii="Trebuchet MS" w:eastAsia="Trebuchet MS" w:hAnsi="Trebuchet MS" w:cs="Trebuchet MS" w:hint="default"/>
        <w:spacing w:val="-27"/>
        <w:w w:val="100"/>
        <w:sz w:val="18"/>
        <w:szCs w:val="18"/>
        <w:lang w:val="en-US" w:eastAsia="en-US" w:bidi="ar-SA"/>
      </w:rPr>
    </w:lvl>
    <w:lvl w:ilvl="1" w:tplc="85C66F80">
      <w:numFmt w:val="bullet"/>
      <w:lvlText w:val="•"/>
      <w:lvlJc w:val="left"/>
      <w:pPr>
        <w:ind w:left="433" w:hanging="308"/>
      </w:pPr>
      <w:rPr>
        <w:rFonts w:hint="default"/>
        <w:lang w:val="en-US" w:eastAsia="en-US" w:bidi="ar-SA"/>
      </w:rPr>
    </w:lvl>
    <w:lvl w:ilvl="2" w:tplc="F3303A0E">
      <w:numFmt w:val="bullet"/>
      <w:lvlText w:val="•"/>
      <w:lvlJc w:val="left"/>
      <w:pPr>
        <w:ind w:left="567" w:hanging="308"/>
      </w:pPr>
      <w:rPr>
        <w:rFonts w:hint="default"/>
        <w:lang w:val="en-US" w:eastAsia="en-US" w:bidi="ar-SA"/>
      </w:rPr>
    </w:lvl>
    <w:lvl w:ilvl="3" w:tplc="959626C0">
      <w:numFmt w:val="bullet"/>
      <w:lvlText w:val="•"/>
      <w:lvlJc w:val="left"/>
      <w:pPr>
        <w:ind w:left="700" w:hanging="308"/>
      </w:pPr>
      <w:rPr>
        <w:rFonts w:hint="default"/>
        <w:lang w:val="en-US" w:eastAsia="en-US" w:bidi="ar-SA"/>
      </w:rPr>
    </w:lvl>
    <w:lvl w:ilvl="4" w:tplc="EC1C7A0E">
      <w:numFmt w:val="bullet"/>
      <w:lvlText w:val="•"/>
      <w:lvlJc w:val="left"/>
      <w:pPr>
        <w:ind w:left="834" w:hanging="308"/>
      </w:pPr>
      <w:rPr>
        <w:rFonts w:hint="default"/>
        <w:lang w:val="en-US" w:eastAsia="en-US" w:bidi="ar-SA"/>
      </w:rPr>
    </w:lvl>
    <w:lvl w:ilvl="5" w:tplc="E9945046">
      <w:numFmt w:val="bullet"/>
      <w:lvlText w:val="•"/>
      <w:lvlJc w:val="left"/>
      <w:pPr>
        <w:ind w:left="967" w:hanging="308"/>
      </w:pPr>
      <w:rPr>
        <w:rFonts w:hint="default"/>
        <w:lang w:val="en-US" w:eastAsia="en-US" w:bidi="ar-SA"/>
      </w:rPr>
    </w:lvl>
    <w:lvl w:ilvl="6" w:tplc="E4D0A07C">
      <w:numFmt w:val="bullet"/>
      <w:lvlText w:val="•"/>
      <w:lvlJc w:val="left"/>
      <w:pPr>
        <w:ind w:left="1101" w:hanging="308"/>
      </w:pPr>
      <w:rPr>
        <w:rFonts w:hint="default"/>
        <w:lang w:val="en-US" w:eastAsia="en-US" w:bidi="ar-SA"/>
      </w:rPr>
    </w:lvl>
    <w:lvl w:ilvl="7" w:tplc="5BE61644">
      <w:numFmt w:val="bullet"/>
      <w:lvlText w:val="•"/>
      <w:lvlJc w:val="left"/>
      <w:pPr>
        <w:ind w:left="1234" w:hanging="308"/>
      </w:pPr>
      <w:rPr>
        <w:rFonts w:hint="default"/>
        <w:lang w:val="en-US" w:eastAsia="en-US" w:bidi="ar-SA"/>
      </w:rPr>
    </w:lvl>
    <w:lvl w:ilvl="8" w:tplc="8DAA1AE8">
      <w:numFmt w:val="bullet"/>
      <w:lvlText w:val="•"/>
      <w:lvlJc w:val="left"/>
      <w:pPr>
        <w:ind w:left="1368" w:hanging="308"/>
      </w:pPr>
      <w:rPr>
        <w:rFonts w:hint="default"/>
        <w:lang w:val="en-US" w:eastAsia="en-US" w:bidi="ar-SA"/>
      </w:rPr>
    </w:lvl>
  </w:abstractNum>
  <w:abstractNum w:abstractNumId="261" w15:restartNumberingAfterBreak="0">
    <w:nsid w:val="2D3B7D76"/>
    <w:multiLevelType w:val="multilevel"/>
    <w:tmpl w:val="343E74BA"/>
    <w:lvl w:ilvl="0">
      <w:start w:val="7"/>
      <w:numFmt w:val="decimal"/>
      <w:lvlText w:val="%1"/>
      <w:lvlJc w:val="left"/>
      <w:pPr>
        <w:ind w:left="1740" w:hanging="1260"/>
      </w:pPr>
      <w:rPr>
        <w:rFonts w:hint="default"/>
        <w:lang w:val="en-US" w:eastAsia="en-US" w:bidi="ar-SA"/>
      </w:rPr>
    </w:lvl>
    <w:lvl w:ilvl="1">
      <w:start w:val="1"/>
      <w:numFmt w:val="decimal"/>
      <w:lvlText w:val="%1.%2."/>
      <w:lvlJc w:val="left"/>
      <w:pPr>
        <w:ind w:left="1740" w:hanging="1260"/>
      </w:pPr>
      <w:rPr>
        <w:rFonts w:ascii="Times New Roman" w:eastAsia="Times New Roman" w:hAnsi="Times New Roman" w:cs="Times New Roman" w:hint="default"/>
        <w:w w:val="100"/>
        <w:sz w:val="24"/>
        <w:szCs w:val="24"/>
        <w:lang w:val="en-US" w:eastAsia="en-US" w:bidi="ar-SA"/>
      </w:rPr>
    </w:lvl>
    <w:lvl w:ilvl="2">
      <w:start w:val="1"/>
      <w:numFmt w:val="decimal"/>
      <w:lvlText w:val="21.9.22.%3"/>
      <w:lvlJc w:val="left"/>
      <w:pPr>
        <w:ind w:left="840" w:hanging="360"/>
      </w:pPr>
      <w:rPr>
        <w:rFonts w:hint="default"/>
      </w:rPr>
    </w:lvl>
    <w:lvl w:ilvl="3">
      <w:start w:val="1"/>
      <w:numFmt w:val="lowerLetter"/>
      <w:lvlText w:val="%4."/>
      <w:lvlJc w:val="left"/>
      <w:pPr>
        <w:ind w:left="2117" w:hanging="360"/>
      </w:pPr>
      <w:rPr>
        <w:rFonts w:ascii="Times New Roman" w:eastAsia="Times New Roman" w:hAnsi="Times New Roman" w:cs="Times New Roman" w:hint="default"/>
        <w:spacing w:val="-1"/>
        <w:w w:val="100"/>
        <w:sz w:val="24"/>
        <w:szCs w:val="24"/>
        <w:lang w:val="en-US" w:eastAsia="en-US" w:bidi="ar-SA"/>
      </w:rPr>
    </w:lvl>
    <w:lvl w:ilvl="4">
      <w:numFmt w:val="bullet"/>
      <w:lvlText w:val="•"/>
      <w:lvlJc w:val="left"/>
      <w:pPr>
        <w:ind w:left="4281" w:hanging="360"/>
      </w:pPr>
      <w:rPr>
        <w:rFonts w:hint="default"/>
        <w:lang w:val="en-US" w:eastAsia="en-US" w:bidi="ar-SA"/>
      </w:rPr>
    </w:lvl>
    <w:lvl w:ilvl="5">
      <w:numFmt w:val="bullet"/>
      <w:lvlText w:val="•"/>
      <w:lvlJc w:val="left"/>
      <w:pPr>
        <w:ind w:left="5362"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524" w:hanging="360"/>
      </w:pPr>
      <w:rPr>
        <w:rFonts w:hint="default"/>
        <w:lang w:val="en-US" w:eastAsia="en-US" w:bidi="ar-SA"/>
      </w:rPr>
    </w:lvl>
    <w:lvl w:ilvl="8">
      <w:numFmt w:val="bullet"/>
      <w:lvlText w:val="•"/>
      <w:lvlJc w:val="left"/>
      <w:pPr>
        <w:ind w:left="8604" w:hanging="360"/>
      </w:pPr>
      <w:rPr>
        <w:rFonts w:hint="default"/>
        <w:lang w:val="en-US" w:eastAsia="en-US" w:bidi="ar-SA"/>
      </w:rPr>
    </w:lvl>
  </w:abstractNum>
  <w:abstractNum w:abstractNumId="262" w15:restartNumberingAfterBreak="0">
    <w:nsid w:val="2D7C323A"/>
    <w:multiLevelType w:val="hybridMultilevel"/>
    <w:tmpl w:val="E01887AA"/>
    <w:lvl w:ilvl="0" w:tplc="00BC6420">
      <w:start w:val="1"/>
      <w:numFmt w:val="lowerLetter"/>
      <w:lvlText w:val="%1)"/>
      <w:lvlJc w:val="left"/>
      <w:pPr>
        <w:ind w:left="2445" w:hanging="360"/>
      </w:pPr>
      <w:rPr>
        <w:rFonts w:ascii="Times New Roman" w:eastAsia="Times New Roman" w:hAnsi="Times New Roman" w:cs="Times New Roman" w:hint="default"/>
        <w:b w:val="0"/>
        <w:spacing w:val="-1"/>
        <w:w w:val="101"/>
        <w:sz w:val="23"/>
        <w:szCs w:val="23"/>
        <w:lang w:val="en-US" w:eastAsia="en-US" w:bidi="ar-SA"/>
      </w:rPr>
    </w:lvl>
    <w:lvl w:ilvl="1" w:tplc="40090019" w:tentative="1">
      <w:start w:val="1"/>
      <w:numFmt w:val="lowerLetter"/>
      <w:lvlText w:val="%2."/>
      <w:lvlJc w:val="left"/>
      <w:pPr>
        <w:ind w:left="3165" w:hanging="360"/>
      </w:pPr>
    </w:lvl>
    <w:lvl w:ilvl="2" w:tplc="4009001B" w:tentative="1">
      <w:start w:val="1"/>
      <w:numFmt w:val="lowerRoman"/>
      <w:lvlText w:val="%3."/>
      <w:lvlJc w:val="right"/>
      <w:pPr>
        <w:ind w:left="3885" w:hanging="180"/>
      </w:pPr>
    </w:lvl>
    <w:lvl w:ilvl="3" w:tplc="4009000F" w:tentative="1">
      <w:start w:val="1"/>
      <w:numFmt w:val="decimal"/>
      <w:lvlText w:val="%4."/>
      <w:lvlJc w:val="left"/>
      <w:pPr>
        <w:ind w:left="4605" w:hanging="360"/>
      </w:pPr>
    </w:lvl>
    <w:lvl w:ilvl="4" w:tplc="40090019" w:tentative="1">
      <w:start w:val="1"/>
      <w:numFmt w:val="lowerLetter"/>
      <w:lvlText w:val="%5."/>
      <w:lvlJc w:val="left"/>
      <w:pPr>
        <w:ind w:left="5325" w:hanging="360"/>
      </w:pPr>
    </w:lvl>
    <w:lvl w:ilvl="5" w:tplc="4009001B" w:tentative="1">
      <w:start w:val="1"/>
      <w:numFmt w:val="lowerRoman"/>
      <w:lvlText w:val="%6."/>
      <w:lvlJc w:val="right"/>
      <w:pPr>
        <w:ind w:left="6045" w:hanging="180"/>
      </w:pPr>
    </w:lvl>
    <w:lvl w:ilvl="6" w:tplc="4009000F" w:tentative="1">
      <w:start w:val="1"/>
      <w:numFmt w:val="decimal"/>
      <w:lvlText w:val="%7."/>
      <w:lvlJc w:val="left"/>
      <w:pPr>
        <w:ind w:left="6765" w:hanging="360"/>
      </w:pPr>
    </w:lvl>
    <w:lvl w:ilvl="7" w:tplc="40090019" w:tentative="1">
      <w:start w:val="1"/>
      <w:numFmt w:val="lowerLetter"/>
      <w:lvlText w:val="%8."/>
      <w:lvlJc w:val="left"/>
      <w:pPr>
        <w:ind w:left="7485" w:hanging="360"/>
      </w:pPr>
    </w:lvl>
    <w:lvl w:ilvl="8" w:tplc="4009001B" w:tentative="1">
      <w:start w:val="1"/>
      <w:numFmt w:val="lowerRoman"/>
      <w:lvlText w:val="%9."/>
      <w:lvlJc w:val="right"/>
      <w:pPr>
        <w:ind w:left="8205" w:hanging="180"/>
      </w:pPr>
    </w:lvl>
  </w:abstractNum>
  <w:abstractNum w:abstractNumId="263" w15:restartNumberingAfterBreak="0">
    <w:nsid w:val="2D956E68"/>
    <w:multiLevelType w:val="hybridMultilevel"/>
    <w:tmpl w:val="DB9EEBA8"/>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4" w15:restartNumberingAfterBreak="0">
    <w:nsid w:val="2DC92F24"/>
    <w:multiLevelType w:val="hybridMultilevel"/>
    <w:tmpl w:val="8E421B2A"/>
    <w:lvl w:ilvl="0" w:tplc="9D64B158">
      <w:start w:val="1"/>
      <w:numFmt w:val="lowerRoman"/>
      <w:lvlText w:val="(%1)"/>
      <w:lvlJc w:val="left"/>
      <w:pPr>
        <w:ind w:left="1818" w:hanging="71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3160AECA">
      <w:numFmt w:val="bullet"/>
      <w:lvlText w:val="•"/>
      <w:lvlJc w:val="left"/>
      <w:pPr>
        <w:ind w:left="2715" w:hanging="711"/>
      </w:pPr>
      <w:rPr>
        <w:rFonts w:hint="default"/>
        <w:lang w:val="en-US" w:eastAsia="en-US" w:bidi="ar-SA"/>
      </w:rPr>
    </w:lvl>
    <w:lvl w:ilvl="2" w:tplc="290C35DA">
      <w:numFmt w:val="bullet"/>
      <w:lvlText w:val="•"/>
      <w:lvlJc w:val="left"/>
      <w:pPr>
        <w:ind w:left="3610" w:hanging="711"/>
      </w:pPr>
      <w:rPr>
        <w:rFonts w:hint="default"/>
        <w:lang w:val="en-US" w:eastAsia="en-US" w:bidi="ar-SA"/>
      </w:rPr>
    </w:lvl>
    <w:lvl w:ilvl="3" w:tplc="594E7DAC">
      <w:numFmt w:val="bullet"/>
      <w:lvlText w:val="•"/>
      <w:lvlJc w:val="left"/>
      <w:pPr>
        <w:ind w:left="4505" w:hanging="711"/>
      </w:pPr>
      <w:rPr>
        <w:rFonts w:hint="default"/>
        <w:lang w:val="en-US" w:eastAsia="en-US" w:bidi="ar-SA"/>
      </w:rPr>
    </w:lvl>
    <w:lvl w:ilvl="4" w:tplc="96AA98E8">
      <w:numFmt w:val="bullet"/>
      <w:lvlText w:val="•"/>
      <w:lvlJc w:val="left"/>
      <w:pPr>
        <w:ind w:left="5400" w:hanging="711"/>
      </w:pPr>
      <w:rPr>
        <w:rFonts w:hint="default"/>
        <w:lang w:val="en-US" w:eastAsia="en-US" w:bidi="ar-SA"/>
      </w:rPr>
    </w:lvl>
    <w:lvl w:ilvl="5" w:tplc="A59E25A4">
      <w:numFmt w:val="bullet"/>
      <w:lvlText w:val="•"/>
      <w:lvlJc w:val="left"/>
      <w:pPr>
        <w:ind w:left="6295" w:hanging="711"/>
      </w:pPr>
      <w:rPr>
        <w:rFonts w:hint="default"/>
        <w:lang w:val="en-US" w:eastAsia="en-US" w:bidi="ar-SA"/>
      </w:rPr>
    </w:lvl>
    <w:lvl w:ilvl="6" w:tplc="8F924E7A">
      <w:numFmt w:val="bullet"/>
      <w:lvlText w:val="•"/>
      <w:lvlJc w:val="left"/>
      <w:pPr>
        <w:ind w:left="7190" w:hanging="711"/>
      </w:pPr>
      <w:rPr>
        <w:rFonts w:hint="default"/>
        <w:lang w:val="en-US" w:eastAsia="en-US" w:bidi="ar-SA"/>
      </w:rPr>
    </w:lvl>
    <w:lvl w:ilvl="7" w:tplc="1A441CBE">
      <w:numFmt w:val="bullet"/>
      <w:lvlText w:val="•"/>
      <w:lvlJc w:val="left"/>
      <w:pPr>
        <w:ind w:left="8085" w:hanging="711"/>
      </w:pPr>
      <w:rPr>
        <w:rFonts w:hint="default"/>
        <w:lang w:val="en-US" w:eastAsia="en-US" w:bidi="ar-SA"/>
      </w:rPr>
    </w:lvl>
    <w:lvl w:ilvl="8" w:tplc="22F69CC4">
      <w:numFmt w:val="bullet"/>
      <w:lvlText w:val="•"/>
      <w:lvlJc w:val="left"/>
      <w:pPr>
        <w:ind w:left="8980" w:hanging="711"/>
      </w:pPr>
      <w:rPr>
        <w:rFonts w:hint="default"/>
        <w:lang w:val="en-US" w:eastAsia="en-US" w:bidi="ar-SA"/>
      </w:rPr>
    </w:lvl>
  </w:abstractNum>
  <w:abstractNum w:abstractNumId="265" w15:restartNumberingAfterBreak="0">
    <w:nsid w:val="2DE27CF8"/>
    <w:multiLevelType w:val="hybridMultilevel"/>
    <w:tmpl w:val="124EA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2E094C91"/>
    <w:multiLevelType w:val="multilevel"/>
    <w:tmpl w:val="A44A33B6"/>
    <w:lvl w:ilvl="0">
      <w:start w:val="19"/>
      <w:numFmt w:val="decimal"/>
      <w:lvlText w:val="%1"/>
      <w:lvlJc w:val="left"/>
      <w:pPr>
        <w:ind w:left="1740" w:hanging="1260"/>
      </w:pPr>
      <w:rPr>
        <w:rFonts w:hint="default"/>
        <w:lang w:val="en-US" w:eastAsia="en-US" w:bidi="ar-SA"/>
      </w:rPr>
    </w:lvl>
    <w:lvl w:ilvl="1">
      <w:start w:val="1"/>
      <w:numFmt w:val="decimal"/>
      <w:lvlText w:val="21.23.%2"/>
      <w:lvlJc w:val="left"/>
      <w:pPr>
        <w:ind w:left="1740" w:hanging="1260"/>
      </w:pPr>
      <w:rPr>
        <w:rFonts w:hint="default"/>
        <w:w w:val="100"/>
        <w:sz w:val="24"/>
        <w:szCs w:val="24"/>
        <w:lang w:val="en-US" w:eastAsia="en-US" w:bidi="ar-SA"/>
      </w:rPr>
    </w:lvl>
    <w:lvl w:ilvl="2">
      <w:start w:val="1"/>
      <w:numFmt w:val="decimal"/>
      <w:lvlText w:val="%1.%2.%3."/>
      <w:lvlJc w:val="left"/>
      <w:pPr>
        <w:ind w:left="1757" w:hanging="1260"/>
      </w:pPr>
      <w:rPr>
        <w:rFonts w:ascii="Times New Roman" w:eastAsia="Times New Roman" w:hAnsi="Times New Roman" w:cs="Times New Roman" w:hint="default"/>
        <w:spacing w:val="-1"/>
        <w:w w:val="100"/>
        <w:sz w:val="24"/>
        <w:szCs w:val="24"/>
        <w:lang w:val="en-US" w:eastAsia="en-US" w:bidi="ar-SA"/>
      </w:rPr>
    </w:lvl>
    <w:lvl w:ilvl="3">
      <w:start w:val="1"/>
      <w:numFmt w:val="lowerRoman"/>
      <w:lvlText w:val="(%4)"/>
      <w:lvlJc w:val="left"/>
      <w:pPr>
        <w:ind w:left="2821" w:hanging="540"/>
      </w:pPr>
      <w:rPr>
        <w:rFonts w:ascii="Times New Roman" w:eastAsia="Times New Roman" w:hAnsi="Times New Roman" w:cs="Times New Roman" w:hint="default"/>
        <w:spacing w:val="-1"/>
        <w:w w:val="99"/>
        <w:sz w:val="24"/>
        <w:szCs w:val="24"/>
        <w:lang w:val="en-US" w:eastAsia="en-US" w:bidi="ar-SA"/>
      </w:rPr>
    </w:lvl>
    <w:lvl w:ilvl="4">
      <w:numFmt w:val="bullet"/>
      <w:lvlText w:val="•"/>
      <w:lvlJc w:val="left"/>
      <w:pPr>
        <w:ind w:left="4806" w:hanging="540"/>
      </w:pPr>
      <w:rPr>
        <w:rFonts w:hint="default"/>
        <w:lang w:val="en-US" w:eastAsia="en-US" w:bidi="ar-SA"/>
      </w:rPr>
    </w:lvl>
    <w:lvl w:ilvl="5">
      <w:numFmt w:val="bullet"/>
      <w:lvlText w:val="•"/>
      <w:lvlJc w:val="left"/>
      <w:pPr>
        <w:ind w:left="5799" w:hanging="540"/>
      </w:pPr>
      <w:rPr>
        <w:rFonts w:hint="default"/>
        <w:lang w:val="en-US" w:eastAsia="en-US" w:bidi="ar-SA"/>
      </w:rPr>
    </w:lvl>
    <w:lvl w:ilvl="6">
      <w:numFmt w:val="bullet"/>
      <w:lvlText w:val="•"/>
      <w:lvlJc w:val="left"/>
      <w:pPr>
        <w:ind w:left="6793" w:hanging="540"/>
      </w:pPr>
      <w:rPr>
        <w:rFonts w:hint="default"/>
        <w:lang w:val="en-US" w:eastAsia="en-US" w:bidi="ar-SA"/>
      </w:rPr>
    </w:lvl>
    <w:lvl w:ilvl="7">
      <w:numFmt w:val="bullet"/>
      <w:lvlText w:val="•"/>
      <w:lvlJc w:val="left"/>
      <w:pPr>
        <w:ind w:left="7786" w:hanging="540"/>
      </w:pPr>
      <w:rPr>
        <w:rFonts w:hint="default"/>
        <w:lang w:val="en-US" w:eastAsia="en-US" w:bidi="ar-SA"/>
      </w:rPr>
    </w:lvl>
    <w:lvl w:ilvl="8">
      <w:numFmt w:val="bullet"/>
      <w:lvlText w:val="•"/>
      <w:lvlJc w:val="left"/>
      <w:pPr>
        <w:ind w:left="8779" w:hanging="540"/>
      </w:pPr>
      <w:rPr>
        <w:rFonts w:hint="default"/>
        <w:lang w:val="en-US" w:eastAsia="en-US" w:bidi="ar-SA"/>
      </w:rPr>
    </w:lvl>
  </w:abstractNum>
  <w:abstractNum w:abstractNumId="267" w15:restartNumberingAfterBreak="0">
    <w:nsid w:val="2E4139AD"/>
    <w:multiLevelType w:val="hybridMultilevel"/>
    <w:tmpl w:val="86B65332"/>
    <w:lvl w:ilvl="0" w:tplc="C4B621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15:restartNumberingAfterBreak="0">
    <w:nsid w:val="2E424A1B"/>
    <w:multiLevelType w:val="hybridMultilevel"/>
    <w:tmpl w:val="5B5430DC"/>
    <w:lvl w:ilvl="0" w:tplc="F3BC2DB8">
      <w:start w:val="1"/>
      <w:numFmt w:val="lowerRoman"/>
      <w:lvlText w:val="(%1)"/>
      <w:lvlJc w:val="left"/>
      <w:pPr>
        <w:ind w:left="1818" w:hanging="70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347AB9C8">
      <w:numFmt w:val="bullet"/>
      <w:lvlText w:val="•"/>
      <w:lvlJc w:val="left"/>
      <w:pPr>
        <w:ind w:left="2715" w:hanging="701"/>
      </w:pPr>
      <w:rPr>
        <w:rFonts w:hint="default"/>
        <w:lang w:val="en-US" w:eastAsia="en-US" w:bidi="ar-SA"/>
      </w:rPr>
    </w:lvl>
    <w:lvl w:ilvl="2" w:tplc="DD7A345C">
      <w:numFmt w:val="bullet"/>
      <w:lvlText w:val="•"/>
      <w:lvlJc w:val="left"/>
      <w:pPr>
        <w:ind w:left="3610" w:hanging="701"/>
      </w:pPr>
      <w:rPr>
        <w:rFonts w:hint="default"/>
        <w:lang w:val="en-US" w:eastAsia="en-US" w:bidi="ar-SA"/>
      </w:rPr>
    </w:lvl>
    <w:lvl w:ilvl="3" w:tplc="28F6F376">
      <w:numFmt w:val="bullet"/>
      <w:lvlText w:val="•"/>
      <w:lvlJc w:val="left"/>
      <w:pPr>
        <w:ind w:left="4505" w:hanging="701"/>
      </w:pPr>
      <w:rPr>
        <w:rFonts w:hint="default"/>
        <w:lang w:val="en-US" w:eastAsia="en-US" w:bidi="ar-SA"/>
      </w:rPr>
    </w:lvl>
    <w:lvl w:ilvl="4" w:tplc="9E0A7E6C">
      <w:numFmt w:val="bullet"/>
      <w:lvlText w:val="•"/>
      <w:lvlJc w:val="left"/>
      <w:pPr>
        <w:ind w:left="5400" w:hanging="701"/>
      </w:pPr>
      <w:rPr>
        <w:rFonts w:hint="default"/>
        <w:lang w:val="en-US" w:eastAsia="en-US" w:bidi="ar-SA"/>
      </w:rPr>
    </w:lvl>
    <w:lvl w:ilvl="5" w:tplc="959E607E">
      <w:numFmt w:val="bullet"/>
      <w:lvlText w:val="•"/>
      <w:lvlJc w:val="left"/>
      <w:pPr>
        <w:ind w:left="6295" w:hanging="701"/>
      </w:pPr>
      <w:rPr>
        <w:rFonts w:hint="default"/>
        <w:lang w:val="en-US" w:eastAsia="en-US" w:bidi="ar-SA"/>
      </w:rPr>
    </w:lvl>
    <w:lvl w:ilvl="6" w:tplc="1C8EDED6">
      <w:numFmt w:val="bullet"/>
      <w:lvlText w:val="•"/>
      <w:lvlJc w:val="left"/>
      <w:pPr>
        <w:ind w:left="7190" w:hanging="701"/>
      </w:pPr>
      <w:rPr>
        <w:rFonts w:hint="default"/>
        <w:lang w:val="en-US" w:eastAsia="en-US" w:bidi="ar-SA"/>
      </w:rPr>
    </w:lvl>
    <w:lvl w:ilvl="7" w:tplc="3A1CD668">
      <w:numFmt w:val="bullet"/>
      <w:lvlText w:val="•"/>
      <w:lvlJc w:val="left"/>
      <w:pPr>
        <w:ind w:left="8085" w:hanging="701"/>
      </w:pPr>
      <w:rPr>
        <w:rFonts w:hint="default"/>
        <w:lang w:val="en-US" w:eastAsia="en-US" w:bidi="ar-SA"/>
      </w:rPr>
    </w:lvl>
    <w:lvl w:ilvl="8" w:tplc="E9B0C4BA">
      <w:numFmt w:val="bullet"/>
      <w:lvlText w:val="•"/>
      <w:lvlJc w:val="left"/>
      <w:pPr>
        <w:ind w:left="8980" w:hanging="701"/>
      </w:pPr>
      <w:rPr>
        <w:rFonts w:hint="default"/>
        <w:lang w:val="en-US" w:eastAsia="en-US" w:bidi="ar-SA"/>
      </w:rPr>
    </w:lvl>
  </w:abstractNum>
  <w:abstractNum w:abstractNumId="269" w15:restartNumberingAfterBreak="0">
    <w:nsid w:val="2EB22D8F"/>
    <w:multiLevelType w:val="multilevel"/>
    <w:tmpl w:val="65A4B408"/>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0" w15:restartNumberingAfterBreak="0">
    <w:nsid w:val="2F285A8A"/>
    <w:multiLevelType w:val="hybridMultilevel"/>
    <w:tmpl w:val="56288F40"/>
    <w:lvl w:ilvl="0" w:tplc="2CF06A70">
      <w:start w:val="1"/>
      <w:numFmt w:val="decimal"/>
      <w:lvlText w:val="%1)"/>
      <w:lvlJc w:val="left"/>
      <w:pPr>
        <w:ind w:left="1137" w:hanging="480"/>
      </w:pPr>
      <w:rPr>
        <w:rFonts w:ascii="Trebuchet MS" w:eastAsia="Trebuchet MS" w:hAnsi="Trebuchet MS" w:cs="Trebuchet MS" w:hint="default"/>
        <w:spacing w:val="-4"/>
        <w:w w:val="100"/>
        <w:sz w:val="18"/>
        <w:szCs w:val="18"/>
        <w:lang w:val="en-US" w:eastAsia="en-US" w:bidi="ar-SA"/>
      </w:rPr>
    </w:lvl>
    <w:lvl w:ilvl="1" w:tplc="DA08FD38">
      <w:numFmt w:val="bullet"/>
      <w:lvlText w:val="•"/>
      <w:lvlJc w:val="left"/>
      <w:pPr>
        <w:ind w:left="1416" w:hanging="480"/>
      </w:pPr>
      <w:rPr>
        <w:rFonts w:hint="default"/>
        <w:lang w:val="en-US" w:eastAsia="en-US" w:bidi="ar-SA"/>
      </w:rPr>
    </w:lvl>
    <w:lvl w:ilvl="2" w:tplc="08784A4C">
      <w:numFmt w:val="bullet"/>
      <w:lvlText w:val="•"/>
      <w:lvlJc w:val="left"/>
      <w:pPr>
        <w:ind w:left="1692" w:hanging="480"/>
      </w:pPr>
      <w:rPr>
        <w:rFonts w:hint="default"/>
        <w:lang w:val="en-US" w:eastAsia="en-US" w:bidi="ar-SA"/>
      </w:rPr>
    </w:lvl>
    <w:lvl w:ilvl="3" w:tplc="C83C26A8">
      <w:numFmt w:val="bullet"/>
      <w:lvlText w:val="•"/>
      <w:lvlJc w:val="left"/>
      <w:pPr>
        <w:ind w:left="1968" w:hanging="480"/>
      </w:pPr>
      <w:rPr>
        <w:rFonts w:hint="default"/>
        <w:lang w:val="en-US" w:eastAsia="en-US" w:bidi="ar-SA"/>
      </w:rPr>
    </w:lvl>
    <w:lvl w:ilvl="4" w:tplc="78A024B2">
      <w:numFmt w:val="bullet"/>
      <w:lvlText w:val="•"/>
      <w:lvlJc w:val="left"/>
      <w:pPr>
        <w:ind w:left="2244" w:hanging="480"/>
      </w:pPr>
      <w:rPr>
        <w:rFonts w:hint="default"/>
        <w:lang w:val="en-US" w:eastAsia="en-US" w:bidi="ar-SA"/>
      </w:rPr>
    </w:lvl>
    <w:lvl w:ilvl="5" w:tplc="3606D200">
      <w:numFmt w:val="bullet"/>
      <w:lvlText w:val="•"/>
      <w:lvlJc w:val="left"/>
      <w:pPr>
        <w:ind w:left="2521" w:hanging="480"/>
      </w:pPr>
      <w:rPr>
        <w:rFonts w:hint="default"/>
        <w:lang w:val="en-US" w:eastAsia="en-US" w:bidi="ar-SA"/>
      </w:rPr>
    </w:lvl>
    <w:lvl w:ilvl="6" w:tplc="E56013D8">
      <w:numFmt w:val="bullet"/>
      <w:lvlText w:val="•"/>
      <w:lvlJc w:val="left"/>
      <w:pPr>
        <w:ind w:left="2797" w:hanging="480"/>
      </w:pPr>
      <w:rPr>
        <w:rFonts w:hint="default"/>
        <w:lang w:val="en-US" w:eastAsia="en-US" w:bidi="ar-SA"/>
      </w:rPr>
    </w:lvl>
    <w:lvl w:ilvl="7" w:tplc="8EA86462">
      <w:numFmt w:val="bullet"/>
      <w:lvlText w:val="•"/>
      <w:lvlJc w:val="left"/>
      <w:pPr>
        <w:ind w:left="3073" w:hanging="480"/>
      </w:pPr>
      <w:rPr>
        <w:rFonts w:hint="default"/>
        <w:lang w:val="en-US" w:eastAsia="en-US" w:bidi="ar-SA"/>
      </w:rPr>
    </w:lvl>
    <w:lvl w:ilvl="8" w:tplc="673E2524">
      <w:numFmt w:val="bullet"/>
      <w:lvlText w:val="•"/>
      <w:lvlJc w:val="left"/>
      <w:pPr>
        <w:ind w:left="3349" w:hanging="480"/>
      </w:pPr>
      <w:rPr>
        <w:rFonts w:hint="default"/>
        <w:lang w:val="en-US" w:eastAsia="en-US" w:bidi="ar-SA"/>
      </w:rPr>
    </w:lvl>
  </w:abstractNum>
  <w:abstractNum w:abstractNumId="271" w15:restartNumberingAfterBreak="0">
    <w:nsid w:val="2F2A11FF"/>
    <w:multiLevelType w:val="multilevel"/>
    <w:tmpl w:val="45DA0A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2" w15:restartNumberingAfterBreak="0">
    <w:nsid w:val="2F603B20"/>
    <w:multiLevelType w:val="multilevel"/>
    <w:tmpl w:val="2F202DF4"/>
    <w:lvl w:ilvl="0">
      <w:start w:val="1"/>
      <w:numFmt w:val="decimal"/>
      <w:lvlText w:val="%1"/>
      <w:lvlJc w:val="left"/>
      <w:pPr>
        <w:ind w:left="2244" w:hanging="1052"/>
      </w:pPr>
      <w:rPr>
        <w:rFonts w:hint="default"/>
        <w:lang w:val="en-US" w:eastAsia="en-US" w:bidi="en-US"/>
      </w:rPr>
    </w:lvl>
    <w:lvl w:ilvl="1">
      <w:start w:val="1"/>
      <w:numFmt w:val="decimal"/>
      <w:lvlText w:val="24.%2."/>
      <w:lvlJc w:val="left"/>
      <w:pPr>
        <w:ind w:left="2244" w:hanging="1052"/>
      </w:pPr>
      <w:rPr>
        <w:rFonts w:hint="default"/>
        <w:spacing w:val="-2"/>
        <w:w w:val="101"/>
        <w:lang w:val="en-US" w:eastAsia="en-US" w:bidi="en-US"/>
      </w:rPr>
    </w:lvl>
    <w:lvl w:ilvl="2">
      <w:start w:val="1"/>
      <w:numFmt w:val="decimal"/>
      <w:lvlText w:val="24.%2.%3."/>
      <w:lvlJc w:val="left"/>
      <w:pPr>
        <w:ind w:left="1620" w:hanging="1052"/>
      </w:pPr>
      <w:rPr>
        <w:rFonts w:hint="default"/>
        <w:b w:val="0"/>
        <w:bCs w:val="0"/>
        <w:spacing w:val="-2"/>
        <w:w w:val="101"/>
        <w:lang w:val="en-US" w:eastAsia="en-US" w:bidi="en-US"/>
      </w:rPr>
    </w:lvl>
    <w:lvl w:ilvl="3">
      <w:start w:val="1"/>
      <w:numFmt w:val="decimal"/>
      <w:lvlText w:val="24.%2.%3.%4."/>
      <w:lvlJc w:val="left"/>
      <w:pPr>
        <w:ind w:left="1478" w:hanging="1052"/>
      </w:pPr>
      <w:rPr>
        <w:rFonts w:hint="default"/>
        <w:b w:val="0"/>
        <w:bCs w:val="0"/>
        <w:i w:val="0"/>
        <w:iCs/>
        <w:spacing w:val="-1"/>
        <w:w w:val="101"/>
        <w:lang w:val="en-US" w:eastAsia="en-US" w:bidi="en-US"/>
      </w:rPr>
    </w:lvl>
    <w:lvl w:ilvl="4">
      <w:start w:val="1"/>
      <w:numFmt w:val="decimal"/>
      <w:lvlText w:val="24.%2.%3.%4.%5."/>
      <w:lvlJc w:val="left"/>
      <w:pPr>
        <w:ind w:left="4313" w:hanging="1052"/>
      </w:pPr>
      <w:rPr>
        <w:rFonts w:hint="default"/>
        <w:b w:val="0"/>
        <w:bCs w:val="0"/>
        <w:i w:val="0"/>
        <w:iCs/>
        <w:spacing w:val="-4"/>
        <w:w w:val="101"/>
        <w:lang w:val="en-US" w:eastAsia="en-US" w:bidi="en-US"/>
      </w:rPr>
    </w:lvl>
    <w:lvl w:ilvl="5">
      <w:numFmt w:val="bullet"/>
      <w:lvlText w:val="•"/>
      <w:lvlJc w:val="left"/>
      <w:pPr>
        <w:ind w:left="2700" w:hanging="1052"/>
      </w:pPr>
      <w:rPr>
        <w:rFonts w:hint="default"/>
        <w:lang w:val="en-US" w:eastAsia="en-US" w:bidi="en-US"/>
      </w:rPr>
    </w:lvl>
    <w:lvl w:ilvl="6">
      <w:numFmt w:val="bullet"/>
      <w:lvlText w:val="•"/>
      <w:lvlJc w:val="left"/>
      <w:pPr>
        <w:ind w:left="3040" w:hanging="1052"/>
      </w:pPr>
      <w:rPr>
        <w:rFonts w:hint="default"/>
        <w:lang w:val="en-US" w:eastAsia="en-US" w:bidi="en-US"/>
      </w:rPr>
    </w:lvl>
    <w:lvl w:ilvl="7">
      <w:numFmt w:val="bullet"/>
      <w:lvlText w:val="•"/>
      <w:lvlJc w:val="left"/>
      <w:pPr>
        <w:ind w:left="3300" w:hanging="1052"/>
      </w:pPr>
      <w:rPr>
        <w:rFonts w:hint="default"/>
        <w:lang w:val="en-US" w:eastAsia="en-US" w:bidi="en-US"/>
      </w:rPr>
    </w:lvl>
    <w:lvl w:ilvl="8">
      <w:numFmt w:val="bullet"/>
      <w:lvlText w:val="•"/>
      <w:lvlJc w:val="left"/>
      <w:pPr>
        <w:ind w:left="6021" w:hanging="1052"/>
      </w:pPr>
      <w:rPr>
        <w:rFonts w:hint="default"/>
        <w:lang w:val="en-US" w:eastAsia="en-US" w:bidi="en-US"/>
      </w:rPr>
    </w:lvl>
  </w:abstractNum>
  <w:abstractNum w:abstractNumId="273" w15:restartNumberingAfterBreak="0">
    <w:nsid w:val="2FD36E6C"/>
    <w:multiLevelType w:val="hybridMultilevel"/>
    <w:tmpl w:val="015ED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2FEC333A"/>
    <w:multiLevelType w:val="hybridMultilevel"/>
    <w:tmpl w:val="5324E3B4"/>
    <w:lvl w:ilvl="0" w:tplc="1DFE0D08">
      <w:start w:val="1"/>
      <w:numFmt w:val="lowerRoman"/>
      <w:lvlText w:val="%1)"/>
      <w:lvlJc w:val="left"/>
      <w:pPr>
        <w:ind w:left="720" w:hanging="360"/>
      </w:pPr>
      <w:rPr>
        <w:rFonts w:ascii="Times New Roman" w:eastAsia="Trebuchet MS" w:hAnsi="Times New Roman" w:cs="Trebuchet MS" w:hint="default"/>
        <w:spacing w:val="0"/>
        <w:w w:val="100"/>
        <w:sz w:val="22"/>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5" w15:restartNumberingAfterBreak="0">
    <w:nsid w:val="30014E7C"/>
    <w:multiLevelType w:val="multilevel"/>
    <w:tmpl w:val="336AB632"/>
    <w:lvl w:ilvl="0">
      <w:start w:val="9"/>
      <w:numFmt w:val="decimal"/>
      <w:lvlText w:val="%1"/>
      <w:lvlJc w:val="left"/>
      <w:pPr>
        <w:ind w:left="1117" w:hanging="721"/>
      </w:pPr>
      <w:rPr>
        <w:rFonts w:hint="default"/>
        <w:lang w:val="en-US" w:eastAsia="en-US" w:bidi="ar-SA"/>
      </w:rPr>
    </w:lvl>
    <w:lvl w:ilvl="1">
      <w:numFmt w:val="decimal"/>
      <w:lvlText w:val="%1.%2"/>
      <w:lvlJc w:val="left"/>
      <w:pPr>
        <w:ind w:left="1117" w:hanging="721"/>
      </w:pPr>
      <w:rPr>
        <w:rFonts w:ascii="Times New Roman" w:eastAsia="Times New Roman" w:hAnsi="Times New Roman" w:cs="Times New Roman" w:hint="default"/>
        <w:b/>
        <w:bCs/>
        <w:i w:val="0"/>
        <w:iCs w:val="0"/>
        <w:color w:val="221F1F"/>
        <w:spacing w:val="0"/>
        <w:w w:val="100"/>
        <w:sz w:val="22"/>
        <w:szCs w:val="22"/>
        <w:lang w:val="en-US" w:eastAsia="en-US" w:bidi="ar-SA"/>
      </w:rPr>
    </w:lvl>
    <w:lvl w:ilvl="2">
      <w:numFmt w:val="bullet"/>
      <w:lvlText w:val="•"/>
      <w:lvlJc w:val="left"/>
      <w:pPr>
        <w:ind w:left="3050" w:hanging="721"/>
      </w:pPr>
      <w:rPr>
        <w:rFonts w:hint="default"/>
        <w:lang w:val="en-US" w:eastAsia="en-US" w:bidi="ar-SA"/>
      </w:rPr>
    </w:lvl>
    <w:lvl w:ilvl="3">
      <w:numFmt w:val="bullet"/>
      <w:lvlText w:val="•"/>
      <w:lvlJc w:val="left"/>
      <w:pPr>
        <w:ind w:left="4015" w:hanging="721"/>
      </w:pPr>
      <w:rPr>
        <w:rFonts w:hint="default"/>
        <w:lang w:val="en-US" w:eastAsia="en-US" w:bidi="ar-SA"/>
      </w:rPr>
    </w:lvl>
    <w:lvl w:ilvl="4">
      <w:numFmt w:val="bullet"/>
      <w:lvlText w:val="•"/>
      <w:lvlJc w:val="left"/>
      <w:pPr>
        <w:ind w:left="4980" w:hanging="721"/>
      </w:pPr>
      <w:rPr>
        <w:rFonts w:hint="default"/>
        <w:lang w:val="en-US" w:eastAsia="en-US" w:bidi="ar-SA"/>
      </w:rPr>
    </w:lvl>
    <w:lvl w:ilvl="5">
      <w:numFmt w:val="bullet"/>
      <w:lvlText w:val="•"/>
      <w:lvlJc w:val="left"/>
      <w:pPr>
        <w:ind w:left="5945" w:hanging="721"/>
      </w:pPr>
      <w:rPr>
        <w:rFonts w:hint="default"/>
        <w:lang w:val="en-US" w:eastAsia="en-US" w:bidi="ar-SA"/>
      </w:rPr>
    </w:lvl>
    <w:lvl w:ilvl="6">
      <w:numFmt w:val="bullet"/>
      <w:lvlText w:val="•"/>
      <w:lvlJc w:val="left"/>
      <w:pPr>
        <w:ind w:left="6910" w:hanging="721"/>
      </w:pPr>
      <w:rPr>
        <w:rFonts w:hint="default"/>
        <w:lang w:val="en-US" w:eastAsia="en-US" w:bidi="ar-SA"/>
      </w:rPr>
    </w:lvl>
    <w:lvl w:ilvl="7">
      <w:numFmt w:val="bullet"/>
      <w:lvlText w:val="•"/>
      <w:lvlJc w:val="left"/>
      <w:pPr>
        <w:ind w:left="7875" w:hanging="721"/>
      </w:pPr>
      <w:rPr>
        <w:rFonts w:hint="default"/>
        <w:lang w:val="en-US" w:eastAsia="en-US" w:bidi="ar-SA"/>
      </w:rPr>
    </w:lvl>
    <w:lvl w:ilvl="8">
      <w:numFmt w:val="bullet"/>
      <w:lvlText w:val="•"/>
      <w:lvlJc w:val="left"/>
      <w:pPr>
        <w:ind w:left="8840" w:hanging="721"/>
      </w:pPr>
      <w:rPr>
        <w:rFonts w:hint="default"/>
        <w:lang w:val="en-US" w:eastAsia="en-US" w:bidi="ar-SA"/>
      </w:rPr>
    </w:lvl>
  </w:abstractNum>
  <w:abstractNum w:abstractNumId="276" w15:restartNumberingAfterBreak="0">
    <w:nsid w:val="30137D8B"/>
    <w:multiLevelType w:val="multilevel"/>
    <w:tmpl w:val="11E01A9C"/>
    <w:lvl w:ilvl="0">
      <w:start w:val="7"/>
      <w:numFmt w:val="decimal"/>
      <w:lvlText w:val="%1"/>
      <w:lvlJc w:val="left"/>
      <w:pPr>
        <w:ind w:left="1705" w:hanging="540"/>
      </w:pPr>
      <w:rPr>
        <w:rFonts w:hint="default"/>
        <w:lang w:val="en-US" w:eastAsia="en-US" w:bidi="ar-SA"/>
      </w:rPr>
    </w:lvl>
    <w:lvl w:ilvl="1">
      <w:numFmt w:val="decimal"/>
      <w:lvlText w:val="%1.%2"/>
      <w:lvlJc w:val="left"/>
      <w:pPr>
        <w:ind w:left="1705" w:hanging="540"/>
      </w:pPr>
      <w:rPr>
        <w:rFonts w:ascii="Arial MT" w:eastAsia="Arial MT" w:hAnsi="Arial MT" w:cs="Arial MT" w:hint="default"/>
        <w:color w:val="221F1F"/>
        <w:w w:val="100"/>
        <w:sz w:val="22"/>
        <w:szCs w:val="22"/>
        <w:lang w:val="en-US" w:eastAsia="en-US" w:bidi="ar-SA"/>
      </w:rPr>
    </w:lvl>
    <w:lvl w:ilvl="2">
      <w:start w:val="9"/>
      <w:numFmt w:val="decimal"/>
      <w:lvlText w:val="%3.1.1"/>
      <w:lvlJc w:val="left"/>
      <w:pPr>
        <w:ind w:left="1707" w:hanging="543"/>
      </w:pPr>
      <w:rPr>
        <w:rFonts w:hint="default"/>
        <w:color w:val="221F1F"/>
        <w:w w:val="100"/>
        <w:sz w:val="22"/>
        <w:szCs w:val="22"/>
        <w:lang w:val="en-US" w:eastAsia="en-US" w:bidi="ar-SA"/>
      </w:rPr>
    </w:lvl>
    <w:lvl w:ilvl="3">
      <w:start w:val="1"/>
      <w:numFmt w:val="lowerLetter"/>
      <w:lvlText w:val="%4)"/>
      <w:lvlJc w:val="left"/>
      <w:pPr>
        <w:ind w:left="2427" w:hanging="723"/>
      </w:pPr>
      <w:rPr>
        <w:rFonts w:hint="default"/>
        <w:color w:val="221F1F"/>
        <w:spacing w:val="-1"/>
        <w:w w:val="100"/>
        <w:sz w:val="22"/>
        <w:szCs w:val="22"/>
        <w:lang w:val="en-US" w:eastAsia="en-US" w:bidi="ar-SA"/>
      </w:rPr>
    </w:lvl>
    <w:lvl w:ilvl="4">
      <w:start w:val="1"/>
      <w:numFmt w:val="lowerRoman"/>
      <w:lvlText w:val="%5."/>
      <w:lvlJc w:val="left"/>
      <w:pPr>
        <w:ind w:left="3145" w:hanging="721"/>
      </w:pPr>
      <w:rPr>
        <w:rFonts w:ascii="Arial MT" w:eastAsia="Arial MT" w:hAnsi="Arial MT" w:cs="Arial MT" w:hint="default"/>
        <w:color w:val="221F1F"/>
        <w:spacing w:val="-2"/>
        <w:w w:val="100"/>
        <w:sz w:val="22"/>
        <w:szCs w:val="22"/>
        <w:lang w:val="en-US" w:eastAsia="en-US" w:bidi="ar-SA"/>
      </w:rPr>
    </w:lvl>
    <w:lvl w:ilvl="5">
      <w:numFmt w:val="bullet"/>
      <w:lvlText w:val="•"/>
      <w:lvlJc w:val="left"/>
      <w:pPr>
        <w:ind w:left="6740" w:hanging="721"/>
      </w:pPr>
      <w:rPr>
        <w:rFonts w:hint="default"/>
        <w:lang w:val="en-US" w:eastAsia="en-US" w:bidi="ar-SA"/>
      </w:rPr>
    </w:lvl>
    <w:lvl w:ilvl="6">
      <w:numFmt w:val="bullet"/>
      <w:lvlText w:val="•"/>
      <w:lvlJc w:val="left"/>
      <w:pPr>
        <w:ind w:left="7546" w:hanging="721"/>
      </w:pPr>
      <w:rPr>
        <w:rFonts w:hint="default"/>
        <w:lang w:val="en-US" w:eastAsia="en-US" w:bidi="ar-SA"/>
      </w:rPr>
    </w:lvl>
    <w:lvl w:ilvl="7">
      <w:numFmt w:val="bullet"/>
      <w:lvlText w:val="•"/>
      <w:lvlJc w:val="left"/>
      <w:pPr>
        <w:ind w:left="8352" w:hanging="721"/>
      </w:pPr>
      <w:rPr>
        <w:rFonts w:hint="default"/>
        <w:lang w:val="en-US" w:eastAsia="en-US" w:bidi="ar-SA"/>
      </w:rPr>
    </w:lvl>
    <w:lvl w:ilvl="8">
      <w:numFmt w:val="bullet"/>
      <w:lvlText w:val="•"/>
      <w:lvlJc w:val="left"/>
      <w:pPr>
        <w:ind w:left="9158" w:hanging="721"/>
      </w:pPr>
      <w:rPr>
        <w:rFonts w:hint="default"/>
        <w:lang w:val="en-US" w:eastAsia="en-US" w:bidi="ar-SA"/>
      </w:rPr>
    </w:lvl>
  </w:abstractNum>
  <w:abstractNum w:abstractNumId="277" w15:restartNumberingAfterBreak="0">
    <w:nsid w:val="306D10AE"/>
    <w:multiLevelType w:val="hybridMultilevel"/>
    <w:tmpl w:val="CDC20EA8"/>
    <w:lvl w:ilvl="0" w:tplc="086EC1B4">
      <w:start w:val="1"/>
      <w:numFmt w:val="low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78" w15:restartNumberingAfterBreak="0">
    <w:nsid w:val="30F67DA8"/>
    <w:multiLevelType w:val="hybridMultilevel"/>
    <w:tmpl w:val="C854F564"/>
    <w:lvl w:ilvl="0" w:tplc="96B4244E">
      <w:start w:val="1"/>
      <w:numFmt w:val="lowerLetter"/>
      <w:lvlText w:val="%1)"/>
      <w:lvlJc w:val="left"/>
      <w:pPr>
        <w:ind w:left="1429" w:hanging="360"/>
      </w:pPr>
      <w:rPr>
        <w:b/>
        <w:bCs/>
        <w:color w:val="auto"/>
      </w:r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279" w15:restartNumberingAfterBreak="0">
    <w:nsid w:val="3164139C"/>
    <w:multiLevelType w:val="hybridMultilevel"/>
    <w:tmpl w:val="06FAEE62"/>
    <w:lvl w:ilvl="0" w:tplc="BB809E86">
      <w:start w:val="1"/>
      <w:numFmt w:val="lowerLetter"/>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280" w15:restartNumberingAfterBreak="0">
    <w:nsid w:val="319029F2"/>
    <w:multiLevelType w:val="hybridMultilevel"/>
    <w:tmpl w:val="BB60D9C4"/>
    <w:lvl w:ilvl="0" w:tplc="B49EBA46">
      <w:start w:val="1"/>
      <w:numFmt w:val="lowerLetter"/>
      <w:lvlText w:val="%1)"/>
      <w:lvlJc w:val="left"/>
      <w:pPr>
        <w:ind w:left="539" w:hanging="432"/>
      </w:pPr>
      <w:rPr>
        <w:rFonts w:ascii="Times New Roman" w:eastAsia="Times New Roman" w:hAnsi="Times New Roman" w:cs="Times New Roman" w:hint="default"/>
        <w:spacing w:val="-29"/>
        <w:w w:val="99"/>
        <w:sz w:val="24"/>
        <w:szCs w:val="24"/>
        <w:lang w:val="en-US" w:eastAsia="en-US" w:bidi="ar-SA"/>
      </w:rPr>
    </w:lvl>
    <w:lvl w:ilvl="1" w:tplc="9168B6EC">
      <w:numFmt w:val="bullet"/>
      <w:lvlText w:val="•"/>
      <w:lvlJc w:val="left"/>
      <w:pPr>
        <w:ind w:left="1167" w:hanging="432"/>
      </w:pPr>
      <w:rPr>
        <w:rFonts w:hint="default"/>
        <w:lang w:val="en-US" w:eastAsia="en-US" w:bidi="ar-SA"/>
      </w:rPr>
    </w:lvl>
    <w:lvl w:ilvl="2" w:tplc="230CC7D2">
      <w:numFmt w:val="bullet"/>
      <w:lvlText w:val="•"/>
      <w:lvlJc w:val="left"/>
      <w:pPr>
        <w:ind w:left="1795" w:hanging="432"/>
      </w:pPr>
      <w:rPr>
        <w:rFonts w:hint="default"/>
        <w:lang w:val="en-US" w:eastAsia="en-US" w:bidi="ar-SA"/>
      </w:rPr>
    </w:lvl>
    <w:lvl w:ilvl="3" w:tplc="80EA2200">
      <w:numFmt w:val="bullet"/>
      <w:lvlText w:val="•"/>
      <w:lvlJc w:val="left"/>
      <w:pPr>
        <w:ind w:left="2423" w:hanging="432"/>
      </w:pPr>
      <w:rPr>
        <w:rFonts w:hint="default"/>
        <w:lang w:val="en-US" w:eastAsia="en-US" w:bidi="ar-SA"/>
      </w:rPr>
    </w:lvl>
    <w:lvl w:ilvl="4" w:tplc="AB22E274">
      <w:numFmt w:val="bullet"/>
      <w:lvlText w:val="•"/>
      <w:lvlJc w:val="left"/>
      <w:pPr>
        <w:ind w:left="3050" w:hanging="432"/>
      </w:pPr>
      <w:rPr>
        <w:rFonts w:hint="default"/>
        <w:lang w:val="en-US" w:eastAsia="en-US" w:bidi="ar-SA"/>
      </w:rPr>
    </w:lvl>
    <w:lvl w:ilvl="5" w:tplc="1E920A30">
      <w:numFmt w:val="bullet"/>
      <w:lvlText w:val="•"/>
      <w:lvlJc w:val="left"/>
      <w:pPr>
        <w:ind w:left="3678" w:hanging="432"/>
      </w:pPr>
      <w:rPr>
        <w:rFonts w:hint="default"/>
        <w:lang w:val="en-US" w:eastAsia="en-US" w:bidi="ar-SA"/>
      </w:rPr>
    </w:lvl>
    <w:lvl w:ilvl="6" w:tplc="4670AC82">
      <w:numFmt w:val="bullet"/>
      <w:lvlText w:val="•"/>
      <w:lvlJc w:val="left"/>
      <w:pPr>
        <w:ind w:left="4306" w:hanging="432"/>
      </w:pPr>
      <w:rPr>
        <w:rFonts w:hint="default"/>
        <w:lang w:val="en-US" w:eastAsia="en-US" w:bidi="ar-SA"/>
      </w:rPr>
    </w:lvl>
    <w:lvl w:ilvl="7" w:tplc="AD82EB1A">
      <w:numFmt w:val="bullet"/>
      <w:lvlText w:val="•"/>
      <w:lvlJc w:val="left"/>
      <w:pPr>
        <w:ind w:left="4933" w:hanging="432"/>
      </w:pPr>
      <w:rPr>
        <w:rFonts w:hint="default"/>
        <w:lang w:val="en-US" w:eastAsia="en-US" w:bidi="ar-SA"/>
      </w:rPr>
    </w:lvl>
    <w:lvl w:ilvl="8" w:tplc="E660AFC4">
      <w:numFmt w:val="bullet"/>
      <w:lvlText w:val="•"/>
      <w:lvlJc w:val="left"/>
      <w:pPr>
        <w:ind w:left="5561" w:hanging="432"/>
      </w:pPr>
      <w:rPr>
        <w:rFonts w:hint="default"/>
        <w:lang w:val="en-US" w:eastAsia="en-US" w:bidi="ar-SA"/>
      </w:rPr>
    </w:lvl>
  </w:abstractNum>
  <w:abstractNum w:abstractNumId="281" w15:restartNumberingAfterBreak="0">
    <w:nsid w:val="31914C3C"/>
    <w:multiLevelType w:val="hybridMultilevel"/>
    <w:tmpl w:val="CDA491A4"/>
    <w:lvl w:ilvl="0" w:tplc="E2465CCE">
      <w:start w:val="2"/>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82" w15:restartNumberingAfterBreak="0">
    <w:nsid w:val="31A543A4"/>
    <w:multiLevelType w:val="hybridMultilevel"/>
    <w:tmpl w:val="38BCE9A8"/>
    <w:lvl w:ilvl="0" w:tplc="9A58BA1C">
      <w:start w:val="1"/>
      <w:numFmt w:val="lowerRoman"/>
      <w:lvlText w:val="%1)"/>
      <w:lvlJc w:val="left"/>
      <w:pPr>
        <w:ind w:left="1798" w:hanging="425"/>
      </w:pPr>
      <w:rPr>
        <w:rFonts w:ascii="Times New Roman" w:eastAsia="Times New Roman" w:hAnsi="Times New Roman" w:cs="Times New Roman" w:hint="default"/>
        <w:spacing w:val="-3"/>
        <w:w w:val="99"/>
        <w:sz w:val="24"/>
        <w:szCs w:val="24"/>
        <w:lang w:val="en-US" w:eastAsia="en-US" w:bidi="ar-SA"/>
      </w:rPr>
    </w:lvl>
    <w:lvl w:ilvl="1" w:tplc="6FB258C2">
      <w:numFmt w:val="bullet"/>
      <w:lvlText w:val=""/>
      <w:lvlJc w:val="left"/>
      <w:pPr>
        <w:ind w:left="2518" w:hanging="360"/>
      </w:pPr>
      <w:rPr>
        <w:rFonts w:ascii="Symbol" w:eastAsia="Symbol" w:hAnsi="Symbol" w:cs="Symbol" w:hint="default"/>
        <w:w w:val="100"/>
        <w:sz w:val="24"/>
        <w:szCs w:val="24"/>
        <w:lang w:val="en-US" w:eastAsia="en-US" w:bidi="ar-SA"/>
      </w:rPr>
    </w:lvl>
    <w:lvl w:ilvl="2" w:tplc="796CC1FA">
      <w:numFmt w:val="bullet"/>
      <w:lvlText w:val="•"/>
      <w:lvlJc w:val="left"/>
      <w:pPr>
        <w:ind w:left="3427" w:hanging="360"/>
      </w:pPr>
      <w:rPr>
        <w:rFonts w:hint="default"/>
        <w:lang w:val="en-US" w:eastAsia="en-US" w:bidi="ar-SA"/>
      </w:rPr>
    </w:lvl>
    <w:lvl w:ilvl="3" w:tplc="2EC23B3A">
      <w:numFmt w:val="bullet"/>
      <w:lvlText w:val="•"/>
      <w:lvlJc w:val="left"/>
      <w:pPr>
        <w:ind w:left="4334" w:hanging="360"/>
      </w:pPr>
      <w:rPr>
        <w:rFonts w:hint="default"/>
        <w:lang w:val="en-US" w:eastAsia="en-US" w:bidi="ar-SA"/>
      </w:rPr>
    </w:lvl>
    <w:lvl w:ilvl="4" w:tplc="9F32DC68">
      <w:numFmt w:val="bullet"/>
      <w:lvlText w:val="•"/>
      <w:lvlJc w:val="left"/>
      <w:pPr>
        <w:ind w:left="5242" w:hanging="360"/>
      </w:pPr>
      <w:rPr>
        <w:rFonts w:hint="default"/>
        <w:lang w:val="en-US" w:eastAsia="en-US" w:bidi="ar-SA"/>
      </w:rPr>
    </w:lvl>
    <w:lvl w:ilvl="5" w:tplc="1E40DF6E">
      <w:numFmt w:val="bullet"/>
      <w:lvlText w:val="•"/>
      <w:lvlJc w:val="left"/>
      <w:pPr>
        <w:ind w:left="6149" w:hanging="360"/>
      </w:pPr>
      <w:rPr>
        <w:rFonts w:hint="default"/>
        <w:lang w:val="en-US" w:eastAsia="en-US" w:bidi="ar-SA"/>
      </w:rPr>
    </w:lvl>
    <w:lvl w:ilvl="6" w:tplc="2A74F96C">
      <w:numFmt w:val="bullet"/>
      <w:lvlText w:val="•"/>
      <w:lvlJc w:val="left"/>
      <w:pPr>
        <w:ind w:left="7056" w:hanging="360"/>
      </w:pPr>
      <w:rPr>
        <w:rFonts w:hint="default"/>
        <w:lang w:val="en-US" w:eastAsia="en-US" w:bidi="ar-SA"/>
      </w:rPr>
    </w:lvl>
    <w:lvl w:ilvl="7" w:tplc="38CC7008">
      <w:numFmt w:val="bullet"/>
      <w:lvlText w:val="•"/>
      <w:lvlJc w:val="left"/>
      <w:pPr>
        <w:ind w:left="7964" w:hanging="360"/>
      </w:pPr>
      <w:rPr>
        <w:rFonts w:hint="default"/>
        <w:lang w:val="en-US" w:eastAsia="en-US" w:bidi="ar-SA"/>
      </w:rPr>
    </w:lvl>
    <w:lvl w:ilvl="8" w:tplc="86F86608">
      <w:numFmt w:val="bullet"/>
      <w:lvlText w:val="•"/>
      <w:lvlJc w:val="left"/>
      <w:pPr>
        <w:ind w:left="8871" w:hanging="360"/>
      </w:pPr>
      <w:rPr>
        <w:rFonts w:hint="default"/>
        <w:lang w:val="en-US" w:eastAsia="en-US" w:bidi="ar-SA"/>
      </w:rPr>
    </w:lvl>
  </w:abstractNum>
  <w:abstractNum w:abstractNumId="283" w15:restartNumberingAfterBreak="0">
    <w:nsid w:val="31D14BB1"/>
    <w:multiLevelType w:val="hybridMultilevel"/>
    <w:tmpl w:val="FBBC02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4" w15:restartNumberingAfterBreak="0">
    <w:nsid w:val="322B578D"/>
    <w:multiLevelType w:val="hybridMultilevel"/>
    <w:tmpl w:val="DB003480"/>
    <w:lvl w:ilvl="0" w:tplc="831678AC">
      <w:start w:val="1"/>
      <w:numFmt w:val="decimal"/>
      <w:lvlText w:val="30.6.%1"/>
      <w:lvlJc w:val="left"/>
      <w:pPr>
        <w:ind w:left="720" w:hanging="360"/>
      </w:pPr>
      <w:rPr>
        <w:rFonts w:ascii="Times New Roman" w:hAnsi="Times New Roman" w:cs="Trebuchet MS" w:hint="default"/>
        <w:b w:val="0"/>
        <w:i w:val="0"/>
        <w:caps w:val="0"/>
        <w:strike w:val="0"/>
        <w:dstrike w:val="0"/>
        <w:vanish w:val="0"/>
        <w:spacing w:val="0"/>
        <w:w w:val="100"/>
        <w:sz w:val="22"/>
        <w:szCs w:val="18"/>
        <w:vertAlign w:val="baseline"/>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5" w15:restartNumberingAfterBreak="0">
    <w:nsid w:val="328C539E"/>
    <w:multiLevelType w:val="hybridMultilevel"/>
    <w:tmpl w:val="5D865FF4"/>
    <w:lvl w:ilvl="0" w:tplc="93F0E9C6">
      <w:start w:val="1"/>
      <w:numFmt w:val="lowerRoman"/>
      <w:lvlText w:val="(%1)"/>
      <w:lvlJc w:val="left"/>
      <w:pPr>
        <w:ind w:left="1308" w:hanging="540"/>
      </w:pPr>
      <w:rPr>
        <w:rFonts w:ascii="Tahoma" w:eastAsia="Tahoma" w:hAnsi="Tahoma" w:cs="Tahoma" w:hint="default"/>
        <w:w w:val="99"/>
        <w:sz w:val="20"/>
        <w:szCs w:val="20"/>
        <w:lang w:val="en-US" w:eastAsia="en-US" w:bidi="ar-SA"/>
      </w:rPr>
    </w:lvl>
    <w:lvl w:ilvl="1" w:tplc="068EC10A">
      <w:numFmt w:val="bullet"/>
      <w:lvlText w:val="•"/>
      <w:lvlJc w:val="left"/>
      <w:pPr>
        <w:ind w:left="2118" w:hanging="540"/>
      </w:pPr>
      <w:rPr>
        <w:rFonts w:hint="default"/>
        <w:lang w:val="en-US" w:eastAsia="en-US" w:bidi="ar-SA"/>
      </w:rPr>
    </w:lvl>
    <w:lvl w:ilvl="2" w:tplc="2FA89314">
      <w:numFmt w:val="bullet"/>
      <w:lvlText w:val="•"/>
      <w:lvlJc w:val="left"/>
      <w:pPr>
        <w:ind w:left="2937" w:hanging="540"/>
      </w:pPr>
      <w:rPr>
        <w:rFonts w:hint="default"/>
        <w:lang w:val="en-US" w:eastAsia="en-US" w:bidi="ar-SA"/>
      </w:rPr>
    </w:lvl>
    <w:lvl w:ilvl="3" w:tplc="D12ABA1C">
      <w:numFmt w:val="bullet"/>
      <w:lvlText w:val="•"/>
      <w:lvlJc w:val="left"/>
      <w:pPr>
        <w:ind w:left="3755" w:hanging="540"/>
      </w:pPr>
      <w:rPr>
        <w:rFonts w:hint="default"/>
        <w:lang w:val="en-US" w:eastAsia="en-US" w:bidi="ar-SA"/>
      </w:rPr>
    </w:lvl>
    <w:lvl w:ilvl="4" w:tplc="51267DCA">
      <w:numFmt w:val="bullet"/>
      <w:lvlText w:val="•"/>
      <w:lvlJc w:val="left"/>
      <w:pPr>
        <w:ind w:left="4574" w:hanging="540"/>
      </w:pPr>
      <w:rPr>
        <w:rFonts w:hint="default"/>
        <w:lang w:val="en-US" w:eastAsia="en-US" w:bidi="ar-SA"/>
      </w:rPr>
    </w:lvl>
    <w:lvl w:ilvl="5" w:tplc="27A09BF8">
      <w:numFmt w:val="bullet"/>
      <w:lvlText w:val="•"/>
      <w:lvlJc w:val="left"/>
      <w:pPr>
        <w:ind w:left="5393" w:hanging="540"/>
      </w:pPr>
      <w:rPr>
        <w:rFonts w:hint="default"/>
        <w:lang w:val="en-US" w:eastAsia="en-US" w:bidi="ar-SA"/>
      </w:rPr>
    </w:lvl>
    <w:lvl w:ilvl="6" w:tplc="F8462D04">
      <w:numFmt w:val="bullet"/>
      <w:lvlText w:val="•"/>
      <w:lvlJc w:val="left"/>
      <w:pPr>
        <w:ind w:left="6211" w:hanging="540"/>
      </w:pPr>
      <w:rPr>
        <w:rFonts w:hint="default"/>
        <w:lang w:val="en-US" w:eastAsia="en-US" w:bidi="ar-SA"/>
      </w:rPr>
    </w:lvl>
    <w:lvl w:ilvl="7" w:tplc="38A45408">
      <w:numFmt w:val="bullet"/>
      <w:lvlText w:val="•"/>
      <w:lvlJc w:val="left"/>
      <w:pPr>
        <w:ind w:left="7030" w:hanging="540"/>
      </w:pPr>
      <w:rPr>
        <w:rFonts w:hint="default"/>
        <w:lang w:val="en-US" w:eastAsia="en-US" w:bidi="ar-SA"/>
      </w:rPr>
    </w:lvl>
    <w:lvl w:ilvl="8" w:tplc="45AC438E">
      <w:numFmt w:val="bullet"/>
      <w:lvlText w:val="•"/>
      <w:lvlJc w:val="left"/>
      <w:pPr>
        <w:ind w:left="7849" w:hanging="540"/>
      </w:pPr>
      <w:rPr>
        <w:rFonts w:hint="default"/>
        <w:lang w:val="en-US" w:eastAsia="en-US" w:bidi="ar-SA"/>
      </w:rPr>
    </w:lvl>
  </w:abstractNum>
  <w:abstractNum w:abstractNumId="286" w15:restartNumberingAfterBreak="0">
    <w:nsid w:val="32A52130"/>
    <w:multiLevelType w:val="hybridMultilevel"/>
    <w:tmpl w:val="DFE29E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7" w15:restartNumberingAfterBreak="0">
    <w:nsid w:val="32B17068"/>
    <w:multiLevelType w:val="hybridMultilevel"/>
    <w:tmpl w:val="63FAF942"/>
    <w:lvl w:ilvl="0" w:tplc="FFFFFFFF">
      <w:start w:val="1"/>
      <w:numFmt w:val="lowerLetter"/>
      <w:lvlText w:val="(%1)"/>
      <w:lvlJc w:val="left"/>
      <w:pPr>
        <w:ind w:left="32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8" w15:restartNumberingAfterBreak="0">
    <w:nsid w:val="32BD2F80"/>
    <w:multiLevelType w:val="hybridMultilevel"/>
    <w:tmpl w:val="DBF4DD50"/>
    <w:lvl w:ilvl="0" w:tplc="52889092">
      <w:start w:val="1"/>
      <w:numFmt w:val="lowerRoman"/>
      <w:lvlText w:val="%1)"/>
      <w:lvlJc w:val="left"/>
      <w:pPr>
        <w:ind w:left="1429" w:hanging="360"/>
      </w:pPr>
      <w:rPr>
        <w:rFonts w:ascii="Times New Roman" w:eastAsia="Times New Roman" w:hAnsi="Times New Roman" w:cs="Times New Roman" w:hint="default"/>
        <w:spacing w:val="-1"/>
        <w:w w:val="101"/>
        <w:sz w:val="23"/>
        <w:szCs w:val="23"/>
        <w:lang w:val="en-US" w:eastAsia="en-US" w:bidi="ar-SA"/>
      </w:r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289" w15:restartNumberingAfterBreak="0">
    <w:nsid w:val="331739DA"/>
    <w:multiLevelType w:val="hybridMultilevel"/>
    <w:tmpl w:val="4B4C33EC"/>
    <w:lvl w:ilvl="0" w:tplc="5E7C2870">
      <w:start w:val="1"/>
      <w:numFmt w:val="lowerLetter"/>
      <w:lvlText w:val="%1)"/>
      <w:lvlJc w:val="left"/>
      <w:pPr>
        <w:ind w:left="539" w:hanging="432"/>
      </w:pPr>
      <w:rPr>
        <w:rFonts w:ascii="Times New Roman" w:eastAsia="Times New Roman" w:hAnsi="Times New Roman" w:cs="Times New Roman" w:hint="default"/>
        <w:spacing w:val="-1"/>
        <w:w w:val="100"/>
        <w:sz w:val="24"/>
        <w:szCs w:val="24"/>
        <w:lang w:val="en-US" w:eastAsia="en-US" w:bidi="ar-SA"/>
      </w:rPr>
    </w:lvl>
    <w:lvl w:ilvl="1" w:tplc="BE74E0BC">
      <w:numFmt w:val="bullet"/>
      <w:lvlText w:val="•"/>
      <w:lvlJc w:val="left"/>
      <w:pPr>
        <w:ind w:left="1223" w:hanging="432"/>
      </w:pPr>
      <w:rPr>
        <w:rFonts w:hint="default"/>
        <w:lang w:val="en-US" w:eastAsia="en-US" w:bidi="ar-SA"/>
      </w:rPr>
    </w:lvl>
    <w:lvl w:ilvl="2" w:tplc="077A1BAA">
      <w:numFmt w:val="bullet"/>
      <w:lvlText w:val="•"/>
      <w:lvlJc w:val="left"/>
      <w:pPr>
        <w:ind w:left="1906" w:hanging="432"/>
      </w:pPr>
      <w:rPr>
        <w:rFonts w:hint="default"/>
        <w:lang w:val="en-US" w:eastAsia="en-US" w:bidi="ar-SA"/>
      </w:rPr>
    </w:lvl>
    <w:lvl w:ilvl="3" w:tplc="8E5E20C4">
      <w:numFmt w:val="bullet"/>
      <w:lvlText w:val="•"/>
      <w:lvlJc w:val="left"/>
      <w:pPr>
        <w:ind w:left="2589" w:hanging="432"/>
      </w:pPr>
      <w:rPr>
        <w:rFonts w:hint="default"/>
        <w:lang w:val="en-US" w:eastAsia="en-US" w:bidi="ar-SA"/>
      </w:rPr>
    </w:lvl>
    <w:lvl w:ilvl="4" w:tplc="5A305C2C">
      <w:numFmt w:val="bullet"/>
      <w:lvlText w:val="•"/>
      <w:lvlJc w:val="left"/>
      <w:pPr>
        <w:ind w:left="3272" w:hanging="432"/>
      </w:pPr>
      <w:rPr>
        <w:rFonts w:hint="default"/>
        <w:lang w:val="en-US" w:eastAsia="en-US" w:bidi="ar-SA"/>
      </w:rPr>
    </w:lvl>
    <w:lvl w:ilvl="5" w:tplc="789A50B4">
      <w:numFmt w:val="bullet"/>
      <w:lvlText w:val="•"/>
      <w:lvlJc w:val="left"/>
      <w:pPr>
        <w:ind w:left="3956" w:hanging="432"/>
      </w:pPr>
      <w:rPr>
        <w:rFonts w:hint="default"/>
        <w:lang w:val="en-US" w:eastAsia="en-US" w:bidi="ar-SA"/>
      </w:rPr>
    </w:lvl>
    <w:lvl w:ilvl="6" w:tplc="6C4C044C">
      <w:numFmt w:val="bullet"/>
      <w:lvlText w:val="•"/>
      <w:lvlJc w:val="left"/>
      <w:pPr>
        <w:ind w:left="4639" w:hanging="432"/>
      </w:pPr>
      <w:rPr>
        <w:rFonts w:hint="default"/>
        <w:lang w:val="en-US" w:eastAsia="en-US" w:bidi="ar-SA"/>
      </w:rPr>
    </w:lvl>
    <w:lvl w:ilvl="7" w:tplc="3C40F5DA">
      <w:numFmt w:val="bullet"/>
      <w:lvlText w:val="•"/>
      <w:lvlJc w:val="left"/>
      <w:pPr>
        <w:ind w:left="5322" w:hanging="432"/>
      </w:pPr>
      <w:rPr>
        <w:rFonts w:hint="default"/>
        <w:lang w:val="en-US" w:eastAsia="en-US" w:bidi="ar-SA"/>
      </w:rPr>
    </w:lvl>
    <w:lvl w:ilvl="8" w:tplc="3ABEE1FE">
      <w:numFmt w:val="bullet"/>
      <w:lvlText w:val="•"/>
      <w:lvlJc w:val="left"/>
      <w:pPr>
        <w:ind w:left="6005" w:hanging="432"/>
      </w:pPr>
      <w:rPr>
        <w:rFonts w:hint="default"/>
        <w:lang w:val="en-US" w:eastAsia="en-US" w:bidi="ar-SA"/>
      </w:rPr>
    </w:lvl>
  </w:abstractNum>
  <w:abstractNum w:abstractNumId="290" w15:restartNumberingAfterBreak="0">
    <w:nsid w:val="333D5FF8"/>
    <w:multiLevelType w:val="hybridMultilevel"/>
    <w:tmpl w:val="7B12C93E"/>
    <w:lvl w:ilvl="0" w:tplc="7458EA42">
      <w:start w:val="1"/>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291" w15:restartNumberingAfterBreak="0">
    <w:nsid w:val="33493DAF"/>
    <w:multiLevelType w:val="multilevel"/>
    <w:tmpl w:val="EAEAD9E0"/>
    <w:lvl w:ilvl="0">
      <w:start w:val="7"/>
      <w:numFmt w:val="decimal"/>
      <w:lvlText w:val="%1"/>
      <w:lvlJc w:val="left"/>
      <w:pPr>
        <w:ind w:left="1740" w:hanging="1260"/>
      </w:pPr>
      <w:rPr>
        <w:rFonts w:hint="default"/>
        <w:lang w:val="en-US" w:eastAsia="en-US" w:bidi="ar-SA"/>
      </w:rPr>
    </w:lvl>
    <w:lvl w:ilvl="1">
      <w:start w:val="1"/>
      <w:numFmt w:val="decimal"/>
      <w:lvlText w:val="%1.%2."/>
      <w:lvlJc w:val="left"/>
      <w:pPr>
        <w:ind w:left="1740" w:hanging="1260"/>
      </w:pPr>
      <w:rPr>
        <w:rFonts w:ascii="Times New Roman" w:eastAsia="Times New Roman" w:hAnsi="Times New Roman" w:cs="Times New Roman" w:hint="default"/>
        <w:w w:val="100"/>
        <w:sz w:val="24"/>
        <w:szCs w:val="24"/>
        <w:lang w:val="en-US" w:eastAsia="en-US" w:bidi="ar-SA"/>
      </w:rPr>
    </w:lvl>
    <w:lvl w:ilvl="2">
      <w:start w:val="1"/>
      <w:numFmt w:val="decimal"/>
      <w:lvlText w:val="21.9.20.%3"/>
      <w:lvlJc w:val="left"/>
      <w:pPr>
        <w:ind w:left="840" w:hanging="360"/>
      </w:pPr>
      <w:rPr>
        <w:rFonts w:hint="default"/>
      </w:rPr>
    </w:lvl>
    <w:lvl w:ilvl="3">
      <w:start w:val="1"/>
      <w:numFmt w:val="lowerLetter"/>
      <w:lvlText w:val="%4."/>
      <w:lvlJc w:val="left"/>
      <w:pPr>
        <w:ind w:left="2117" w:hanging="360"/>
      </w:pPr>
      <w:rPr>
        <w:rFonts w:ascii="Times New Roman" w:eastAsia="Times New Roman" w:hAnsi="Times New Roman" w:cs="Times New Roman" w:hint="default"/>
        <w:spacing w:val="-1"/>
        <w:w w:val="100"/>
        <w:sz w:val="24"/>
        <w:szCs w:val="24"/>
        <w:lang w:val="en-US" w:eastAsia="en-US" w:bidi="ar-SA"/>
      </w:rPr>
    </w:lvl>
    <w:lvl w:ilvl="4">
      <w:numFmt w:val="bullet"/>
      <w:lvlText w:val="•"/>
      <w:lvlJc w:val="left"/>
      <w:pPr>
        <w:ind w:left="4281" w:hanging="360"/>
      </w:pPr>
      <w:rPr>
        <w:rFonts w:hint="default"/>
        <w:lang w:val="en-US" w:eastAsia="en-US" w:bidi="ar-SA"/>
      </w:rPr>
    </w:lvl>
    <w:lvl w:ilvl="5">
      <w:numFmt w:val="bullet"/>
      <w:lvlText w:val="•"/>
      <w:lvlJc w:val="left"/>
      <w:pPr>
        <w:ind w:left="5362"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524" w:hanging="360"/>
      </w:pPr>
      <w:rPr>
        <w:rFonts w:hint="default"/>
        <w:lang w:val="en-US" w:eastAsia="en-US" w:bidi="ar-SA"/>
      </w:rPr>
    </w:lvl>
    <w:lvl w:ilvl="8">
      <w:numFmt w:val="bullet"/>
      <w:lvlText w:val="•"/>
      <w:lvlJc w:val="left"/>
      <w:pPr>
        <w:ind w:left="8604" w:hanging="360"/>
      </w:pPr>
      <w:rPr>
        <w:rFonts w:hint="default"/>
        <w:lang w:val="en-US" w:eastAsia="en-US" w:bidi="ar-SA"/>
      </w:rPr>
    </w:lvl>
  </w:abstractNum>
  <w:abstractNum w:abstractNumId="292" w15:restartNumberingAfterBreak="0">
    <w:nsid w:val="33BA11C0"/>
    <w:multiLevelType w:val="hybridMultilevel"/>
    <w:tmpl w:val="47785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33C01896"/>
    <w:multiLevelType w:val="hybridMultilevel"/>
    <w:tmpl w:val="0DB88928"/>
    <w:lvl w:ilvl="0" w:tplc="711CE2FA">
      <w:start w:val="1"/>
      <w:numFmt w:val="lowerLetter"/>
      <w:lvlText w:val="%1)"/>
      <w:lvlJc w:val="left"/>
      <w:pPr>
        <w:ind w:left="720" w:hanging="360"/>
      </w:pPr>
      <w:rPr>
        <w:rFonts w:hint="default"/>
        <w:b/>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4" w15:restartNumberingAfterBreak="0">
    <w:nsid w:val="33DE1512"/>
    <w:multiLevelType w:val="multilevel"/>
    <w:tmpl w:val="E844FEAE"/>
    <w:lvl w:ilvl="0">
      <w:start w:val="26"/>
      <w:numFmt w:val="decimal"/>
      <w:lvlText w:val="%1"/>
      <w:lvlJc w:val="left"/>
      <w:pPr>
        <w:ind w:left="940" w:hanging="720"/>
      </w:pPr>
      <w:rPr>
        <w:rFonts w:hint="default"/>
        <w:lang w:val="en-US" w:eastAsia="en-US" w:bidi="ar-SA"/>
      </w:rPr>
    </w:lvl>
    <w:lvl w:ilvl="1">
      <w:start w:val="1"/>
      <w:numFmt w:val="decimal"/>
      <w:lvlText w:val="%1.%2"/>
      <w:lvlJc w:val="left"/>
      <w:pPr>
        <w:ind w:left="940" w:hanging="720"/>
      </w:pPr>
      <w:rPr>
        <w:rFonts w:ascii="Trebuchet MS" w:eastAsia="Trebuchet MS" w:hAnsi="Trebuchet MS" w:cs="Trebuchet MS" w:hint="default"/>
        <w:spacing w:val="-5"/>
        <w:w w:val="100"/>
        <w:sz w:val="18"/>
        <w:szCs w:val="18"/>
        <w:lang w:val="en-US" w:eastAsia="en-US" w:bidi="ar-SA"/>
      </w:rPr>
    </w:lvl>
    <w:lvl w:ilvl="2">
      <w:start w:val="1"/>
      <w:numFmt w:val="lowerRoman"/>
      <w:lvlText w:val="%3."/>
      <w:lvlJc w:val="left"/>
      <w:pPr>
        <w:ind w:left="1192" w:hanging="252"/>
      </w:pPr>
      <w:rPr>
        <w:rFonts w:ascii="Times New Roman" w:eastAsia="Trebuchet MS" w:hAnsi="Times New Roman" w:cs="Times New Roman" w:hint="default"/>
        <w:spacing w:val="-4"/>
        <w:w w:val="100"/>
        <w:sz w:val="22"/>
        <w:szCs w:val="18"/>
        <w:lang w:val="en-US" w:eastAsia="en-US" w:bidi="ar-SA"/>
      </w:rPr>
    </w:lvl>
    <w:lvl w:ilvl="3">
      <w:numFmt w:val="bullet"/>
      <w:lvlText w:val="•"/>
      <w:lvlJc w:val="left"/>
      <w:pPr>
        <w:ind w:left="3149" w:hanging="252"/>
      </w:pPr>
      <w:rPr>
        <w:rFonts w:hint="default"/>
        <w:lang w:val="en-US" w:eastAsia="en-US" w:bidi="ar-SA"/>
      </w:rPr>
    </w:lvl>
    <w:lvl w:ilvl="4">
      <w:numFmt w:val="bullet"/>
      <w:lvlText w:val="•"/>
      <w:lvlJc w:val="left"/>
      <w:pPr>
        <w:ind w:left="4123" w:hanging="252"/>
      </w:pPr>
      <w:rPr>
        <w:rFonts w:hint="default"/>
        <w:lang w:val="en-US" w:eastAsia="en-US" w:bidi="ar-SA"/>
      </w:rPr>
    </w:lvl>
    <w:lvl w:ilvl="5">
      <w:numFmt w:val="bullet"/>
      <w:lvlText w:val="•"/>
      <w:lvlJc w:val="left"/>
      <w:pPr>
        <w:ind w:left="5098" w:hanging="252"/>
      </w:pPr>
      <w:rPr>
        <w:rFonts w:hint="default"/>
        <w:lang w:val="en-US" w:eastAsia="en-US" w:bidi="ar-SA"/>
      </w:rPr>
    </w:lvl>
    <w:lvl w:ilvl="6">
      <w:numFmt w:val="bullet"/>
      <w:lvlText w:val="•"/>
      <w:lvlJc w:val="left"/>
      <w:pPr>
        <w:ind w:left="6072" w:hanging="252"/>
      </w:pPr>
      <w:rPr>
        <w:rFonts w:hint="default"/>
        <w:lang w:val="en-US" w:eastAsia="en-US" w:bidi="ar-SA"/>
      </w:rPr>
    </w:lvl>
    <w:lvl w:ilvl="7">
      <w:numFmt w:val="bullet"/>
      <w:lvlText w:val="•"/>
      <w:lvlJc w:val="left"/>
      <w:pPr>
        <w:ind w:left="7047" w:hanging="252"/>
      </w:pPr>
      <w:rPr>
        <w:rFonts w:hint="default"/>
        <w:lang w:val="en-US" w:eastAsia="en-US" w:bidi="ar-SA"/>
      </w:rPr>
    </w:lvl>
    <w:lvl w:ilvl="8">
      <w:numFmt w:val="bullet"/>
      <w:lvlText w:val="•"/>
      <w:lvlJc w:val="left"/>
      <w:pPr>
        <w:ind w:left="8022" w:hanging="252"/>
      </w:pPr>
      <w:rPr>
        <w:rFonts w:hint="default"/>
        <w:lang w:val="en-US" w:eastAsia="en-US" w:bidi="ar-SA"/>
      </w:rPr>
    </w:lvl>
  </w:abstractNum>
  <w:abstractNum w:abstractNumId="295" w15:restartNumberingAfterBreak="0">
    <w:nsid w:val="33EC3500"/>
    <w:multiLevelType w:val="hybridMultilevel"/>
    <w:tmpl w:val="0F987D94"/>
    <w:lvl w:ilvl="0" w:tplc="1B0CE7C4">
      <w:start w:val="1"/>
      <w:numFmt w:val="decimal"/>
      <w:lvlText w:val="28.%1"/>
      <w:lvlJc w:val="left"/>
      <w:pPr>
        <w:ind w:left="768" w:hanging="540"/>
      </w:pPr>
      <w:rPr>
        <w:rFonts w:ascii="Times New Roman" w:hAnsi="Times New Roman" w:cs="Tahoma" w:hint="default"/>
        <w:b w:val="0"/>
        <w:bCs/>
        <w:i w:val="0"/>
        <w:spacing w:val="0"/>
        <w:w w:val="100"/>
        <w:sz w:val="22"/>
        <w:szCs w:val="20"/>
        <w:lang w:val="en-US" w:eastAsia="en-US" w:bidi="ar-SA"/>
      </w:rPr>
    </w:lvl>
    <w:lvl w:ilvl="1" w:tplc="A17EDE90">
      <w:numFmt w:val="none"/>
      <w:lvlText w:val=""/>
      <w:lvlJc w:val="left"/>
      <w:pPr>
        <w:tabs>
          <w:tab w:val="num" w:pos="360"/>
        </w:tabs>
      </w:pPr>
    </w:lvl>
    <w:lvl w:ilvl="2" w:tplc="6562CD76">
      <w:start w:val="1"/>
      <w:numFmt w:val="lowerLetter"/>
      <w:lvlText w:val="%3)"/>
      <w:lvlJc w:val="left"/>
      <w:pPr>
        <w:ind w:left="1219" w:hanging="540"/>
      </w:pPr>
      <w:rPr>
        <w:rFonts w:ascii="Tahoma" w:eastAsia="Tahoma" w:hAnsi="Tahoma" w:cs="Tahoma" w:hint="default"/>
        <w:spacing w:val="0"/>
        <w:w w:val="99"/>
        <w:sz w:val="20"/>
        <w:szCs w:val="20"/>
        <w:lang w:val="en-US" w:eastAsia="en-US" w:bidi="ar-SA"/>
      </w:rPr>
    </w:lvl>
    <w:lvl w:ilvl="3" w:tplc="309C60AE">
      <w:numFmt w:val="bullet"/>
      <w:lvlText w:val="•"/>
      <w:lvlJc w:val="left"/>
      <w:pPr>
        <w:ind w:left="3056" w:hanging="540"/>
      </w:pPr>
      <w:rPr>
        <w:rFonts w:hint="default"/>
        <w:lang w:val="en-US" w:eastAsia="en-US" w:bidi="ar-SA"/>
      </w:rPr>
    </w:lvl>
    <w:lvl w:ilvl="4" w:tplc="5D68B664">
      <w:numFmt w:val="bullet"/>
      <w:lvlText w:val="•"/>
      <w:lvlJc w:val="left"/>
      <w:pPr>
        <w:ind w:left="3975" w:hanging="540"/>
      </w:pPr>
      <w:rPr>
        <w:rFonts w:hint="default"/>
        <w:lang w:val="en-US" w:eastAsia="en-US" w:bidi="ar-SA"/>
      </w:rPr>
    </w:lvl>
    <w:lvl w:ilvl="5" w:tplc="B3F2D3E2">
      <w:numFmt w:val="bullet"/>
      <w:lvlText w:val="•"/>
      <w:lvlJc w:val="left"/>
      <w:pPr>
        <w:ind w:left="4893" w:hanging="540"/>
      </w:pPr>
      <w:rPr>
        <w:rFonts w:hint="default"/>
        <w:lang w:val="en-US" w:eastAsia="en-US" w:bidi="ar-SA"/>
      </w:rPr>
    </w:lvl>
    <w:lvl w:ilvl="6" w:tplc="1312E31C">
      <w:numFmt w:val="bullet"/>
      <w:lvlText w:val="•"/>
      <w:lvlJc w:val="left"/>
      <w:pPr>
        <w:ind w:left="5812" w:hanging="540"/>
      </w:pPr>
      <w:rPr>
        <w:rFonts w:hint="default"/>
        <w:lang w:val="en-US" w:eastAsia="en-US" w:bidi="ar-SA"/>
      </w:rPr>
    </w:lvl>
    <w:lvl w:ilvl="7" w:tplc="67DC015A">
      <w:numFmt w:val="bullet"/>
      <w:lvlText w:val="•"/>
      <w:lvlJc w:val="left"/>
      <w:pPr>
        <w:ind w:left="6730" w:hanging="540"/>
      </w:pPr>
      <w:rPr>
        <w:rFonts w:hint="default"/>
        <w:lang w:val="en-US" w:eastAsia="en-US" w:bidi="ar-SA"/>
      </w:rPr>
    </w:lvl>
    <w:lvl w:ilvl="8" w:tplc="27FEA17A">
      <w:numFmt w:val="bullet"/>
      <w:lvlText w:val="•"/>
      <w:lvlJc w:val="left"/>
      <w:pPr>
        <w:ind w:left="7649" w:hanging="540"/>
      </w:pPr>
      <w:rPr>
        <w:rFonts w:hint="default"/>
        <w:lang w:val="en-US" w:eastAsia="en-US" w:bidi="ar-SA"/>
      </w:rPr>
    </w:lvl>
  </w:abstractNum>
  <w:abstractNum w:abstractNumId="296" w15:restartNumberingAfterBreak="0">
    <w:nsid w:val="33F45B13"/>
    <w:multiLevelType w:val="hybridMultilevel"/>
    <w:tmpl w:val="3E048E0A"/>
    <w:lvl w:ilvl="0" w:tplc="A45A817C">
      <w:start w:val="1"/>
      <w:numFmt w:val="lowerLetter"/>
      <w:lvlText w:val="(%1)"/>
      <w:lvlJc w:val="left"/>
      <w:pPr>
        <w:ind w:left="720" w:hanging="360"/>
      </w:pPr>
      <w:rPr>
        <w:rFonts w:hint="default"/>
      </w:rPr>
    </w:lvl>
    <w:lvl w:ilvl="1" w:tplc="A448DD42">
      <w:start w:val="15"/>
      <w:numFmt w:val="decimal"/>
      <w:lvlText w:val="%2."/>
      <w:lvlJc w:val="left"/>
      <w:pPr>
        <w:ind w:left="1440" w:hanging="360"/>
      </w:pPr>
      <w:rPr>
        <w:rFonts w:hint="default"/>
      </w:rPr>
    </w:lvl>
    <w:lvl w:ilvl="2" w:tplc="0E2890FA">
      <w:start w:val="1"/>
      <w:numFmt w:val="lowerRoman"/>
      <w:lvlText w:val="%3)"/>
      <w:lvlJc w:val="right"/>
      <w:pPr>
        <w:ind w:left="2160" w:hanging="180"/>
      </w:pPr>
      <w:rPr>
        <w:rFonts w:ascii="Times New Roman" w:eastAsia="Calibri" w:hAnsi="Times New Roman" w:cs="Times New Roman"/>
      </w:rPr>
    </w:lvl>
    <w:lvl w:ilvl="3" w:tplc="975414C4">
      <w:start w:val="1"/>
      <w:numFmt w:val="upperRoman"/>
      <w:lvlText w:val="%4."/>
      <w:lvlJc w:val="left"/>
      <w:pPr>
        <w:ind w:left="3240" w:hanging="720"/>
      </w:pPr>
      <w:rPr>
        <w:rFonts w:hint="default"/>
      </w:rPr>
    </w:lvl>
    <w:lvl w:ilvl="4" w:tplc="953A72A8">
      <w:start w:val="2"/>
      <w:numFmt w:val="decimal"/>
      <w:lvlText w:val="%5"/>
      <w:lvlJc w:val="left"/>
      <w:pPr>
        <w:ind w:left="3600" w:hanging="360"/>
      </w:pPr>
      <w:rPr>
        <w:rFonts w:hint="default"/>
      </w:rPr>
    </w:lvl>
    <w:lvl w:ilvl="5" w:tplc="7D5CB918">
      <w:start w:val="3"/>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346B2363"/>
    <w:multiLevelType w:val="hybridMultilevel"/>
    <w:tmpl w:val="9F70F3B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8" w15:restartNumberingAfterBreak="0">
    <w:nsid w:val="347A6EF7"/>
    <w:multiLevelType w:val="hybridMultilevel"/>
    <w:tmpl w:val="5B403A5C"/>
    <w:lvl w:ilvl="0" w:tplc="EE745EA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9" w15:restartNumberingAfterBreak="0">
    <w:nsid w:val="3495740D"/>
    <w:multiLevelType w:val="multilevel"/>
    <w:tmpl w:val="D362DBB4"/>
    <w:lvl w:ilvl="0">
      <w:start w:val="2"/>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14"/>
      <w:numFmt w:val="decimal"/>
      <w:lvlText w:val="%1.%2.%3"/>
      <w:lvlJc w:val="left"/>
      <w:pPr>
        <w:ind w:left="750" w:hanging="750"/>
      </w:pPr>
      <w:rPr>
        <w:rFonts w:hint="default"/>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0" w15:restartNumberingAfterBreak="0">
    <w:nsid w:val="34D57B3D"/>
    <w:multiLevelType w:val="hybridMultilevel"/>
    <w:tmpl w:val="6F22F630"/>
    <w:lvl w:ilvl="0" w:tplc="417A75EA">
      <w:start w:val="1"/>
      <w:numFmt w:val="lowerLetter"/>
      <w:lvlText w:val="%1)"/>
      <w:lvlJc w:val="left"/>
      <w:pPr>
        <w:ind w:left="640" w:hanging="223"/>
      </w:pPr>
      <w:rPr>
        <w:rFonts w:ascii="Carlito" w:eastAsia="Carlito" w:hAnsi="Carlito" w:cs="Carlito" w:hint="default"/>
        <w:w w:val="100"/>
        <w:sz w:val="22"/>
        <w:szCs w:val="22"/>
        <w:lang w:val="en-US" w:eastAsia="en-US" w:bidi="ar-SA"/>
      </w:rPr>
    </w:lvl>
    <w:lvl w:ilvl="1" w:tplc="EF762CDE">
      <w:numFmt w:val="bullet"/>
      <w:lvlText w:val="•"/>
      <w:lvlJc w:val="left"/>
      <w:pPr>
        <w:ind w:left="1573" w:hanging="223"/>
      </w:pPr>
      <w:rPr>
        <w:rFonts w:hint="default"/>
        <w:lang w:val="en-US" w:eastAsia="en-US" w:bidi="ar-SA"/>
      </w:rPr>
    </w:lvl>
    <w:lvl w:ilvl="2" w:tplc="B1CC5F62">
      <w:numFmt w:val="bullet"/>
      <w:lvlText w:val="•"/>
      <w:lvlJc w:val="left"/>
      <w:pPr>
        <w:ind w:left="2506" w:hanging="223"/>
      </w:pPr>
      <w:rPr>
        <w:rFonts w:hint="default"/>
        <w:lang w:val="en-US" w:eastAsia="en-US" w:bidi="ar-SA"/>
      </w:rPr>
    </w:lvl>
    <w:lvl w:ilvl="3" w:tplc="BEC04AEE">
      <w:numFmt w:val="bullet"/>
      <w:lvlText w:val="•"/>
      <w:lvlJc w:val="left"/>
      <w:pPr>
        <w:ind w:left="3439" w:hanging="223"/>
      </w:pPr>
      <w:rPr>
        <w:rFonts w:hint="default"/>
        <w:lang w:val="en-US" w:eastAsia="en-US" w:bidi="ar-SA"/>
      </w:rPr>
    </w:lvl>
    <w:lvl w:ilvl="4" w:tplc="04441826">
      <w:numFmt w:val="bullet"/>
      <w:lvlText w:val="•"/>
      <w:lvlJc w:val="left"/>
      <w:pPr>
        <w:ind w:left="4372" w:hanging="223"/>
      </w:pPr>
      <w:rPr>
        <w:rFonts w:hint="default"/>
        <w:lang w:val="en-US" w:eastAsia="en-US" w:bidi="ar-SA"/>
      </w:rPr>
    </w:lvl>
    <w:lvl w:ilvl="5" w:tplc="BBB212C8">
      <w:numFmt w:val="bullet"/>
      <w:lvlText w:val="•"/>
      <w:lvlJc w:val="left"/>
      <w:pPr>
        <w:ind w:left="5305" w:hanging="223"/>
      </w:pPr>
      <w:rPr>
        <w:rFonts w:hint="default"/>
        <w:lang w:val="en-US" w:eastAsia="en-US" w:bidi="ar-SA"/>
      </w:rPr>
    </w:lvl>
    <w:lvl w:ilvl="6" w:tplc="D580422A">
      <w:numFmt w:val="bullet"/>
      <w:lvlText w:val="•"/>
      <w:lvlJc w:val="left"/>
      <w:pPr>
        <w:ind w:left="6238" w:hanging="223"/>
      </w:pPr>
      <w:rPr>
        <w:rFonts w:hint="default"/>
        <w:lang w:val="en-US" w:eastAsia="en-US" w:bidi="ar-SA"/>
      </w:rPr>
    </w:lvl>
    <w:lvl w:ilvl="7" w:tplc="B4D0164C">
      <w:numFmt w:val="bullet"/>
      <w:lvlText w:val="•"/>
      <w:lvlJc w:val="left"/>
      <w:pPr>
        <w:ind w:left="7171" w:hanging="223"/>
      </w:pPr>
      <w:rPr>
        <w:rFonts w:hint="default"/>
        <w:lang w:val="en-US" w:eastAsia="en-US" w:bidi="ar-SA"/>
      </w:rPr>
    </w:lvl>
    <w:lvl w:ilvl="8" w:tplc="BA90D5B4">
      <w:numFmt w:val="bullet"/>
      <w:lvlText w:val="•"/>
      <w:lvlJc w:val="left"/>
      <w:pPr>
        <w:ind w:left="8104" w:hanging="223"/>
      </w:pPr>
      <w:rPr>
        <w:rFonts w:hint="default"/>
        <w:lang w:val="en-US" w:eastAsia="en-US" w:bidi="ar-SA"/>
      </w:rPr>
    </w:lvl>
  </w:abstractNum>
  <w:abstractNum w:abstractNumId="301" w15:restartNumberingAfterBreak="0">
    <w:nsid w:val="3501193A"/>
    <w:multiLevelType w:val="hybridMultilevel"/>
    <w:tmpl w:val="5BA05EAC"/>
    <w:lvl w:ilvl="0" w:tplc="4D182014">
      <w:start w:val="1"/>
      <w:numFmt w:val="decimal"/>
      <w:lvlText w:val="19.4.9.%1"/>
      <w:lvlJc w:val="left"/>
      <w:pPr>
        <w:ind w:left="720" w:hanging="360"/>
      </w:pPr>
      <w:rPr>
        <w:rFonts w:ascii="Times New Roman" w:eastAsia="Arial" w:hAnsi="Times New Roman" w:cs="Times New Roman" w:hint="default"/>
        <w:b w:val="0"/>
        <w:w w:val="100"/>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2" w15:restartNumberingAfterBreak="0">
    <w:nsid w:val="35320A05"/>
    <w:multiLevelType w:val="hybridMultilevel"/>
    <w:tmpl w:val="0A12B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35361271"/>
    <w:multiLevelType w:val="hybridMultilevel"/>
    <w:tmpl w:val="E2EAD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35583D19"/>
    <w:multiLevelType w:val="hybridMultilevel"/>
    <w:tmpl w:val="55E4750E"/>
    <w:lvl w:ilvl="0" w:tplc="417A75EA">
      <w:start w:val="1"/>
      <w:numFmt w:val="lowerLetter"/>
      <w:lvlText w:val="%1)"/>
      <w:lvlJc w:val="left"/>
      <w:pPr>
        <w:ind w:left="720" w:hanging="360"/>
      </w:pPr>
      <w:rPr>
        <w:rFonts w:ascii="Carlito" w:eastAsia="Carlito" w:hAnsi="Carlito" w:cs="Carlito" w:hint="default"/>
        <w:w w:val="100"/>
        <w:sz w:val="22"/>
        <w:szCs w:val="22"/>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5" w15:restartNumberingAfterBreak="0">
    <w:nsid w:val="35B63874"/>
    <w:multiLevelType w:val="hybridMultilevel"/>
    <w:tmpl w:val="5F7A43EA"/>
    <w:lvl w:ilvl="0" w:tplc="04A6D3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6" w15:restartNumberingAfterBreak="0">
    <w:nsid w:val="35C17286"/>
    <w:multiLevelType w:val="multilevel"/>
    <w:tmpl w:val="816CB00C"/>
    <w:lvl w:ilvl="0">
      <w:start w:val="7"/>
      <w:numFmt w:val="decimal"/>
      <w:lvlText w:val="%1"/>
      <w:lvlJc w:val="left"/>
      <w:pPr>
        <w:ind w:left="1740" w:hanging="1260"/>
      </w:pPr>
      <w:rPr>
        <w:rFonts w:hint="default"/>
        <w:lang w:val="en-US" w:eastAsia="en-US" w:bidi="ar-SA"/>
      </w:rPr>
    </w:lvl>
    <w:lvl w:ilvl="1">
      <w:start w:val="1"/>
      <w:numFmt w:val="decimal"/>
      <w:lvlText w:val="%1.%2."/>
      <w:lvlJc w:val="left"/>
      <w:pPr>
        <w:ind w:left="1740" w:hanging="1260"/>
      </w:pPr>
      <w:rPr>
        <w:rFonts w:ascii="Times New Roman" w:eastAsia="Times New Roman" w:hAnsi="Times New Roman" w:cs="Times New Roman" w:hint="default"/>
        <w:w w:val="100"/>
        <w:sz w:val="24"/>
        <w:szCs w:val="24"/>
        <w:lang w:val="en-US" w:eastAsia="en-US" w:bidi="ar-SA"/>
      </w:rPr>
    </w:lvl>
    <w:lvl w:ilvl="2">
      <w:start w:val="1"/>
      <w:numFmt w:val="decimal"/>
      <w:lvlText w:val="21.9.6.%3"/>
      <w:lvlJc w:val="left"/>
      <w:pPr>
        <w:ind w:left="840" w:hanging="360"/>
      </w:pPr>
      <w:rPr>
        <w:rFonts w:hint="default"/>
      </w:rPr>
    </w:lvl>
    <w:lvl w:ilvl="3">
      <w:start w:val="1"/>
      <w:numFmt w:val="lowerLetter"/>
      <w:lvlText w:val="%4."/>
      <w:lvlJc w:val="left"/>
      <w:pPr>
        <w:ind w:left="2117" w:hanging="360"/>
      </w:pPr>
      <w:rPr>
        <w:rFonts w:ascii="Times New Roman" w:eastAsia="Times New Roman" w:hAnsi="Times New Roman" w:cs="Times New Roman" w:hint="default"/>
        <w:spacing w:val="-1"/>
        <w:w w:val="100"/>
        <w:sz w:val="24"/>
        <w:szCs w:val="24"/>
        <w:lang w:val="en-US" w:eastAsia="en-US" w:bidi="ar-SA"/>
      </w:rPr>
    </w:lvl>
    <w:lvl w:ilvl="4">
      <w:numFmt w:val="bullet"/>
      <w:lvlText w:val="•"/>
      <w:lvlJc w:val="left"/>
      <w:pPr>
        <w:ind w:left="4281" w:hanging="360"/>
      </w:pPr>
      <w:rPr>
        <w:rFonts w:hint="default"/>
        <w:lang w:val="en-US" w:eastAsia="en-US" w:bidi="ar-SA"/>
      </w:rPr>
    </w:lvl>
    <w:lvl w:ilvl="5">
      <w:numFmt w:val="bullet"/>
      <w:lvlText w:val="•"/>
      <w:lvlJc w:val="left"/>
      <w:pPr>
        <w:ind w:left="5362"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524" w:hanging="360"/>
      </w:pPr>
      <w:rPr>
        <w:rFonts w:hint="default"/>
        <w:lang w:val="en-US" w:eastAsia="en-US" w:bidi="ar-SA"/>
      </w:rPr>
    </w:lvl>
    <w:lvl w:ilvl="8">
      <w:numFmt w:val="bullet"/>
      <w:lvlText w:val="•"/>
      <w:lvlJc w:val="left"/>
      <w:pPr>
        <w:ind w:left="8604" w:hanging="360"/>
      </w:pPr>
      <w:rPr>
        <w:rFonts w:hint="default"/>
        <w:lang w:val="en-US" w:eastAsia="en-US" w:bidi="ar-SA"/>
      </w:rPr>
    </w:lvl>
  </w:abstractNum>
  <w:abstractNum w:abstractNumId="307" w15:restartNumberingAfterBreak="0">
    <w:nsid w:val="35D1576E"/>
    <w:multiLevelType w:val="multilevel"/>
    <w:tmpl w:val="7400B680"/>
    <w:lvl w:ilvl="0">
      <w:start w:val="2"/>
      <w:numFmt w:val="decimal"/>
      <w:lvlText w:val="%1"/>
      <w:lvlJc w:val="left"/>
      <w:pPr>
        <w:ind w:left="902" w:hanging="701"/>
      </w:pPr>
      <w:rPr>
        <w:rFonts w:ascii="Trebuchet MS" w:eastAsia="Trebuchet MS" w:hAnsi="Trebuchet MS" w:cs="Trebuchet MS" w:hint="default"/>
        <w:b/>
        <w:bCs/>
        <w:w w:val="97"/>
        <w:sz w:val="18"/>
        <w:szCs w:val="18"/>
        <w:lang w:val="en-US" w:eastAsia="en-US" w:bidi="ar-SA"/>
      </w:rPr>
    </w:lvl>
    <w:lvl w:ilvl="1">
      <w:start w:val="1"/>
      <w:numFmt w:val="decimal"/>
      <w:lvlText w:val="11.2.%2"/>
      <w:lvlJc w:val="left"/>
      <w:pPr>
        <w:ind w:left="921" w:hanging="720"/>
      </w:pPr>
      <w:rPr>
        <w:rFonts w:ascii="Times New Roman" w:eastAsia="Trebuchet MS" w:hAnsi="Times New Roman" w:cs="Times New Roman" w:hint="default"/>
        <w:spacing w:val="-10"/>
        <w:w w:val="100"/>
        <w:sz w:val="22"/>
        <w:szCs w:val="22"/>
        <w:lang w:val="en-US" w:eastAsia="en-US" w:bidi="ar-SA"/>
      </w:rPr>
    </w:lvl>
    <w:lvl w:ilvl="2">
      <w:numFmt w:val="bullet"/>
      <w:lvlText w:val="•"/>
      <w:lvlJc w:val="left"/>
      <w:pPr>
        <w:ind w:left="1925" w:hanging="720"/>
      </w:pPr>
      <w:rPr>
        <w:rFonts w:hint="default"/>
        <w:lang w:val="en-US" w:eastAsia="en-US" w:bidi="ar-SA"/>
      </w:rPr>
    </w:lvl>
    <w:lvl w:ilvl="3">
      <w:numFmt w:val="bullet"/>
      <w:lvlText w:val="•"/>
      <w:lvlJc w:val="left"/>
      <w:pPr>
        <w:ind w:left="2931" w:hanging="720"/>
      </w:pPr>
      <w:rPr>
        <w:rFonts w:hint="default"/>
        <w:lang w:val="en-US" w:eastAsia="en-US" w:bidi="ar-SA"/>
      </w:rPr>
    </w:lvl>
    <w:lvl w:ilvl="4">
      <w:numFmt w:val="bullet"/>
      <w:lvlText w:val="•"/>
      <w:lvlJc w:val="left"/>
      <w:pPr>
        <w:ind w:left="3937" w:hanging="720"/>
      </w:pPr>
      <w:rPr>
        <w:rFonts w:hint="default"/>
        <w:lang w:val="en-US" w:eastAsia="en-US" w:bidi="ar-SA"/>
      </w:rPr>
    </w:lvl>
    <w:lvl w:ilvl="5">
      <w:numFmt w:val="bullet"/>
      <w:lvlText w:val="•"/>
      <w:lvlJc w:val="left"/>
      <w:pPr>
        <w:ind w:left="4942" w:hanging="720"/>
      </w:pPr>
      <w:rPr>
        <w:rFonts w:hint="default"/>
        <w:lang w:val="en-US" w:eastAsia="en-US" w:bidi="ar-SA"/>
      </w:rPr>
    </w:lvl>
    <w:lvl w:ilvl="6">
      <w:numFmt w:val="bullet"/>
      <w:lvlText w:val="•"/>
      <w:lvlJc w:val="left"/>
      <w:pPr>
        <w:ind w:left="5948" w:hanging="720"/>
      </w:pPr>
      <w:rPr>
        <w:rFonts w:hint="default"/>
        <w:lang w:val="en-US" w:eastAsia="en-US" w:bidi="ar-SA"/>
      </w:rPr>
    </w:lvl>
    <w:lvl w:ilvl="7">
      <w:numFmt w:val="bullet"/>
      <w:lvlText w:val="•"/>
      <w:lvlJc w:val="left"/>
      <w:pPr>
        <w:ind w:left="6954" w:hanging="720"/>
      </w:pPr>
      <w:rPr>
        <w:rFonts w:hint="default"/>
        <w:lang w:val="en-US" w:eastAsia="en-US" w:bidi="ar-SA"/>
      </w:rPr>
    </w:lvl>
    <w:lvl w:ilvl="8">
      <w:numFmt w:val="bullet"/>
      <w:lvlText w:val="•"/>
      <w:lvlJc w:val="left"/>
      <w:pPr>
        <w:ind w:left="7959" w:hanging="720"/>
      </w:pPr>
      <w:rPr>
        <w:rFonts w:hint="default"/>
        <w:lang w:val="en-US" w:eastAsia="en-US" w:bidi="ar-SA"/>
      </w:rPr>
    </w:lvl>
  </w:abstractNum>
  <w:abstractNum w:abstractNumId="308" w15:restartNumberingAfterBreak="0">
    <w:nsid w:val="35D16435"/>
    <w:multiLevelType w:val="multilevel"/>
    <w:tmpl w:val="A5E48ADA"/>
    <w:lvl w:ilvl="0">
      <w:start w:val="2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5"/>
      <w:numFmt w:val="decimal"/>
      <w:lvlText w:val="37.2.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9" w15:restartNumberingAfterBreak="0">
    <w:nsid w:val="35E847E4"/>
    <w:multiLevelType w:val="hybridMultilevel"/>
    <w:tmpl w:val="6FF20C42"/>
    <w:lvl w:ilvl="0" w:tplc="AA2AAD88">
      <w:start w:val="1"/>
      <w:numFmt w:val="lowerRoman"/>
      <w:lvlText w:val="%1)"/>
      <w:lvlJc w:val="left"/>
      <w:pPr>
        <w:ind w:left="1431" w:hanging="425"/>
      </w:pPr>
      <w:rPr>
        <w:rFonts w:ascii="Trebuchet MS" w:eastAsia="Trebuchet MS" w:hAnsi="Trebuchet MS" w:cs="Trebuchet MS" w:hint="default"/>
        <w:i/>
        <w:spacing w:val="-1"/>
        <w:w w:val="79"/>
        <w:sz w:val="22"/>
        <w:szCs w:val="22"/>
      </w:rPr>
    </w:lvl>
    <w:lvl w:ilvl="1" w:tplc="BE44C9CC">
      <w:numFmt w:val="bullet"/>
      <w:lvlText w:val="•"/>
      <w:lvlJc w:val="left"/>
      <w:pPr>
        <w:ind w:left="2348" w:hanging="425"/>
      </w:pPr>
      <w:rPr>
        <w:rFonts w:hint="default"/>
      </w:rPr>
    </w:lvl>
    <w:lvl w:ilvl="2" w:tplc="3BA483F6">
      <w:numFmt w:val="bullet"/>
      <w:lvlText w:val="•"/>
      <w:lvlJc w:val="left"/>
      <w:pPr>
        <w:ind w:left="3256" w:hanging="425"/>
      </w:pPr>
      <w:rPr>
        <w:rFonts w:hint="default"/>
      </w:rPr>
    </w:lvl>
    <w:lvl w:ilvl="3" w:tplc="1BAAA542">
      <w:numFmt w:val="bullet"/>
      <w:lvlText w:val="•"/>
      <w:lvlJc w:val="left"/>
      <w:pPr>
        <w:ind w:left="4164" w:hanging="425"/>
      </w:pPr>
      <w:rPr>
        <w:rFonts w:hint="default"/>
      </w:rPr>
    </w:lvl>
    <w:lvl w:ilvl="4" w:tplc="5BDA0F46">
      <w:numFmt w:val="bullet"/>
      <w:lvlText w:val="•"/>
      <w:lvlJc w:val="left"/>
      <w:pPr>
        <w:ind w:left="5072" w:hanging="425"/>
      </w:pPr>
      <w:rPr>
        <w:rFonts w:hint="default"/>
      </w:rPr>
    </w:lvl>
    <w:lvl w:ilvl="5" w:tplc="67C45C46">
      <w:numFmt w:val="bullet"/>
      <w:lvlText w:val="•"/>
      <w:lvlJc w:val="left"/>
      <w:pPr>
        <w:ind w:left="5980" w:hanging="425"/>
      </w:pPr>
      <w:rPr>
        <w:rFonts w:hint="default"/>
      </w:rPr>
    </w:lvl>
    <w:lvl w:ilvl="6" w:tplc="7E1EE9B6">
      <w:numFmt w:val="bullet"/>
      <w:lvlText w:val="•"/>
      <w:lvlJc w:val="left"/>
      <w:pPr>
        <w:ind w:left="6888" w:hanging="425"/>
      </w:pPr>
      <w:rPr>
        <w:rFonts w:hint="default"/>
      </w:rPr>
    </w:lvl>
    <w:lvl w:ilvl="7" w:tplc="6DB4106C">
      <w:numFmt w:val="bullet"/>
      <w:lvlText w:val="•"/>
      <w:lvlJc w:val="left"/>
      <w:pPr>
        <w:ind w:left="7796" w:hanging="425"/>
      </w:pPr>
      <w:rPr>
        <w:rFonts w:hint="default"/>
      </w:rPr>
    </w:lvl>
    <w:lvl w:ilvl="8" w:tplc="6EF062D2">
      <w:numFmt w:val="bullet"/>
      <w:lvlText w:val="•"/>
      <w:lvlJc w:val="left"/>
      <w:pPr>
        <w:ind w:left="8704" w:hanging="425"/>
      </w:pPr>
      <w:rPr>
        <w:rFonts w:hint="default"/>
      </w:rPr>
    </w:lvl>
  </w:abstractNum>
  <w:abstractNum w:abstractNumId="310" w15:restartNumberingAfterBreak="0">
    <w:nsid w:val="35FD6B7C"/>
    <w:multiLevelType w:val="multilevel"/>
    <w:tmpl w:val="3050CB08"/>
    <w:lvl w:ilvl="0">
      <w:start w:val="2"/>
      <w:numFmt w:val="decimal"/>
      <w:lvlText w:val="%1"/>
      <w:lvlJc w:val="left"/>
      <w:pPr>
        <w:ind w:left="1117" w:hanging="721"/>
      </w:pPr>
      <w:rPr>
        <w:rFonts w:hint="default"/>
        <w:lang w:val="en-US" w:eastAsia="en-US" w:bidi="ar-SA"/>
      </w:rPr>
    </w:lvl>
    <w:lvl w:ilvl="1">
      <w:numFmt w:val="decimal"/>
      <w:lvlText w:val="%1.%2"/>
      <w:lvlJc w:val="left"/>
      <w:pPr>
        <w:ind w:left="1117" w:hanging="721"/>
      </w:pPr>
      <w:rPr>
        <w:rFonts w:ascii="Times New Roman" w:eastAsia="Times New Roman" w:hAnsi="Times New Roman" w:cs="Times New Roman" w:hint="default"/>
        <w:b/>
        <w:bCs/>
        <w:i w:val="0"/>
        <w:iCs w:val="0"/>
        <w:color w:val="221F1F"/>
        <w:spacing w:val="0"/>
        <w:w w:val="100"/>
        <w:sz w:val="22"/>
        <w:szCs w:val="22"/>
        <w:lang w:val="en-US" w:eastAsia="en-US" w:bidi="ar-SA"/>
      </w:rPr>
    </w:lvl>
    <w:lvl w:ilvl="2">
      <w:numFmt w:val="bullet"/>
      <w:lvlText w:val="•"/>
      <w:lvlJc w:val="left"/>
      <w:pPr>
        <w:ind w:left="1784" w:hanging="132"/>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3">
      <w:numFmt w:val="bullet"/>
      <w:lvlText w:val="•"/>
      <w:lvlJc w:val="left"/>
      <w:pPr>
        <w:ind w:left="3778" w:hanging="132"/>
      </w:pPr>
      <w:rPr>
        <w:rFonts w:hint="default"/>
        <w:lang w:val="en-US" w:eastAsia="en-US" w:bidi="ar-SA"/>
      </w:rPr>
    </w:lvl>
    <w:lvl w:ilvl="4">
      <w:numFmt w:val="bullet"/>
      <w:lvlText w:val="•"/>
      <w:lvlJc w:val="left"/>
      <w:pPr>
        <w:ind w:left="4777" w:hanging="132"/>
      </w:pPr>
      <w:rPr>
        <w:rFonts w:hint="default"/>
        <w:lang w:val="en-US" w:eastAsia="en-US" w:bidi="ar-SA"/>
      </w:rPr>
    </w:lvl>
    <w:lvl w:ilvl="5">
      <w:numFmt w:val="bullet"/>
      <w:lvlText w:val="•"/>
      <w:lvlJc w:val="left"/>
      <w:pPr>
        <w:ind w:left="5776" w:hanging="132"/>
      </w:pPr>
      <w:rPr>
        <w:rFonts w:hint="default"/>
        <w:lang w:val="en-US" w:eastAsia="en-US" w:bidi="ar-SA"/>
      </w:rPr>
    </w:lvl>
    <w:lvl w:ilvl="6">
      <w:numFmt w:val="bullet"/>
      <w:lvlText w:val="•"/>
      <w:lvlJc w:val="left"/>
      <w:pPr>
        <w:ind w:left="6775" w:hanging="132"/>
      </w:pPr>
      <w:rPr>
        <w:rFonts w:hint="default"/>
        <w:lang w:val="en-US" w:eastAsia="en-US" w:bidi="ar-SA"/>
      </w:rPr>
    </w:lvl>
    <w:lvl w:ilvl="7">
      <w:numFmt w:val="bullet"/>
      <w:lvlText w:val="•"/>
      <w:lvlJc w:val="left"/>
      <w:pPr>
        <w:ind w:left="7774" w:hanging="132"/>
      </w:pPr>
      <w:rPr>
        <w:rFonts w:hint="default"/>
        <w:lang w:val="en-US" w:eastAsia="en-US" w:bidi="ar-SA"/>
      </w:rPr>
    </w:lvl>
    <w:lvl w:ilvl="8">
      <w:numFmt w:val="bullet"/>
      <w:lvlText w:val="•"/>
      <w:lvlJc w:val="left"/>
      <w:pPr>
        <w:ind w:left="8773" w:hanging="132"/>
      </w:pPr>
      <w:rPr>
        <w:rFonts w:hint="default"/>
        <w:lang w:val="en-US" w:eastAsia="en-US" w:bidi="ar-SA"/>
      </w:rPr>
    </w:lvl>
  </w:abstractNum>
  <w:abstractNum w:abstractNumId="311" w15:restartNumberingAfterBreak="0">
    <w:nsid w:val="36690EBE"/>
    <w:multiLevelType w:val="hybridMultilevel"/>
    <w:tmpl w:val="E14A517A"/>
    <w:lvl w:ilvl="0" w:tplc="0B4E070C">
      <w:start w:val="1"/>
      <w:numFmt w:val="lowerLetter"/>
      <w:lvlText w:val="%1."/>
      <w:lvlJc w:val="left"/>
      <w:pPr>
        <w:ind w:left="1019" w:hanging="720"/>
      </w:pPr>
      <w:rPr>
        <w:rFonts w:ascii="Times New Roman" w:eastAsia="Arial" w:hAnsi="Times New Roman" w:cs="Times New Roman" w:hint="default"/>
        <w:spacing w:val="-1"/>
        <w:w w:val="87"/>
        <w:sz w:val="22"/>
        <w:szCs w:val="22"/>
      </w:rPr>
    </w:lvl>
    <w:lvl w:ilvl="1" w:tplc="A5BC8B4A">
      <w:numFmt w:val="bullet"/>
      <w:lvlText w:val="•"/>
      <w:lvlJc w:val="left"/>
      <w:pPr>
        <w:ind w:left="1970" w:hanging="720"/>
      </w:pPr>
      <w:rPr>
        <w:rFonts w:hint="default"/>
      </w:rPr>
    </w:lvl>
    <w:lvl w:ilvl="2" w:tplc="0A62B2F0">
      <w:numFmt w:val="bullet"/>
      <w:lvlText w:val="•"/>
      <w:lvlJc w:val="left"/>
      <w:pPr>
        <w:ind w:left="2920" w:hanging="720"/>
      </w:pPr>
      <w:rPr>
        <w:rFonts w:hint="default"/>
      </w:rPr>
    </w:lvl>
    <w:lvl w:ilvl="3" w:tplc="400EB378">
      <w:numFmt w:val="bullet"/>
      <w:lvlText w:val="•"/>
      <w:lvlJc w:val="left"/>
      <w:pPr>
        <w:ind w:left="3870" w:hanging="720"/>
      </w:pPr>
      <w:rPr>
        <w:rFonts w:hint="default"/>
      </w:rPr>
    </w:lvl>
    <w:lvl w:ilvl="4" w:tplc="94B671C0">
      <w:numFmt w:val="bullet"/>
      <w:lvlText w:val="•"/>
      <w:lvlJc w:val="left"/>
      <w:pPr>
        <w:ind w:left="4820" w:hanging="720"/>
      </w:pPr>
      <w:rPr>
        <w:rFonts w:hint="default"/>
      </w:rPr>
    </w:lvl>
    <w:lvl w:ilvl="5" w:tplc="2D5A2724">
      <w:numFmt w:val="bullet"/>
      <w:lvlText w:val="•"/>
      <w:lvlJc w:val="left"/>
      <w:pPr>
        <w:ind w:left="5770" w:hanging="720"/>
      </w:pPr>
      <w:rPr>
        <w:rFonts w:hint="default"/>
      </w:rPr>
    </w:lvl>
    <w:lvl w:ilvl="6" w:tplc="F7DA19DE">
      <w:numFmt w:val="bullet"/>
      <w:lvlText w:val="•"/>
      <w:lvlJc w:val="left"/>
      <w:pPr>
        <w:ind w:left="6720" w:hanging="720"/>
      </w:pPr>
      <w:rPr>
        <w:rFonts w:hint="default"/>
      </w:rPr>
    </w:lvl>
    <w:lvl w:ilvl="7" w:tplc="9C0291BC">
      <w:numFmt w:val="bullet"/>
      <w:lvlText w:val="•"/>
      <w:lvlJc w:val="left"/>
      <w:pPr>
        <w:ind w:left="7670" w:hanging="720"/>
      </w:pPr>
      <w:rPr>
        <w:rFonts w:hint="default"/>
      </w:rPr>
    </w:lvl>
    <w:lvl w:ilvl="8" w:tplc="7338A5D8">
      <w:numFmt w:val="bullet"/>
      <w:lvlText w:val="•"/>
      <w:lvlJc w:val="left"/>
      <w:pPr>
        <w:ind w:left="8620" w:hanging="720"/>
      </w:pPr>
      <w:rPr>
        <w:rFonts w:hint="default"/>
      </w:rPr>
    </w:lvl>
  </w:abstractNum>
  <w:abstractNum w:abstractNumId="312" w15:restartNumberingAfterBreak="0">
    <w:nsid w:val="3699439D"/>
    <w:multiLevelType w:val="hybridMultilevel"/>
    <w:tmpl w:val="2800E37C"/>
    <w:lvl w:ilvl="0" w:tplc="7A72D782">
      <w:start w:val="1"/>
      <w:numFmt w:val="lowerLetter"/>
      <w:lvlText w:val="%1)"/>
      <w:lvlJc w:val="left"/>
      <w:pPr>
        <w:ind w:left="1171" w:hanging="360"/>
      </w:pPr>
      <w:rPr>
        <w:rFonts w:hint="default"/>
      </w:rPr>
    </w:lvl>
    <w:lvl w:ilvl="1" w:tplc="04090019" w:tentative="1">
      <w:start w:val="1"/>
      <w:numFmt w:val="lowerLetter"/>
      <w:lvlText w:val="%2."/>
      <w:lvlJc w:val="left"/>
      <w:pPr>
        <w:ind w:left="1891" w:hanging="360"/>
      </w:pPr>
    </w:lvl>
    <w:lvl w:ilvl="2" w:tplc="0409001B" w:tentative="1">
      <w:start w:val="1"/>
      <w:numFmt w:val="lowerRoman"/>
      <w:lvlText w:val="%3."/>
      <w:lvlJc w:val="right"/>
      <w:pPr>
        <w:ind w:left="2611" w:hanging="180"/>
      </w:pPr>
    </w:lvl>
    <w:lvl w:ilvl="3" w:tplc="0409000F" w:tentative="1">
      <w:start w:val="1"/>
      <w:numFmt w:val="decimal"/>
      <w:lvlText w:val="%4."/>
      <w:lvlJc w:val="left"/>
      <w:pPr>
        <w:ind w:left="3331" w:hanging="360"/>
      </w:pPr>
    </w:lvl>
    <w:lvl w:ilvl="4" w:tplc="04090019" w:tentative="1">
      <w:start w:val="1"/>
      <w:numFmt w:val="lowerLetter"/>
      <w:lvlText w:val="%5."/>
      <w:lvlJc w:val="left"/>
      <w:pPr>
        <w:ind w:left="4051" w:hanging="360"/>
      </w:pPr>
    </w:lvl>
    <w:lvl w:ilvl="5" w:tplc="0409001B" w:tentative="1">
      <w:start w:val="1"/>
      <w:numFmt w:val="lowerRoman"/>
      <w:lvlText w:val="%6."/>
      <w:lvlJc w:val="right"/>
      <w:pPr>
        <w:ind w:left="4771" w:hanging="180"/>
      </w:pPr>
    </w:lvl>
    <w:lvl w:ilvl="6" w:tplc="0409000F" w:tentative="1">
      <w:start w:val="1"/>
      <w:numFmt w:val="decimal"/>
      <w:lvlText w:val="%7."/>
      <w:lvlJc w:val="left"/>
      <w:pPr>
        <w:ind w:left="5491" w:hanging="360"/>
      </w:pPr>
    </w:lvl>
    <w:lvl w:ilvl="7" w:tplc="04090019" w:tentative="1">
      <w:start w:val="1"/>
      <w:numFmt w:val="lowerLetter"/>
      <w:lvlText w:val="%8."/>
      <w:lvlJc w:val="left"/>
      <w:pPr>
        <w:ind w:left="6211" w:hanging="360"/>
      </w:pPr>
    </w:lvl>
    <w:lvl w:ilvl="8" w:tplc="0409001B" w:tentative="1">
      <w:start w:val="1"/>
      <w:numFmt w:val="lowerRoman"/>
      <w:lvlText w:val="%9."/>
      <w:lvlJc w:val="right"/>
      <w:pPr>
        <w:ind w:left="6931" w:hanging="180"/>
      </w:pPr>
    </w:lvl>
  </w:abstractNum>
  <w:abstractNum w:abstractNumId="313" w15:restartNumberingAfterBreak="0">
    <w:nsid w:val="36CB5769"/>
    <w:multiLevelType w:val="hybridMultilevel"/>
    <w:tmpl w:val="2FAEAE9C"/>
    <w:lvl w:ilvl="0" w:tplc="33EE7D3E">
      <w:start w:val="1"/>
      <w:numFmt w:val="lowerLetter"/>
      <w:lvlText w:val="%1)"/>
      <w:lvlJc w:val="left"/>
      <w:pPr>
        <w:ind w:left="755" w:hanging="360"/>
      </w:pPr>
      <w:rPr>
        <w:rFonts w:ascii="Tahoma" w:eastAsia="Tahoma" w:hAnsi="Tahoma" w:cs="Tahoma" w:hint="default"/>
        <w:spacing w:val="0"/>
        <w:w w:val="99"/>
        <w:sz w:val="20"/>
        <w:szCs w:val="20"/>
        <w:lang w:val="en-US" w:eastAsia="en-US" w:bidi="ar-SA"/>
      </w:rPr>
    </w:lvl>
    <w:lvl w:ilvl="1" w:tplc="298675DA">
      <w:numFmt w:val="bullet"/>
      <w:lvlText w:val="•"/>
      <w:lvlJc w:val="left"/>
      <w:pPr>
        <w:ind w:left="1189" w:hanging="360"/>
      </w:pPr>
      <w:rPr>
        <w:rFonts w:hint="default"/>
        <w:lang w:val="en-US" w:eastAsia="en-US" w:bidi="ar-SA"/>
      </w:rPr>
    </w:lvl>
    <w:lvl w:ilvl="2" w:tplc="91EC9E00">
      <w:numFmt w:val="bullet"/>
      <w:lvlText w:val="•"/>
      <w:lvlJc w:val="left"/>
      <w:pPr>
        <w:ind w:left="1619" w:hanging="360"/>
      </w:pPr>
      <w:rPr>
        <w:rFonts w:hint="default"/>
        <w:lang w:val="en-US" w:eastAsia="en-US" w:bidi="ar-SA"/>
      </w:rPr>
    </w:lvl>
    <w:lvl w:ilvl="3" w:tplc="F0741C56">
      <w:numFmt w:val="bullet"/>
      <w:lvlText w:val="•"/>
      <w:lvlJc w:val="left"/>
      <w:pPr>
        <w:ind w:left="2049" w:hanging="360"/>
      </w:pPr>
      <w:rPr>
        <w:rFonts w:hint="default"/>
        <w:lang w:val="en-US" w:eastAsia="en-US" w:bidi="ar-SA"/>
      </w:rPr>
    </w:lvl>
    <w:lvl w:ilvl="4" w:tplc="50D4273C">
      <w:numFmt w:val="bullet"/>
      <w:lvlText w:val="•"/>
      <w:lvlJc w:val="left"/>
      <w:pPr>
        <w:ind w:left="2478" w:hanging="360"/>
      </w:pPr>
      <w:rPr>
        <w:rFonts w:hint="default"/>
        <w:lang w:val="en-US" w:eastAsia="en-US" w:bidi="ar-SA"/>
      </w:rPr>
    </w:lvl>
    <w:lvl w:ilvl="5" w:tplc="73646656">
      <w:numFmt w:val="bullet"/>
      <w:lvlText w:val="•"/>
      <w:lvlJc w:val="left"/>
      <w:pPr>
        <w:ind w:left="2908" w:hanging="360"/>
      </w:pPr>
      <w:rPr>
        <w:rFonts w:hint="default"/>
        <w:lang w:val="en-US" w:eastAsia="en-US" w:bidi="ar-SA"/>
      </w:rPr>
    </w:lvl>
    <w:lvl w:ilvl="6" w:tplc="7DD02444">
      <w:numFmt w:val="bullet"/>
      <w:lvlText w:val="•"/>
      <w:lvlJc w:val="left"/>
      <w:pPr>
        <w:ind w:left="3338" w:hanging="360"/>
      </w:pPr>
      <w:rPr>
        <w:rFonts w:hint="default"/>
        <w:lang w:val="en-US" w:eastAsia="en-US" w:bidi="ar-SA"/>
      </w:rPr>
    </w:lvl>
    <w:lvl w:ilvl="7" w:tplc="905CB438">
      <w:numFmt w:val="bullet"/>
      <w:lvlText w:val="•"/>
      <w:lvlJc w:val="left"/>
      <w:pPr>
        <w:ind w:left="3767" w:hanging="360"/>
      </w:pPr>
      <w:rPr>
        <w:rFonts w:hint="default"/>
        <w:lang w:val="en-US" w:eastAsia="en-US" w:bidi="ar-SA"/>
      </w:rPr>
    </w:lvl>
    <w:lvl w:ilvl="8" w:tplc="51081192">
      <w:numFmt w:val="bullet"/>
      <w:lvlText w:val="•"/>
      <w:lvlJc w:val="left"/>
      <w:pPr>
        <w:ind w:left="4197" w:hanging="360"/>
      </w:pPr>
      <w:rPr>
        <w:rFonts w:hint="default"/>
        <w:lang w:val="en-US" w:eastAsia="en-US" w:bidi="ar-SA"/>
      </w:rPr>
    </w:lvl>
  </w:abstractNum>
  <w:abstractNum w:abstractNumId="314" w15:restartNumberingAfterBreak="0">
    <w:nsid w:val="36E102C5"/>
    <w:multiLevelType w:val="hybridMultilevel"/>
    <w:tmpl w:val="BF221B9A"/>
    <w:lvl w:ilvl="0" w:tplc="53A679B4">
      <w:start w:val="1"/>
      <w:numFmt w:val="decimal"/>
      <w:lvlText w:val="%1)"/>
      <w:lvlJc w:val="left"/>
      <w:pPr>
        <w:ind w:left="657" w:hanging="497"/>
      </w:pPr>
      <w:rPr>
        <w:rFonts w:ascii="Trebuchet MS" w:eastAsia="Trebuchet MS" w:hAnsi="Trebuchet MS" w:cs="Trebuchet MS" w:hint="default"/>
        <w:spacing w:val="-4"/>
        <w:w w:val="100"/>
        <w:sz w:val="18"/>
        <w:szCs w:val="18"/>
        <w:lang w:val="en-US" w:eastAsia="en-US" w:bidi="ar-SA"/>
      </w:rPr>
    </w:lvl>
    <w:lvl w:ilvl="1" w:tplc="896802DE">
      <w:numFmt w:val="bullet"/>
      <w:lvlText w:val="•"/>
      <w:lvlJc w:val="left"/>
      <w:pPr>
        <w:ind w:left="984" w:hanging="497"/>
      </w:pPr>
      <w:rPr>
        <w:rFonts w:hint="default"/>
        <w:lang w:val="en-US" w:eastAsia="en-US" w:bidi="ar-SA"/>
      </w:rPr>
    </w:lvl>
    <w:lvl w:ilvl="2" w:tplc="774638EC">
      <w:numFmt w:val="bullet"/>
      <w:lvlText w:val="•"/>
      <w:lvlJc w:val="left"/>
      <w:pPr>
        <w:ind w:left="1308" w:hanging="497"/>
      </w:pPr>
      <w:rPr>
        <w:rFonts w:hint="default"/>
        <w:lang w:val="en-US" w:eastAsia="en-US" w:bidi="ar-SA"/>
      </w:rPr>
    </w:lvl>
    <w:lvl w:ilvl="3" w:tplc="05DC4D42">
      <w:numFmt w:val="bullet"/>
      <w:lvlText w:val="•"/>
      <w:lvlJc w:val="left"/>
      <w:pPr>
        <w:ind w:left="1632" w:hanging="497"/>
      </w:pPr>
      <w:rPr>
        <w:rFonts w:hint="default"/>
        <w:lang w:val="en-US" w:eastAsia="en-US" w:bidi="ar-SA"/>
      </w:rPr>
    </w:lvl>
    <w:lvl w:ilvl="4" w:tplc="34A4E680">
      <w:numFmt w:val="bullet"/>
      <w:lvlText w:val="•"/>
      <w:lvlJc w:val="left"/>
      <w:pPr>
        <w:ind w:left="1956" w:hanging="497"/>
      </w:pPr>
      <w:rPr>
        <w:rFonts w:hint="default"/>
        <w:lang w:val="en-US" w:eastAsia="en-US" w:bidi="ar-SA"/>
      </w:rPr>
    </w:lvl>
    <w:lvl w:ilvl="5" w:tplc="4CA25638">
      <w:numFmt w:val="bullet"/>
      <w:lvlText w:val="•"/>
      <w:lvlJc w:val="left"/>
      <w:pPr>
        <w:ind w:left="2281" w:hanging="497"/>
      </w:pPr>
      <w:rPr>
        <w:rFonts w:hint="default"/>
        <w:lang w:val="en-US" w:eastAsia="en-US" w:bidi="ar-SA"/>
      </w:rPr>
    </w:lvl>
    <w:lvl w:ilvl="6" w:tplc="F46EDA9E">
      <w:numFmt w:val="bullet"/>
      <w:lvlText w:val="•"/>
      <w:lvlJc w:val="left"/>
      <w:pPr>
        <w:ind w:left="2605" w:hanging="497"/>
      </w:pPr>
      <w:rPr>
        <w:rFonts w:hint="default"/>
        <w:lang w:val="en-US" w:eastAsia="en-US" w:bidi="ar-SA"/>
      </w:rPr>
    </w:lvl>
    <w:lvl w:ilvl="7" w:tplc="9B082328">
      <w:numFmt w:val="bullet"/>
      <w:lvlText w:val="•"/>
      <w:lvlJc w:val="left"/>
      <w:pPr>
        <w:ind w:left="2929" w:hanging="497"/>
      </w:pPr>
      <w:rPr>
        <w:rFonts w:hint="default"/>
        <w:lang w:val="en-US" w:eastAsia="en-US" w:bidi="ar-SA"/>
      </w:rPr>
    </w:lvl>
    <w:lvl w:ilvl="8" w:tplc="24764A2E">
      <w:numFmt w:val="bullet"/>
      <w:lvlText w:val="•"/>
      <w:lvlJc w:val="left"/>
      <w:pPr>
        <w:ind w:left="3253" w:hanging="497"/>
      </w:pPr>
      <w:rPr>
        <w:rFonts w:hint="default"/>
        <w:lang w:val="en-US" w:eastAsia="en-US" w:bidi="ar-SA"/>
      </w:rPr>
    </w:lvl>
  </w:abstractNum>
  <w:abstractNum w:abstractNumId="315" w15:restartNumberingAfterBreak="0">
    <w:nsid w:val="36E22F9E"/>
    <w:multiLevelType w:val="hybridMultilevel"/>
    <w:tmpl w:val="DC46F4F0"/>
    <w:lvl w:ilvl="0" w:tplc="3D124042">
      <w:start w:val="1"/>
      <w:numFmt w:val="lowerLetter"/>
      <w:lvlText w:val="%1)"/>
      <w:lvlJc w:val="left"/>
      <w:pPr>
        <w:ind w:left="563" w:hanging="449"/>
      </w:pPr>
      <w:rPr>
        <w:rFonts w:ascii="Trebuchet MS" w:eastAsia="Trebuchet MS" w:hAnsi="Trebuchet MS" w:cs="Trebuchet MS" w:hint="default"/>
        <w:spacing w:val="-4"/>
        <w:w w:val="100"/>
        <w:sz w:val="18"/>
        <w:szCs w:val="18"/>
        <w:lang w:val="en-US" w:eastAsia="en-US" w:bidi="ar-SA"/>
      </w:rPr>
    </w:lvl>
    <w:lvl w:ilvl="1" w:tplc="B8AAF8B4">
      <w:numFmt w:val="bullet"/>
      <w:lvlText w:val="•"/>
      <w:lvlJc w:val="left"/>
      <w:pPr>
        <w:ind w:left="945" w:hanging="449"/>
      </w:pPr>
      <w:rPr>
        <w:rFonts w:hint="default"/>
        <w:lang w:val="en-US" w:eastAsia="en-US" w:bidi="ar-SA"/>
      </w:rPr>
    </w:lvl>
    <w:lvl w:ilvl="2" w:tplc="99E207CC">
      <w:numFmt w:val="bullet"/>
      <w:lvlText w:val="•"/>
      <w:lvlJc w:val="left"/>
      <w:pPr>
        <w:ind w:left="1330" w:hanging="449"/>
      </w:pPr>
      <w:rPr>
        <w:rFonts w:hint="default"/>
        <w:lang w:val="en-US" w:eastAsia="en-US" w:bidi="ar-SA"/>
      </w:rPr>
    </w:lvl>
    <w:lvl w:ilvl="3" w:tplc="7A9645C6">
      <w:numFmt w:val="bullet"/>
      <w:lvlText w:val="•"/>
      <w:lvlJc w:val="left"/>
      <w:pPr>
        <w:ind w:left="1715" w:hanging="449"/>
      </w:pPr>
      <w:rPr>
        <w:rFonts w:hint="default"/>
        <w:lang w:val="en-US" w:eastAsia="en-US" w:bidi="ar-SA"/>
      </w:rPr>
    </w:lvl>
    <w:lvl w:ilvl="4" w:tplc="4FDE75EA">
      <w:numFmt w:val="bullet"/>
      <w:lvlText w:val="•"/>
      <w:lvlJc w:val="left"/>
      <w:pPr>
        <w:ind w:left="2101" w:hanging="449"/>
      </w:pPr>
      <w:rPr>
        <w:rFonts w:hint="default"/>
        <w:lang w:val="en-US" w:eastAsia="en-US" w:bidi="ar-SA"/>
      </w:rPr>
    </w:lvl>
    <w:lvl w:ilvl="5" w:tplc="0A407780">
      <w:numFmt w:val="bullet"/>
      <w:lvlText w:val="•"/>
      <w:lvlJc w:val="left"/>
      <w:pPr>
        <w:ind w:left="2486" w:hanging="449"/>
      </w:pPr>
      <w:rPr>
        <w:rFonts w:hint="default"/>
        <w:lang w:val="en-US" w:eastAsia="en-US" w:bidi="ar-SA"/>
      </w:rPr>
    </w:lvl>
    <w:lvl w:ilvl="6" w:tplc="DB4A669A">
      <w:numFmt w:val="bullet"/>
      <w:lvlText w:val="•"/>
      <w:lvlJc w:val="left"/>
      <w:pPr>
        <w:ind w:left="2871" w:hanging="449"/>
      </w:pPr>
      <w:rPr>
        <w:rFonts w:hint="default"/>
        <w:lang w:val="en-US" w:eastAsia="en-US" w:bidi="ar-SA"/>
      </w:rPr>
    </w:lvl>
    <w:lvl w:ilvl="7" w:tplc="B91C179E">
      <w:numFmt w:val="bullet"/>
      <w:lvlText w:val="•"/>
      <w:lvlJc w:val="left"/>
      <w:pPr>
        <w:ind w:left="3257" w:hanging="449"/>
      </w:pPr>
      <w:rPr>
        <w:rFonts w:hint="default"/>
        <w:lang w:val="en-US" w:eastAsia="en-US" w:bidi="ar-SA"/>
      </w:rPr>
    </w:lvl>
    <w:lvl w:ilvl="8" w:tplc="45C63ECA">
      <w:numFmt w:val="bullet"/>
      <w:lvlText w:val="•"/>
      <w:lvlJc w:val="left"/>
      <w:pPr>
        <w:ind w:left="3642" w:hanging="449"/>
      </w:pPr>
      <w:rPr>
        <w:rFonts w:hint="default"/>
        <w:lang w:val="en-US" w:eastAsia="en-US" w:bidi="ar-SA"/>
      </w:rPr>
    </w:lvl>
  </w:abstractNum>
  <w:abstractNum w:abstractNumId="316" w15:restartNumberingAfterBreak="0">
    <w:nsid w:val="37090C6D"/>
    <w:multiLevelType w:val="hybridMultilevel"/>
    <w:tmpl w:val="DF4CF4B2"/>
    <w:lvl w:ilvl="0" w:tplc="1136C790">
      <w:start w:val="1"/>
      <w:numFmt w:val="bullet"/>
      <w:lvlText w:val=""/>
      <w:lvlJc w:val="left"/>
      <w:pPr>
        <w:ind w:left="720" w:hanging="360"/>
      </w:pPr>
      <w:rPr>
        <w:rFonts w:ascii="Wingdings" w:hAnsi="Wingdings" w:hint="default"/>
      </w:rPr>
    </w:lvl>
    <w:lvl w:ilvl="1" w:tplc="859E73B2" w:tentative="1">
      <w:start w:val="1"/>
      <w:numFmt w:val="bullet"/>
      <w:pStyle w:val="Style2"/>
      <w:lvlText w:val="o"/>
      <w:lvlJc w:val="left"/>
      <w:pPr>
        <w:ind w:left="1440" w:hanging="360"/>
      </w:pPr>
      <w:rPr>
        <w:rFonts w:ascii="Courier New" w:hAnsi="Courier New" w:cs="Courier New" w:hint="default"/>
      </w:rPr>
    </w:lvl>
    <w:lvl w:ilvl="2" w:tplc="058E694C" w:tentative="1">
      <w:start w:val="1"/>
      <w:numFmt w:val="bullet"/>
      <w:lvlText w:val=""/>
      <w:lvlJc w:val="left"/>
      <w:pPr>
        <w:ind w:left="2160" w:hanging="360"/>
      </w:pPr>
      <w:rPr>
        <w:rFonts w:ascii="Wingdings" w:hAnsi="Wingdings" w:hint="default"/>
      </w:rPr>
    </w:lvl>
    <w:lvl w:ilvl="3" w:tplc="FBB627EC" w:tentative="1">
      <w:start w:val="1"/>
      <w:numFmt w:val="bullet"/>
      <w:lvlText w:val=""/>
      <w:lvlJc w:val="left"/>
      <w:pPr>
        <w:ind w:left="2880" w:hanging="360"/>
      </w:pPr>
      <w:rPr>
        <w:rFonts w:ascii="Symbol" w:hAnsi="Symbol" w:hint="default"/>
      </w:rPr>
    </w:lvl>
    <w:lvl w:ilvl="4" w:tplc="EB04B742" w:tentative="1">
      <w:start w:val="1"/>
      <w:numFmt w:val="bullet"/>
      <w:lvlText w:val="o"/>
      <w:lvlJc w:val="left"/>
      <w:pPr>
        <w:ind w:left="3600" w:hanging="360"/>
      </w:pPr>
      <w:rPr>
        <w:rFonts w:ascii="Courier New" w:hAnsi="Courier New" w:cs="Courier New" w:hint="default"/>
      </w:rPr>
    </w:lvl>
    <w:lvl w:ilvl="5" w:tplc="E468EBA8" w:tentative="1">
      <w:start w:val="1"/>
      <w:numFmt w:val="bullet"/>
      <w:lvlText w:val=""/>
      <w:lvlJc w:val="left"/>
      <w:pPr>
        <w:ind w:left="4320" w:hanging="360"/>
      </w:pPr>
      <w:rPr>
        <w:rFonts w:ascii="Wingdings" w:hAnsi="Wingdings" w:hint="default"/>
      </w:rPr>
    </w:lvl>
    <w:lvl w:ilvl="6" w:tplc="40DA4486" w:tentative="1">
      <w:start w:val="1"/>
      <w:numFmt w:val="bullet"/>
      <w:lvlText w:val=""/>
      <w:lvlJc w:val="left"/>
      <w:pPr>
        <w:ind w:left="5040" w:hanging="360"/>
      </w:pPr>
      <w:rPr>
        <w:rFonts w:ascii="Symbol" w:hAnsi="Symbol" w:hint="default"/>
      </w:rPr>
    </w:lvl>
    <w:lvl w:ilvl="7" w:tplc="590C8324" w:tentative="1">
      <w:start w:val="1"/>
      <w:numFmt w:val="bullet"/>
      <w:lvlText w:val="o"/>
      <w:lvlJc w:val="left"/>
      <w:pPr>
        <w:ind w:left="5760" w:hanging="360"/>
      </w:pPr>
      <w:rPr>
        <w:rFonts w:ascii="Courier New" w:hAnsi="Courier New" w:cs="Courier New" w:hint="default"/>
      </w:rPr>
    </w:lvl>
    <w:lvl w:ilvl="8" w:tplc="609EFF34" w:tentative="1">
      <w:start w:val="1"/>
      <w:numFmt w:val="bullet"/>
      <w:lvlText w:val=""/>
      <w:lvlJc w:val="left"/>
      <w:pPr>
        <w:ind w:left="6480" w:hanging="360"/>
      </w:pPr>
      <w:rPr>
        <w:rFonts w:ascii="Wingdings" w:hAnsi="Wingdings" w:hint="default"/>
      </w:rPr>
    </w:lvl>
  </w:abstractNum>
  <w:abstractNum w:abstractNumId="317" w15:restartNumberingAfterBreak="0">
    <w:nsid w:val="371B3F8F"/>
    <w:multiLevelType w:val="multilevel"/>
    <w:tmpl w:val="A95E1920"/>
    <w:lvl w:ilvl="0">
      <w:start w:val="7"/>
      <w:numFmt w:val="decimal"/>
      <w:lvlText w:val="%1"/>
      <w:lvlJc w:val="left"/>
      <w:pPr>
        <w:ind w:left="1740" w:hanging="1260"/>
      </w:pPr>
      <w:rPr>
        <w:rFonts w:hint="default"/>
        <w:lang w:val="en-US" w:eastAsia="en-US" w:bidi="ar-SA"/>
      </w:rPr>
    </w:lvl>
    <w:lvl w:ilvl="1">
      <w:start w:val="1"/>
      <w:numFmt w:val="decimal"/>
      <w:lvlText w:val="%1.%2."/>
      <w:lvlJc w:val="left"/>
      <w:pPr>
        <w:ind w:left="1740" w:hanging="1260"/>
      </w:pPr>
      <w:rPr>
        <w:rFonts w:ascii="Times New Roman" w:eastAsia="Times New Roman" w:hAnsi="Times New Roman" w:cs="Times New Roman" w:hint="default"/>
        <w:w w:val="100"/>
        <w:sz w:val="24"/>
        <w:szCs w:val="24"/>
        <w:lang w:val="en-US" w:eastAsia="en-US" w:bidi="ar-SA"/>
      </w:rPr>
    </w:lvl>
    <w:lvl w:ilvl="2">
      <w:start w:val="1"/>
      <w:numFmt w:val="decimal"/>
      <w:lvlText w:val="21.9.18.%3"/>
      <w:lvlJc w:val="left"/>
      <w:pPr>
        <w:ind w:left="840" w:hanging="360"/>
      </w:pPr>
      <w:rPr>
        <w:rFonts w:hint="default"/>
      </w:rPr>
    </w:lvl>
    <w:lvl w:ilvl="3">
      <w:start w:val="1"/>
      <w:numFmt w:val="lowerLetter"/>
      <w:lvlText w:val="%4."/>
      <w:lvlJc w:val="left"/>
      <w:pPr>
        <w:ind w:left="2117" w:hanging="360"/>
      </w:pPr>
      <w:rPr>
        <w:rFonts w:ascii="Times New Roman" w:eastAsia="Times New Roman" w:hAnsi="Times New Roman" w:cs="Times New Roman" w:hint="default"/>
        <w:spacing w:val="-1"/>
        <w:w w:val="100"/>
        <w:sz w:val="24"/>
        <w:szCs w:val="24"/>
        <w:lang w:val="en-US" w:eastAsia="en-US" w:bidi="ar-SA"/>
      </w:rPr>
    </w:lvl>
    <w:lvl w:ilvl="4">
      <w:numFmt w:val="bullet"/>
      <w:lvlText w:val="•"/>
      <w:lvlJc w:val="left"/>
      <w:pPr>
        <w:ind w:left="4281" w:hanging="360"/>
      </w:pPr>
      <w:rPr>
        <w:rFonts w:hint="default"/>
        <w:lang w:val="en-US" w:eastAsia="en-US" w:bidi="ar-SA"/>
      </w:rPr>
    </w:lvl>
    <w:lvl w:ilvl="5">
      <w:numFmt w:val="bullet"/>
      <w:lvlText w:val="•"/>
      <w:lvlJc w:val="left"/>
      <w:pPr>
        <w:ind w:left="5362"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524" w:hanging="360"/>
      </w:pPr>
      <w:rPr>
        <w:rFonts w:hint="default"/>
        <w:lang w:val="en-US" w:eastAsia="en-US" w:bidi="ar-SA"/>
      </w:rPr>
    </w:lvl>
    <w:lvl w:ilvl="8">
      <w:numFmt w:val="bullet"/>
      <w:lvlText w:val="•"/>
      <w:lvlJc w:val="left"/>
      <w:pPr>
        <w:ind w:left="8604" w:hanging="360"/>
      </w:pPr>
      <w:rPr>
        <w:rFonts w:hint="default"/>
        <w:lang w:val="en-US" w:eastAsia="en-US" w:bidi="ar-SA"/>
      </w:rPr>
    </w:lvl>
  </w:abstractNum>
  <w:abstractNum w:abstractNumId="318" w15:restartNumberingAfterBreak="0">
    <w:nsid w:val="3740456F"/>
    <w:multiLevelType w:val="hybridMultilevel"/>
    <w:tmpl w:val="E1CA9746"/>
    <w:lvl w:ilvl="0" w:tplc="F6D8839C">
      <w:start w:val="3"/>
      <w:numFmt w:val="lowerRoman"/>
      <w:lvlText w:val="%1)"/>
      <w:lvlJc w:val="left"/>
      <w:pPr>
        <w:ind w:left="2641" w:hanging="721"/>
      </w:pPr>
      <w:rPr>
        <w:rFonts w:ascii="Times New Roman" w:eastAsia="Times New Roman" w:hAnsi="Times New Roman" w:cs="Times New Roman" w:hint="default"/>
        <w:w w:val="100"/>
        <w:sz w:val="24"/>
        <w:szCs w:val="24"/>
        <w:lang w:val="en-US" w:eastAsia="en-US" w:bidi="ar-SA"/>
      </w:rPr>
    </w:lvl>
    <w:lvl w:ilvl="1" w:tplc="6FCC4D16">
      <w:numFmt w:val="bullet"/>
      <w:lvlText w:val="•"/>
      <w:lvlJc w:val="left"/>
      <w:pPr>
        <w:ind w:left="3452" w:hanging="721"/>
      </w:pPr>
      <w:rPr>
        <w:rFonts w:hint="default"/>
        <w:lang w:val="en-US" w:eastAsia="en-US" w:bidi="ar-SA"/>
      </w:rPr>
    </w:lvl>
    <w:lvl w:ilvl="2" w:tplc="A9769220">
      <w:numFmt w:val="bullet"/>
      <w:lvlText w:val="•"/>
      <w:lvlJc w:val="left"/>
      <w:pPr>
        <w:ind w:left="4265" w:hanging="721"/>
      </w:pPr>
      <w:rPr>
        <w:rFonts w:hint="default"/>
        <w:lang w:val="en-US" w:eastAsia="en-US" w:bidi="ar-SA"/>
      </w:rPr>
    </w:lvl>
    <w:lvl w:ilvl="3" w:tplc="7B887AAC">
      <w:numFmt w:val="bullet"/>
      <w:lvlText w:val="•"/>
      <w:lvlJc w:val="left"/>
      <w:pPr>
        <w:ind w:left="5077" w:hanging="721"/>
      </w:pPr>
      <w:rPr>
        <w:rFonts w:hint="default"/>
        <w:lang w:val="en-US" w:eastAsia="en-US" w:bidi="ar-SA"/>
      </w:rPr>
    </w:lvl>
    <w:lvl w:ilvl="4" w:tplc="85DA5A7C">
      <w:numFmt w:val="bullet"/>
      <w:lvlText w:val="•"/>
      <w:lvlJc w:val="left"/>
      <w:pPr>
        <w:ind w:left="5890" w:hanging="721"/>
      </w:pPr>
      <w:rPr>
        <w:rFonts w:hint="default"/>
        <w:lang w:val="en-US" w:eastAsia="en-US" w:bidi="ar-SA"/>
      </w:rPr>
    </w:lvl>
    <w:lvl w:ilvl="5" w:tplc="B80E7EDA">
      <w:numFmt w:val="bullet"/>
      <w:lvlText w:val="•"/>
      <w:lvlJc w:val="left"/>
      <w:pPr>
        <w:ind w:left="6703" w:hanging="721"/>
      </w:pPr>
      <w:rPr>
        <w:rFonts w:hint="default"/>
        <w:lang w:val="en-US" w:eastAsia="en-US" w:bidi="ar-SA"/>
      </w:rPr>
    </w:lvl>
    <w:lvl w:ilvl="6" w:tplc="FE72FBAE">
      <w:numFmt w:val="bullet"/>
      <w:lvlText w:val="•"/>
      <w:lvlJc w:val="left"/>
      <w:pPr>
        <w:ind w:left="7515" w:hanging="721"/>
      </w:pPr>
      <w:rPr>
        <w:rFonts w:hint="default"/>
        <w:lang w:val="en-US" w:eastAsia="en-US" w:bidi="ar-SA"/>
      </w:rPr>
    </w:lvl>
    <w:lvl w:ilvl="7" w:tplc="C4C8C022">
      <w:numFmt w:val="bullet"/>
      <w:lvlText w:val="•"/>
      <w:lvlJc w:val="left"/>
      <w:pPr>
        <w:ind w:left="8328" w:hanging="721"/>
      </w:pPr>
      <w:rPr>
        <w:rFonts w:hint="default"/>
        <w:lang w:val="en-US" w:eastAsia="en-US" w:bidi="ar-SA"/>
      </w:rPr>
    </w:lvl>
    <w:lvl w:ilvl="8" w:tplc="7F4061D6">
      <w:numFmt w:val="bullet"/>
      <w:lvlText w:val="•"/>
      <w:lvlJc w:val="left"/>
      <w:pPr>
        <w:ind w:left="9141" w:hanging="721"/>
      </w:pPr>
      <w:rPr>
        <w:rFonts w:hint="default"/>
        <w:lang w:val="en-US" w:eastAsia="en-US" w:bidi="ar-SA"/>
      </w:rPr>
    </w:lvl>
  </w:abstractNum>
  <w:abstractNum w:abstractNumId="319" w15:restartNumberingAfterBreak="0">
    <w:nsid w:val="37405E1E"/>
    <w:multiLevelType w:val="hybridMultilevel"/>
    <w:tmpl w:val="EE6C5714"/>
    <w:lvl w:ilvl="0" w:tplc="D644932E">
      <w:start w:val="1"/>
      <w:numFmt w:val="decimal"/>
      <w:lvlText w:val="16.5.1.22.%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0" w15:restartNumberingAfterBreak="0">
    <w:nsid w:val="377F455C"/>
    <w:multiLevelType w:val="multilevel"/>
    <w:tmpl w:val="F3689BA0"/>
    <w:lvl w:ilvl="0">
      <w:numFmt w:val="decimal"/>
      <w:lvlText w:val="%1"/>
      <w:lvlJc w:val="left"/>
      <w:pPr>
        <w:ind w:left="360" w:hanging="360"/>
      </w:pPr>
      <w:rPr>
        <w:rFonts w:hint="default"/>
      </w:rPr>
    </w:lvl>
    <w:lvl w:ilvl="1">
      <w:start w:val="2"/>
      <w:numFmt w:val="decimal"/>
      <w:lvlText w:val="%1.%2"/>
      <w:lvlJc w:val="left"/>
      <w:pPr>
        <w:ind w:left="420" w:hanging="360"/>
      </w:pPr>
      <w:rPr>
        <w:rFonts w:hint="default"/>
        <w:strike w:val="0"/>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321" w15:restartNumberingAfterBreak="0">
    <w:nsid w:val="37B727ED"/>
    <w:multiLevelType w:val="multilevel"/>
    <w:tmpl w:val="199E1354"/>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2" w15:restartNumberingAfterBreak="0">
    <w:nsid w:val="3818379F"/>
    <w:multiLevelType w:val="multilevel"/>
    <w:tmpl w:val="12FE0C60"/>
    <w:lvl w:ilvl="0">
      <w:start w:val="8"/>
      <w:numFmt w:val="decimal"/>
      <w:lvlText w:val="%1"/>
      <w:lvlJc w:val="left"/>
      <w:pPr>
        <w:ind w:left="921" w:hanging="720"/>
      </w:pPr>
      <w:rPr>
        <w:rFonts w:hint="default"/>
        <w:lang w:val="en-US" w:eastAsia="en-US" w:bidi="ar-SA"/>
      </w:rPr>
    </w:lvl>
    <w:lvl w:ilvl="1">
      <w:start w:val="1"/>
      <w:numFmt w:val="decimal"/>
      <w:lvlText w:val="%1.%2"/>
      <w:lvlJc w:val="left"/>
      <w:pPr>
        <w:ind w:left="921" w:hanging="720"/>
      </w:pPr>
      <w:rPr>
        <w:rFonts w:hint="default"/>
        <w:lang w:val="en-US" w:eastAsia="en-US" w:bidi="ar-SA"/>
      </w:rPr>
    </w:lvl>
    <w:lvl w:ilvl="2">
      <w:start w:val="1"/>
      <w:numFmt w:val="decimal"/>
      <w:lvlText w:val="11.7.%3"/>
      <w:lvlJc w:val="left"/>
      <w:pPr>
        <w:ind w:left="921" w:hanging="720"/>
      </w:pPr>
      <w:rPr>
        <w:rFonts w:ascii="Trebuchet MS" w:eastAsia="Trebuchet MS" w:hAnsi="Trebuchet MS" w:cs="Trebuchet MS" w:hint="default"/>
        <w:spacing w:val="-10"/>
        <w:w w:val="100"/>
        <w:sz w:val="18"/>
        <w:szCs w:val="18"/>
        <w:lang w:val="en-US" w:eastAsia="en-US" w:bidi="ar-SA"/>
      </w:rPr>
    </w:lvl>
    <w:lvl w:ilvl="3">
      <w:numFmt w:val="bullet"/>
      <w:lvlText w:val="•"/>
      <w:lvlJc w:val="left"/>
      <w:pPr>
        <w:ind w:left="3635" w:hanging="720"/>
      </w:pPr>
      <w:rPr>
        <w:rFonts w:hint="default"/>
        <w:lang w:val="en-US" w:eastAsia="en-US" w:bidi="ar-SA"/>
      </w:rPr>
    </w:lvl>
    <w:lvl w:ilvl="4">
      <w:numFmt w:val="bullet"/>
      <w:lvlText w:val="•"/>
      <w:lvlJc w:val="left"/>
      <w:pPr>
        <w:ind w:left="4540" w:hanging="720"/>
      </w:pPr>
      <w:rPr>
        <w:rFonts w:hint="default"/>
        <w:lang w:val="en-US" w:eastAsia="en-US" w:bidi="ar-SA"/>
      </w:rPr>
    </w:lvl>
    <w:lvl w:ilvl="5">
      <w:numFmt w:val="bullet"/>
      <w:lvlText w:val="•"/>
      <w:lvlJc w:val="left"/>
      <w:pPr>
        <w:ind w:left="5445" w:hanging="720"/>
      </w:pPr>
      <w:rPr>
        <w:rFonts w:hint="default"/>
        <w:lang w:val="en-US" w:eastAsia="en-US" w:bidi="ar-SA"/>
      </w:rPr>
    </w:lvl>
    <w:lvl w:ilvl="6">
      <w:numFmt w:val="bullet"/>
      <w:lvlText w:val="•"/>
      <w:lvlJc w:val="left"/>
      <w:pPr>
        <w:ind w:left="6350" w:hanging="720"/>
      </w:pPr>
      <w:rPr>
        <w:rFonts w:hint="default"/>
        <w:lang w:val="en-US" w:eastAsia="en-US" w:bidi="ar-SA"/>
      </w:rPr>
    </w:lvl>
    <w:lvl w:ilvl="7">
      <w:numFmt w:val="bullet"/>
      <w:lvlText w:val="•"/>
      <w:lvlJc w:val="left"/>
      <w:pPr>
        <w:ind w:left="7255" w:hanging="720"/>
      </w:pPr>
      <w:rPr>
        <w:rFonts w:hint="default"/>
        <w:lang w:val="en-US" w:eastAsia="en-US" w:bidi="ar-SA"/>
      </w:rPr>
    </w:lvl>
    <w:lvl w:ilvl="8">
      <w:numFmt w:val="bullet"/>
      <w:lvlText w:val="•"/>
      <w:lvlJc w:val="left"/>
      <w:pPr>
        <w:ind w:left="8160" w:hanging="720"/>
      </w:pPr>
      <w:rPr>
        <w:rFonts w:hint="default"/>
        <w:lang w:val="en-US" w:eastAsia="en-US" w:bidi="ar-SA"/>
      </w:rPr>
    </w:lvl>
  </w:abstractNum>
  <w:abstractNum w:abstractNumId="323" w15:restartNumberingAfterBreak="0">
    <w:nsid w:val="389851DF"/>
    <w:multiLevelType w:val="hybridMultilevel"/>
    <w:tmpl w:val="2B2E0D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4" w15:restartNumberingAfterBreak="0">
    <w:nsid w:val="38E2704C"/>
    <w:multiLevelType w:val="hybridMultilevel"/>
    <w:tmpl w:val="B228328A"/>
    <w:lvl w:ilvl="0" w:tplc="35E88A72">
      <w:start w:val="1"/>
      <w:numFmt w:val="lowerRoman"/>
      <w:lvlText w:val="%1)"/>
      <w:lvlJc w:val="left"/>
      <w:pPr>
        <w:ind w:left="2281" w:hanging="361"/>
      </w:pPr>
      <w:rPr>
        <w:rFonts w:ascii="Times New Roman" w:eastAsia="Times New Roman" w:hAnsi="Times New Roman" w:cs="Times New Roman" w:hint="default"/>
        <w:w w:val="100"/>
        <w:sz w:val="24"/>
        <w:szCs w:val="24"/>
        <w:lang w:val="en-US" w:eastAsia="en-US" w:bidi="ar-SA"/>
      </w:rPr>
    </w:lvl>
    <w:lvl w:ilvl="1" w:tplc="D576B558">
      <w:numFmt w:val="bullet"/>
      <w:lvlText w:val=""/>
      <w:lvlJc w:val="left"/>
      <w:pPr>
        <w:ind w:left="2641" w:hanging="360"/>
      </w:pPr>
      <w:rPr>
        <w:rFonts w:ascii="Symbol" w:eastAsia="Symbol" w:hAnsi="Symbol" w:cs="Symbol" w:hint="default"/>
        <w:w w:val="100"/>
        <w:sz w:val="24"/>
        <w:szCs w:val="24"/>
        <w:lang w:val="en-US" w:eastAsia="en-US" w:bidi="ar-SA"/>
      </w:rPr>
    </w:lvl>
    <w:lvl w:ilvl="2" w:tplc="A2F056DA">
      <w:numFmt w:val="bullet"/>
      <w:lvlText w:val="•"/>
      <w:lvlJc w:val="left"/>
      <w:pPr>
        <w:ind w:left="3542" w:hanging="360"/>
      </w:pPr>
      <w:rPr>
        <w:rFonts w:hint="default"/>
        <w:lang w:val="en-US" w:eastAsia="en-US" w:bidi="ar-SA"/>
      </w:rPr>
    </w:lvl>
    <w:lvl w:ilvl="3" w:tplc="5C14C498">
      <w:numFmt w:val="bullet"/>
      <w:lvlText w:val="•"/>
      <w:lvlJc w:val="left"/>
      <w:pPr>
        <w:ind w:left="4445" w:hanging="360"/>
      </w:pPr>
      <w:rPr>
        <w:rFonts w:hint="default"/>
        <w:lang w:val="en-US" w:eastAsia="en-US" w:bidi="ar-SA"/>
      </w:rPr>
    </w:lvl>
    <w:lvl w:ilvl="4" w:tplc="7A56B4CA">
      <w:numFmt w:val="bullet"/>
      <w:lvlText w:val="•"/>
      <w:lvlJc w:val="left"/>
      <w:pPr>
        <w:ind w:left="5348" w:hanging="360"/>
      </w:pPr>
      <w:rPr>
        <w:rFonts w:hint="default"/>
        <w:lang w:val="en-US" w:eastAsia="en-US" w:bidi="ar-SA"/>
      </w:rPr>
    </w:lvl>
    <w:lvl w:ilvl="5" w:tplc="271806DC">
      <w:numFmt w:val="bullet"/>
      <w:lvlText w:val="•"/>
      <w:lvlJc w:val="left"/>
      <w:pPr>
        <w:ind w:left="6251" w:hanging="360"/>
      </w:pPr>
      <w:rPr>
        <w:rFonts w:hint="default"/>
        <w:lang w:val="en-US" w:eastAsia="en-US" w:bidi="ar-SA"/>
      </w:rPr>
    </w:lvl>
    <w:lvl w:ilvl="6" w:tplc="935EE78A">
      <w:numFmt w:val="bullet"/>
      <w:lvlText w:val="•"/>
      <w:lvlJc w:val="left"/>
      <w:pPr>
        <w:ind w:left="7154" w:hanging="360"/>
      </w:pPr>
      <w:rPr>
        <w:rFonts w:hint="default"/>
        <w:lang w:val="en-US" w:eastAsia="en-US" w:bidi="ar-SA"/>
      </w:rPr>
    </w:lvl>
    <w:lvl w:ilvl="7" w:tplc="24727B14">
      <w:numFmt w:val="bullet"/>
      <w:lvlText w:val="•"/>
      <w:lvlJc w:val="left"/>
      <w:pPr>
        <w:ind w:left="8057" w:hanging="360"/>
      </w:pPr>
      <w:rPr>
        <w:rFonts w:hint="default"/>
        <w:lang w:val="en-US" w:eastAsia="en-US" w:bidi="ar-SA"/>
      </w:rPr>
    </w:lvl>
    <w:lvl w:ilvl="8" w:tplc="2C3E8AC6">
      <w:numFmt w:val="bullet"/>
      <w:lvlText w:val="•"/>
      <w:lvlJc w:val="left"/>
      <w:pPr>
        <w:ind w:left="8960" w:hanging="360"/>
      </w:pPr>
      <w:rPr>
        <w:rFonts w:hint="default"/>
        <w:lang w:val="en-US" w:eastAsia="en-US" w:bidi="ar-SA"/>
      </w:rPr>
    </w:lvl>
  </w:abstractNum>
  <w:abstractNum w:abstractNumId="325" w15:restartNumberingAfterBreak="0">
    <w:nsid w:val="38FB402B"/>
    <w:multiLevelType w:val="hybridMultilevel"/>
    <w:tmpl w:val="EC947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39401E33"/>
    <w:multiLevelType w:val="hybridMultilevel"/>
    <w:tmpl w:val="9CFE2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397748D2"/>
    <w:multiLevelType w:val="hybridMultilevel"/>
    <w:tmpl w:val="ADE25EA2"/>
    <w:lvl w:ilvl="0" w:tplc="7C0EA398">
      <w:start w:val="1"/>
      <w:numFmt w:val="lowerLetter"/>
      <w:lvlText w:val="%1)"/>
      <w:lvlJc w:val="left"/>
      <w:pPr>
        <w:ind w:left="1004" w:hanging="360"/>
      </w:pPr>
      <w:rPr>
        <w:rFonts w:hint="default"/>
        <w:b/>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start w:val="1"/>
      <w:numFmt w:val="decimal"/>
      <w:lvlText w:val="%4."/>
      <w:lvlJc w:val="left"/>
      <w:pPr>
        <w:ind w:left="3164" w:hanging="360"/>
      </w:pPr>
    </w:lvl>
    <w:lvl w:ilvl="4" w:tplc="40090019">
      <w:start w:val="1"/>
      <w:numFmt w:val="lowerLetter"/>
      <w:lvlText w:val="%5."/>
      <w:lvlJc w:val="left"/>
      <w:pPr>
        <w:ind w:left="3884" w:hanging="360"/>
      </w:pPr>
    </w:lvl>
    <w:lvl w:ilvl="5" w:tplc="4009001B">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28" w15:restartNumberingAfterBreak="0">
    <w:nsid w:val="397921DE"/>
    <w:multiLevelType w:val="multilevel"/>
    <w:tmpl w:val="28E8AE68"/>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1"/>
      <w:numFmt w:val="decimal"/>
      <w:lvlText w:val="16.5.1.21.%2"/>
      <w:lvlJc w:val="left"/>
      <w:pPr>
        <w:ind w:left="1722" w:hanging="701"/>
      </w:pPr>
      <w:rPr>
        <w:rFonts w:ascii="Times New Roman" w:hAnsi="Times New Roman" w:cs="Trebuchet MS" w:hint="default"/>
        <w:b w:val="0"/>
        <w:bCs w:val="0"/>
        <w:i w:val="0"/>
        <w:spacing w:val="0"/>
        <w:w w:val="100"/>
        <w:sz w:val="22"/>
        <w:szCs w:val="18"/>
      </w:rPr>
    </w:lvl>
    <w:lvl w:ilvl="2">
      <w:start w:val="7"/>
      <w:numFmt w:val="decimal"/>
      <w:lvlText w:val="16.5.1.22.2.%3"/>
      <w:lvlJc w:val="left"/>
      <w:pPr>
        <w:ind w:left="1710" w:hanging="701"/>
      </w:pPr>
      <w:rPr>
        <w:rFonts w:hint="default"/>
        <w:b w:val="0"/>
        <w:bCs w:val="0"/>
        <w:i w:val="0"/>
        <w:spacing w:val="0"/>
        <w:w w:val="100"/>
        <w:sz w:val="22"/>
        <w:szCs w:val="18"/>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329" w15:restartNumberingAfterBreak="0">
    <w:nsid w:val="398C7788"/>
    <w:multiLevelType w:val="hybridMultilevel"/>
    <w:tmpl w:val="E6B66066"/>
    <w:lvl w:ilvl="0" w:tplc="B66012C8">
      <w:start w:val="1"/>
      <w:numFmt w:val="lowerLetter"/>
      <w:lvlText w:val="%1)"/>
      <w:lvlJc w:val="left"/>
      <w:pPr>
        <w:ind w:left="910" w:hanging="596"/>
        <w:jc w:val="right"/>
      </w:pPr>
      <w:rPr>
        <w:rFonts w:ascii="Cambria" w:eastAsia="Cambria" w:hAnsi="Cambria" w:cs="Cambria" w:hint="default"/>
        <w:b/>
        <w:bCs/>
        <w:spacing w:val="-2"/>
        <w:w w:val="103"/>
        <w:position w:val="2"/>
        <w:sz w:val="20"/>
        <w:szCs w:val="20"/>
        <w:lang w:val="en-US" w:eastAsia="en-US" w:bidi="ar-SA"/>
      </w:rPr>
    </w:lvl>
    <w:lvl w:ilvl="1" w:tplc="083A0AF2">
      <w:start w:val="1"/>
      <w:numFmt w:val="lowerRoman"/>
      <w:lvlText w:val="%2."/>
      <w:lvlJc w:val="left"/>
      <w:pPr>
        <w:ind w:left="1587" w:hanging="677"/>
      </w:pPr>
      <w:rPr>
        <w:rFonts w:ascii="Cambria" w:eastAsia="Cambria" w:hAnsi="Cambria" w:cs="Cambria" w:hint="default"/>
        <w:w w:val="103"/>
        <w:sz w:val="20"/>
        <w:szCs w:val="20"/>
        <w:lang w:val="en-US" w:eastAsia="en-US" w:bidi="ar-SA"/>
      </w:rPr>
    </w:lvl>
    <w:lvl w:ilvl="2" w:tplc="513E235A">
      <w:numFmt w:val="bullet"/>
      <w:lvlText w:val="•"/>
      <w:lvlJc w:val="left"/>
      <w:pPr>
        <w:ind w:left="2453" w:hanging="677"/>
      </w:pPr>
      <w:rPr>
        <w:rFonts w:hint="default"/>
        <w:lang w:val="en-US" w:eastAsia="en-US" w:bidi="ar-SA"/>
      </w:rPr>
    </w:lvl>
    <w:lvl w:ilvl="3" w:tplc="78FE3C70">
      <w:numFmt w:val="bullet"/>
      <w:lvlText w:val="•"/>
      <w:lvlJc w:val="left"/>
      <w:pPr>
        <w:ind w:left="3326" w:hanging="677"/>
      </w:pPr>
      <w:rPr>
        <w:rFonts w:hint="default"/>
        <w:lang w:val="en-US" w:eastAsia="en-US" w:bidi="ar-SA"/>
      </w:rPr>
    </w:lvl>
    <w:lvl w:ilvl="4" w:tplc="25C44FC4">
      <w:numFmt w:val="bullet"/>
      <w:lvlText w:val="•"/>
      <w:lvlJc w:val="left"/>
      <w:pPr>
        <w:ind w:left="4200" w:hanging="677"/>
      </w:pPr>
      <w:rPr>
        <w:rFonts w:hint="default"/>
        <w:lang w:val="en-US" w:eastAsia="en-US" w:bidi="ar-SA"/>
      </w:rPr>
    </w:lvl>
    <w:lvl w:ilvl="5" w:tplc="A7CCC432">
      <w:numFmt w:val="bullet"/>
      <w:lvlText w:val="•"/>
      <w:lvlJc w:val="left"/>
      <w:pPr>
        <w:ind w:left="5073" w:hanging="677"/>
      </w:pPr>
      <w:rPr>
        <w:rFonts w:hint="default"/>
        <w:lang w:val="en-US" w:eastAsia="en-US" w:bidi="ar-SA"/>
      </w:rPr>
    </w:lvl>
    <w:lvl w:ilvl="6" w:tplc="44585388">
      <w:numFmt w:val="bullet"/>
      <w:lvlText w:val="•"/>
      <w:lvlJc w:val="left"/>
      <w:pPr>
        <w:ind w:left="5946" w:hanging="677"/>
      </w:pPr>
      <w:rPr>
        <w:rFonts w:hint="default"/>
        <w:lang w:val="en-US" w:eastAsia="en-US" w:bidi="ar-SA"/>
      </w:rPr>
    </w:lvl>
    <w:lvl w:ilvl="7" w:tplc="F73A0352">
      <w:numFmt w:val="bullet"/>
      <w:lvlText w:val="•"/>
      <w:lvlJc w:val="left"/>
      <w:pPr>
        <w:ind w:left="6820" w:hanging="677"/>
      </w:pPr>
      <w:rPr>
        <w:rFonts w:hint="default"/>
        <w:lang w:val="en-US" w:eastAsia="en-US" w:bidi="ar-SA"/>
      </w:rPr>
    </w:lvl>
    <w:lvl w:ilvl="8" w:tplc="B984A2D6">
      <w:numFmt w:val="bullet"/>
      <w:lvlText w:val="•"/>
      <w:lvlJc w:val="left"/>
      <w:pPr>
        <w:ind w:left="7693" w:hanging="677"/>
      </w:pPr>
      <w:rPr>
        <w:rFonts w:hint="default"/>
        <w:lang w:val="en-US" w:eastAsia="en-US" w:bidi="ar-SA"/>
      </w:rPr>
    </w:lvl>
  </w:abstractNum>
  <w:abstractNum w:abstractNumId="330" w15:restartNumberingAfterBreak="0">
    <w:nsid w:val="399B1FF8"/>
    <w:multiLevelType w:val="multilevel"/>
    <w:tmpl w:val="C0ECB000"/>
    <w:lvl w:ilvl="0">
      <w:start w:val="7"/>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1" w15:restartNumberingAfterBreak="0">
    <w:nsid w:val="39C042C1"/>
    <w:multiLevelType w:val="multilevel"/>
    <w:tmpl w:val="50342C5E"/>
    <w:lvl w:ilvl="0">
      <w:start w:val="22"/>
      <w:numFmt w:val="decimal"/>
      <w:lvlText w:val="%1"/>
      <w:lvlJc w:val="left"/>
      <w:pPr>
        <w:ind w:left="1757" w:hanging="1277"/>
      </w:pPr>
      <w:rPr>
        <w:rFonts w:hint="default"/>
        <w:lang w:val="en-US" w:eastAsia="en-US" w:bidi="ar-SA"/>
      </w:rPr>
    </w:lvl>
    <w:lvl w:ilvl="1">
      <w:start w:val="1"/>
      <w:numFmt w:val="decimal"/>
      <w:lvlText w:val="%1.%2."/>
      <w:lvlJc w:val="left"/>
      <w:pPr>
        <w:ind w:left="1757" w:hanging="1277"/>
      </w:pPr>
      <w:rPr>
        <w:rFonts w:ascii="Times New Roman" w:eastAsia="Times New Roman" w:hAnsi="Times New Roman" w:cs="Times New Roman" w:hint="default"/>
        <w:w w:val="100"/>
        <w:sz w:val="24"/>
        <w:szCs w:val="24"/>
        <w:lang w:val="en-US" w:eastAsia="en-US" w:bidi="ar-SA"/>
      </w:rPr>
    </w:lvl>
    <w:lvl w:ilvl="2">
      <w:start w:val="1"/>
      <w:numFmt w:val="lowerRoman"/>
      <w:lvlText w:val="%3)"/>
      <w:lvlJc w:val="left"/>
      <w:pPr>
        <w:ind w:left="2641" w:hanging="879"/>
      </w:pPr>
      <w:rPr>
        <w:rFonts w:hint="default"/>
        <w:w w:val="100"/>
        <w:lang w:val="en-US" w:eastAsia="en-US" w:bidi="ar-SA"/>
      </w:rPr>
    </w:lvl>
    <w:lvl w:ilvl="3">
      <w:numFmt w:val="bullet"/>
      <w:lvlText w:val="•"/>
      <w:lvlJc w:val="left"/>
      <w:pPr>
        <w:ind w:left="4445" w:hanging="879"/>
      </w:pPr>
      <w:rPr>
        <w:rFonts w:hint="default"/>
        <w:lang w:val="en-US" w:eastAsia="en-US" w:bidi="ar-SA"/>
      </w:rPr>
    </w:lvl>
    <w:lvl w:ilvl="4">
      <w:numFmt w:val="bullet"/>
      <w:lvlText w:val="•"/>
      <w:lvlJc w:val="left"/>
      <w:pPr>
        <w:ind w:left="5348" w:hanging="879"/>
      </w:pPr>
      <w:rPr>
        <w:rFonts w:hint="default"/>
        <w:lang w:val="en-US" w:eastAsia="en-US" w:bidi="ar-SA"/>
      </w:rPr>
    </w:lvl>
    <w:lvl w:ilvl="5">
      <w:numFmt w:val="bullet"/>
      <w:lvlText w:val="•"/>
      <w:lvlJc w:val="left"/>
      <w:pPr>
        <w:ind w:left="6251" w:hanging="879"/>
      </w:pPr>
      <w:rPr>
        <w:rFonts w:hint="default"/>
        <w:lang w:val="en-US" w:eastAsia="en-US" w:bidi="ar-SA"/>
      </w:rPr>
    </w:lvl>
    <w:lvl w:ilvl="6">
      <w:numFmt w:val="bullet"/>
      <w:lvlText w:val="•"/>
      <w:lvlJc w:val="left"/>
      <w:pPr>
        <w:ind w:left="7154" w:hanging="879"/>
      </w:pPr>
      <w:rPr>
        <w:rFonts w:hint="default"/>
        <w:lang w:val="en-US" w:eastAsia="en-US" w:bidi="ar-SA"/>
      </w:rPr>
    </w:lvl>
    <w:lvl w:ilvl="7">
      <w:numFmt w:val="bullet"/>
      <w:lvlText w:val="•"/>
      <w:lvlJc w:val="left"/>
      <w:pPr>
        <w:ind w:left="8057" w:hanging="879"/>
      </w:pPr>
      <w:rPr>
        <w:rFonts w:hint="default"/>
        <w:lang w:val="en-US" w:eastAsia="en-US" w:bidi="ar-SA"/>
      </w:rPr>
    </w:lvl>
    <w:lvl w:ilvl="8">
      <w:numFmt w:val="bullet"/>
      <w:lvlText w:val="•"/>
      <w:lvlJc w:val="left"/>
      <w:pPr>
        <w:ind w:left="8960" w:hanging="879"/>
      </w:pPr>
      <w:rPr>
        <w:rFonts w:hint="default"/>
        <w:lang w:val="en-US" w:eastAsia="en-US" w:bidi="ar-SA"/>
      </w:rPr>
    </w:lvl>
  </w:abstractNum>
  <w:abstractNum w:abstractNumId="332" w15:restartNumberingAfterBreak="0">
    <w:nsid w:val="39E95998"/>
    <w:multiLevelType w:val="hybridMultilevel"/>
    <w:tmpl w:val="EC5AFA4E"/>
    <w:lvl w:ilvl="0" w:tplc="10968CA4">
      <w:start w:val="1"/>
      <w:numFmt w:val="lowerRoman"/>
      <w:lvlText w:val="%1)"/>
      <w:lvlJc w:val="left"/>
      <w:pPr>
        <w:ind w:left="1080" w:hanging="360"/>
      </w:pPr>
      <w:rPr>
        <w:rFonts w:ascii="Times New Roman" w:eastAsia="Calibri" w:hAnsi="Times New Roman" w:cs="Times New Roman"/>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33" w15:restartNumberingAfterBreak="0">
    <w:nsid w:val="3A5A4844"/>
    <w:multiLevelType w:val="multilevel"/>
    <w:tmpl w:val="F75664EC"/>
    <w:lvl w:ilvl="0">
      <w:start w:val="6"/>
      <w:numFmt w:val="decimal"/>
      <w:lvlText w:val="%1"/>
      <w:lvlJc w:val="left"/>
      <w:pPr>
        <w:ind w:left="1710" w:hanging="689"/>
      </w:pPr>
      <w:rPr>
        <w:rFonts w:hint="default"/>
        <w:lang w:val="en-US" w:eastAsia="en-US" w:bidi="ar-SA"/>
      </w:rPr>
    </w:lvl>
    <w:lvl w:ilvl="1">
      <w:start w:val="7"/>
      <w:numFmt w:val="decimal"/>
      <w:lvlText w:val="%1.%2"/>
      <w:lvlJc w:val="left"/>
      <w:pPr>
        <w:ind w:left="1710" w:hanging="689"/>
      </w:pPr>
      <w:rPr>
        <w:rFonts w:hint="default"/>
        <w:lang w:val="en-US" w:eastAsia="en-US" w:bidi="ar-SA"/>
      </w:rPr>
    </w:lvl>
    <w:lvl w:ilvl="2">
      <w:start w:val="1"/>
      <w:numFmt w:val="decimal"/>
      <w:lvlText w:val="%1.%2.%3."/>
      <w:lvlJc w:val="left"/>
      <w:pPr>
        <w:ind w:left="1710" w:hanging="689"/>
      </w:pPr>
      <w:rPr>
        <w:rFonts w:ascii="Times New Roman" w:eastAsia="Times New Roman" w:hAnsi="Times New Roman" w:cs="Times New Roman" w:hint="default"/>
        <w:spacing w:val="-1"/>
        <w:w w:val="101"/>
        <w:sz w:val="23"/>
        <w:szCs w:val="23"/>
        <w:lang w:val="en-US" w:eastAsia="en-US" w:bidi="ar-SA"/>
      </w:rPr>
    </w:lvl>
    <w:lvl w:ilvl="3">
      <w:start w:val="1"/>
      <w:numFmt w:val="lowerLetter"/>
      <w:lvlText w:val="%4)"/>
      <w:lvlJc w:val="left"/>
      <w:pPr>
        <w:ind w:left="2123" w:hanging="401"/>
      </w:pPr>
      <w:rPr>
        <w:rFonts w:ascii="Times New Roman" w:eastAsia="Times New Roman" w:hAnsi="Times New Roman" w:cs="Times New Roman" w:hint="default"/>
        <w:spacing w:val="-1"/>
        <w:w w:val="101"/>
        <w:sz w:val="23"/>
        <w:szCs w:val="23"/>
        <w:lang w:val="en-US" w:eastAsia="en-US" w:bidi="ar-SA"/>
      </w:rPr>
    </w:lvl>
    <w:lvl w:ilvl="4">
      <w:numFmt w:val="bullet"/>
      <w:lvlText w:val="•"/>
      <w:lvlJc w:val="left"/>
      <w:pPr>
        <w:ind w:left="4390" w:hanging="401"/>
      </w:pPr>
      <w:rPr>
        <w:rFonts w:hint="default"/>
        <w:lang w:val="en-US" w:eastAsia="en-US" w:bidi="ar-SA"/>
      </w:rPr>
    </w:lvl>
    <w:lvl w:ilvl="5">
      <w:numFmt w:val="bullet"/>
      <w:lvlText w:val="•"/>
      <w:lvlJc w:val="left"/>
      <w:pPr>
        <w:ind w:left="5525" w:hanging="401"/>
      </w:pPr>
      <w:rPr>
        <w:rFonts w:hint="default"/>
        <w:lang w:val="en-US" w:eastAsia="en-US" w:bidi="ar-SA"/>
      </w:rPr>
    </w:lvl>
    <w:lvl w:ilvl="6">
      <w:numFmt w:val="bullet"/>
      <w:lvlText w:val="•"/>
      <w:lvlJc w:val="left"/>
      <w:pPr>
        <w:ind w:left="6660" w:hanging="401"/>
      </w:pPr>
      <w:rPr>
        <w:rFonts w:hint="default"/>
        <w:lang w:val="en-US" w:eastAsia="en-US" w:bidi="ar-SA"/>
      </w:rPr>
    </w:lvl>
    <w:lvl w:ilvl="7">
      <w:numFmt w:val="bullet"/>
      <w:lvlText w:val="•"/>
      <w:lvlJc w:val="left"/>
      <w:pPr>
        <w:ind w:left="7795" w:hanging="401"/>
      </w:pPr>
      <w:rPr>
        <w:rFonts w:hint="default"/>
        <w:lang w:val="en-US" w:eastAsia="en-US" w:bidi="ar-SA"/>
      </w:rPr>
    </w:lvl>
    <w:lvl w:ilvl="8">
      <w:numFmt w:val="bullet"/>
      <w:lvlText w:val="•"/>
      <w:lvlJc w:val="left"/>
      <w:pPr>
        <w:ind w:left="8930" w:hanging="401"/>
      </w:pPr>
      <w:rPr>
        <w:rFonts w:hint="default"/>
        <w:lang w:val="en-US" w:eastAsia="en-US" w:bidi="ar-SA"/>
      </w:rPr>
    </w:lvl>
  </w:abstractNum>
  <w:abstractNum w:abstractNumId="334" w15:restartNumberingAfterBreak="0">
    <w:nsid w:val="3A6B5317"/>
    <w:multiLevelType w:val="multilevel"/>
    <w:tmpl w:val="0AAA71DC"/>
    <w:lvl w:ilvl="0">
      <w:start w:val="6"/>
      <w:numFmt w:val="lowerLetter"/>
      <w:lvlText w:val="%1)"/>
      <w:lvlJc w:val="left"/>
      <w:pPr>
        <w:tabs>
          <w:tab w:val="num" w:pos="1080"/>
        </w:tabs>
        <w:ind w:left="1080" w:hanging="360"/>
      </w:pPr>
      <w:rPr>
        <w:rFonts w:hint="default"/>
      </w:rPr>
    </w:lvl>
    <w:lvl w:ilvl="1">
      <w:start w:val="12"/>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5"/>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335" w15:restartNumberingAfterBreak="0">
    <w:nsid w:val="3A935E63"/>
    <w:multiLevelType w:val="hybridMultilevel"/>
    <w:tmpl w:val="2A9CF938"/>
    <w:lvl w:ilvl="0" w:tplc="A37666BC">
      <w:start w:val="1"/>
      <w:numFmt w:val="lowerLetter"/>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3A947969"/>
    <w:multiLevelType w:val="hybridMultilevel"/>
    <w:tmpl w:val="238630C8"/>
    <w:lvl w:ilvl="0" w:tplc="C95AF674">
      <w:numFmt w:val="bullet"/>
      <w:lvlText w:val=""/>
      <w:lvlJc w:val="left"/>
      <w:pPr>
        <w:ind w:left="360" w:hanging="339"/>
      </w:pPr>
      <w:rPr>
        <w:rFonts w:ascii="Symbol" w:eastAsia="Symbol" w:hAnsi="Symbol" w:cs="Symbol" w:hint="default"/>
        <w:w w:val="102"/>
        <w:sz w:val="22"/>
        <w:szCs w:val="22"/>
      </w:rPr>
    </w:lvl>
    <w:lvl w:ilvl="1" w:tplc="659EEACC">
      <w:numFmt w:val="bullet"/>
      <w:lvlText w:val="•"/>
      <w:lvlJc w:val="left"/>
      <w:pPr>
        <w:ind w:left="1091" w:hanging="339"/>
      </w:pPr>
      <w:rPr>
        <w:rFonts w:hint="default"/>
      </w:rPr>
    </w:lvl>
    <w:lvl w:ilvl="2" w:tplc="17881B1C">
      <w:numFmt w:val="bullet"/>
      <w:lvlText w:val="•"/>
      <w:lvlJc w:val="left"/>
      <w:pPr>
        <w:ind w:left="1823" w:hanging="339"/>
      </w:pPr>
      <w:rPr>
        <w:rFonts w:hint="default"/>
      </w:rPr>
    </w:lvl>
    <w:lvl w:ilvl="3" w:tplc="42BC9E2A">
      <w:numFmt w:val="bullet"/>
      <w:lvlText w:val="•"/>
      <w:lvlJc w:val="left"/>
      <w:pPr>
        <w:ind w:left="2555" w:hanging="339"/>
      </w:pPr>
      <w:rPr>
        <w:rFonts w:hint="default"/>
      </w:rPr>
    </w:lvl>
    <w:lvl w:ilvl="4" w:tplc="45342ACA">
      <w:numFmt w:val="bullet"/>
      <w:lvlText w:val="•"/>
      <w:lvlJc w:val="left"/>
      <w:pPr>
        <w:ind w:left="3287" w:hanging="339"/>
      </w:pPr>
      <w:rPr>
        <w:rFonts w:hint="default"/>
      </w:rPr>
    </w:lvl>
    <w:lvl w:ilvl="5" w:tplc="D286D47A">
      <w:numFmt w:val="bullet"/>
      <w:lvlText w:val="•"/>
      <w:lvlJc w:val="left"/>
      <w:pPr>
        <w:ind w:left="4019" w:hanging="339"/>
      </w:pPr>
      <w:rPr>
        <w:rFonts w:hint="default"/>
      </w:rPr>
    </w:lvl>
    <w:lvl w:ilvl="6" w:tplc="04CEA6DA">
      <w:numFmt w:val="bullet"/>
      <w:lvlText w:val="•"/>
      <w:lvlJc w:val="left"/>
      <w:pPr>
        <w:ind w:left="4751" w:hanging="339"/>
      </w:pPr>
      <w:rPr>
        <w:rFonts w:hint="default"/>
      </w:rPr>
    </w:lvl>
    <w:lvl w:ilvl="7" w:tplc="89BED36A">
      <w:numFmt w:val="bullet"/>
      <w:lvlText w:val="•"/>
      <w:lvlJc w:val="left"/>
      <w:pPr>
        <w:ind w:left="5483" w:hanging="339"/>
      </w:pPr>
      <w:rPr>
        <w:rFonts w:hint="default"/>
      </w:rPr>
    </w:lvl>
    <w:lvl w:ilvl="8" w:tplc="FFC48B22">
      <w:numFmt w:val="bullet"/>
      <w:lvlText w:val="•"/>
      <w:lvlJc w:val="left"/>
      <w:pPr>
        <w:ind w:left="6215" w:hanging="339"/>
      </w:pPr>
      <w:rPr>
        <w:rFonts w:hint="default"/>
      </w:rPr>
    </w:lvl>
  </w:abstractNum>
  <w:abstractNum w:abstractNumId="337" w15:restartNumberingAfterBreak="0">
    <w:nsid w:val="3AC6079E"/>
    <w:multiLevelType w:val="multilevel"/>
    <w:tmpl w:val="57C44B30"/>
    <w:lvl w:ilvl="0">
      <w:start w:val="6"/>
      <w:numFmt w:val="decimal"/>
      <w:lvlText w:val="%1"/>
      <w:lvlJc w:val="left"/>
      <w:pPr>
        <w:ind w:left="480" w:hanging="480"/>
      </w:pPr>
      <w:rPr>
        <w:rFonts w:hint="default"/>
        <w:b/>
      </w:rPr>
    </w:lvl>
    <w:lvl w:ilvl="1">
      <w:start w:val="1"/>
      <w:numFmt w:val="decimal"/>
      <w:lvlText w:val="%1.%2.0"/>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38" w15:restartNumberingAfterBreak="0">
    <w:nsid w:val="3B7F2404"/>
    <w:multiLevelType w:val="hybridMultilevel"/>
    <w:tmpl w:val="A128F8C4"/>
    <w:lvl w:ilvl="0" w:tplc="4A54DB54">
      <w:start w:val="1"/>
      <w:numFmt w:val="decimal"/>
      <w:lvlText w:val="30.2.%1"/>
      <w:lvlJc w:val="left"/>
      <w:pPr>
        <w:ind w:left="720" w:hanging="360"/>
      </w:pPr>
      <w:rPr>
        <w:rFonts w:ascii="Times New Roman" w:hAnsi="Times New Roman" w:hint="default"/>
        <w:b w:val="0"/>
        <w:i w:val="0"/>
        <w:spacing w:val="0"/>
        <w:w w:val="10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9" w15:restartNumberingAfterBreak="0">
    <w:nsid w:val="3C1776B8"/>
    <w:multiLevelType w:val="multilevel"/>
    <w:tmpl w:val="B6C89884"/>
    <w:lvl w:ilvl="0">
      <w:start w:val="1"/>
      <w:numFmt w:val="decimal"/>
      <w:lvlText w:val="12.%1.0."/>
      <w:lvlJc w:val="left"/>
      <w:pPr>
        <w:tabs>
          <w:tab w:val="num" w:pos="720"/>
        </w:tabs>
        <w:ind w:left="420" w:hanging="420"/>
      </w:pPr>
      <w:rPr>
        <w:rFonts w:hint="default"/>
        <w:b/>
        <w:bCs/>
        <w:i w:val="0"/>
        <w:iCs/>
        <w:strike w:val="0"/>
        <w:dstrike w:val="0"/>
        <w:u w:val="none"/>
        <w:effect w:val="none"/>
      </w:rPr>
    </w:lvl>
    <w:lvl w:ilvl="1">
      <w:start w:val="1"/>
      <w:numFmt w:val="decimal"/>
      <w:lvlText w:val="12.%1.%2."/>
      <w:lvlJc w:val="left"/>
      <w:pPr>
        <w:tabs>
          <w:tab w:val="num" w:pos="1440"/>
        </w:tabs>
        <w:ind w:left="1140" w:hanging="420"/>
      </w:pPr>
      <w:rPr>
        <w:rFonts w:hint="default"/>
        <w:b w:val="0"/>
        <w:bCs w:val="0"/>
        <w:i w:val="0"/>
        <w:iCs w:val="0"/>
        <w:strike w:val="0"/>
        <w:dstrike w:val="0"/>
        <w:u w:val="none"/>
        <w:effect w:val="none"/>
      </w:rPr>
    </w:lvl>
    <w:lvl w:ilvl="2">
      <w:start w:val="1"/>
      <w:numFmt w:val="decimal"/>
      <w:lvlText w:val="9.%1.%2.%3."/>
      <w:lvlJc w:val="left"/>
      <w:pPr>
        <w:tabs>
          <w:tab w:val="num" w:pos="2160"/>
        </w:tabs>
        <w:ind w:left="2160" w:hanging="720"/>
      </w:pPr>
      <w:rPr>
        <w:rFonts w:hint="default"/>
        <w:strike w:val="0"/>
        <w:dstrike w:val="0"/>
        <w:u w:val="none"/>
        <w:effect w:val="none"/>
      </w:rPr>
    </w:lvl>
    <w:lvl w:ilvl="3">
      <w:start w:val="1"/>
      <w:numFmt w:val="decimal"/>
      <w:lvlText w:val="9.%1.%2.%3.%4."/>
      <w:lvlJc w:val="left"/>
      <w:pPr>
        <w:tabs>
          <w:tab w:val="num" w:pos="2880"/>
        </w:tabs>
        <w:ind w:left="2880" w:hanging="720"/>
      </w:pPr>
      <w:rPr>
        <w:rFonts w:hint="default"/>
        <w:strike w:val="0"/>
        <w:dstrike w:val="0"/>
        <w:u w:val="none"/>
        <w:effect w:val="none"/>
      </w:rPr>
    </w:lvl>
    <w:lvl w:ilvl="4">
      <w:start w:val="1"/>
      <w:numFmt w:val="decimal"/>
      <w:lvlText w:val="9.%1.%2.%3.%4.%5."/>
      <w:lvlJc w:val="left"/>
      <w:pPr>
        <w:tabs>
          <w:tab w:val="num" w:pos="3960"/>
        </w:tabs>
        <w:ind w:left="3960" w:hanging="1080"/>
      </w:pPr>
      <w:rPr>
        <w:rFonts w:hint="default"/>
        <w:strike w:val="0"/>
        <w:dstrike w:val="0"/>
        <w:u w:val="none"/>
        <w:effect w:val="none"/>
      </w:rPr>
    </w:lvl>
    <w:lvl w:ilvl="5">
      <w:start w:val="1"/>
      <w:numFmt w:val="decimal"/>
      <w:lvlText w:val="%1.%2.%3.%4.%5.%6."/>
      <w:lvlJc w:val="left"/>
      <w:pPr>
        <w:tabs>
          <w:tab w:val="num" w:pos="4680"/>
        </w:tabs>
        <w:ind w:left="4680" w:hanging="1080"/>
      </w:pPr>
      <w:rPr>
        <w:rFonts w:hint="default"/>
        <w:strike w:val="0"/>
        <w:dstrike w:val="0"/>
        <w:u w:val="none"/>
        <w:effect w:val="none"/>
      </w:rPr>
    </w:lvl>
    <w:lvl w:ilvl="6">
      <w:start w:val="1"/>
      <w:numFmt w:val="decimal"/>
      <w:lvlText w:val="%1.%2.%3.%4.%5.%6.%7."/>
      <w:lvlJc w:val="left"/>
      <w:pPr>
        <w:tabs>
          <w:tab w:val="num" w:pos="5760"/>
        </w:tabs>
        <w:ind w:left="5760" w:hanging="1440"/>
      </w:pPr>
      <w:rPr>
        <w:rFonts w:hint="default"/>
        <w:strike w:val="0"/>
        <w:dstrike w:val="0"/>
        <w:u w:val="none"/>
        <w:effect w:val="none"/>
      </w:rPr>
    </w:lvl>
    <w:lvl w:ilvl="7">
      <w:start w:val="1"/>
      <w:numFmt w:val="decimal"/>
      <w:lvlText w:val="%1.%2.%3.%4.%5.%6.%7.%8."/>
      <w:lvlJc w:val="left"/>
      <w:pPr>
        <w:tabs>
          <w:tab w:val="num" w:pos="6480"/>
        </w:tabs>
        <w:ind w:left="6480" w:hanging="1440"/>
      </w:pPr>
      <w:rPr>
        <w:rFonts w:hint="default"/>
        <w:strike w:val="0"/>
        <w:dstrike w:val="0"/>
        <w:u w:val="none"/>
        <w:effect w:val="none"/>
      </w:rPr>
    </w:lvl>
    <w:lvl w:ilvl="8">
      <w:start w:val="1"/>
      <w:numFmt w:val="decimal"/>
      <w:lvlText w:val="%1.%2.%3.%4.%5.%6.%7.%8.%9."/>
      <w:lvlJc w:val="left"/>
      <w:pPr>
        <w:tabs>
          <w:tab w:val="num" w:pos="7560"/>
        </w:tabs>
        <w:ind w:left="7560" w:hanging="1800"/>
      </w:pPr>
      <w:rPr>
        <w:rFonts w:hint="default"/>
        <w:strike w:val="0"/>
        <w:dstrike w:val="0"/>
        <w:u w:val="none"/>
        <w:effect w:val="none"/>
      </w:rPr>
    </w:lvl>
  </w:abstractNum>
  <w:abstractNum w:abstractNumId="340" w15:restartNumberingAfterBreak="0">
    <w:nsid w:val="3C3E59A8"/>
    <w:multiLevelType w:val="hybridMultilevel"/>
    <w:tmpl w:val="8A7EAC64"/>
    <w:lvl w:ilvl="0" w:tplc="29646A76">
      <w:start w:val="1"/>
      <w:numFmt w:val="lowerRoman"/>
      <w:lvlText w:val="%1)"/>
      <w:lvlJc w:val="left"/>
      <w:pPr>
        <w:ind w:left="2641" w:hanging="721"/>
      </w:pPr>
      <w:rPr>
        <w:rFonts w:ascii="Times New Roman" w:eastAsia="Times New Roman" w:hAnsi="Times New Roman" w:cs="Times New Roman" w:hint="default"/>
        <w:w w:val="100"/>
        <w:sz w:val="24"/>
        <w:szCs w:val="24"/>
        <w:lang w:val="en-US" w:eastAsia="en-US" w:bidi="ar-SA"/>
      </w:rPr>
    </w:lvl>
    <w:lvl w:ilvl="1" w:tplc="CB0E6332">
      <w:numFmt w:val="bullet"/>
      <w:lvlText w:val="•"/>
      <w:lvlJc w:val="left"/>
      <w:pPr>
        <w:ind w:left="3452" w:hanging="721"/>
      </w:pPr>
      <w:rPr>
        <w:rFonts w:hint="default"/>
        <w:lang w:val="en-US" w:eastAsia="en-US" w:bidi="ar-SA"/>
      </w:rPr>
    </w:lvl>
    <w:lvl w:ilvl="2" w:tplc="E2D8094A">
      <w:numFmt w:val="bullet"/>
      <w:lvlText w:val="•"/>
      <w:lvlJc w:val="left"/>
      <w:pPr>
        <w:ind w:left="4265" w:hanging="721"/>
      </w:pPr>
      <w:rPr>
        <w:rFonts w:hint="default"/>
        <w:lang w:val="en-US" w:eastAsia="en-US" w:bidi="ar-SA"/>
      </w:rPr>
    </w:lvl>
    <w:lvl w:ilvl="3" w:tplc="AC2C8E7C">
      <w:numFmt w:val="bullet"/>
      <w:lvlText w:val="•"/>
      <w:lvlJc w:val="left"/>
      <w:pPr>
        <w:ind w:left="5077" w:hanging="721"/>
      </w:pPr>
      <w:rPr>
        <w:rFonts w:hint="default"/>
        <w:lang w:val="en-US" w:eastAsia="en-US" w:bidi="ar-SA"/>
      </w:rPr>
    </w:lvl>
    <w:lvl w:ilvl="4" w:tplc="D71E42B0">
      <w:numFmt w:val="bullet"/>
      <w:lvlText w:val="•"/>
      <w:lvlJc w:val="left"/>
      <w:pPr>
        <w:ind w:left="5890" w:hanging="721"/>
      </w:pPr>
      <w:rPr>
        <w:rFonts w:hint="default"/>
        <w:lang w:val="en-US" w:eastAsia="en-US" w:bidi="ar-SA"/>
      </w:rPr>
    </w:lvl>
    <w:lvl w:ilvl="5" w:tplc="F0348E12">
      <w:numFmt w:val="bullet"/>
      <w:lvlText w:val="•"/>
      <w:lvlJc w:val="left"/>
      <w:pPr>
        <w:ind w:left="6703" w:hanging="721"/>
      </w:pPr>
      <w:rPr>
        <w:rFonts w:hint="default"/>
        <w:lang w:val="en-US" w:eastAsia="en-US" w:bidi="ar-SA"/>
      </w:rPr>
    </w:lvl>
    <w:lvl w:ilvl="6" w:tplc="B79C5A8C">
      <w:numFmt w:val="bullet"/>
      <w:lvlText w:val="•"/>
      <w:lvlJc w:val="left"/>
      <w:pPr>
        <w:ind w:left="7515" w:hanging="721"/>
      </w:pPr>
      <w:rPr>
        <w:rFonts w:hint="default"/>
        <w:lang w:val="en-US" w:eastAsia="en-US" w:bidi="ar-SA"/>
      </w:rPr>
    </w:lvl>
    <w:lvl w:ilvl="7" w:tplc="310C0F82">
      <w:numFmt w:val="bullet"/>
      <w:lvlText w:val="•"/>
      <w:lvlJc w:val="left"/>
      <w:pPr>
        <w:ind w:left="8328" w:hanging="721"/>
      </w:pPr>
      <w:rPr>
        <w:rFonts w:hint="default"/>
        <w:lang w:val="en-US" w:eastAsia="en-US" w:bidi="ar-SA"/>
      </w:rPr>
    </w:lvl>
    <w:lvl w:ilvl="8" w:tplc="5244904C">
      <w:numFmt w:val="bullet"/>
      <w:lvlText w:val="•"/>
      <w:lvlJc w:val="left"/>
      <w:pPr>
        <w:ind w:left="9141" w:hanging="721"/>
      </w:pPr>
      <w:rPr>
        <w:rFonts w:hint="default"/>
        <w:lang w:val="en-US" w:eastAsia="en-US" w:bidi="ar-SA"/>
      </w:rPr>
    </w:lvl>
  </w:abstractNum>
  <w:abstractNum w:abstractNumId="341" w15:restartNumberingAfterBreak="0">
    <w:nsid w:val="3C444C6F"/>
    <w:multiLevelType w:val="multilevel"/>
    <w:tmpl w:val="F75664EC"/>
    <w:lvl w:ilvl="0">
      <w:start w:val="6"/>
      <w:numFmt w:val="decimal"/>
      <w:lvlText w:val="%1"/>
      <w:lvlJc w:val="left"/>
      <w:pPr>
        <w:ind w:left="1710" w:hanging="689"/>
      </w:pPr>
      <w:rPr>
        <w:rFonts w:hint="default"/>
        <w:lang w:val="en-US" w:eastAsia="en-US" w:bidi="ar-SA"/>
      </w:rPr>
    </w:lvl>
    <w:lvl w:ilvl="1">
      <w:start w:val="7"/>
      <w:numFmt w:val="decimal"/>
      <w:lvlText w:val="%1.%2"/>
      <w:lvlJc w:val="left"/>
      <w:pPr>
        <w:ind w:left="1710" w:hanging="689"/>
      </w:pPr>
      <w:rPr>
        <w:rFonts w:hint="default"/>
        <w:lang w:val="en-US" w:eastAsia="en-US" w:bidi="ar-SA"/>
      </w:rPr>
    </w:lvl>
    <w:lvl w:ilvl="2">
      <w:start w:val="1"/>
      <w:numFmt w:val="decimal"/>
      <w:lvlText w:val="%1.%2.%3."/>
      <w:lvlJc w:val="left"/>
      <w:pPr>
        <w:ind w:left="1710" w:hanging="689"/>
      </w:pPr>
      <w:rPr>
        <w:rFonts w:ascii="Times New Roman" w:eastAsia="Times New Roman" w:hAnsi="Times New Roman" w:cs="Times New Roman" w:hint="default"/>
        <w:spacing w:val="-1"/>
        <w:w w:val="101"/>
        <w:sz w:val="23"/>
        <w:szCs w:val="23"/>
        <w:lang w:val="en-US" w:eastAsia="en-US" w:bidi="ar-SA"/>
      </w:rPr>
    </w:lvl>
    <w:lvl w:ilvl="3">
      <w:start w:val="1"/>
      <w:numFmt w:val="lowerLetter"/>
      <w:lvlText w:val="%4)"/>
      <w:lvlJc w:val="left"/>
      <w:pPr>
        <w:ind w:left="2123" w:hanging="401"/>
      </w:pPr>
      <w:rPr>
        <w:rFonts w:ascii="Times New Roman" w:eastAsia="Times New Roman" w:hAnsi="Times New Roman" w:cs="Times New Roman" w:hint="default"/>
        <w:spacing w:val="-1"/>
        <w:w w:val="101"/>
        <w:sz w:val="23"/>
        <w:szCs w:val="23"/>
        <w:lang w:val="en-US" w:eastAsia="en-US" w:bidi="ar-SA"/>
      </w:rPr>
    </w:lvl>
    <w:lvl w:ilvl="4">
      <w:numFmt w:val="bullet"/>
      <w:lvlText w:val="•"/>
      <w:lvlJc w:val="left"/>
      <w:pPr>
        <w:ind w:left="4390" w:hanging="401"/>
      </w:pPr>
      <w:rPr>
        <w:rFonts w:hint="default"/>
        <w:lang w:val="en-US" w:eastAsia="en-US" w:bidi="ar-SA"/>
      </w:rPr>
    </w:lvl>
    <w:lvl w:ilvl="5">
      <w:numFmt w:val="bullet"/>
      <w:lvlText w:val="•"/>
      <w:lvlJc w:val="left"/>
      <w:pPr>
        <w:ind w:left="5525" w:hanging="401"/>
      </w:pPr>
      <w:rPr>
        <w:rFonts w:hint="default"/>
        <w:lang w:val="en-US" w:eastAsia="en-US" w:bidi="ar-SA"/>
      </w:rPr>
    </w:lvl>
    <w:lvl w:ilvl="6">
      <w:numFmt w:val="bullet"/>
      <w:lvlText w:val="•"/>
      <w:lvlJc w:val="left"/>
      <w:pPr>
        <w:ind w:left="6660" w:hanging="401"/>
      </w:pPr>
      <w:rPr>
        <w:rFonts w:hint="default"/>
        <w:lang w:val="en-US" w:eastAsia="en-US" w:bidi="ar-SA"/>
      </w:rPr>
    </w:lvl>
    <w:lvl w:ilvl="7">
      <w:numFmt w:val="bullet"/>
      <w:lvlText w:val="•"/>
      <w:lvlJc w:val="left"/>
      <w:pPr>
        <w:ind w:left="7795" w:hanging="401"/>
      </w:pPr>
      <w:rPr>
        <w:rFonts w:hint="default"/>
        <w:lang w:val="en-US" w:eastAsia="en-US" w:bidi="ar-SA"/>
      </w:rPr>
    </w:lvl>
    <w:lvl w:ilvl="8">
      <w:numFmt w:val="bullet"/>
      <w:lvlText w:val="•"/>
      <w:lvlJc w:val="left"/>
      <w:pPr>
        <w:ind w:left="8930" w:hanging="401"/>
      </w:pPr>
      <w:rPr>
        <w:rFonts w:hint="default"/>
        <w:lang w:val="en-US" w:eastAsia="en-US" w:bidi="ar-SA"/>
      </w:rPr>
    </w:lvl>
  </w:abstractNum>
  <w:abstractNum w:abstractNumId="342" w15:restartNumberingAfterBreak="0">
    <w:nsid w:val="3C802B29"/>
    <w:multiLevelType w:val="multilevel"/>
    <w:tmpl w:val="EB08369A"/>
    <w:lvl w:ilvl="0">
      <w:start w:val="3"/>
      <w:numFmt w:val="decimal"/>
      <w:lvlText w:val="%1"/>
      <w:lvlJc w:val="left"/>
      <w:pPr>
        <w:ind w:left="910" w:hanging="677"/>
      </w:pPr>
      <w:rPr>
        <w:rFonts w:hint="default"/>
        <w:lang w:val="en-US" w:eastAsia="en-US" w:bidi="ar-SA"/>
      </w:rPr>
    </w:lvl>
    <w:lvl w:ilvl="1">
      <w:start w:val="4"/>
      <w:numFmt w:val="decimal"/>
      <w:lvlText w:val="%1.%2"/>
      <w:lvlJc w:val="left"/>
      <w:pPr>
        <w:ind w:left="910" w:hanging="677"/>
      </w:pPr>
      <w:rPr>
        <w:rFonts w:hint="default"/>
        <w:lang w:val="en-US" w:eastAsia="en-US" w:bidi="ar-SA"/>
      </w:rPr>
    </w:lvl>
    <w:lvl w:ilvl="2">
      <w:start w:val="1"/>
      <w:numFmt w:val="decimal"/>
      <w:lvlText w:val="%1.%2.%3"/>
      <w:lvlJc w:val="left"/>
      <w:pPr>
        <w:ind w:left="910" w:hanging="677"/>
      </w:pPr>
      <w:rPr>
        <w:rFonts w:ascii="Cambria" w:eastAsia="Cambria" w:hAnsi="Cambria" w:cs="Cambria" w:hint="default"/>
        <w:spacing w:val="-2"/>
        <w:w w:val="103"/>
        <w:sz w:val="20"/>
        <w:szCs w:val="20"/>
        <w:lang w:val="en-US" w:eastAsia="en-US" w:bidi="ar-SA"/>
      </w:rPr>
    </w:lvl>
    <w:lvl w:ilvl="3">
      <w:start w:val="1"/>
      <w:numFmt w:val="decimal"/>
      <w:lvlText w:val="%1.%2.%3.%4"/>
      <w:lvlJc w:val="left"/>
      <w:pPr>
        <w:ind w:left="910" w:hanging="677"/>
      </w:pPr>
      <w:rPr>
        <w:rFonts w:ascii="Cambria" w:eastAsia="Cambria" w:hAnsi="Cambria" w:cs="Cambria" w:hint="default"/>
        <w:spacing w:val="-2"/>
        <w:w w:val="103"/>
        <w:sz w:val="20"/>
        <w:szCs w:val="20"/>
        <w:lang w:val="en-US" w:eastAsia="en-US" w:bidi="ar-SA"/>
      </w:rPr>
    </w:lvl>
    <w:lvl w:ilvl="4">
      <w:start w:val="1"/>
      <w:numFmt w:val="upperRoman"/>
      <w:lvlText w:val="%5."/>
      <w:lvlJc w:val="left"/>
      <w:pPr>
        <w:ind w:left="1061" w:hanging="742"/>
      </w:pPr>
      <w:rPr>
        <w:rFonts w:ascii="Cambria" w:eastAsia="Cambria" w:hAnsi="Cambria" w:cs="Cambria" w:hint="default"/>
        <w:b/>
        <w:bCs/>
        <w:w w:val="103"/>
        <w:sz w:val="20"/>
        <w:szCs w:val="20"/>
        <w:lang w:val="en-US" w:eastAsia="en-US" w:bidi="ar-SA"/>
      </w:rPr>
    </w:lvl>
    <w:lvl w:ilvl="5">
      <w:start w:val="1"/>
      <w:numFmt w:val="upperLetter"/>
      <w:lvlText w:val="%6."/>
      <w:lvlJc w:val="left"/>
      <w:pPr>
        <w:ind w:left="910" w:hanging="339"/>
      </w:pPr>
      <w:rPr>
        <w:rFonts w:hint="default"/>
        <w:spacing w:val="-3"/>
        <w:w w:val="103"/>
        <w:sz w:val="20"/>
        <w:szCs w:val="20"/>
        <w:lang w:val="en-US" w:eastAsia="en-US" w:bidi="ar-SA"/>
      </w:rPr>
    </w:lvl>
    <w:lvl w:ilvl="6">
      <w:start w:val="1"/>
      <w:numFmt w:val="lowerLetter"/>
      <w:lvlText w:val="%7)"/>
      <w:lvlJc w:val="left"/>
      <w:pPr>
        <w:ind w:left="2093" w:hanging="891"/>
      </w:pPr>
      <w:rPr>
        <w:rFonts w:hint="default"/>
        <w:w w:val="103"/>
        <w:lang w:val="en-US" w:eastAsia="en-US" w:bidi="ar-SA"/>
      </w:rPr>
    </w:lvl>
    <w:lvl w:ilvl="7">
      <w:numFmt w:val="bullet"/>
      <w:lvlText w:val="•"/>
      <w:lvlJc w:val="left"/>
      <w:pPr>
        <w:ind w:left="5770" w:hanging="891"/>
      </w:pPr>
      <w:rPr>
        <w:rFonts w:hint="default"/>
        <w:lang w:val="en-US" w:eastAsia="en-US" w:bidi="ar-SA"/>
      </w:rPr>
    </w:lvl>
    <w:lvl w:ilvl="8">
      <w:numFmt w:val="bullet"/>
      <w:lvlText w:val="•"/>
      <w:lvlJc w:val="left"/>
      <w:pPr>
        <w:ind w:left="6993" w:hanging="891"/>
      </w:pPr>
      <w:rPr>
        <w:rFonts w:hint="default"/>
        <w:lang w:val="en-US" w:eastAsia="en-US" w:bidi="ar-SA"/>
      </w:rPr>
    </w:lvl>
  </w:abstractNum>
  <w:abstractNum w:abstractNumId="343" w15:restartNumberingAfterBreak="0">
    <w:nsid w:val="3C9973CA"/>
    <w:multiLevelType w:val="hybridMultilevel"/>
    <w:tmpl w:val="BEF2ED8E"/>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4" w15:restartNumberingAfterBreak="0">
    <w:nsid w:val="3CEF640D"/>
    <w:multiLevelType w:val="hybridMultilevel"/>
    <w:tmpl w:val="C72C834E"/>
    <w:lvl w:ilvl="0" w:tplc="C380AE3A">
      <w:start w:val="1"/>
      <w:numFmt w:val="lowerRoman"/>
      <w:lvlText w:val="(%1)."/>
      <w:lvlJc w:val="left"/>
      <w:pPr>
        <w:ind w:left="1980" w:hanging="360"/>
      </w:pPr>
      <w:rPr>
        <w:rFonts w:hint="default"/>
        <w:b w:val="0"/>
      </w:rPr>
    </w:lvl>
    <w:lvl w:ilvl="1" w:tplc="40090019" w:tentative="1">
      <w:start w:val="1"/>
      <w:numFmt w:val="lowerLetter"/>
      <w:lvlText w:val="%2."/>
      <w:lvlJc w:val="left"/>
      <w:pPr>
        <w:ind w:left="2700" w:hanging="360"/>
      </w:pPr>
    </w:lvl>
    <w:lvl w:ilvl="2" w:tplc="4009001B" w:tentative="1">
      <w:start w:val="1"/>
      <w:numFmt w:val="lowerRoman"/>
      <w:lvlText w:val="%3."/>
      <w:lvlJc w:val="right"/>
      <w:pPr>
        <w:ind w:left="3420" w:hanging="180"/>
      </w:pPr>
    </w:lvl>
    <w:lvl w:ilvl="3" w:tplc="4009000F" w:tentative="1">
      <w:start w:val="1"/>
      <w:numFmt w:val="decimal"/>
      <w:lvlText w:val="%4."/>
      <w:lvlJc w:val="left"/>
      <w:pPr>
        <w:ind w:left="4140" w:hanging="360"/>
      </w:pPr>
    </w:lvl>
    <w:lvl w:ilvl="4" w:tplc="40090019" w:tentative="1">
      <w:start w:val="1"/>
      <w:numFmt w:val="lowerLetter"/>
      <w:lvlText w:val="%5."/>
      <w:lvlJc w:val="left"/>
      <w:pPr>
        <w:ind w:left="4860" w:hanging="360"/>
      </w:pPr>
    </w:lvl>
    <w:lvl w:ilvl="5" w:tplc="4009001B" w:tentative="1">
      <w:start w:val="1"/>
      <w:numFmt w:val="lowerRoman"/>
      <w:lvlText w:val="%6."/>
      <w:lvlJc w:val="right"/>
      <w:pPr>
        <w:ind w:left="5580" w:hanging="180"/>
      </w:pPr>
    </w:lvl>
    <w:lvl w:ilvl="6" w:tplc="4009000F" w:tentative="1">
      <w:start w:val="1"/>
      <w:numFmt w:val="decimal"/>
      <w:lvlText w:val="%7."/>
      <w:lvlJc w:val="left"/>
      <w:pPr>
        <w:ind w:left="6300" w:hanging="360"/>
      </w:pPr>
    </w:lvl>
    <w:lvl w:ilvl="7" w:tplc="40090019" w:tentative="1">
      <w:start w:val="1"/>
      <w:numFmt w:val="lowerLetter"/>
      <w:lvlText w:val="%8."/>
      <w:lvlJc w:val="left"/>
      <w:pPr>
        <w:ind w:left="7020" w:hanging="360"/>
      </w:pPr>
    </w:lvl>
    <w:lvl w:ilvl="8" w:tplc="4009001B" w:tentative="1">
      <w:start w:val="1"/>
      <w:numFmt w:val="lowerRoman"/>
      <w:lvlText w:val="%9."/>
      <w:lvlJc w:val="right"/>
      <w:pPr>
        <w:ind w:left="7740" w:hanging="180"/>
      </w:pPr>
    </w:lvl>
  </w:abstractNum>
  <w:abstractNum w:abstractNumId="345" w15:restartNumberingAfterBreak="0">
    <w:nsid w:val="3CF375AF"/>
    <w:multiLevelType w:val="multilevel"/>
    <w:tmpl w:val="1BA035CC"/>
    <w:lvl w:ilvl="0">
      <w:start w:val="17"/>
      <w:numFmt w:val="decimal"/>
      <w:lvlText w:val="%1"/>
      <w:lvlJc w:val="left"/>
      <w:pPr>
        <w:ind w:left="600" w:hanging="600"/>
      </w:pPr>
      <w:rPr>
        <w:rFonts w:hint="default"/>
      </w:rPr>
    </w:lvl>
    <w:lvl w:ilvl="1">
      <w:start w:val="1"/>
      <w:numFmt w:val="decimal"/>
      <w:lvlText w:val="%1.%2.0"/>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6" w15:restartNumberingAfterBreak="0">
    <w:nsid w:val="3D1B6ACD"/>
    <w:multiLevelType w:val="hybridMultilevel"/>
    <w:tmpl w:val="3A10EB2A"/>
    <w:lvl w:ilvl="0" w:tplc="703C1972">
      <w:start w:val="1"/>
      <w:numFmt w:val="lowerRoman"/>
      <w:lvlText w:val="%1)"/>
      <w:lvlJc w:val="left"/>
      <w:pPr>
        <w:ind w:left="611" w:hanging="504"/>
      </w:pPr>
      <w:rPr>
        <w:rFonts w:ascii="Tahoma" w:eastAsia="Tahoma" w:hAnsi="Tahoma" w:cs="Tahoma" w:hint="default"/>
        <w:w w:val="99"/>
        <w:sz w:val="20"/>
        <w:szCs w:val="20"/>
        <w:lang w:val="en-US" w:eastAsia="en-US" w:bidi="ar-SA"/>
      </w:rPr>
    </w:lvl>
    <w:lvl w:ilvl="1" w:tplc="986CF444">
      <w:numFmt w:val="bullet"/>
      <w:lvlText w:val="•"/>
      <w:lvlJc w:val="left"/>
      <w:pPr>
        <w:ind w:left="1063" w:hanging="504"/>
      </w:pPr>
      <w:rPr>
        <w:rFonts w:hint="default"/>
        <w:lang w:val="en-US" w:eastAsia="en-US" w:bidi="ar-SA"/>
      </w:rPr>
    </w:lvl>
    <w:lvl w:ilvl="2" w:tplc="95A42B1A">
      <w:numFmt w:val="bullet"/>
      <w:lvlText w:val="•"/>
      <w:lvlJc w:val="left"/>
      <w:pPr>
        <w:ind w:left="1507" w:hanging="504"/>
      </w:pPr>
      <w:rPr>
        <w:rFonts w:hint="default"/>
        <w:lang w:val="en-US" w:eastAsia="en-US" w:bidi="ar-SA"/>
      </w:rPr>
    </w:lvl>
    <w:lvl w:ilvl="3" w:tplc="EA9A96CC">
      <w:numFmt w:val="bullet"/>
      <w:lvlText w:val="•"/>
      <w:lvlJc w:val="left"/>
      <w:pPr>
        <w:ind w:left="1951" w:hanging="504"/>
      </w:pPr>
      <w:rPr>
        <w:rFonts w:hint="default"/>
        <w:lang w:val="en-US" w:eastAsia="en-US" w:bidi="ar-SA"/>
      </w:rPr>
    </w:lvl>
    <w:lvl w:ilvl="4" w:tplc="8FC88C00">
      <w:numFmt w:val="bullet"/>
      <w:lvlText w:val="•"/>
      <w:lvlJc w:val="left"/>
      <w:pPr>
        <w:ind w:left="2394" w:hanging="504"/>
      </w:pPr>
      <w:rPr>
        <w:rFonts w:hint="default"/>
        <w:lang w:val="en-US" w:eastAsia="en-US" w:bidi="ar-SA"/>
      </w:rPr>
    </w:lvl>
    <w:lvl w:ilvl="5" w:tplc="4D8E90C6">
      <w:numFmt w:val="bullet"/>
      <w:lvlText w:val="•"/>
      <w:lvlJc w:val="left"/>
      <w:pPr>
        <w:ind w:left="2838" w:hanging="504"/>
      </w:pPr>
      <w:rPr>
        <w:rFonts w:hint="default"/>
        <w:lang w:val="en-US" w:eastAsia="en-US" w:bidi="ar-SA"/>
      </w:rPr>
    </w:lvl>
    <w:lvl w:ilvl="6" w:tplc="8E36357C">
      <w:numFmt w:val="bullet"/>
      <w:lvlText w:val="•"/>
      <w:lvlJc w:val="left"/>
      <w:pPr>
        <w:ind w:left="3282" w:hanging="504"/>
      </w:pPr>
      <w:rPr>
        <w:rFonts w:hint="default"/>
        <w:lang w:val="en-US" w:eastAsia="en-US" w:bidi="ar-SA"/>
      </w:rPr>
    </w:lvl>
    <w:lvl w:ilvl="7" w:tplc="32DEE5F0">
      <w:numFmt w:val="bullet"/>
      <w:lvlText w:val="•"/>
      <w:lvlJc w:val="left"/>
      <w:pPr>
        <w:ind w:left="3725" w:hanging="504"/>
      </w:pPr>
      <w:rPr>
        <w:rFonts w:hint="default"/>
        <w:lang w:val="en-US" w:eastAsia="en-US" w:bidi="ar-SA"/>
      </w:rPr>
    </w:lvl>
    <w:lvl w:ilvl="8" w:tplc="DA127A68">
      <w:numFmt w:val="bullet"/>
      <w:lvlText w:val="•"/>
      <w:lvlJc w:val="left"/>
      <w:pPr>
        <w:ind w:left="4169" w:hanging="504"/>
      </w:pPr>
      <w:rPr>
        <w:rFonts w:hint="default"/>
        <w:lang w:val="en-US" w:eastAsia="en-US" w:bidi="ar-SA"/>
      </w:rPr>
    </w:lvl>
  </w:abstractNum>
  <w:abstractNum w:abstractNumId="347" w15:restartNumberingAfterBreak="0">
    <w:nsid w:val="3D2874B6"/>
    <w:multiLevelType w:val="hybridMultilevel"/>
    <w:tmpl w:val="35846EC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8" w15:restartNumberingAfterBreak="0">
    <w:nsid w:val="3D407F8C"/>
    <w:multiLevelType w:val="hybridMultilevel"/>
    <w:tmpl w:val="9DE4BD44"/>
    <w:lvl w:ilvl="0" w:tplc="D0A85A94">
      <w:start w:val="1"/>
      <w:numFmt w:val="decimal"/>
      <w:lvlText w:val="20.5.%1"/>
      <w:lvlJc w:val="left"/>
      <w:pPr>
        <w:tabs>
          <w:tab w:val="num" w:pos="360"/>
        </w:tabs>
        <w:ind w:left="0" w:firstLine="0"/>
      </w:pPr>
      <w:rPr>
        <w:rFonts w:hint="default"/>
      </w:rPr>
    </w:lvl>
    <w:lvl w:ilvl="1" w:tplc="46A6D7F6">
      <w:start w:val="1"/>
      <w:numFmt w:val="decimal"/>
      <w:lvlText w:val="20.5.%2"/>
      <w:lvlJc w:val="left"/>
      <w:pPr>
        <w:ind w:left="1440" w:hanging="36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9" w15:restartNumberingAfterBreak="0">
    <w:nsid w:val="3D7900AD"/>
    <w:multiLevelType w:val="multilevel"/>
    <w:tmpl w:val="1C8695A4"/>
    <w:lvl w:ilvl="0">
      <w:start w:val="9"/>
      <w:numFmt w:val="decimal"/>
      <w:lvlText w:val="%1"/>
      <w:lvlJc w:val="left"/>
      <w:pPr>
        <w:ind w:left="590" w:hanging="370"/>
      </w:pPr>
      <w:rPr>
        <w:rFonts w:hint="default"/>
        <w:lang w:val="en-US" w:eastAsia="en-US" w:bidi="ar-SA"/>
      </w:rPr>
    </w:lvl>
    <w:lvl w:ilvl="1">
      <w:start w:val="8"/>
      <w:numFmt w:val="decimal"/>
      <w:lvlText w:val="%1.%2"/>
      <w:lvlJc w:val="left"/>
      <w:pPr>
        <w:ind w:left="590" w:hanging="370"/>
      </w:pPr>
      <w:rPr>
        <w:rFonts w:ascii="Arial MT" w:eastAsia="Arial MT" w:hAnsi="Arial MT" w:cs="Arial MT" w:hint="default"/>
        <w:w w:val="100"/>
        <w:sz w:val="22"/>
        <w:szCs w:val="22"/>
        <w:lang w:val="en-US" w:eastAsia="en-US" w:bidi="ar-SA"/>
      </w:rPr>
    </w:lvl>
    <w:lvl w:ilvl="2">
      <w:start w:val="1"/>
      <w:numFmt w:val="decimal"/>
      <w:lvlText w:val="%1.%2.%3"/>
      <w:lvlJc w:val="left"/>
      <w:pPr>
        <w:ind w:left="220" w:hanging="497"/>
      </w:pPr>
      <w:rPr>
        <w:rFonts w:ascii="Times New Roman" w:eastAsia="Times New Roman" w:hAnsi="Times New Roman" w:cs="Times New Roman" w:hint="default"/>
        <w:w w:val="100"/>
        <w:sz w:val="22"/>
        <w:szCs w:val="22"/>
        <w:lang w:val="en-US" w:eastAsia="en-US" w:bidi="ar-SA"/>
      </w:rPr>
    </w:lvl>
    <w:lvl w:ilvl="3">
      <w:numFmt w:val="bullet"/>
      <w:lvlText w:val="•"/>
      <w:lvlJc w:val="left"/>
      <w:pPr>
        <w:ind w:left="2565" w:hanging="497"/>
      </w:pPr>
      <w:rPr>
        <w:rFonts w:hint="default"/>
        <w:lang w:val="en-US" w:eastAsia="en-US" w:bidi="ar-SA"/>
      </w:rPr>
    </w:lvl>
    <w:lvl w:ilvl="4">
      <w:numFmt w:val="bullet"/>
      <w:lvlText w:val="•"/>
      <w:lvlJc w:val="left"/>
      <w:pPr>
        <w:ind w:left="3548" w:hanging="497"/>
      </w:pPr>
      <w:rPr>
        <w:rFonts w:hint="default"/>
        <w:lang w:val="en-US" w:eastAsia="en-US" w:bidi="ar-SA"/>
      </w:rPr>
    </w:lvl>
    <w:lvl w:ilvl="5">
      <w:numFmt w:val="bullet"/>
      <w:lvlText w:val="•"/>
      <w:lvlJc w:val="left"/>
      <w:pPr>
        <w:ind w:left="4531" w:hanging="497"/>
      </w:pPr>
      <w:rPr>
        <w:rFonts w:hint="default"/>
        <w:lang w:val="en-US" w:eastAsia="en-US" w:bidi="ar-SA"/>
      </w:rPr>
    </w:lvl>
    <w:lvl w:ilvl="6">
      <w:numFmt w:val="bullet"/>
      <w:lvlText w:val="•"/>
      <w:lvlJc w:val="left"/>
      <w:pPr>
        <w:ind w:left="5514" w:hanging="497"/>
      </w:pPr>
      <w:rPr>
        <w:rFonts w:hint="default"/>
        <w:lang w:val="en-US" w:eastAsia="en-US" w:bidi="ar-SA"/>
      </w:rPr>
    </w:lvl>
    <w:lvl w:ilvl="7">
      <w:numFmt w:val="bullet"/>
      <w:lvlText w:val="•"/>
      <w:lvlJc w:val="left"/>
      <w:pPr>
        <w:ind w:left="6497" w:hanging="497"/>
      </w:pPr>
      <w:rPr>
        <w:rFonts w:hint="default"/>
        <w:lang w:val="en-US" w:eastAsia="en-US" w:bidi="ar-SA"/>
      </w:rPr>
    </w:lvl>
    <w:lvl w:ilvl="8">
      <w:numFmt w:val="bullet"/>
      <w:lvlText w:val="•"/>
      <w:lvlJc w:val="left"/>
      <w:pPr>
        <w:ind w:left="7480" w:hanging="497"/>
      </w:pPr>
      <w:rPr>
        <w:rFonts w:hint="default"/>
        <w:lang w:val="en-US" w:eastAsia="en-US" w:bidi="ar-SA"/>
      </w:rPr>
    </w:lvl>
  </w:abstractNum>
  <w:abstractNum w:abstractNumId="350" w15:restartNumberingAfterBreak="0">
    <w:nsid w:val="3D9C581D"/>
    <w:multiLevelType w:val="multilevel"/>
    <w:tmpl w:val="0CF0D2DA"/>
    <w:lvl w:ilvl="0">
      <w:start w:val="1"/>
      <w:numFmt w:val="decimal"/>
      <w:lvlText w:val="%1"/>
      <w:lvlJc w:val="left"/>
      <w:pPr>
        <w:tabs>
          <w:tab w:val="num" w:pos="681"/>
        </w:tabs>
        <w:ind w:left="681" w:hanging="360"/>
      </w:pPr>
      <w:rPr>
        <w:rFonts w:hint="default"/>
      </w:rPr>
    </w:lvl>
    <w:lvl w:ilvl="1" w:tentative="1">
      <w:start w:val="1"/>
      <w:numFmt w:val="lowerLetter"/>
      <w:lvlText w:val="%2."/>
      <w:lvlJc w:val="left"/>
      <w:pPr>
        <w:tabs>
          <w:tab w:val="num" w:pos="1940"/>
        </w:tabs>
        <w:ind w:left="1940" w:hanging="360"/>
      </w:pPr>
    </w:lvl>
    <w:lvl w:ilvl="2" w:tentative="1">
      <w:start w:val="1"/>
      <w:numFmt w:val="lowerRoman"/>
      <w:lvlText w:val="%3."/>
      <w:lvlJc w:val="right"/>
      <w:pPr>
        <w:tabs>
          <w:tab w:val="num" w:pos="2660"/>
        </w:tabs>
        <w:ind w:left="2660" w:hanging="180"/>
      </w:pPr>
    </w:lvl>
    <w:lvl w:ilvl="3" w:tentative="1">
      <w:start w:val="1"/>
      <w:numFmt w:val="decimal"/>
      <w:lvlText w:val="%4."/>
      <w:lvlJc w:val="left"/>
      <w:pPr>
        <w:tabs>
          <w:tab w:val="num" w:pos="3380"/>
        </w:tabs>
        <w:ind w:left="3380" w:hanging="360"/>
      </w:pPr>
    </w:lvl>
    <w:lvl w:ilvl="4" w:tentative="1">
      <w:start w:val="1"/>
      <w:numFmt w:val="lowerLetter"/>
      <w:lvlText w:val="%5."/>
      <w:lvlJc w:val="left"/>
      <w:pPr>
        <w:tabs>
          <w:tab w:val="num" w:pos="4100"/>
        </w:tabs>
        <w:ind w:left="4100" w:hanging="360"/>
      </w:pPr>
    </w:lvl>
    <w:lvl w:ilvl="5" w:tentative="1">
      <w:start w:val="1"/>
      <w:numFmt w:val="lowerRoman"/>
      <w:lvlText w:val="%6."/>
      <w:lvlJc w:val="right"/>
      <w:pPr>
        <w:tabs>
          <w:tab w:val="num" w:pos="4820"/>
        </w:tabs>
        <w:ind w:left="4820" w:hanging="180"/>
      </w:pPr>
    </w:lvl>
    <w:lvl w:ilvl="6" w:tentative="1">
      <w:start w:val="1"/>
      <w:numFmt w:val="decimal"/>
      <w:lvlText w:val="%7."/>
      <w:lvlJc w:val="left"/>
      <w:pPr>
        <w:tabs>
          <w:tab w:val="num" w:pos="5540"/>
        </w:tabs>
        <w:ind w:left="5540" w:hanging="360"/>
      </w:pPr>
    </w:lvl>
    <w:lvl w:ilvl="7" w:tentative="1">
      <w:start w:val="1"/>
      <w:numFmt w:val="lowerLetter"/>
      <w:lvlText w:val="%8."/>
      <w:lvlJc w:val="left"/>
      <w:pPr>
        <w:tabs>
          <w:tab w:val="num" w:pos="6260"/>
        </w:tabs>
        <w:ind w:left="6260" w:hanging="360"/>
      </w:pPr>
    </w:lvl>
    <w:lvl w:ilvl="8" w:tentative="1">
      <w:start w:val="1"/>
      <w:numFmt w:val="lowerRoman"/>
      <w:lvlText w:val="%9."/>
      <w:lvlJc w:val="right"/>
      <w:pPr>
        <w:tabs>
          <w:tab w:val="num" w:pos="6980"/>
        </w:tabs>
        <w:ind w:left="6980" w:hanging="180"/>
      </w:pPr>
    </w:lvl>
  </w:abstractNum>
  <w:abstractNum w:abstractNumId="351" w15:restartNumberingAfterBreak="0">
    <w:nsid w:val="3DB33414"/>
    <w:multiLevelType w:val="hybridMultilevel"/>
    <w:tmpl w:val="1E3E7564"/>
    <w:lvl w:ilvl="0" w:tplc="17124C7A">
      <w:start w:val="1"/>
      <w:numFmt w:val="lowerRoman"/>
      <w:lvlText w:val="(%1)"/>
      <w:lvlJc w:val="left"/>
      <w:pPr>
        <w:ind w:left="1568" w:hanging="658"/>
      </w:pPr>
      <w:rPr>
        <w:rFonts w:ascii="Cambria" w:eastAsia="Cambria" w:hAnsi="Cambria" w:cs="Cambria" w:hint="default"/>
        <w:w w:val="103"/>
        <w:sz w:val="20"/>
        <w:szCs w:val="20"/>
        <w:lang w:val="en-US" w:eastAsia="en-US" w:bidi="ar-SA"/>
      </w:rPr>
    </w:lvl>
    <w:lvl w:ilvl="1" w:tplc="6C7C6A30">
      <w:numFmt w:val="bullet"/>
      <w:lvlText w:val="•"/>
      <w:lvlJc w:val="left"/>
      <w:pPr>
        <w:ind w:left="2348" w:hanging="658"/>
      </w:pPr>
      <w:rPr>
        <w:rFonts w:hint="default"/>
        <w:lang w:val="en-US" w:eastAsia="en-US" w:bidi="ar-SA"/>
      </w:rPr>
    </w:lvl>
    <w:lvl w:ilvl="2" w:tplc="4BBE07E8">
      <w:numFmt w:val="bullet"/>
      <w:lvlText w:val="•"/>
      <w:lvlJc w:val="left"/>
      <w:pPr>
        <w:ind w:left="3136" w:hanging="658"/>
      </w:pPr>
      <w:rPr>
        <w:rFonts w:hint="default"/>
        <w:lang w:val="en-US" w:eastAsia="en-US" w:bidi="ar-SA"/>
      </w:rPr>
    </w:lvl>
    <w:lvl w:ilvl="3" w:tplc="C094A044">
      <w:numFmt w:val="bullet"/>
      <w:lvlText w:val="•"/>
      <w:lvlJc w:val="left"/>
      <w:pPr>
        <w:ind w:left="3924" w:hanging="658"/>
      </w:pPr>
      <w:rPr>
        <w:rFonts w:hint="default"/>
        <w:lang w:val="en-US" w:eastAsia="en-US" w:bidi="ar-SA"/>
      </w:rPr>
    </w:lvl>
    <w:lvl w:ilvl="4" w:tplc="E2B267F4">
      <w:numFmt w:val="bullet"/>
      <w:lvlText w:val="•"/>
      <w:lvlJc w:val="left"/>
      <w:pPr>
        <w:ind w:left="4712" w:hanging="658"/>
      </w:pPr>
      <w:rPr>
        <w:rFonts w:hint="default"/>
        <w:lang w:val="en-US" w:eastAsia="en-US" w:bidi="ar-SA"/>
      </w:rPr>
    </w:lvl>
    <w:lvl w:ilvl="5" w:tplc="81E22D08">
      <w:numFmt w:val="bullet"/>
      <w:lvlText w:val="•"/>
      <w:lvlJc w:val="left"/>
      <w:pPr>
        <w:ind w:left="5500" w:hanging="658"/>
      </w:pPr>
      <w:rPr>
        <w:rFonts w:hint="default"/>
        <w:lang w:val="en-US" w:eastAsia="en-US" w:bidi="ar-SA"/>
      </w:rPr>
    </w:lvl>
    <w:lvl w:ilvl="6" w:tplc="E8E65102">
      <w:numFmt w:val="bullet"/>
      <w:lvlText w:val="•"/>
      <w:lvlJc w:val="left"/>
      <w:pPr>
        <w:ind w:left="6288" w:hanging="658"/>
      </w:pPr>
      <w:rPr>
        <w:rFonts w:hint="default"/>
        <w:lang w:val="en-US" w:eastAsia="en-US" w:bidi="ar-SA"/>
      </w:rPr>
    </w:lvl>
    <w:lvl w:ilvl="7" w:tplc="2D70A776">
      <w:numFmt w:val="bullet"/>
      <w:lvlText w:val="•"/>
      <w:lvlJc w:val="left"/>
      <w:pPr>
        <w:ind w:left="7076" w:hanging="658"/>
      </w:pPr>
      <w:rPr>
        <w:rFonts w:hint="default"/>
        <w:lang w:val="en-US" w:eastAsia="en-US" w:bidi="ar-SA"/>
      </w:rPr>
    </w:lvl>
    <w:lvl w:ilvl="8" w:tplc="0C5C943E">
      <w:numFmt w:val="bullet"/>
      <w:lvlText w:val="•"/>
      <w:lvlJc w:val="left"/>
      <w:pPr>
        <w:ind w:left="7864" w:hanging="658"/>
      </w:pPr>
      <w:rPr>
        <w:rFonts w:hint="default"/>
        <w:lang w:val="en-US" w:eastAsia="en-US" w:bidi="ar-SA"/>
      </w:rPr>
    </w:lvl>
  </w:abstractNum>
  <w:abstractNum w:abstractNumId="352" w15:restartNumberingAfterBreak="0">
    <w:nsid w:val="3DB475E3"/>
    <w:multiLevelType w:val="hybridMultilevel"/>
    <w:tmpl w:val="C1660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3DBB660E"/>
    <w:multiLevelType w:val="multilevel"/>
    <w:tmpl w:val="7FFC7848"/>
    <w:lvl w:ilvl="0">
      <w:start w:val="1"/>
      <w:numFmt w:val="decimal"/>
      <w:lvlText w:val="%1."/>
      <w:lvlJc w:val="left"/>
      <w:pPr>
        <w:ind w:left="360" w:hanging="360"/>
      </w:pPr>
      <w:rPr>
        <w:rFonts w:hint="default"/>
        <w:b/>
        <w:bCs w:val="0"/>
      </w:rPr>
    </w:lvl>
    <w:lvl w:ilvl="1">
      <w:start w:val="1"/>
      <w:numFmt w:val="decimal"/>
      <w:lvlText w:val="%25."/>
      <w:lvlJc w:val="left"/>
      <w:pPr>
        <w:ind w:left="792" w:hanging="432"/>
      </w:pPr>
      <w:rPr>
        <w:rFonts w:hint="default"/>
      </w:rPr>
    </w:lvl>
    <w:lvl w:ilvl="2">
      <w:start w:val="1"/>
      <w:numFmt w:val="lowerLetter"/>
      <w:lvlText w:val="%3)"/>
      <w:lvlJc w:val="left"/>
      <w:pPr>
        <w:ind w:left="1224" w:hanging="504"/>
      </w:pPr>
      <w:rPr>
        <w:rFonts w:hint="default"/>
        <w:b w:val="0"/>
        <w:bCs w:val="0"/>
      </w:rPr>
    </w:lvl>
    <w:lvl w:ilvl="3">
      <w:start w:val="1"/>
      <w:numFmt w:val="bullet"/>
      <w:lvlText w:val=""/>
      <w:lvlJc w:val="left"/>
      <w:pPr>
        <w:ind w:left="1728"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4" w15:restartNumberingAfterBreak="0">
    <w:nsid w:val="3DD60D91"/>
    <w:multiLevelType w:val="multilevel"/>
    <w:tmpl w:val="EB08369A"/>
    <w:lvl w:ilvl="0">
      <w:start w:val="3"/>
      <w:numFmt w:val="decimal"/>
      <w:lvlText w:val="%1"/>
      <w:lvlJc w:val="left"/>
      <w:pPr>
        <w:ind w:left="910" w:hanging="677"/>
      </w:pPr>
      <w:rPr>
        <w:rFonts w:hint="default"/>
        <w:lang w:val="en-US" w:eastAsia="en-US" w:bidi="ar-SA"/>
      </w:rPr>
    </w:lvl>
    <w:lvl w:ilvl="1">
      <w:start w:val="4"/>
      <w:numFmt w:val="decimal"/>
      <w:lvlText w:val="%1.%2"/>
      <w:lvlJc w:val="left"/>
      <w:pPr>
        <w:ind w:left="910" w:hanging="677"/>
      </w:pPr>
      <w:rPr>
        <w:rFonts w:hint="default"/>
        <w:lang w:val="en-US" w:eastAsia="en-US" w:bidi="ar-SA"/>
      </w:rPr>
    </w:lvl>
    <w:lvl w:ilvl="2">
      <w:start w:val="1"/>
      <w:numFmt w:val="decimal"/>
      <w:lvlText w:val="%1.%2.%3"/>
      <w:lvlJc w:val="left"/>
      <w:pPr>
        <w:ind w:left="910" w:hanging="677"/>
      </w:pPr>
      <w:rPr>
        <w:rFonts w:ascii="Cambria" w:eastAsia="Cambria" w:hAnsi="Cambria" w:cs="Cambria" w:hint="default"/>
        <w:spacing w:val="-2"/>
        <w:w w:val="103"/>
        <w:sz w:val="20"/>
        <w:szCs w:val="20"/>
        <w:lang w:val="en-US" w:eastAsia="en-US" w:bidi="ar-SA"/>
      </w:rPr>
    </w:lvl>
    <w:lvl w:ilvl="3">
      <w:start w:val="1"/>
      <w:numFmt w:val="decimal"/>
      <w:lvlText w:val="%1.%2.%3.%4"/>
      <w:lvlJc w:val="left"/>
      <w:pPr>
        <w:ind w:left="910" w:hanging="677"/>
      </w:pPr>
      <w:rPr>
        <w:rFonts w:ascii="Cambria" w:eastAsia="Cambria" w:hAnsi="Cambria" w:cs="Cambria" w:hint="default"/>
        <w:spacing w:val="-2"/>
        <w:w w:val="103"/>
        <w:sz w:val="20"/>
        <w:szCs w:val="20"/>
        <w:lang w:val="en-US" w:eastAsia="en-US" w:bidi="ar-SA"/>
      </w:rPr>
    </w:lvl>
    <w:lvl w:ilvl="4">
      <w:start w:val="1"/>
      <w:numFmt w:val="upperRoman"/>
      <w:lvlText w:val="%5."/>
      <w:lvlJc w:val="left"/>
      <w:pPr>
        <w:ind w:left="1061" w:hanging="742"/>
      </w:pPr>
      <w:rPr>
        <w:rFonts w:ascii="Cambria" w:eastAsia="Cambria" w:hAnsi="Cambria" w:cs="Cambria" w:hint="default"/>
        <w:b/>
        <w:bCs/>
        <w:w w:val="103"/>
        <w:sz w:val="20"/>
        <w:szCs w:val="20"/>
        <w:lang w:val="en-US" w:eastAsia="en-US" w:bidi="ar-SA"/>
      </w:rPr>
    </w:lvl>
    <w:lvl w:ilvl="5">
      <w:start w:val="1"/>
      <w:numFmt w:val="upperLetter"/>
      <w:lvlText w:val="%6."/>
      <w:lvlJc w:val="left"/>
      <w:pPr>
        <w:ind w:left="910" w:hanging="339"/>
      </w:pPr>
      <w:rPr>
        <w:rFonts w:hint="default"/>
        <w:spacing w:val="-3"/>
        <w:w w:val="103"/>
        <w:sz w:val="20"/>
        <w:szCs w:val="20"/>
        <w:lang w:val="en-US" w:eastAsia="en-US" w:bidi="ar-SA"/>
      </w:rPr>
    </w:lvl>
    <w:lvl w:ilvl="6">
      <w:start w:val="1"/>
      <w:numFmt w:val="lowerLetter"/>
      <w:lvlText w:val="%7)"/>
      <w:lvlJc w:val="left"/>
      <w:pPr>
        <w:ind w:left="2093" w:hanging="891"/>
      </w:pPr>
      <w:rPr>
        <w:rFonts w:hint="default"/>
        <w:w w:val="103"/>
        <w:lang w:val="en-US" w:eastAsia="en-US" w:bidi="ar-SA"/>
      </w:rPr>
    </w:lvl>
    <w:lvl w:ilvl="7">
      <w:numFmt w:val="bullet"/>
      <w:lvlText w:val="•"/>
      <w:lvlJc w:val="left"/>
      <w:pPr>
        <w:ind w:left="5770" w:hanging="891"/>
      </w:pPr>
      <w:rPr>
        <w:rFonts w:hint="default"/>
        <w:lang w:val="en-US" w:eastAsia="en-US" w:bidi="ar-SA"/>
      </w:rPr>
    </w:lvl>
    <w:lvl w:ilvl="8">
      <w:numFmt w:val="bullet"/>
      <w:lvlText w:val="•"/>
      <w:lvlJc w:val="left"/>
      <w:pPr>
        <w:ind w:left="6993" w:hanging="891"/>
      </w:pPr>
      <w:rPr>
        <w:rFonts w:hint="default"/>
        <w:lang w:val="en-US" w:eastAsia="en-US" w:bidi="ar-SA"/>
      </w:rPr>
    </w:lvl>
  </w:abstractNum>
  <w:abstractNum w:abstractNumId="355" w15:restartNumberingAfterBreak="0">
    <w:nsid w:val="3DDD0261"/>
    <w:multiLevelType w:val="hybridMultilevel"/>
    <w:tmpl w:val="70780CDE"/>
    <w:lvl w:ilvl="0" w:tplc="15DAB964">
      <w:start w:val="1"/>
      <w:numFmt w:val="lowerRoman"/>
      <w:lvlText w:val="%1)"/>
      <w:lvlJc w:val="left"/>
      <w:pPr>
        <w:ind w:left="2160" w:hanging="360"/>
      </w:pPr>
      <w:rPr>
        <w:rFonts w:ascii="Times New Roman" w:eastAsia="Calibri" w:hAnsi="Times New Roman" w:cs="Times New Roman"/>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56" w15:restartNumberingAfterBreak="0">
    <w:nsid w:val="3DFE763C"/>
    <w:multiLevelType w:val="multilevel"/>
    <w:tmpl w:val="4E8818B2"/>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7" w15:restartNumberingAfterBreak="0">
    <w:nsid w:val="3E5A3D92"/>
    <w:multiLevelType w:val="multilevel"/>
    <w:tmpl w:val="59F80C54"/>
    <w:styleLink w:val="Style1"/>
    <w:lvl w:ilvl="0">
      <w:start w:val="1"/>
      <w:numFmt w:val="decimal"/>
      <w:lvlText w:val="4.%1.0"/>
      <w:lvlJc w:val="left"/>
      <w:pPr>
        <w:ind w:left="360" w:hanging="360"/>
      </w:pPr>
      <w:rPr>
        <w:rFonts w:ascii="Arial Narrow" w:hAnsi="Arial Narrow"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8" w15:restartNumberingAfterBreak="0">
    <w:nsid w:val="3E6859A6"/>
    <w:multiLevelType w:val="multilevel"/>
    <w:tmpl w:val="33C4705C"/>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9" w15:restartNumberingAfterBreak="0">
    <w:nsid w:val="3ED10A5F"/>
    <w:multiLevelType w:val="multilevel"/>
    <w:tmpl w:val="629A12E6"/>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Times New Roman" w:hAnsi="Times New Roman" w:cs="Times New Roman" w:hint="default"/>
        <w:b w:val="0"/>
        <w:i w:val="0"/>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0" w15:restartNumberingAfterBreak="0">
    <w:nsid w:val="3F501810"/>
    <w:multiLevelType w:val="hybridMultilevel"/>
    <w:tmpl w:val="99BAECC6"/>
    <w:lvl w:ilvl="0" w:tplc="F69E9F5E">
      <w:start w:val="1"/>
      <w:numFmt w:val="lowerLetter"/>
      <w:lvlText w:val="%1)"/>
      <w:lvlJc w:val="left"/>
      <w:pPr>
        <w:ind w:left="2423" w:hanging="351"/>
      </w:pPr>
      <w:rPr>
        <w:rFonts w:ascii="Times New Roman" w:eastAsia="Times New Roman" w:hAnsi="Times New Roman" w:cs="Times New Roman" w:hint="default"/>
        <w:spacing w:val="-1"/>
        <w:w w:val="101"/>
        <w:sz w:val="23"/>
        <w:szCs w:val="23"/>
        <w:lang w:val="en-US" w:eastAsia="en-US" w:bidi="ar-SA"/>
      </w:rPr>
    </w:lvl>
    <w:lvl w:ilvl="1" w:tplc="74287FB6">
      <w:numFmt w:val="bullet"/>
      <w:lvlText w:val="•"/>
      <w:lvlJc w:val="left"/>
      <w:pPr>
        <w:ind w:left="3298" w:hanging="351"/>
      </w:pPr>
      <w:rPr>
        <w:rFonts w:hint="default"/>
        <w:lang w:val="en-US" w:eastAsia="en-US" w:bidi="ar-SA"/>
      </w:rPr>
    </w:lvl>
    <w:lvl w:ilvl="2" w:tplc="0148652E">
      <w:numFmt w:val="bullet"/>
      <w:lvlText w:val="•"/>
      <w:lvlJc w:val="left"/>
      <w:pPr>
        <w:ind w:left="4176" w:hanging="351"/>
      </w:pPr>
      <w:rPr>
        <w:rFonts w:hint="default"/>
        <w:lang w:val="en-US" w:eastAsia="en-US" w:bidi="ar-SA"/>
      </w:rPr>
    </w:lvl>
    <w:lvl w:ilvl="3" w:tplc="17DE0524">
      <w:numFmt w:val="bullet"/>
      <w:lvlText w:val="•"/>
      <w:lvlJc w:val="left"/>
      <w:pPr>
        <w:ind w:left="5054" w:hanging="351"/>
      </w:pPr>
      <w:rPr>
        <w:rFonts w:hint="default"/>
        <w:lang w:val="en-US" w:eastAsia="en-US" w:bidi="ar-SA"/>
      </w:rPr>
    </w:lvl>
    <w:lvl w:ilvl="4" w:tplc="6E46D8C0">
      <w:numFmt w:val="bullet"/>
      <w:lvlText w:val="•"/>
      <w:lvlJc w:val="left"/>
      <w:pPr>
        <w:ind w:left="5932" w:hanging="351"/>
      </w:pPr>
      <w:rPr>
        <w:rFonts w:hint="default"/>
        <w:lang w:val="en-US" w:eastAsia="en-US" w:bidi="ar-SA"/>
      </w:rPr>
    </w:lvl>
    <w:lvl w:ilvl="5" w:tplc="FDA68F34">
      <w:numFmt w:val="bullet"/>
      <w:lvlText w:val="•"/>
      <w:lvlJc w:val="left"/>
      <w:pPr>
        <w:ind w:left="6810" w:hanging="351"/>
      </w:pPr>
      <w:rPr>
        <w:rFonts w:hint="default"/>
        <w:lang w:val="en-US" w:eastAsia="en-US" w:bidi="ar-SA"/>
      </w:rPr>
    </w:lvl>
    <w:lvl w:ilvl="6" w:tplc="68D2C81A">
      <w:numFmt w:val="bullet"/>
      <w:lvlText w:val="•"/>
      <w:lvlJc w:val="left"/>
      <w:pPr>
        <w:ind w:left="7688" w:hanging="351"/>
      </w:pPr>
      <w:rPr>
        <w:rFonts w:hint="default"/>
        <w:lang w:val="en-US" w:eastAsia="en-US" w:bidi="ar-SA"/>
      </w:rPr>
    </w:lvl>
    <w:lvl w:ilvl="7" w:tplc="35E87366">
      <w:numFmt w:val="bullet"/>
      <w:lvlText w:val="•"/>
      <w:lvlJc w:val="left"/>
      <w:pPr>
        <w:ind w:left="8566" w:hanging="351"/>
      </w:pPr>
      <w:rPr>
        <w:rFonts w:hint="default"/>
        <w:lang w:val="en-US" w:eastAsia="en-US" w:bidi="ar-SA"/>
      </w:rPr>
    </w:lvl>
    <w:lvl w:ilvl="8" w:tplc="A4C460C6">
      <w:numFmt w:val="bullet"/>
      <w:lvlText w:val="•"/>
      <w:lvlJc w:val="left"/>
      <w:pPr>
        <w:ind w:left="9444" w:hanging="351"/>
      </w:pPr>
      <w:rPr>
        <w:rFonts w:hint="default"/>
        <w:lang w:val="en-US" w:eastAsia="en-US" w:bidi="ar-SA"/>
      </w:rPr>
    </w:lvl>
  </w:abstractNum>
  <w:abstractNum w:abstractNumId="361" w15:restartNumberingAfterBreak="0">
    <w:nsid w:val="3F573F33"/>
    <w:multiLevelType w:val="multilevel"/>
    <w:tmpl w:val="8AD2FFD0"/>
    <w:lvl w:ilvl="0">
      <w:start w:val="2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2" w15:restartNumberingAfterBreak="0">
    <w:nsid w:val="3FB37E10"/>
    <w:multiLevelType w:val="hybridMultilevel"/>
    <w:tmpl w:val="DBA4D906"/>
    <w:lvl w:ilvl="0" w:tplc="3462EC6A">
      <w:start w:val="1"/>
      <w:numFmt w:val="lowerRoman"/>
      <w:lvlText w:val="%1)"/>
      <w:lvlJc w:val="left"/>
      <w:pPr>
        <w:ind w:left="220" w:hanging="201"/>
      </w:pPr>
      <w:rPr>
        <w:rFonts w:ascii="Times New Roman" w:eastAsia="Times New Roman" w:hAnsi="Times New Roman" w:cs="Times New Roman" w:hint="default"/>
        <w:w w:val="100"/>
        <w:sz w:val="22"/>
        <w:szCs w:val="22"/>
        <w:lang w:val="en-US" w:eastAsia="en-US" w:bidi="ar-SA"/>
      </w:rPr>
    </w:lvl>
    <w:lvl w:ilvl="1" w:tplc="5B820B96">
      <w:numFmt w:val="bullet"/>
      <w:lvlText w:val="•"/>
      <w:lvlJc w:val="left"/>
      <w:pPr>
        <w:ind w:left="1142" w:hanging="201"/>
      </w:pPr>
      <w:rPr>
        <w:rFonts w:hint="default"/>
        <w:lang w:val="en-US" w:eastAsia="en-US" w:bidi="ar-SA"/>
      </w:rPr>
    </w:lvl>
    <w:lvl w:ilvl="2" w:tplc="EBC20734">
      <w:numFmt w:val="bullet"/>
      <w:lvlText w:val="•"/>
      <w:lvlJc w:val="left"/>
      <w:pPr>
        <w:ind w:left="2065" w:hanging="201"/>
      </w:pPr>
      <w:rPr>
        <w:rFonts w:hint="default"/>
        <w:lang w:val="en-US" w:eastAsia="en-US" w:bidi="ar-SA"/>
      </w:rPr>
    </w:lvl>
    <w:lvl w:ilvl="3" w:tplc="C1708D2E">
      <w:numFmt w:val="bullet"/>
      <w:lvlText w:val="•"/>
      <w:lvlJc w:val="left"/>
      <w:pPr>
        <w:ind w:left="2987" w:hanging="201"/>
      </w:pPr>
      <w:rPr>
        <w:rFonts w:hint="default"/>
        <w:lang w:val="en-US" w:eastAsia="en-US" w:bidi="ar-SA"/>
      </w:rPr>
    </w:lvl>
    <w:lvl w:ilvl="4" w:tplc="B5DA23AA">
      <w:numFmt w:val="bullet"/>
      <w:lvlText w:val="•"/>
      <w:lvlJc w:val="left"/>
      <w:pPr>
        <w:ind w:left="3910" w:hanging="201"/>
      </w:pPr>
      <w:rPr>
        <w:rFonts w:hint="default"/>
        <w:lang w:val="en-US" w:eastAsia="en-US" w:bidi="ar-SA"/>
      </w:rPr>
    </w:lvl>
    <w:lvl w:ilvl="5" w:tplc="9B988950">
      <w:numFmt w:val="bullet"/>
      <w:lvlText w:val="•"/>
      <w:lvlJc w:val="left"/>
      <w:pPr>
        <w:ind w:left="4833" w:hanging="201"/>
      </w:pPr>
      <w:rPr>
        <w:rFonts w:hint="default"/>
        <w:lang w:val="en-US" w:eastAsia="en-US" w:bidi="ar-SA"/>
      </w:rPr>
    </w:lvl>
    <w:lvl w:ilvl="6" w:tplc="4698AEAE">
      <w:numFmt w:val="bullet"/>
      <w:lvlText w:val="•"/>
      <w:lvlJc w:val="left"/>
      <w:pPr>
        <w:ind w:left="5755" w:hanging="201"/>
      </w:pPr>
      <w:rPr>
        <w:rFonts w:hint="default"/>
        <w:lang w:val="en-US" w:eastAsia="en-US" w:bidi="ar-SA"/>
      </w:rPr>
    </w:lvl>
    <w:lvl w:ilvl="7" w:tplc="BF06E0EE">
      <w:numFmt w:val="bullet"/>
      <w:lvlText w:val="•"/>
      <w:lvlJc w:val="left"/>
      <w:pPr>
        <w:ind w:left="6678" w:hanging="201"/>
      </w:pPr>
      <w:rPr>
        <w:rFonts w:hint="default"/>
        <w:lang w:val="en-US" w:eastAsia="en-US" w:bidi="ar-SA"/>
      </w:rPr>
    </w:lvl>
    <w:lvl w:ilvl="8" w:tplc="C102E38E">
      <w:numFmt w:val="bullet"/>
      <w:lvlText w:val="•"/>
      <w:lvlJc w:val="left"/>
      <w:pPr>
        <w:ind w:left="7601" w:hanging="201"/>
      </w:pPr>
      <w:rPr>
        <w:rFonts w:hint="default"/>
        <w:lang w:val="en-US" w:eastAsia="en-US" w:bidi="ar-SA"/>
      </w:rPr>
    </w:lvl>
  </w:abstractNum>
  <w:abstractNum w:abstractNumId="363" w15:restartNumberingAfterBreak="0">
    <w:nsid w:val="3FBF4B84"/>
    <w:multiLevelType w:val="hybridMultilevel"/>
    <w:tmpl w:val="8B84AAA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4" w15:restartNumberingAfterBreak="0">
    <w:nsid w:val="3FE8639D"/>
    <w:multiLevelType w:val="hybridMultilevel"/>
    <w:tmpl w:val="B394AB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5" w15:restartNumberingAfterBreak="0">
    <w:nsid w:val="40135F53"/>
    <w:multiLevelType w:val="hybridMultilevel"/>
    <w:tmpl w:val="7CD45AF2"/>
    <w:lvl w:ilvl="0" w:tplc="C3A6379A">
      <w:start w:val="1"/>
      <w:numFmt w:val="decimal"/>
      <w:lvlText w:val="16.5.1.23.%1"/>
      <w:lvlJc w:val="left"/>
      <w:pPr>
        <w:ind w:left="2348"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6" w15:restartNumberingAfterBreak="0">
    <w:nsid w:val="402C08F8"/>
    <w:multiLevelType w:val="hybridMultilevel"/>
    <w:tmpl w:val="00ECB778"/>
    <w:lvl w:ilvl="0" w:tplc="AA620408">
      <w:start w:val="1"/>
      <w:numFmt w:val="decimal"/>
      <w:lvlText w:val="16.5.1.25.12.%1"/>
      <w:lvlJc w:val="left"/>
      <w:pPr>
        <w:ind w:left="2348"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7" w15:restartNumberingAfterBreak="0">
    <w:nsid w:val="4042718E"/>
    <w:multiLevelType w:val="hybridMultilevel"/>
    <w:tmpl w:val="E9089F02"/>
    <w:lvl w:ilvl="0" w:tplc="85EA0738">
      <w:start w:val="1"/>
      <w:numFmt w:val="lowerLetter"/>
      <w:lvlText w:val="%1."/>
      <w:lvlJc w:val="left"/>
      <w:pPr>
        <w:ind w:left="1830" w:hanging="360"/>
      </w:pPr>
      <w:rPr>
        <w:rFonts w:ascii="Times New Roman" w:eastAsia="Arial" w:hAnsi="Times New Roman" w:cs="Times New Roman" w:hint="default"/>
        <w:spacing w:val="-1"/>
        <w:w w:val="87"/>
        <w:sz w:val="22"/>
        <w:szCs w:val="22"/>
      </w:rPr>
    </w:lvl>
    <w:lvl w:ilvl="1" w:tplc="7BB0B34A">
      <w:numFmt w:val="bullet"/>
      <w:lvlText w:val="•"/>
      <w:lvlJc w:val="left"/>
      <w:pPr>
        <w:ind w:left="2708" w:hanging="360"/>
      </w:pPr>
      <w:rPr>
        <w:rFonts w:hint="default"/>
      </w:rPr>
    </w:lvl>
    <w:lvl w:ilvl="2" w:tplc="8A4AC6D8">
      <w:numFmt w:val="bullet"/>
      <w:lvlText w:val="•"/>
      <w:lvlJc w:val="left"/>
      <w:pPr>
        <w:ind w:left="3576" w:hanging="360"/>
      </w:pPr>
      <w:rPr>
        <w:rFonts w:hint="default"/>
      </w:rPr>
    </w:lvl>
    <w:lvl w:ilvl="3" w:tplc="C526DE4C">
      <w:numFmt w:val="bullet"/>
      <w:lvlText w:val="•"/>
      <w:lvlJc w:val="left"/>
      <w:pPr>
        <w:ind w:left="4444" w:hanging="360"/>
      </w:pPr>
      <w:rPr>
        <w:rFonts w:hint="default"/>
      </w:rPr>
    </w:lvl>
    <w:lvl w:ilvl="4" w:tplc="C7DE18D0">
      <w:numFmt w:val="bullet"/>
      <w:lvlText w:val="•"/>
      <w:lvlJc w:val="left"/>
      <w:pPr>
        <w:ind w:left="5312" w:hanging="360"/>
      </w:pPr>
      <w:rPr>
        <w:rFonts w:hint="default"/>
      </w:rPr>
    </w:lvl>
    <w:lvl w:ilvl="5" w:tplc="2AD0C5CA">
      <w:numFmt w:val="bullet"/>
      <w:lvlText w:val="•"/>
      <w:lvlJc w:val="left"/>
      <w:pPr>
        <w:ind w:left="6180" w:hanging="360"/>
      </w:pPr>
      <w:rPr>
        <w:rFonts w:hint="default"/>
      </w:rPr>
    </w:lvl>
    <w:lvl w:ilvl="6" w:tplc="5254C806">
      <w:numFmt w:val="bullet"/>
      <w:lvlText w:val="•"/>
      <w:lvlJc w:val="left"/>
      <w:pPr>
        <w:ind w:left="7048" w:hanging="360"/>
      </w:pPr>
      <w:rPr>
        <w:rFonts w:hint="default"/>
      </w:rPr>
    </w:lvl>
    <w:lvl w:ilvl="7" w:tplc="35B0F336">
      <w:numFmt w:val="bullet"/>
      <w:lvlText w:val="•"/>
      <w:lvlJc w:val="left"/>
      <w:pPr>
        <w:ind w:left="7916" w:hanging="360"/>
      </w:pPr>
      <w:rPr>
        <w:rFonts w:hint="default"/>
      </w:rPr>
    </w:lvl>
    <w:lvl w:ilvl="8" w:tplc="0C183D1A">
      <w:numFmt w:val="bullet"/>
      <w:lvlText w:val="•"/>
      <w:lvlJc w:val="left"/>
      <w:pPr>
        <w:ind w:left="8784" w:hanging="360"/>
      </w:pPr>
      <w:rPr>
        <w:rFonts w:hint="default"/>
      </w:rPr>
    </w:lvl>
  </w:abstractNum>
  <w:abstractNum w:abstractNumId="368" w15:restartNumberingAfterBreak="0">
    <w:nsid w:val="405362C5"/>
    <w:multiLevelType w:val="multilevel"/>
    <w:tmpl w:val="CC322E62"/>
    <w:lvl w:ilvl="0">
      <w:start w:val="1"/>
      <w:numFmt w:val="decimal"/>
      <w:lvlText w:val="%1."/>
      <w:lvlJc w:val="left"/>
      <w:pPr>
        <w:ind w:left="946" w:hanging="567"/>
      </w:pPr>
      <w:rPr>
        <w:rFonts w:ascii="Times New Roman" w:eastAsia="Times New Roman" w:hAnsi="Times New Roman" w:cs="Times New Roman" w:hint="default"/>
        <w:spacing w:val="-11"/>
        <w:w w:val="99"/>
        <w:sz w:val="24"/>
        <w:szCs w:val="24"/>
        <w:lang w:val="en-US" w:eastAsia="en-US" w:bidi="ar-SA"/>
      </w:rPr>
    </w:lvl>
    <w:lvl w:ilvl="1">
      <w:start w:val="1"/>
      <w:numFmt w:val="decimal"/>
      <w:lvlText w:val="%1.%2"/>
      <w:lvlJc w:val="left"/>
      <w:pPr>
        <w:ind w:left="946" w:hanging="567"/>
      </w:pPr>
      <w:rPr>
        <w:rFonts w:ascii="Times New Roman" w:eastAsia="Times New Roman" w:hAnsi="Times New Roman" w:cs="Times New Roman" w:hint="default"/>
        <w:spacing w:val="-2"/>
        <w:w w:val="99"/>
        <w:sz w:val="24"/>
        <w:szCs w:val="24"/>
        <w:lang w:val="en-US" w:eastAsia="en-US" w:bidi="ar-SA"/>
      </w:rPr>
    </w:lvl>
    <w:lvl w:ilvl="2">
      <w:numFmt w:val="bullet"/>
      <w:lvlText w:val="•"/>
      <w:lvlJc w:val="left"/>
      <w:pPr>
        <w:ind w:left="2889" w:hanging="567"/>
      </w:pPr>
      <w:rPr>
        <w:rFonts w:hint="default"/>
        <w:lang w:val="en-US" w:eastAsia="en-US" w:bidi="ar-SA"/>
      </w:rPr>
    </w:lvl>
    <w:lvl w:ilvl="3">
      <w:numFmt w:val="bullet"/>
      <w:lvlText w:val="•"/>
      <w:lvlJc w:val="left"/>
      <w:pPr>
        <w:ind w:left="3863" w:hanging="567"/>
      </w:pPr>
      <w:rPr>
        <w:rFonts w:hint="default"/>
        <w:lang w:val="en-US" w:eastAsia="en-US" w:bidi="ar-SA"/>
      </w:rPr>
    </w:lvl>
    <w:lvl w:ilvl="4">
      <w:numFmt w:val="bullet"/>
      <w:lvlText w:val="•"/>
      <w:lvlJc w:val="left"/>
      <w:pPr>
        <w:ind w:left="4838" w:hanging="567"/>
      </w:pPr>
      <w:rPr>
        <w:rFonts w:hint="default"/>
        <w:lang w:val="en-US" w:eastAsia="en-US" w:bidi="ar-SA"/>
      </w:rPr>
    </w:lvl>
    <w:lvl w:ilvl="5">
      <w:numFmt w:val="bullet"/>
      <w:lvlText w:val="•"/>
      <w:lvlJc w:val="left"/>
      <w:pPr>
        <w:ind w:left="5813" w:hanging="567"/>
      </w:pPr>
      <w:rPr>
        <w:rFonts w:hint="default"/>
        <w:lang w:val="en-US" w:eastAsia="en-US" w:bidi="ar-SA"/>
      </w:rPr>
    </w:lvl>
    <w:lvl w:ilvl="6">
      <w:numFmt w:val="bullet"/>
      <w:lvlText w:val="•"/>
      <w:lvlJc w:val="left"/>
      <w:pPr>
        <w:ind w:left="6787" w:hanging="567"/>
      </w:pPr>
      <w:rPr>
        <w:rFonts w:hint="default"/>
        <w:lang w:val="en-US" w:eastAsia="en-US" w:bidi="ar-SA"/>
      </w:rPr>
    </w:lvl>
    <w:lvl w:ilvl="7">
      <w:numFmt w:val="bullet"/>
      <w:lvlText w:val="•"/>
      <w:lvlJc w:val="left"/>
      <w:pPr>
        <w:ind w:left="7762" w:hanging="567"/>
      </w:pPr>
      <w:rPr>
        <w:rFonts w:hint="default"/>
        <w:lang w:val="en-US" w:eastAsia="en-US" w:bidi="ar-SA"/>
      </w:rPr>
    </w:lvl>
    <w:lvl w:ilvl="8">
      <w:numFmt w:val="bullet"/>
      <w:lvlText w:val="•"/>
      <w:lvlJc w:val="left"/>
      <w:pPr>
        <w:ind w:left="8737" w:hanging="567"/>
      </w:pPr>
      <w:rPr>
        <w:rFonts w:hint="default"/>
        <w:lang w:val="en-US" w:eastAsia="en-US" w:bidi="ar-SA"/>
      </w:rPr>
    </w:lvl>
  </w:abstractNum>
  <w:abstractNum w:abstractNumId="369" w15:restartNumberingAfterBreak="0">
    <w:nsid w:val="40720C0F"/>
    <w:multiLevelType w:val="hybridMultilevel"/>
    <w:tmpl w:val="74601482"/>
    <w:lvl w:ilvl="0" w:tplc="1FD8FC60">
      <w:start w:val="1"/>
      <w:numFmt w:val="upperRoman"/>
      <w:lvlText w:val="%1."/>
      <w:lvlJc w:val="left"/>
      <w:pPr>
        <w:ind w:left="901" w:hanging="720"/>
      </w:pPr>
      <w:rPr>
        <w:rFonts w:ascii="Cambria" w:eastAsia="Cambria" w:hAnsi="Cambria" w:cs="Cambria" w:hint="default"/>
        <w:b/>
        <w:bCs/>
        <w:i w:val="0"/>
        <w:iCs w:val="0"/>
        <w:spacing w:val="0"/>
        <w:w w:val="126"/>
        <w:sz w:val="24"/>
        <w:szCs w:val="24"/>
        <w:lang w:val="en-US" w:eastAsia="en-US" w:bidi="ar-SA"/>
      </w:rPr>
    </w:lvl>
    <w:lvl w:ilvl="1" w:tplc="B824ADBC">
      <w:numFmt w:val="bullet"/>
      <w:lvlText w:val="•"/>
      <w:lvlJc w:val="left"/>
      <w:pPr>
        <w:ind w:left="2416" w:hanging="720"/>
      </w:pPr>
      <w:rPr>
        <w:rFonts w:hint="default"/>
        <w:lang w:val="en-US" w:eastAsia="en-US" w:bidi="ar-SA"/>
      </w:rPr>
    </w:lvl>
    <w:lvl w:ilvl="2" w:tplc="AC54945E">
      <w:numFmt w:val="bullet"/>
      <w:lvlText w:val="•"/>
      <w:lvlJc w:val="left"/>
      <w:pPr>
        <w:ind w:left="3932" w:hanging="720"/>
      </w:pPr>
      <w:rPr>
        <w:rFonts w:hint="default"/>
        <w:lang w:val="en-US" w:eastAsia="en-US" w:bidi="ar-SA"/>
      </w:rPr>
    </w:lvl>
    <w:lvl w:ilvl="3" w:tplc="84F88CB4">
      <w:numFmt w:val="bullet"/>
      <w:lvlText w:val="•"/>
      <w:lvlJc w:val="left"/>
      <w:pPr>
        <w:ind w:left="5448" w:hanging="720"/>
      </w:pPr>
      <w:rPr>
        <w:rFonts w:hint="default"/>
        <w:lang w:val="en-US" w:eastAsia="en-US" w:bidi="ar-SA"/>
      </w:rPr>
    </w:lvl>
    <w:lvl w:ilvl="4" w:tplc="39422BD6">
      <w:numFmt w:val="bullet"/>
      <w:lvlText w:val="•"/>
      <w:lvlJc w:val="left"/>
      <w:pPr>
        <w:ind w:left="6964" w:hanging="720"/>
      </w:pPr>
      <w:rPr>
        <w:rFonts w:hint="default"/>
        <w:lang w:val="en-US" w:eastAsia="en-US" w:bidi="ar-SA"/>
      </w:rPr>
    </w:lvl>
    <w:lvl w:ilvl="5" w:tplc="35240AE8">
      <w:numFmt w:val="bullet"/>
      <w:lvlText w:val="•"/>
      <w:lvlJc w:val="left"/>
      <w:pPr>
        <w:ind w:left="8480" w:hanging="720"/>
      </w:pPr>
      <w:rPr>
        <w:rFonts w:hint="default"/>
        <w:lang w:val="en-US" w:eastAsia="en-US" w:bidi="ar-SA"/>
      </w:rPr>
    </w:lvl>
    <w:lvl w:ilvl="6" w:tplc="D6CE3C14">
      <w:numFmt w:val="bullet"/>
      <w:lvlText w:val="•"/>
      <w:lvlJc w:val="left"/>
      <w:pPr>
        <w:ind w:left="9996" w:hanging="720"/>
      </w:pPr>
      <w:rPr>
        <w:rFonts w:hint="default"/>
        <w:lang w:val="en-US" w:eastAsia="en-US" w:bidi="ar-SA"/>
      </w:rPr>
    </w:lvl>
    <w:lvl w:ilvl="7" w:tplc="580671C6">
      <w:numFmt w:val="bullet"/>
      <w:lvlText w:val="•"/>
      <w:lvlJc w:val="left"/>
      <w:pPr>
        <w:ind w:left="11512" w:hanging="720"/>
      </w:pPr>
      <w:rPr>
        <w:rFonts w:hint="default"/>
        <w:lang w:val="en-US" w:eastAsia="en-US" w:bidi="ar-SA"/>
      </w:rPr>
    </w:lvl>
    <w:lvl w:ilvl="8" w:tplc="506EED14">
      <w:numFmt w:val="bullet"/>
      <w:lvlText w:val="•"/>
      <w:lvlJc w:val="left"/>
      <w:pPr>
        <w:ind w:left="13028" w:hanging="720"/>
      </w:pPr>
      <w:rPr>
        <w:rFonts w:hint="default"/>
        <w:lang w:val="en-US" w:eastAsia="en-US" w:bidi="ar-SA"/>
      </w:rPr>
    </w:lvl>
  </w:abstractNum>
  <w:abstractNum w:abstractNumId="370" w15:restartNumberingAfterBreak="0">
    <w:nsid w:val="407D2F15"/>
    <w:multiLevelType w:val="hybridMultilevel"/>
    <w:tmpl w:val="FAF2D4DE"/>
    <w:lvl w:ilvl="0" w:tplc="7C147832">
      <w:start w:val="1"/>
      <w:numFmt w:val="decimal"/>
      <w:lvlText w:val="16.5.1.22.1.%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1" w15:restartNumberingAfterBreak="0">
    <w:nsid w:val="40844405"/>
    <w:multiLevelType w:val="hybridMultilevel"/>
    <w:tmpl w:val="58A048E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2" w15:restartNumberingAfterBreak="0">
    <w:nsid w:val="40FF3701"/>
    <w:multiLevelType w:val="multilevel"/>
    <w:tmpl w:val="69FEA284"/>
    <w:lvl w:ilvl="0">
      <w:start w:val="5"/>
      <w:numFmt w:val="decimal"/>
      <w:lvlText w:val="%1"/>
      <w:lvlJc w:val="left"/>
      <w:pPr>
        <w:ind w:left="612" w:hanging="612"/>
      </w:pPr>
      <w:rPr>
        <w:rFonts w:hint="default"/>
        <w:b/>
      </w:rPr>
    </w:lvl>
    <w:lvl w:ilvl="1">
      <w:start w:val="2"/>
      <w:numFmt w:val="decimal"/>
      <w:lvlText w:val="%1.%2"/>
      <w:lvlJc w:val="left"/>
      <w:pPr>
        <w:ind w:left="852" w:hanging="612"/>
      </w:pPr>
      <w:rPr>
        <w:rFonts w:hint="default"/>
        <w:b/>
      </w:rPr>
    </w:lvl>
    <w:lvl w:ilvl="2">
      <w:numFmt w:val="decimal"/>
      <w:lvlText w:val="%1.%2.%3"/>
      <w:lvlJc w:val="left"/>
      <w:pPr>
        <w:ind w:left="1200" w:hanging="720"/>
      </w:pPr>
      <w:rPr>
        <w:rFonts w:hint="default"/>
        <w:b/>
      </w:rPr>
    </w:lvl>
    <w:lvl w:ilvl="3">
      <w:start w:val="4"/>
      <w:numFmt w:val="decimal"/>
      <w:lvlText w:val="37.%2.%3.%4"/>
      <w:lvlJc w:val="left"/>
      <w:pPr>
        <w:ind w:left="1440" w:hanging="720"/>
      </w:pPr>
      <w:rPr>
        <w:rFonts w:hint="default"/>
        <w:b/>
      </w:rPr>
    </w:lvl>
    <w:lvl w:ilvl="4">
      <w:start w:val="1"/>
      <w:numFmt w:val="decimal"/>
      <w:lvlText w:val="%1.%2.%3.%4.%5"/>
      <w:lvlJc w:val="left"/>
      <w:pPr>
        <w:ind w:left="2040" w:hanging="1080"/>
      </w:pPr>
      <w:rPr>
        <w:rFonts w:hint="default"/>
        <w:b/>
      </w:rPr>
    </w:lvl>
    <w:lvl w:ilvl="5">
      <w:start w:val="1"/>
      <w:numFmt w:val="decimal"/>
      <w:lvlText w:val="%1.%2.%3.%4.%5.%6"/>
      <w:lvlJc w:val="left"/>
      <w:pPr>
        <w:ind w:left="2280" w:hanging="1080"/>
      </w:pPr>
      <w:rPr>
        <w:rFonts w:hint="default"/>
        <w:b/>
      </w:rPr>
    </w:lvl>
    <w:lvl w:ilvl="6">
      <w:start w:val="1"/>
      <w:numFmt w:val="decimal"/>
      <w:lvlText w:val="%1.%2.%3.%4.%5.%6.%7"/>
      <w:lvlJc w:val="left"/>
      <w:pPr>
        <w:ind w:left="2880" w:hanging="1440"/>
      </w:pPr>
      <w:rPr>
        <w:rFonts w:hint="default"/>
        <w:b/>
      </w:rPr>
    </w:lvl>
    <w:lvl w:ilvl="7">
      <w:start w:val="1"/>
      <w:numFmt w:val="decimal"/>
      <w:lvlText w:val="%1.%2.%3.%4.%5.%6.%7.%8"/>
      <w:lvlJc w:val="left"/>
      <w:pPr>
        <w:ind w:left="3120" w:hanging="1440"/>
      </w:pPr>
      <w:rPr>
        <w:rFonts w:hint="default"/>
        <w:b/>
      </w:rPr>
    </w:lvl>
    <w:lvl w:ilvl="8">
      <w:start w:val="1"/>
      <w:numFmt w:val="decimal"/>
      <w:lvlText w:val="%1.%2.%3.%4.%5.%6.%7.%8.%9"/>
      <w:lvlJc w:val="left"/>
      <w:pPr>
        <w:ind w:left="3360" w:hanging="1440"/>
      </w:pPr>
      <w:rPr>
        <w:rFonts w:hint="default"/>
        <w:b/>
      </w:rPr>
    </w:lvl>
  </w:abstractNum>
  <w:abstractNum w:abstractNumId="373" w15:restartNumberingAfterBreak="0">
    <w:nsid w:val="41017294"/>
    <w:multiLevelType w:val="hybridMultilevel"/>
    <w:tmpl w:val="C3262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1076E3A"/>
    <w:multiLevelType w:val="multilevel"/>
    <w:tmpl w:val="AE069AC2"/>
    <w:lvl w:ilvl="0">
      <w:start w:val="1"/>
      <w:numFmt w:val="decimal"/>
      <w:lvlText w:val="37.%1.0"/>
      <w:lvlJc w:val="left"/>
      <w:pPr>
        <w:tabs>
          <w:tab w:val="num" w:pos="360"/>
        </w:tabs>
        <w:ind w:left="360" w:hanging="360"/>
      </w:pPr>
      <w:rPr>
        <w:rFonts w:ascii="Arial Narrow" w:hAnsi="Arial Narrow" w:cs="Arial Narrow" w:hint="default"/>
        <w:b/>
        <w:bCs/>
        <w:i w:val="0"/>
        <w:iCs w:val="0"/>
        <w:sz w:val="24"/>
        <w:szCs w:val="24"/>
      </w:rPr>
    </w:lvl>
    <w:lvl w:ilvl="1">
      <w:start w:val="1"/>
      <w:numFmt w:val="decimal"/>
      <w:lvlText w:val="26.2.%2"/>
      <w:lvlJc w:val="left"/>
      <w:pPr>
        <w:tabs>
          <w:tab w:val="num" w:pos="1440"/>
        </w:tabs>
        <w:ind w:left="1440" w:hanging="720"/>
      </w:pPr>
      <w:rPr>
        <w:rFonts w:hint="default"/>
        <w:b w:val="0"/>
        <w:bCs w:val="0"/>
        <w:i w:val="0"/>
        <w:iCs w:val="0"/>
        <w:strike w:val="0"/>
      </w:rPr>
    </w:lvl>
    <w:lvl w:ilvl="2">
      <w:start w:val="1"/>
      <w:numFmt w:val="decimal"/>
      <w:lvlText w:val="37.%1.%2.%3"/>
      <w:lvlJc w:val="left"/>
      <w:pPr>
        <w:tabs>
          <w:tab w:val="num" w:pos="1800"/>
        </w:tabs>
        <w:ind w:left="1800" w:hanging="360"/>
      </w:pPr>
      <w:rPr>
        <w:rFonts w:ascii="Times New Roman" w:hAnsi="Times New Roman" w:cs="Times New Roman" w:hint="default"/>
        <w:b w:val="0"/>
        <w:bCs w:val="0"/>
        <w:i w:val="0"/>
        <w:iCs w:val="0"/>
      </w:rPr>
    </w:lvl>
    <w:lvl w:ilvl="3">
      <w:start w:val="1"/>
      <w:numFmt w:val="decimal"/>
      <w:lvlText w:val="3.%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75" w15:restartNumberingAfterBreak="0">
    <w:nsid w:val="41117ACB"/>
    <w:multiLevelType w:val="hybridMultilevel"/>
    <w:tmpl w:val="455E78DE"/>
    <w:lvl w:ilvl="0" w:tplc="5900BC20">
      <w:start w:val="1"/>
      <w:numFmt w:val="upperLetter"/>
      <w:lvlText w:val="%1."/>
      <w:lvlJc w:val="left"/>
      <w:pPr>
        <w:ind w:left="1095" w:hanging="286"/>
      </w:pPr>
      <w:rPr>
        <w:rFonts w:ascii="Tahoma" w:eastAsia="Tahoma" w:hAnsi="Tahoma" w:cs="Tahoma" w:hint="default"/>
        <w:b/>
        <w:bCs/>
        <w:w w:val="99"/>
        <w:sz w:val="20"/>
        <w:szCs w:val="20"/>
        <w:lang w:val="en-US" w:eastAsia="en-US" w:bidi="ar-SA"/>
      </w:rPr>
    </w:lvl>
    <w:lvl w:ilvl="1" w:tplc="994C7EAA">
      <w:start w:val="1"/>
      <w:numFmt w:val="lowerLetter"/>
      <w:lvlText w:val="%2)"/>
      <w:lvlJc w:val="left"/>
      <w:pPr>
        <w:ind w:left="1520" w:hanging="540"/>
      </w:pPr>
      <w:rPr>
        <w:rFonts w:ascii="Tahoma" w:eastAsia="Tahoma" w:hAnsi="Tahoma" w:cs="Tahoma" w:hint="default"/>
        <w:spacing w:val="0"/>
        <w:w w:val="99"/>
        <w:sz w:val="20"/>
        <w:szCs w:val="20"/>
        <w:lang w:val="en-US" w:eastAsia="en-US" w:bidi="ar-SA"/>
      </w:rPr>
    </w:lvl>
    <w:lvl w:ilvl="2" w:tplc="A6B03E6E">
      <w:numFmt w:val="bullet"/>
      <w:lvlText w:val="•"/>
      <w:lvlJc w:val="left"/>
      <w:pPr>
        <w:ind w:left="1520" w:hanging="540"/>
      </w:pPr>
      <w:rPr>
        <w:rFonts w:hint="default"/>
        <w:lang w:val="en-US" w:eastAsia="en-US" w:bidi="ar-SA"/>
      </w:rPr>
    </w:lvl>
    <w:lvl w:ilvl="3" w:tplc="96B4F7C0">
      <w:numFmt w:val="bullet"/>
      <w:lvlText w:val="•"/>
      <w:lvlJc w:val="left"/>
      <w:pPr>
        <w:ind w:left="2503" w:hanging="540"/>
      </w:pPr>
      <w:rPr>
        <w:rFonts w:hint="default"/>
        <w:lang w:val="en-US" w:eastAsia="en-US" w:bidi="ar-SA"/>
      </w:rPr>
    </w:lvl>
    <w:lvl w:ilvl="4" w:tplc="0C04341C">
      <w:numFmt w:val="bullet"/>
      <w:lvlText w:val="•"/>
      <w:lvlJc w:val="left"/>
      <w:pPr>
        <w:ind w:left="3486" w:hanging="540"/>
      </w:pPr>
      <w:rPr>
        <w:rFonts w:hint="default"/>
        <w:lang w:val="en-US" w:eastAsia="en-US" w:bidi="ar-SA"/>
      </w:rPr>
    </w:lvl>
    <w:lvl w:ilvl="5" w:tplc="96C23788">
      <w:numFmt w:val="bullet"/>
      <w:lvlText w:val="•"/>
      <w:lvlJc w:val="left"/>
      <w:pPr>
        <w:ind w:left="4469" w:hanging="540"/>
      </w:pPr>
      <w:rPr>
        <w:rFonts w:hint="default"/>
        <w:lang w:val="en-US" w:eastAsia="en-US" w:bidi="ar-SA"/>
      </w:rPr>
    </w:lvl>
    <w:lvl w:ilvl="6" w:tplc="BD46CC92">
      <w:numFmt w:val="bullet"/>
      <w:lvlText w:val="•"/>
      <w:lvlJc w:val="left"/>
      <w:pPr>
        <w:ind w:left="5453" w:hanging="540"/>
      </w:pPr>
      <w:rPr>
        <w:rFonts w:hint="default"/>
        <w:lang w:val="en-US" w:eastAsia="en-US" w:bidi="ar-SA"/>
      </w:rPr>
    </w:lvl>
    <w:lvl w:ilvl="7" w:tplc="75D011C8">
      <w:numFmt w:val="bullet"/>
      <w:lvlText w:val="•"/>
      <w:lvlJc w:val="left"/>
      <w:pPr>
        <w:ind w:left="6436" w:hanging="540"/>
      </w:pPr>
      <w:rPr>
        <w:rFonts w:hint="default"/>
        <w:lang w:val="en-US" w:eastAsia="en-US" w:bidi="ar-SA"/>
      </w:rPr>
    </w:lvl>
    <w:lvl w:ilvl="8" w:tplc="84B6BA26">
      <w:numFmt w:val="bullet"/>
      <w:lvlText w:val="•"/>
      <w:lvlJc w:val="left"/>
      <w:pPr>
        <w:ind w:left="7419" w:hanging="540"/>
      </w:pPr>
      <w:rPr>
        <w:rFonts w:hint="default"/>
        <w:lang w:val="en-US" w:eastAsia="en-US" w:bidi="ar-SA"/>
      </w:rPr>
    </w:lvl>
  </w:abstractNum>
  <w:abstractNum w:abstractNumId="376" w15:restartNumberingAfterBreak="0">
    <w:nsid w:val="41617039"/>
    <w:multiLevelType w:val="hybridMultilevel"/>
    <w:tmpl w:val="F6C480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417E474D"/>
    <w:multiLevelType w:val="hybridMultilevel"/>
    <w:tmpl w:val="1BA25DFA"/>
    <w:lvl w:ilvl="0" w:tplc="961AF194">
      <w:start w:val="1"/>
      <w:numFmt w:val="decimal"/>
      <w:lvlText w:val="30.9.7.%1"/>
      <w:lvlJc w:val="left"/>
      <w:pPr>
        <w:ind w:left="720" w:hanging="360"/>
      </w:pPr>
      <w:rPr>
        <w:rFonts w:ascii="Times New Roman" w:hAnsi="Times New Roman" w:cs="Trebuchet MS" w:hint="default"/>
        <w:spacing w:val="0"/>
        <w:w w:val="100"/>
        <w:sz w:val="22"/>
        <w:szCs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8" w15:restartNumberingAfterBreak="0">
    <w:nsid w:val="41D1315F"/>
    <w:multiLevelType w:val="hybridMultilevel"/>
    <w:tmpl w:val="8A067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1D82E83"/>
    <w:multiLevelType w:val="hybridMultilevel"/>
    <w:tmpl w:val="14BCDE8E"/>
    <w:lvl w:ilvl="0" w:tplc="98FA5986">
      <w:start w:val="4"/>
      <w:numFmt w:val="lowerRoman"/>
      <w:lvlText w:val="%1."/>
      <w:lvlJc w:val="left"/>
      <w:pPr>
        <w:ind w:left="3256" w:hanging="394"/>
        <w:jc w:val="right"/>
      </w:pPr>
      <w:rPr>
        <w:rFonts w:ascii="Times New Roman" w:eastAsia="Times New Roman" w:hAnsi="Times New Roman" w:cs="Times New Roman" w:hint="default"/>
        <w:b w:val="0"/>
        <w:bCs w:val="0"/>
        <w:i w:val="0"/>
        <w:iCs w:val="0"/>
        <w:color w:val="221F1F"/>
        <w:spacing w:val="-3"/>
        <w:w w:val="100"/>
        <w:sz w:val="22"/>
        <w:szCs w:val="22"/>
        <w:lang w:val="en-US" w:eastAsia="en-US" w:bidi="ar-SA"/>
      </w:rPr>
    </w:lvl>
    <w:lvl w:ilvl="1" w:tplc="FF7E2C62">
      <w:numFmt w:val="bullet"/>
      <w:lvlText w:val="•"/>
      <w:lvlJc w:val="left"/>
      <w:pPr>
        <w:ind w:left="4011" w:hanging="394"/>
      </w:pPr>
      <w:rPr>
        <w:rFonts w:hint="default"/>
        <w:lang w:val="en-US" w:eastAsia="en-US" w:bidi="ar-SA"/>
      </w:rPr>
    </w:lvl>
    <w:lvl w:ilvl="2" w:tplc="2FA09978">
      <w:numFmt w:val="bullet"/>
      <w:lvlText w:val="•"/>
      <w:lvlJc w:val="left"/>
      <w:pPr>
        <w:ind w:left="4762" w:hanging="394"/>
      </w:pPr>
      <w:rPr>
        <w:rFonts w:hint="default"/>
        <w:lang w:val="en-US" w:eastAsia="en-US" w:bidi="ar-SA"/>
      </w:rPr>
    </w:lvl>
    <w:lvl w:ilvl="3" w:tplc="2DEABF10">
      <w:numFmt w:val="bullet"/>
      <w:lvlText w:val="•"/>
      <w:lvlJc w:val="left"/>
      <w:pPr>
        <w:ind w:left="5513" w:hanging="394"/>
      </w:pPr>
      <w:rPr>
        <w:rFonts w:hint="default"/>
        <w:lang w:val="en-US" w:eastAsia="en-US" w:bidi="ar-SA"/>
      </w:rPr>
    </w:lvl>
    <w:lvl w:ilvl="4" w:tplc="7714A18E">
      <w:numFmt w:val="bullet"/>
      <w:lvlText w:val="•"/>
      <w:lvlJc w:val="left"/>
      <w:pPr>
        <w:ind w:left="6264" w:hanging="394"/>
      </w:pPr>
      <w:rPr>
        <w:rFonts w:hint="default"/>
        <w:lang w:val="en-US" w:eastAsia="en-US" w:bidi="ar-SA"/>
      </w:rPr>
    </w:lvl>
    <w:lvl w:ilvl="5" w:tplc="5876043C">
      <w:numFmt w:val="bullet"/>
      <w:lvlText w:val="•"/>
      <w:lvlJc w:val="left"/>
      <w:pPr>
        <w:ind w:left="7015" w:hanging="394"/>
      </w:pPr>
      <w:rPr>
        <w:rFonts w:hint="default"/>
        <w:lang w:val="en-US" w:eastAsia="en-US" w:bidi="ar-SA"/>
      </w:rPr>
    </w:lvl>
    <w:lvl w:ilvl="6" w:tplc="D6842298">
      <w:numFmt w:val="bullet"/>
      <w:lvlText w:val="•"/>
      <w:lvlJc w:val="left"/>
      <w:pPr>
        <w:ind w:left="7766" w:hanging="394"/>
      </w:pPr>
      <w:rPr>
        <w:rFonts w:hint="default"/>
        <w:lang w:val="en-US" w:eastAsia="en-US" w:bidi="ar-SA"/>
      </w:rPr>
    </w:lvl>
    <w:lvl w:ilvl="7" w:tplc="A7423F26">
      <w:numFmt w:val="bullet"/>
      <w:lvlText w:val="•"/>
      <w:lvlJc w:val="left"/>
      <w:pPr>
        <w:ind w:left="8517" w:hanging="394"/>
      </w:pPr>
      <w:rPr>
        <w:rFonts w:hint="default"/>
        <w:lang w:val="en-US" w:eastAsia="en-US" w:bidi="ar-SA"/>
      </w:rPr>
    </w:lvl>
    <w:lvl w:ilvl="8" w:tplc="EFEE3822">
      <w:numFmt w:val="bullet"/>
      <w:lvlText w:val="•"/>
      <w:lvlJc w:val="left"/>
      <w:pPr>
        <w:ind w:left="9268" w:hanging="394"/>
      </w:pPr>
      <w:rPr>
        <w:rFonts w:hint="default"/>
        <w:lang w:val="en-US" w:eastAsia="en-US" w:bidi="ar-SA"/>
      </w:rPr>
    </w:lvl>
  </w:abstractNum>
  <w:abstractNum w:abstractNumId="380" w15:restartNumberingAfterBreak="0">
    <w:nsid w:val="424F2220"/>
    <w:multiLevelType w:val="hybridMultilevel"/>
    <w:tmpl w:val="C42EC9B4"/>
    <w:lvl w:ilvl="0" w:tplc="967CAF32">
      <w:start w:val="1"/>
      <w:numFmt w:val="decimal"/>
      <w:lvlText w:val="30.4.%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1" w15:restartNumberingAfterBreak="0">
    <w:nsid w:val="426853A7"/>
    <w:multiLevelType w:val="multilevel"/>
    <w:tmpl w:val="0B004934"/>
    <w:lvl w:ilvl="0">
      <w:start w:val="15"/>
      <w:numFmt w:val="decimal"/>
      <w:lvlText w:val="%1"/>
      <w:lvlJc w:val="left"/>
      <w:pPr>
        <w:ind w:left="492" w:hanging="492"/>
      </w:pPr>
      <w:rPr>
        <w:rFonts w:hint="default"/>
      </w:rPr>
    </w:lvl>
    <w:lvl w:ilvl="1">
      <w:start w:val="14"/>
      <w:numFmt w:val="decimal"/>
      <w:lvlText w:val="14.%2"/>
      <w:lvlJc w:val="left"/>
      <w:pPr>
        <w:ind w:left="2194" w:hanging="492"/>
      </w:pPr>
      <w:rPr>
        <w:rFonts w:hint="default"/>
        <w:b/>
        <w:bCs/>
      </w:rPr>
    </w:lvl>
    <w:lvl w:ilvl="2">
      <w:start w:val="1"/>
      <w:numFmt w:val="decimal"/>
      <w:lvlText w:val="14.%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2" w15:restartNumberingAfterBreak="0">
    <w:nsid w:val="42916647"/>
    <w:multiLevelType w:val="hybridMultilevel"/>
    <w:tmpl w:val="B770DEE0"/>
    <w:lvl w:ilvl="0" w:tplc="94088F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3" w15:restartNumberingAfterBreak="0">
    <w:nsid w:val="429B74BE"/>
    <w:multiLevelType w:val="hybridMultilevel"/>
    <w:tmpl w:val="D018C06C"/>
    <w:lvl w:ilvl="0" w:tplc="748C95E4">
      <w:start w:val="1"/>
      <w:numFmt w:val="lowerLetter"/>
      <w:lvlText w:val="%1)"/>
      <w:lvlJc w:val="left"/>
      <w:pPr>
        <w:ind w:left="644" w:hanging="360"/>
      </w:pPr>
      <w:rPr>
        <w:rFonts w:hint="default"/>
        <w:b w:val="0"/>
        <w:bCs w:val="0"/>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84" w15:restartNumberingAfterBreak="0">
    <w:nsid w:val="42B26606"/>
    <w:multiLevelType w:val="hybridMultilevel"/>
    <w:tmpl w:val="B1EC3DD4"/>
    <w:lvl w:ilvl="0" w:tplc="5926782C">
      <w:start w:val="1"/>
      <w:numFmt w:val="lowerRoman"/>
      <w:lvlText w:val="%1)"/>
      <w:lvlJc w:val="left"/>
      <w:pPr>
        <w:ind w:left="1431" w:hanging="425"/>
      </w:pPr>
      <w:rPr>
        <w:rFonts w:ascii="Times New Roman" w:eastAsia="Trebuchet MS" w:hAnsi="Times New Roman" w:cs="Times New Roman" w:hint="default"/>
        <w:i/>
        <w:spacing w:val="-1"/>
        <w:w w:val="79"/>
        <w:sz w:val="22"/>
        <w:szCs w:val="22"/>
      </w:rPr>
    </w:lvl>
    <w:lvl w:ilvl="1" w:tplc="C5468A00">
      <w:numFmt w:val="bullet"/>
      <w:lvlText w:val="•"/>
      <w:lvlJc w:val="left"/>
      <w:pPr>
        <w:ind w:left="2348" w:hanging="425"/>
      </w:pPr>
      <w:rPr>
        <w:rFonts w:hint="default"/>
      </w:rPr>
    </w:lvl>
    <w:lvl w:ilvl="2" w:tplc="8B0854B2">
      <w:numFmt w:val="bullet"/>
      <w:lvlText w:val="•"/>
      <w:lvlJc w:val="left"/>
      <w:pPr>
        <w:ind w:left="3256" w:hanging="425"/>
      </w:pPr>
      <w:rPr>
        <w:rFonts w:hint="default"/>
      </w:rPr>
    </w:lvl>
    <w:lvl w:ilvl="3" w:tplc="8F60D134">
      <w:numFmt w:val="bullet"/>
      <w:lvlText w:val="•"/>
      <w:lvlJc w:val="left"/>
      <w:pPr>
        <w:ind w:left="4164" w:hanging="425"/>
      </w:pPr>
      <w:rPr>
        <w:rFonts w:hint="default"/>
      </w:rPr>
    </w:lvl>
    <w:lvl w:ilvl="4" w:tplc="4A946B1E">
      <w:numFmt w:val="bullet"/>
      <w:lvlText w:val="•"/>
      <w:lvlJc w:val="left"/>
      <w:pPr>
        <w:ind w:left="5072" w:hanging="425"/>
      </w:pPr>
      <w:rPr>
        <w:rFonts w:hint="default"/>
      </w:rPr>
    </w:lvl>
    <w:lvl w:ilvl="5" w:tplc="C4466C56">
      <w:numFmt w:val="bullet"/>
      <w:lvlText w:val="•"/>
      <w:lvlJc w:val="left"/>
      <w:pPr>
        <w:ind w:left="5980" w:hanging="425"/>
      </w:pPr>
      <w:rPr>
        <w:rFonts w:hint="default"/>
      </w:rPr>
    </w:lvl>
    <w:lvl w:ilvl="6" w:tplc="A7D4F7A6">
      <w:numFmt w:val="bullet"/>
      <w:lvlText w:val="•"/>
      <w:lvlJc w:val="left"/>
      <w:pPr>
        <w:ind w:left="6888" w:hanging="425"/>
      </w:pPr>
      <w:rPr>
        <w:rFonts w:hint="default"/>
      </w:rPr>
    </w:lvl>
    <w:lvl w:ilvl="7" w:tplc="5EF44826">
      <w:numFmt w:val="bullet"/>
      <w:lvlText w:val="•"/>
      <w:lvlJc w:val="left"/>
      <w:pPr>
        <w:ind w:left="7796" w:hanging="425"/>
      </w:pPr>
      <w:rPr>
        <w:rFonts w:hint="default"/>
      </w:rPr>
    </w:lvl>
    <w:lvl w:ilvl="8" w:tplc="50FEA35A">
      <w:numFmt w:val="bullet"/>
      <w:lvlText w:val="•"/>
      <w:lvlJc w:val="left"/>
      <w:pPr>
        <w:ind w:left="8704" w:hanging="425"/>
      </w:pPr>
      <w:rPr>
        <w:rFonts w:hint="default"/>
      </w:rPr>
    </w:lvl>
  </w:abstractNum>
  <w:abstractNum w:abstractNumId="385" w15:restartNumberingAfterBreak="0">
    <w:nsid w:val="42D51680"/>
    <w:multiLevelType w:val="hybridMultilevel"/>
    <w:tmpl w:val="E724D390"/>
    <w:lvl w:ilvl="0" w:tplc="E4EE03A6">
      <w:start w:val="1"/>
      <w:numFmt w:val="lowerLetter"/>
      <w:lvlText w:val="%1)"/>
      <w:lvlJc w:val="left"/>
      <w:pPr>
        <w:ind w:left="2423" w:hanging="701"/>
      </w:pPr>
      <w:rPr>
        <w:rFonts w:ascii="Times New Roman" w:eastAsia="Times New Roman" w:hAnsi="Times New Roman" w:cs="Times New Roman" w:hint="default"/>
        <w:spacing w:val="-1"/>
        <w:w w:val="101"/>
        <w:sz w:val="23"/>
        <w:szCs w:val="23"/>
        <w:lang w:val="en-US" w:eastAsia="en-US" w:bidi="ar-SA"/>
      </w:rPr>
    </w:lvl>
    <w:lvl w:ilvl="1" w:tplc="683EA1F0">
      <w:numFmt w:val="bullet"/>
      <w:lvlText w:val="•"/>
      <w:lvlJc w:val="left"/>
      <w:pPr>
        <w:ind w:left="3298" w:hanging="701"/>
      </w:pPr>
      <w:rPr>
        <w:rFonts w:hint="default"/>
        <w:lang w:val="en-US" w:eastAsia="en-US" w:bidi="ar-SA"/>
      </w:rPr>
    </w:lvl>
    <w:lvl w:ilvl="2" w:tplc="01349AE8">
      <w:numFmt w:val="bullet"/>
      <w:lvlText w:val="•"/>
      <w:lvlJc w:val="left"/>
      <w:pPr>
        <w:ind w:left="4176" w:hanging="701"/>
      </w:pPr>
      <w:rPr>
        <w:rFonts w:hint="default"/>
        <w:lang w:val="en-US" w:eastAsia="en-US" w:bidi="ar-SA"/>
      </w:rPr>
    </w:lvl>
    <w:lvl w:ilvl="3" w:tplc="32EE52B4">
      <w:numFmt w:val="bullet"/>
      <w:lvlText w:val="•"/>
      <w:lvlJc w:val="left"/>
      <w:pPr>
        <w:ind w:left="5054" w:hanging="701"/>
      </w:pPr>
      <w:rPr>
        <w:rFonts w:hint="default"/>
        <w:lang w:val="en-US" w:eastAsia="en-US" w:bidi="ar-SA"/>
      </w:rPr>
    </w:lvl>
    <w:lvl w:ilvl="4" w:tplc="19E0E968">
      <w:numFmt w:val="bullet"/>
      <w:lvlText w:val="•"/>
      <w:lvlJc w:val="left"/>
      <w:pPr>
        <w:ind w:left="5932" w:hanging="701"/>
      </w:pPr>
      <w:rPr>
        <w:rFonts w:hint="default"/>
        <w:lang w:val="en-US" w:eastAsia="en-US" w:bidi="ar-SA"/>
      </w:rPr>
    </w:lvl>
    <w:lvl w:ilvl="5" w:tplc="D63EBFEA">
      <w:numFmt w:val="bullet"/>
      <w:lvlText w:val="•"/>
      <w:lvlJc w:val="left"/>
      <w:pPr>
        <w:ind w:left="6810" w:hanging="701"/>
      </w:pPr>
      <w:rPr>
        <w:rFonts w:hint="default"/>
        <w:lang w:val="en-US" w:eastAsia="en-US" w:bidi="ar-SA"/>
      </w:rPr>
    </w:lvl>
    <w:lvl w:ilvl="6" w:tplc="28082D26">
      <w:numFmt w:val="bullet"/>
      <w:lvlText w:val="•"/>
      <w:lvlJc w:val="left"/>
      <w:pPr>
        <w:ind w:left="7688" w:hanging="701"/>
      </w:pPr>
      <w:rPr>
        <w:rFonts w:hint="default"/>
        <w:lang w:val="en-US" w:eastAsia="en-US" w:bidi="ar-SA"/>
      </w:rPr>
    </w:lvl>
    <w:lvl w:ilvl="7" w:tplc="741AA8F6">
      <w:numFmt w:val="bullet"/>
      <w:lvlText w:val="•"/>
      <w:lvlJc w:val="left"/>
      <w:pPr>
        <w:ind w:left="8566" w:hanging="701"/>
      </w:pPr>
      <w:rPr>
        <w:rFonts w:hint="default"/>
        <w:lang w:val="en-US" w:eastAsia="en-US" w:bidi="ar-SA"/>
      </w:rPr>
    </w:lvl>
    <w:lvl w:ilvl="8" w:tplc="91ECB17A">
      <w:numFmt w:val="bullet"/>
      <w:lvlText w:val="•"/>
      <w:lvlJc w:val="left"/>
      <w:pPr>
        <w:ind w:left="9444" w:hanging="701"/>
      </w:pPr>
      <w:rPr>
        <w:rFonts w:hint="default"/>
        <w:lang w:val="en-US" w:eastAsia="en-US" w:bidi="ar-SA"/>
      </w:rPr>
    </w:lvl>
  </w:abstractNum>
  <w:abstractNum w:abstractNumId="386" w15:restartNumberingAfterBreak="0">
    <w:nsid w:val="43752268"/>
    <w:multiLevelType w:val="hybridMultilevel"/>
    <w:tmpl w:val="24AC5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43B672CB"/>
    <w:multiLevelType w:val="multilevel"/>
    <w:tmpl w:val="2BBC4448"/>
    <w:lvl w:ilvl="0">
      <w:start w:val="1"/>
      <w:numFmt w:val="lowerRoman"/>
      <w:lvlText w:val="(%1)"/>
      <w:lvlJc w:val="left"/>
      <w:pPr>
        <w:tabs>
          <w:tab w:val="num" w:pos="1440"/>
        </w:tabs>
        <w:ind w:left="1440" w:hanging="72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88" w15:restartNumberingAfterBreak="0">
    <w:nsid w:val="43F18422"/>
    <w:multiLevelType w:val="hybridMultilevel"/>
    <w:tmpl w:val="155270B4"/>
    <w:lvl w:ilvl="0" w:tplc="49908CA8">
      <w:start w:val="5"/>
      <w:numFmt w:val="lowerLetter"/>
      <w:lvlText w:val="%1)"/>
      <w:lvlJc w:val="left"/>
    </w:lvl>
    <w:lvl w:ilvl="1" w:tplc="B50E83DC">
      <w:start w:val="1"/>
      <w:numFmt w:val="lowerRoman"/>
      <w:lvlText w:val="%2)"/>
      <w:lvlJc w:val="left"/>
    </w:lvl>
    <w:lvl w:ilvl="2" w:tplc="F214B02C">
      <w:start w:val="61"/>
      <w:numFmt w:val="lowerLetter"/>
      <w:lvlText w:val="%3)"/>
      <w:lvlJc w:val="left"/>
    </w:lvl>
    <w:lvl w:ilvl="3" w:tplc="0DE69634">
      <w:numFmt w:val="decimal"/>
      <w:lvlText w:val=""/>
      <w:lvlJc w:val="left"/>
    </w:lvl>
    <w:lvl w:ilvl="4" w:tplc="BA72500A">
      <w:numFmt w:val="decimal"/>
      <w:lvlText w:val=""/>
      <w:lvlJc w:val="left"/>
    </w:lvl>
    <w:lvl w:ilvl="5" w:tplc="0F8CEDC2">
      <w:numFmt w:val="decimal"/>
      <w:lvlText w:val=""/>
      <w:lvlJc w:val="left"/>
    </w:lvl>
    <w:lvl w:ilvl="6" w:tplc="C1648F28">
      <w:numFmt w:val="decimal"/>
      <w:lvlText w:val=""/>
      <w:lvlJc w:val="left"/>
    </w:lvl>
    <w:lvl w:ilvl="7" w:tplc="66C4EFEC">
      <w:numFmt w:val="decimal"/>
      <w:lvlText w:val=""/>
      <w:lvlJc w:val="left"/>
    </w:lvl>
    <w:lvl w:ilvl="8" w:tplc="D99AA114">
      <w:numFmt w:val="decimal"/>
      <w:lvlText w:val=""/>
      <w:lvlJc w:val="left"/>
    </w:lvl>
  </w:abstractNum>
  <w:abstractNum w:abstractNumId="389" w15:restartNumberingAfterBreak="0">
    <w:nsid w:val="445A7E8C"/>
    <w:multiLevelType w:val="hybridMultilevel"/>
    <w:tmpl w:val="3E7ED880"/>
    <w:lvl w:ilvl="0" w:tplc="2662E084">
      <w:start w:val="1"/>
      <w:numFmt w:val="lowerLetter"/>
      <w:lvlText w:val="%1)"/>
      <w:lvlJc w:val="left"/>
      <w:pPr>
        <w:ind w:left="467" w:hanging="360"/>
      </w:pPr>
      <w:rPr>
        <w:rFonts w:ascii="Times New Roman" w:eastAsia="Times New Roman" w:hAnsi="Times New Roman" w:cs="Times New Roman" w:hint="default"/>
        <w:spacing w:val="-27"/>
        <w:w w:val="99"/>
        <w:sz w:val="24"/>
        <w:szCs w:val="24"/>
        <w:lang w:val="en-US" w:eastAsia="en-US" w:bidi="ar-SA"/>
      </w:rPr>
    </w:lvl>
    <w:lvl w:ilvl="1" w:tplc="CBCCC742">
      <w:numFmt w:val="bullet"/>
      <w:lvlText w:val="•"/>
      <w:lvlJc w:val="left"/>
      <w:pPr>
        <w:ind w:left="1095" w:hanging="360"/>
      </w:pPr>
      <w:rPr>
        <w:rFonts w:hint="default"/>
        <w:lang w:val="en-US" w:eastAsia="en-US" w:bidi="ar-SA"/>
      </w:rPr>
    </w:lvl>
    <w:lvl w:ilvl="2" w:tplc="EAAA1D1E">
      <w:numFmt w:val="bullet"/>
      <w:lvlText w:val="•"/>
      <w:lvlJc w:val="left"/>
      <w:pPr>
        <w:ind w:left="1731" w:hanging="360"/>
      </w:pPr>
      <w:rPr>
        <w:rFonts w:hint="default"/>
        <w:lang w:val="en-US" w:eastAsia="en-US" w:bidi="ar-SA"/>
      </w:rPr>
    </w:lvl>
    <w:lvl w:ilvl="3" w:tplc="66BEF730">
      <w:numFmt w:val="bullet"/>
      <w:lvlText w:val="•"/>
      <w:lvlJc w:val="left"/>
      <w:pPr>
        <w:ind w:left="2367" w:hanging="360"/>
      </w:pPr>
      <w:rPr>
        <w:rFonts w:hint="default"/>
        <w:lang w:val="en-US" w:eastAsia="en-US" w:bidi="ar-SA"/>
      </w:rPr>
    </w:lvl>
    <w:lvl w:ilvl="4" w:tplc="6E924154">
      <w:numFmt w:val="bullet"/>
      <w:lvlText w:val="•"/>
      <w:lvlJc w:val="left"/>
      <w:pPr>
        <w:ind w:left="3002" w:hanging="360"/>
      </w:pPr>
      <w:rPr>
        <w:rFonts w:hint="default"/>
        <w:lang w:val="en-US" w:eastAsia="en-US" w:bidi="ar-SA"/>
      </w:rPr>
    </w:lvl>
    <w:lvl w:ilvl="5" w:tplc="9404E10E">
      <w:numFmt w:val="bullet"/>
      <w:lvlText w:val="•"/>
      <w:lvlJc w:val="left"/>
      <w:pPr>
        <w:ind w:left="3638" w:hanging="360"/>
      </w:pPr>
      <w:rPr>
        <w:rFonts w:hint="default"/>
        <w:lang w:val="en-US" w:eastAsia="en-US" w:bidi="ar-SA"/>
      </w:rPr>
    </w:lvl>
    <w:lvl w:ilvl="6" w:tplc="80A0F2F6">
      <w:numFmt w:val="bullet"/>
      <w:lvlText w:val="•"/>
      <w:lvlJc w:val="left"/>
      <w:pPr>
        <w:ind w:left="4274" w:hanging="360"/>
      </w:pPr>
      <w:rPr>
        <w:rFonts w:hint="default"/>
        <w:lang w:val="en-US" w:eastAsia="en-US" w:bidi="ar-SA"/>
      </w:rPr>
    </w:lvl>
    <w:lvl w:ilvl="7" w:tplc="5D8C2048">
      <w:numFmt w:val="bullet"/>
      <w:lvlText w:val="•"/>
      <w:lvlJc w:val="left"/>
      <w:pPr>
        <w:ind w:left="4909" w:hanging="360"/>
      </w:pPr>
      <w:rPr>
        <w:rFonts w:hint="default"/>
        <w:lang w:val="en-US" w:eastAsia="en-US" w:bidi="ar-SA"/>
      </w:rPr>
    </w:lvl>
    <w:lvl w:ilvl="8" w:tplc="CD34F452">
      <w:numFmt w:val="bullet"/>
      <w:lvlText w:val="•"/>
      <w:lvlJc w:val="left"/>
      <w:pPr>
        <w:ind w:left="5545" w:hanging="360"/>
      </w:pPr>
      <w:rPr>
        <w:rFonts w:hint="default"/>
        <w:lang w:val="en-US" w:eastAsia="en-US" w:bidi="ar-SA"/>
      </w:rPr>
    </w:lvl>
  </w:abstractNum>
  <w:abstractNum w:abstractNumId="390" w15:restartNumberingAfterBreak="0">
    <w:nsid w:val="44745E48"/>
    <w:multiLevelType w:val="hybridMultilevel"/>
    <w:tmpl w:val="88883990"/>
    <w:lvl w:ilvl="0" w:tplc="95C661E2">
      <w:start w:val="1"/>
      <w:numFmt w:val="lowerRoman"/>
      <w:lvlText w:val="%1."/>
      <w:lvlJc w:val="right"/>
      <w:pPr>
        <w:tabs>
          <w:tab w:val="num" w:pos="612"/>
        </w:tabs>
        <w:ind w:left="612" w:hanging="180"/>
      </w:pPr>
      <w:rPr>
        <w:rFonts w:hint="default"/>
      </w:rPr>
    </w:lvl>
    <w:lvl w:ilvl="1" w:tplc="04090019">
      <w:start w:val="1"/>
      <w:numFmt w:val="lowerLetter"/>
      <w:lvlText w:val="%2."/>
      <w:lvlJc w:val="left"/>
      <w:pPr>
        <w:tabs>
          <w:tab w:val="num" w:pos="-108"/>
        </w:tabs>
        <w:ind w:left="-108" w:hanging="360"/>
      </w:pPr>
    </w:lvl>
    <w:lvl w:ilvl="2" w:tplc="0409001B">
      <w:start w:val="1"/>
      <w:numFmt w:val="lowerRoman"/>
      <w:lvlText w:val="%3."/>
      <w:lvlJc w:val="right"/>
      <w:pPr>
        <w:tabs>
          <w:tab w:val="num" w:pos="612"/>
        </w:tabs>
        <w:ind w:left="612" w:hanging="180"/>
      </w:pPr>
    </w:lvl>
    <w:lvl w:ilvl="3" w:tplc="0409000F">
      <w:start w:val="1"/>
      <w:numFmt w:val="decimal"/>
      <w:lvlText w:val="%4."/>
      <w:lvlJc w:val="left"/>
      <w:pPr>
        <w:tabs>
          <w:tab w:val="num" w:pos="1332"/>
        </w:tabs>
        <w:ind w:left="1332" w:hanging="360"/>
      </w:pPr>
    </w:lvl>
    <w:lvl w:ilvl="4" w:tplc="04090019">
      <w:start w:val="1"/>
      <w:numFmt w:val="lowerLetter"/>
      <w:lvlText w:val="%5."/>
      <w:lvlJc w:val="left"/>
      <w:pPr>
        <w:tabs>
          <w:tab w:val="num" w:pos="2052"/>
        </w:tabs>
        <w:ind w:left="2052" w:hanging="360"/>
      </w:pPr>
    </w:lvl>
    <w:lvl w:ilvl="5" w:tplc="0409001B">
      <w:start w:val="1"/>
      <w:numFmt w:val="lowerRoman"/>
      <w:lvlText w:val="%6."/>
      <w:lvlJc w:val="right"/>
      <w:pPr>
        <w:tabs>
          <w:tab w:val="num" w:pos="2772"/>
        </w:tabs>
        <w:ind w:left="2772" w:hanging="180"/>
      </w:pPr>
    </w:lvl>
    <w:lvl w:ilvl="6" w:tplc="0409000F">
      <w:start w:val="1"/>
      <w:numFmt w:val="decimal"/>
      <w:lvlText w:val="%7."/>
      <w:lvlJc w:val="left"/>
      <w:pPr>
        <w:tabs>
          <w:tab w:val="num" w:pos="3492"/>
        </w:tabs>
        <w:ind w:left="3492" w:hanging="360"/>
      </w:pPr>
    </w:lvl>
    <w:lvl w:ilvl="7" w:tplc="04090019">
      <w:start w:val="1"/>
      <w:numFmt w:val="lowerLetter"/>
      <w:lvlText w:val="%8."/>
      <w:lvlJc w:val="left"/>
      <w:pPr>
        <w:tabs>
          <w:tab w:val="num" w:pos="4212"/>
        </w:tabs>
        <w:ind w:left="4212" w:hanging="360"/>
      </w:pPr>
    </w:lvl>
    <w:lvl w:ilvl="8" w:tplc="0409001B">
      <w:start w:val="1"/>
      <w:numFmt w:val="lowerRoman"/>
      <w:lvlText w:val="%9."/>
      <w:lvlJc w:val="right"/>
      <w:pPr>
        <w:tabs>
          <w:tab w:val="num" w:pos="4932"/>
        </w:tabs>
        <w:ind w:left="4932" w:hanging="180"/>
      </w:pPr>
    </w:lvl>
  </w:abstractNum>
  <w:abstractNum w:abstractNumId="391" w15:restartNumberingAfterBreak="0">
    <w:nsid w:val="457D127C"/>
    <w:multiLevelType w:val="multilevel"/>
    <w:tmpl w:val="EB384116"/>
    <w:lvl w:ilvl="0">
      <w:start w:val="7"/>
      <w:numFmt w:val="decimal"/>
      <w:lvlText w:val="%1"/>
      <w:lvlJc w:val="left"/>
      <w:pPr>
        <w:ind w:left="1117" w:hanging="721"/>
      </w:pPr>
      <w:rPr>
        <w:rFonts w:hint="default"/>
        <w:lang w:val="en-US" w:eastAsia="en-US" w:bidi="ar-SA"/>
      </w:rPr>
    </w:lvl>
    <w:lvl w:ilvl="1">
      <w:numFmt w:val="decimal"/>
      <w:lvlText w:val="%1.%2"/>
      <w:lvlJc w:val="left"/>
      <w:pPr>
        <w:ind w:left="1117" w:hanging="721"/>
      </w:pPr>
      <w:rPr>
        <w:rFonts w:hint="default"/>
        <w:spacing w:val="0"/>
        <w:w w:val="100"/>
        <w:lang w:val="en-US" w:eastAsia="en-US" w:bidi="ar-SA"/>
      </w:rPr>
    </w:lvl>
    <w:lvl w:ilvl="2">
      <w:start w:val="1"/>
      <w:numFmt w:val="decimal"/>
      <w:lvlText w:val="%1.%2.%3"/>
      <w:lvlJc w:val="left"/>
      <w:pPr>
        <w:ind w:left="1117" w:hanging="72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3">
      <w:numFmt w:val="bullet"/>
      <w:lvlText w:val="•"/>
      <w:lvlJc w:val="left"/>
      <w:pPr>
        <w:ind w:left="3264" w:hanging="721"/>
      </w:pPr>
      <w:rPr>
        <w:rFonts w:hint="default"/>
        <w:lang w:val="en-US" w:eastAsia="en-US" w:bidi="ar-SA"/>
      </w:rPr>
    </w:lvl>
    <w:lvl w:ilvl="4">
      <w:numFmt w:val="bullet"/>
      <w:lvlText w:val="•"/>
      <w:lvlJc w:val="left"/>
      <w:pPr>
        <w:ind w:left="4337" w:hanging="721"/>
      </w:pPr>
      <w:rPr>
        <w:rFonts w:hint="default"/>
        <w:lang w:val="en-US" w:eastAsia="en-US" w:bidi="ar-SA"/>
      </w:rPr>
    </w:lvl>
    <w:lvl w:ilvl="5">
      <w:numFmt w:val="bullet"/>
      <w:lvlText w:val="•"/>
      <w:lvlJc w:val="left"/>
      <w:pPr>
        <w:ind w:left="5409" w:hanging="721"/>
      </w:pPr>
      <w:rPr>
        <w:rFonts w:hint="default"/>
        <w:lang w:val="en-US" w:eastAsia="en-US" w:bidi="ar-SA"/>
      </w:rPr>
    </w:lvl>
    <w:lvl w:ilvl="6">
      <w:numFmt w:val="bullet"/>
      <w:lvlText w:val="•"/>
      <w:lvlJc w:val="left"/>
      <w:pPr>
        <w:ind w:left="6481" w:hanging="721"/>
      </w:pPr>
      <w:rPr>
        <w:rFonts w:hint="default"/>
        <w:lang w:val="en-US" w:eastAsia="en-US" w:bidi="ar-SA"/>
      </w:rPr>
    </w:lvl>
    <w:lvl w:ilvl="7">
      <w:numFmt w:val="bullet"/>
      <w:lvlText w:val="•"/>
      <w:lvlJc w:val="left"/>
      <w:pPr>
        <w:ind w:left="7554" w:hanging="721"/>
      </w:pPr>
      <w:rPr>
        <w:rFonts w:hint="default"/>
        <w:lang w:val="en-US" w:eastAsia="en-US" w:bidi="ar-SA"/>
      </w:rPr>
    </w:lvl>
    <w:lvl w:ilvl="8">
      <w:numFmt w:val="bullet"/>
      <w:lvlText w:val="•"/>
      <w:lvlJc w:val="left"/>
      <w:pPr>
        <w:ind w:left="8626" w:hanging="721"/>
      </w:pPr>
      <w:rPr>
        <w:rFonts w:hint="default"/>
        <w:lang w:val="en-US" w:eastAsia="en-US" w:bidi="ar-SA"/>
      </w:rPr>
    </w:lvl>
  </w:abstractNum>
  <w:abstractNum w:abstractNumId="392" w15:restartNumberingAfterBreak="0">
    <w:nsid w:val="45947E9A"/>
    <w:multiLevelType w:val="multilevel"/>
    <w:tmpl w:val="0B60BCA4"/>
    <w:lvl w:ilvl="0">
      <w:start w:val="1"/>
      <w:numFmt w:val="decimal"/>
      <w:lvlText w:val="%1"/>
      <w:lvlJc w:val="left"/>
      <w:pPr>
        <w:ind w:left="1299" w:hanging="720"/>
      </w:pPr>
      <w:rPr>
        <w:rFonts w:hint="default"/>
        <w:lang w:val="en-US" w:eastAsia="en-US" w:bidi="en-US"/>
      </w:rPr>
    </w:lvl>
    <w:lvl w:ilvl="1">
      <w:start w:val="20"/>
      <w:numFmt w:val="decimal"/>
      <w:lvlText w:val="%1.%2"/>
      <w:lvlJc w:val="left"/>
      <w:pPr>
        <w:ind w:left="1299" w:hanging="720"/>
      </w:pPr>
      <w:rPr>
        <w:rFonts w:hint="default"/>
        <w:lang w:val="en-US" w:eastAsia="en-US" w:bidi="en-US"/>
      </w:rPr>
    </w:lvl>
    <w:lvl w:ilvl="2">
      <w:start w:val="1"/>
      <w:numFmt w:val="decimal"/>
      <w:lvlText w:val="25.1.%3"/>
      <w:lvlJc w:val="left"/>
      <w:pPr>
        <w:ind w:left="1299" w:hanging="720"/>
      </w:pPr>
      <w:rPr>
        <w:rFonts w:ascii="Times New Roman" w:eastAsia="Arial" w:hAnsi="Times New Roman" w:cs="Times New Roman" w:hint="default"/>
        <w:b/>
        <w:bCs/>
        <w:spacing w:val="-1"/>
        <w:w w:val="100"/>
        <w:sz w:val="22"/>
        <w:szCs w:val="22"/>
        <w:lang w:val="en-US" w:eastAsia="en-US" w:bidi="en-US"/>
      </w:rPr>
    </w:lvl>
    <w:lvl w:ilvl="3">
      <w:numFmt w:val="bullet"/>
      <w:lvlText w:val=""/>
      <w:lvlJc w:val="left"/>
      <w:pPr>
        <w:ind w:left="1659" w:hanging="629"/>
      </w:pPr>
      <w:rPr>
        <w:rFonts w:ascii="Symbol" w:eastAsia="Symbol" w:hAnsi="Symbol" w:cs="Symbol" w:hint="default"/>
        <w:w w:val="100"/>
        <w:sz w:val="22"/>
        <w:szCs w:val="22"/>
        <w:lang w:val="en-US" w:eastAsia="en-US" w:bidi="en-US"/>
      </w:rPr>
    </w:lvl>
    <w:lvl w:ilvl="4">
      <w:numFmt w:val="bullet"/>
      <w:lvlText w:val="•"/>
      <w:lvlJc w:val="left"/>
      <w:pPr>
        <w:ind w:left="4740" w:hanging="629"/>
      </w:pPr>
      <w:rPr>
        <w:rFonts w:hint="default"/>
        <w:lang w:val="en-US" w:eastAsia="en-US" w:bidi="en-US"/>
      </w:rPr>
    </w:lvl>
    <w:lvl w:ilvl="5">
      <w:numFmt w:val="bullet"/>
      <w:lvlText w:val="•"/>
      <w:lvlJc w:val="left"/>
      <w:pPr>
        <w:ind w:left="5766" w:hanging="629"/>
      </w:pPr>
      <w:rPr>
        <w:rFonts w:hint="default"/>
        <w:lang w:val="en-US" w:eastAsia="en-US" w:bidi="en-US"/>
      </w:rPr>
    </w:lvl>
    <w:lvl w:ilvl="6">
      <w:numFmt w:val="bullet"/>
      <w:lvlText w:val="•"/>
      <w:lvlJc w:val="left"/>
      <w:pPr>
        <w:ind w:left="6793" w:hanging="629"/>
      </w:pPr>
      <w:rPr>
        <w:rFonts w:hint="default"/>
        <w:lang w:val="en-US" w:eastAsia="en-US" w:bidi="en-US"/>
      </w:rPr>
    </w:lvl>
    <w:lvl w:ilvl="7">
      <w:numFmt w:val="bullet"/>
      <w:lvlText w:val="•"/>
      <w:lvlJc w:val="left"/>
      <w:pPr>
        <w:ind w:left="7820" w:hanging="629"/>
      </w:pPr>
      <w:rPr>
        <w:rFonts w:hint="default"/>
        <w:lang w:val="en-US" w:eastAsia="en-US" w:bidi="en-US"/>
      </w:rPr>
    </w:lvl>
    <w:lvl w:ilvl="8">
      <w:numFmt w:val="bullet"/>
      <w:lvlText w:val="•"/>
      <w:lvlJc w:val="left"/>
      <w:pPr>
        <w:ind w:left="8846" w:hanging="629"/>
      </w:pPr>
      <w:rPr>
        <w:rFonts w:hint="default"/>
        <w:lang w:val="en-US" w:eastAsia="en-US" w:bidi="en-US"/>
      </w:rPr>
    </w:lvl>
  </w:abstractNum>
  <w:abstractNum w:abstractNumId="393" w15:restartNumberingAfterBreak="0">
    <w:nsid w:val="464B6DA6"/>
    <w:multiLevelType w:val="hybridMultilevel"/>
    <w:tmpl w:val="A60ED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466B2B5F"/>
    <w:multiLevelType w:val="hybridMultilevel"/>
    <w:tmpl w:val="1AC20F1A"/>
    <w:lvl w:ilvl="0" w:tplc="C228FDEA">
      <w:start w:val="1"/>
      <w:numFmt w:val="lowerLetter"/>
      <w:lvlText w:val="%1)"/>
      <w:lvlJc w:val="left"/>
      <w:pPr>
        <w:ind w:left="2427" w:hanging="723"/>
      </w:pPr>
      <w:rPr>
        <w:rFonts w:ascii="Arial MT" w:eastAsia="Arial MT" w:hAnsi="Arial MT" w:cs="Arial MT" w:hint="default"/>
        <w:b w:val="0"/>
        <w:bCs w:val="0"/>
        <w:i w:val="0"/>
        <w:iCs w:val="0"/>
        <w:color w:val="221F1F"/>
        <w:spacing w:val="-1"/>
        <w:w w:val="100"/>
        <w:sz w:val="22"/>
        <w:szCs w:val="22"/>
        <w:lang w:val="en-US" w:eastAsia="en-US" w:bidi="ar-SA"/>
      </w:rPr>
    </w:lvl>
    <w:lvl w:ilvl="1" w:tplc="88A81F2C">
      <w:numFmt w:val="bullet"/>
      <w:lvlText w:val="•"/>
      <w:lvlJc w:val="left"/>
      <w:pPr>
        <w:ind w:left="3255" w:hanging="723"/>
      </w:pPr>
      <w:rPr>
        <w:rFonts w:hint="default"/>
        <w:lang w:val="en-US" w:eastAsia="en-US" w:bidi="ar-SA"/>
      </w:rPr>
    </w:lvl>
    <w:lvl w:ilvl="2" w:tplc="277662A8">
      <w:numFmt w:val="bullet"/>
      <w:lvlText w:val="•"/>
      <w:lvlJc w:val="left"/>
      <w:pPr>
        <w:ind w:left="4090" w:hanging="723"/>
      </w:pPr>
      <w:rPr>
        <w:rFonts w:hint="default"/>
        <w:lang w:val="en-US" w:eastAsia="en-US" w:bidi="ar-SA"/>
      </w:rPr>
    </w:lvl>
    <w:lvl w:ilvl="3" w:tplc="2D3E1A8A">
      <w:numFmt w:val="bullet"/>
      <w:lvlText w:val="•"/>
      <w:lvlJc w:val="left"/>
      <w:pPr>
        <w:ind w:left="4925" w:hanging="723"/>
      </w:pPr>
      <w:rPr>
        <w:rFonts w:hint="default"/>
        <w:lang w:val="en-US" w:eastAsia="en-US" w:bidi="ar-SA"/>
      </w:rPr>
    </w:lvl>
    <w:lvl w:ilvl="4" w:tplc="70F6FA6E">
      <w:numFmt w:val="bullet"/>
      <w:lvlText w:val="•"/>
      <w:lvlJc w:val="left"/>
      <w:pPr>
        <w:ind w:left="5760" w:hanging="723"/>
      </w:pPr>
      <w:rPr>
        <w:rFonts w:hint="default"/>
        <w:lang w:val="en-US" w:eastAsia="en-US" w:bidi="ar-SA"/>
      </w:rPr>
    </w:lvl>
    <w:lvl w:ilvl="5" w:tplc="ED44FC02">
      <w:numFmt w:val="bullet"/>
      <w:lvlText w:val="•"/>
      <w:lvlJc w:val="left"/>
      <w:pPr>
        <w:ind w:left="6595" w:hanging="723"/>
      </w:pPr>
      <w:rPr>
        <w:rFonts w:hint="default"/>
        <w:lang w:val="en-US" w:eastAsia="en-US" w:bidi="ar-SA"/>
      </w:rPr>
    </w:lvl>
    <w:lvl w:ilvl="6" w:tplc="A3B8443C">
      <w:numFmt w:val="bullet"/>
      <w:lvlText w:val="•"/>
      <w:lvlJc w:val="left"/>
      <w:pPr>
        <w:ind w:left="7430" w:hanging="723"/>
      </w:pPr>
      <w:rPr>
        <w:rFonts w:hint="default"/>
        <w:lang w:val="en-US" w:eastAsia="en-US" w:bidi="ar-SA"/>
      </w:rPr>
    </w:lvl>
    <w:lvl w:ilvl="7" w:tplc="3914061C">
      <w:numFmt w:val="bullet"/>
      <w:lvlText w:val="•"/>
      <w:lvlJc w:val="left"/>
      <w:pPr>
        <w:ind w:left="8265" w:hanging="723"/>
      </w:pPr>
      <w:rPr>
        <w:rFonts w:hint="default"/>
        <w:lang w:val="en-US" w:eastAsia="en-US" w:bidi="ar-SA"/>
      </w:rPr>
    </w:lvl>
    <w:lvl w:ilvl="8" w:tplc="AD02C2C6">
      <w:numFmt w:val="bullet"/>
      <w:lvlText w:val="•"/>
      <w:lvlJc w:val="left"/>
      <w:pPr>
        <w:ind w:left="9100" w:hanging="723"/>
      </w:pPr>
      <w:rPr>
        <w:rFonts w:hint="default"/>
        <w:lang w:val="en-US" w:eastAsia="en-US" w:bidi="ar-SA"/>
      </w:rPr>
    </w:lvl>
  </w:abstractNum>
  <w:abstractNum w:abstractNumId="395" w15:restartNumberingAfterBreak="0">
    <w:nsid w:val="467070DA"/>
    <w:multiLevelType w:val="multilevel"/>
    <w:tmpl w:val="6ADE39D0"/>
    <w:lvl w:ilvl="0">
      <w:start w:val="9"/>
      <w:numFmt w:val="decimal"/>
      <w:lvlText w:val="%1"/>
      <w:lvlJc w:val="left"/>
      <w:pPr>
        <w:ind w:left="1740" w:hanging="1260"/>
      </w:pPr>
      <w:rPr>
        <w:rFonts w:hint="default"/>
      </w:rPr>
    </w:lvl>
    <w:lvl w:ilvl="1">
      <w:start w:val="2"/>
      <w:numFmt w:val="decimal"/>
      <w:lvlText w:val="21.11.%2"/>
      <w:lvlJc w:val="left"/>
      <w:pPr>
        <w:ind w:left="840" w:hanging="360"/>
      </w:pPr>
      <w:rPr>
        <w:rFonts w:hint="default"/>
      </w:rPr>
    </w:lvl>
    <w:lvl w:ilvl="2">
      <w:start w:val="1"/>
      <w:numFmt w:val="decimal"/>
      <w:lvlText w:val="21.12.%3"/>
      <w:lvlJc w:val="left"/>
      <w:pPr>
        <w:ind w:left="840" w:hanging="360"/>
      </w:pPr>
      <w:rPr>
        <w:rFonts w:hint="default"/>
      </w:rPr>
    </w:lvl>
    <w:lvl w:ilvl="3">
      <w:start w:val="1"/>
      <w:numFmt w:val="lowerRoman"/>
      <w:lvlText w:val="%4)"/>
      <w:lvlJc w:val="left"/>
      <w:pPr>
        <w:ind w:left="2281" w:hanging="361"/>
      </w:pPr>
      <w:rPr>
        <w:rFonts w:ascii="Times New Roman" w:eastAsia="Times New Roman" w:hAnsi="Times New Roman" w:cs="Times New Roman" w:hint="default"/>
        <w:w w:val="100"/>
        <w:sz w:val="24"/>
        <w:szCs w:val="24"/>
      </w:rPr>
    </w:lvl>
    <w:lvl w:ilvl="4">
      <w:numFmt w:val="bullet"/>
      <w:lvlText w:val="•"/>
      <w:lvlJc w:val="left"/>
      <w:pPr>
        <w:ind w:left="4401" w:hanging="361"/>
      </w:pPr>
      <w:rPr>
        <w:rFonts w:hint="default"/>
      </w:rPr>
    </w:lvl>
    <w:lvl w:ilvl="5">
      <w:numFmt w:val="bullet"/>
      <w:lvlText w:val="•"/>
      <w:lvlJc w:val="left"/>
      <w:pPr>
        <w:ind w:left="5462" w:hanging="361"/>
      </w:pPr>
      <w:rPr>
        <w:rFonts w:hint="default"/>
      </w:rPr>
    </w:lvl>
    <w:lvl w:ilvl="6">
      <w:numFmt w:val="bullet"/>
      <w:lvlText w:val="•"/>
      <w:lvlJc w:val="left"/>
      <w:pPr>
        <w:ind w:left="6523" w:hanging="361"/>
      </w:pPr>
      <w:rPr>
        <w:rFonts w:hint="default"/>
      </w:rPr>
    </w:lvl>
    <w:lvl w:ilvl="7">
      <w:numFmt w:val="bullet"/>
      <w:lvlText w:val="•"/>
      <w:lvlJc w:val="left"/>
      <w:pPr>
        <w:ind w:left="7584" w:hanging="361"/>
      </w:pPr>
      <w:rPr>
        <w:rFonts w:hint="default"/>
      </w:rPr>
    </w:lvl>
    <w:lvl w:ilvl="8">
      <w:numFmt w:val="bullet"/>
      <w:lvlText w:val="•"/>
      <w:lvlJc w:val="left"/>
      <w:pPr>
        <w:ind w:left="8644" w:hanging="361"/>
      </w:pPr>
      <w:rPr>
        <w:rFonts w:hint="default"/>
      </w:rPr>
    </w:lvl>
  </w:abstractNum>
  <w:abstractNum w:abstractNumId="396" w15:restartNumberingAfterBreak="0">
    <w:nsid w:val="46D81F64"/>
    <w:multiLevelType w:val="hybridMultilevel"/>
    <w:tmpl w:val="04F2120A"/>
    <w:lvl w:ilvl="0" w:tplc="04090001">
      <w:start w:val="1"/>
      <w:numFmt w:val="bullet"/>
      <w:lvlText w:val=""/>
      <w:lvlJc w:val="left"/>
      <w:pPr>
        <w:ind w:left="1622" w:hanging="360"/>
      </w:pPr>
      <w:rPr>
        <w:rFonts w:ascii="Symbol" w:hAnsi="Symbol" w:hint="default"/>
      </w:rPr>
    </w:lvl>
    <w:lvl w:ilvl="1" w:tplc="04090003" w:tentative="1">
      <w:start w:val="1"/>
      <w:numFmt w:val="bullet"/>
      <w:lvlText w:val="o"/>
      <w:lvlJc w:val="left"/>
      <w:pPr>
        <w:ind w:left="2342" w:hanging="360"/>
      </w:pPr>
      <w:rPr>
        <w:rFonts w:ascii="Courier New" w:hAnsi="Courier New" w:cs="Courier New" w:hint="default"/>
      </w:rPr>
    </w:lvl>
    <w:lvl w:ilvl="2" w:tplc="04090005" w:tentative="1">
      <w:start w:val="1"/>
      <w:numFmt w:val="bullet"/>
      <w:lvlText w:val=""/>
      <w:lvlJc w:val="left"/>
      <w:pPr>
        <w:ind w:left="3062" w:hanging="360"/>
      </w:pPr>
      <w:rPr>
        <w:rFonts w:ascii="Wingdings" w:hAnsi="Wingdings" w:hint="default"/>
      </w:rPr>
    </w:lvl>
    <w:lvl w:ilvl="3" w:tplc="04090001" w:tentative="1">
      <w:start w:val="1"/>
      <w:numFmt w:val="bullet"/>
      <w:lvlText w:val=""/>
      <w:lvlJc w:val="left"/>
      <w:pPr>
        <w:ind w:left="3782" w:hanging="360"/>
      </w:pPr>
      <w:rPr>
        <w:rFonts w:ascii="Symbol" w:hAnsi="Symbol" w:hint="default"/>
      </w:rPr>
    </w:lvl>
    <w:lvl w:ilvl="4" w:tplc="04090003" w:tentative="1">
      <w:start w:val="1"/>
      <w:numFmt w:val="bullet"/>
      <w:lvlText w:val="o"/>
      <w:lvlJc w:val="left"/>
      <w:pPr>
        <w:ind w:left="4502" w:hanging="360"/>
      </w:pPr>
      <w:rPr>
        <w:rFonts w:ascii="Courier New" w:hAnsi="Courier New" w:cs="Courier New" w:hint="default"/>
      </w:rPr>
    </w:lvl>
    <w:lvl w:ilvl="5" w:tplc="04090005" w:tentative="1">
      <w:start w:val="1"/>
      <w:numFmt w:val="bullet"/>
      <w:lvlText w:val=""/>
      <w:lvlJc w:val="left"/>
      <w:pPr>
        <w:ind w:left="5222" w:hanging="360"/>
      </w:pPr>
      <w:rPr>
        <w:rFonts w:ascii="Wingdings" w:hAnsi="Wingdings" w:hint="default"/>
      </w:rPr>
    </w:lvl>
    <w:lvl w:ilvl="6" w:tplc="04090001" w:tentative="1">
      <w:start w:val="1"/>
      <w:numFmt w:val="bullet"/>
      <w:lvlText w:val=""/>
      <w:lvlJc w:val="left"/>
      <w:pPr>
        <w:ind w:left="5942" w:hanging="360"/>
      </w:pPr>
      <w:rPr>
        <w:rFonts w:ascii="Symbol" w:hAnsi="Symbol" w:hint="default"/>
      </w:rPr>
    </w:lvl>
    <w:lvl w:ilvl="7" w:tplc="04090003" w:tentative="1">
      <w:start w:val="1"/>
      <w:numFmt w:val="bullet"/>
      <w:lvlText w:val="o"/>
      <w:lvlJc w:val="left"/>
      <w:pPr>
        <w:ind w:left="6662" w:hanging="360"/>
      </w:pPr>
      <w:rPr>
        <w:rFonts w:ascii="Courier New" w:hAnsi="Courier New" w:cs="Courier New" w:hint="default"/>
      </w:rPr>
    </w:lvl>
    <w:lvl w:ilvl="8" w:tplc="04090005" w:tentative="1">
      <w:start w:val="1"/>
      <w:numFmt w:val="bullet"/>
      <w:lvlText w:val=""/>
      <w:lvlJc w:val="left"/>
      <w:pPr>
        <w:ind w:left="7382" w:hanging="360"/>
      </w:pPr>
      <w:rPr>
        <w:rFonts w:ascii="Wingdings" w:hAnsi="Wingdings" w:hint="default"/>
      </w:rPr>
    </w:lvl>
  </w:abstractNum>
  <w:abstractNum w:abstractNumId="397" w15:restartNumberingAfterBreak="0">
    <w:nsid w:val="46E33F90"/>
    <w:multiLevelType w:val="multilevel"/>
    <w:tmpl w:val="EFD449BC"/>
    <w:lvl w:ilvl="0">
      <w:start w:val="11"/>
      <w:numFmt w:val="decimal"/>
      <w:lvlText w:val="%1"/>
      <w:lvlJc w:val="left"/>
      <w:pPr>
        <w:ind w:left="901" w:hanging="397"/>
        <w:jc w:val="right"/>
      </w:pPr>
      <w:rPr>
        <w:rFonts w:hint="default"/>
      </w:rPr>
    </w:lvl>
    <w:lvl w:ilvl="1">
      <w:start w:val="2"/>
      <w:numFmt w:val="decimal"/>
      <w:lvlText w:val="%1.%2"/>
      <w:lvlJc w:val="left"/>
      <w:pPr>
        <w:ind w:left="901" w:hanging="397"/>
      </w:pPr>
      <w:rPr>
        <w:rFonts w:ascii="Arial" w:eastAsia="Arial" w:hAnsi="Arial" w:cs="Arial" w:hint="default"/>
        <w:spacing w:val="-17"/>
        <w:w w:val="103"/>
        <w:sz w:val="19"/>
        <w:szCs w:val="19"/>
      </w:rPr>
    </w:lvl>
    <w:lvl w:ilvl="2">
      <w:start w:val="1"/>
      <w:numFmt w:val="decimal"/>
      <w:lvlText w:val="%1.%2.%3"/>
      <w:lvlJc w:val="left"/>
      <w:pPr>
        <w:ind w:left="1459" w:hanging="559"/>
      </w:pPr>
      <w:rPr>
        <w:rFonts w:ascii="Arial" w:eastAsia="Arial" w:hAnsi="Arial" w:cs="Arial" w:hint="default"/>
        <w:spacing w:val="-17"/>
        <w:w w:val="103"/>
        <w:sz w:val="19"/>
        <w:szCs w:val="19"/>
      </w:rPr>
    </w:lvl>
    <w:lvl w:ilvl="3">
      <w:start w:val="1"/>
      <w:numFmt w:val="lowerLetter"/>
      <w:lvlText w:val="%4)"/>
      <w:lvlJc w:val="left"/>
      <w:pPr>
        <w:ind w:left="1694" w:hanging="397"/>
      </w:pPr>
      <w:rPr>
        <w:rFonts w:ascii="Times New Roman" w:eastAsia="Arial" w:hAnsi="Times New Roman" w:cs="Times New Roman" w:hint="default"/>
        <w:spacing w:val="-5"/>
        <w:w w:val="90"/>
        <w:sz w:val="24"/>
        <w:szCs w:val="24"/>
      </w:rPr>
    </w:lvl>
    <w:lvl w:ilvl="4">
      <w:numFmt w:val="bullet"/>
      <w:lvlText w:val="•"/>
      <w:lvlJc w:val="left"/>
      <w:pPr>
        <w:ind w:left="3691" w:hanging="397"/>
      </w:pPr>
      <w:rPr>
        <w:rFonts w:hint="default"/>
      </w:rPr>
    </w:lvl>
    <w:lvl w:ilvl="5">
      <w:numFmt w:val="bullet"/>
      <w:lvlText w:val="•"/>
      <w:lvlJc w:val="left"/>
      <w:pPr>
        <w:ind w:left="4687" w:hanging="397"/>
      </w:pPr>
      <w:rPr>
        <w:rFonts w:hint="default"/>
      </w:rPr>
    </w:lvl>
    <w:lvl w:ilvl="6">
      <w:numFmt w:val="bullet"/>
      <w:lvlText w:val="•"/>
      <w:lvlJc w:val="left"/>
      <w:pPr>
        <w:ind w:left="5682" w:hanging="397"/>
      </w:pPr>
      <w:rPr>
        <w:rFonts w:hint="default"/>
      </w:rPr>
    </w:lvl>
    <w:lvl w:ilvl="7">
      <w:numFmt w:val="bullet"/>
      <w:lvlText w:val="•"/>
      <w:lvlJc w:val="left"/>
      <w:pPr>
        <w:ind w:left="6678" w:hanging="397"/>
      </w:pPr>
      <w:rPr>
        <w:rFonts w:hint="default"/>
      </w:rPr>
    </w:lvl>
    <w:lvl w:ilvl="8">
      <w:numFmt w:val="bullet"/>
      <w:lvlText w:val="•"/>
      <w:lvlJc w:val="left"/>
      <w:pPr>
        <w:ind w:left="7674" w:hanging="397"/>
      </w:pPr>
      <w:rPr>
        <w:rFonts w:hint="default"/>
      </w:rPr>
    </w:lvl>
  </w:abstractNum>
  <w:abstractNum w:abstractNumId="398" w15:restartNumberingAfterBreak="0">
    <w:nsid w:val="476E0AAC"/>
    <w:multiLevelType w:val="hybridMultilevel"/>
    <w:tmpl w:val="2CE0F394"/>
    <w:lvl w:ilvl="0" w:tplc="360E3C18">
      <w:start w:val="1"/>
      <w:numFmt w:val="lowerLetter"/>
      <w:lvlText w:val="%1)"/>
      <w:lvlJc w:val="left"/>
      <w:pPr>
        <w:ind w:left="3065" w:hanging="360"/>
      </w:pPr>
      <w:rPr>
        <w:rFonts w:ascii="Times New Roman" w:eastAsia="Times New Roman" w:hAnsi="Times New Roman" w:cs="Times New Roman" w:hint="default"/>
        <w:spacing w:val="-1"/>
        <w:w w:val="100"/>
        <w:sz w:val="24"/>
        <w:szCs w:val="24"/>
        <w:lang w:val="en-US" w:eastAsia="en-US" w:bidi="ar-SA"/>
      </w:rPr>
    </w:lvl>
    <w:lvl w:ilvl="1" w:tplc="CB365740">
      <w:numFmt w:val="bullet"/>
      <w:lvlText w:val="•"/>
      <w:lvlJc w:val="left"/>
      <w:pPr>
        <w:ind w:left="3830" w:hanging="360"/>
      </w:pPr>
      <w:rPr>
        <w:rFonts w:hint="default"/>
        <w:lang w:val="en-US" w:eastAsia="en-US" w:bidi="ar-SA"/>
      </w:rPr>
    </w:lvl>
    <w:lvl w:ilvl="2" w:tplc="A198CD26">
      <w:numFmt w:val="bullet"/>
      <w:lvlText w:val="•"/>
      <w:lvlJc w:val="left"/>
      <w:pPr>
        <w:ind w:left="4601" w:hanging="360"/>
      </w:pPr>
      <w:rPr>
        <w:rFonts w:hint="default"/>
        <w:lang w:val="en-US" w:eastAsia="en-US" w:bidi="ar-SA"/>
      </w:rPr>
    </w:lvl>
    <w:lvl w:ilvl="3" w:tplc="E7AE8710">
      <w:numFmt w:val="bullet"/>
      <w:lvlText w:val="•"/>
      <w:lvlJc w:val="left"/>
      <w:pPr>
        <w:ind w:left="5371" w:hanging="360"/>
      </w:pPr>
      <w:rPr>
        <w:rFonts w:hint="default"/>
        <w:lang w:val="en-US" w:eastAsia="en-US" w:bidi="ar-SA"/>
      </w:rPr>
    </w:lvl>
    <w:lvl w:ilvl="4" w:tplc="DEFE7B00">
      <w:numFmt w:val="bullet"/>
      <w:lvlText w:val="•"/>
      <w:lvlJc w:val="left"/>
      <w:pPr>
        <w:ind w:left="6142" w:hanging="360"/>
      </w:pPr>
      <w:rPr>
        <w:rFonts w:hint="default"/>
        <w:lang w:val="en-US" w:eastAsia="en-US" w:bidi="ar-SA"/>
      </w:rPr>
    </w:lvl>
    <w:lvl w:ilvl="5" w:tplc="2EC0DCDA">
      <w:numFmt w:val="bullet"/>
      <w:lvlText w:val="•"/>
      <w:lvlJc w:val="left"/>
      <w:pPr>
        <w:ind w:left="6913" w:hanging="360"/>
      </w:pPr>
      <w:rPr>
        <w:rFonts w:hint="default"/>
        <w:lang w:val="en-US" w:eastAsia="en-US" w:bidi="ar-SA"/>
      </w:rPr>
    </w:lvl>
    <w:lvl w:ilvl="6" w:tplc="28689206">
      <w:numFmt w:val="bullet"/>
      <w:lvlText w:val="•"/>
      <w:lvlJc w:val="left"/>
      <w:pPr>
        <w:ind w:left="7683" w:hanging="360"/>
      </w:pPr>
      <w:rPr>
        <w:rFonts w:hint="default"/>
        <w:lang w:val="en-US" w:eastAsia="en-US" w:bidi="ar-SA"/>
      </w:rPr>
    </w:lvl>
    <w:lvl w:ilvl="7" w:tplc="6BECD126">
      <w:numFmt w:val="bullet"/>
      <w:lvlText w:val="•"/>
      <w:lvlJc w:val="left"/>
      <w:pPr>
        <w:ind w:left="8454" w:hanging="360"/>
      </w:pPr>
      <w:rPr>
        <w:rFonts w:hint="default"/>
        <w:lang w:val="en-US" w:eastAsia="en-US" w:bidi="ar-SA"/>
      </w:rPr>
    </w:lvl>
    <w:lvl w:ilvl="8" w:tplc="3C027B2C">
      <w:numFmt w:val="bullet"/>
      <w:lvlText w:val="•"/>
      <w:lvlJc w:val="left"/>
      <w:pPr>
        <w:ind w:left="9225" w:hanging="360"/>
      </w:pPr>
      <w:rPr>
        <w:rFonts w:hint="default"/>
        <w:lang w:val="en-US" w:eastAsia="en-US" w:bidi="ar-SA"/>
      </w:rPr>
    </w:lvl>
  </w:abstractNum>
  <w:abstractNum w:abstractNumId="399" w15:restartNumberingAfterBreak="0">
    <w:nsid w:val="479F7096"/>
    <w:multiLevelType w:val="multilevel"/>
    <w:tmpl w:val="D324A244"/>
    <w:lvl w:ilvl="0">
      <w:start w:val="7"/>
      <w:numFmt w:val="decimal"/>
      <w:lvlText w:val="%1"/>
      <w:lvlJc w:val="left"/>
      <w:pPr>
        <w:ind w:left="1740" w:hanging="1260"/>
      </w:pPr>
      <w:rPr>
        <w:rFonts w:hint="default"/>
        <w:lang w:val="en-US" w:eastAsia="en-US" w:bidi="ar-SA"/>
      </w:rPr>
    </w:lvl>
    <w:lvl w:ilvl="1">
      <w:start w:val="1"/>
      <w:numFmt w:val="decimal"/>
      <w:lvlText w:val="%1.%2."/>
      <w:lvlJc w:val="left"/>
      <w:pPr>
        <w:ind w:left="1740" w:hanging="1260"/>
      </w:pPr>
      <w:rPr>
        <w:rFonts w:ascii="Times New Roman" w:eastAsia="Times New Roman" w:hAnsi="Times New Roman" w:cs="Times New Roman" w:hint="default"/>
        <w:w w:val="100"/>
        <w:sz w:val="24"/>
        <w:szCs w:val="24"/>
        <w:lang w:val="en-US" w:eastAsia="en-US" w:bidi="ar-SA"/>
      </w:rPr>
    </w:lvl>
    <w:lvl w:ilvl="2">
      <w:start w:val="1"/>
      <w:numFmt w:val="decimal"/>
      <w:lvlText w:val="21.9.16.%3"/>
      <w:lvlJc w:val="left"/>
      <w:pPr>
        <w:ind w:left="840" w:hanging="360"/>
      </w:pPr>
      <w:rPr>
        <w:rFonts w:hint="default"/>
      </w:rPr>
    </w:lvl>
    <w:lvl w:ilvl="3">
      <w:start w:val="1"/>
      <w:numFmt w:val="lowerLetter"/>
      <w:lvlText w:val="%4."/>
      <w:lvlJc w:val="left"/>
      <w:pPr>
        <w:ind w:left="2117" w:hanging="360"/>
      </w:pPr>
      <w:rPr>
        <w:rFonts w:ascii="Times New Roman" w:eastAsia="Times New Roman" w:hAnsi="Times New Roman" w:cs="Times New Roman" w:hint="default"/>
        <w:spacing w:val="-1"/>
        <w:w w:val="100"/>
        <w:sz w:val="24"/>
        <w:szCs w:val="24"/>
        <w:lang w:val="en-US" w:eastAsia="en-US" w:bidi="ar-SA"/>
      </w:rPr>
    </w:lvl>
    <w:lvl w:ilvl="4">
      <w:numFmt w:val="bullet"/>
      <w:lvlText w:val="•"/>
      <w:lvlJc w:val="left"/>
      <w:pPr>
        <w:ind w:left="4281" w:hanging="360"/>
      </w:pPr>
      <w:rPr>
        <w:rFonts w:hint="default"/>
        <w:lang w:val="en-US" w:eastAsia="en-US" w:bidi="ar-SA"/>
      </w:rPr>
    </w:lvl>
    <w:lvl w:ilvl="5">
      <w:numFmt w:val="bullet"/>
      <w:lvlText w:val="•"/>
      <w:lvlJc w:val="left"/>
      <w:pPr>
        <w:ind w:left="5362"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524" w:hanging="360"/>
      </w:pPr>
      <w:rPr>
        <w:rFonts w:hint="default"/>
        <w:lang w:val="en-US" w:eastAsia="en-US" w:bidi="ar-SA"/>
      </w:rPr>
    </w:lvl>
    <w:lvl w:ilvl="8">
      <w:numFmt w:val="bullet"/>
      <w:lvlText w:val="•"/>
      <w:lvlJc w:val="left"/>
      <w:pPr>
        <w:ind w:left="8604" w:hanging="360"/>
      </w:pPr>
      <w:rPr>
        <w:rFonts w:hint="default"/>
        <w:lang w:val="en-US" w:eastAsia="en-US" w:bidi="ar-SA"/>
      </w:rPr>
    </w:lvl>
  </w:abstractNum>
  <w:abstractNum w:abstractNumId="400" w15:restartNumberingAfterBreak="0">
    <w:nsid w:val="47A96995"/>
    <w:multiLevelType w:val="hybridMultilevel"/>
    <w:tmpl w:val="CD0492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47AA0ECD"/>
    <w:multiLevelType w:val="multilevel"/>
    <w:tmpl w:val="721E87FA"/>
    <w:lvl w:ilvl="0">
      <w:start w:val="8"/>
      <w:numFmt w:val="decimal"/>
      <w:lvlText w:val="%1"/>
      <w:lvlJc w:val="left"/>
      <w:pPr>
        <w:ind w:left="1117" w:hanging="721"/>
      </w:pPr>
      <w:rPr>
        <w:rFonts w:hint="default"/>
        <w:lang w:val="en-US" w:eastAsia="en-US" w:bidi="ar-SA"/>
      </w:rPr>
    </w:lvl>
    <w:lvl w:ilvl="1">
      <w:numFmt w:val="decimal"/>
      <w:lvlText w:val="%1.%2"/>
      <w:lvlJc w:val="left"/>
      <w:pPr>
        <w:ind w:left="1117" w:hanging="721"/>
      </w:pPr>
      <w:rPr>
        <w:rFonts w:ascii="Times New Roman" w:eastAsia="Times New Roman" w:hAnsi="Times New Roman" w:cs="Times New Roman" w:hint="default"/>
        <w:b/>
        <w:bCs/>
        <w:i w:val="0"/>
        <w:iCs w:val="0"/>
        <w:color w:val="221F1F"/>
        <w:spacing w:val="0"/>
        <w:w w:val="100"/>
        <w:sz w:val="22"/>
        <w:szCs w:val="22"/>
        <w:lang w:val="en-US" w:eastAsia="en-US" w:bidi="ar-SA"/>
      </w:rPr>
    </w:lvl>
    <w:lvl w:ilvl="2">
      <w:numFmt w:val="bullet"/>
      <w:lvlText w:val="•"/>
      <w:lvlJc w:val="left"/>
      <w:pPr>
        <w:ind w:left="3050" w:hanging="721"/>
      </w:pPr>
      <w:rPr>
        <w:rFonts w:hint="default"/>
        <w:lang w:val="en-US" w:eastAsia="en-US" w:bidi="ar-SA"/>
      </w:rPr>
    </w:lvl>
    <w:lvl w:ilvl="3">
      <w:numFmt w:val="bullet"/>
      <w:lvlText w:val="•"/>
      <w:lvlJc w:val="left"/>
      <w:pPr>
        <w:ind w:left="4015" w:hanging="721"/>
      </w:pPr>
      <w:rPr>
        <w:rFonts w:hint="default"/>
        <w:lang w:val="en-US" w:eastAsia="en-US" w:bidi="ar-SA"/>
      </w:rPr>
    </w:lvl>
    <w:lvl w:ilvl="4">
      <w:numFmt w:val="bullet"/>
      <w:lvlText w:val="•"/>
      <w:lvlJc w:val="left"/>
      <w:pPr>
        <w:ind w:left="4980" w:hanging="721"/>
      </w:pPr>
      <w:rPr>
        <w:rFonts w:hint="default"/>
        <w:lang w:val="en-US" w:eastAsia="en-US" w:bidi="ar-SA"/>
      </w:rPr>
    </w:lvl>
    <w:lvl w:ilvl="5">
      <w:numFmt w:val="bullet"/>
      <w:lvlText w:val="•"/>
      <w:lvlJc w:val="left"/>
      <w:pPr>
        <w:ind w:left="5945" w:hanging="721"/>
      </w:pPr>
      <w:rPr>
        <w:rFonts w:hint="default"/>
        <w:lang w:val="en-US" w:eastAsia="en-US" w:bidi="ar-SA"/>
      </w:rPr>
    </w:lvl>
    <w:lvl w:ilvl="6">
      <w:numFmt w:val="bullet"/>
      <w:lvlText w:val="•"/>
      <w:lvlJc w:val="left"/>
      <w:pPr>
        <w:ind w:left="6910" w:hanging="721"/>
      </w:pPr>
      <w:rPr>
        <w:rFonts w:hint="default"/>
        <w:lang w:val="en-US" w:eastAsia="en-US" w:bidi="ar-SA"/>
      </w:rPr>
    </w:lvl>
    <w:lvl w:ilvl="7">
      <w:numFmt w:val="bullet"/>
      <w:lvlText w:val="•"/>
      <w:lvlJc w:val="left"/>
      <w:pPr>
        <w:ind w:left="7875" w:hanging="721"/>
      </w:pPr>
      <w:rPr>
        <w:rFonts w:hint="default"/>
        <w:lang w:val="en-US" w:eastAsia="en-US" w:bidi="ar-SA"/>
      </w:rPr>
    </w:lvl>
    <w:lvl w:ilvl="8">
      <w:numFmt w:val="bullet"/>
      <w:lvlText w:val="•"/>
      <w:lvlJc w:val="left"/>
      <w:pPr>
        <w:ind w:left="8840" w:hanging="721"/>
      </w:pPr>
      <w:rPr>
        <w:rFonts w:hint="default"/>
        <w:lang w:val="en-US" w:eastAsia="en-US" w:bidi="ar-SA"/>
      </w:rPr>
    </w:lvl>
  </w:abstractNum>
  <w:abstractNum w:abstractNumId="402" w15:restartNumberingAfterBreak="0">
    <w:nsid w:val="47D91CB3"/>
    <w:multiLevelType w:val="hybridMultilevel"/>
    <w:tmpl w:val="59544A88"/>
    <w:lvl w:ilvl="0" w:tplc="BF10560A">
      <w:start w:val="1"/>
      <w:numFmt w:val="lowerRoman"/>
      <w:lvlText w:val="(%1)"/>
      <w:lvlJc w:val="left"/>
      <w:pPr>
        <w:ind w:left="1818" w:hanging="71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0FDCCBA0">
      <w:numFmt w:val="bullet"/>
      <w:lvlText w:val="•"/>
      <w:lvlJc w:val="left"/>
      <w:pPr>
        <w:ind w:left="2715" w:hanging="711"/>
      </w:pPr>
      <w:rPr>
        <w:rFonts w:hint="default"/>
        <w:lang w:val="en-US" w:eastAsia="en-US" w:bidi="ar-SA"/>
      </w:rPr>
    </w:lvl>
    <w:lvl w:ilvl="2" w:tplc="416ADEC4">
      <w:numFmt w:val="bullet"/>
      <w:lvlText w:val="•"/>
      <w:lvlJc w:val="left"/>
      <w:pPr>
        <w:ind w:left="3610" w:hanging="711"/>
      </w:pPr>
      <w:rPr>
        <w:rFonts w:hint="default"/>
        <w:lang w:val="en-US" w:eastAsia="en-US" w:bidi="ar-SA"/>
      </w:rPr>
    </w:lvl>
    <w:lvl w:ilvl="3" w:tplc="856E3EAC">
      <w:numFmt w:val="bullet"/>
      <w:lvlText w:val="•"/>
      <w:lvlJc w:val="left"/>
      <w:pPr>
        <w:ind w:left="4505" w:hanging="711"/>
      </w:pPr>
      <w:rPr>
        <w:rFonts w:hint="default"/>
        <w:lang w:val="en-US" w:eastAsia="en-US" w:bidi="ar-SA"/>
      </w:rPr>
    </w:lvl>
    <w:lvl w:ilvl="4" w:tplc="AB22D582">
      <w:numFmt w:val="bullet"/>
      <w:lvlText w:val="•"/>
      <w:lvlJc w:val="left"/>
      <w:pPr>
        <w:ind w:left="5400" w:hanging="711"/>
      </w:pPr>
      <w:rPr>
        <w:rFonts w:hint="default"/>
        <w:lang w:val="en-US" w:eastAsia="en-US" w:bidi="ar-SA"/>
      </w:rPr>
    </w:lvl>
    <w:lvl w:ilvl="5" w:tplc="5D9CB70C">
      <w:numFmt w:val="bullet"/>
      <w:lvlText w:val="•"/>
      <w:lvlJc w:val="left"/>
      <w:pPr>
        <w:ind w:left="6295" w:hanging="711"/>
      </w:pPr>
      <w:rPr>
        <w:rFonts w:hint="default"/>
        <w:lang w:val="en-US" w:eastAsia="en-US" w:bidi="ar-SA"/>
      </w:rPr>
    </w:lvl>
    <w:lvl w:ilvl="6" w:tplc="E3C49014">
      <w:numFmt w:val="bullet"/>
      <w:lvlText w:val="•"/>
      <w:lvlJc w:val="left"/>
      <w:pPr>
        <w:ind w:left="7190" w:hanging="711"/>
      </w:pPr>
      <w:rPr>
        <w:rFonts w:hint="default"/>
        <w:lang w:val="en-US" w:eastAsia="en-US" w:bidi="ar-SA"/>
      </w:rPr>
    </w:lvl>
    <w:lvl w:ilvl="7" w:tplc="C7B61486">
      <w:numFmt w:val="bullet"/>
      <w:lvlText w:val="•"/>
      <w:lvlJc w:val="left"/>
      <w:pPr>
        <w:ind w:left="8085" w:hanging="711"/>
      </w:pPr>
      <w:rPr>
        <w:rFonts w:hint="default"/>
        <w:lang w:val="en-US" w:eastAsia="en-US" w:bidi="ar-SA"/>
      </w:rPr>
    </w:lvl>
    <w:lvl w:ilvl="8" w:tplc="B2F4E002">
      <w:numFmt w:val="bullet"/>
      <w:lvlText w:val="•"/>
      <w:lvlJc w:val="left"/>
      <w:pPr>
        <w:ind w:left="8980" w:hanging="711"/>
      </w:pPr>
      <w:rPr>
        <w:rFonts w:hint="default"/>
        <w:lang w:val="en-US" w:eastAsia="en-US" w:bidi="ar-SA"/>
      </w:rPr>
    </w:lvl>
  </w:abstractNum>
  <w:abstractNum w:abstractNumId="403" w15:restartNumberingAfterBreak="0">
    <w:nsid w:val="47FD7E04"/>
    <w:multiLevelType w:val="hybridMultilevel"/>
    <w:tmpl w:val="857A2F8E"/>
    <w:lvl w:ilvl="0" w:tplc="D18473C4">
      <w:start w:val="1"/>
      <w:numFmt w:val="lowerRoman"/>
      <w:lvlText w:val="%1."/>
      <w:lvlJc w:val="left"/>
      <w:pPr>
        <w:ind w:left="1237" w:hanging="533"/>
        <w:jc w:val="right"/>
      </w:pPr>
      <w:rPr>
        <w:rFonts w:ascii="Tahoma" w:eastAsia="Tahoma" w:hAnsi="Tahoma" w:cs="Tahoma" w:hint="default"/>
        <w:w w:val="99"/>
        <w:sz w:val="20"/>
        <w:szCs w:val="20"/>
        <w:lang w:val="en-US" w:eastAsia="en-US" w:bidi="ar-SA"/>
      </w:rPr>
    </w:lvl>
    <w:lvl w:ilvl="1" w:tplc="9DC4D3DC">
      <w:numFmt w:val="bullet"/>
      <w:lvlText w:val="•"/>
      <w:lvlJc w:val="left"/>
      <w:pPr>
        <w:ind w:left="2054" w:hanging="533"/>
      </w:pPr>
      <w:rPr>
        <w:rFonts w:hint="default"/>
        <w:lang w:val="en-US" w:eastAsia="en-US" w:bidi="ar-SA"/>
      </w:rPr>
    </w:lvl>
    <w:lvl w:ilvl="2" w:tplc="55028CF0">
      <w:numFmt w:val="bullet"/>
      <w:lvlText w:val="•"/>
      <w:lvlJc w:val="left"/>
      <w:pPr>
        <w:ind w:left="2869" w:hanging="533"/>
      </w:pPr>
      <w:rPr>
        <w:rFonts w:hint="default"/>
        <w:lang w:val="en-US" w:eastAsia="en-US" w:bidi="ar-SA"/>
      </w:rPr>
    </w:lvl>
    <w:lvl w:ilvl="3" w:tplc="3414500E">
      <w:numFmt w:val="bullet"/>
      <w:lvlText w:val="•"/>
      <w:lvlJc w:val="left"/>
      <w:pPr>
        <w:ind w:left="3683" w:hanging="533"/>
      </w:pPr>
      <w:rPr>
        <w:rFonts w:hint="default"/>
        <w:lang w:val="en-US" w:eastAsia="en-US" w:bidi="ar-SA"/>
      </w:rPr>
    </w:lvl>
    <w:lvl w:ilvl="4" w:tplc="AA76F004">
      <w:numFmt w:val="bullet"/>
      <w:lvlText w:val="•"/>
      <w:lvlJc w:val="left"/>
      <w:pPr>
        <w:ind w:left="4498" w:hanging="533"/>
      </w:pPr>
      <w:rPr>
        <w:rFonts w:hint="default"/>
        <w:lang w:val="en-US" w:eastAsia="en-US" w:bidi="ar-SA"/>
      </w:rPr>
    </w:lvl>
    <w:lvl w:ilvl="5" w:tplc="7C9495C6">
      <w:numFmt w:val="bullet"/>
      <w:lvlText w:val="•"/>
      <w:lvlJc w:val="left"/>
      <w:pPr>
        <w:ind w:left="5313" w:hanging="533"/>
      </w:pPr>
      <w:rPr>
        <w:rFonts w:hint="default"/>
        <w:lang w:val="en-US" w:eastAsia="en-US" w:bidi="ar-SA"/>
      </w:rPr>
    </w:lvl>
    <w:lvl w:ilvl="6" w:tplc="52340890">
      <w:numFmt w:val="bullet"/>
      <w:lvlText w:val="•"/>
      <w:lvlJc w:val="left"/>
      <w:pPr>
        <w:ind w:left="6127" w:hanging="533"/>
      </w:pPr>
      <w:rPr>
        <w:rFonts w:hint="default"/>
        <w:lang w:val="en-US" w:eastAsia="en-US" w:bidi="ar-SA"/>
      </w:rPr>
    </w:lvl>
    <w:lvl w:ilvl="7" w:tplc="BB540F7C">
      <w:numFmt w:val="bullet"/>
      <w:lvlText w:val="•"/>
      <w:lvlJc w:val="left"/>
      <w:pPr>
        <w:ind w:left="6942" w:hanging="533"/>
      </w:pPr>
      <w:rPr>
        <w:rFonts w:hint="default"/>
        <w:lang w:val="en-US" w:eastAsia="en-US" w:bidi="ar-SA"/>
      </w:rPr>
    </w:lvl>
    <w:lvl w:ilvl="8" w:tplc="509A8AFC">
      <w:numFmt w:val="bullet"/>
      <w:lvlText w:val="•"/>
      <w:lvlJc w:val="left"/>
      <w:pPr>
        <w:ind w:left="7757" w:hanging="533"/>
      </w:pPr>
      <w:rPr>
        <w:rFonts w:hint="default"/>
        <w:lang w:val="en-US" w:eastAsia="en-US" w:bidi="ar-SA"/>
      </w:rPr>
    </w:lvl>
  </w:abstractNum>
  <w:abstractNum w:abstractNumId="404" w15:restartNumberingAfterBreak="0">
    <w:nsid w:val="48290458"/>
    <w:multiLevelType w:val="multilevel"/>
    <w:tmpl w:val="B9EC47C8"/>
    <w:lvl w:ilvl="0">
      <w:start w:val="7"/>
      <w:numFmt w:val="decimal"/>
      <w:lvlText w:val="%1"/>
      <w:lvlJc w:val="left"/>
      <w:pPr>
        <w:ind w:left="946" w:hanging="567"/>
      </w:pPr>
      <w:rPr>
        <w:rFonts w:hint="default"/>
        <w:lang w:val="en-US" w:eastAsia="en-US" w:bidi="ar-SA"/>
      </w:rPr>
    </w:lvl>
    <w:lvl w:ilvl="1">
      <w:start w:val="1"/>
      <w:numFmt w:val="decimal"/>
      <w:lvlText w:val="%1.%2"/>
      <w:lvlJc w:val="left"/>
      <w:pPr>
        <w:ind w:left="946" w:hanging="567"/>
      </w:pPr>
      <w:rPr>
        <w:rFonts w:ascii="Times New Roman" w:eastAsia="Times New Roman" w:hAnsi="Times New Roman" w:cs="Times New Roman" w:hint="default"/>
        <w:spacing w:val="-7"/>
        <w:w w:val="99"/>
        <w:sz w:val="24"/>
        <w:szCs w:val="24"/>
        <w:lang w:val="en-US" w:eastAsia="en-US" w:bidi="ar-SA"/>
      </w:rPr>
    </w:lvl>
    <w:lvl w:ilvl="2">
      <w:numFmt w:val="bullet"/>
      <w:lvlText w:val="•"/>
      <w:lvlJc w:val="left"/>
      <w:pPr>
        <w:ind w:left="2889" w:hanging="567"/>
      </w:pPr>
      <w:rPr>
        <w:rFonts w:hint="default"/>
        <w:lang w:val="en-US" w:eastAsia="en-US" w:bidi="ar-SA"/>
      </w:rPr>
    </w:lvl>
    <w:lvl w:ilvl="3">
      <w:numFmt w:val="bullet"/>
      <w:lvlText w:val="•"/>
      <w:lvlJc w:val="left"/>
      <w:pPr>
        <w:ind w:left="3863" w:hanging="567"/>
      </w:pPr>
      <w:rPr>
        <w:rFonts w:hint="default"/>
        <w:lang w:val="en-US" w:eastAsia="en-US" w:bidi="ar-SA"/>
      </w:rPr>
    </w:lvl>
    <w:lvl w:ilvl="4">
      <w:numFmt w:val="bullet"/>
      <w:lvlText w:val="•"/>
      <w:lvlJc w:val="left"/>
      <w:pPr>
        <w:ind w:left="4838" w:hanging="567"/>
      </w:pPr>
      <w:rPr>
        <w:rFonts w:hint="default"/>
        <w:lang w:val="en-US" w:eastAsia="en-US" w:bidi="ar-SA"/>
      </w:rPr>
    </w:lvl>
    <w:lvl w:ilvl="5">
      <w:numFmt w:val="bullet"/>
      <w:lvlText w:val="•"/>
      <w:lvlJc w:val="left"/>
      <w:pPr>
        <w:ind w:left="5813" w:hanging="567"/>
      </w:pPr>
      <w:rPr>
        <w:rFonts w:hint="default"/>
        <w:lang w:val="en-US" w:eastAsia="en-US" w:bidi="ar-SA"/>
      </w:rPr>
    </w:lvl>
    <w:lvl w:ilvl="6">
      <w:numFmt w:val="bullet"/>
      <w:lvlText w:val="•"/>
      <w:lvlJc w:val="left"/>
      <w:pPr>
        <w:ind w:left="6787" w:hanging="567"/>
      </w:pPr>
      <w:rPr>
        <w:rFonts w:hint="default"/>
        <w:lang w:val="en-US" w:eastAsia="en-US" w:bidi="ar-SA"/>
      </w:rPr>
    </w:lvl>
    <w:lvl w:ilvl="7">
      <w:numFmt w:val="bullet"/>
      <w:lvlText w:val="•"/>
      <w:lvlJc w:val="left"/>
      <w:pPr>
        <w:ind w:left="7762" w:hanging="567"/>
      </w:pPr>
      <w:rPr>
        <w:rFonts w:hint="default"/>
        <w:lang w:val="en-US" w:eastAsia="en-US" w:bidi="ar-SA"/>
      </w:rPr>
    </w:lvl>
    <w:lvl w:ilvl="8">
      <w:numFmt w:val="bullet"/>
      <w:lvlText w:val="•"/>
      <w:lvlJc w:val="left"/>
      <w:pPr>
        <w:ind w:left="8737" w:hanging="567"/>
      </w:pPr>
      <w:rPr>
        <w:rFonts w:hint="default"/>
        <w:lang w:val="en-US" w:eastAsia="en-US" w:bidi="ar-SA"/>
      </w:rPr>
    </w:lvl>
  </w:abstractNum>
  <w:abstractNum w:abstractNumId="405" w15:restartNumberingAfterBreak="0">
    <w:nsid w:val="48750382"/>
    <w:multiLevelType w:val="hybridMultilevel"/>
    <w:tmpl w:val="4712F53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48A53332"/>
    <w:multiLevelType w:val="hybridMultilevel"/>
    <w:tmpl w:val="F4145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48B76A83"/>
    <w:multiLevelType w:val="hybridMultilevel"/>
    <w:tmpl w:val="DE980744"/>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08" w15:restartNumberingAfterBreak="0">
    <w:nsid w:val="48C20EFF"/>
    <w:multiLevelType w:val="hybridMultilevel"/>
    <w:tmpl w:val="F0C8CE62"/>
    <w:lvl w:ilvl="0" w:tplc="28B4DEFA">
      <w:start w:val="1"/>
      <w:numFmt w:val="lowerRoman"/>
      <w:lvlText w:val="%1)"/>
      <w:lvlJc w:val="left"/>
      <w:pPr>
        <w:ind w:left="720" w:hanging="360"/>
      </w:pPr>
      <w:rPr>
        <w:rFonts w:ascii="Times New Roman" w:eastAsia="Trebuchet MS" w:hAnsi="Times New Roman" w:cs="Trebuchet MS" w:hint="default"/>
        <w:spacing w:val="0"/>
        <w:w w:val="100"/>
        <w:sz w:val="22"/>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9" w15:restartNumberingAfterBreak="0">
    <w:nsid w:val="491E591F"/>
    <w:multiLevelType w:val="hybridMultilevel"/>
    <w:tmpl w:val="595A5336"/>
    <w:lvl w:ilvl="0" w:tplc="B1AED79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0" w15:restartNumberingAfterBreak="0">
    <w:nsid w:val="49544D65"/>
    <w:multiLevelType w:val="hybridMultilevel"/>
    <w:tmpl w:val="D730C712"/>
    <w:lvl w:ilvl="0" w:tplc="6F489D02">
      <w:start w:val="1"/>
      <w:numFmt w:val="lowerRoman"/>
      <w:lvlText w:val="%1)"/>
      <w:lvlJc w:val="left"/>
      <w:pPr>
        <w:ind w:left="720" w:hanging="360"/>
      </w:pPr>
      <w:rPr>
        <w:rFonts w:ascii="Times New Roman" w:eastAsia="Times New Roman" w:hAnsi="Times New Roman" w:cs="Times New Roman" w:hint="default"/>
        <w:spacing w:val="-1"/>
        <w:w w:val="102"/>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1" w15:restartNumberingAfterBreak="0">
    <w:nsid w:val="496573EA"/>
    <w:multiLevelType w:val="multilevel"/>
    <w:tmpl w:val="359AD460"/>
    <w:lvl w:ilvl="0">
      <w:start w:val="28"/>
      <w:numFmt w:val="decimal"/>
      <w:lvlText w:val="%1"/>
      <w:lvlJc w:val="left"/>
      <w:pPr>
        <w:ind w:left="600" w:hanging="600"/>
      </w:pPr>
      <w:rPr>
        <w:rFonts w:eastAsia="Times New Roman" w:hint="default"/>
        <w:b/>
      </w:rPr>
    </w:lvl>
    <w:lvl w:ilvl="1">
      <w:start w:val="9"/>
      <w:numFmt w:val="decimal"/>
      <w:lvlText w:val="%1.%2"/>
      <w:lvlJc w:val="left"/>
      <w:pPr>
        <w:ind w:left="600" w:hanging="600"/>
      </w:pPr>
      <w:rPr>
        <w:rFonts w:eastAsia="Times New Roman" w:hint="default"/>
        <w:b/>
      </w:rPr>
    </w:lvl>
    <w:lvl w:ilvl="2">
      <w:start w:val="1"/>
      <w:numFmt w:val="decimal"/>
      <w:lvlText w:val="%1.%2.%3"/>
      <w:lvlJc w:val="left"/>
      <w:pPr>
        <w:ind w:left="720" w:hanging="720"/>
      </w:pPr>
      <w:rPr>
        <w:rFonts w:eastAsia="Times New Roman" w:hint="default"/>
        <w:b w:val="0"/>
        <w:sz w:val="22"/>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412" w15:restartNumberingAfterBreak="0">
    <w:nsid w:val="4992195B"/>
    <w:multiLevelType w:val="hybridMultilevel"/>
    <w:tmpl w:val="4008FAB2"/>
    <w:lvl w:ilvl="0" w:tplc="2FF8A99A">
      <w:start w:val="1"/>
      <w:numFmt w:val="upperLetter"/>
      <w:lvlText w:val="%1)"/>
      <w:lvlJc w:val="left"/>
      <w:pPr>
        <w:ind w:left="419" w:hanging="320"/>
      </w:pPr>
      <w:rPr>
        <w:rFonts w:ascii="Carlito" w:eastAsia="Carlito" w:hAnsi="Carlito" w:cs="Carlito" w:hint="default"/>
        <w:b w:val="0"/>
        <w:bCs w:val="0"/>
        <w:w w:val="100"/>
        <w:sz w:val="22"/>
        <w:szCs w:val="22"/>
        <w:lang w:val="en-US" w:eastAsia="en-US" w:bidi="ar-SA"/>
      </w:rPr>
    </w:lvl>
    <w:lvl w:ilvl="1" w:tplc="AB348B94">
      <w:start w:val="1"/>
      <w:numFmt w:val="decimal"/>
      <w:lvlText w:val="%2"/>
      <w:lvlJc w:val="left"/>
      <w:pPr>
        <w:ind w:left="820" w:hanging="300"/>
      </w:pPr>
      <w:rPr>
        <w:rFonts w:ascii="Carlito" w:eastAsia="Carlito" w:hAnsi="Carlito" w:cs="Carlito" w:hint="default"/>
        <w:w w:val="100"/>
        <w:sz w:val="22"/>
        <w:szCs w:val="22"/>
        <w:lang w:val="en-US" w:eastAsia="en-US" w:bidi="ar-SA"/>
      </w:rPr>
    </w:lvl>
    <w:lvl w:ilvl="2" w:tplc="41247FF4">
      <w:numFmt w:val="bullet"/>
      <w:lvlText w:val="·"/>
      <w:lvlJc w:val="left"/>
      <w:pPr>
        <w:ind w:left="1360" w:hanging="360"/>
      </w:pPr>
      <w:rPr>
        <w:rFonts w:ascii="Carlito" w:eastAsia="Carlito" w:hAnsi="Carlito" w:cs="Carlito" w:hint="default"/>
        <w:w w:val="100"/>
        <w:sz w:val="22"/>
        <w:szCs w:val="22"/>
        <w:lang w:val="en-US" w:eastAsia="en-US" w:bidi="ar-SA"/>
      </w:rPr>
    </w:lvl>
    <w:lvl w:ilvl="3" w:tplc="1C960C8C">
      <w:numFmt w:val="bullet"/>
      <w:lvlText w:val="•"/>
      <w:lvlJc w:val="left"/>
      <w:pPr>
        <w:ind w:left="2436" w:hanging="360"/>
      </w:pPr>
      <w:rPr>
        <w:rFonts w:hint="default"/>
        <w:lang w:val="en-US" w:eastAsia="en-US" w:bidi="ar-SA"/>
      </w:rPr>
    </w:lvl>
    <w:lvl w:ilvl="4" w:tplc="C6FEBC64">
      <w:numFmt w:val="bullet"/>
      <w:lvlText w:val="•"/>
      <w:lvlJc w:val="left"/>
      <w:pPr>
        <w:ind w:left="3512" w:hanging="360"/>
      </w:pPr>
      <w:rPr>
        <w:rFonts w:hint="default"/>
        <w:lang w:val="en-US" w:eastAsia="en-US" w:bidi="ar-SA"/>
      </w:rPr>
    </w:lvl>
    <w:lvl w:ilvl="5" w:tplc="F9EC85FA">
      <w:numFmt w:val="bullet"/>
      <w:lvlText w:val="•"/>
      <w:lvlJc w:val="left"/>
      <w:pPr>
        <w:ind w:left="4589" w:hanging="360"/>
      </w:pPr>
      <w:rPr>
        <w:rFonts w:hint="default"/>
        <w:lang w:val="en-US" w:eastAsia="en-US" w:bidi="ar-SA"/>
      </w:rPr>
    </w:lvl>
    <w:lvl w:ilvl="6" w:tplc="70340B1A">
      <w:numFmt w:val="bullet"/>
      <w:lvlText w:val="•"/>
      <w:lvlJc w:val="left"/>
      <w:pPr>
        <w:ind w:left="5665" w:hanging="360"/>
      </w:pPr>
      <w:rPr>
        <w:rFonts w:hint="default"/>
        <w:lang w:val="en-US" w:eastAsia="en-US" w:bidi="ar-SA"/>
      </w:rPr>
    </w:lvl>
    <w:lvl w:ilvl="7" w:tplc="52444BFE">
      <w:numFmt w:val="bullet"/>
      <w:lvlText w:val="•"/>
      <w:lvlJc w:val="left"/>
      <w:pPr>
        <w:ind w:left="6742" w:hanging="360"/>
      </w:pPr>
      <w:rPr>
        <w:rFonts w:hint="default"/>
        <w:lang w:val="en-US" w:eastAsia="en-US" w:bidi="ar-SA"/>
      </w:rPr>
    </w:lvl>
    <w:lvl w:ilvl="8" w:tplc="CE74B1C2">
      <w:numFmt w:val="bullet"/>
      <w:lvlText w:val="•"/>
      <w:lvlJc w:val="left"/>
      <w:pPr>
        <w:ind w:left="7818" w:hanging="360"/>
      </w:pPr>
      <w:rPr>
        <w:rFonts w:hint="default"/>
        <w:lang w:val="en-US" w:eastAsia="en-US" w:bidi="ar-SA"/>
      </w:rPr>
    </w:lvl>
  </w:abstractNum>
  <w:abstractNum w:abstractNumId="413" w15:restartNumberingAfterBreak="0">
    <w:nsid w:val="499A4D19"/>
    <w:multiLevelType w:val="hybridMultilevel"/>
    <w:tmpl w:val="507C1A3A"/>
    <w:lvl w:ilvl="0" w:tplc="6C6CDA60">
      <w:start w:val="1"/>
      <w:numFmt w:val="decimal"/>
      <w:lvlText w:val="%1."/>
      <w:lvlJc w:val="left"/>
      <w:pPr>
        <w:ind w:left="360" w:hanging="360"/>
      </w:pPr>
      <w:rPr>
        <w:rFonts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4" w15:restartNumberingAfterBreak="0">
    <w:nsid w:val="49AB6A4C"/>
    <w:multiLevelType w:val="multilevel"/>
    <w:tmpl w:val="29AC0260"/>
    <w:lvl w:ilvl="0">
      <w:start w:val="1"/>
      <w:numFmt w:val="lowerLetter"/>
      <w:lvlText w:val="%1)"/>
      <w:lvlJc w:val="left"/>
      <w:pPr>
        <w:tabs>
          <w:tab w:val="num" w:pos="1440"/>
        </w:tabs>
        <w:ind w:left="1440" w:hanging="720"/>
      </w:pPr>
      <w:rPr>
        <w:rFonts w:hint="default"/>
      </w:rPr>
    </w:lvl>
    <w:lvl w:ilvl="1">
      <w:start w:val="1"/>
      <w:numFmt w:val="lowerRoman"/>
      <w:lvlText w:val="%2)"/>
      <w:lvlJc w:val="left"/>
      <w:pPr>
        <w:tabs>
          <w:tab w:val="num" w:pos="2160"/>
        </w:tabs>
        <w:ind w:left="2160" w:hanging="720"/>
      </w:pPr>
      <w:rPr>
        <w:rFonts w:hint="default"/>
      </w:rPr>
    </w:lvl>
    <w:lvl w:ilvl="2">
      <w:start w:val="1"/>
      <w:numFmt w:val="lowerLetter"/>
      <w:lvlText w:val="%3)"/>
      <w:lvlJc w:val="left"/>
      <w:pPr>
        <w:tabs>
          <w:tab w:val="num" w:pos="3060"/>
        </w:tabs>
        <w:ind w:left="3060" w:hanging="720"/>
      </w:pPr>
      <w:rPr>
        <w:rFonts w:hint="default"/>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15" w15:restartNumberingAfterBreak="0">
    <w:nsid w:val="4A74133D"/>
    <w:multiLevelType w:val="hybridMultilevel"/>
    <w:tmpl w:val="A2E26B58"/>
    <w:lvl w:ilvl="0" w:tplc="4F62BE70">
      <w:start w:val="4"/>
      <w:numFmt w:val="decimal"/>
      <w:lvlText w:val="%1"/>
      <w:lvlJc w:val="left"/>
      <w:pPr>
        <w:ind w:left="648" w:hanging="540"/>
      </w:pPr>
      <w:rPr>
        <w:rFonts w:hint="default"/>
        <w:lang w:val="en-US" w:eastAsia="en-US" w:bidi="ar-SA"/>
      </w:rPr>
    </w:lvl>
    <w:lvl w:ilvl="1" w:tplc="7F5A1CA2">
      <w:numFmt w:val="none"/>
      <w:lvlText w:val=""/>
      <w:lvlJc w:val="left"/>
      <w:pPr>
        <w:tabs>
          <w:tab w:val="num" w:pos="360"/>
        </w:tabs>
      </w:pPr>
    </w:lvl>
    <w:lvl w:ilvl="2" w:tplc="2D38133A">
      <w:start w:val="1"/>
      <w:numFmt w:val="lowerLetter"/>
      <w:lvlText w:val="%3)"/>
      <w:lvlJc w:val="left"/>
      <w:pPr>
        <w:ind w:left="1548" w:hanging="720"/>
      </w:pPr>
      <w:rPr>
        <w:rFonts w:ascii="Times New Roman" w:eastAsia="Times New Roman" w:hAnsi="Times New Roman" w:cs="Times New Roman" w:hint="default"/>
        <w:b/>
        <w:bCs/>
        <w:spacing w:val="-1"/>
        <w:w w:val="100"/>
        <w:sz w:val="24"/>
        <w:szCs w:val="24"/>
        <w:lang w:val="en-US" w:eastAsia="en-US" w:bidi="ar-SA"/>
      </w:rPr>
    </w:lvl>
    <w:lvl w:ilvl="3" w:tplc="2BA4B1C8">
      <w:numFmt w:val="bullet"/>
      <w:lvlText w:val="•"/>
      <w:lvlJc w:val="left"/>
      <w:pPr>
        <w:ind w:left="3252" w:hanging="720"/>
      </w:pPr>
      <w:rPr>
        <w:rFonts w:hint="default"/>
        <w:lang w:val="en-US" w:eastAsia="en-US" w:bidi="ar-SA"/>
      </w:rPr>
    </w:lvl>
    <w:lvl w:ilvl="4" w:tplc="E73C6664">
      <w:numFmt w:val="bullet"/>
      <w:lvlText w:val="•"/>
      <w:lvlJc w:val="left"/>
      <w:pPr>
        <w:ind w:left="4108" w:hanging="720"/>
      </w:pPr>
      <w:rPr>
        <w:rFonts w:hint="default"/>
        <w:lang w:val="en-US" w:eastAsia="en-US" w:bidi="ar-SA"/>
      </w:rPr>
    </w:lvl>
    <w:lvl w:ilvl="5" w:tplc="65CA6AFE">
      <w:numFmt w:val="bullet"/>
      <w:lvlText w:val="•"/>
      <w:lvlJc w:val="left"/>
      <w:pPr>
        <w:ind w:left="4965" w:hanging="720"/>
      </w:pPr>
      <w:rPr>
        <w:rFonts w:hint="default"/>
        <w:lang w:val="en-US" w:eastAsia="en-US" w:bidi="ar-SA"/>
      </w:rPr>
    </w:lvl>
    <w:lvl w:ilvl="6" w:tplc="14DED7F4">
      <w:numFmt w:val="bullet"/>
      <w:lvlText w:val="•"/>
      <w:lvlJc w:val="left"/>
      <w:pPr>
        <w:ind w:left="5821" w:hanging="720"/>
      </w:pPr>
      <w:rPr>
        <w:rFonts w:hint="default"/>
        <w:lang w:val="en-US" w:eastAsia="en-US" w:bidi="ar-SA"/>
      </w:rPr>
    </w:lvl>
    <w:lvl w:ilvl="7" w:tplc="34447692">
      <w:numFmt w:val="bullet"/>
      <w:lvlText w:val="•"/>
      <w:lvlJc w:val="left"/>
      <w:pPr>
        <w:ind w:left="6677" w:hanging="720"/>
      </w:pPr>
      <w:rPr>
        <w:rFonts w:hint="default"/>
        <w:lang w:val="en-US" w:eastAsia="en-US" w:bidi="ar-SA"/>
      </w:rPr>
    </w:lvl>
    <w:lvl w:ilvl="8" w:tplc="3D4266BA">
      <w:numFmt w:val="bullet"/>
      <w:lvlText w:val="•"/>
      <w:lvlJc w:val="left"/>
      <w:pPr>
        <w:ind w:left="7533" w:hanging="720"/>
      </w:pPr>
      <w:rPr>
        <w:rFonts w:hint="default"/>
        <w:lang w:val="en-US" w:eastAsia="en-US" w:bidi="ar-SA"/>
      </w:rPr>
    </w:lvl>
  </w:abstractNum>
  <w:abstractNum w:abstractNumId="416" w15:restartNumberingAfterBreak="0">
    <w:nsid w:val="4A776A39"/>
    <w:multiLevelType w:val="hybridMultilevel"/>
    <w:tmpl w:val="AB92B51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4AB25A96"/>
    <w:multiLevelType w:val="hybridMultilevel"/>
    <w:tmpl w:val="F7FC40B4"/>
    <w:lvl w:ilvl="0" w:tplc="A1360A22">
      <w:start w:val="1"/>
      <w:numFmt w:val="lowerLetter"/>
      <w:lvlText w:val="%1)"/>
      <w:lvlJc w:val="left"/>
      <w:pPr>
        <w:ind w:left="1839" w:hanging="720"/>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26504414">
      <w:numFmt w:val="bullet"/>
      <w:lvlText w:val="•"/>
      <w:lvlJc w:val="left"/>
      <w:pPr>
        <w:ind w:left="2733" w:hanging="720"/>
      </w:pPr>
      <w:rPr>
        <w:rFonts w:hint="default"/>
        <w:lang w:val="en-US" w:eastAsia="en-US" w:bidi="ar-SA"/>
      </w:rPr>
    </w:lvl>
    <w:lvl w:ilvl="2" w:tplc="1714BB4C">
      <w:numFmt w:val="bullet"/>
      <w:lvlText w:val="•"/>
      <w:lvlJc w:val="left"/>
      <w:pPr>
        <w:ind w:left="3626" w:hanging="720"/>
      </w:pPr>
      <w:rPr>
        <w:rFonts w:hint="default"/>
        <w:lang w:val="en-US" w:eastAsia="en-US" w:bidi="ar-SA"/>
      </w:rPr>
    </w:lvl>
    <w:lvl w:ilvl="3" w:tplc="DCFAF8A6">
      <w:numFmt w:val="bullet"/>
      <w:lvlText w:val="•"/>
      <w:lvlJc w:val="left"/>
      <w:pPr>
        <w:ind w:left="4519" w:hanging="720"/>
      </w:pPr>
      <w:rPr>
        <w:rFonts w:hint="default"/>
        <w:lang w:val="en-US" w:eastAsia="en-US" w:bidi="ar-SA"/>
      </w:rPr>
    </w:lvl>
    <w:lvl w:ilvl="4" w:tplc="BE28A4CE">
      <w:numFmt w:val="bullet"/>
      <w:lvlText w:val="•"/>
      <w:lvlJc w:val="left"/>
      <w:pPr>
        <w:ind w:left="5412" w:hanging="720"/>
      </w:pPr>
      <w:rPr>
        <w:rFonts w:hint="default"/>
        <w:lang w:val="en-US" w:eastAsia="en-US" w:bidi="ar-SA"/>
      </w:rPr>
    </w:lvl>
    <w:lvl w:ilvl="5" w:tplc="152CB442">
      <w:numFmt w:val="bullet"/>
      <w:lvlText w:val="•"/>
      <w:lvlJc w:val="left"/>
      <w:pPr>
        <w:ind w:left="6305" w:hanging="720"/>
      </w:pPr>
      <w:rPr>
        <w:rFonts w:hint="default"/>
        <w:lang w:val="en-US" w:eastAsia="en-US" w:bidi="ar-SA"/>
      </w:rPr>
    </w:lvl>
    <w:lvl w:ilvl="6" w:tplc="B70CD348">
      <w:numFmt w:val="bullet"/>
      <w:lvlText w:val="•"/>
      <w:lvlJc w:val="left"/>
      <w:pPr>
        <w:ind w:left="7198" w:hanging="720"/>
      </w:pPr>
      <w:rPr>
        <w:rFonts w:hint="default"/>
        <w:lang w:val="en-US" w:eastAsia="en-US" w:bidi="ar-SA"/>
      </w:rPr>
    </w:lvl>
    <w:lvl w:ilvl="7" w:tplc="FB988516">
      <w:numFmt w:val="bullet"/>
      <w:lvlText w:val="•"/>
      <w:lvlJc w:val="left"/>
      <w:pPr>
        <w:ind w:left="8091" w:hanging="720"/>
      </w:pPr>
      <w:rPr>
        <w:rFonts w:hint="default"/>
        <w:lang w:val="en-US" w:eastAsia="en-US" w:bidi="ar-SA"/>
      </w:rPr>
    </w:lvl>
    <w:lvl w:ilvl="8" w:tplc="02C8EB2C">
      <w:numFmt w:val="bullet"/>
      <w:lvlText w:val="•"/>
      <w:lvlJc w:val="left"/>
      <w:pPr>
        <w:ind w:left="8984" w:hanging="720"/>
      </w:pPr>
      <w:rPr>
        <w:rFonts w:hint="default"/>
        <w:lang w:val="en-US" w:eastAsia="en-US" w:bidi="ar-SA"/>
      </w:rPr>
    </w:lvl>
  </w:abstractNum>
  <w:abstractNum w:abstractNumId="418" w15:restartNumberingAfterBreak="0">
    <w:nsid w:val="4ABA7A38"/>
    <w:multiLevelType w:val="hybridMultilevel"/>
    <w:tmpl w:val="C5D6260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9" w15:restartNumberingAfterBreak="0">
    <w:nsid w:val="4B594F6F"/>
    <w:multiLevelType w:val="hybridMultilevel"/>
    <w:tmpl w:val="1D8CEE62"/>
    <w:lvl w:ilvl="0" w:tplc="417A75EA">
      <w:start w:val="1"/>
      <w:numFmt w:val="lowerLetter"/>
      <w:lvlText w:val="%1)"/>
      <w:lvlJc w:val="left"/>
      <w:pPr>
        <w:ind w:left="720" w:hanging="360"/>
      </w:pPr>
      <w:rPr>
        <w:rFonts w:ascii="Carlito" w:eastAsia="Carlito" w:hAnsi="Carlito" w:cs="Carlito" w:hint="default"/>
        <w:w w:val="100"/>
        <w:sz w:val="22"/>
        <w:szCs w:val="22"/>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0" w15:restartNumberingAfterBreak="0">
    <w:nsid w:val="4B634ABA"/>
    <w:multiLevelType w:val="hybridMultilevel"/>
    <w:tmpl w:val="589A9890"/>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21" w15:restartNumberingAfterBreak="0">
    <w:nsid w:val="4B6703C1"/>
    <w:multiLevelType w:val="multilevel"/>
    <w:tmpl w:val="60062186"/>
    <w:lvl w:ilvl="0">
      <w:start w:val="19"/>
      <w:numFmt w:val="decimal"/>
      <w:lvlText w:val="%1"/>
      <w:lvlJc w:val="left"/>
      <w:pPr>
        <w:ind w:left="1740" w:hanging="1260"/>
      </w:pPr>
      <w:rPr>
        <w:rFonts w:hint="default"/>
      </w:rPr>
    </w:lvl>
    <w:lvl w:ilvl="1">
      <w:start w:val="3"/>
      <w:numFmt w:val="decimal"/>
      <w:lvlText w:val="21.23.%2"/>
      <w:lvlJc w:val="left"/>
      <w:pPr>
        <w:ind w:left="840" w:hanging="360"/>
      </w:pPr>
      <w:rPr>
        <w:rFonts w:hint="default"/>
      </w:rPr>
    </w:lvl>
    <w:lvl w:ilvl="2">
      <w:start w:val="1"/>
      <w:numFmt w:val="decimal"/>
      <w:lvlText w:val="21.23.3.%3"/>
      <w:lvlJc w:val="left"/>
      <w:pPr>
        <w:ind w:left="857" w:hanging="360"/>
      </w:pPr>
      <w:rPr>
        <w:rFonts w:hint="default"/>
      </w:rPr>
    </w:lvl>
    <w:lvl w:ilvl="3">
      <w:start w:val="1"/>
      <w:numFmt w:val="lowerRoman"/>
      <w:lvlText w:val="(%4)"/>
      <w:lvlJc w:val="left"/>
      <w:pPr>
        <w:ind w:left="2821" w:hanging="540"/>
      </w:pPr>
      <w:rPr>
        <w:rFonts w:ascii="Times New Roman" w:eastAsia="Times New Roman" w:hAnsi="Times New Roman" w:cs="Times New Roman" w:hint="default"/>
        <w:spacing w:val="-1"/>
        <w:w w:val="99"/>
        <w:sz w:val="24"/>
        <w:szCs w:val="24"/>
      </w:rPr>
    </w:lvl>
    <w:lvl w:ilvl="4">
      <w:numFmt w:val="bullet"/>
      <w:lvlText w:val="•"/>
      <w:lvlJc w:val="left"/>
      <w:pPr>
        <w:ind w:left="4806" w:hanging="540"/>
      </w:pPr>
      <w:rPr>
        <w:rFonts w:hint="default"/>
      </w:rPr>
    </w:lvl>
    <w:lvl w:ilvl="5">
      <w:numFmt w:val="bullet"/>
      <w:lvlText w:val="•"/>
      <w:lvlJc w:val="left"/>
      <w:pPr>
        <w:ind w:left="5799" w:hanging="540"/>
      </w:pPr>
      <w:rPr>
        <w:rFonts w:hint="default"/>
      </w:rPr>
    </w:lvl>
    <w:lvl w:ilvl="6">
      <w:numFmt w:val="bullet"/>
      <w:lvlText w:val="•"/>
      <w:lvlJc w:val="left"/>
      <w:pPr>
        <w:ind w:left="6793" w:hanging="540"/>
      </w:pPr>
      <w:rPr>
        <w:rFonts w:hint="default"/>
      </w:rPr>
    </w:lvl>
    <w:lvl w:ilvl="7">
      <w:numFmt w:val="bullet"/>
      <w:lvlText w:val="•"/>
      <w:lvlJc w:val="left"/>
      <w:pPr>
        <w:ind w:left="7786" w:hanging="540"/>
      </w:pPr>
      <w:rPr>
        <w:rFonts w:hint="default"/>
      </w:rPr>
    </w:lvl>
    <w:lvl w:ilvl="8">
      <w:numFmt w:val="bullet"/>
      <w:lvlText w:val="•"/>
      <w:lvlJc w:val="left"/>
      <w:pPr>
        <w:ind w:left="8779" w:hanging="540"/>
      </w:pPr>
      <w:rPr>
        <w:rFonts w:hint="default"/>
      </w:rPr>
    </w:lvl>
  </w:abstractNum>
  <w:abstractNum w:abstractNumId="422" w15:restartNumberingAfterBreak="0">
    <w:nsid w:val="4B732F12"/>
    <w:multiLevelType w:val="hybridMultilevel"/>
    <w:tmpl w:val="3EB06606"/>
    <w:lvl w:ilvl="0" w:tplc="83AA712A">
      <w:start w:val="33"/>
      <w:numFmt w:val="decimal"/>
      <w:lvlText w:val="%1"/>
      <w:lvlJc w:val="left"/>
      <w:pPr>
        <w:ind w:left="1007" w:hanging="720"/>
        <w:jc w:val="right"/>
      </w:pPr>
      <w:rPr>
        <w:rFonts w:hint="default"/>
      </w:rPr>
    </w:lvl>
    <w:lvl w:ilvl="1" w:tplc="CBA27CC2">
      <w:numFmt w:val="none"/>
      <w:lvlText w:val=""/>
      <w:lvlJc w:val="left"/>
      <w:pPr>
        <w:tabs>
          <w:tab w:val="num" w:pos="360"/>
        </w:tabs>
      </w:pPr>
    </w:lvl>
    <w:lvl w:ilvl="2" w:tplc="AE9E6C70">
      <w:start w:val="1"/>
      <w:numFmt w:val="lowerRoman"/>
      <w:lvlText w:val="(%3)"/>
      <w:lvlJc w:val="left"/>
      <w:pPr>
        <w:ind w:left="1650" w:hanging="720"/>
      </w:pPr>
      <w:rPr>
        <w:rFonts w:hint="default"/>
        <w:spacing w:val="-1"/>
        <w:w w:val="94"/>
      </w:rPr>
    </w:lvl>
    <w:lvl w:ilvl="3" w:tplc="A6442080">
      <w:numFmt w:val="bullet"/>
      <w:lvlText w:val="•"/>
      <w:lvlJc w:val="left"/>
      <w:pPr>
        <w:ind w:left="1660" w:hanging="720"/>
      </w:pPr>
      <w:rPr>
        <w:rFonts w:hint="default"/>
      </w:rPr>
    </w:lvl>
    <w:lvl w:ilvl="4" w:tplc="11D8EF2C">
      <w:numFmt w:val="bullet"/>
      <w:lvlText w:val="•"/>
      <w:lvlJc w:val="left"/>
      <w:pPr>
        <w:ind w:left="2925" w:hanging="720"/>
      </w:pPr>
      <w:rPr>
        <w:rFonts w:hint="default"/>
      </w:rPr>
    </w:lvl>
    <w:lvl w:ilvl="5" w:tplc="02E44D06">
      <w:numFmt w:val="bullet"/>
      <w:lvlText w:val="•"/>
      <w:lvlJc w:val="left"/>
      <w:pPr>
        <w:ind w:left="4191" w:hanging="720"/>
      </w:pPr>
      <w:rPr>
        <w:rFonts w:hint="default"/>
      </w:rPr>
    </w:lvl>
    <w:lvl w:ilvl="6" w:tplc="4EE2A298">
      <w:numFmt w:val="bullet"/>
      <w:lvlText w:val="•"/>
      <w:lvlJc w:val="left"/>
      <w:pPr>
        <w:ind w:left="5457" w:hanging="720"/>
      </w:pPr>
      <w:rPr>
        <w:rFonts w:hint="default"/>
      </w:rPr>
    </w:lvl>
    <w:lvl w:ilvl="7" w:tplc="10EA48A2">
      <w:numFmt w:val="bullet"/>
      <w:lvlText w:val="•"/>
      <w:lvlJc w:val="left"/>
      <w:pPr>
        <w:ind w:left="6722" w:hanging="720"/>
      </w:pPr>
      <w:rPr>
        <w:rFonts w:hint="default"/>
      </w:rPr>
    </w:lvl>
    <w:lvl w:ilvl="8" w:tplc="C388CBC2">
      <w:numFmt w:val="bullet"/>
      <w:lvlText w:val="•"/>
      <w:lvlJc w:val="left"/>
      <w:pPr>
        <w:ind w:left="7988" w:hanging="720"/>
      </w:pPr>
      <w:rPr>
        <w:rFonts w:hint="default"/>
      </w:rPr>
    </w:lvl>
  </w:abstractNum>
  <w:abstractNum w:abstractNumId="423" w15:restartNumberingAfterBreak="0">
    <w:nsid w:val="4B8335A2"/>
    <w:multiLevelType w:val="hybridMultilevel"/>
    <w:tmpl w:val="AEEADC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4" w15:restartNumberingAfterBreak="0">
    <w:nsid w:val="4BCC28E1"/>
    <w:multiLevelType w:val="multilevel"/>
    <w:tmpl w:val="E0EEA1B6"/>
    <w:lvl w:ilvl="0">
      <w:start w:val="1"/>
      <w:numFmt w:val="decimal"/>
      <w:lvlText w:val="%1."/>
      <w:lvlJc w:val="left"/>
      <w:pPr>
        <w:ind w:left="1380" w:hanging="900"/>
      </w:pPr>
      <w:rPr>
        <w:rFonts w:ascii="Times New Roman" w:eastAsia="Times New Roman" w:hAnsi="Times New Roman" w:cs="Times New Roman" w:hint="default"/>
        <w:w w:val="100"/>
        <w:sz w:val="24"/>
        <w:szCs w:val="24"/>
        <w:lang w:val="en-US" w:eastAsia="en-US" w:bidi="ar-SA"/>
      </w:rPr>
    </w:lvl>
    <w:lvl w:ilvl="1">
      <w:start w:val="1"/>
      <w:numFmt w:val="decimal"/>
      <w:lvlText w:val="%1.%2"/>
      <w:lvlJc w:val="left"/>
      <w:pPr>
        <w:ind w:left="1380" w:hanging="90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3257" w:hanging="900"/>
      </w:pPr>
      <w:rPr>
        <w:rFonts w:hint="default"/>
        <w:lang w:val="en-US" w:eastAsia="en-US" w:bidi="ar-SA"/>
      </w:rPr>
    </w:lvl>
    <w:lvl w:ilvl="3">
      <w:numFmt w:val="bullet"/>
      <w:lvlText w:val="•"/>
      <w:lvlJc w:val="left"/>
      <w:pPr>
        <w:ind w:left="4195" w:hanging="900"/>
      </w:pPr>
      <w:rPr>
        <w:rFonts w:hint="default"/>
        <w:lang w:val="en-US" w:eastAsia="en-US" w:bidi="ar-SA"/>
      </w:rPr>
    </w:lvl>
    <w:lvl w:ilvl="4">
      <w:numFmt w:val="bullet"/>
      <w:lvlText w:val="•"/>
      <w:lvlJc w:val="left"/>
      <w:pPr>
        <w:ind w:left="5134" w:hanging="900"/>
      </w:pPr>
      <w:rPr>
        <w:rFonts w:hint="default"/>
        <w:lang w:val="en-US" w:eastAsia="en-US" w:bidi="ar-SA"/>
      </w:rPr>
    </w:lvl>
    <w:lvl w:ilvl="5">
      <w:numFmt w:val="bullet"/>
      <w:lvlText w:val="•"/>
      <w:lvlJc w:val="left"/>
      <w:pPr>
        <w:ind w:left="6073" w:hanging="900"/>
      </w:pPr>
      <w:rPr>
        <w:rFonts w:hint="default"/>
        <w:lang w:val="en-US" w:eastAsia="en-US" w:bidi="ar-SA"/>
      </w:rPr>
    </w:lvl>
    <w:lvl w:ilvl="6">
      <w:numFmt w:val="bullet"/>
      <w:lvlText w:val="•"/>
      <w:lvlJc w:val="left"/>
      <w:pPr>
        <w:ind w:left="7011" w:hanging="900"/>
      </w:pPr>
      <w:rPr>
        <w:rFonts w:hint="default"/>
        <w:lang w:val="en-US" w:eastAsia="en-US" w:bidi="ar-SA"/>
      </w:rPr>
    </w:lvl>
    <w:lvl w:ilvl="7">
      <w:numFmt w:val="bullet"/>
      <w:lvlText w:val="•"/>
      <w:lvlJc w:val="left"/>
      <w:pPr>
        <w:ind w:left="7950" w:hanging="900"/>
      </w:pPr>
      <w:rPr>
        <w:rFonts w:hint="default"/>
        <w:lang w:val="en-US" w:eastAsia="en-US" w:bidi="ar-SA"/>
      </w:rPr>
    </w:lvl>
    <w:lvl w:ilvl="8">
      <w:numFmt w:val="bullet"/>
      <w:lvlText w:val="•"/>
      <w:lvlJc w:val="left"/>
      <w:pPr>
        <w:ind w:left="8889" w:hanging="900"/>
      </w:pPr>
      <w:rPr>
        <w:rFonts w:hint="default"/>
        <w:lang w:val="en-US" w:eastAsia="en-US" w:bidi="ar-SA"/>
      </w:rPr>
    </w:lvl>
  </w:abstractNum>
  <w:abstractNum w:abstractNumId="425" w15:restartNumberingAfterBreak="0">
    <w:nsid w:val="4C0D53B9"/>
    <w:multiLevelType w:val="hybridMultilevel"/>
    <w:tmpl w:val="2430981C"/>
    <w:lvl w:ilvl="0" w:tplc="5F300C6E">
      <w:start w:val="1"/>
      <w:numFmt w:val="lowerRoman"/>
      <w:lvlText w:val="(%1)"/>
      <w:lvlJc w:val="left"/>
      <w:pPr>
        <w:ind w:left="1608" w:hanging="720"/>
      </w:pPr>
      <w:rPr>
        <w:rFonts w:hint="default"/>
      </w:rPr>
    </w:lvl>
    <w:lvl w:ilvl="1" w:tplc="40090019" w:tentative="1">
      <w:start w:val="1"/>
      <w:numFmt w:val="lowerLetter"/>
      <w:lvlText w:val="%2."/>
      <w:lvlJc w:val="left"/>
      <w:pPr>
        <w:ind w:left="1968" w:hanging="360"/>
      </w:pPr>
    </w:lvl>
    <w:lvl w:ilvl="2" w:tplc="4009001B" w:tentative="1">
      <w:start w:val="1"/>
      <w:numFmt w:val="lowerRoman"/>
      <w:lvlText w:val="%3."/>
      <w:lvlJc w:val="right"/>
      <w:pPr>
        <w:ind w:left="2688" w:hanging="180"/>
      </w:pPr>
    </w:lvl>
    <w:lvl w:ilvl="3" w:tplc="4009000F" w:tentative="1">
      <w:start w:val="1"/>
      <w:numFmt w:val="decimal"/>
      <w:lvlText w:val="%4."/>
      <w:lvlJc w:val="left"/>
      <w:pPr>
        <w:ind w:left="3408" w:hanging="360"/>
      </w:pPr>
    </w:lvl>
    <w:lvl w:ilvl="4" w:tplc="40090019" w:tentative="1">
      <w:start w:val="1"/>
      <w:numFmt w:val="lowerLetter"/>
      <w:lvlText w:val="%5."/>
      <w:lvlJc w:val="left"/>
      <w:pPr>
        <w:ind w:left="4128" w:hanging="360"/>
      </w:pPr>
    </w:lvl>
    <w:lvl w:ilvl="5" w:tplc="4009001B" w:tentative="1">
      <w:start w:val="1"/>
      <w:numFmt w:val="lowerRoman"/>
      <w:lvlText w:val="%6."/>
      <w:lvlJc w:val="right"/>
      <w:pPr>
        <w:ind w:left="4848" w:hanging="180"/>
      </w:pPr>
    </w:lvl>
    <w:lvl w:ilvl="6" w:tplc="4009000F" w:tentative="1">
      <w:start w:val="1"/>
      <w:numFmt w:val="decimal"/>
      <w:lvlText w:val="%7."/>
      <w:lvlJc w:val="left"/>
      <w:pPr>
        <w:ind w:left="5568" w:hanging="360"/>
      </w:pPr>
    </w:lvl>
    <w:lvl w:ilvl="7" w:tplc="40090019" w:tentative="1">
      <w:start w:val="1"/>
      <w:numFmt w:val="lowerLetter"/>
      <w:lvlText w:val="%8."/>
      <w:lvlJc w:val="left"/>
      <w:pPr>
        <w:ind w:left="6288" w:hanging="360"/>
      </w:pPr>
    </w:lvl>
    <w:lvl w:ilvl="8" w:tplc="4009001B" w:tentative="1">
      <w:start w:val="1"/>
      <w:numFmt w:val="lowerRoman"/>
      <w:lvlText w:val="%9."/>
      <w:lvlJc w:val="right"/>
      <w:pPr>
        <w:ind w:left="7008" w:hanging="180"/>
      </w:pPr>
    </w:lvl>
  </w:abstractNum>
  <w:abstractNum w:abstractNumId="426" w15:restartNumberingAfterBreak="0">
    <w:nsid w:val="4C2606E1"/>
    <w:multiLevelType w:val="multilevel"/>
    <w:tmpl w:val="1C2C2190"/>
    <w:lvl w:ilvl="0">
      <w:start w:val="5"/>
      <w:numFmt w:val="decimal"/>
      <w:lvlText w:val="%1"/>
      <w:lvlJc w:val="left"/>
      <w:pPr>
        <w:ind w:left="384" w:hanging="384"/>
      </w:pPr>
      <w:rPr>
        <w:rFonts w:hint="default"/>
      </w:rPr>
    </w:lvl>
    <w:lvl w:ilvl="1">
      <w:start w:val="15"/>
      <w:numFmt w:val="decimal"/>
      <w:lvlText w:val="%1.%2"/>
      <w:lvlJc w:val="left"/>
      <w:pPr>
        <w:ind w:left="668" w:hanging="384"/>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7" w15:restartNumberingAfterBreak="0">
    <w:nsid w:val="4C3673FF"/>
    <w:multiLevelType w:val="hybridMultilevel"/>
    <w:tmpl w:val="773A5F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8" w15:restartNumberingAfterBreak="0">
    <w:nsid w:val="4C936AAC"/>
    <w:multiLevelType w:val="hybridMultilevel"/>
    <w:tmpl w:val="ED28CEAC"/>
    <w:lvl w:ilvl="0" w:tplc="AFB2BBE6">
      <w:start w:val="1"/>
      <w:numFmt w:val="decimal"/>
      <w:lvlText w:val="3.3.%1"/>
      <w:lvlJc w:val="left"/>
      <w:pPr>
        <w:tabs>
          <w:tab w:val="num" w:pos="1440"/>
        </w:tabs>
        <w:ind w:left="1080" w:hanging="360"/>
      </w:pPr>
      <w:rPr>
        <w:rFonts w:hint="default"/>
      </w:rPr>
    </w:lvl>
    <w:lvl w:ilvl="1" w:tplc="FF74C2C6">
      <w:start w:val="1"/>
      <w:numFmt w:val="lowerLetter"/>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519C62FA">
      <w:start w:val="1"/>
      <w:numFmt w:val="lowerRoman"/>
      <w:lvlText w:val="(%4)"/>
      <w:lvlJc w:val="left"/>
      <w:pPr>
        <w:ind w:left="3600" w:hanging="720"/>
      </w:pPr>
      <w:rPr>
        <w:rFonts w:hint="default"/>
      </w:r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429" w15:restartNumberingAfterBreak="0">
    <w:nsid w:val="4CB86605"/>
    <w:multiLevelType w:val="hybridMultilevel"/>
    <w:tmpl w:val="28825F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4CFF1E8B"/>
    <w:multiLevelType w:val="hybridMultilevel"/>
    <w:tmpl w:val="C54691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1" w15:restartNumberingAfterBreak="0">
    <w:nsid w:val="4D905BD5"/>
    <w:multiLevelType w:val="hybridMultilevel"/>
    <w:tmpl w:val="9FBA3A10"/>
    <w:lvl w:ilvl="0" w:tplc="F1A61CBA">
      <w:start w:val="1"/>
      <w:numFmt w:val="lowerRoman"/>
      <w:lvlText w:val="%1."/>
      <w:lvlJc w:val="left"/>
      <w:pPr>
        <w:ind w:left="1503" w:hanging="593"/>
      </w:pPr>
      <w:rPr>
        <w:rFonts w:ascii="Cambria" w:eastAsia="Cambria" w:hAnsi="Cambria" w:cs="Cambria" w:hint="default"/>
        <w:w w:val="103"/>
        <w:position w:val="2"/>
        <w:sz w:val="20"/>
        <w:szCs w:val="20"/>
        <w:lang w:val="en-US" w:eastAsia="en-US" w:bidi="ar-SA"/>
      </w:rPr>
    </w:lvl>
    <w:lvl w:ilvl="1" w:tplc="852081DC">
      <w:start w:val="1"/>
      <w:numFmt w:val="lowerLetter"/>
      <w:lvlText w:val="%2)"/>
      <w:lvlJc w:val="left"/>
      <w:pPr>
        <w:ind w:left="1925" w:hanging="339"/>
        <w:jc w:val="right"/>
      </w:pPr>
      <w:rPr>
        <w:rFonts w:hint="default"/>
        <w:w w:val="103"/>
        <w:lang w:val="en-US" w:eastAsia="en-US" w:bidi="ar-SA"/>
      </w:rPr>
    </w:lvl>
    <w:lvl w:ilvl="2" w:tplc="6F70A246">
      <w:start w:val="1"/>
      <w:numFmt w:val="lowerRoman"/>
      <w:lvlText w:val="%3."/>
      <w:lvlJc w:val="left"/>
      <w:pPr>
        <w:ind w:left="1587" w:hanging="591"/>
      </w:pPr>
      <w:rPr>
        <w:rFonts w:ascii="Cambria" w:eastAsia="Cambria" w:hAnsi="Cambria" w:cs="Cambria" w:hint="default"/>
        <w:w w:val="103"/>
        <w:position w:val="2"/>
        <w:sz w:val="20"/>
        <w:szCs w:val="20"/>
        <w:lang w:val="en-US" w:eastAsia="en-US" w:bidi="ar-SA"/>
      </w:rPr>
    </w:lvl>
    <w:lvl w:ilvl="3" w:tplc="F3E6664A">
      <w:numFmt w:val="bullet"/>
      <w:lvlText w:val="•"/>
      <w:lvlJc w:val="left"/>
      <w:pPr>
        <w:ind w:left="2860" w:hanging="591"/>
      </w:pPr>
      <w:rPr>
        <w:rFonts w:hint="default"/>
        <w:lang w:val="en-US" w:eastAsia="en-US" w:bidi="ar-SA"/>
      </w:rPr>
    </w:lvl>
    <w:lvl w:ilvl="4" w:tplc="9B6CE908">
      <w:numFmt w:val="bullet"/>
      <w:lvlText w:val="•"/>
      <w:lvlJc w:val="left"/>
      <w:pPr>
        <w:ind w:left="3800" w:hanging="591"/>
      </w:pPr>
      <w:rPr>
        <w:rFonts w:hint="default"/>
        <w:lang w:val="en-US" w:eastAsia="en-US" w:bidi="ar-SA"/>
      </w:rPr>
    </w:lvl>
    <w:lvl w:ilvl="5" w:tplc="7ACA168A">
      <w:numFmt w:val="bullet"/>
      <w:lvlText w:val="•"/>
      <w:lvlJc w:val="left"/>
      <w:pPr>
        <w:ind w:left="4740" w:hanging="591"/>
      </w:pPr>
      <w:rPr>
        <w:rFonts w:hint="default"/>
        <w:lang w:val="en-US" w:eastAsia="en-US" w:bidi="ar-SA"/>
      </w:rPr>
    </w:lvl>
    <w:lvl w:ilvl="6" w:tplc="2BF48622">
      <w:numFmt w:val="bullet"/>
      <w:lvlText w:val="•"/>
      <w:lvlJc w:val="left"/>
      <w:pPr>
        <w:ind w:left="5680" w:hanging="591"/>
      </w:pPr>
      <w:rPr>
        <w:rFonts w:hint="default"/>
        <w:lang w:val="en-US" w:eastAsia="en-US" w:bidi="ar-SA"/>
      </w:rPr>
    </w:lvl>
    <w:lvl w:ilvl="7" w:tplc="5DAE34C4">
      <w:numFmt w:val="bullet"/>
      <w:lvlText w:val="•"/>
      <w:lvlJc w:val="left"/>
      <w:pPr>
        <w:ind w:left="6620" w:hanging="591"/>
      </w:pPr>
      <w:rPr>
        <w:rFonts w:hint="default"/>
        <w:lang w:val="en-US" w:eastAsia="en-US" w:bidi="ar-SA"/>
      </w:rPr>
    </w:lvl>
    <w:lvl w:ilvl="8" w:tplc="9BE891E2">
      <w:numFmt w:val="bullet"/>
      <w:lvlText w:val="•"/>
      <w:lvlJc w:val="left"/>
      <w:pPr>
        <w:ind w:left="7560" w:hanging="591"/>
      </w:pPr>
      <w:rPr>
        <w:rFonts w:hint="default"/>
        <w:lang w:val="en-US" w:eastAsia="en-US" w:bidi="ar-SA"/>
      </w:rPr>
    </w:lvl>
  </w:abstractNum>
  <w:abstractNum w:abstractNumId="432" w15:restartNumberingAfterBreak="0">
    <w:nsid w:val="4DC53C71"/>
    <w:multiLevelType w:val="hybridMultilevel"/>
    <w:tmpl w:val="DC1C9A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3" w15:restartNumberingAfterBreak="0">
    <w:nsid w:val="4DE170B9"/>
    <w:multiLevelType w:val="hybridMultilevel"/>
    <w:tmpl w:val="66868F6E"/>
    <w:lvl w:ilvl="0" w:tplc="D3A8684A">
      <w:numFmt w:val="bullet"/>
      <w:lvlText w:val=""/>
      <w:lvlJc w:val="left"/>
      <w:pPr>
        <w:ind w:left="674" w:hanging="425"/>
      </w:pPr>
      <w:rPr>
        <w:rFonts w:ascii="Symbol" w:eastAsia="Symbol" w:hAnsi="Symbol" w:cs="Symbol" w:hint="default"/>
        <w:w w:val="99"/>
        <w:sz w:val="20"/>
        <w:szCs w:val="20"/>
        <w:lang w:val="en-US" w:eastAsia="en-US" w:bidi="ar-SA"/>
      </w:rPr>
    </w:lvl>
    <w:lvl w:ilvl="1" w:tplc="777442A4">
      <w:numFmt w:val="bullet"/>
      <w:lvlText w:val="•"/>
      <w:lvlJc w:val="left"/>
      <w:pPr>
        <w:ind w:left="1536" w:hanging="425"/>
      </w:pPr>
      <w:rPr>
        <w:rFonts w:hint="default"/>
        <w:lang w:val="en-US" w:eastAsia="en-US" w:bidi="ar-SA"/>
      </w:rPr>
    </w:lvl>
    <w:lvl w:ilvl="2" w:tplc="133AE97E">
      <w:numFmt w:val="bullet"/>
      <w:lvlText w:val="•"/>
      <w:lvlJc w:val="left"/>
      <w:pPr>
        <w:ind w:left="2393" w:hanging="425"/>
      </w:pPr>
      <w:rPr>
        <w:rFonts w:hint="default"/>
        <w:lang w:val="en-US" w:eastAsia="en-US" w:bidi="ar-SA"/>
      </w:rPr>
    </w:lvl>
    <w:lvl w:ilvl="3" w:tplc="0C94D422">
      <w:numFmt w:val="bullet"/>
      <w:lvlText w:val="•"/>
      <w:lvlJc w:val="left"/>
      <w:pPr>
        <w:ind w:left="3249" w:hanging="425"/>
      </w:pPr>
      <w:rPr>
        <w:rFonts w:hint="default"/>
        <w:lang w:val="en-US" w:eastAsia="en-US" w:bidi="ar-SA"/>
      </w:rPr>
    </w:lvl>
    <w:lvl w:ilvl="4" w:tplc="BFFA5648">
      <w:numFmt w:val="bullet"/>
      <w:lvlText w:val="•"/>
      <w:lvlJc w:val="left"/>
      <w:pPr>
        <w:ind w:left="4106" w:hanging="425"/>
      </w:pPr>
      <w:rPr>
        <w:rFonts w:hint="default"/>
        <w:lang w:val="en-US" w:eastAsia="en-US" w:bidi="ar-SA"/>
      </w:rPr>
    </w:lvl>
    <w:lvl w:ilvl="5" w:tplc="8558264C">
      <w:numFmt w:val="bullet"/>
      <w:lvlText w:val="•"/>
      <w:lvlJc w:val="left"/>
      <w:pPr>
        <w:ind w:left="4963" w:hanging="425"/>
      </w:pPr>
      <w:rPr>
        <w:rFonts w:hint="default"/>
        <w:lang w:val="en-US" w:eastAsia="en-US" w:bidi="ar-SA"/>
      </w:rPr>
    </w:lvl>
    <w:lvl w:ilvl="6" w:tplc="99E8DB32">
      <w:numFmt w:val="bullet"/>
      <w:lvlText w:val="•"/>
      <w:lvlJc w:val="left"/>
      <w:pPr>
        <w:ind w:left="5819" w:hanging="425"/>
      </w:pPr>
      <w:rPr>
        <w:rFonts w:hint="default"/>
        <w:lang w:val="en-US" w:eastAsia="en-US" w:bidi="ar-SA"/>
      </w:rPr>
    </w:lvl>
    <w:lvl w:ilvl="7" w:tplc="B74A239A">
      <w:numFmt w:val="bullet"/>
      <w:lvlText w:val="•"/>
      <w:lvlJc w:val="left"/>
      <w:pPr>
        <w:ind w:left="6676" w:hanging="425"/>
      </w:pPr>
      <w:rPr>
        <w:rFonts w:hint="default"/>
        <w:lang w:val="en-US" w:eastAsia="en-US" w:bidi="ar-SA"/>
      </w:rPr>
    </w:lvl>
    <w:lvl w:ilvl="8" w:tplc="347A98CC">
      <w:numFmt w:val="bullet"/>
      <w:lvlText w:val="•"/>
      <w:lvlJc w:val="left"/>
      <w:pPr>
        <w:ind w:left="7533" w:hanging="425"/>
      </w:pPr>
      <w:rPr>
        <w:rFonts w:hint="default"/>
        <w:lang w:val="en-US" w:eastAsia="en-US" w:bidi="ar-SA"/>
      </w:rPr>
    </w:lvl>
  </w:abstractNum>
  <w:abstractNum w:abstractNumId="434" w15:restartNumberingAfterBreak="0">
    <w:nsid w:val="4DFE436C"/>
    <w:multiLevelType w:val="multilevel"/>
    <w:tmpl w:val="4886B1E6"/>
    <w:lvl w:ilvl="0">
      <w:start w:val="6"/>
      <w:numFmt w:val="decimal"/>
      <w:lvlText w:val="%1"/>
      <w:lvlJc w:val="left"/>
      <w:pPr>
        <w:ind w:left="480" w:hanging="480"/>
      </w:pPr>
      <w:rPr>
        <w:rFonts w:hint="default"/>
        <w:b/>
      </w:rPr>
    </w:lvl>
    <w:lvl w:ilvl="1">
      <w:start w:val="6"/>
      <w:numFmt w:val="decimal"/>
      <w:lvlText w:val="%1.%2.0"/>
      <w:lvlJc w:val="left"/>
      <w:pPr>
        <w:ind w:left="720" w:hanging="720"/>
      </w:pPr>
      <w:rPr>
        <w:rFonts w:hint="default"/>
        <w:b/>
      </w:rPr>
    </w:lvl>
    <w:lvl w:ilvl="2">
      <w:start w:val="1"/>
      <w:numFmt w:val="decimal"/>
      <w:lvlText w:val="23.7.%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35" w15:restartNumberingAfterBreak="0">
    <w:nsid w:val="4E4C0FC8"/>
    <w:multiLevelType w:val="multilevel"/>
    <w:tmpl w:val="3E34E0B0"/>
    <w:lvl w:ilvl="0">
      <w:start w:val="7"/>
      <w:numFmt w:val="decimal"/>
      <w:lvlText w:val="%1"/>
      <w:lvlJc w:val="left"/>
      <w:pPr>
        <w:ind w:left="921" w:hanging="720"/>
      </w:pPr>
      <w:rPr>
        <w:rFonts w:hint="default"/>
        <w:lang w:val="en-US" w:eastAsia="en-US" w:bidi="ar-SA"/>
      </w:rPr>
    </w:lvl>
    <w:lvl w:ilvl="1">
      <w:start w:val="1"/>
      <w:numFmt w:val="decimal"/>
      <w:lvlText w:val="%1.%2"/>
      <w:lvlJc w:val="left"/>
      <w:pPr>
        <w:ind w:left="921" w:hanging="720"/>
      </w:pPr>
      <w:rPr>
        <w:rFonts w:hint="default"/>
        <w:lang w:val="en-US" w:eastAsia="en-US" w:bidi="ar-SA"/>
      </w:rPr>
    </w:lvl>
    <w:lvl w:ilvl="2">
      <w:start w:val="1"/>
      <w:numFmt w:val="decimal"/>
      <w:lvlText w:val="11.6.1.%3"/>
      <w:lvlJc w:val="left"/>
      <w:pPr>
        <w:ind w:left="921" w:hanging="720"/>
      </w:pPr>
      <w:rPr>
        <w:rFonts w:ascii="Trebuchet MS" w:eastAsia="Trebuchet MS" w:hAnsi="Trebuchet MS" w:cs="Trebuchet MS" w:hint="default"/>
        <w:spacing w:val="-10"/>
        <w:w w:val="100"/>
        <w:sz w:val="18"/>
        <w:szCs w:val="18"/>
        <w:lang w:val="en-US" w:eastAsia="en-US" w:bidi="ar-SA"/>
      </w:rPr>
    </w:lvl>
    <w:lvl w:ilvl="3">
      <w:numFmt w:val="bullet"/>
      <w:lvlText w:val="•"/>
      <w:lvlJc w:val="left"/>
      <w:pPr>
        <w:ind w:left="3635" w:hanging="720"/>
      </w:pPr>
      <w:rPr>
        <w:rFonts w:hint="default"/>
        <w:lang w:val="en-US" w:eastAsia="en-US" w:bidi="ar-SA"/>
      </w:rPr>
    </w:lvl>
    <w:lvl w:ilvl="4">
      <w:numFmt w:val="bullet"/>
      <w:lvlText w:val="•"/>
      <w:lvlJc w:val="left"/>
      <w:pPr>
        <w:ind w:left="4540" w:hanging="720"/>
      </w:pPr>
      <w:rPr>
        <w:rFonts w:hint="default"/>
        <w:lang w:val="en-US" w:eastAsia="en-US" w:bidi="ar-SA"/>
      </w:rPr>
    </w:lvl>
    <w:lvl w:ilvl="5">
      <w:numFmt w:val="bullet"/>
      <w:lvlText w:val="•"/>
      <w:lvlJc w:val="left"/>
      <w:pPr>
        <w:ind w:left="5445" w:hanging="720"/>
      </w:pPr>
      <w:rPr>
        <w:rFonts w:hint="default"/>
        <w:lang w:val="en-US" w:eastAsia="en-US" w:bidi="ar-SA"/>
      </w:rPr>
    </w:lvl>
    <w:lvl w:ilvl="6">
      <w:numFmt w:val="bullet"/>
      <w:lvlText w:val="•"/>
      <w:lvlJc w:val="left"/>
      <w:pPr>
        <w:ind w:left="6350" w:hanging="720"/>
      </w:pPr>
      <w:rPr>
        <w:rFonts w:hint="default"/>
        <w:lang w:val="en-US" w:eastAsia="en-US" w:bidi="ar-SA"/>
      </w:rPr>
    </w:lvl>
    <w:lvl w:ilvl="7">
      <w:numFmt w:val="bullet"/>
      <w:lvlText w:val="•"/>
      <w:lvlJc w:val="left"/>
      <w:pPr>
        <w:ind w:left="7255" w:hanging="720"/>
      </w:pPr>
      <w:rPr>
        <w:rFonts w:hint="default"/>
        <w:lang w:val="en-US" w:eastAsia="en-US" w:bidi="ar-SA"/>
      </w:rPr>
    </w:lvl>
    <w:lvl w:ilvl="8">
      <w:numFmt w:val="bullet"/>
      <w:lvlText w:val="•"/>
      <w:lvlJc w:val="left"/>
      <w:pPr>
        <w:ind w:left="8160" w:hanging="720"/>
      </w:pPr>
      <w:rPr>
        <w:rFonts w:hint="default"/>
        <w:lang w:val="en-US" w:eastAsia="en-US" w:bidi="ar-SA"/>
      </w:rPr>
    </w:lvl>
  </w:abstractNum>
  <w:abstractNum w:abstractNumId="436" w15:restartNumberingAfterBreak="0">
    <w:nsid w:val="4F2D4914"/>
    <w:multiLevelType w:val="multilevel"/>
    <w:tmpl w:val="F8E05252"/>
    <w:lvl w:ilvl="0">
      <w:start w:val="4"/>
      <w:numFmt w:val="lowerLetter"/>
      <w:lvlText w:val="%1)"/>
      <w:lvlJc w:val="left"/>
      <w:pPr>
        <w:tabs>
          <w:tab w:val="num" w:pos="1080"/>
        </w:tabs>
        <w:ind w:left="1080" w:hanging="360"/>
      </w:pPr>
      <w:rPr>
        <w:rFonts w:hint="default"/>
      </w:rPr>
    </w:lvl>
    <w:lvl w:ilvl="1">
      <w:start w:val="12"/>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5"/>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437" w15:restartNumberingAfterBreak="0">
    <w:nsid w:val="4F56511D"/>
    <w:multiLevelType w:val="hybridMultilevel"/>
    <w:tmpl w:val="0AEAED9C"/>
    <w:lvl w:ilvl="0" w:tplc="337A2A00">
      <w:numFmt w:val="bullet"/>
      <w:lvlText w:val=""/>
      <w:lvlJc w:val="left"/>
      <w:pPr>
        <w:ind w:left="1695" w:hanging="397"/>
      </w:pPr>
      <w:rPr>
        <w:rFonts w:ascii="Wingdings" w:eastAsia="Wingdings" w:hAnsi="Wingdings" w:cs="Wingdings" w:hint="default"/>
        <w:w w:val="100"/>
        <w:sz w:val="19"/>
        <w:szCs w:val="19"/>
      </w:rPr>
    </w:lvl>
    <w:lvl w:ilvl="1" w:tplc="A5180BD0">
      <w:numFmt w:val="bullet"/>
      <w:lvlText w:val="•"/>
      <w:lvlJc w:val="left"/>
      <w:pPr>
        <w:ind w:left="2496" w:hanging="397"/>
      </w:pPr>
      <w:rPr>
        <w:rFonts w:hint="default"/>
      </w:rPr>
    </w:lvl>
    <w:lvl w:ilvl="2" w:tplc="AF027CEE">
      <w:numFmt w:val="bullet"/>
      <w:lvlText w:val="•"/>
      <w:lvlJc w:val="left"/>
      <w:pPr>
        <w:ind w:left="3293" w:hanging="397"/>
      </w:pPr>
      <w:rPr>
        <w:rFonts w:hint="default"/>
      </w:rPr>
    </w:lvl>
    <w:lvl w:ilvl="3" w:tplc="30A48FB0">
      <w:numFmt w:val="bullet"/>
      <w:lvlText w:val="•"/>
      <w:lvlJc w:val="left"/>
      <w:pPr>
        <w:ind w:left="4089" w:hanging="397"/>
      </w:pPr>
      <w:rPr>
        <w:rFonts w:hint="default"/>
      </w:rPr>
    </w:lvl>
    <w:lvl w:ilvl="4" w:tplc="D434603E">
      <w:numFmt w:val="bullet"/>
      <w:lvlText w:val="•"/>
      <w:lvlJc w:val="left"/>
      <w:pPr>
        <w:ind w:left="4886" w:hanging="397"/>
      </w:pPr>
      <w:rPr>
        <w:rFonts w:hint="default"/>
      </w:rPr>
    </w:lvl>
    <w:lvl w:ilvl="5" w:tplc="B7A020A2">
      <w:numFmt w:val="bullet"/>
      <w:lvlText w:val="•"/>
      <w:lvlJc w:val="left"/>
      <w:pPr>
        <w:ind w:left="5682" w:hanging="397"/>
      </w:pPr>
      <w:rPr>
        <w:rFonts w:hint="default"/>
      </w:rPr>
    </w:lvl>
    <w:lvl w:ilvl="6" w:tplc="3CA040B6">
      <w:numFmt w:val="bullet"/>
      <w:lvlText w:val="•"/>
      <w:lvlJc w:val="left"/>
      <w:pPr>
        <w:ind w:left="6479" w:hanging="397"/>
      </w:pPr>
      <w:rPr>
        <w:rFonts w:hint="default"/>
      </w:rPr>
    </w:lvl>
    <w:lvl w:ilvl="7" w:tplc="F6B051D4">
      <w:numFmt w:val="bullet"/>
      <w:lvlText w:val="•"/>
      <w:lvlJc w:val="left"/>
      <w:pPr>
        <w:ind w:left="7275" w:hanging="397"/>
      </w:pPr>
      <w:rPr>
        <w:rFonts w:hint="default"/>
      </w:rPr>
    </w:lvl>
    <w:lvl w:ilvl="8" w:tplc="A3E06D54">
      <w:numFmt w:val="bullet"/>
      <w:lvlText w:val="•"/>
      <w:lvlJc w:val="left"/>
      <w:pPr>
        <w:ind w:left="8072" w:hanging="397"/>
      </w:pPr>
      <w:rPr>
        <w:rFonts w:hint="default"/>
      </w:rPr>
    </w:lvl>
  </w:abstractNum>
  <w:abstractNum w:abstractNumId="438" w15:restartNumberingAfterBreak="0">
    <w:nsid w:val="4F647E2E"/>
    <w:multiLevelType w:val="hybridMultilevel"/>
    <w:tmpl w:val="0B8EBABC"/>
    <w:lvl w:ilvl="0" w:tplc="2C82D35C">
      <w:numFmt w:val="bullet"/>
      <w:lvlText w:val=""/>
      <w:lvlJc w:val="left"/>
      <w:pPr>
        <w:ind w:left="2401" w:hanging="276"/>
      </w:pPr>
      <w:rPr>
        <w:rFonts w:ascii="Symbol" w:eastAsia="Symbol" w:hAnsi="Symbol" w:cs="Symbol" w:hint="default"/>
        <w:w w:val="101"/>
        <w:sz w:val="23"/>
        <w:szCs w:val="23"/>
        <w:lang w:val="en-US" w:eastAsia="en-US" w:bidi="ar-SA"/>
      </w:rPr>
    </w:lvl>
    <w:lvl w:ilvl="1" w:tplc="0904616C">
      <w:numFmt w:val="bullet"/>
      <w:lvlText w:val="•"/>
      <w:lvlJc w:val="left"/>
      <w:pPr>
        <w:ind w:left="3280" w:hanging="276"/>
      </w:pPr>
      <w:rPr>
        <w:rFonts w:hint="default"/>
        <w:lang w:val="en-US" w:eastAsia="en-US" w:bidi="ar-SA"/>
      </w:rPr>
    </w:lvl>
    <w:lvl w:ilvl="2" w:tplc="D31A0B44">
      <w:numFmt w:val="bullet"/>
      <w:lvlText w:val="•"/>
      <w:lvlJc w:val="left"/>
      <w:pPr>
        <w:ind w:left="4160" w:hanging="276"/>
      </w:pPr>
      <w:rPr>
        <w:rFonts w:hint="default"/>
        <w:lang w:val="en-US" w:eastAsia="en-US" w:bidi="ar-SA"/>
      </w:rPr>
    </w:lvl>
    <w:lvl w:ilvl="3" w:tplc="8780990E">
      <w:numFmt w:val="bullet"/>
      <w:lvlText w:val="•"/>
      <w:lvlJc w:val="left"/>
      <w:pPr>
        <w:ind w:left="5040" w:hanging="276"/>
      </w:pPr>
      <w:rPr>
        <w:rFonts w:hint="default"/>
        <w:lang w:val="en-US" w:eastAsia="en-US" w:bidi="ar-SA"/>
      </w:rPr>
    </w:lvl>
    <w:lvl w:ilvl="4" w:tplc="4ACAB782">
      <w:numFmt w:val="bullet"/>
      <w:lvlText w:val="•"/>
      <w:lvlJc w:val="left"/>
      <w:pPr>
        <w:ind w:left="5920" w:hanging="276"/>
      </w:pPr>
      <w:rPr>
        <w:rFonts w:hint="default"/>
        <w:lang w:val="en-US" w:eastAsia="en-US" w:bidi="ar-SA"/>
      </w:rPr>
    </w:lvl>
    <w:lvl w:ilvl="5" w:tplc="AFFCC6BA">
      <w:numFmt w:val="bullet"/>
      <w:lvlText w:val="•"/>
      <w:lvlJc w:val="left"/>
      <w:pPr>
        <w:ind w:left="6800" w:hanging="276"/>
      </w:pPr>
      <w:rPr>
        <w:rFonts w:hint="default"/>
        <w:lang w:val="en-US" w:eastAsia="en-US" w:bidi="ar-SA"/>
      </w:rPr>
    </w:lvl>
    <w:lvl w:ilvl="6" w:tplc="605C2A98">
      <w:numFmt w:val="bullet"/>
      <w:lvlText w:val="•"/>
      <w:lvlJc w:val="left"/>
      <w:pPr>
        <w:ind w:left="7680" w:hanging="276"/>
      </w:pPr>
      <w:rPr>
        <w:rFonts w:hint="default"/>
        <w:lang w:val="en-US" w:eastAsia="en-US" w:bidi="ar-SA"/>
      </w:rPr>
    </w:lvl>
    <w:lvl w:ilvl="7" w:tplc="7FCE9D72">
      <w:numFmt w:val="bullet"/>
      <w:lvlText w:val="•"/>
      <w:lvlJc w:val="left"/>
      <w:pPr>
        <w:ind w:left="8560" w:hanging="276"/>
      </w:pPr>
      <w:rPr>
        <w:rFonts w:hint="default"/>
        <w:lang w:val="en-US" w:eastAsia="en-US" w:bidi="ar-SA"/>
      </w:rPr>
    </w:lvl>
    <w:lvl w:ilvl="8" w:tplc="94E0EFCE">
      <w:numFmt w:val="bullet"/>
      <w:lvlText w:val="•"/>
      <w:lvlJc w:val="left"/>
      <w:pPr>
        <w:ind w:left="9440" w:hanging="276"/>
      </w:pPr>
      <w:rPr>
        <w:rFonts w:hint="default"/>
        <w:lang w:val="en-US" w:eastAsia="en-US" w:bidi="ar-SA"/>
      </w:rPr>
    </w:lvl>
  </w:abstractNum>
  <w:abstractNum w:abstractNumId="439" w15:restartNumberingAfterBreak="0">
    <w:nsid w:val="503263AB"/>
    <w:multiLevelType w:val="multilevel"/>
    <w:tmpl w:val="E118DC18"/>
    <w:lvl w:ilvl="0">
      <w:start w:val="18"/>
      <w:numFmt w:val="decimal"/>
      <w:lvlText w:val="%1"/>
      <w:lvlJc w:val="left"/>
      <w:pPr>
        <w:ind w:left="1740" w:hanging="1260"/>
      </w:pPr>
      <w:rPr>
        <w:rFonts w:hint="default"/>
        <w:lang w:val="en-US" w:eastAsia="en-US" w:bidi="ar-SA"/>
      </w:rPr>
    </w:lvl>
    <w:lvl w:ilvl="1">
      <w:start w:val="1"/>
      <w:numFmt w:val="decimal"/>
      <w:lvlText w:val="21.22.%2"/>
      <w:lvlJc w:val="left"/>
      <w:pPr>
        <w:ind w:left="1740" w:hanging="1260"/>
      </w:pPr>
      <w:rPr>
        <w:rFonts w:hint="default"/>
        <w:w w:val="100"/>
        <w:sz w:val="24"/>
        <w:szCs w:val="24"/>
        <w:lang w:val="en-US" w:eastAsia="en-US" w:bidi="ar-SA"/>
      </w:rPr>
    </w:lvl>
    <w:lvl w:ilvl="2">
      <w:numFmt w:val="bullet"/>
      <w:lvlText w:val="•"/>
      <w:lvlJc w:val="left"/>
      <w:pPr>
        <w:ind w:left="3545" w:hanging="1260"/>
      </w:pPr>
      <w:rPr>
        <w:rFonts w:hint="default"/>
        <w:lang w:val="en-US" w:eastAsia="en-US" w:bidi="ar-SA"/>
      </w:rPr>
    </w:lvl>
    <w:lvl w:ilvl="3">
      <w:numFmt w:val="bullet"/>
      <w:lvlText w:val="•"/>
      <w:lvlJc w:val="left"/>
      <w:pPr>
        <w:ind w:left="4447" w:hanging="1260"/>
      </w:pPr>
      <w:rPr>
        <w:rFonts w:hint="default"/>
        <w:lang w:val="en-US" w:eastAsia="en-US" w:bidi="ar-SA"/>
      </w:rPr>
    </w:lvl>
    <w:lvl w:ilvl="4">
      <w:numFmt w:val="bullet"/>
      <w:lvlText w:val="•"/>
      <w:lvlJc w:val="left"/>
      <w:pPr>
        <w:ind w:left="5350" w:hanging="1260"/>
      </w:pPr>
      <w:rPr>
        <w:rFonts w:hint="default"/>
        <w:lang w:val="en-US" w:eastAsia="en-US" w:bidi="ar-SA"/>
      </w:rPr>
    </w:lvl>
    <w:lvl w:ilvl="5">
      <w:numFmt w:val="bullet"/>
      <w:lvlText w:val="•"/>
      <w:lvlJc w:val="left"/>
      <w:pPr>
        <w:ind w:left="6253" w:hanging="1260"/>
      </w:pPr>
      <w:rPr>
        <w:rFonts w:hint="default"/>
        <w:lang w:val="en-US" w:eastAsia="en-US" w:bidi="ar-SA"/>
      </w:rPr>
    </w:lvl>
    <w:lvl w:ilvl="6">
      <w:numFmt w:val="bullet"/>
      <w:lvlText w:val="•"/>
      <w:lvlJc w:val="left"/>
      <w:pPr>
        <w:ind w:left="7155" w:hanging="1260"/>
      </w:pPr>
      <w:rPr>
        <w:rFonts w:hint="default"/>
        <w:lang w:val="en-US" w:eastAsia="en-US" w:bidi="ar-SA"/>
      </w:rPr>
    </w:lvl>
    <w:lvl w:ilvl="7">
      <w:numFmt w:val="bullet"/>
      <w:lvlText w:val="•"/>
      <w:lvlJc w:val="left"/>
      <w:pPr>
        <w:ind w:left="8058" w:hanging="1260"/>
      </w:pPr>
      <w:rPr>
        <w:rFonts w:hint="default"/>
        <w:lang w:val="en-US" w:eastAsia="en-US" w:bidi="ar-SA"/>
      </w:rPr>
    </w:lvl>
    <w:lvl w:ilvl="8">
      <w:numFmt w:val="bullet"/>
      <w:lvlText w:val="•"/>
      <w:lvlJc w:val="left"/>
      <w:pPr>
        <w:ind w:left="8961" w:hanging="1260"/>
      </w:pPr>
      <w:rPr>
        <w:rFonts w:hint="default"/>
        <w:lang w:val="en-US" w:eastAsia="en-US" w:bidi="ar-SA"/>
      </w:rPr>
    </w:lvl>
  </w:abstractNum>
  <w:abstractNum w:abstractNumId="440" w15:restartNumberingAfterBreak="0">
    <w:nsid w:val="504241D6"/>
    <w:multiLevelType w:val="hybridMultilevel"/>
    <w:tmpl w:val="D03C054A"/>
    <w:lvl w:ilvl="0" w:tplc="69F2D494">
      <w:start w:val="1"/>
      <w:numFmt w:val="decimal"/>
      <w:lvlText w:val="%1."/>
      <w:lvlJc w:val="left"/>
      <w:pPr>
        <w:ind w:left="1471" w:hanging="812"/>
      </w:pPr>
      <w:rPr>
        <w:rFonts w:hint="default"/>
        <w:b/>
        <w:bCs/>
        <w:w w:val="100"/>
        <w:lang w:val="en-US" w:eastAsia="en-US" w:bidi="ar-SA"/>
      </w:rPr>
    </w:lvl>
    <w:lvl w:ilvl="1" w:tplc="B8D44C84">
      <w:numFmt w:val="bullet"/>
      <w:lvlText w:val=""/>
      <w:lvlJc w:val="left"/>
      <w:pPr>
        <w:ind w:left="1920" w:hanging="360"/>
      </w:pPr>
      <w:rPr>
        <w:rFonts w:ascii="Symbol" w:eastAsia="Symbol" w:hAnsi="Symbol" w:cs="Symbol" w:hint="default"/>
        <w:w w:val="100"/>
        <w:sz w:val="24"/>
        <w:szCs w:val="24"/>
        <w:lang w:val="en-US" w:eastAsia="en-US" w:bidi="ar-SA"/>
      </w:rPr>
    </w:lvl>
    <w:lvl w:ilvl="2" w:tplc="FB488A1E">
      <w:numFmt w:val="bullet"/>
      <w:lvlText w:val="•"/>
      <w:lvlJc w:val="left"/>
      <w:pPr>
        <w:ind w:left="2100" w:hanging="360"/>
      </w:pPr>
      <w:rPr>
        <w:rFonts w:hint="default"/>
        <w:lang w:val="en-US" w:eastAsia="en-US" w:bidi="ar-SA"/>
      </w:rPr>
    </w:lvl>
    <w:lvl w:ilvl="3" w:tplc="31B0AF90">
      <w:numFmt w:val="bullet"/>
      <w:lvlText w:val="•"/>
      <w:lvlJc w:val="left"/>
      <w:pPr>
        <w:ind w:left="3183" w:hanging="360"/>
      </w:pPr>
      <w:rPr>
        <w:rFonts w:hint="default"/>
        <w:lang w:val="en-US" w:eastAsia="en-US" w:bidi="ar-SA"/>
      </w:rPr>
    </w:lvl>
    <w:lvl w:ilvl="4" w:tplc="99D8769C">
      <w:numFmt w:val="bullet"/>
      <w:lvlText w:val="•"/>
      <w:lvlJc w:val="left"/>
      <w:pPr>
        <w:ind w:left="4266" w:hanging="360"/>
      </w:pPr>
      <w:rPr>
        <w:rFonts w:hint="default"/>
        <w:lang w:val="en-US" w:eastAsia="en-US" w:bidi="ar-SA"/>
      </w:rPr>
    </w:lvl>
    <w:lvl w:ilvl="5" w:tplc="D8F6D3E6">
      <w:numFmt w:val="bullet"/>
      <w:lvlText w:val="•"/>
      <w:lvlJc w:val="left"/>
      <w:pPr>
        <w:ind w:left="5349" w:hanging="360"/>
      </w:pPr>
      <w:rPr>
        <w:rFonts w:hint="default"/>
        <w:lang w:val="en-US" w:eastAsia="en-US" w:bidi="ar-SA"/>
      </w:rPr>
    </w:lvl>
    <w:lvl w:ilvl="6" w:tplc="CD0E4126">
      <w:numFmt w:val="bullet"/>
      <w:lvlText w:val="•"/>
      <w:lvlJc w:val="left"/>
      <w:pPr>
        <w:ind w:left="6433" w:hanging="360"/>
      </w:pPr>
      <w:rPr>
        <w:rFonts w:hint="default"/>
        <w:lang w:val="en-US" w:eastAsia="en-US" w:bidi="ar-SA"/>
      </w:rPr>
    </w:lvl>
    <w:lvl w:ilvl="7" w:tplc="D7987B74">
      <w:numFmt w:val="bullet"/>
      <w:lvlText w:val="•"/>
      <w:lvlJc w:val="left"/>
      <w:pPr>
        <w:ind w:left="7516" w:hanging="360"/>
      </w:pPr>
      <w:rPr>
        <w:rFonts w:hint="default"/>
        <w:lang w:val="en-US" w:eastAsia="en-US" w:bidi="ar-SA"/>
      </w:rPr>
    </w:lvl>
    <w:lvl w:ilvl="8" w:tplc="7CD0C434">
      <w:numFmt w:val="bullet"/>
      <w:lvlText w:val="•"/>
      <w:lvlJc w:val="left"/>
      <w:pPr>
        <w:ind w:left="8599" w:hanging="360"/>
      </w:pPr>
      <w:rPr>
        <w:rFonts w:hint="default"/>
        <w:lang w:val="en-US" w:eastAsia="en-US" w:bidi="ar-SA"/>
      </w:rPr>
    </w:lvl>
  </w:abstractNum>
  <w:abstractNum w:abstractNumId="441" w15:restartNumberingAfterBreak="0">
    <w:nsid w:val="505D43CF"/>
    <w:multiLevelType w:val="hybridMultilevel"/>
    <w:tmpl w:val="083AF600"/>
    <w:lvl w:ilvl="0" w:tplc="557A815C">
      <w:start w:val="8"/>
      <w:numFmt w:val="decimal"/>
      <w:lvlText w:val="%1"/>
      <w:lvlJc w:val="left"/>
      <w:pPr>
        <w:ind w:left="1019" w:hanging="720"/>
      </w:pPr>
      <w:rPr>
        <w:rFonts w:hint="default"/>
      </w:rPr>
    </w:lvl>
    <w:lvl w:ilvl="1" w:tplc="11F08F08">
      <w:numFmt w:val="none"/>
      <w:lvlText w:val=""/>
      <w:lvlJc w:val="left"/>
      <w:pPr>
        <w:tabs>
          <w:tab w:val="num" w:pos="360"/>
        </w:tabs>
      </w:pPr>
    </w:lvl>
    <w:lvl w:ilvl="2" w:tplc="219845BE">
      <w:start w:val="1"/>
      <w:numFmt w:val="lowerLetter"/>
      <w:lvlText w:val="(%3)"/>
      <w:lvlJc w:val="left"/>
      <w:pPr>
        <w:ind w:left="1379" w:hanging="360"/>
      </w:pPr>
      <w:rPr>
        <w:rFonts w:ascii="Times New Roman" w:eastAsia="Arial" w:hAnsi="Times New Roman" w:cs="Times New Roman" w:hint="default"/>
        <w:b/>
        <w:bCs/>
        <w:spacing w:val="-2"/>
        <w:w w:val="89"/>
        <w:sz w:val="22"/>
        <w:szCs w:val="22"/>
      </w:rPr>
    </w:lvl>
    <w:lvl w:ilvl="3" w:tplc="884C735A">
      <w:numFmt w:val="bullet"/>
      <w:lvlText w:val="•"/>
      <w:lvlJc w:val="left"/>
      <w:pPr>
        <w:ind w:left="3411" w:hanging="360"/>
      </w:pPr>
      <w:rPr>
        <w:rFonts w:hint="default"/>
      </w:rPr>
    </w:lvl>
    <w:lvl w:ilvl="4" w:tplc="9C8E6374">
      <w:numFmt w:val="bullet"/>
      <w:lvlText w:val="•"/>
      <w:lvlJc w:val="left"/>
      <w:pPr>
        <w:ind w:left="4426" w:hanging="360"/>
      </w:pPr>
      <w:rPr>
        <w:rFonts w:hint="default"/>
      </w:rPr>
    </w:lvl>
    <w:lvl w:ilvl="5" w:tplc="EDFED04C">
      <w:numFmt w:val="bullet"/>
      <w:lvlText w:val="•"/>
      <w:lvlJc w:val="left"/>
      <w:pPr>
        <w:ind w:left="5442" w:hanging="360"/>
      </w:pPr>
      <w:rPr>
        <w:rFonts w:hint="default"/>
      </w:rPr>
    </w:lvl>
    <w:lvl w:ilvl="6" w:tplc="691AAC02">
      <w:numFmt w:val="bullet"/>
      <w:lvlText w:val="•"/>
      <w:lvlJc w:val="left"/>
      <w:pPr>
        <w:ind w:left="6457" w:hanging="360"/>
      </w:pPr>
      <w:rPr>
        <w:rFonts w:hint="default"/>
      </w:rPr>
    </w:lvl>
    <w:lvl w:ilvl="7" w:tplc="3604C822">
      <w:numFmt w:val="bullet"/>
      <w:lvlText w:val="•"/>
      <w:lvlJc w:val="left"/>
      <w:pPr>
        <w:ind w:left="7473" w:hanging="360"/>
      </w:pPr>
      <w:rPr>
        <w:rFonts w:hint="default"/>
      </w:rPr>
    </w:lvl>
    <w:lvl w:ilvl="8" w:tplc="4E3CDC3E">
      <w:numFmt w:val="bullet"/>
      <w:lvlText w:val="•"/>
      <w:lvlJc w:val="left"/>
      <w:pPr>
        <w:ind w:left="8488" w:hanging="360"/>
      </w:pPr>
      <w:rPr>
        <w:rFonts w:hint="default"/>
      </w:rPr>
    </w:lvl>
  </w:abstractNum>
  <w:abstractNum w:abstractNumId="442" w15:restartNumberingAfterBreak="0">
    <w:nsid w:val="5064451A"/>
    <w:multiLevelType w:val="singleLevel"/>
    <w:tmpl w:val="85685A4C"/>
    <w:lvl w:ilvl="0">
      <w:start w:val="1"/>
      <w:numFmt w:val="lowerRoman"/>
      <w:lvlText w:val="(%1)"/>
      <w:lvlJc w:val="left"/>
      <w:pPr>
        <w:tabs>
          <w:tab w:val="num" w:pos="1080"/>
        </w:tabs>
        <w:ind w:left="1080" w:hanging="720"/>
      </w:pPr>
      <w:rPr>
        <w:rFonts w:hint="default"/>
      </w:rPr>
    </w:lvl>
  </w:abstractNum>
  <w:abstractNum w:abstractNumId="443" w15:restartNumberingAfterBreak="0">
    <w:nsid w:val="511E3E9F"/>
    <w:multiLevelType w:val="singleLevel"/>
    <w:tmpl w:val="FE18A5C4"/>
    <w:lvl w:ilvl="0">
      <w:start w:val="1"/>
      <w:numFmt w:val="lowerRoman"/>
      <w:lvlText w:val="(%1)"/>
      <w:lvlJc w:val="left"/>
      <w:pPr>
        <w:tabs>
          <w:tab w:val="num" w:pos="900"/>
        </w:tabs>
        <w:ind w:left="900" w:hanging="720"/>
      </w:pPr>
      <w:rPr>
        <w:rFonts w:hint="default"/>
      </w:rPr>
    </w:lvl>
  </w:abstractNum>
  <w:abstractNum w:abstractNumId="444" w15:restartNumberingAfterBreak="0">
    <w:nsid w:val="51CF3C4B"/>
    <w:multiLevelType w:val="hybridMultilevel"/>
    <w:tmpl w:val="791C9F3C"/>
    <w:lvl w:ilvl="0" w:tplc="97F4E5A0">
      <w:start w:val="1"/>
      <w:numFmt w:val="decimal"/>
      <w:lvlText w:val="16.5.1.18.%1"/>
      <w:lvlJc w:val="left"/>
      <w:pPr>
        <w:ind w:left="720" w:hanging="360"/>
      </w:pPr>
      <w:rPr>
        <w:rFonts w:ascii="Times New Roman" w:hAnsi="Times New Roman" w:cs="Trebuchet MS" w:hint="default"/>
        <w:b w:val="0"/>
        <w:i w:val="0"/>
        <w:spacing w:val="0"/>
        <w:w w:val="100"/>
        <w:sz w:val="22"/>
        <w:szCs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5" w15:restartNumberingAfterBreak="0">
    <w:nsid w:val="51E92346"/>
    <w:multiLevelType w:val="hybridMultilevel"/>
    <w:tmpl w:val="A692B802"/>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6" w15:restartNumberingAfterBreak="0">
    <w:nsid w:val="52D0455F"/>
    <w:multiLevelType w:val="hybridMultilevel"/>
    <w:tmpl w:val="2A16E950"/>
    <w:lvl w:ilvl="0" w:tplc="A9AA4944">
      <w:start w:val="1"/>
      <w:numFmt w:val="decimal"/>
      <w:lvlText w:val="(%1)"/>
      <w:lvlJc w:val="left"/>
      <w:pPr>
        <w:ind w:left="786"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7" w15:restartNumberingAfterBreak="0">
    <w:nsid w:val="5307034B"/>
    <w:multiLevelType w:val="multilevel"/>
    <w:tmpl w:val="EAC04BFC"/>
    <w:lvl w:ilvl="0">
      <w:start w:val="15"/>
      <w:numFmt w:val="decimal"/>
      <w:lvlText w:val="%1"/>
      <w:lvlJc w:val="left"/>
      <w:pPr>
        <w:ind w:left="492" w:hanging="492"/>
      </w:pPr>
      <w:rPr>
        <w:rFonts w:hint="default"/>
      </w:rPr>
    </w:lvl>
    <w:lvl w:ilvl="1">
      <w:start w:val="43"/>
      <w:numFmt w:val="decimal"/>
      <w:lvlText w:val="14.%2"/>
      <w:lvlJc w:val="left"/>
      <w:pPr>
        <w:ind w:left="634" w:hanging="492"/>
      </w:pPr>
      <w:rPr>
        <w:rFonts w:hint="default"/>
        <w:b/>
        <w:bCs/>
      </w:rPr>
    </w:lvl>
    <w:lvl w:ilvl="2">
      <w:start w:val="1"/>
      <w:numFmt w:val="decimal"/>
      <w:lvlText w:val="14.25.%3"/>
      <w:lvlJc w:val="left"/>
      <w:pPr>
        <w:ind w:left="1288" w:hanging="720"/>
      </w:pPr>
      <w:rPr>
        <w:rFonts w:hint="default"/>
        <w:b w:val="0"/>
        <w:bCs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48" w15:restartNumberingAfterBreak="0">
    <w:nsid w:val="535A7BDD"/>
    <w:multiLevelType w:val="hybridMultilevel"/>
    <w:tmpl w:val="2968F94C"/>
    <w:lvl w:ilvl="0" w:tplc="5BBCA1B0">
      <w:start w:val="9"/>
      <w:numFmt w:val="upperLetter"/>
      <w:lvlText w:val="%1."/>
      <w:lvlJc w:val="left"/>
      <w:pPr>
        <w:ind w:left="1237" w:hanging="428"/>
      </w:pPr>
      <w:rPr>
        <w:rFonts w:ascii="Tahoma" w:eastAsia="Tahoma" w:hAnsi="Tahoma" w:cs="Tahoma" w:hint="default"/>
        <w:b/>
        <w:bCs/>
        <w:spacing w:val="-1"/>
        <w:w w:val="99"/>
        <w:sz w:val="20"/>
        <w:szCs w:val="20"/>
        <w:lang w:val="en-US" w:eastAsia="en-US" w:bidi="ar-SA"/>
      </w:rPr>
    </w:lvl>
    <w:lvl w:ilvl="1" w:tplc="8B0A843C">
      <w:numFmt w:val="bullet"/>
      <w:lvlText w:val="•"/>
      <w:lvlJc w:val="left"/>
      <w:pPr>
        <w:ind w:left="2054" w:hanging="428"/>
      </w:pPr>
      <w:rPr>
        <w:rFonts w:hint="default"/>
        <w:lang w:val="en-US" w:eastAsia="en-US" w:bidi="ar-SA"/>
      </w:rPr>
    </w:lvl>
    <w:lvl w:ilvl="2" w:tplc="5AA27B24">
      <w:numFmt w:val="bullet"/>
      <w:lvlText w:val="•"/>
      <w:lvlJc w:val="left"/>
      <w:pPr>
        <w:ind w:left="2869" w:hanging="428"/>
      </w:pPr>
      <w:rPr>
        <w:rFonts w:hint="default"/>
        <w:lang w:val="en-US" w:eastAsia="en-US" w:bidi="ar-SA"/>
      </w:rPr>
    </w:lvl>
    <w:lvl w:ilvl="3" w:tplc="A3322146">
      <w:numFmt w:val="bullet"/>
      <w:lvlText w:val="•"/>
      <w:lvlJc w:val="left"/>
      <w:pPr>
        <w:ind w:left="3683" w:hanging="428"/>
      </w:pPr>
      <w:rPr>
        <w:rFonts w:hint="default"/>
        <w:lang w:val="en-US" w:eastAsia="en-US" w:bidi="ar-SA"/>
      </w:rPr>
    </w:lvl>
    <w:lvl w:ilvl="4" w:tplc="FFB6A776">
      <w:numFmt w:val="bullet"/>
      <w:lvlText w:val="•"/>
      <w:lvlJc w:val="left"/>
      <w:pPr>
        <w:ind w:left="4498" w:hanging="428"/>
      </w:pPr>
      <w:rPr>
        <w:rFonts w:hint="default"/>
        <w:lang w:val="en-US" w:eastAsia="en-US" w:bidi="ar-SA"/>
      </w:rPr>
    </w:lvl>
    <w:lvl w:ilvl="5" w:tplc="D9A42A92">
      <w:numFmt w:val="bullet"/>
      <w:lvlText w:val="•"/>
      <w:lvlJc w:val="left"/>
      <w:pPr>
        <w:ind w:left="5313" w:hanging="428"/>
      </w:pPr>
      <w:rPr>
        <w:rFonts w:hint="default"/>
        <w:lang w:val="en-US" w:eastAsia="en-US" w:bidi="ar-SA"/>
      </w:rPr>
    </w:lvl>
    <w:lvl w:ilvl="6" w:tplc="72769B6C">
      <w:numFmt w:val="bullet"/>
      <w:lvlText w:val="•"/>
      <w:lvlJc w:val="left"/>
      <w:pPr>
        <w:ind w:left="6127" w:hanging="428"/>
      </w:pPr>
      <w:rPr>
        <w:rFonts w:hint="default"/>
        <w:lang w:val="en-US" w:eastAsia="en-US" w:bidi="ar-SA"/>
      </w:rPr>
    </w:lvl>
    <w:lvl w:ilvl="7" w:tplc="22F8ECBC">
      <w:numFmt w:val="bullet"/>
      <w:lvlText w:val="•"/>
      <w:lvlJc w:val="left"/>
      <w:pPr>
        <w:ind w:left="6942" w:hanging="428"/>
      </w:pPr>
      <w:rPr>
        <w:rFonts w:hint="default"/>
        <w:lang w:val="en-US" w:eastAsia="en-US" w:bidi="ar-SA"/>
      </w:rPr>
    </w:lvl>
    <w:lvl w:ilvl="8" w:tplc="B0A2A54C">
      <w:numFmt w:val="bullet"/>
      <w:lvlText w:val="•"/>
      <w:lvlJc w:val="left"/>
      <w:pPr>
        <w:ind w:left="7757" w:hanging="428"/>
      </w:pPr>
      <w:rPr>
        <w:rFonts w:hint="default"/>
        <w:lang w:val="en-US" w:eastAsia="en-US" w:bidi="ar-SA"/>
      </w:rPr>
    </w:lvl>
  </w:abstractNum>
  <w:abstractNum w:abstractNumId="449" w15:restartNumberingAfterBreak="0">
    <w:nsid w:val="53B2153B"/>
    <w:multiLevelType w:val="hybridMultilevel"/>
    <w:tmpl w:val="75001C52"/>
    <w:lvl w:ilvl="0" w:tplc="F534670A">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50" w15:restartNumberingAfterBreak="0">
    <w:nsid w:val="53F40B3C"/>
    <w:multiLevelType w:val="hybridMultilevel"/>
    <w:tmpl w:val="4E0690D6"/>
    <w:lvl w:ilvl="0" w:tplc="09E4DA10">
      <w:start w:val="1"/>
      <w:numFmt w:val="lowerLetter"/>
      <w:lvlText w:val="%1)"/>
      <w:lvlJc w:val="left"/>
      <w:pPr>
        <w:ind w:left="2594" w:hanging="351"/>
      </w:pPr>
      <w:rPr>
        <w:rFonts w:hint="default"/>
        <w:spacing w:val="-3"/>
        <w:w w:val="101"/>
        <w:lang w:val="en-US" w:eastAsia="en-US" w:bidi="en-US"/>
      </w:rPr>
    </w:lvl>
    <w:lvl w:ilvl="1" w:tplc="19821A60">
      <w:numFmt w:val="bullet"/>
      <w:lvlText w:val="•"/>
      <w:lvlJc w:val="left"/>
      <w:pPr>
        <w:ind w:left="3486" w:hanging="351"/>
      </w:pPr>
      <w:rPr>
        <w:rFonts w:hint="default"/>
        <w:lang w:val="en-US" w:eastAsia="en-US" w:bidi="en-US"/>
      </w:rPr>
    </w:lvl>
    <w:lvl w:ilvl="2" w:tplc="27180AE8">
      <w:numFmt w:val="bullet"/>
      <w:lvlText w:val="•"/>
      <w:lvlJc w:val="left"/>
      <w:pPr>
        <w:ind w:left="4373" w:hanging="351"/>
      </w:pPr>
      <w:rPr>
        <w:rFonts w:hint="default"/>
        <w:lang w:val="en-US" w:eastAsia="en-US" w:bidi="en-US"/>
      </w:rPr>
    </w:lvl>
    <w:lvl w:ilvl="3" w:tplc="C274727E">
      <w:numFmt w:val="bullet"/>
      <w:lvlText w:val="•"/>
      <w:lvlJc w:val="left"/>
      <w:pPr>
        <w:ind w:left="5259" w:hanging="351"/>
      </w:pPr>
      <w:rPr>
        <w:rFonts w:hint="default"/>
        <w:lang w:val="en-US" w:eastAsia="en-US" w:bidi="en-US"/>
      </w:rPr>
    </w:lvl>
    <w:lvl w:ilvl="4" w:tplc="ABDE059A">
      <w:numFmt w:val="bullet"/>
      <w:lvlText w:val="•"/>
      <w:lvlJc w:val="left"/>
      <w:pPr>
        <w:ind w:left="6146" w:hanging="351"/>
      </w:pPr>
      <w:rPr>
        <w:rFonts w:hint="default"/>
        <w:lang w:val="en-US" w:eastAsia="en-US" w:bidi="en-US"/>
      </w:rPr>
    </w:lvl>
    <w:lvl w:ilvl="5" w:tplc="48100F78">
      <w:numFmt w:val="bullet"/>
      <w:lvlText w:val="•"/>
      <w:lvlJc w:val="left"/>
      <w:pPr>
        <w:ind w:left="7032" w:hanging="351"/>
      </w:pPr>
      <w:rPr>
        <w:rFonts w:hint="default"/>
        <w:lang w:val="en-US" w:eastAsia="en-US" w:bidi="en-US"/>
      </w:rPr>
    </w:lvl>
    <w:lvl w:ilvl="6" w:tplc="AC9C59A6">
      <w:numFmt w:val="bullet"/>
      <w:lvlText w:val="•"/>
      <w:lvlJc w:val="left"/>
      <w:pPr>
        <w:ind w:left="7919" w:hanging="351"/>
      </w:pPr>
      <w:rPr>
        <w:rFonts w:hint="default"/>
        <w:lang w:val="en-US" w:eastAsia="en-US" w:bidi="en-US"/>
      </w:rPr>
    </w:lvl>
    <w:lvl w:ilvl="7" w:tplc="D1D457AE">
      <w:numFmt w:val="bullet"/>
      <w:lvlText w:val="•"/>
      <w:lvlJc w:val="left"/>
      <w:pPr>
        <w:ind w:left="8805" w:hanging="351"/>
      </w:pPr>
      <w:rPr>
        <w:rFonts w:hint="default"/>
        <w:lang w:val="en-US" w:eastAsia="en-US" w:bidi="en-US"/>
      </w:rPr>
    </w:lvl>
    <w:lvl w:ilvl="8" w:tplc="220A1A2E">
      <w:numFmt w:val="bullet"/>
      <w:lvlText w:val="•"/>
      <w:lvlJc w:val="left"/>
      <w:pPr>
        <w:ind w:left="9692" w:hanging="351"/>
      </w:pPr>
      <w:rPr>
        <w:rFonts w:hint="default"/>
        <w:lang w:val="en-US" w:eastAsia="en-US" w:bidi="en-US"/>
      </w:rPr>
    </w:lvl>
  </w:abstractNum>
  <w:abstractNum w:abstractNumId="451" w15:restartNumberingAfterBreak="0">
    <w:nsid w:val="53FC2CC8"/>
    <w:multiLevelType w:val="hybridMultilevel"/>
    <w:tmpl w:val="FF365FC2"/>
    <w:lvl w:ilvl="0" w:tplc="B0AADCB0">
      <w:start w:val="1"/>
      <w:numFmt w:val="lowerLetter"/>
      <w:lvlText w:val="%1)"/>
      <w:lvlJc w:val="left"/>
      <w:pPr>
        <w:ind w:left="2191" w:hanging="360"/>
      </w:pPr>
      <w:rPr>
        <w:rFonts w:hint="default"/>
      </w:rPr>
    </w:lvl>
    <w:lvl w:ilvl="1" w:tplc="40090019" w:tentative="1">
      <w:start w:val="1"/>
      <w:numFmt w:val="lowerLetter"/>
      <w:lvlText w:val="%2."/>
      <w:lvlJc w:val="left"/>
      <w:pPr>
        <w:ind w:left="2911" w:hanging="360"/>
      </w:pPr>
    </w:lvl>
    <w:lvl w:ilvl="2" w:tplc="4009001B" w:tentative="1">
      <w:start w:val="1"/>
      <w:numFmt w:val="lowerRoman"/>
      <w:lvlText w:val="%3."/>
      <w:lvlJc w:val="right"/>
      <w:pPr>
        <w:ind w:left="3631" w:hanging="180"/>
      </w:pPr>
    </w:lvl>
    <w:lvl w:ilvl="3" w:tplc="4009000F" w:tentative="1">
      <w:start w:val="1"/>
      <w:numFmt w:val="decimal"/>
      <w:lvlText w:val="%4."/>
      <w:lvlJc w:val="left"/>
      <w:pPr>
        <w:ind w:left="4351" w:hanging="360"/>
      </w:pPr>
    </w:lvl>
    <w:lvl w:ilvl="4" w:tplc="40090019" w:tentative="1">
      <w:start w:val="1"/>
      <w:numFmt w:val="lowerLetter"/>
      <w:lvlText w:val="%5."/>
      <w:lvlJc w:val="left"/>
      <w:pPr>
        <w:ind w:left="5071" w:hanging="360"/>
      </w:pPr>
    </w:lvl>
    <w:lvl w:ilvl="5" w:tplc="4009001B" w:tentative="1">
      <w:start w:val="1"/>
      <w:numFmt w:val="lowerRoman"/>
      <w:lvlText w:val="%6."/>
      <w:lvlJc w:val="right"/>
      <w:pPr>
        <w:ind w:left="5791" w:hanging="180"/>
      </w:pPr>
    </w:lvl>
    <w:lvl w:ilvl="6" w:tplc="4009000F" w:tentative="1">
      <w:start w:val="1"/>
      <w:numFmt w:val="decimal"/>
      <w:lvlText w:val="%7."/>
      <w:lvlJc w:val="left"/>
      <w:pPr>
        <w:ind w:left="6511" w:hanging="360"/>
      </w:pPr>
    </w:lvl>
    <w:lvl w:ilvl="7" w:tplc="40090019" w:tentative="1">
      <w:start w:val="1"/>
      <w:numFmt w:val="lowerLetter"/>
      <w:lvlText w:val="%8."/>
      <w:lvlJc w:val="left"/>
      <w:pPr>
        <w:ind w:left="7231" w:hanging="360"/>
      </w:pPr>
    </w:lvl>
    <w:lvl w:ilvl="8" w:tplc="4009001B" w:tentative="1">
      <w:start w:val="1"/>
      <w:numFmt w:val="lowerRoman"/>
      <w:lvlText w:val="%9."/>
      <w:lvlJc w:val="right"/>
      <w:pPr>
        <w:ind w:left="7951" w:hanging="180"/>
      </w:pPr>
    </w:lvl>
  </w:abstractNum>
  <w:abstractNum w:abstractNumId="452" w15:restartNumberingAfterBreak="0">
    <w:nsid w:val="5415747B"/>
    <w:multiLevelType w:val="multilevel"/>
    <w:tmpl w:val="E5E06BEE"/>
    <w:lvl w:ilvl="0">
      <w:start w:val="4"/>
      <w:numFmt w:val="decimal"/>
      <w:lvlText w:val="%1"/>
      <w:lvlJc w:val="left"/>
      <w:pPr>
        <w:ind w:left="1117" w:hanging="719"/>
      </w:pPr>
      <w:rPr>
        <w:rFonts w:hint="default"/>
        <w:lang w:val="en-US" w:eastAsia="en-US" w:bidi="ar-SA"/>
      </w:rPr>
    </w:lvl>
    <w:lvl w:ilvl="1">
      <w:numFmt w:val="decimal"/>
      <w:lvlText w:val="%1.%2"/>
      <w:lvlJc w:val="left"/>
      <w:pPr>
        <w:ind w:left="1117" w:hanging="719"/>
      </w:pPr>
      <w:rPr>
        <w:rFonts w:ascii="Times New Roman" w:eastAsia="Times New Roman" w:hAnsi="Times New Roman" w:cs="Times New Roman" w:hint="default"/>
        <w:b/>
        <w:bCs/>
        <w:i w:val="0"/>
        <w:iCs w:val="0"/>
        <w:color w:val="221F1F"/>
        <w:spacing w:val="0"/>
        <w:w w:val="100"/>
        <w:sz w:val="22"/>
        <w:szCs w:val="22"/>
        <w:lang w:val="en-US" w:eastAsia="en-US" w:bidi="ar-SA"/>
      </w:rPr>
    </w:lvl>
    <w:lvl w:ilvl="2">
      <w:start w:val="1"/>
      <w:numFmt w:val="lowerLetter"/>
      <w:lvlText w:val="%3)"/>
      <w:lvlJc w:val="left"/>
      <w:pPr>
        <w:ind w:left="1333" w:hanging="226"/>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3">
      <w:numFmt w:val="bullet"/>
      <w:lvlText w:val="•"/>
      <w:lvlJc w:val="left"/>
      <w:pPr>
        <w:ind w:left="3435" w:hanging="226"/>
      </w:pPr>
      <w:rPr>
        <w:rFonts w:hint="default"/>
        <w:lang w:val="en-US" w:eastAsia="en-US" w:bidi="ar-SA"/>
      </w:rPr>
    </w:lvl>
    <w:lvl w:ilvl="4">
      <w:numFmt w:val="bullet"/>
      <w:lvlText w:val="•"/>
      <w:lvlJc w:val="left"/>
      <w:pPr>
        <w:ind w:left="4483" w:hanging="226"/>
      </w:pPr>
      <w:rPr>
        <w:rFonts w:hint="default"/>
        <w:lang w:val="en-US" w:eastAsia="en-US" w:bidi="ar-SA"/>
      </w:rPr>
    </w:lvl>
    <w:lvl w:ilvl="5">
      <w:numFmt w:val="bullet"/>
      <w:lvlText w:val="•"/>
      <w:lvlJc w:val="left"/>
      <w:pPr>
        <w:ind w:left="5531" w:hanging="226"/>
      </w:pPr>
      <w:rPr>
        <w:rFonts w:hint="default"/>
        <w:lang w:val="en-US" w:eastAsia="en-US" w:bidi="ar-SA"/>
      </w:rPr>
    </w:lvl>
    <w:lvl w:ilvl="6">
      <w:numFmt w:val="bullet"/>
      <w:lvlText w:val="•"/>
      <w:lvlJc w:val="left"/>
      <w:pPr>
        <w:ind w:left="6579" w:hanging="226"/>
      </w:pPr>
      <w:rPr>
        <w:rFonts w:hint="default"/>
        <w:lang w:val="en-US" w:eastAsia="en-US" w:bidi="ar-SA"/>
      </w:rPr>
    </w:lvl>
    <w:lvl w:ilvl="7">
      <w:numFmt w:val="bullet"/>
      <w:lvlText w:val="•"/>
      <w:lvlJc w:val="left"/>
      <w:pPr>
        <w:ind w:left="7627" w:hanging="226"/>
      </w:pPr>
      <w:rPr>
        <w:rFonts w:hint="default"/>
        <w:lang w:val="en-US" w:eastAsia="en-US" w:bidi="ar-SA"/>
      </w:rPr>
    </w:lvl>
    <w:lvl w:ilvl="8">
      <w:numFmt w:val="bullet"/>
      <w:lvlText w:val="•"/>
      <w:lvlJc w:val="left"/>
      <w:pPr>
        <w:ind w:left="8675" w:hanging="226"/>
      </w:pPr>
      <w:rPr>
        <w:rFonts w:hint="default"/>
        <w:lang w:val="en-US" w:eastAsia="en-US" w:bidi="ar-SA"/>
      </w:rPr>
    </w:lvl>
  </w:abstractNum>
  <w:abstractNum w:abstractNumId="453" w15:restartNumberingAfterBreak="0">
    <w:nsid w:val="54283B85"/>
    <w:multiLevelType w:val="multilevel"/>
    <w:tmpl w:val="84D8C80C"/>
    <w:lvl w:ilvl="0">
      <w:start w:val="7"/>
      <w:numFmt w:val="decimal"/>
      <w:lvlText w:val="%1."/>
      <w:lvlJc w:val="left"/>
      <w:pPr>
        <w:ind w:left="1722" w:hanging="701"/>
      </w:pPr>
      <w:rPr>
        <w:rFonts w:ascii="Times New Roman" w:eastAsia="Times New Roman" w:hAnsi="Times New Roman" w:cs="Times New Roman" w:hint="default"/>
        <w:b/>
        <w:bCs/>
        <w:w w:val="101"/>
        <w:sz w:val="23"/>
        <w:szCs w:val="23"/>
        <w:lang w:val="en-US" w:eastAsia="en-US" w:bidi="en-US"/>
      </w:rPr>
    </w:lvl>
    <w:lvl w:ilvl="1">
      <w:start w:val="1"/>
      <w:numFmt w:val="lowerRoman"/>
      <w:lvlText w:val="%2."/>
      <w:lvlJc w:val="left"/>
      <w:pPr>
        <w:ind w:left="1722" w:hanging="701"/>
      </w:pPr>
      <w:rPr>
        <w:rFonts w:ascii="Times New Roman" w:eastAsia="Calibri" w:hAnsi="Times New Roman" w:cs="Times New Roman"/>
        <w:b/>
        <w:bCs/>
        <w:spacing w:val="-2"/>
        <w:w w:val="101"/>
        <w:lang w:val="en-US" w:eastAsia="en-US" w:bidi="en-US"/>
      </w:rPr>
    </w:lvl>
    <w:lvl w:ilvl="2">
      <w:start w:val="1"/>
      <w:numFmt w:val="decimal"/>
      <w:lvlText w:val="%1.%2.%3."/>
      <w:lvlJc w:val="left"/>
      <w:pPr>
        <w:ind w:left="1710" w:hanging="701"/>
      </w:pPr>
      <w:rPr>
        <w:rFonts w:ascii="Times New Roman" w:eastAsia="Times New Roman" w:hAnsi="Times New Roman" w:cs="Times New Roman" w:hint="default"/>
        <w:spacing w:val="-1"/>
        <w:w w:val="101"/>
        <w:sz w:val="23"/>
        <w:szCs w:val="23"/>
        <w:lang w:val="en-US" w:eastAsia="en-US" w:bidi="en-US"/>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lang w:val="en-US" w:eastAsia="en-US" w:bidi="en-US"/>
      </w:rPr>
    </w:lvl>
    <w:lvl w:ilvl="4">
      <w:numFmt w:val="bullet"/>
      <w:lvlText w:val="•"/>
      <w:lvlJc w:val="left"/>
      <w:pPr>
        <w:ind w:left="3417" w:hanging="701"/>
      </w:pPr>
      <w:rPr>
        <w:rFonts w:hint="default"/>
        <w:lang w:val="en-US" w:eastAsia="en-US" w:bidi="en-US"/>
      </w:rPr>
    </w:lvl>
    <w:lvl w:ilvl="5">
      <w:numFmt w:val="bullet"/>
      <w:lvlText w:val="•"/>
      <w:lvlJc w:val="left"/>
      <w:pPr>
        <w:ind w:left="4714" w:hanging="701"/>
      </w:pPr>
      <w:rPr>
        <w:rFonts w:hint="default"/>
        <w:lang w:val="en-US" w:eastAsia="en-US" w:bidi="en-US"/>
      </w:rPr>
    </w:lvl>
    <w:lvl w:ilvl="6">
      <w:numFmt w:val="bullet"/>
      <w:lvlText w:val="•"/>
      <w:lvlJc w:val="left"/>
      <w:pPr>
        <w:ind w:left="6011" w:hanging="701"/>
      </w:pPr>
      <w:rPr>
        <w:rFonts w:hint="default"/>
        <w:lang w:val="en-US" w:eastAsia="en-US" w:bidi="en-US"/>
      </w:rPr>
    </w:lvl>
    <w:lvl w:ilvl="7">
      <w:numFmt w:val="bullet"/>
      <w:lvlText w:val="•"/>
      <w:lvlJc w:val="left"/>
      <w:pPr>
        <w:ind w:left="7308" w:hanging="701"/>
      </w:pPr>
      <w:rPr>
        <w:rFonts w:hint="default"/>
        <w:lang w:val="en-US" w:eastAsia="en-US" w:bidi="en-US"/>
      </w:rPr>
    </w:lvl>
    <w:lvl w:ilvl="8">
      <w:numFmt w:val="bullet"/>
      <w:lvlText w:val="•"/>
      <w:lvlJc w:val="left"/>
      <w:pPr>
        <w:ind w:left="8605" w:hanging="701"/>
      </w:pPr>
      <w:rPr>
        <w:rFonts w:hint="default"/>
        <w:lang w:val="en-US" w:eastAsia="en-US" w:bidi="en-US"/>
      </w:rPr>
    </w:lvl>
  </w:abstractNum>
  <w:abstractNum w:abstractNumId="454" w15:restartNumberingAfterBreak="0">
    <w:nsid w:val="542A2085"/>
    <w:multiLevelType w:val="hybridMultilevel"/>
    <w:tmpl w:val="81AACBB2"/>
    <w:lvl w:ilvl="0" w:tplc="E6748714">
      <w:start w:val="2"/>
      <w:numFmt w:val="upperRoman"/>
      <w:lvlText w:val="(%1)"/>
      <w:lvlJc w:val="left"/>
      <w:pPr>
        <w:ind w:left="499" w:hanging="500"/>
      </w:pPr>
      <w:rPr>
        <w:rFonts w:ascii="Trebuchet MS" w:eastAsia="Trebuchet MS" w:hAnsi="Trebuchet MS" w:cs="Trebuchet MS" w:hint="default"/>
        <w:spacing w:val="-4"/>
        <w:w w:val="100"/>
        <w:sz w:val="18"/>
        <w:szCs w:val="18"/>
        <w:lang w:val="en-US" w:eastAsia="en-US" w:bidi="ar-SA"/>
      </w:rPr>
    </w:lvl>
    <w:lvl w:ilvl="1" w:tplc="8BD2935A">
      <w:start w:val="1"/>
      <w:numFmt w:val="decimal"/>
      <w:lvlText w:val="%2)"/>
      <w:lvlJc w:val="left"/>
      <w:pPr>
        <w:ind w:left="979" w:hanging="488"/>
      </w:pPr>
      <w:rPr>
        <w:rFonts w:ascii="Trebuchet MS" w:eastAsia="Trebuchet MS" w:hAnsi="Trebuchet MS" w:cs="Trebuchet MS" w:hint="default"/>
        <w:spacing w:val="-4"/>
        <w:w w:val="100"/>
        <w:sz w:val="18"/>
        <w:szCs w:val="18"/>
        <w:lang w:val="en-US" w:eastAsia="en-US" w:bidi="ar-SA"/>
      </w:rPr>
    </w:lvl>
    <w:lvl w:ilvl="2" w:tplc="4C26DB60">
      <w:numFmt w:val="bullet"/>
      <w:lvlText w:val="•"/>
      <w:lvlJc w:val="left"/>
      <w:pPr>
        <w:ind w:left="1267" w:hanging="488"/>
      </w:pPr>
      <w:rPr>
        <w:rFonts w:hint="default"/>
        <w:lang w:val="en-US" w:eastAsia="en-US" w:bidi="ar-SA"/>
      </w:rPr>
    </w:lvl>
    <w:lvl w:ilvl="3" w:tplc="8FF2D8D4">
      <w:numFmt w:val="bullet"/>
      <w:lvlText w:val="•"/>
      <w:lvlJc w:val="left"/>
      <w:pPr>
        <w:ind w:left="1555" w:hanging="488"/>
      </w:pPr>
      <w:rPr>
        <w:rFonts w:hint="default"/>
        <w:lang w:val="en-US" w:eastAsia="en-US" w:bidi="ar-SA"/>
      </w:rPr>
    </w:lvl>
    <w:lvl w:ilvl="4" w:tplc="CABC09F0">
      <w:numFmt w:val="bullet"/>
      <w:lvlText w:val="•"/>
      <w:lvlJc w:val="left"/>
      <w:pPr>
        <w:ind w:left="1843" w:hanging="488"/>
      </w:pPr>
      <w:rPr>
        <w:rFonts w:hint="default"/>
        <w:lang w:val="en-US" w:eastAsia="en-US" w:bidi="ar-SA"/>
      </w:rPr>
    </w:lvl>
    <w:lvl w:ilvl="5" w:tplc="A3208010">
      <w:numFmt w:val="bullet"/>
      <w:lvlText w:val="•"/>
      <w:lvlJc w:val="left"/>
      <w:pPr>
        <w:ind w:left="2131" w:hanging="488"/>
      </w:pPr>
      <w:rPr>
        <w:rFonts w:hint="default"/>
        <w:lang w:val="en-US" w:eastAsia="en-US" w:bidi="ar-SA"/>
      </w:rPr>
    </w:lvl>
    <w:lvl w:ilvl="6" w:tplc="63BE00F0">
      <w:numFmt w:val="bullet"/>
      <w:lvlText w:val="•"/>
      <w:lvlJc w:val="left"/>
      <w:pPr>
        <w:ind w:left="2419" w:hanging="488"/>
      </w:pPr>
      <w:rPr>
        <w:rFonts w:hint="default"/>
        <w:lang w:val="en-US" w:eastAsia="en-US" w:bidi="ar-SA"/>
      </w:rPr>
    </w:lvl>
    <w:lvl w:ilvl="7" w:tplc="5EB23190">
      <w:numFmt w:val="bullet"/>
      <w:lvlText w:val="•"/>
      <w:lvlJc w:val="left"/>
      <w:pPr>
        <w:ind w:left="2707" w:hanging="488"/>
      </w:pPr>
      <w:rPr>
        <w:rFonts w:hint="default"/>
        <w:lang w:val="en-US" w:eastAsia="en-US" w:bidi="ar-SA"/>
      </w:rPr>
    </w:lvl>
    <w:lvl w:ilvl="8" w:tplc="EDC41364">
      <w:numFmt w:val="bullet"/>
      <w:lvlText w:val="•"/>
      <w:lvlJc w:val="left"/>
      <w:pPr>
        <w:ind w:left="2995" w:hanging="488"/>
      </w:pPr>
      <w:rPr>
        <w:rFonts w:hint="default"/>
        <w:lang w:val="en-US" w:eastAsia="en-US" w:bidi="ar-SA"/>
      </w:rPr>
    </w:lvl>
  </w:abstractNum>
  <w:abstractNum w:abstractNumId="455" w15:restartNumberingAfterBreak="0">
    <w:nsid w:val="542F4ABB"/>
    <w:multiLevelType w:val="hybridMultilevel"/>
    <w:tmpl w:val="3FA86620"/>
    <w:lvl w:ilvl="0" w:tplc="D39EF1FE">
      <w:start w:val="3"/>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456" w15:restartNumberingAfterBreak="0">
    <w:nsid w:val="54394FF2"/>
    <w:multiLevelType w:val="hybridMultilevel"/>
    <w:tmpl w:val="54ACA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4894961"/>
    <w:multiLevelType w:val="multilevel"/>
    <w:tmpl w:val="94FC2398"/>
    <w:lvl w:ilvl="0">
      <w:start w:val="5"/>
      <w:numFmt w:val="decimal"/>
      <w:lvlText w:val="%1"/>
      <w:lvlJc w:val="left"/>
      <w:pPr>
        <w:ind w:left="1710" w:hanging="689"/>
      </w:pPr>
      <w:rPr>
        <w:rFonts w:hint="default"/>
        <w:lang w:val="en-US" w:eastAsia="en-US" w:bidi="ar-SA"/>
      </w:rPr>
    </w:lvl>
    <w:lvl w:ilvl="1">
      <w:start w:val="42"/>
      <w:numFmt w:val="decimal"/>
      <w:lvlText w:val="%1.%2"/>
      <w:lvlJc w:val="left"/>
      <w:pPr>
        <w:ind w:left="1710" w:hanging="689"/>
      </w:pPr>
      <w:rPr>
        <w:rFonts w:hint="default"/>
        <w:lang w:val="en-US" w:eastAsia="en-US" w:bidi="ar-SA"/>
      </w:rPr>
    </w:lvl>
    <w:lvl w:ilvl="2">
      <w:start w:val="1"/>
      <w:numFmt w:val="decimal"/>
      <w:lvlText w:val="16.4.46.%3"/>
      <w:lvlJc w:val="left"/>
      <w:pPr>
        <w:ind w:left="1710" w:hanging="689"/>
      </w:pPr>
      <w:rPr>
        <w:rFonts w:hint="default"/>
        <w:b w:val="0"/>
        <w:bCs w:val="0"/>
        <w:spacing w:val="-2"/>
        <w:w w:val="101"/>
        <w:sz w:val="23"/>
        <w:szCs w:val="23"/>
        <w:lang w:val="en-US" w:eastAsia="en-US" w:bidi="ar-SA"/>
      </w:rPr>
    </w:lvl>
    <w:lvl w:ilvl="3">
      <w:numFmt w:val="bullet"/>
      <w:lvlText w:val="•"/>
      <w:lvlJc w:val="left"/>
      <w:pPr>
        <w:ind w:left="4564" w:hanging="689"/>
      </w:pPr>
      <w:rPr>
        <w:rFonts w:hint="default"/>
        <w:lang w:val="en-US" w:eastAsia="en-US" w:bidi="ar-SA"/>
      </w:rPr>
    </w:lvl>
    <w:lvl w:ilvl="4">
      <w:numFmt w:val="bullet"/>
      <w:lvlText w:val="•"/>
      <w:lvlJc w:val="left"/>
      <w:pPr>
        <w:ind w:left="5512" w:hanging="689"/>
      </w:pPr>
      <w:rPr>
        <w:rFonts w:hint="default"/>
        <w:lang w:val="en-US" w:eastAsia="en-US" w:bidi="ar-SA"/>
      </w:rPr>
    </w:lvl>
    <w:lvl w:ilvl="5">
      <w:numFmt w:val="bullet"/>
      <w:lvlText w:val="•"/>
      <w:lvlJc w:val="left"/>
      <w:pPr>
        <w:ind w:left="6460" w:hanging="689"/>
      </w:pPr>
      <w:rPr>
        <w:rFonts w:hint="default"/>
        <w:lang w:val="en-US" w:eastAsia="en-US" w:bidi="ar-SA"/>
      </w:rPr>
    </w:lvl>
    <w:lvl w:ilvl="6">
      <w:numFmt w:val="bullet"/>
      <w:lvlText w:val="•"/>
      <w:lvlJc w:val="left"/>
      <w:pPr>
        <w:ind w:left="7408" w:hanging="689"/>
      </w:pPr>
      <w:rPr>
        <w:rFonts w:hint="default"/>
        <w:lang w:val="en-US" w:eastAsia="en-US" w:bidi="ar-SA"/>
      </w:rPr>
    </w:lvl>
    <w:lvl w:ilvl="7">
      <w:numFmt w:val="bullet"/>
      <w:lvlText w:val="•"/>
      <w:lvlJc w:val="left"/>
      <w:pPr>
        <w:ind w:left="8356" w:hanging="689"/>
      </w:pPr>
      <w:rPr>
        <w:rFonts w:hint="default"/>
        <w:lang w:val="en-US" w:eastAsia="en-US" w:bidi="ar-SA"/>
      </w:rPr>
    </w:lvl>
    <w:lvl w:ilvl="8">
      <w:numFmt w:val="bullet"/>
      <w:lvlText w:val="•"/>
      <w:lvlJc w:val="left"/>
      <w:pPr>
        <w:ind w:left="9304" w:hanging="689"/>
      </w:pPr>
      <w:rPr>
        <w:rFonts w:hint="default"/>
        <w:lang w:val="en-US" w:eastAsia="en-US" w:bidi="ar-SA"/>
      </w:rPr>
    </w:lvl>
  </w:abstractNum>
  <w:abstractNum w:abstractNumId="458" w15:restartNumberingAfterBreak="0">
    <w:nsid w:val="54B57024"/>
    <w:multiLevelType w:val="hybridMultilevel"/>
    <w:tmpl w:val="EF08C868"/>
    <w:lvl w:ilvl="0" w:tplc="D4EE3682">
      <w:start w:val="1"/>
      <w:numFmt w:val="lowerLetter"/>
      <w:lvlText w:val="%1)"/>
      <w:lvlJc w:val="left"/>
      <w:pPr>
        <w:ind w:left="2244" w:hanging="701"/>
      </w:pPr>
      <w:rPr>
        <w:rFonts w:ascii="Times New Roman" w:eastAsia="Times New Roman" w:hAnsi="Times New Roman" w:cs="Times New Roman" w:hint="default"/>
        <w:spacing w:val="-3"/>
        <w:w w:val="101"/>
        <w:sz w:val="23"/>
        <w:szCs w:val="23"/>
        <w:lang w:val="en-US" w:eastAsia="en-US" w:bidi="en-US"/>
      </w:rPr>
    </w:lvl>
    <w:lvl w:ilvl="1" w:tplc="72488F96">
      <w:numFmt w:val="bullet"/>
      <w:lvlText w:val="•"/>
      <w:lvlJc w:val="left"/>
      <w:pPr>
        <w:ind w:left="3162" w:hanging="701"/>
      </w:pPr>
      <w:rPr>
        <w:rFonts w:hint="default"/>
        <w:lang w:val="en-US" w:eastAsia="en-US" w:bidi="en-US"/>
      </w:rPr>
    </w:lvl>
    <w:lvl w:ilvl="2" w:tplc="10889FA0">
      <w:numFmt w:val="bullet"/>
      <w:lvlText w:val="•"/>
      <w:lvlJc w:val="left"/>
      <w:pPr>
        <w:ind w:left="4085" w:hanging="701"/>
      </w:pPr>
      <w:rPr>
        <w:rFonts w:hint="default"/>
        <w:lang w:val="en-US" w:eastAsia="en-US" w:bidi="en-US"/>
      </w:rPr>
    </w:lvl>
    <w:lvl w:ilvl="3" w:tplc="6BCC035C">
      <w:numFmt w:val="bullet"/>
      <w:lvlText w:val="•"/>
      <w:lvlJc w:val="left"/>
      <w:pPr>
        <w:ind w:left="5007" w:hanging="701"/>
      </w:pPr>
      <w:rPr>
        <w:rFonts w:hint="default"/>
        <w:lang w:val="en-US" w:eastAsia="en-US" w:bidi="en-US"/>
      </w:rPr>
    </w:lvl>
    <w:lvl w:ilvl="4" w:tplc="3D345094">
      <w:numFmt w:val="bullet"/>
      <w:lvlText w:val="•"/>
      <w:lvlJc w:val="left"/>
      <w:pPr>
        <w:ind w:left="5930" w:hanging="701"/>
      </w:pPr>
      <w:rPr>
        <w:rFonts w:hint="default"/>
        <w:lang w:val="en-US" w:eastAsia="en-US" w:bidi="en-US"/>
      </w:rPr>
    </w:lvl>
    <w:lvl w:ilvl="5" w:tplc="8E1A01D8">
      <w:numFmt w:val="bullet"/>
      <w:lvlText w:val="•"/>
      <w:lvlJc w:val="left"/>
      <w:pPr>
        <w:ind w:left="6852" w:hanging="701"/>
      </w:pPr>
      <w:rPr>
        <w:rFonts w:hint="default"/>
        <w:lang w:val="en-US" w:eastAsia="en-US" w:bidi="en-US"/>
      </w:rPr>
    </w:lvl>
    <w:lvl w:ilvl="6" w:tplc="07C2138C">
      <w:numFmt w:val="bullet"/>
      <w:lvlText w:val="•"/>
      <w:lvlJc w:val="left"/>
      <w:pPr>
        <w:ind w:left="7775" w:hanging="701"/>
      </w:pPr>
      <w:rPr>
        <w:rFonts w:hint="default"/>
        <w:lang w:val="en-US" w:eastAsia="en-US" w:bidi="en-US"/>
      </w:rPr>
    </w:lvl>
    <w:lvl w:ilvl="7" w:tplc="3C2E182A">
      <w:numFmt w:val="bullet"/>
      <w:lvlText w:val="•"/>
      <w:lvlJc w:val="left"/>
      <w:pPr>
        <w:ind w:left="8697" w:hanging="701"/>
      </w:pPr>
      <w:rPr>
        <w:rFonts w:hint="default"/>
        <w:lang w:val="en-US" w:eastAsia="en-US" w:bidi="en-US"/>
      </w:rPr>
    </w:lvl>
    <w:lvl w:ilvl="8" w:tplc="76700F40">
      <w:numFmt w:val="bullet"/>
      <w:lvlText w:val="•"/>
      <w:lvlJc w:val="left"/>
      <w:pPr>
        <w:ind w:left="9620" w:hanging="701"/>
      </w:pPr>
      <w:rPr>
        <w:rFonts w:hint="default"/>
        <w:lang w:val="en-US" w:eastAsia="en-US" w:bidi="en-US"/>
      </w:rPr>
    </w:lvl>
  </w:abstractNum>
  <w:abstractNum w:abstractNumId="459" w15:restartNumberingAfterBreak="0">
    <w:nsid w:val="552F2D58"/>
    <w:multiLevelType w:val="hybridMultilevel"/>
    <w:tmpl w:val="A7E0BAE0"/>
    <w:lvl w:ilvl="0" w:tplc="A252D0D6">
      <w:start w:val="1"/>
      <w:numFmt w:val="lowerRoman"/>
      <w:lvlText w:val="(%1)"/>
      <w:lvlJc w:val="left"/>
      <w:pPr>
        <w:ind w:left="1839" w:hanging="732"/>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38428858">
      <w:numFmt w:val="bullet"/>
      <w:lvlText w:val="•"/>
      <w:lvlJc w:val="left"/>
      <w:pPr>
        <w:ind w:left="2733" w:hanging="732"/>
      </w:pPr>
      <w:rPr>
        <w:rFonts w:hint="default"/>
        <w:lang w:val="en-US" w:eastAsia="en-US" w:bidi="ar-SA"/>
      </w:rPr>
    </w:lvl>
    <w:lvl w:ilvl="2" w:tplc="0F908498">
      <w:numFmt w:val="bullet"/>
      <w:lvlText w:val="•"/>
      <w:lvlJc w:val="left"/>
      <w:pPr>
        <w:ind w:left="3626" w:hanging="732"/>
      </w:pPr>
      <w:rPr>
        <w:rFonts w:hint="default"/>
        <w:lang w:val="en-US" w:eastAsia="en-US" w:bidi="ar-SA"/>
      </w:rPr>
    </w:lvl>
    <w:lvl w:ilvl="3" w:tplc="3D7C3F6A">
      <w:numFmt w:val="bullet"/>
      <w:lvlText w:val="•"/>
      <w:lvlJc w:val="left"/>
      <w:pPr>
        <w:ind w:left="4519" w:hanging="732"/>
      </w:pPr>
      <w:rPr>
        <w:rFonts w:hint="default"/>
        <w:lang w:val="en-US" w:eastAsia="en-US" w:bidi="ar-SA"/>
      </w:rPr>
    </w:lvl>
    <w:lvl w:ilvl="4" w:tplc="43D25BA8">
      <w:numFmt w:val="bullet"/>
      <w:lvlText w:val="•"/>
      <w:lvlJc w:val="left"/>
      <w:pPr>
        <w:ind w:left="5412" w:hanging="732"/>
      </w:pPr>
      <w:rPr>
        <w:rFonts w:hint="default"/>
        <w:lang w:val="en-US" w:eastAsia="en-US" w:bidi="ar-SA"/>
      </w:rPr>
    </w:lvl>
    <w:lvl w:ilvl="5" w:tplc="AF500CD6">
      <w:numFmt w:val="bullet"/>
      <w:lvlText w:val="•"/>
      <w:lvlJc w:val="left"/>
      <w:pPr>
        <w:ind w:left="6305" w:hanging="732"/>
      </w:pPr>
      <w:rPr>
        <w:rFonts w:hint="default"/>
        <w:lang w:val="en-US" w:eastAsia="en-US" w:bidi="ar-SA"/>
      </w:rPr>
    </w:lvl>
    <w:lvl w:ilvl="6" w:tplc="F0D6E368">
      <w:numFmt w:val="bullet"/>
      <w:lvlText w:val="•"/>
      <w:lvlJc w:val="left"/>
      <w:pPr>
        <w:ind w:left="7198" w:hanging="732"/>
      </w:pPr>
      <w:rPr>
        <w:rFonts w:hint="default"/>
        <w:lang w:val="en-US" w:eastAsia="en-US" w:bidi="ar-SA"/>
      </w:rPr>
    </w:lvl>
    <w:lvl w:ilvl="7" w:tplc="B6AA2492">
      <w:numFmt w:val="bullet"/>
      <w:lvlText w:val="•"/>
      <w:lvlJc w:val="left"/>
      <w:pPr>
        <w:ind w:left="8091" w:hanging="732"/>
      </w:pPr>
      <w:rPr>
        <w:rFonts w:hint="default"/>
        <w:lang w:val="en-US" w:eastAsia="en-US" w:bidi="ar-SA"/>
      </w:rPr>
    </w:lvl>
    <w:lvl w:ilvl="8" w:tplc="71183932">
      <w:numFmt w:val="bullet"/>
      <w:lvlText w:val="•"/>
      <w:lvlJc w:val="left"/>
      <w:pPr>
        <w:ind w:left="8984" w:hanging="732"/>
      </w:pPr>
      <w:rPr>
        <w:rFonts w:hint="default"/>
        <w:lang w:val="en-US" w:eastAsia="en-US" w:bidi="ar-SA"/>
      </w:rPr>
    </w:lvl>
  </w:abstractNum>
  <w:abstractNum w:abstractNumId="460" w15:restartNumberingAfterBreak="0">
    <w:nsid w:val="554801FF"/>
    <w:multiLevelType w:val="multilevel"/>
    <w:tmpl w:val="438498FC"/>
    <w:lvl w:ilvl="0">
      <w:start w:val="6"/>
      <w:numFmt w:val="decimal"/>
      <w:lvlText w:val="%1"/>
      <w:lvlJc w:val="left"/>
      <w:pPr>
        <w:ind w:left="1757" w:hanging="1260"/>
      </w:pPr>
      <w:rPr>
        <w:rFonts w:hint="default"/>
        <w:lang w:val="en-US" w:eastAsia="en-US" w:bidi="ar-SA"/>
      </w:rPr>
    </w:lvl>
    <w:lvl w:ilvl="1">
      <w:start w:val="1"/>
      <w:numFmt w:val="decimal"/>
      <w:lvlText w:val="21.8.%2"/>
      <w:lvlJc w:val="left"/>
      <w:pPr>
        <w:ind w:left="1757" w:hanging="1260"/>
      </w:pPr>
      <w:rPr>
        <w:rFonts w:ascii="Times New Roman" w:eastAsia="Times New Roman" w:hAnsi="Times New Roman" w:cs="Times New Roman" w:hint="default"/>
        <w:spacing w:val="-1"/>
        <w:w w:val="101"/>
        <w:sz w:val="23"/>
        <w:szCs w:val="23"/>
        <w:lang w:val="en-US" w:eastAsia="en-US" w:bidi="ar-SA"/>
      </w:rPr>
    </w:lvl>
    <w:lvl w:ilvl="2">
      <w:numFmt w:val="bullet"/>
      <w:lvlText w:val="•"/>
      <w:lvlJc w:val="left"/>
      <w:pPr>
        <w:ind w:left="3561" w:hanging="1260"/>
      </w:pPr>
      <w:rPr>
        <w:rFonts w:hint="default"/>
        <w:lang w:val="en-US" w:eastAsia="en-US" w:bidi="ar-SA"/>
      </w:rPr>
    </w:lvl>
    <w:lvl w:ilvl="3">
      <w:numFmt w:val="bullet"/>
      <w:lvlText w:val="•"/>
      <w:lvlJc w:val="left"/>
      <w:pPr>
        <w:ind w:left="4461" w:hanging="1260"/>
      </w:pPr>
      <w:rPr>
        <w:rFonts w:hint="default"/>
        <w:lang w:val="en-US" w:eastAsia="en-US" w:bidi="ar-SA"/>
      </w:rPr>
    </w:lvl>
    <w:lvl w:ilvl="4">
      <w:numFmt w:val="bullet"/>
      <w:lvlText w:val="•"/>
      <w:lvlJc w:val="left"/>
      <w:pPr>
        <w:ind w:left="5362" w:hanging="1260"/>
      </w:pPr>
      <w:rPr>
        <w:rFonts w:hint="default"/>
        <w:lang w:val="en-US" w:eastAsia="en-US" w:bidi="ar-SA"/>
      </w:rPr>
    </w:lvl>
    <w:lvl w:ilvl="5">
      <w:numFmt w:val="bullet"/>
      <w:lvlText w:val="•"/>
      <w:lvlJc w:val="left"/>
      <w:pPr>
        <w:ind w:left="6263" w:hanging="1260"/>
      </w:pPr>
      <w:rPr>
        <w:rFonts w:hint="default"/>
        <w:lang w:val="en-US" w:eastAsia="en-US" w:bidi="ar-SA"/>
      </w:rPr>
    </w:lvl>
    <w:lvl w:ilvl="6">
      <w:numFmt w:val="bullet"/>
      <w:lvlText w:val="•"/>
      <w:lvlJc w:val="left"/>
      <w:pPr>
        <w:ind w:left="7163" w:hanging="1260"/>
      </w:pPr>
      <w:rPr>
        <w:rFonts w:hint="default"/>
        <w:lang w:val="en-US" w:eastAsia="en-US" w:bidi="ar-SA"/>
      </w:rPr>
    </w:lvl>
    <w:lvl w:ilvl="7">
      <w:numFmt w:val="bullet"/>
      <w:lvlText w:val="•"/>
      <w:lvlJc w:val="left"/>
      <w:pPr>
        <w:ind w:left="8064" w:hanging="1260"/>
      </w:pPr>
      <w:rPr>
        <w:rFonts w:hint="default"/>
        <w:lang w:val="en-US" w:eastAsia="en-US" w:bidi="ar-SA"/>
      </w:rPr>
    </w:lvl>
    <w:lvl w:ilvl="8">
      <w:numFmt w:val="bullet"/>
      <w:lvlText w:val="•"/>
      <w:lvlJc w:val="left"/>
      <w:pPr>
        <w:ind w:left="8965" w:hanging="1260"/>
      </w:pPr>
      <w:rPr>
        <w:rFonts w:hint="default"/>
        <w:lang w:val="en-US" w:eastAsia="en-US" w:bidi="ar-SA"/>
      </w:rPr>
    </w:lvl>
  </w:abstractNum>
  <w:abstractNum w:abstractNumId="461" w15:restartNumberingAfterBreak="0">
    <w:nsid w:val="55601D4E"/>
    <w:multiLevelType w:val="multilevel"/>
    <w:tmpl w:val="F5661120"/>
    <w:lvl w:ilvl="0">
      <w:start w:val="1"/>
      <w:numFmt w:val="decimal"/>
      <w:lvlText w:val="%1."/>
      <w:lvlJc w:val="left"/>
      <w:pPr>
        <w:ind w:left="1100" w:hanging="720"/>
      </w:pPr>
      <w:rPr>
        <w:rFonts w:ascii="Times New Roman" w:eastAsia="Times New Roman" w:hAnsi="Times New Roman" w:cs="Times New Roman" w:hint="default"/>
        <w:spacing w:val="-28"/>
        <w:w w:val="99"/>
        <w:sz w:val="24"/>
        <w:szCs w:val="24"/>
        <w:lang w:val="en-US" w:eastAsia="en-US" w:bidi="ar-SA"/>
      </w:rPr>
    </w:lvl>
    <w:lvl w:ilvl="1">
      <w:start w:val="1"/>
      <w:numFmt w:val="decimal"/>
      <w:lvlText w:val="%1.%2"/>
      <w:lvlJc w:val="left"/>
      <w:pPr>
        <w:ind w:left="1100" w:hanging="720"/>
      </w:pPr>
      <w:rPr>
        <w:rFonts w:ascii="Times New Roman" w:eastAsia="Times New Roman" w:hAnsi="Times New Roman" w:cs="Times New Roman" w:hint="default"/>
        <w:spacing w:val="-30"/>
        <w:w w:val="99"/>
        <w:sz w:val="24"/>
        <w:szCs w:val="24"/>
        <w:lang w:val="en-US" w:eastAsia="en-US" w:bidi="ar-SA"/>
      </w:rPr>
    </w:lvl>
    <w:lvl w:ilvl="2">
      <w:start w:val="1"/>
      <w:numFmt w:val="lowerLetter"/>
      <w:lvlText w:val="%3)"/>
      <w:lvlJc w:val="left"/>
      <w:pPr>
        <w:ind w:left="2540" w:hanging="360"/>
      </w:pPr>
      <w:rPr>
        <w:rFonts w:ascii="Times New Roman" w:eastAsia="Times New Roman" w:hAnsi="Times New Roman" w:cs="Times New Roman" w:hint="default"/>
        <w:spacing w:val="-6"/>
        <w:w w:val="99"/>
        <w:sz w:val="24"/>
        <w:szCs w:val="24"/>
        <w:lang w:val="en-US" w:eastAsia="en-US" w:bidi="ar-SA"/>
      </w:rPr>
    </w:lvl>
    <w:lvl w:ilvl="3">
      <w:numFmt w:val="bullet"/>
      <w:lvlText w:val="•"/>
      <w:lvlJc w:val="left"/>
      <w:pPr>
        <w:ind w:left="4350" w:hanging="360"/>
      </w:pPr>
      <w:rPr>
        <w:rFonts w:hint="default"/>
        <w:lang w:val="en-US" w:eastAsia="en-US" w:bidi="ar-SA"/>
      </w:rPr>
    </w:lvl>
    <w:lvl w:ilvl="4">
      <w:numFmt w:val="bullet"/>
      <w:lvlText w:val="•"/>
      <w:lvlJc w:val="left"/>
      <w:pPr>
        <w:ind w:left="5255" w:hanging="360"/>
      </w:pPr>
      <w:rPr>
        <w:rFonts w:hint="default"/>
        <w:lang w:val="en-US" w:eastAsia="en-US" w:bidi="ar-SA"/>
      </w:rPr>
    </w:lvl>
    <w:lvl w:ilvl="5">
      <w:numFmt w:val="bullet"/>
      <w:lvlText w:val="•"/>
      <w:lvlJc w:val="left"/>
      <w:pPr>
        <w:ind w:left="6160" w:hanging="360"/>
      </w:pPr>
      <w:rPr>
        <w:rFonts w:hint="default"/>
        <w:lang w:val="en-US" w:eastAsia="en-US" w:bidi="ar-SA"/>
      </w:rPr>
    </w:lvl>
    <w:lvl w:ilvl="6">
      <w:numFmt w:val="bullet"/>
      <w:lvlText w:val="•"/>
      <w:lvlJc w:val="left"/>
      <w:pPr>
        <w:ind w:left="7065" w:hanging="360"/>
      </w:pPr>
      <w:rPr>
        <w:rFonts w:hint="default"/>
        <w:lang w:val="en-US" w:eastAsia="en-US" w:bidi="ar-SA"/>
      </w:rPr>
    </w:lvl>
    <w:lvl w:ilvl="7">
      <w:numFmt w:val="bullet"/>
      <w:lvlText w:val="•"/>
      <w:lvlJc w:val="left"/>
      <w:pPr>
        <w:ind w:left="7970" w:hanging="360"/>
      </w:pPr>
      <w:rPr>
        <w:rFonts w:hint="default"/>
        <w:lang w:val="en-US" w:eastAsia="en-US" w:bidi="ar-SA"/>
      </w:rPr>
    </w:lvl>
    <w:lvl w:ilvl="8">
      <w:numFmt w:val="bullet"/>
      <w:lvlText w:val="•"/>
      <w:lvlJc w:val="left"/>
      <w:pPr>
        <w:ind w:left="8876" w:hanging="360"/>
      </w:pPr>
      <w:rPr>
        <w:rFonts w:hint="default"/>
        <w:lang w:val="en-US" w:eastAsia="en-US" w:bidi="ar-SA"/>
      </w:rPr>
    </w:lvl>
  </w:abstractNum>
  <w:abstractNum w:abstractNumId="462" w15:restartNumberingAfterBreak="0">
    <w:nsid w:val="55EC0577"/>
    <w:multiLevelType w:val="hybridMultilevel"/>
    <w:tmpl w:val="BEFA0368"/>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63" w15:restartNumberingAfterBreak="0">
    <w:nsid w:val="56513BA7"/>
    <w:multiLevelType w:val="multilevel"/>
    <w:tmpl w:val="38E6599C"/>
    <w:lvl w:ilvl="0">
      <w:start w:val="23"/>
      <w:numFmt w:val="decimal"/>
      <w:lvlText w:val="%1"/>
      <w:lvlJc w:val="left"/>
      <w:pPr>
        <w:ind w:left="1757" w:hanging="1260"/>
      </w:pPr>
      <w:rPr>
        <w:rFonts w:hint="default"/>
        <w:lang w:val="en-US" w:eastAsia="en-US" w:bidi="ar-SA"/>
      </w:rPr>
    </w:lvl>
    <w:lvl w:ilvl="1">
      <w:start w:val="3"/>
      <w:numFmt w:val="decimal"/>
      <w:lvlText w:val="%1.%2"/>
      <w:lvlJc w:val="left"/>
      <w:pPr>
        <w:ind w:left="1757" w:hanging="1260"/>
      </w:pPr>
      <w:rPr>
        <w:rFonts w:hint="default"/>
        <w:lang w:val="en-US" w:eastAsia="en-US" w:bidi="ar-SA"/>
      </w:rPr>
    </w:lvl>
    <w:lvl w:ilvl="2">
      <w:start w:val="1"/>
      <w:numFmt w:val="decimal"/>
      <w:lvlText w:val="21.32.%3"/>
      <w:lvlJc w:val="left"/>
      <w:pPr>
        <w:ind w:left="1757" w:hanging="1260"/>
      </w:pPr>
      <w:rPr>
        <w:rFonts w:hint="default"/>
        <w:spacing w:val="-1"/>
        <w:w w:val="100"/>
        <w:sz w:val="24"/>
        <w:szCs w:val="24"/>
        <w:lang w:val="en-US" w:eastAsia="en-US" w:bidi="ar-SA"/>
      </w:rPr>
    </w:lvl>
    <w:lvl w:ilvl="3">
      <w:numFmt w:val="bullet"/>
      <w:lvlText w:val="•"/>
      <w:lvlJc w:val="left"/>
      <w:pPr>
        <w:ind w:left="4461" w:hanging="1260"/>
      </w:pPr>
      <w:rPr>
        <w:rFonts w:hint="default"/>
        <w:lang w:val="en-US" w:eastAsia="en-US" w:bidi="ar-SA"/>
      </w:rPr>
    </w:lvl>
    <w:lvl w:ilvl="4">
      <w:numFmt w:val="bullet"/>
      <w:lvlText w:val="•"/>
      <w:lvlJc w:val="left"/>
      <w:pPr>
        <w:ind w:left="5362" w:hanging="1260"/>
      </w:pPr>
      <w:rPr>
        <w:rFonts w:hint="default"/>
        <w:lang w:val="en-US" w:eastAsia="en-US" w:bidi="ar-SA"/>
      </w:rPr>
    </w:lvl>
    <w:lvl w:ilvl="5">
      <w:numFmt w:val="bullet"/>
      <w:lvlText w:val="•"/>
      <w:lvlJc w:val="left"/>
      <w:pPr>
        <w:ind w:left="6263" w:hanging="1260"/>
      </w:pPr>
      <w:rPr>
        <w:rFonts w:hint="default"/>
        <w:lang w:val="en-US" w:eastAsia="en-US" w:bidi="ar-SA"/>
      </w:rPr>
    </w:lvl>
    <w:lvl w:ilvl="6">
      <w:numFmt w:val="bullet"/>
      <w:lvlText w:val="•"/>
      <w:lvlJc w:val="left"/>
      <w:pPr>
        <w:ind w:left="7163" w:hanging="1260"/>
      </w:pPr>
      <w:rPr>
        <w:rFonts w:hint="default"/>
        <w:lang w:val="en-US" w:eastAsia="en-US" w:bidi="ar-SA"/>
      </w:rPr>
    </w:lvl>
    <w:lvl w:ilvl="7">
      <w:numFmt w:val="bullet"/>
      <w:lvlText w:val="•"/>
      <w:lvlJc w:val="left"/>
      <w:pPr>
        <w:ind w:left="8064" w:hanging="1260"/>
      </w:pPr>
      <w:rPr>
        <w:rFonts w:hint="default"/>
        <w:lang w:val="en-US" w:eastAsia="en-US" w:bidi="ar-SA"/>
      </w:rPr>
    </w:lvl>
    <w:lvl w:ilvl="8">
      <w:numFmt w:val="bullet"/>
      <w:lvlText w:val="•"/>
      <w:lvlJc w:val="left"/>
      <w:pPr>
        <w:ind w:left="8965" w:hanging="1260"/>
      </w:pPr>
      <w:rPr>
        <w:rFonts w:hint="default"/>
        <w:lang w:val="en-US" w:eastAsia="en-US" w:bidi="ar-SA"/>
      </w:rPr>
    </w:lvl>
  </w:abstractNum>
  <w:abstractNum w:abstractNumId="464" w15:restartNumberingAfterBreak="0">
    <w:nsid w:val="56914B4D"/>
    <w:multiLevelType w:val="hybridMultilevel"/>
    <w:tmpl w:val="2E8C1C68"/>
    <w:lvl w:ilvl="0" w:tplc="2610B01A">
      <w:start w:val="1"/>
      <w:numFmt w:val="decimal"/>
      <w:lvlText w:val="%1."/>
      <w:lvlJc w:val="left"/>
      <w:pPr>
        <w:ind w:left="1379" w:hanging="360"/>
      </w:pPr>
      <w:rPr>
        <w:rFonts w:hint="default"/>
        <w:w w:val="91"/>
      </w:rPr>
    </w:lvl>
    <w:lvl w:ilvl="1" w:tplc="8C16AB24">
      <w:numFmt w:val="bullet"/>
      <w:lvlText w:val="•"/>
      <w:lvlJc w:val="left"/>
      <w:pPr>
        <w:ind w:left="2294" w:hanging="360"/>
      </w:pPr>
      <w:rPr>
        <w:rFonts w:hint="default"/>
      </w:rPr>
    </w:lvl>
    <w:lvl w:ilvl="2" w:tplc="F9BEAD9A">
      <w:numFmt w:val="bullet"/>
      <w:lvlText w:val="•"/>
      <w:lvlJc w:val="left"/>
      <w:pPr>
        <w:ind w:left="3208" w:hanging="360"/>
      </w:pPr>
      <w:rPr>
        <w:rFonts w:hint="default"/>
      </w:rPr>
    </w:lvl>
    <w:lvl w:ilvl="3" w:tplc="887C88D4">
      <w:numFmt w:val="bullet"/>
      <w:lvlText w:val="•"/>
      <w:lvlJc w:val="left"/>
      <w:pPr>
        <w:ind w:left="4122" w:hanging="360"/>
      </w:pPr>
      <w:rPr>
        <w:rFonts w:hint="default"/>
      </w:rPr>
    </w:lvl>
    <w:lvl w:ilvl="4" w:tplc="CB9EE742">
      <w:numFmt w:val="bullet"/>
      <w:lvlText w:val="•"/>
      <w:lvlJc w:val="left"/>
      <w:pPr>
        <w:ind w:left="5036" w:hanging="360"/>
      </w:pPr>
      <w:rPr>
        <w:rFonts w:hint="default"/>
      </w:rPr>
    </w:lvl>
    <w:lvl w:ilvl="5" w:tplc="970AEE4A">
      <w:numFmt w:val="bullet"/>
      <w:lvlText w:val="•"/>
      <w:lvlJc w:val="left"/>
      <w:pPr>
        <w:ind w:left="5950" w:hanging="360"/>
      </w:pPr>
      <w:rPr>
        <w:rFonts w:hint="default"/>
      </w:rPr>
    </w:lvl>
    <w:lvl w:ilvl="6" w:tplc="21F644D0">
      <w:numFmt w:val="bullet"/>
      <w:lvlText w:val="•"/>
      <w:lvlJc w:val="left"/>
      <w:pPr>
        <w:ind w:left="6864" w:hanging="360"/>
      </w:pPr>
      <w:rPr>
        <w:rFonts w:hint="default"/>
      </w:rPr>
    </w:lvl>
    <w:lvl w:ilvl="7" w:tplc="6CCC4FB4">
      <w:numFmt w:val="bullet"/>
      <w:lvlText w:val="•"/>
      <w:lvlJc w:val="left"/>
      <w:pPr>
        <w:ind w:left="7778" w:hanging="360"/>
      </w:pPr>
      <w:rPr>
        <w:rFonts w:hint="default"/>
      </w:rPr>
    </w:lvl>
    <w:lvl w:ilvl="8" w:tplc="304415C0">
      <w:numFmt w:val="bullet"/>
      <w:lvlText w:val="•"/>
      <w:lvlJc w:val="left"/>
      <w:pPr>
        <w:ind w:left="8692" w:hanging="360"/>
      </w:pPr>
      <w:rPr>
        <w:rFonts w:hint="default"/>
      </w:rPr>
    </w:lvl>
  </w:abstractNum>
  <w:abstractNum w:abstractNumId="465" w15:restartNumberingAfterBreak="0">
    <w:nsid w:val="56CC177E"/>
    <w:multiLevelType w:val="multilevel"/>
    <w:tmpl w:val="10783128"/>
    <w:lvl w:ilvl="0">
      <w:start w:val="8"/>
      <w:numFmt w:val="decimal"/>
      <w:lvlText w:val="%1"/>
      <w:lvlJc w:val="left"/>
      <w:pPr>
        <w:ind w:left="1707" w:hanging="540"/>
      </w:pPr>
      <w:rPr>
        <w:rFonts w:hint="default"/>
        <w:lang w:val="en-US" w:eastAsia="en-US" w:bidi="ar-SA"/>
      </w:rPr>
    </w:lvl>
    <w:lvl w:ilvl="1">
      <w:numFmt w:val="decimal"/>
      <w:lvlText w:val="%1.%2"/>
      <w:lvlJc w:val="left"/>
      <w:pPr>
        <w:ind w:left="1707" w:hanging="540"/>
      </w:pPr>
      <w:rPr>
        <w:rFonts w:ascii="Arial MT" w:eastAsia="Arial MT" w:hAnsi="Arial MT" w:cs="Arial MT" w:hint="default"/>
        <w:color w:val="221F1F"/>
        <w:w w:val="100"/>
        <w:sz w:val="22"/>
        <w:szCs w:val="22"/>
        <w:lang w:val="en-US" w:eastAsia="en-US" w:bidi="ar-SA"/>
      </w:rPr>
    </w:lvl>
    <w:lvl w:ilvl="2">
      <w:start w:val="1"/>
      <w:numFmt w:val="lowerLetter"/>
      <w:lvlText w:val="%3)"/>
      <w:lvlJc w:val="left"/>
      <w:pPr>
        <w:ind w:left="2427" w:hanging="720"/>
      </w:pPr>
      <w:rPr>
        <w:rFonts w:ascii="Arial MT" w:eastAsia="Arial MT" w:hAnsi="Arial MT" w:cs="Arial MT" w:hint="default"/>
        <w:color w:val="221F1F"/>
        <w:spacing w:val="-1"/>
        <w:w w:val="100"/>
        <w:sz w:val="22"/>
        <w:szCs w:val="22"/>
        <w:lang w:val="en-US" w:eastAsia="en-US" w:bidi="ar-SA"/>
      </w:rPr>
    </w:lvl>
    <w:lvl w:ilvl="3">
      <w:numFmt w:val="bullet"/>
      <w:lvlText w:val="•"/>
      <w:lvlJc w:val="left"/>
      <w:pPr>
        <w:ind w:left="4275" w:hanging="720"/>
      </w:pPr>
      <w:rPr>
        <w:rFonts w:hint="default"/>
        <w:lang w:val="en-US" w:eastAsia="en-US" w:bidi="ar-SA"/>
      </w:rPr>
    </w:lvl>
    <w:lvl w:ilvl="4">
      <w:numFmt w:val="bullet"/>
      <w:lvlText w:val="•"/>
      <w:lvlJc w:val="left"/>
      <w:pPr>
        <w:ind w:left="5203" w:hanging="720"/>
      </w:pPr>
      <w:rPr>
        <w:rFonts w:hint="default"/>
        <w:lang w:val="en-US" w:eastAsia="en-US" w:bidi="ar-SA"/>
      </w:rPr>
    </w:lvl>
    <w:lvl w:ilvl="5">
      <w:numFmt w:val="bullet"/>
      <w:lvlText w:val="•"/>
      <w:lvlJc w:val="left"/>
      <w:pPr>
        <w:ind w:left="6131" w:hanging="720"/>
      </w:pPr>
      <w:rPr>
        <w:rFonts w:hint="default"/>
        <w:lang w:val="en-US" w:eastAsia="en-US" w:bidi="ar-SA"/>
      </w:rPr>
    </w:lvl>
    <w:lvl w:ilvl="6">
      <w:numFmt w:val="bullet"/>
      <w:lvlText w:val="•"/>
      <w:lvlJc w:val="left"/>
      <w:pPr>
        <w:ind w:left="7059" w:hanging="720"/>
      </w:pPr>
      <w:rPr>
        <w:rFonts w:hint="default"/>
        <w:lang w:val="en-US" w:eastAsia="en-US" w:bidi="ar-SA"/>
      </w:rPr>
    </w:lvl>
    <w:lvl w:ilvl="7">
      <w:numFmt w:val="bullet"/>
      <w:lvlText w:val="•"/>
      <w:lvlJc w:val="left"/>
      <w:pPr>
        <w:ind w:left="7987" w:hanging="720"/>
      </w:pPr>
      <w:rPr>
        <w:rFonts w:hint="default"/>
        <w:lang w:val="en-US" w:eastAsia="en-US" w:bidi="ar-SA"/>
      </w:rPr>
    </w:lvl>
    <w:lvl w:ilvl="8">
      <w:numFmt w:val="bullet"/>
      <w:lvlText w:val="•"/>
      <w:lvlJc w:val="left"/>
      <w:pPr>
        <w:ind w:left="8915" w:hanging="720"/>
      </w:pPr>
      <w:rPr>
        <w:rFonts w:hint="default"/>
        <w:lang w:val="en-US" w:eastAsia="en-US" w:bidi="ar-SA"/>
      </w:rPr>
    </w:lvl>
  </w:abstractNum>
  <w:abstractNum w:abstractNumId="466" w15:restartNumberingAfterBreak="0">
    <w:nsid w:val="56D03D12"/>
    <w:multiLevelType w:val="hybridMultilevel"/>
    <w:tmpl w:val="3514AAEC"/>
    <w:lvl w:ilvl="0" w:tplc="B37AD10C">
      <w:start w:val="1"/>
      <w:numFmt w:val="lowerRoman"/>
      <w:lvlText w:val="%1."/>
      <w:lvlJc w:val="left"/>
      <w:pPr>
        <w:ind w:left="2411" w:hanging="471"/>
        <w:jc w:val="right"/>
      </w:pPr>
      <w:rPr>
        <w:rFonts w:ascii="Times New Roman" w:eastAsia="Times New Roman" w:hAnsi="Times New Roman" w:cs="Times New Roman" w:hint="default"/>
        <w:spacing w:val="-1"/>
        <w:w w:val="101"/>
        <w:sz w:val="23"/>
        <w:szCs w:val="23"/>
        <w:lang w:val="en-US" w:eastAsia="en-US" w:bidi="ar-SA"/>
      </w:rPr>
    </w:lvl>
    <w:lvl w:ilvl="1" w:tplc="3CB2C13A">
      <w:start w:val="1"/>
      <w:numFmt w:val="lowerLetter"/>
      <w:lvlText w:val="%2)"/>
      <w:lvlJc w:val="left"/>
      <w:pPr>
        <w:ind w:left="2761" w:hanging="351"/>
      </w:pPr>
      <w:rPr>
        <w:rFonts w:ascii="Times New Roman" w:eastAsia="Times New Roman" w:hAnsi="Times New Roman" w:cs="Times New Roman" w:hint="default"/>
        <w:spacing w:val="-1"/>
        <w:w w:val="101"/>
        <w:sz w:val="23"/>
        <w:szCs w:val="23"/>
        <w:lang w:val="en-US" w:eastAsia="en-US" w:bidi="ar-SA"/>
      </w:rPr>
    </w:lvl>
    <w:lvl w:ilvl="2" w:tplc="816EDD2A">
      <w:numFmt w:val="bullet"/>
      <w:lvlText w:val="•"/>
      <w:lvlJc w:val="left"/>
      <w:pPr>
        <w:ind w:left="3697" w:hanging="351"/>
      </w:pPr>
      <w:rPr>
        <w:rFonts w:hint="default"/>
        <w:lang w:val="en-US" w:eastAsia="en-US" w:bidi="ar-SA"/>
      </w:rPr>
    </w:lvl>
    <w:lvl w:ilvl="3" w:tplc="31C4AFE6">
      <w:numFmt w:val="bullet"/>
      <w:lvlText w:val="•"/>
      <w:lvlJc w:val="left"/>
      <w:pPr>
        <w:ind w:left="4635" w:hanging="351"/>
      </w:pPr>
      <w:rPr>
        <w:rFonts w:hint="default"/>
        <w:lang w:val="en-US" w:eastAsia="en-US" w:bidi="ar-SA"/>
      </w:rPr>
    </w:lvl>
    <w:lvl w:ilvl="4" w:tplc="77CE8C4A">
      <w:numFmt w:val="bullet"/>
      <w:lvlText w:val="•"/>
      <w:lvlJc w:val="left"/>
      <w:pPr>
        <w:ind w:left="5573" w:hanging="351"/>
      </w:pPr>
      <w:rPr>
        <w:rFonts w:hint="default"/>
        <w:lang w:val="en-US" w:eastAsia="en-US" w:bidi="ar-SA"/>
      </w:rPr>
    </w:lvl>
    <w:lvl w:ilvl="5" w:tplc="7BC6EC0E">
      <w:numFmt w:val="bullet"/>
      <w:lvlText w:val="•"/>
      <w:lvlJc w:val="left"/>
      <w:pPr>
        <w:ind w:left="6511" w:hanging="351"/>
      </w:pPr>
      <w:rPr>
        <w:rFonts w:hint="default"/>
        <w:lang w:val="en-US" w:eastAsia="en-US" w:bidi="ar-SA"/>
      </w:rPr>
    </w:lvl>
    <w:lvl w:ilvl="6" w:tplc="8376BC14">
      <w:numFmt w:val="bullet"/>
      <w:lvlText w:val="•"/>
      <w:lvlJc w:val="left"/>
      <w:pPr>
        <w:ind w:left="7448" w:hanging="351"/>
      </w:pPr>
      <w:rPr>
        <w:rFonts w:hint="default"/>
        <w:lang w:val="en-US" w:eastAsia="en-US" w:bidi="ar-SA"/>
      </w:rPr>
    </w:lvl>
    <w:lvl w:ilvl="7" w:tplc="FBFA427E">
      <w:numFmt w:val="bullet"/>
      <w:lvlText w:val="•"/>
      <w:lvlJc w:val="left"/>
      <w:pPr>
        <w:ind w:left="8386" w:hanging="351"/>
      </w:pPr>
      <w:rPr>
        <w:rFonts w:hint="default"/>
        <w:lang w:val="en-US" w:eastAsia="en-US" w:bidi="ar-SA"/>
      </w:rPr>
    </w:lvl>
    <w:lvl w:ilvl="8" w:tplc="6ADCEB00">
      <w:numFmt w:val="bullet"/>
      <w:lvlText w:val="•"/>
      <w:lvlJc w:val="left"/>
      <w:pPr>
        <w:ind w:left="9324" w:hanging="351"/>
      </w:pPr>
      <w:rPr>
        <w:rFonts w:hint="default"/>
        <w:lang w:val="en-US" w:eastAsia="en-US" w:bidi="ar-SA"/>
      </w:rPr>
    </w:lvl>
  </w:abstractNum>
  <w:abstractNum w:abstractNumId="467" w15:restartNumberingAfterBreak="0">
    <w:nsid w:val="56D33816"/>
    <w:multiLevelType w:val="hybridMultilevel"/>
    <w:tmpl w:val="B68E1E7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57134234"/>
    <w:multiLevelType w:val="multilevel"/>
    <w:tmpl w:val="DECE0496"/>
    <w:lvl w:ilvl="0">
      <w:start w:val="16"/>
      <w:numFmt w:val="decimal"/>
      <w:lvlText w:val="%1"/>
      <w:lvlJc w:val="left"/>
      <w:pPr>
        <w:ind w:left="1757" w:hanging="1260"/>
      </w:pPr>
      <w:rPr>
        <w:rFonts w:hint="default"/>
        <w:lang w:val="en-US" w:eastAsia="en-US" w:bidi="ar-SA"/>
      </w:rPr>
    </w:lvl>
    <w:lvl w:ilvl="1">
      <w:start w:val="1"/>
      <w:numFmt w:val="decimal"/>
      <w:lvlText w:val="21.20.%2"/>
      <w:lvlJc w:val="left"/>
      <w:pPr>
        <w:ind w:left="1757" w:hanging="1260"/>
      </w:pPr>
      <w:rPr>
        <w:rFonts w:hint="default"/>
        <w:w w:val="100"/>
        <w:sz w:val="24"/>
        <w:szCs w:val="24"/>
        <w:lang w:val="en-US" w:eastAsia="en-US" w:bidi="ar-SA"/>
      </w:rPr>
    </w:lvl>
    <w:lvl w:ilvl="2">
      <w:start w:val="1"/>
      <w:numFmt w:val="decimal"/>
      <w:lvlText w:val="%1.%2.%3."/>
      <w:lvlJc w:val="left"/>
      <w:pPr>
        <w:ind w:left="1757" w:hanging="1277"/>
      </w:pPr>
      <w:rPr>
        <w:rFonts w:ascii="Times New Roman" w:eastAsia="Times New Roman" w:hAnsi="Times New Roman" w:cs="Times New Roman" w:hint="default"/>
        <w:spacing w:val="-1"/>
        <w:w w:val="100"/>
        <w:sz w:val="24"/>
        <w:szCs w:val="24"/>
        <w:lang w:val="en-US" w:eastAsia="en-US" w:bidi="ar-SA"/>
      </w:rPr>
    </w:lvl>
    <w:lvl w:ilvl="3">
      <w:numFmt w:val="bullet"/>
      <w:lvlText w:val="•"/>
      <w:lvlJc w:val="left"/>
      <w:pPr>
        <w:ind w:left="4461" w:hanging="1277"/>
      </w:pPr>
      <w:rPr>
        <w:rFonts w:hint="default"/>
        <w:lang w:val="en-US" w:eastAsia="en-US" w:bidi="ar-SA"/>
      </w:rPr>
    </w:lvl>
    <w:lvl w:ilvl="4">
      <w:numFmt w:val="bullet"/>
      <w:lvlText w:val="•"/>
      <w:lvlJc w:val="left"/>
      <w:pPr>
        <w:ind w:left="5362" w:hanging="1277"/>
      </w:pPr>
      <w:rPr>
        <w:rFonts w:hint="default"/>
        <w:lang w:val="en-US" w:eastAsia="en-US" w:bidi="ar-SA"/>
      </w:rPr>
    </w:lvl>
    <w:lvl w:ilvl="5">
      <w:numFmt w:val="bullet"/>
      <w:lvlText w:val="•"/>
      <w:lvlJc w:val="left"/>
      <w:pPr>
        <w:ind w:left="6263" w:hanging="1277"/>
      </w:pPr>
      <w:rPr>
        <w:rFonts w:hint="default"/>
        <w:lang w:val="en-US" w:eastAsia="en-US" w:bidi="ar-SA"/>
      </w:rPr>
    </w:lvl>
    <w:lvl w:ilvl="6">
      <w:numFmt w:val="bullet"/>
      <w:lvlText w:val="•"/>
      <w:lvlJc w:val="left"/>
      <w:pPr>
        <w:ind w:left="7163" w:hanging="1277"/>
      </w:pPr>
      <w:rPr>
        <w:rFonts w:hint="default"/>
        <w:lang w:val="en-US" w:eastAsia="en-US" w:bidi="ar-SA"/>
      </w:rPr>
    </w:lvl>
    <w:lvl w:ilvl="7">
      <w:numFmt w:val="bullet"/>
      <w:lvlText w:val="•"/>
      <w:lvlJc w:val="left"/>
      <w:pPr>
        <w:ind w:left="8064" w:hanging="1277"/>
      </w:pPr>
      <w:rPr>
        <w:rFonts w:hint="default"/>
        <w:lang w:val="en-US" w:eastAsia="en-US" w:bidi="ar-SA"/>
      </w:rPr>
    </w:lvl>
    <w:lvl w:ilvl="8">
      <w:numFmt w:val="bullet"/>
      <w:lvlText w:val="•"/>
      <w:lvlJc w:val="left"/>
      <w:pPr>
        <w:ind w:left="8965" w:hanging="1277"/>
      </w:pPr>
      <w:rPr>
        <w:rFonts w:hint="default"/>
        <w:lang w:val="en-US" w:eastAsia="en-US" w:bidi="ar-SA"/>
      </w:rPr>
    </w:lvl>
  </w:abstractNum>
  <w:abstractNum w:abstractNumId="469" w15:restartNumberingAfterBreak="0">
    <w:nsid w:val="57371624"/>
    <w:multiLevelType w:val="hybridMultilevel"/>
    <w:tmpl w:val="534E4804"/>
    <w:lvl w:ilvl="0" w:tplc="14BA8EE2">
      <w:start w:val="1"/>
      <w:numFmt w:val="decimal"/>
      <w:lvlText w:val="%1.0"/>
      <w:lvlJc w:val="left"/>
      <w:pPr>
        <w:ind w:left="1119" w:hanging="872"/>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1778AB70">
      <w:numFmt w:val="bullet"/>
      <w:lvlText w:val="•"/>
      <w:lvlJc w:val="left"/>
      <w:pPr>
        <w:ind w:left="2085" w:hanging="872"/>
      </w:pPr>
      <w:rPr>
        <w:rFonts w:hint="default"/>
        <w:lang w:val="en-US" w:eastAsia="en-US" w:bidi="ar-SA"/>
      </w:rPr>
    </w:lvl>
    <w:lvl w:ilvl="2" w:tplc="594C4D44">
      <w:numFmt w:val="bullet"/>
      <w:lvlText w:val="•"/>
      <w:lvlJc w:val="left"/>
      <w:pPr>
        <w:ind w:left="3050" w:hanging="872"/>
      </w:pPr>
      <w:rPr>
        <w:rFonts w:hint="default"/>
        <w:lang w:val="en-US" w:eastAsia="en-US" w:bidi="ar-SA"/>
      </w:rPr>
    </w:lvl>
    <w:lvl w:ilvl="3" w:tplc="A906BA62">
      <w:numFmt w:val="bullet"/>
      <w:lvlText w:val="•"/>
      <w:lvlJc w:val="left"/>
      <w:pPr>
        <w:ind w:left="4015" w:hanging="872"/>
      </w:pPr>
      <w:rPr>
        <w:rFonts w:hint="default"/>
        <w:lang w:val="en-US" w:eastAsia="en-US" w:bidi="ar-SA"/>
      </w:rPr>
    </w:lvl>
    <w:lvl w:ilvl="4" w:tplc="E508EEAC">
      <w:numFmt w:val="bullet"/>
      <w:lvlText w:val="•"/>
      <w:lvlJc w:val="left"/>
      <w:pPr>
        <w:ind w:left="4980" w:hanging="872"/>
      </w:pPr>
      <w:rPr>
        <w:rFonts w:hint="default"/>
        <w:lang w:val="en-US" w:eastAsia="en-US" w:bidi="ar-SA"/>
      </w:rPr>
    </w:lvl>
    <w:lvl w:ilvl="5" w:tplc="BFAA7420">
      <w:numFmt w:val="bullet"/>
      <w:lvlText w:val="•"/>
      <w:lvlJc w:val="left"/>
      <w:pPr>
        <w:ind w:left="5945" w:hanging="872"/>
      </w:pPr>
      <w:rPr>
        <w:rFonts w:hint="default"/>
        <w:lang w:val="en-US" w:eastAsia="en-US" w:bidi="ar-SA"/>
      </w:rPr>
    </w:lvl>
    <w:lvl w:ilvl="6" w:tplc="86060808">
      <w:numFmt w:val="bullet"/>
      <w:lvlText w:val="•"/>
      <w:lvlJc w:val="left"/>
      <w:pPr>
        <w:ind w:left="6910" w:hanging="872"/>
      </w:pPr>
      <w:rPr>
        <w:rFonts w:hint="default"/>
        <w:lang w:val="en-US" w:eastAsia="en-US" w:bidi="ar-SA"/>
      </w:rPr>
    </w:lvl>
    <w:lvl w:ilvl="7" w:tplc="62B06598">
      <w:numFmt w:val="bullet"/>
      <w:lvlText w:val="•"/>
      <w:lvlJc w:val="left"/>
      <w:pPr>
        <w:ind w:left="7875" w:hanging="872"/>
      </w:pPr>
      <w:rPr>
        <w:rFonts w:hint="default"/>
        <w:lang w:val="en-US" w:eastAsia="en-US" w:bidi="ar-SA"/>
      </w:rPr>
    </w:lvl>
    <w:lvl w:ilvl="8" w:tplc="EFF62E74">
      <w:numFmt w:val="bullet"/>
      <w:lvlText w:val="•"/>
      <w:lvlJc w:val="left"/>
      <w:pPr>
        <w:ind w:left="8840" w:hanging="872"/>
      </w:pPr>
      <w:rPr>
        <w:rFonts w:hint="default"/>
        <w:lang w:val="en-US" w:eastAsia="en-US" w:bidi="ar-SA"/>
      </w:rPr>
    </w:lvl>
  </w:abstractNum>
  <w:abstractNum w:abstractNumId="470" w15:restartNumberingAfterBreak="0">
    <w:nsid w:val="57372271"/>
    <w:multiLevelType w:val="hybridMultilevel"/>
    <w:tmpl w:val="642C80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71" w15:restartNumberingAfterBreak="0">
    <w:nsid w:val="57B03858"/>
    <w:multiLevelType w:val="hybridMultilevel"/>
    <w:tmpl w:val="A846F6EA"/>
    <w:lvl w:ilvl="0" w:tplc="2A5A20EA">
      <w:start w:val="1"/>
      <w:numFmt w:val="lowerLetter"/>
      <w:lvlText w:val="%1)"/>
      <w:lvlJc w:val="left"/>
      <w:pPr>
        <w:ind w:left="2281" w:hanging="361"/>
      </w:pPr>
      <w:rPr>
        <w:rFonts w:ascii="Times New Roman" w:eastAsia="Times New Roman" w:hAnsi="Times New Roman" w:cs="Times New Roman" w:hint="default"/>
        <w:spacing w:val="-1"/>
        <w:w w:val="100"/>
        <w:sz w:val="24"/>
        <w:szCs w:val="24"/>
        <w:lang w:val="en-US" w:eastAsia="en-US" w:bidi="ar-SA"/>
      </w:rPr>
    </w:lvl>
    <w:lvl w:ilvl="1" w:tplc="189C8C6E">
      <w:numFmt w:val="bullet"/>
      <w:lvlText w:val="•"/>
      <w:lvlJc w:val="left"/>
      <w:pPr>
        <w:ind w:left="3128" w:hanging="361"/>
      </w:pPr>
      <w:rPr>
        <w:rFonts w:hint="default"/>
        <w:lang w:val="en-US" w:eastAsia="en-US" w:bidi="ar-SA"/>
      </w:rPr>
    </w:lvl>
    <w:lvl w:ilvl="2" w:tplc="D684166A">
      <w:numFmt w:val="bullet"/>
      <w:lvlText w:val="•"/>
      <w:lvlJc w:val="left"/>
      <w:pPr>
        <w:ind w:left="3977" w:hanging="361"/>
      </w:pPr>
      <w:rPr>
        <w:rFonts w:hint="default"/>
        <w:lang w:val="en-US" w:eastAsia="en-US" w:bidi="ar-SA"/>
      </w:rPr>
    </w:lvl>
    <w:lvl w:ilvl="3" w:tplc="690A45E6">
      <w:numFmt w:val="bullet"/>
      <w:lvlText w:val="•"/>
      <w:lvlJc w:val="left"/>
      <w:pPr>
        <w:ind w:left="4825" w:hanging="361"/>
      </w:pPr>
      <w:rPr>
        <w:rFonts w:hint="default"/>
        <w:lang w:val="en-US" w:eastAsia="en-US" w:bidi="ar-SA"/>
      </w:rPr>
    </w:lvl>
    <w:lvl w:ilvl="4" w:tplc="1CAC5A14">
      <w:numFmt w:val="bullet"/>
      <w:lvlText w:val="•"/>
      <w:lvlJc w:val="left"/>
      <w:pPr>
        <w:ind w:left="5674" w:hanging="361"/>
      </w:pPr>
      <w:rPr>
        <w:rFonts w:hint="default"/>
        <w:lang w:val="en-US" w:eastAsia="en-US" w:bidi="ar-SA"/>
      </w:rPr>
    </w:lvl>
    <w:lvl w:ilvl="5" w:tplc="17127BFA">
      <w:numFmt w:val="bullet"/>
      <w:lvlText w:val="•"/>
      <w:lvlJc w:val="left"/>
      <w:pPr>
        <w:ind w:left="6523" w:hanging="361"/>
      </w:pPr>
      <w:rPr>
        <w:rFonts w:hint="default"/>
        <w:lang w:val="en-US" w:eastAsia="en-US" w:bidi="ar-SA"/>
      </w:rPr>
    </w:lvl>
    <w:lvl w:ilvl="6" w:tplc="A25AD99A">
      <w:numFmt w:val="bullet"/>
      <w:lvlText w:val="•"/>
      <w:lvlJc w:val="left"/>
      <w:pPr>
        <w:ind w:left="7371" w:hanging="361"/>
      </w:pPr>
      <w:rPr>
        <w:rFonts w:hint="default"/>
        <w:lang w:val="en-US" w:eastAsia="en-US" w:bidi="ar-SA"/>
      </w:rPr>
    </w:lvl>
    <w:lvl w:ilvl="7" w:tplc="81CCF26A">
      <w:numFmt w:val="bullet"/>
      <w:lvlText w:val="•"/>
      <w:lvlJc w:val="left"/>
      <w:pPr>
        <w:ind w:left="8220" w:hanging="361"/>
      </w:pPr>
      <w:rPr>
        <w:rFonts w:hint="default"/>
        <w:lang w:val="en-US" w:eastAsia="en-US" w:bidi="ar-SA"/>
      </w:rPr>
    </w:lvl>
    <w:lvl w:ilvl="8" w:tplc="66007176">
      <w:numFmt w:val="bullet"/>
      <w:lvlText w:val="•"/>
      <w:lvlJc w:val="left"/>
      <w:pPr>
        <w:ind w:left="9069" w:hanging="361"/>
      </w:pPr>
      <w:rPr>
        <w:rFonts w:hint="default"/>
        <w:lang w:val="en-US" w:eastAsia="en-US" w:bidi="ar-SA"/>
      </w:rPr>
    </w:lvl>
  </w:abstractNum>
  <w:abstractNum w:abstractNumId="472" w15:restartNumberingAfterBreak="0">
    <w:nsid w:val="57CB470B"/>
    <w:multiLevelType w:val="hybridMultilevel"/>
    <w:tmpl w:val="5A5A903C"/>
    <w:lvl w:ilvl="0" w:tplc="40090017">
      <w:start w:val="1"/>
      <w:numFmt w:val="lowerLetter"/>
      <w:lvlText w:val="%1)"/>
      <w:lvlJc w:val="left"/>
      <w:pPr>
        <w:ind w:left="1429" w:hanging="360"/>
      </w:pPr>
    </w:lvl>
    <w:lvl w:ilvl="1" w:tplc="40090019">
      <w:start w:val="1"/>
      <w:numFmt w:val="lowerLetter"/>
      <w:lvlText w:val="%2."/>
      <w:lvlJc w:val="left"/>
      <w:pPr>
        <w:ind w:left="2149" w:hanging="360"/>
      </w:pPr>
    </w:lvl>
    <w:lvl w:ilvl="2" w:tplc="4009001B">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473" w15:restartNumberingAfterBreak="0">
    <w:nsid w:val="58212E1C"/>
    <w:multiLevelType w:val="hybridMultilevel"/>
    <w:tmpl w:val="561CD2D6"/>
    <w:lvl w:ilvl="0" w:tplc="0F5C8C60">
      <w:numFmt w:val="bullet"/>
      <w:lvlText w:val=""/>
      <w:lvlJc w:val="left"/>
      <w:pPr>
        <w:ind w:left="921" w:hanging="720"/>
      </w:pPr>
      <w:rPr>
        <w:rFonts w:ascii="Symbol" w:eastAsia="Symbol" w:hAnsi="Symbol" w:cs="Symbol" w:hint="default"/>
        <w:w w:val="100"/>
        <w:sz w:val="18"/>
        <w:szCs w:val="18"/>
        <w:lang w:val="en-US" w:eastAsia="en-US" w:bidi="ar-SA"/>
      </w:rPr>
    </w:lvl>
    <w:lvl w:ilvl="1" w:tplc="BD20FAFC">
      <w:numFmt w:val="bullet"/>
      <w:lvlText w:val="•"/>
      <w:lvlJc w:val="left"/>
      <w:pPr>
        <w:ind w:left="1825" w:hanging="720"/>
      </w:pPr>
      <w:rPr>
        <w:rFonts w:hint="default"/>
        <w:lang w:val="en-US" w:eastAsia="en-US" w:bidi="ar-SA"/>
      </w:rPr>
    </w:lvl>
    <w:lvl w:ilvl="2" w:tplc="512EB49E">
      <w:numFmt w:val="bullet"/>
      <w:lvlText w:val="•"/>
      <w:lvlJc w:val="left"/>
      <w:pPr>
        <w:ind w:left="2730" w:hanging="720"/>
      </w:pPr>
      <w:rPr>
        <w:rFonts w:hint="default"/>
        <w:lang w:val="en-US" w:eastAsia="en-US" w:bidi="ar-SA"/>
      </w:rPr>
    </w:lvl>
    <w:lvl w:ilvl="3" w:tplc="9F3401E2">
      <w:numFmt w:val="bullet"/>
      <w:lvlText w:val="•"/>
      <w:lvlJc w:val="left"/>
      <w:pPr>
        <w:ind w:left="3635" w:hanging="720"/>
      </w:pPr>
      <w:rPr>
        <w:rFonts w:hint="default"/>
        <w:lang w:val="en-US" w:eastAsia="en-US" w:bidi="ar-SA"/>
      </w:rPr>
    </w:lvl>
    <w:lvl w:ilvl="4" w:tplc="9D181478">
      <w:numFmt w:val="bullet"/>
      <w:lvlText w:val="•"/>
      <w:lvlJc w:val="left"/>
      <w:pPr>
        <w:ind w:left="4540" w:hanging="720"/>
      </w:pPr>
      <w:rPr>
        <w:rFonts w:hint="default"/>
        <w:lang w:val="en-US" w:eastAsia="en-US" w:bidi="ar-SA"/>
      </w:rPr>
    </w:lvl>
    <w:lvl w:ilvl="5" w:tplc="ADD659D8">
      <w:numFmt w:val="bullet"/>
      <w:lvlText w:val="•"/>
      <w:lvlJc w:val="left"/>
      <w:pPr>
        <w:ind w:left="5445" w:hanging="720"/>
      </w:pPr>
      <w:rPr>
        <w:rFonts w:hint="default"/>
        <w:lang w:val="en-US" w:eastAsia="en-US" w:bidi="ar-SA"/>
      </w:rPr>
    </w:lvl>
    <w:lvl w:ilvl="6" w:tplc="3C4A2D54">
      <w:numFmt w:val="bullet"/>
      <w:lvlText w:val="•"/>
      <w:lvlJc w:val="left"/>
      <w:pPr>
        <w:ind w:left="6350" w:hanging="720"/>
      </w:pPr>
      <w:rPr>
        <w:rFonts w:hint="default"/>
        <w:lang w:val="en-US" w:eastAsia="en-US" w:bidi="ar-SA"/>
      </w:rPr>
    </w:lvl>
    <w:lvl w:ilvl="7" w:tplc="644647B4">
      <w:numFmt w:val="bullet"/>
      <w:lvlText w:val="•"/>
      <w:lvlJc w:val="left"/>
      <w:pPr>
        <w:ind w:left="7255" w:hanging="720"/>
      </w:pPr>
      <w:rPr>
        <w:rFonts w:hint="default"/>
        <w:lang w:val="en-US" w:eastAsia="en-US" w:bidi="ar-SA"/>
      </w:rPr>
    </w:lvl>
    <w:lvl w:ilvl="8" w:tplc="425C2362">
      <w:numFmt w:val="bullet"/>
      <w:lvlText w:val="•"/>
      <w:lvlJc w:val="left"/>
      <w:pPr>
        <w:ind w:left="8160" w:hanging="720"/>
      </w:pPr>
      <w:rPr>
        <w:rFonts w:hint="default"/>
        <w:lang w:val="en-US" w:eastAsia="en-US" w:bidi="ar-SA"/>
      </w:rPr>
    </w:lvl>
  </w:abstractNum>
  <w:abstractNum w:abstractNumId="474" w15:restartNumberingAfterBreak="0">
    <w:nsid w:val="5826046D"/>
    <w:multiLevelType w:val="hybridMultilevel"/>
    <w:tmpl w:val="181AECB6"/>
    <w:lvl w:ilvl="0" w:tplc="B512F638">
      <w:start w:val="1"/>
      <w:numFmt w:val="lowerRoman"/>
      <w:lvlText w:val="(%1)"/>
      <w:lvlJc w:val="left"/>
      <w:pPr>
        <w:ind w:left="1431" w:hanging="425"/>
      </w:pPr>
      <w:rPr>
        <w:rFonts w:ascii="Times New Roman" w:eastAsia="Arial" w:hAnsi="Times New Roman" w:cs="Times New Roman" w:hint="default"/>
        <w:spacing w:val="-1"/>
        <w:w w:val="94"/>
        <w:sz w:val="22"/>
        <w:szCs w:val="22"/>
      </w:rPr>
    </w:lvl>
    <w:lvl w:ilvl="1" w:tplc="643EF6C0">
      <w:numFmt w:val="bullet"/>
      <w:lvlText w:val="•"/>
      <w:lvlJc w:val="left"/>
      <w:pPr>
        <w:ind w:left="2348" w:hanging="425"/>
      </w:pPr>
      <w:rPr>
        <w:rFonts w:hint="default"/>
      </w:rPr>
    </w:lvl>
    <w:lvl w:ilvl="2" w:tplc="E32CB83E">
      <w:numFmt w:val="bullet"/>
      <w:lvlText w:val="•"/>
      <w:lvlJc w:val="left"/>
      <w:pPr>
        <w:ind w:left="3256" w:hanging="425"/>
      </w:pPr>
      <w:rPr>
        <w:rFonts w:hint="default"/>
      </w:rPr>
    </w:lvl>
    <w:lvl w:ilvl="3" w:tplc="C8145EA0">
      <w:numFmt w:val="bullet"/>
      <w:lvlText w:val="•"/>
      <w:lvlJc w:val="left"/>
      <w:pPr>
        <w:ind w:left="4164" w:hanging="425"/>
      </w:pPr>
      <w:rPr>
        <w:rFonts w:hint="default"/>
      </w:rPr>
    </w:lvl>
    <w:lvl w:ilvl="4" w:tplc="9BB87E22">
      <w:numFmt w:val="bullet"/>
      <w:lvlText w:val="•"/>
      <w:lvlJc w:val="left"/>
      <w:pPr>
        <w:ind w:left="5072" w:hanging="425"/>
      </w:pPr>
      <w:rPr>
        <w:rFonts w:hint="default"/>
      </w:rPr>
    </w:lvl>
    <w:lvl w:ilvl="5" w:tplc="4162DF66">
      <w:numFmt w:val="bullet"/>
      <w:lvlText w:val="•"/>
      <w:lvlJc w:val="left"/>
      <w:pPr>
        <w:ind w:left="5980" w:hanging="425"/>
      </w:pPr>
      <w:rPr>
        <w:rFonts w:hint="default"/>
      </w:rPr>
    </w:lvl>
    <w:lvl w:ilvl="6" w:tplc="D4E4C064">
      <w:numFmt w:val="bullet"/>
      <w:lvlText w:val="•"/>
      <w:lvlJc w:val="left"/>
      <w:pPr>
        <w:ind w:left="6888" w:hanging="425"/>
      </w:pPr>
      <w:rPr>
        <w:rFonts w:hint="default"/>
      </w:rPr>
    </w:lvl>
    <w:lvl w:ilvl="7" w:tplc="2D22F928">
      <w:numFmt w:val="bullet"/>
      <w:lvlText w:val="•"/>
      <w:lvlJc w:val="left"/>
      <w:pPr>
        <w:ind w:left="7796" w:hanging="425"/>
      </w:pPr>
      <w:rPr>
        <w:rFonts w:hint="default"/>
      </w:rPr>
    </w:lvl>
    <w:lvl w:ilvl="8" w:tplc="0B24D0AA">
      <w:numFmt w:val="bullet"/>
      <w:lvlText w:val="•"/>
      <w:lvlJc w:val="left"/>
      <w:pPr>
        <w:ind w:left="8704" w:hanging="425"/>
      </w:pPr>
      <w:rPr>
        <w:rFonts w:hint="default"/>
      </w:rPr>
    </w:lvl>
  </w:abstractNum>
  <w:abstractNum w:abstractNumId="475" w15:restartNumberingAfterBreak="0">
    <w:nsid w:val="58772487"/>
    <w:multiLevelType w:val="hybridMultilevel"/>
    <w:tmpl w:val="EE4ECF78"/>
    <w:lvl w:ilvl="0" w:tplc="BCBE60F4">
      <w:start w:val="1"/>
      <w:numFmt w:val="lowerLetter"/>
      <w:lvlText w:val="%1)"/>
      <w:lvlJc w:val="left"/>
      <w:pPr>
        <w:ind w:left="1659" w:hanging="543"/>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FB800378">
      <w:numFmt w:val="bullet"/>
      <w:lvlText w:val="•"/>
      <w:lvlJc w:val="left"/>
      <w:pPr>
        <w:ind w:left="2571" w:hanging="543"/>
      </w:pPr>
      <w:rPr>
        <w:rFonts w:hint="default"/>
        <w:lang w:val="en-US" w:eastAsia="en-US" w:bidi="ar-SA"/>
      </w:rPr>
    </w:lvl>
    <w:lvl w:ilvl="2" w:tplc="5DA61830">
      <w:numFmt w:val="bullet"/>
      <w:lvlText w:val="•"/>
      <w:lvlJc w:val="left"/>
      <w:pPr>
        <w:ind w:left="3482" w:hanging="543"/>
      </w:pPr>
      <w:rPr>
        <w:rFonts w:hint="default"/>
        <w:lang w:val="en-US" w:eastAsia="en-US" w:bidi="ar-SA"/>
      </w:rPr>
    </w:lvl>
    <w:lvl w:ilvl="3" w:tplc="301E4548">
      <w:numFmt w:val="bullet"/>
      <w:lvlText w:val="•"/>
      <w:lvlJc w:val="left"/>
      <w:pPr>
        <w:ind w:left="4393" w:hanging="543"/>
      </w:pPr>
      <w:rPr>
        <w:rFonts w:hint="default"/>
        <w:lang w:val="en-US" w:eastAsia="en-US" w:bidi="ar-SA"/>
      </w:rPr>
    </w:lvl>
    <w:lvl w:ilvl="4" w:tplc="46EC55AE">
      <w:numFmt w:val="bullet"/>
      <w:lvlText w:val="•"/>
      <w:lvlJc w:val="left"/>
      <w:pPr>
        <w:ind w:left="5304" w:hanging="543"/>
      </w:pPr>
      <w:rPr>
        <w:rFonts w:hint="default"/>
        <w:lang w:val="en-US" w:eastAsia="en-US" w:bidi="ar-SA"/>
      </w:rPr>
    </w:lvl>
    <w:lvl w:ilvl="5" w:tplc="7640E6A2">
      <w:numFmt w:val="bullet"/>
      <w:lvlText w:val="•"/>
      <w:lvlJc w:val="left"/>
      <w:pPr>
        <w:ind w:left="6215" w:hanging="543"/>
      </w:pPr>
      <w:rPr>
        <w:rFonts w:hint="default"/>
        <w:lang w:val="en-US" w:eastAsia="en-US" w:bidi="ar-SA"/>
      </w:rPr>
    </w:lvl>
    <w:lvl w:ilvl="6" w:tplc="7C789A44">
      <w:numFmt w:val="bullet"/>
      <w:lvlText w:val="•"/>
      <w:lvlJc w:val="left"/>
      <w:pPr>
        <w:ind w:left="7126" w:hanging="543"/>
      </w:pPr>
      <w:rPr>
        <w:rFonts w:hint="default"/>
        <w:lang w:val="en-US" w:eastAsia="en-US" w:bidi="ar-SA"/>
      </w:rPr>
    </w:lvl>
    <w:lvl w:ilvl="7" w:tplc="C79412C8">
      <w:numFmt w:val="bullet"/>
      <w:lvlText w:val="•"/>
      <w:lvlJc w:val="left"/>
      <w:pPr>
        <w:ind w:left="8037" w:hanging="543"/>
      </w:pPr>
      <w:rPr>
        <w:rFonts w:hint="default"/>
        <w:lang w:val="en-US" w:eastAsia="en-US" w:bidi="ar-SA"/>
      </w:rPr>
    </w:lvl>
    <w:lvl w:ilvl="8" w:tplc="E6FCD9A4">
      <w:numFmt w:val="bullet"/>
      <w:lvlText w:val="•"/>
      <w:lvlJc w:val="left"/>
      <w:pPr>
        <w:ind w:left="8948" w:hanging="543"/>
      </w:pPr>
      <w:rPr>
        <w:rFonts w:hint="default"/>
        <w:lang w:val="en-US" w:eastAsia="en-US" w:bidi="ar-SA"/>
      </w:rPr>
    </w:lvl>
  </w:abstractNum>
  <w:abstractNum w:abstractNumId="476" w15:restartNumberingAfterBreak="0">
    <w:nsid w:val="58D64761"/>
    <w:multiLevelType w:val="hybridMultilevel"/>
    <w:tmpl w:val="3BE2D3DA"/>
    <w:lvl w:ilvl="0" w:tplc="F0BE30B8">
      <w:start w:val="2"/>
      <w:numFmt w:val="lowerRoman"/>
      <w:lvlText w:val="(%1)"/>
      <w:lvlJc w:val="left"/>
      <w:pPr>
        <w:ind w:left="1662" w:hanging="598"/>
      </w:pPr>
      <w:rPr>
        <w:rFonts w:ascii="Trebuchet MS" w:eastAsia="Trebuchet MS" w:hAnsi="Trebuchet MS" w:cs="Trebuchet MS" w:hint="default"/>
        <w:spacing w:val="-4"/>
        <w:w w:val="100"/>
        <w:sz w:val="18"/>
        <w:szCs w:val="18"/>
        <w:lang w:val="en-US" w:eastAsia="en-US" w:bidi="ar-SA"/>
      </w:rPr>
    </w:lvl>
    <w:lvl w:ilvl="1" w:tplc="77EC13FC">
      <w:start w:val="1"/>
      <w:numFmt w:val="lowerLetter"/>
      <w:lvlText w:val="(%2)"/>
      <w:lvlJc w:val="left"/>
      <w:pPr>
        <w:ind w:left="2383" w:hanging="707"/>
      </w:pPr>
      <w:rPr>
        <w:rFonts w:ascii="Trebuchet MS" w:eastAsia="Trebuchet MS" w:hAnsi="Trebuchet MS" w:cs="Trebuchet MS" w:hint="default"/>
        <w:spacing w:val="-4"/>
        <w:w w:val="100"/>
        <w:sz w:val="18"/>
        <w:szCs w:val="18"/>
        <w:lang w:val="en-US" w:eastAsia="en-US" w:bidi="ar-SA"/>
      </w:rPr>
    </w:lvl>
    <w:lvl w:ilvl="2" w:tplc="F85A37BC">
      <w:numFmt w:val="bullet"/>
      <w:lvlText w:val="•"/>
      <w:lvlJc w:val="left"/>
      <w:pPr>
        <w:ind w:left="3223" w:hanging="707"/>
      </w:pPr>
      <w:rPr>
        <w:rFonts w:hint="default"/>
        <w:lang w:val="en-US" w:eastAsia="en-US" w:bidi="ar-SA"/>
      </w:rPr>
    </w:lvl>
    <w:lvl w:ilvl="3" w:tplc="965A77FC">
      <w:numFmt w:val="bullet"/>
      <w:lvlText w:val="•"/>
      <w:lvlJc w:val="left"/>
      <w:pPr>
        <w:ind w:left="4066" w:hanging="707"/>
      </w:pPr>
      <w:rPr>
        <w:rFonts w:hint="default"/>
        <w:lang w:val="en-US" w:eastAsia="en-US" w:bidi="ar-SA"/>
      </w:rPr>
    </w:lvl>
    <w:lvl w:ilvl="4" w:tplc="5B6E1526">
      <w:numFmt w:val="bullet"/>
      <w:lvlText w:val="•"/>
      <w:lvlJc w:val="left"/>
      <w:pPr>
        <w:ind w:left="4910" w:hanging="707"/>
      </w:pPr>
      <w:rPr>
        <w:rFonts w:hint="default"/>
        <w:lang w:val="en-US" w:eastAsia="en-US" w:bidi="ar-SA"/>
      </w:rPr>
    </w:lvl>
    <w:lvl w:ilvl="5" w:tplc="B946362E">
      <w:numFmt w:val="bullet"/>
      <w:lvlText w:val="•"/>
      <w:lvlJc w:val="left"/>
      <w:pPr>
        <w:ind w:left="5753" w:hanging="707"/>
      </w:pPr>
      <w:rPr>
        <w:rFonts w:hint="default"/>
        <w:lang w:val="en-US" w:eastAsia="en-US" w:bidi="ar-SA"/>
      </w:rPr>
    </w:lvl>
    <w:lvl w:ilvl="6" w:tplc="F0BC1D6E">
      <w:numFmt w:val="bullet"/>
      <w:lvlText w:val="•"/>
      <w:lvlJc w:val="left"/>
      <w:pPr>
        <w:ind w:left="6597" w:hanging="707"/>
      </w:pPr>
      <w:rPr>
        <w:rFonts w:hint="default"/>
        <w:lang w:val="en-US" w:eastAsia="en-US" w:bidi="ar-SA"/>
      </w:rPr>
    </w:lvl>
    <w:lvl w:ilvl="7" w:tplc="8C701B96">
      <w:numFmt w:val="bullet"/>
      <w:lvlText w:val="•"/>
      <w:lvlJc w:val="left"/>
      <w:pPr>
        <w:ind w:left="7440" w:hanging="707"/>
      </w:pPr>
      <w:rPr>
        <w:rFonts w:hint="default"/>
        <w:lang w:val="en-US" w:eastAsia="en-US" w:bidi="ar-SA"/>
      </w:rPr>
    </w:lvl>
    <w:lvl w:ilvl="8" w:tplc="8E028C8A">
      <w:numFmt w:val="bullet"/>
      <w:lvlText w:val="•"/>
      <w:lvlJc w:val="left"/>
      <w:pPr>
        <w:ind w:left="8284" w:hanging="707"/>
      </w:pPr>
      <w:rPr>
        <w:rFonts w:hint="default"/>
        <w:lang w:val="en-US" w:eastAsia="en-US" w:bidi="ar-SA"/>
      </w:rPr>
    </w:lvl>
  </w:abstractNum>
  <w:abstractNum w:abstractNumId="477" w15:restartNumberingAfterBreak="0">
    <w:nsid w:val="58E05EB1"/>
    <w:multiLevelType w:val="hybridMultilevel"/>
    <w:tmpl w:val="D84C8930"/>
    <w:lvl w:ilvl="0" w:tplc="4009000B">
      <w:start w:val="1"/>
      <w:numFmt w:val="bullet"/>
      <w:lvlText w:val=""/>
      <w:lvlJc w:val="left"/>
      <w:pPr>
        <w:ind w:left="2442" w:hanging="360"/>
      </w:pPr>
      <w:rPr>
        <w:rFonts w:ascii="Wingdings" w:hAnsi="Wingdings" w:hint="default"/>
      </w:rPr>
    </w:lvl>
    <w:lvl w:ilvl="1" w:tplc="40090003" w:tentative="1">
      <w:start w:val="1"/>
      <w:numFmt w:val="bullet"/>
      <w:lvlText w:val="o"/>
      <w:lvlJc w:val="left"/>
      <w:pPr>
        <w:ind w:left="3162" w:hanging="360"/>
      </w:pPr>
      <w:rPr>
        <w:rFonts w:ascii="Courier New" w:hAnsi="Courier New" w:cs="Courier New" w:hint="default"/>
      </w:rPr>
    </w:lvl>
    <w:lvl w:ilvl="2" w:tplc="40090005" w:tentative="1">
      <w:start w:val="1"/>
      <w:numFmt w:val="bullet"/>
      <w:lvlText w:val=""/>
      <w:lvlJc w:val="left"/>
      <w:pPr>
        <w:ind w:left="3882" w:hanging="360"/>
      </w:pPr>
      <w:rPr>
        <w:rFonts w:ascii="Wingdings" w:hAnsi="Wingdings" w:hint="default"/>
      </w:rPr>
    </w:lvl>
    <w:lvl w:ilvl="3" w:tplc="40090001" w:tentative="1">
      <w:start w:val="1"/>
      <w:numFmt w:val="bullet"/>
      <w:lvlText w:val=""/>
      <w:lvlJc w:val="left"/>
      <w:pPr>
        <w:ind w:left="4602" w:hanging="360"/>
      </w:pPr>
      <w:rPr>
        <w:rFonts w:ascii="Symbol" w:hAnsi="Symbol" w:hint="default"/>
      </w:rPr>
    </w:lvl>
    <w:lvl w:ilvl="4" w:tplc="40090003" w:tentative="1">
      <w:start w:val="1"/>
      <w:numFmt w:val="bullet"/>
      <w:lvlText w:val="o"/>
      <w:lvlJc w:val="left"/>
      <w:pPr>
        <w:ind w:left="5322" w:hanging="360"/>
      </w:pPr>
      <w:rPr>
        <w:rFonts w:ascii="Courier New" w:hAnsi="Courier New" w:cs="Courier New" w:hint="default"/>
      </w:rPr>
    </w:lvl>
    <w:lvl w:ilvl="5" w:tplc="40090005" w:tentative="1">
      <w:start w:val="1"/>
      <w:numFmt w:val="bullet"/>
      <w:lvlText w:val=""/>
      <w:lvlJc w:val="left"/>
      <w:pPr>
        <w:ind w:left="6042" w:hanging="360"/>
      </w:pPr>
      <w:rPr>
        <w:rFonts w:ascii="Wingdings" w:hAnsi="Wingdings" w:hint="default"/>
      </w:rPr>
    </w:lvl>
    <w:lvl w:ilvl="6" w:tplc="40090001" w:tentative="1">
      <w:start w:val="1"/>
      <w:numFmt w:val="bullet"/>
      <w:lvlText w:val=""/>
      <w:lvlJc w:val="left"/>
      <w:pPr>
        <w:ind w:left="6762" w:hanging="360"/>
      </w:pPr>
      <w:rPr>
        <w:rFonts w:ascii="Symbol" w:hAnsi="Symbol" w:hint="default"/>
      </w:rPr>
    </w:lvl>
    <w:lvl w:ilvl="7" w:tplc="40090003" w:tentative="1">
      <w:start w:val="1"/>
      <w:numFmt w:val="bullet"/>
      <w:lvlText w:val="o"/>
      <w:lvlJc w:val="left"/>
      <w:pPr>
        <w:ind w:left="7482" w:hanging="360"/>
      </w:pPr>
      <w:rPr>
        <w:rFonts w:ascii="Courier New" w:hAnsi="Courier New" w:cs="Courier New" w:hint="default"/>
      </w:rPr>
    </w:lvl>
    <w:lvl w:ilvl="8" w:tplc="40090005" w:tentative="1">
      <w:start w:val="1"/>
      <w:numFmt w:val="bullet"/>
      <w:lvlText w:val=""/>
      <w:lvlJc w:val="left"/>
      <w:pPr>
        <w:ind w:left="8202" w:hanging="360"/>
      </w:pPr>
      <w:rPr>
        <w:rFonts w:ascii="Wingdings" w:hAnsi="Wingdings" w:hint="default"/>
      </w:rPr>
    </w:lvl>
  </w:abstractNum>
  <w:abstractNum w:abstractNumId="478" w15:restartNumberingAfterBreak="0">
    <w:nsid w:val="59612F9C"/>
    <w:multiLevelType w:val="hybridMultilevel"/>
    <w:tmpl w:val="7FC2C86C"/>
    <w:lvl w:ilvl="0" w:tplc="919A4FF8">
      <w:start w:val="1"/>
      <w:numFmt w:val="upperLetter"/>
      <w:lvlText w:val="%1."/>
      <w:lvlJc w:val="left"/>
      <w:pPr>
        <w:ind w:left="911" w:hanging="812"/>
      </w:pPr>
      <w:rPr>
        <w:rFonts w:ascii="Cambria" w:eastAsia="Cambria" w:hAnsi="Cambria" w:cs="Cambria" w:hint="default"/>
        <w:spacing w:val="-1"/>
        <w:w w:val="120"/>
        <w:sz w:val="24"/>
        <w:szCs w:val="24"/>
        <w:lang w:val="en-US" w:eastAsia="en-US" w:bidi="ar-SA"/>
      </w:rPr>
    </w:lvl>
    <w:lvl w:ilvl="1" w:tplc="30DE1DE4">
      <w:start w:val="1"/>
      <w:numFmt w:val="decimal"/>
      <w:lvlText w:val="%2."/>
      <w:lvlJc w:val="left"/>
      <w:pPr>
        <w:ind w:left="1271" w:hanging="360"/>
      </w:pPr>
      <w:rPr>
        <w:rFonts w:ascii="Cambria" w:eastAsia="Cambria" w:hAnsi="Cambria" w:cs="Cambria" w:hint="default"/>
        <w:spacing w:val="-1"/>
        <w:w w:val="123"/>
        <w:sz w:val="24"/>
        <w:szCs w:val="24"/>
        <w:lang w:val="en-US" w:eastAsia="en-US" w:bidi="ar-SA"/>
      </w:rPr>
    </w:lvl>
    <w:lvl w:ilvl="2" w:tplc="2404188C">
      <w:numFmt w:val="bullet"/>
      <w:lvlText w:val="•"/>
      <w:lvlJc w:val="left"/>
      <w:pPr>
        <w:ind w:left="2202" w:hanging="360"/>
      </w:pPr>
      <w:rPr>
        <w:rFonts w:hint="default"/>
        <w:lang w:val="en-US" w:eastAsia="en-US" w:bidi="ar-SA"/>
      </w:rPr>
    </w:lvl>
    <w:lvl w:ilvl="3" w:tplc="37400F58">
      <w:numFmt w:val="bullet"/>
      <w:lvlText w:val="•"/>
      <w:lvlJc w:val="left"/>
      <w:pPr>
        <w:ind w:left="3124" w:hanging="360"/>
      </w:pPr>
      <w:rPr>
        <w:rFonts w:hint="default"/>
        <w:lang w:val="en-US" w:eastAsia="en-US" w:bidi="ar-SA"/>
      </w:rPr>
    </w:lvl>
    <w:lvl w:ilvl="4" w:tplc="215085F2">
      <w:numFmt w:val="bullet"/>
      <w:lvlText w:val="•"/>
      <w:lvlJc w:val="left"/>
      <w:pPr>
        <w:ind w:left="4046" w:hanging="360"/>
      </w:pPr>
      <w:rPr>
        <w:rFonts w:hint="default"/>
        <w:lang w:val="en-US" w:eastAsia="en-US" w:bidi="ar-SA"/>
      </w:rPr>
    </w:lvl>
    <w:lvl w:ilvl="5" w:tplc="2D2A2542">
      <w:numFmt w:val="bullet"/>
      <w:lvlText w:val="•"/>
      <w:lvlJc w:val="left"/>
      <w:pPr>
        <w:ind w:left="4968" w:hanging="360"/>
      </w:pPr>
      <w:rPr>
        <w:rFonts w:hint="default"/>
        <w:lang w:val="en-US" w:eastAsia="en-US" w:bidi="ar-SA"/>
      </w:rPr>
    </w:lvl>
    <w:lvl w:ilvl="6" w:tplc="CE1A76E0">
      <w:numFmt w:val="bullet"/>
      <w:lvlText w:val="•"/>
      <w:lvlJc w:val="left"/>
      <w:pPr>
        <w:ind w:left="5891" w:hanging="360"/>
      </w:pPr>
      <w:rPr>
        <w:rFonts w:hint="default"/>
        <w:lang w:val="en-US" w:eastAsia="en-US" w:bidi="ar-SA"/>
      </w:rPr>
    </w:lvl>
    <w:lvl w:ilvl="7" w:tplc="D93C5E3C">
      <w:numFmt w:val="bullet"/>
      <w:lvlText w:val="•"/>
      <w:lvlJc w:val="left"/>
      <w:pPr>
        <w:ind w:left="6813" w:hanging="360"/>
      </w:pPr>
      <w:rPr>
        <w:rFonts w:hint="default"/>
        <w:lang w:val="en-US" w:eastAsia="en-US" w:bidi="ar-SA"/>
      </w:rPr>
    </w:lvl>
    <w:lvl w:ilvl="8" w:tplc="AE3816FC">
      <w:numFmt w:val="bullet"/>
      <w:lvlText w:val="•"/>
      <w:lvlJc w:val="left"/>
      <w:pPr>
        <w:ind w:left="7735" w:hanging="360"/>
      </w:pPr>
      <w:rPr>
        <w:rFonts w:hint="default"/>
        <w:lang w:val="en-US" w:eastAsia="en-US" w:bidi="ar-SA"/>
      </w:rPr>
    </w:lvl>
  </w:abstractNum>
  <w:abstractNum w:abstractNumId="479" w15:restartNumberingAfterBreak="0">
    <w:nsid w:val="59653B99"/>
    <w:multiLevelType w:val="hybridMultilevel"/>
    <w:tmpl w:val="28500960"/>
    <w:lvl w:ilvl="0" w:tplc="0EBED498">
      <w:start w:val="1"/>
      <w:numFmt w:val="decimal"/>
      <w:lvlText w:val="%1."/>
      <w:lvlJc w:val="left"/>
      <w:pPr>
        <w:ind w:left="828" w:hanging="360"/>
      </w:pPr>
      <w:rPr>
        <w:rFonts w:ascii="Times New Roman" w:eastAsia="Times New Roman" w:hAnsi="Times New Roman" w:cs="Times New Roman" w:hint="default"/>
        <w:w w:val="100"/>
        <w:sz w:val="23"/>
        <w:szCs w:val="23"/>
        <w:lang w:val="en-US" w:eastAsia="en-US" w:bidi="ar-SA"/>
      </w:rPr>
    </w:lvl>
    <w:lvl w:ilvl="1" w:tplc="690A358E">
      <w:numFmt w:val="bullet"/>
      <w:lvlText w:val="•"/>
      <w:lvlJc w:val="left"/>
      <w:pPr>
        <w:ind w:left="1508" w:hanging="360"/>
      </w:pPr>
      <w:rPr>
        <w:rFonts w:hint="default"/>
        <w:lang w:val="en-US" w:eastAsia="en-US" w:bidi="ar-SA"/>
      </w:rPr>
    </w:lvl>
    <w:lvl w:ilvl="2" w:tplc="F8AC99E6">
      <w:numFmt w:val="bullet"/>
      <w:lvlText w:val="•"/>
      <w:lvlJc w:val="left"/>
      <w:pPr>
        <w:ind w:left="2197" w:hanging="360"/>
      </w:pPr>
      <w:rPr>
        <w:rFonts w:hint="default"/>
        <w:lang w:val="en-US" w:eastAsia="en-US" w:bidi="ar-SA"/>
      </w:rPr>
    </w:lvl>
    <w:lvl w:ilvl="3" w:tplc="B7C48104">
      <w:numFmt w:val="bullet"/>
      <w:lvlText w:val="•"/>
      <w:lvlJc w:val="left"/>
      <w:pPr>
        <w:ind w:left="2886" w:hanging="360"/>
      </w:pPr>
      <w:rPr>
        <w:rFonts w:hint="default"/>
        <w:lang w:val="en-US" w:eastAsia="en-US" w:bidi="ar-SA"/>
      </w:rPr>
    </w:lvl>
    <w:lvl w:ilvl="4" w:tplc="18889296">
      <w:numFmt w:val="bullet"/>
      <w:lvlText w:val="•"/>
      <w:lvlJc w:val="left"/>
      <w:pPr>
        <w:ind w:left="3575" w:hanging="360"/>
      </w:pPr>
      <w:rPr>
        <w:rFonts w:hint="default"/>
        <w:lang w:val="en-US" w:eastAsia="en-US" w:bidi="ar-SA"/>
      </w:rPr>
    </w:lvl>
    <w:lvl w:ilvl="5" w:tplc="FD88D3D6">
      <w:numFmt w:val="bullet"/>
      <w:lvlText w:val="•"/>
      <w:lvlJc w:val="left"/>
      <w:pPr>
        <w:ind w:left="4264" w:hanging="360"/>
      </w:pPr>
      <w:rPr>
        <w:rFonts w:hint="default"/>
        <w:lang w:val="en-US" w:eastAsia="en-US" w:bidi="ar-SA"/>
      </w:rPr>
    </w:lvl>
    <w:lvl w:ilvl="6" w:tplc="34B0AFD4">
      <w:numFmt w:val="bullet"/>
      <w:lvlText w:val="•"/>
      <w:lvlJc w:val="left"/>
      <w:pPr>
        <w:ind w:left="4952" w:hanging="360"/>
      </w:pPr>
      <w:rPr>
        <w:rFonts w:hint="default"/>
        <w:lang w:val="en-US" w:eastAsia="en-US" w:bidi="ar-SA"/>
      </w:rPr>
    </w:lvl>
    <w:lvl w:ilvl="7" w:tplc="DB304546">
      <w:numFmt w:val="bullet"/>
      <w:lvlText w:val="•"/>
      <w:lvlJc w:val="left"/>
      <w:pPr>
        <w:ind w:left="5641" w:hanging="360"/>
      </w:pPr>
      <w:rPr>
        <w:rFonts w:hint="default"/>
        <w:lang w:val="en-US" w:eastAsia="en-US" w:bidi="ar-SA"/>
      </w:rPr>
    </w:lvl>
    <w:lvl w:ilvl="8" w:tplc="F63AA810">
      <w:numFmt w:val="bullet"/>
      <w:lvlText w:val="•"/>
      <w:lvlJc w:val="left"/>
      <w:pPr>
        <w:ind w:left="6330" w:hanging="360"/>
      </w:pPr>
      <w:rPr>
        <w:rFonts w:hint="default"/>
        <w:lang w:val="en-US" w:eastAsia="en-US" w:bidi="ar-SA"/>
      </w:rPr>
    </w:lvl>
  </w:abstractNum>
  <w:abstractNum w:abstractNumId="480" w15:restartNumberingAfterBreak="0">
    <w:nsid w:val="597A54F9"/>
    <w:multiLevelType w:val="singleLevel"/>
    <w:tmpl w:val="30A46306"/>
    <w:lvl w:ilvl="0">
      <w:start w:val="1"/>
      <w:numFmt w:val="lowerLetter"/>
      <w:lvlText w:val="(%1)"/>
      <w:lvlJc w:val="left"/>
      <w:pPr>
        <w:tabs>
          <w:tab w:val="num" w:pos="1080"/>
        </w:tabs>
        <w:ind w:left="1080" w:hanging="360"/>
      </w:pPr>
      <w:rPr>
        <w:rFonts w:hint="default"/>
      </w:rPr>
    </w:lvl>
  </w:abstractNum>
  <w:abstractNum w:abstractNumId="481" w15:restartNumberingAfterBreak="0">
    <w:nsid w:val="59957F6F"/>
    <w:multiLevelType w:val="hybridMultilevel"/>
    <w:tmpl w:val="9F1ECE16"/>
    <w:lvl w:ilvl="0" w:tplc="AE5A4352">
      <w:start w:val="7"/>
      <w:numFmt w:val="decimal"/>
      <w:lvlText w:val="16.16.%1"/>
      <w:lvlJc w:val="left"/>
      <w:pPr>
        <w:ind w:left="1381" w:hanging="360"/>
      </w:pPr>
      <w:rPr>
        <w:rFonts w:ascii="Times New Roman" w:hAnsi="Times New Roman" w:cs="Times New Roman"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2" w15:restartNumberingAfterBreak="0">
    <w:nsid w:val="59A276FE"/>
    <w:multiLevelType w:val="hybridMultilevel"/>
    <w:tmpl w:val="A296D648"/>
    <w:lvl w:ilvl="0" w:tplc="BF48B704">
      <w:start w:val="6"/>
      <w:numFmt w:val="decimal"/>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483" w15:restartNumberingAfterBreak="0">
    <w:nsid w:val="59B413A1"/>
    <w:multiLevelType w:val="hybridMultilevel"/>
    <w:tmpl w:val="307458F6"/>
    <w:lvl w:ilvl="0" w:tplc="4009000B">
      <w:start w:val="1"/>
      <w:numFmt w:val="bullet"/>
      <w:lvlText w:val=""/>
      <w:lvlJc w:val="left"/>
      <w:pPr>
        <w:ind w:left="2460" w:hanging="360"/>
      </w:pPr>
      <w:rPr>
        <w:rFonts w:ascii="Wingdings" w:hAnsi="Wingdings" w:hint="default"/>
      </w:rPr>
    </w:lvl>
    <w:lvl w:ilvl="1" w:tplc="40090003" w:tentative="1">
      <w:start w:val="1"/>
      <w:numFmt w:val="bullet"/>
      <w:lvlText w:val="o"/>
      <w:lvlJc w:val="left"/>
      <w:pPr>
        <w:ind w:left="3180" w:hanging="360"/>
      </w:pPr>
      <w:rPr>
        <w:rFonts w:ascii="Courier New" w:hAnsi="Courier New" w:cs="Courier New" w:hint="default"/>
      </w:rPr>
    </w:lvl>
    <w:lvl w:ilvl="2" w:tplc="40090005" w:tentative="1">
      <w:start w:val="1"/>
      <w:numFmt w:val="bullet"/>
      <w:lvlText w:val=""/>
      <w:lvlJc w:val="left"/>
      <w:pPr>
        <w:ind w:left="3900" w:hanging="360"/>
      </w:pPr>
      <w:rPr>
        <w:rFonts w:ascii="Wingdings" w:hAnsi="Wingdings" w:hint="default"/>
      </w:rPr>
    </w:lvl>
    <w:lvl w:ilvl="3" w:tplc="40090001" w:tentative="1">
      <w:start w:val="1"/>
      <w:numFmt w:val="bullet"/>
      <w:lvlText w:val=""/>
      <w:lvlJc w:val="left"/>
      <w:pPr>
        <w:ind w:left="4620" w:hanging="360"/>
      </w:pPr>
      <w:rPr>
        <w:rFonts w:ascii="Symbol" w:hAnsi="Symbol" w:hint="default"/>
      </w:rPr>
    </w:lvl>
    <w:lvl w:ilvl="4" w:tplc="40090003" w:tentative="1">
      <w:start w:val="1"/>
      <w:numFmt w:val="bullet"/>
      <w:lvlText w:val="o"/>
      <w:lvlJc w:val="left"/>
      <w:pPr>
        <w:ind w:left="5340" w:hanging="360"/>
      </w:pPr>
      <w:rPr>
        <w:rFonts w:ascii="Courier New" w:hAnsi="Courier New" w:cs="Courier New" w:hint="default"/>
      </w:rPr>
    </w:lvl>
    <w:lvl w:ilvl="5" w:tplc="40090005" w:tentative="1">
      <w:start w:val="1"/>
      <w:numFmt w:val="bullet"/>
      <w:lvlText w:val=""/>
      <w:lvlJc w:val="left"/>
      <w:pPr>
        <w:ind w:left="6060" w:hanging="360"/>
      </w:pPr>
      <w:rPr>
        <w:rFonts w:ascii="Wingdings" w:hAnsi="Wingdings" w:hint="default"/>
      </w:rPr>
    </w:lvl>
    <w:lvl w:ilvl="6" w:tplc="40090001" w:tentative="1">
      <w:start w:val="1"/>
      <w:numFmt w:val="bullet"/>
      <w:lvlText w:val=""/>
      <w:lvlJc w:val="left"/>
      <w:pPr>
        <w:ind w:left="6780" w:hanging="360"/>
      </w:pPr>
      <w:rPr>
        <w:rFonts w:ascii="Symbol" w:hAnsi="Symbol" w:hint="default"/>
      </w:rPr>
    </w:lvl>
    <w:lvl w:ilvl="7" w:tplc="40090003" w:tentative="1">
      <w:start w:val="1"/>
      <w:numFmt w:val="bullet"/>
      <w:lvlText w:val="o"/>
      <w:lvlJc w:val="left"/>
      <w:pPr>
        <w:ind w:left="7500" w:hanging="360"/>
      </w:pPr>
      <w:rPr>
        <w:rFonts w:ascii="Courier New" w:hAnsi="Courier New" w:cs="Courier New" w:hint="default"/>
      </w:rPr>
    </w:lvl>
    <w:lvl w:ilvl="8" w:tplc="40090005" w:tentative="1">
      <w:start w:val="1"/>
      <w:numFmt w:val="bullet"/>
      <w:lvlText w:val=""/>
      <w:lvlJc w:val="left"/>
      <w:pPr>
        <w:ind w:left="8220" w:hanging="360"/>
      </w:pPr>
      <w:rPr>
        <w:rFonts w:ascii="Wingdings" w:hAnsi="Wingdings" w:hint="default"/>
      </w:rPr>
    </w:lvl>
  </w:abstractNum>
  <w:abstractNum w:abstractNumId="484" w15:restartNumberingAfterBreak="0">
    <w:nsid w:val="59C81799"/>
    <w:multiLevelType w:val="hybridMultilevel"/>
    <w:tmpl w:val="0D4EDD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5" w15:restartNumberingAfterBreak="0">
    <w:nsid w:val="59D17E4A"/>
    <w:multiLevelType w:val="hybridMultilevel"/>
    <w:tmpl w:val="5F7A43EA"/>
    <w:lvl w:ilvl="0" w:tplc="04A6D3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6" w15:restartNumberingAfterBreak="0">
    <w:nsid w:val="59E272CC"/>
    <w:multiLevelType w:val="hybridMultilevel"/>
    <w:tmpl w:val="8806D382"/>
    <w:lvl w:ilvl="0" w:tplc="D160D828">
      <w:start w:val="1"/>
      <w:numFmt w:val="lowerLetter"/>
      <w:lvlText w:val="(%1)"/>
      <w:lvlJc w:val="left"/>
      <w:pPr>
        <w:ind w:left="1234" w:hanging="425"/>
      </w:pPr>
      <w:rPr>
        <w:rFonts w:ascii="Tahoma" w:eastAsia="Tahoma" w:hAnsi="Tahoma" w:cs="Tahoma" w:hint="default"/>
        <w:w w:val="99"/>
        <w:sz w:val="20"/>
        <w:szCs w:val="20"/>
        <w:lang w:val="en-US" w:eastAsia="en-US" w:bidi="ar-SA"/>
      </w:rPr>
    </w:lvl>
    <w:lvl w:ilvl="1" w:tplc="11B836B4">
      <w:numFmt w:val="bullet"/>
      <w:lvlText w:val="•"/>
      <w:lvlJc w:val="left"/>
      <w:pPr>
        <w:ind w:left="2054" w:hanging="425"/>
      </w:pPr>
      <w:rPr>
        <w:rFonts w:hint="default"/>
        <w:lang w:val="en-US" w:eastAsia="en-US" w:bidi="ar-SA"/>
      </w:rPr>
    </w:lvl>
    <w:lvl w:ilvl="2" w:tplc="EA7641F2">
      <w:numFmt w:val="bullet"/>
      <w:lvlText w:val="•"/>
      <w:lvlJc w:val="left"/>
      <w:pPr>
        <w:ind w:left="2869" w:hanging="425"/>
      </w:pPr>
      <w:rPr>
        <w:rFonts w:hint="default"/>
        <w:lang w:val="en-US" w:eastAsia="en-US" w:bidi="ar-SA"/>
      </w:rPr>
    </w:lvl>
    <w:lvl w:ilvl="3" w:tplc="731ECE86">
      <w:numFmt w:val="bullet"/>
      <w:lvlText w:val="•"/>
      <w:lvlJc w:val="left"/>
      <w:pPr>
        <w:ind w:left="3683" w:hanging="425"/>
      </w:pPr>
      <w:rPr>
        <w:rFonts w:hint="default"/>
        <w:lang w:val="en-US" w:eastAsia="en-US" w:bidi="ar-SA"/>
      </w:rPr>
    </w:lvl>
    <w:lvl w:ilvl="4" w:tplc="807EC972">
      <w:numFmt w:val="bullet"/>
      <w:lvlText w:val="•"/>
      <w:lvlJc w:val="left"/>
      <w:pPr>
        <w:ind w:left="4498" w:hanging="425"/>
      </w:pPr>
      <w:rPr>
        <w:rFonts w:hint="default"/>
        <w:lang w:val="en-US" w:eastAsia="en-US" w:bidi="ar-SA"/>
      </w:rPr>
    </w:lvl>
    <w:lvl w:ilvl="5" w:tplc="B678C312">
      <w:numFmt w:val="bullet"/>
      <w:lvlText w:val="•"/>
      <w:lvlJc w:val="left"/>
      <w:pPr>
        <w:ind w:left="5313" w:hanging="425"/>
      </w:pPr>
      <w:rPr>
        <w:rFonts w:hint="default"/>
        <w:lang w:val="en-US" w:eastAsia="en-US" w:bidi="ar-SA"/>
      </w:rPr>
    </w:lvl>
    <w:lvl w:ilvl="6" w:tplc="34E6D2F4">
      <w:numFmt w:val="bullet"/>
      <w:lvlText w:val="•"/>
      <w:lvlJc w:val="left"/>
      <w:pPr>
        <w:ind w:left="6127" w:hanging="425"/>
      </w:pPr>
      <w:rPr>
        <w:rFonts w:hint="default"/>
        <w:lang w:val="en-US" w:eastAsia="en-US" w:bidi="ar-SA"/>
      </w:rPr>
    </w:lvl>
    <w:lvl w:ilvl="7" w:tplc="6B481F1A">
      <w:numFmt w:val="bullet"/>
      <w:lvlText w:val="•"/>
      <w:lvlJc w:val="left"/>
      <w:pPr>
        <w:ind w:left="6942" w:hanging="425"/>
      </w:pPr>
      <w:rPr>
        <w:rFonts w:hint="default"/>
        <w:lang w:val="en-US" w:eastAsia="en-US" w:bidi="ar-SA"/>
      </w:rPr>
    </w:lvl>
    <w:lvl w:ilvl="8" w:tplc="A10CD84E">
      <w:numFmt w:val="bullet"/>
      <w:lvlText w:val="•"/>
      <w:lvlJc w:val="left"/>
      <w:pPr>
        <w:ind w:left="7757" w:hanging="425"/>
      </w:pPr>
      <w:rPr>
        <w:rFonts w:hint="default"/>
        <w:lang w:val="en-US" w:eastAsia="en-US" w:bidi="ar-SA"/>
      </w:rPr>
    </w:lvl>
  </w:abstractNum>
  <w:abstractNum w:abstractNumId="487" w15:restartNumberingAfterBreak="0">
    <w:nsid w:val="5A011DA7"/>
    <w:multiLevelType w:val="multilevel"/>
    <w:tmpl w:val="55343E82"/>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7"/>
      <w:numFmt w:val="decimal"/>
      <w:lvlText w:val="16.5.1.20.%2"/>
      <w:lvlJc w:val="left"/>
      <w:pPr>
        <w:ind w:left="1722" w:hanging="701"/>
      </w:pPr>
      <w:rPr>
        <w:rFonts w:ascii="Times New Roman" w:hAnsi="Times New Roman" w:cs="Trebuchet MS" w:hint="default"/>
        <w:b w:val="0"/>
        <w:bCs w:val="0"/>
        <w:i w:val="0"/>
        <w:spacing w:val="0"/>
        <w:w w:val="100"/>
        <w:sz w:val="22"/>
        <w:szCs w:val="18"/>
      </w:rPr>
    </w:lvl>
    <w:lvl w:ilvl="2">
      <w:start w:val="1"/>
      <w:numFmt w:val="decimal"/>
      <w:lvlText w:val="16.5.1.18.7.%3"/>
      <w:lvlJc w:val="left"/>
      <w:pPr>
        <w:ind w:left="1710" w:hanging="701"/>
      </w:pPr>
      <w:rPr>
        <w:rFonts w:ascii="Times New Roman" w:hAnsi="Times New Roman" w:cs="Trebuchet MS" w:hint="default"/>
        <w:b w:val="0"/>
        <w:bCs w:val="0"/>
        <w:i w:val="0"/>
        <w:spacing w:val="0"/>
        <w:w w:val="100"/>
        <w:sz w:val="22"/>
        <w:szCs w:val="18"/>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488" w15:restartNumberingAfterBreak="0">
    <w:nsid w:val="5A3D2C2D"/>
    <w:multiLevelType w:val="hybridMultilevel"/>
    <w:tmpl w:val="CB90DDE8"/>
    <w:lvl w:ilvl="0" w:tplc="9AAAE5C0">
      <w:start w:val="1"/>
      <w:numFmt w:val="lowerRoman"/>
      <w:lvlText w:val="%1."/>
      <w:lvlJc w:val="left"/>
      <w:pPr>
        <w:ind w:left="2093" w:hanging="1019"/>
        <w:jc w:val="right"/>
      </w:pPr>
      <w:rPr>
        <w:rFonts w:ascii="Trebuchet MS" w:eastAsia="Trebuchet MS" w:hAnsi="Trebuchet MS" w:cs="Trebuchet MS" w:hint="default"/>
        <w:spacing w:val="-4"/>
        <w:w w:val="100"/>
        <w:sz w:val="18"/>
        <w:szCs w:val="18"/>
        <w:lang w:val="en-US" w:eastAsia="en-US" w:bidi="ar-SA"/>
      </w:rPr>
    </w:lvl>
    <w:lvl w:ilvl="1" w:tplc="8DFC818C">
      <w:numFmt w:val="bullet"/>
      <w:lvlText w:val="•"/>
      <w:lvlJc w:val="left"/>
      <w:pPr>
        <w:ind w:left="2887" w:hanging="1019"/>
      </w:pPr>
      <w:rPr>
        <w:rFonts w:hint="default"/>
        <w:lang w:val="en-US" w:eastAsia="en-US" w:bidi="ar-SA"/>
      </w:rPr>
    </w:lvl>
    <w:lvl w:ilvl="2" w:tplc="40E28558">
      <w:numFmt w:val="bullet"/>
      <w:lvlText w:val="•"/>
      <w:lvlJc w:val="left"/>
      <w:pPr>
        <w:ind w:left="3674" w:hanging="1019"/>
      </w:pPr>
      <w:rPr>
        <w:rFonts w:hint="default"/>
        <w:lang w:val="en-US" w:eastAsia="en-US" w:bidi="ar-SA"/>
      </w:rPr>
    </w:lvl>
    <w:lvl w:ilvl="3" w:tplc="0B10E4C6">
      <w:numFmt w:val="bullet"/>
      <w:lvlText w:val="•"/>
      <w:lvlJc w:val="left"/>
      <w:pPr>
        <w:ind w:left="4461" w:hanging="1019"/>
      </w:pPr>
      <w:rPr>
        <w:rFonts w:hint="default"/>
        <w:lang w:val="en-US" w:eastAsia="en-US" w:bidi="ar-SA"/>
      </w:rPr>
    </w:lvl>
    <w:lvl w:ilvl="4" w:tplc="0E4E27F6">
      <w:numFmt w:val="bullet"/>
      <w:lvlText w:val="•"/>
      <w:lvlJc w:val="left"/>
      <w:pPr>
        <w:ind w:left="5248" w:hanging="1019"/>
      </w:pPr>
      <w:rPr>
        <w:rFonts w:hint="default"/>
        <w:lang w:val="en-US" w:eastAsia="en-US" w:bidi="ar-SA"/>
      </w:rPr>
    </w:lvl>
    <w:lvl w:ilvl="5" w:tplc="771A955E">
      <w:numFmt w:val="bullet"/>
      <w:lvlText w:val="•"/>
      <w:lvlJc w:val="left"/>
      <w:pPr>
        <w:ind w:left="6035" w:hanging="1019"/>
      </w:pPr>
      <w:rPr>
        <w:rFonts w:hint="default"/>
        <w:lang w:val="en-US" w:eastAsia="en-US" w:bidi="ar-SA"/>
      </w:rPr>
    </w:lvl>
    <w:lvl w:ilvl="6" w:tplc="C07492C2">
      <w:numFmt w:val="bullet"/>
      <w:lvlText w:val="•"/>
      <w:lvlJc w:val="left"/>
      <w:pPr>
        <w:ind w:left="6822" w:hanging="1019"/>
      </w:pPr>
      <w:rPr>
        <w:rFonts w:hint="default"/>
        <w:lang w:val="en-US" w:eastAsia="en-US" w:bidi="ar-SA"/>
      </w:rPr>
    </w:lvl>
    <w:lvl w:ilvl="7" w:tplc="9196A994">
      <w:numFmt w:val="bullet"/>
      <w:lvlText w:val="•"/>
      <w:lvlJc w:val="left"/>
      <w:pPr>
        <w:ind w:left="7609" w:hanging="1019"/>
      </w:pPr>
      <w:rPr>
        <w:rFonts w:hint="default"/>
        <w:lang w:val="en-US" w:eastAsia="en-US" w:bidi="ar-SA"/>
      </w:rPr>
    </w:lvl>
    <w:lvl w:ilvl="8" w:tplc="0C184360">
      <w:numFmt w:val="bullet"/>
      <w:lvlText w:val="•"/>
      <w:lvlJc w:val="left"/>
      <w:pPr>
        <w:ind w:left="8396" w:hanging="1019"/>
      </w:pPr>
      <w:rPr>
        <w:rFonts w:hint="default"/>
        <w:lang w:val="en-US" w:eastAsia="en-US" w:bidi="ar-SA"/>
      </w:rPr>
    </w:lvl>
  </w:abstractNum>
  <w:abstractNum w:abstractNumId="489" w15:restartNumberingAfterBreak="0">
    <w:nsid w:val="5A6C27D1"/>
    <w:multiLevelType w:val="multilevel"/>
    <w:tmpl w:val="6994B4A6"/>
    <w:lvl w:ilvl="0">
      <w:start w:val="12"/>
      <w:numFmt w:val="decimal"/>
      <w:lvlText w:val="%1."/>
      <w:lvlJc w:val="left"/>
      <w:pPr>
        <w:ind w:left="840" w:hanging="360"/>
      </w:pPr>
      <w:rPr>
        <w:rFonts w:hint="default"/>
      </w:rPr>
    </w:lvl>
    <w:lvl w:ilvl="1">
      <w:start w:val="1"/>
      <w:numFmt w:val="decimal"/>
      <w:lvlText w:val="21.16.%2"/>
      <w:lvlJc w:val="left"/>
      <w:pPr>
        <w:ind w:left="988" w:hanging="42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0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560" w:hanging="108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1920" w:hanging="1440"/>
      </w:pPr>
      <w:rPr>
        <w:rFonts w:hint="default"/>
      </w:rPr>
    </w:lvl>
    <w:lvl w:ilvl="8">
      <w:start w:val="1"/>
      <w:numFmt w:val="decimal"/>
      <w:isLgl/>
      <w:lvlText w:val="%1.%2.%3.%4.%5.%6.%7.%8.%9"/>
      <w:lvlJc w:val="left"/>
      <w:pPr>
        <w:ind w:left="2280" w:hanging="1800"/>
      </w:pPr>
      <w:rPr>
        <w:rFonts w:hint="default"/>
      </w:rPr>
    </w:lvl>
  </w:abstractNum>
  <w:abstractNum w:abstractNumId="490" w15:restartNumberingAfterBreak="0">
    <w:nsid w:val="5A704346"/>
    <w:multiLevelType w:val="multilevel"/>
    <w:tmpl w:val="B43C16BE"/>
    <w:lvl w:ilvl="0">
      <w:start w:val="15"/>
      <w:numFmt w:val="decimal"/>
      <w:lvlText w:val="%1"/>
      <w:lvlJc w:val="left"/>
      <w:pPr>
        <w:ind w:left="384" w:hanging="384"/>
      </w:pPr>
      <w:rPr>
        <w:rFonts w:hint="default"/>
      </w:rPr>
    </w:lvl>
    <w:lvl w:ilvl="1">
      <w:start w:val="1"/>
      <w:numFmt w:val="decimal"/>
      <w:lvlText w:val="14.%2"/>
      <w:lvlJc w:val="left"/>
      <w:pPr>
        <w:ind w:left="384" w:hanging="384"/>
      </w:pPr>
      <w:rPr>
        <w:rFonts w:hint="default"/>
        <w:b/>
        <w:bCs w:val="0"/>
      </w:rPr>
    </w:lvl>
    <w:lvl w:ilvl="2">
      <w:start w:val="1"/>
      <w:numFmt w:val="decimal"/>
      <w:lvlText w:val="14.%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1" w15:restartNumberingAfterBreak="0">
    <w:nsid w:val="5AB76B64"/>
    <w:multiLevelType w:val="hybridMultilevel"/>
    <w:tmpl w:val="361E7814"/>
    <w:lvl w:ilvl="0" w:tplc="14F2CBBC">
      <w:start w:val="1"/>
      <w:numFmt w:val="lowerLetter"/>
      <w:lvlText w:val="%1)"/>
      <w:lvlJc w:val="left"/>
      <w:pPr>
        <w:ind w:left="2641" w:hanging="810"/>
      </w:pPr>
      <w:rPr>
        <w:rFonts w:ascii="Times New Roman" w:eastAsia="Times New Roman" w:hAnsi="Times New Roman" w:cs="Times New Roman" w:hint="default"/>
        <w:spacing w:val="-1"/>
        <w:w w:val="100"/>
        <w:sz w:val="24"/>
        <w:szCs w:val="24"/>
        <w:lang w:val="en-US" w:eastAsia="en-US" w:bidi="ar-SA"/>
      </w:rPr>
    </w:lvl>
    <w:lvl w:ilvl="1" w:tplc="768EC334">
      <w:numFmt w:val="bullet"/>
      <w:lvlText w:val="•"/>
      <w:lvlJc w:val="left"/>
      <w:pPr>
        <w:ind w:left="3452" w:hanging="810"/>
      </w:pPr>
      <w:rPr>
        <w:rFonts w:hint="default"/>
        <w:lang w:val="en-US" w:eastAsia="en-US" w:bidi="ar-SA"/>
      </w:rPr>
    </w:lvl>
    <w:lvl w:ilvl="2" w:tplc="2954DF46">
      <w:numFmt w:val="bullet"/>
      <w:lvlText w:val="•"/>
      <w:lvlJc w:val="left"/>
      <w:pPr>
        <w:ind w:left="4265" w:hanging="810"/>
      </w:pPr>
      <w:rPr>
        <w:rFonts w:hint="default"/>
        <w:lang w:val="en-US" w:eastAsia="en-US" w:bidi="ar-SA"/>
      </w:rPr>
    </w:lvl>
    <w:lvl w:ilvl="3" w:tplc="0CB86E62">
      <w:numFmt w:val="bullet"/>
      <w:lvlText w:val="•"/>
      <w:lvlJc w:val="left"/>
      <w:pPr>
        <w:ind w:left="5077" w:hanging="810"/>
      </w:pPr>
      <w:rPr>
        <w:rFonts w:hint="default"/>
        <w:lang w:val="en-US" w:eastAsia="en-US" w:bidi="ar-SA"/>
      </w:rPr>
    </w:lvl>
    <w:lvl w:ilvl="4" w:tplc="4792FB7A">
      <w:numFmt w:val="bullet"/>
      <w:lvlText w:val="•"/>
      <w:lvlJc w:val="left"/>
      <w:pPr>
        <w:ind w:left="5890" w:hanging="810"/>
      </w:pPr>
      <w:rPr>
        <w:rFonts w:hint="default"/>
        <w:lang w:val="en-US" w:eastAsia="en-US" w:bidi="ar-SA"/>
      </w:rPr>
    </w:lvl>
    <w:lvl w:ilvl="5" w:tplc="150813EE">
      <w:numFmt w:val="bullet"/>
      <w:lvlText w:val="•"/>
      <w:lvlJc w:val="left"/>
      <w:pPr>
        <w:ind w:left="6703" w:hanging="810"/>
      </w:pPr>
      <w:rPr>
        <w:rFonts w:hint="default"/>
        <w:lang w:val="en-US" w:eastAsia="en-US" w:bidi="ar-SA"/>
      </w:rPr>
    </w:lvl>
    <w:lvl w:ilvl="6" w:tplc="D05CFAFC">
      <w:numFmt w:val="bullet"/>
      <w:lvlText w:val="•"/>
      <w:lvlJc w:val="left"/>
      <w:pPr>
        <w:ind w:left="7515" w:hanging="810"/>
      </w:pPr>
      <w:rPr>
        <w:rFonts w:hint="default"/>
        <w:lang w:val="en-US" w:eastAsia="en-US" w:bidi="ar-SA"/>
      </w:rPr>
    </w:lvl>
    <w:lvl w:ilvl="7" w:tplc="333038CE">
      <w:numFmt w:val="bullet"/>
      <w:lvlText w:val="•"/>
      <w:lvlJc w:val="left"/>
      <w:pPr>
        <w:ind w:left="8328" w:hanging="810"/>
      </w:pPr>
      <w:rPr>
        <w:rFonts w:hint="default"/>
        <w:lang w:val="en-US" w:eastAsia="en-US" w:bidi="ar-SA"/>
      </w:rPr>
    </w:lvl>
    <w:lvl w:ilvl="8" w:tplc="A2BA69C0">
      <w:numFmt w:val="bullet"/>
      <w:lvlText w:val="•"/>
      <w:lvlJc w:val="left"/>
      <w:pPr>
        <w:ind w:left="9141" w:hanging="810"/>
      </w:pPr>
      <w:rPr>
        <w:rFonts w:hint="default"/>
        <w:lang w:val="en-US" w:eastAsia="en-US" w:bidi="ar-SA"/>
      </w:rPr>
    </w:lvl>
  </w:abstractNum>
  <w:abstractNum w:abstractNumId="492" w15:restartNumberingAfterBreak="0">
    <w:nsid w:val="5B13258F"/>
    <w:multiLevelType w:val="hybridMultilevel"/>
    <w:tmpl w:val="3280A0F6"/>
    <w:lvl w:ilvl="0" w:tplc="7F347FAC">
      <w:start w:val="1"/>
      <w:numFmt w:val="lowerRoman"/>
      <w:lvlText w:val="(%1)"/>
      <w:lvlJc w:val="left"/>
      <w:pPr>
        <w:ind w:left="2697" w:hanging="454"/>
      </w:pPr>
      <w:rPr>
        <w:rFonts w:hint="default"/>
        <w:spacing w:val="-1"/>
        <w:w w:val="101"/>
        <w:lang w:val="en-US" w:eastAsia="en-US" w:bidi="en-US"/>
      </w:rPr>
    </w:lvl>
    <w:lvl w:ilvl="1" w:tplc="7F9E54F0">
      <w:numFmt w:val="bullet"/>
      <w:lvlText w:val="•"/>
      <w:lvlJc w:val="left"/>
      <w:pPr>
        <w:ind w:left="3576" w:hanging="454"/>
      </w:pPr>
      <w:rPr>
        <w:rFonts w:hint="default"/>
        <w:lang w:val="en-US" w:eastAsia="en-US" w:bidi="en-US"/>
      </w:rPr>
    </w:lvl>
    <w:lvl w:ilvl="2" w:tplc="0A942B2C">
      <w:numFmt w:val="bullet"/>
      <w:lvlText w:val="•"/>
      <w:lvlJc w:val="left"/>
      <w:pPr>
        <w:ind w:left="4453" w:hanging="454"/>
      </w:pPr>
      <w:rPr>
        <w:rFonts w:hint="default"/>
        <w:lang w:val="en-US" w:eastAsia="en-US" w:bidi="en-US"/>
      </w:rPr>
    </w:lvl>
    <w:lvl w:ilvl="3" w:tplc="89B68B58">
      <w:numFmt w:val="bullet"/>
      <w:lvlText w:val="•"/>
      <w:lvlJc w:val="left"/>
      <w:pPr>
        <w:ind w:left="5329" w:hanging="454"/>
      </w:pPr>
      <w:rPr>
        <w:rFonts w:hint="default"/>
        <w:lang w:val="en-US" w:eastAsia="en-US" w:bidi="en-US"/>
      </w:rPr>
    </w:lvl>
    <w:lvl w:ilvl="4" w:tplc="16D2DC58">
      <w:numFmt w:val="bullet"/>
      <w:lvlText w:val="•"/>
      <w:lvlJc w:val="left"/>
      <w:pPr>
        <w:ind w:left="6206" w:hanging="454"/>
      </w:pPr>
      <w:rPr>
        <w:rFonts w:hint="default"/>
        <w:lang w:val="en-US" w:eastAsia="en-US" w:bidi="en-US"/>
      </w:rPr>
    </w:lvl>
    <w:lvl w:ilvl="5" w:tplc="96CC956A">
      <w:numFmt w:val="bullet"/>
      <w:lvlText w:val="•"/>
      <w:lvlJc w:val="left"/>
      <w:pPr>
        <w:ind w:left="7082" w:hanging="454"/>
      </w:pPr>
      <w:rPr>
        <w:rFonts w:hint="default"/>
        <w:lang w:val="en-US" w:eastAsia="en-US" w:bidi="en-US"/>
      </w:rPr>
    </w:lvl>
    <w:lvl w:ilvl="6" w:tplc="ACB8C234">
      <w:numFmt w:val="bullet"/>
      <w:lvlText w:val="•"/>
      <w:lvlJc w:val="left"/>
      <w:pPr>
        <w:ind w:left="7959" w:hanging="454"/>
      </w:pPr>
      <w:rPr>
        <w:rFonts w:hint="default"/>
        <w:lang w:val="en-US" w:eastAsia="en-US" w:bidi="en-US"/>
      </w:rPr>
    </w:lvl>
    <w:lvl w:ilvl="7" w:tplc="E2F2D866">
      <w:numFmt w:val="bullet"/>
      <w:lvlText w:val="•"/>
      <w:lvlJc w:val="left"/>
      <w:pPr>
        <w:ind w:left="8835" w:hanging="454"/>
      </w:pPr>
      <w:rPr>
        <w:rFonts w:hint="default"/>
        <w:lang w:val="en-US" w:eastAsia="en-US" w:bidi="en-US"/>
      </w:rPr>
    </w:lvl>
    <w:lvl w:ilvl="8" w:tplc="4BFE9DBE">
      <w:numFmt w:val="bullet"/>
      <w:lvlText w:val="•"/>
      <w:lvlJc w:val="left"/>
      <w:pPr>
        <w:ind w:left="9712" w:hanging="454"/>
      </w:pPr>
      <w:rPr>
        <w:rFonts w:hint="default"/>
        <w:lang w:val="en-US" w:eastAsia="en-US" w:bidi="en-US"/>
      </w:rPr>
    </w:lvl>
  </w:abstractNum>
  <w:abstractNum w:abstractNumId="493" w15:restartNumberingAfterBreak="0">
    <w:nsid w:val="5B4C3E07"/>
    <w:multiLevelType w:val="hybridMultilevel"/>
    <w:tmpl w:val="A9942E8A"/>
    <w:lvl w:ilvl="0" w:tplc="17D23580">
      <w:start w:val="1"/>
      <w:numFmt w:val="decimal"/>
      <w:lvlText w:val="16.5.1.25.%1"/>
      <w:lvlJc w:val="left"/>
      <w:pPr>
        <w:ind w:left="2348"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4" w15:restartNumberingAfterBreak="0">
    <w:nsid w:val="5B58005A"/>
    <w:multiLevelType w:val="singleLevel"/>
    <w:tmpl w:val="541AD6F2"/>
    <w:lvl w:ilvl="0">
      <w:start w:val="1"/>
      <w:numFmt w:val="lowerRoman"/>
      <w:lvlText w:val="(%1)"/>
      <w:lvlJc w:val="left"/>
      <w:pPr>
        <w:tabs>
          <w:tab w:val="num" w:pos="720"/>
        </w:tabs>
        <w:ind w:left="720" w:hanging="720"/>
      </w:pPr>
      <w:rPr>
        <w:rFonts w:hint="default"/>
      </w:rPr>
    </w:lvl>
  </w:abstractNum>
  <w:abstractNum w:abstractNumId="495" w15:restartNumberingAfterBreak="0">
    <w:nsid w:val="5B603D08"/>
    <w:multiLevelType w:val="hybridMultilevel"/>
    <w:tmpl w:val="448E773A"/>
    <w:lvl w:ilvl="0" w:tplc="5C825DDC">
      <w:start w:val="1"/>
      <w:numFmt w:val="decimal"/>
      <w:lvlText w:val="%1."/>
      <w:lvlJc w:val="left"/>
      <w:pPr>
        <w:ind w:left="940" w:hanging="262"/>
      </w:pPr>
      <w:rPr>
        <w:rFonts w:ascii="Microsoft Sans Serif" w:eastAsia="Microsoft Sans Serif" w:hAnsi="Microsoft Sans Serif" w:cs="Microsoft Sans Serif" w:hint="default"/>
        <w:spacing w:val="-1"/>
        <w:w w:val="82"/>
        <w:sz w:val="22"/>
        <w:szCs w:val="22"/>
        <w:lang w:val="en-US" w:eastAsia="en-US" w:bidi="ar-SA"/>
      </w:rPr>
    </w:lvl>
    <w:lvl w:ilvl="1" w:tplc="3C62E7E0">
      <w:numFmt w:val="bullet"/>
      <w:lvlText w:val="•"/>
      <w:lvlJc w:val="left"/>
      <w:pPr>
        <w:ind w:left="1946" w:hanging="262"/>
      </w:pPr>
      <w:rPr>
        <w:rFonts w:hint="default"/>
        <w:lang w:val="en-US" w:eastAsia="en-US" w:bidi="ar-SA"/>
      </w:rPr>
    </w:lvl>
    <w:lvl w:ilvl="2" w:tplc="2624BC5C">
      <w:numFmt w:val="bullet"/>
      <w:lvlText w:val="•"/>
      <w:lvlJc w:val="left"/>
      <w:pPr>
        <w:ind w:left="2952" w:hanging="262"/>
      </w:pPr>
      <w:rPr>
        <w:rFonts w:hint="default"/>
        <w:lang w:val="en-US" w:eastAsia="en-US" w:bidi="ar-SA"/>
      </w:rPr>
    </w:lvl>
    <w:lvl w:ilvl="3" w:tplc="C8AA9B06">
      <w:numFmt w:val="bullet"/>
      <w:lvlText w:val="•"/>
      <w:lvlJc w:val="left"/>
      <w:pPr>
        <w:ind w:left="3958" w:hanging="262"/>
      </w:pPr>
      <w:rPr>
        <w:rFonts w:hint="default"/>
        <w:lang w:val="en-US" w:eastAsia="en-US" w:bidi="ar-SA"/>
      </w:rPr>
    </w:lvl>
    <w:lvl w:ilvl="4" w:tplc="DD1E57C6">
      <w:numFmt w:val="bullet"/>
      <w:lvlText w:val="•"/>
      <w:lvlJc w:val="left"/>
      <w:pPr>
        <w:ind w:left="4964" w:hanging="262"/>
      </w:pPr>
      <w:rPr>
        <w:rFonts w:hint="default"/>
        <w:lang w:val="en-US" w:eastAsia="en-US" w:bidi="ar-SA"/>
      </w:rPr>
    </w:lvl>
    <w:lvl w:ilvl="5" w:tplc="DC3204C6">
      <w:numFmt w:val="bullet"/>
      <w:lvlText w:val="•"/>
      <w:lvlJc w:val="left"/>
      <w:pPr>
        <w:ind w:left="5970" w:hanging="262"/>
      </w:pPr>
      <w:rPr>
        <w:rFonts w:hint="default"/>
        <w:lang w:val="en-US" w:eastAsia="en-US" w:bidi="ar-SA"/>
      </w:rPr>
    </w:lvl>
    <w:lvl w:ilvl="6" w:tplc="8FCAA8B0">
      <w:numFmt w:val="bullet"/>
      <w:lvlText w:val="•"/>
      <w:lvlJc w:val="left"/>
      <w:pPr>
        <w:ind w:left="6976" w:hanging="262"/>
      </w:pPr>
      <w:rPr>
        <w:rFonts w:hint="default"/>
        <w:lang w:val="en-US" w:eastAsia="en-US" w:bidi="ar-SA"/>
      </w:rPr>
    </w:lvl>
    <w:lvl w:ilvl="7" w:tplc="12A81680">
      <w:numFmt w:val="bullet"/>
      <w:lvlText w:val="•"/>
      <w:lvlJc w:val="left"/>
      <w:pPr>
        <w:ind w:left="7982" w:hanging="262"/>
      </w:pPr>
      <w:rPr>
        <w:rFonts w:hint="default"/>
        <w:lang w:val="en-US" w:eastAsia="en-US" w:bidi="ar-SA"/>
      </w:rPr>
    </w:lvl>
    <w:lvl w:ilvl="8" w:tplc="928EF23A">
      <w:numFmt w:val="bullet"/>
      <w:lvlText w:val="•"/>
      <w:lvlJc w:val="left"/>
      <w:pPr>
        <w:ind w:left="8988" w:hanging="262"/>
      </w:pPr>
      <w:rPr>
        <w:rFonts w:hint="default"/>
        <w:lang w:val="en-US" w:eastAsia="en-US" w:bidi="ar-SA"/>
      </w:rPr>
    </w:lvl>
  </w:abstractNum>
  <w:abstractNum w:abstractNumId="496" w15:restartNumberingAfterBreak="0">
    <w:nsid w:val="5BEA63B7"/>
    <w:multiLevelType w:val="hybridMultilevel"/>
    <w:tmpl w:val="39CA4A60"/>
    <w:lvl w:ilvl="0" w:tplc="B40836F0">
      <w:start w:val="1"/>
      <w:numFmt w:val="lowerLetter"/>
      <w:lvlText w:val="%1)"/>
      <w:lvlJc w:val="left"/>
      <w:pPr>
        <w:ind w:left="2123" w:hanging="413"/>
      </w:pPr>
      <w:rPr>
        <w:rFonts w:ascii="Times New Roman" w:eastAsia="Times New Roman" w:hAnsi="Times New Roman" w:cs="Times New Roman" w:hint="default"/>
        <w:spacing w:val="-1"/>
        <w:w w:val="101"/>
        <w:sz w:val="23"/>
        <w:szCs w:val="23"/>
        <w:lang w:val="en-US" w:eastAsia="en-US" w:bidi="ar-SA"/>
      </w:rPr>
    </w:lvl>
    <w:lvl w:ilvl="1" w:tplc="112E9610">
      <w:numFmt w:val="bullet"/>
      <w:lvlText w:val="•"/>
      <w:lvlJc w:val="left"/>
      <w:pPr>
        <w:ind w:left="3028" w:hanging="413"/>
      </w:pPr>
      <w:rPr>
        <w:rFonts w:hint="default"/>
        <w:lang w:val="en-US" w:eastAsia="en-US" w:bidi="ar-SA"/>
      </w:rPr>
    </w:lvl>
    <w:lvl w:ilvl="2" w:tplc="8AF2E8CE">
      <w:numFmt w:val="bullet"/>
      <w:lvlText w:val="•"/>
      <w:lvlJc w:val="left"/>
      <w:pPr>
        <w:ind w:left="3936" w:hanging="413"/>
      </w:pPr>
      <w:rPr>
        <w:rFonts w:hint="default"/>
        <w:lang w:val="en-US" w:eastAsia="en-US" w:bidi="ar-SA"/>
      </w:rPr>
    </w:lvl>
    <w:lvl w:ilvl="3" w:tplc="C172A56A">
      <w:numFmt w:val="bullet"/>
      <w:lvlText w:val="•"/>
      <w:lvlJc w:val="left"/>
      <w:pPr>
        <w:ind w:left="4844" w:hanging="413"/>
      </w:pPr>
      <w:rPr>
        <w:rFonts w:hint="default"/>
        <w:lang w:val="en-US" w:eastAsia="en-US" w:bidi="ar-SA"/>
      </w:rPr>
    </w:lvl>
    <w:lvl w:ilvl="4" w:tplc="64C2BD7A">
      <w:numFmt w:val="bullet"/>
      <w:lvlText w:val="•"/>
      <w:lvlJc w:val="left"/>
      <w:pPr>
        <w:ind w:left="5752" w:hanging="413"/>
      </w:pPr>
      <w:rPr>
        <w:rFonts w:hint="default"/>
        <w:lang w:val="en-US" w:eastAsia="en-US" w:bidi="ar-SA"/>
      </w:rPr>
    </w:lvl>
    <w:lvl w:ilvl="5" w:tplc="8BF240C2">
      <w:numFmt w:val="bullet"/>
      <w:lvlText w:val="•"/>
      <w:lvlJc w:val="left"/>
      <w:pPr>
        <w:ind w:left="6660" w:hanging="413"/>
      </w:pPr>
      <w:rPr>
        <w:rFonts w:hint="default"/>
        <w:lang w:val="en-US" w:eastAsia="en-US" w:bidi="ar-SA"/>
      </w:rPr>
    </w:lvl>
    <w:lvl w:ilvl="6" w:tplc="D4B013B0">
      <w:numFmt w:val="bullet"/>
      <w:lvlText w:val="•"/>
      <w:lvlJc w:val="left"/>
      <w:pPr>
        <w:ind w:left="7568" w:hanging="413"/>
      </w:pPr>
      <w:rPr>
        <w:rFonts w:hint="default"/>
        <w:lang w:val="en-US" w:eastAsia="en-US" w:bidi="ar-SA"/>
      </w:rPr>
    </w:lvl>
    <w:lvl w:ilvl="7" w:tplc="9844DA6E">
      <w:numFmt w:val="bullet"/>
      <w:lvlText w:val="•"/>
      <w:lvlJc w:val="left"/>
      <w:pPr>
        <w:ind w:left="8476" w:hanging="413"/>
      </w:pPr>
      <w:rPr>
        <w:rFonts w:hint="default"/>
        <w:lang w:val="en-US" w:eastAsia="en-US" w:bidi="ar-SA"/>
      </w:rPr>
    </w:lvl>
    <w:lvl w:ilvl="8" w:tplc="34D42BD0">
      <w:numFmt w:val="bullet"/>
      <w:lvlText w:val="•"/>
      <w:lvlJc w:val="left"/>
      <w:pPr>
        <w:ind w:left="9384" w:hanging="413"/>
      </w:pPr>
      <w:rPr>
        <w:rFonts w:hint="default"/>
        <w:lang w:val="en-US" w:eastAsia="en-US" w:bidi="ar-SA"/>
      </w:rPr>
    </w:lvl>
  </w:abstractNum>
  <w:abstractNum w:abstractNumId="497" w15:restartNumberingAfterBreak="0">
    <w:nsid w:val="5C002491"/>
    <w:multiLevelType w:val="hybridMultilevel"/>
    <w:tmpl w:val="38A0BFA4"/>
    <w:lvl w:ilvl="0" w:tplc="6F72EB50">
      <w:start w:val="1"/>
      <w:numFmt w:val="lowerRoman"/>
      <w:lvlText w:val="%1)"/>
      <w:lvlJc w:val="left"/>
      <w:pPr>
        <w:ind w:left="2160" w:hanging="360"/>
      </w:pPr>
      <w:rPr>
        <w:rFonts w:ascii="Times New Roman" w:eastAsia="Calibri" w:hAnsi="Times New Roman" w:cs="Times New Roman"/>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498" w15:restartNumberingAfterBreak="0">
    <w:nsid w:val="5C9A57F6"/>
    <w:multiLevelType w:val="hybridMultilevel"/>
    <w:tmpl w:val="E3ACF20A"/>
    <w:lvl w:ilvl="0" w:tplc="F0D25668">
      <w:start w:val="1"/>
      <w:numFmt w:val="decimal"/>
      <w:lvlText w:val="1.1.%1."/>
      <w:lvlJc w:val="left"/>
      <w:pPr>
        <w:tabs>
          <w:tab w:val="num" w:pos="720"/>
        </w:tabs>
        <w:ind w:left="720" w:hanging="360"/>
      </w:pPr>
      <w:rPr>
        <w:rFonts w:ascii="Times New Roman" w:hAnsi="Times New Roman" w:cs="Times New Roman" w:hint="default"/>
        <w:b/>
        <w:bCs/>
        <w:i w:val="0"/>
        <w:iCs w:val="0"/>
        <w:color w:val="auto"/>
        <w:sz w:val="24"/>
        <w:szCs w:val="24"/>
      </w:rPr>
    </w:lvl>
    <w:lvl w:ilvl="1" w:tplc="F1083ED8">
      <w:start w:val="1"/>
      <w:numFmt w:val="lowerLetter"/>
      <w:lvlText w:val="(%2)"/>
      <w:lvlJc w:val="left"/>
      <w:pPr>
        <w:ind w:left="1440" w:hanging="360"/>
      </w:pPr>
      <w:rPr>
        <w:rFonts w:hint="default"/>
      </w:rPr>
    </w:lvl>
    <w:lvl w:ilvl="2" w:tplc="0409001B">
      <w:start w:val="1"/>
      <w:numFmt w:val="lowerRoman"/>
      <w:lvlText w:val="%3."/>
      <w:lvlJc w:val="right"/>
      <w:pPr>
        <w:tabs>
          <w:tab w:val="num" w:pos="2160"/>
        </w:tabs>
        <w:ind w:left="2160" w:hanging="180"/>
      </w:pPr>
      <w:rPr>
        <w:sz w:val="24"/>
        <w:szCs w:val="24"/>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99" w15:restartNumberingAfterBreak="0">
    <w:nsid w:val="5CB97F35"/>
    <w:multiLevelType w:val="hybridMultilevel"/>
    <w:tmpl w:val="5F7A43EA"/>
    <w:lvl w:ilvl="0" w:tplc="04A6D3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00" w15:restartNumberingAfterBreak="0">
    <w:nsid w:val="5CBB3AE0"/>
    <w:multiLevelType w:val="multilevel"/>
    <w:tmpl w:val="AA5C0C06"/>
    <w:lvl w:ilvl="0">
      <w:start w:val="2"/>
      <w:numFmt w:val="decimal"/>
      <w:lvlText w:val="%1"/>
      <w:lvlJc w:val="left"/>
      <w:pPr>
        <w:ind w:left="780" w:hanging="780"/>
      </w:pPr>
      <w:rPr>
        <w:rFonts w:hint="default"/>
        <w:w w:val="105"/>
      </w:rPr>
    </w:lvl>
    <w:lvl w:ilvl="1">
      <w:start w:val="6"/>
      <w:numFmt w:val="decimal"/>
      <w:lvlText w:val="%1.%2"/>
      <w:lvlJc w:val="left"/>
      <w:pPr>
        <w:ind w:left="857" w:hanging="780"/>
      </w:pPr>
      <w:rPr>
        <w:rFonts w:hint="default"/>
        <w:w w:val="105"/>
      </w:rPr>
    </w:lvl>
    <w:lvl w:ilvl="2">
      <w:start w:val="12"/>
      <w:numFmt w:val="decimal"/>
      <w:lvlText w:val="%1.%2.%3"/>
      <w:lvlJc w:val="left"/>
      <w:pPr>
        <w:ind w:left="934" w:hanging="780"/>
      </w:pPr>
      <w:rPr>
        <w:rFonts w:hint="default"/>
        <w:w w:val="105"/>
      </w:rPr>
    </w:lvl>
    <w:lvl w:ilvl="3">
      <w:start w:val="1"/>
      <w:numFmt w:val="decimal"/>
      <w:lvlText w:val="%1.%2.%3.%4"/>
      <w:lvlJc w:val="left"/>
      <w:pPr>
        <w:ind w:left="1011" w:hanging="780"/>
      </w:pPr>
      <w:rPr>
        <w:rFonts w:hint="default"/>
        <w:w w:val="105"/>
      </w:rPr>
    </w:lvl>
    <w:lvl w:ilvl="4">
      <w:start w:val="1"/>
      <w:numFmt w:val="decimal"/>
      <w:lvlText w:val="%1.%2.%3.%4.%5"/>
      <w:lvlJc w:val="left"/>
      <w:pPr>
        <w:ind w:left="1388" w:hanging="1080"/>
      </w:pPr>
      <w:rPr>
        <w:rFonts w:hint="default"/>
        <w:w w:val="105"/>
      </w:rPr>
    </w:lvl>
    <w:lvl w:ilvl="5">
      <w:start w:val="1"/>
      <w:numFmt w:val="decimal"/>
      <w:lvlText w:val="%1.%2.%3.%4.%5.%6"/>
      <w:lvlJc w:val="left"/>
      <w:pPr>
        <w:ind w:left="1465" w:hanging="1080"/>
      </w:pPr>
      <w:rPr>
        <w:rFonts w:hint="default"/>
        <w:w w:val="105"/>
      </w:rPr>
    </w:lvl>
    <w:lvl w:ilvl="6">
      <w:start w:val="1"/>
      <w:numFmt w:val="decimal"/>
      <w:lvlText w:val="%1.%2.%3.%4.%5.%6.%7"/>
      <w:lvlJc w:val="left"/>
      <w:pPr>
        <w:ind w:left="1902" w:hanging="1440"/>
      </w:pPr>
      <w:rPr>
        <w:rFonts w:hint="default"/>
        <w:w w:val="105"/>
      </w:rPr>
    </w:lvl>
    <w:lvl w:ilvl="7">
      <w:start w:val="1"/>
      <w:numFmt w:val="decimal"/>
      <w:lvlText w:val="%1.%2.%3.%4.%5.%6.%7.%8"/>
      <w:lvlJc w:val="left"/>
      <w:pPr>
        <w:ind w:left="1979" w:hanging="1440"/>
      </w:pPr>
      <w:rPr>
        <w:rFonts w:hint="default"/>
        <w:w w:val="105"/>
      </w:rPr>
    </w:lvl>
    <w:lvl w:ilvl="8">
      <w:start w:val="1"/>
      <w:numFmt w:val="decimal"/>
      <w:lvlText w:val="%1.%2.%3.%4.%5.%6.%7.%8.%9"/>
      <w:lvlJc w:val="left"/>
      <w:pPr>
        <w:ind w:left="2056" w:hanging="1440"/>
      </w:pPr>
      <w:rPr>
        <w:rFonts w:hint="default"/>
        <w:w w:val="105"/>
      </w:rPr>
    </w:lvl>
  </w:abstractNum>
  <w:abstractNum w:abstractNumId="501" w15:restartNumberingAfterBreak="0">
    <w:nsid w:val="5CBE2530"/>
    <w:multiLevelType w:val="hybridMultilevel"/>
    <w:tmpl w:val="A1061224"/>
    <w:lvl w:ilvl="0" w:tplc="458A40FA">
      <w:start w:val="1"/>
      <w:numFmt w:val="upperLetter"/>
      <w:lvlText w:val="%1."/>
      <w:lvlJc w:val="left"/>
      <w:pPr>
        <w:ind w:left="603" w:hanging="360"/>
        <w:jc w:val="right"/>
      </w:pPr>
      <w:rPr>
        <w:rFonts w:ascii="Tahoma" w:eastAsia="Tahoma" w:hAnsi="Tahoma" w:cs="Tahoma" w:hint="default"/>
        <w:w w:val="99"/>
        <w:sz w:val="20"/>
        <w:szCs w:val="20"/>
        <w:lang w:val="en-US" w:eastAsia="en-US" w:bidi="ar-SA"/>
      </w:rPr>
    </w:lvl>
    <w:lvl w:ilvl="1" w:tplc="237E10E6">
      <w:numFmt w:val="bullet"/>
      <w:lvlText w:val="•"/>
      <w:lvlJc w:val="left"/>
      <w:pPr>
        <w:ind w:left="1478" w:hanging="360"/>
      </w:pPr>
      <w:rPr>
        <w:rFonts w:hint="default"/>
        <w:lang w:val="en-US" w:eastAsia="en-US" w:bidi="ar-SA"/>
      </w:rPr>
    </w:lvl>
    <w:lvl w:ilvl="2" w:tplc="B1767030">
      <w:numFmt w:val="bullet"/>
      <w:lvlText w:val="•"/>
      <w:lvlJc w:val="left"/>
      <w:pPr>
        <w:ind w:left="2357" w:hanging="360"/>
      </w:pPr>
      <w:rPr>
        <w:rFonts w:hint="default"/>
        <w:lang w:val="en-US" w:eastAsia="en-US" w:bidi="ar-SA"/>
      </w:rPr>
    </w:lvl>
    <w:lvl w:ilvl="3" w:tplc="3EEAEBD2">
      <w:numFmt w:val="bullet"/>
      <w:lvlText w:val="•"/>
      <w:lvlJc w:val="left"/>
      <w:pPr>
        <w:ind w:left="3235" w:hanging="360"/>
      </w:pPr>
      <w:rPr>
        <w:rFonts w:hint="default"/>
        <w:lang w:val="en-US" w:eastAsia="en-US" w:bidi="ar-SA"/>
      </w:rPr>
    </w:lvl>
    <w:lvl w:ilvl="4" w:tplc="5C721356">
      <w:numFmt w:val="bullet"/>
      <w:lvlText w:val="•"/>
      <w:lvlJc w:val="left"/>
      <w:pPr>
        <w:ind w:left="4114" w:hanging="360"/>
      </w:pPr>
      <w:rPr>
        <w:rFonts w:hint="default"/>
        <w:lang w:val="en-US" w:eastAsia="en-US" w:bidi="ar-SA"/>
      </w:rPr>
    </w:lvl>
    <w:lvl w:ilvl="5" w:tplc="062657D2">
      <w:numFmt w:val="bullet"/>
      <w:lvlText w:val="•"/>
      <w:lvlJc w:val="left"/>
      <w:pPr>
        <w:ind w:left="4993" w:hanging="360"/>
      </w:pPr>
      <w:rPr>
        <w:rFonts w:hint="default"/>
        <w:lang w:val="en-US" w:eastAsia="en-US" w:bidi="ar-SA"/>
      </w:rPr>
    </w:lvl>
    <w:lvl w:ilvl="6" w:tplc="B03A169E">
      <w:numFmt w:val="bullet"/>
      <w:lvlText w:val="•"/>
      <w:lvlJc w:val="left"/>
      <w:pPr>
        <w:ind w:left="5871" w:hanging="360"/>
      </w:pPr>
      <w:rPr>
        <w:rFonts w:hint="default"/>
        <w:lang w:val="en-US" w:eastAsia="en-US" w:bidi="ar-SA"/>
      </w:rPr>
    </w:lvl>
    <w:lvl w:ilvl="7" w:tplc="FE325CCA">
      <w:numFmt w:val="bullet"/>
      <w:lvlText w:val="•"/>
      <w:lvlJc w:val="left"/>
      <w:pPr>
        <w:ind w:left="6750" w:hanging="360"/>
      </w:pPr>
      <w:rPr>
        <w:rFonts w:hint="default"/>
        <w:lang w:val="en-US" w:eastAsia="en-US" w:bidi="ar-SA"/>
      </w:rPr>
    </w:lvl>
    <w:lvl w:ilvl="8" w:tplc="393C3EF6">
      <w:numFmt w:val="bullet"/>
      <w:lvlText w:val="•"/>
      <w:lvlJc w:val="left"/>
      <w:pPr>
        <w:ind w:left="7629" w:hanging="360"/>
      </w:pPr>
      <w:rPr>
        <w:rFonts w:hint="default"/>
        <w:lang w:val="en-US" w:eastAsia="en-US" w:bidi="ar-SA"/>
      </w:rPr>
    </w:lvl>
  </w:abstractNum>
  <w:abstractNum w:abstractNumId="502" w15:restartNumberingAfterBreak="0">
    <w:nsid w:val="5CDA6B79"/>
    <w:multiLevelType w:val="hybridMultilevel"/>
    <w:tmpl w:val="A2F05DAE"/>
    <w:lvl w:ilvl="0" w:tplc="64966118">
      <w:start w:val="1"/>
      <w:numFmt w:val="lowerRoman"/>
      <w:lvlText w:val="(%1)"/>
      <w:lvlJc w:val="left"/>
      <w:pPr>
        <w:ind w:left="1818" w:hanging="71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67E665E6">
      <w:numFmt w:val="bullet"/>
      <w:lvlText w:val="•"/>
      <w:lvlJc w:val="left"/>
      <w:pPr>
        <w:ind w:left="2715" w:hanging="711"/>
      </w:pPr>
      <w:rPr>
        <w:rFonts w:hint="default"/>
        <w:lang w:val="en-US" w:eastAsia="en-US" w:bidi="ar-SA"/>
      </w:rPr>
    </w:lvl>
    <w:lvl w:ilvl="2" w:tplc="B85C5858">
      <w:numFmt w:val="bullet"/>
      <w:lvlText w:val="•"/>
      <w:lvlJc w:val="left"/>
      <w:pPr>
        <w:ind w:left="3610" w:hanging="711"/>
      </w:pPr>
      <w:rPr>
        <w:rFonts w:hint="default"/>
        <w:lang w:val="en-US" w:eastAsia="en-US" w:bidi="ar-SA"/>
      </w:rPr>
    </w:lvl>
    <w:lvl w:ilvl="3" w:tplc="817E2526">
      <w:numFmt w:val="bullet"/>
      <w:lvlText w:val="•"/>
      <w:lvlJc w:val="left"/>
      <w:pPr>
        <w:ind w:left="4505" w:hanging="711"/>
      </w:pPr>
      <w:rPr>
        <w:rFonts w:hint="default"/>
        <w:lang w:val="en-US" w:eastAsia="en-US" w:bidi="ar-SA"/>
      </w:rPr>
    </w:lvl>
    <w:lvl w:ilvl="4" w:tplc="6B40E7CE">
      <w:numFmt w:val="bullet"/>
      <w:lvlText w:val="•"/>
      <w:lvlJc w:val="left"/>
      <w:pPr>
        <w:ind w:left="5400" w:hanging="711"/>
      </w:pPr>
      <w:rPr>
        <w:rFonts w:hint="default"/>
        <w:lang w:val="en-US" w:eastAsia="en-US" w:bidi="ar-SA"/>
      </w:rPr>
    </w:lvl>
    <w:lvl w:ilvl="5" w:tplc="8736A514">
      <w:numFmt w:val="bullet"/>
      <w:lvlText w:val="•"/>
      <w:lvlJc w:val="left"/>
      <w:pPr>
        <w:ind w:left="6295" w:hanging="711"/>
      </w:pPr>
      <w:rPr>
        <w:rFonts w:hint="default"/>
        <w:lang w:val="en-US" w:eastAsia="en-US" w:bidi="ar-SA"/>
      </w:rPr>
    </w:lvl>
    <w:lvl w:ilvl="6" w:tplc="7F72A692">
      <w:numFmt w:val="bullet"/>
      <w:lvlText w:val="•"/>
      <w:lvlJc w:val="left"/>
      <w:pPr>
        <w:ind w:left="7190" w:hanging="711"/>
      </w:pPr>
      <w:rPr>
        <w:rFonts w:hint="default"/>
        <w:lang w:val="en-US" w:eastAsia="en-US" w:bidi="ar-SA"/>
      </w:rPr>
    </w:lvl>
    <w:lvl w:ilvl="7" w:tplc="BF861286">
      <w:numFmt w:val="bullet"/>
      <w:lvlText w:val="•"/>
      <w:lvlJc w:val="left"/>
      <w:pPr>
        <w:ind w:left="8085" w:hanging="711"/>
      </w:pPr>
      <w:rPr>
        <w:rFonts w:hint="default"/>
        <w:lang w:val="en-US" w:eastAsia="en-US" w:bidi="ar-SA"/>
      </w:rPr>
    </w:lvl>
    <w:lvl w:ilvl="8" w:tplc="0916D878">
      <w:numFmt w:val="bullet"/>
      <w:lvlText w:val="•"/>
      <w:lvlJc w:val="left"/>
      <w:pPr>
        <w:ind w:left="8980" w:hanging="711"/>
      </w:pPr>
      <w:rPr>
        <w:rFonts w:hint="default"/>
        <w:lang w:val="en-US" w:eastAsia="en-US" w:bidi="ar-SA"/>
      </w:rPr>
    </w:lvl>
  </w:abstractNum>
  <w:abstractNum w:abstractNumId="503" w15:restartNumberingAfterBreak="0">
    <w:nsid w:val="5CE50D9B"/>
    <w:multiLevelType w:val="hybridMultilevel"/>
    <w:tmpl w:val="4D0C3B08"/>
    <w:lvl w:ilvl="0" w:tplc="F8AA2DD6">
      <w:start w:val="1"/>
      <w:numFmt w:val="lowerRoman"/>
      <w:lvlText w:val="%1)"/>
      <w:lvlJc w:val="left"/>
      <w:pPr>
        <w:ind w:left="677" w:hanging="677"/>
      </w:pPr>
      <w:rPr>
        <w:rFonts w:ascii="Times New Roman" w:eastAsia="Times New Roman" w:hAnsi="Times New Roman" w:cs="Times New Roman" w:hint="default"/>
        <w:spacing w:val="-1"/>
        <w:w w:val="102"/>
        <w:sz w:val="22"/>
        <w:szCs w:val="22"/>
      </w:rPr>
    </w:lvl>
    <w:lvl w:ilvl="1" w:tplc="D3588E5E">
      <w:numFmt w:val="bullet"/>
      <w:lvlText w:val="•"/>
      <w:lvlJc w:val="left"/>
      <w:pPr>
        <w:ind w:left="1441" w:hanging="677"/>
      </w:pPr>
      <w:rPr>
        <w:rFonts w:hint="default"/>
      </w:rPr>
    </w:lvl>
    <w:lvl w:ilvl="2" w:tplc="4B627CF2">
      <w:numFmt w:val="bullet"/>
      <w:lvlText w:val="•"/>
      <w:lvlJc w:val="left"/>
      <w:pPr>
        <w:ind w:left="2207" w:hanging="677"/>
      </w:pPr>
      <w:rPr>
        <w:rFonts w:hint="default"/>
      </w:rPr>
    </w:lvl>
    <w:lvl w:ilvl="3" w:tplc="DEE80990">
      <w:numFmt w:val="bullet"/>
      <w:lvlText w:val="•"/>
      <w:lvlJc w:val="left"/>
      <w:pPr>
        <w:ind w:left="2973" w:hanging="677"/>
      </w:pPr>
      <w:rPr>
        <w:rFonts w:hint="default"/>
      </w:rPr>
    </w:lvl>
    <w:lvl w:ilvl="4" w:tplc="52502FB0">
      <w:numFmt w:val="bullet"/>
      <w:lvlText w:val="•"/>
      <w:lvlJc w:val="left"/>
      <w:pPr>
        <w:ind w:left="3739" w:hanging="677"/>
      </w:pPr>
      <w:rPr>
        <w:rFonts w:hint="default"/>
      </w:rPr>
    </w:lvl>
    <w:lvl w:ilvl="5" w:tplc="BE6497FE">
      <w:numFmt w:val="bullet"/>
      <w:lvlText w:val="•"/>
      <w:lvlJc w:val="left"/>
      <w:pPr>
        <w:ind w:left="4505" w:hanging="677"/>
      </w:pPr>
      <w:rPr>
        <w:rFonts w:hint="default"/>
      </w:rPr>
    </w:lvl>
    <w:lvl w:ilvl="6" w:tplc="99A61762">
      <w:numFmt w:val="bullet"/>
      <w:lvlText w:val="•"/>
      <w:lvlJc w:val="left"/>
      <w:pPr>
        <w:ind w:left="5271" w:hanging="677"/>
      </w:pPr>
      <w:rPr>
        <w:rFonts w:hint="default"/>
      </w:rPr>
    </w:lvl>
    <w:lvl w:ilvl="7" w:tplc="65FCCAB4">
      <w:numFmt w:val="bullet"/>
      <w:lvlText w:val="•"/>
      <w:lvlJc w:val="left"/>
      <w:pPr>
        <w:ind w:left="6037" w:hanging="677"/>
      </w:pPr>
      <w:rPr>
        <w:rFonts w:hint="default"/>
      </w:rPr>
    </w:lvl>
    <w:lvl w:ilvl="8" w:tplc="ECF04332">
      <w:numFmt w:val="bullet"/>
      <w:lvlText w:val="•"/>
      <w:lvlJc w:val="left"/>
      <w:pPr>
        <w:ind w:left="6803" w:hanging="677"/>
      </w:pPr>
      <w:rPr>
        <w:rFonts w:hint="default"/>
      </w:rPr>
    </w:lvl>
  </w:abstractNum>
  <w:abstractNum w:abstractNumId="504" w15:restartNumberingAfterBreak="0">
    <w:nsid w:val="5D137535"/>
    <w:multiLevelType w:val="hybridMultilevel"/>
    <w:tmpl w:val="710C4E3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5" w15:restartNumberingAfterBreak="0">
    <w:nsid w:val="5D3F0C26"/>
    <w:multiLevelType w:val="multilevel"/>
    <w:tmpl w:val="2BBC4448"/>
    <w:lvl w:ilvl="0">
      <w:start w:val="1"/>
      <w:numFmt w:val="lowerRoman"/>
      <w:lvlText w:val="(%1)"/>
      <w:lvlJc w:val="left"/>
      <w:pPr>
        <w:tabs>
          <w:tab w:val="num" w:pos="1440"/>
        </w:tabs>
        <w:ind w:left="1440" w:hanging="72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06" w15:restartNumberingAfterBreak="0">
    <w:nsid w:val="5DDC0B5A"/>
    <w:multiLevelType w:val="hybridMultilevel"/>
    <w:tmpl w:val="E9FCFCBC"/>
    <w:lvl w:ilvl="0" w:tplc="5B1A5160">
      <w:start w:val="1"/>
      <w:numFmt w:val="decimal"/>
      <w:lvlText w:val="%1."/>
      <w:lvlJc w:val="left"/>
      <w:pPr>
        <w:ind w:left="2098" w:hanging="360"/>
      </w:pPr>
      <w:rPr>
        <w:rFonts w:ascii="Times New Roman" w:eastAsia="Arial" w:hAnsi="Times New Roman" w:cs="Times New Roman" w:hint="default"/>
        <w:w w:val="91"/>
        <w:sz w:val="22"/>
        <w:szCs w:val="22"/>
      </w:rPr>
    </w:lvl>
    <w:lvl w:ilvl="1" w:tplc="FE9E9DE0">
      <w:numFmt w:val="bullet"/>
      <w:lvlText w:val="•"/>
      <w:lvlJc w:val="left"/>
      <w:pPr>
        <w:ind w:left="2942" w:hanging="360"/>
      </w:pPr>
      <w:rPr>
        <w:rFonts w:hint="default"/>
      </w:rPr>
    </w:lvl>
    <w:lvl w:ilvl="2" w:tplc="15D25922">
      <w:numFmt w:val="bullet"/>
      <w:lvlText w:val="•"/>
      <w:lvlJc w:val="left"/>
      <w:pPr>
        <w:ind w:left="3784" w:hanging="360"/>
      </w:pPr>
      <w:rPr>
        <w:rFonts w:hint="default"/>
      </w:rPr>
    </w:lvl>
    <w:lvl w:ilvl="3" w:tplc="C6AE8DF0">
      <w:numFmt w:val="bullet"/>
      <w:lvlText w:val="•"/>
      <w:lvlJc w:val="left"/>
      <w:pPr>
        <w:ind w:left="4626" w:hanging="360"/>
      </w:pPr>
      <w:rPr>
        <w:rFonts w:hint="default"/>
      </w:rPr>
    </w:lvl>
    <w:lvl w:ilvl="4" w:tplc="AB6CFED0">
      <w:numFmt w:val="bullet"/>
      <w:lvlText w:val="•"/>
      <w:lvlJc w:val="left"/>
      <w:pPr>
        <w:ind w:left="5468" w:hanging="360"/>
      </w:pPr>
      <w:rPr>
        <w:rFonts w:hint="default"/>
      </w:rPr>
    </w:lvl>
    <w:lvl w:ilvl="5" w:tplc="F64C6DE0">
      <w:numFmt w:val="bullet"/>
      <w:lvlText w:val="•"/>
      <w:lvlJc w:val="left"/>
      <w:pPr>
        <w:ind w:left="6310" w:hanging="360"/>
      </w:pPr>
      <w:rPr>
        <w:rFonts w:hint="default"/>
      </w:rPr>
    </w:lvl>
    <w:lvl w:ilvl="6" w:tplc="B1F45508">
      <w:numFmt w:val="bullet"/>
      <w:lvlText w:val="•"/>
      <w:lvlJc w:val="left"/>
      <w:pPr>
        <w:ind w:left="7152" w:hanging="360"/>
      </w:pPr>
      <w:rPr>
        <w:rFonts w:hint="default"/>
      </w:rPr>
    </w:lvl>
    <w:lvl w:ilvl="7" w:tplc="95E01972">
      <w:numFmt w:val="bullet"/>
      <w:lvlText w:val="•"/>
      <w:lvlJc w:val="left"/>
      <w:pPr>
        <w:ind w:left="7994" w:hanging="360"/>
      </w:pPr>
      <w:rPr>
        <w:rFonts w:hint="default"/>
      </w:rPr>
    </w:lvl>
    <w:lvl w:ilvl="8" w:tplc="7CF42404">
      <w:numFmt w:val="bullet"/>
      <w:lvlText w:val="•"/>
      <w:lvlJc w:val="left"/>
      <w:pPr>
        <w:ind w:left="8836" w:hanging="360"/>
      </w:pPr>
      <w:rPr>
        <w:rFonts w:hint="default"/>
      </w:rPr>
    </w:lvl>
  </w:abstractNum>
  <w:abstractNum w:abstractNumId="507" w15:restartNumberingAfterBreak="0">
    <w:nsid w:val="5DE7273C"/>
    <w:multiLevelType w:val="multilevel"/>
    <w:tmpl w:val="FA1A6D2A"/>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1"/>
      <w:numFmt w:val="decimal"/>
      <w:lvlText w:val="16.12.%2"/>
      <w:lvlJc w:val="left"/>
      <w:pPr>
        <w:ind w:left="1722" w:hanging="701"/>
      </w:pPr>
      <w:rPr>
        <w:rFonts w:hint="default"/>
        <w:b/>
        <w:bCs w:val="0"/>
        <w:i w:val="0"/>
        <w:spacing w:val="0"/>
        <w:w w:val="100"/>
        <w:sz w:val="22"/>
        <w:szCs w:val="18"/>
      </w:rPr>
    </w:lvl>
    <w:lvl w:ilvl="2">
      <w:start w:val="1"/>
      <w:numFmt w:val="decimal"/>
      <w:lvlText w:val="16.5.1.22.2.%3"/>
      <w:lvlJc w:val="left"/>
      <w:pPr>
        <w:ind w:left="1710" w:hanging="701"/>
      </w:pPr>
      <w:rPr>
        <w:rFonts w:hint="default"/>
        <w:b w:val="0"/>
        <w:bCs w:val="0"/>
        <w:i w:val="0"/>
        <w:spacing w:val="0"/>
        <w:w w:val="100"/>
        <w:sz w:val="22"/>
        <w:szCs w:val="18"/>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508" w15:restartNumberingAfterBreak="0">
    <w:nsid w:val="5E006229"/>
    <w:multiLevelType w:val="hybridMultilevel"/>
    <w:tmpl w:val="F4C27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5E482C0B"/>
    <w:multiLevelType w:val="hybridMultilevel"/>
    <w:tmpl w:val="BD76D188"/>
    <w:lvl w:ilvl="0" w:tplc="CE2C2E08">
      <w:start w:val="1"/>
      <w:numFmt w:val="decimal"/>
      <w:lvlText w:val="(%1)"/>
      <w:lvlJc w:val="left"/>
      <w:pPr>
        <w:ind w:left="940" w:hanging="272"/>
      </w:pPr>
      <w:rPr>
        <w:rFonts w:ascii="Microsoft Sans Serif" w:eastAsia="Microsoft Sans Serif" w:hAnsi="Microsoft Sans Serif" w:cs="Microsoft Sans Serif" w:hint="default"/>
        <w:w w:val="82"/>
        <w:sz w:val="22"/>
        <w:szCs w:val="22"/>
        <w:lang w:val="en-US" w:eastAsia="en-US" w:bidi="ar-SA"/>
      </w:rPr>
    </w:lvl>
    <w:lvl w:ilvl="1" w:tplc="69CAEF98">
      <w:numFmt w:val="bullet"/>
      <w:lvlText w:val="•"/>
      <w:lvlJc w:val="left"/>
      <w:pPr>
        <w:ind w:left="1946" w:hanging="272"/>
      </w:pPr>
      <w:rPr>
        <w:rFonts w:hint="default"/>
        <w:lang w:val="en-US" w:eastAsia="en-US" w:bidi="ar-SA"/>
      </w:rPr>
    </w:lvl>
    <w:lvl w:ilvl="2" w:tplc="2EC23CB4">
      <w:numFmt w:val="bullet"/>
      <w:lvlText w:val="•"/>
      <w:lvlJc w:val="left"/>
      <w:pPr>
        <w:ind w:left="2952" w:hanging="272"/>
      </w:pPr>
      <w:rPr>
        <w:rFonts w:hint="default"/>
        <w:lang w:val="en-US" w:eastAsia="en-US" w:bidi="ar-SA"/>
      </w:rPr>
    </w:lvl>
    <w:lvl w:ilvl="3" w:tplc="35B6F206">
      <w:numFmt w:val="bullet"/>
      <w:lvlText w:val="•"/>
      <w:lvlJc w:val="left"/>
      <w:pPr>
        <w:ind w:left="3958" w:hanging="272"/>
      </w:pPr>
      <w:rPr>
        <w:rFonts w:hint="default"/>
        <w:lang w:val="en-US" w:eastAsia="en-US" w:bidi="ar-SA"/>
      </w:rPr>
    </w:lvl>
    <w:lvl w:ilvl="4" w:tplc="743242BC">
      <w:numFmt w:val="bullet"/>
      <w:lvlText w:val="•"/>
      <w:lvlJc w:val="left"/>
      <w:pPr>
        <w:ind w:left="4964" w:hanging="272"/>
      </w:pPr>
      <w:rPr>
        <w:rFonts w:hint="default"/>
        <w:lang w:val="en-US" w:eastAsia="en-US" w:bidi="ar-SA"/>
      </w:rPr>
    </w:lvl>
    <w:lvl w:ilvl="5" w:tplc="AE12648E">
      <w:numFmt w:val="bullet"/>
      <w:lvlText w:val="•"/>
      <w:lvlJc w:val="left"/>
      <w:pPr>
        <w:ind w:left="5970" w:hanging="272"/>
      </w:pPr>
      <w:rPr>
        <w:rFonts w:hint="default"/>
        <w:lang w:val="en-US" w:eastAsia="en-US" w:bidi="ar-SA"/>
      </w:rPr>
    </w:lvl>
    <w:lvl w:ilvl="6" w:tplc="26D88A16">
      <w:numFmt w:val="bullet"/>
      <w:lvlText w:val="•"/>
      <w:lvlJc w:val="left"/>
      <w:pPr>
        <w:ind w:left="6976" w:hanging="272"/>
      </w:pPr>
      <w:rPr>
        <w:rFonts w:hint="default"/>
        <w:lang w:val="en-US" w:eastAsia="en-US" w:bidi="ar-SA"/>
      </w:rPr>
    </w:lvl>
    <w:lvl w:ilvl="7" w:tplc="DD9EB18E">
      <w:numFmt w:val="bullet"/>
      <w:lvlText w:val="•"/>
      <w:lvlJc w:val="left"/>
      <w:pPr>
        <w:ind w:left="7982" w:hanging="272"/>
      </w:pPr>
      <w:rPr>
        <w:rFonts w:hint="default"/>
        <w:lang w:val="en-US" w:eastAsia="en-US" w:bidi="ar-SA"/>
      </w:rPr>
    </w:lvl>
    <w:lvl w:ilvl="8" w:tplc="29E8F600">
      <w:numFmt w:val="bullet"/>
      <w:lvlText w:val="•"/>
      <w:lvlJc w:val="left"/>
      <w:pPr>
        <w:ind w:left="8988" w:hanging="272"/>
      </w:pPr>
      <w:rPr>
        <w:rFonts w:hint="default"/>
        <w:lang w:val="en-US" w:eastAsia="en-US" w:bidi="ar-SA"/>
      </w:rPr>
    </w:lvl>
  </w:abstractNum>
  <w:abstractNum w:abstractNumId="510" w15:restartNumberingAfterBreak="0">
    <w:nsid w:val="5E52393D"/>
    <w:multiLevelType w:val="hybridMultilevel"/>
    <w:tmpl w:val="DF4A93CA"/>
    <w:lvl w:ilvl="0" w:tplc="FFFFFFFF">
      <w:start w:val="1"/>
      <w:numFmt w:val="lowerLetter"/>
      <w:lvlText w:val="%1)"/>
      <w:lvlJc w:val="left"/>
      <w:pPr>
        <w:ind w:left="2945" w:hanging="701"/>
      </w:pPr>
      <w:rPr>
        <w:rFonts w:ascii="Times New Roman" w:eastAsia="Times New Roman" w:hAnsi="Times New Roman" w:cs="Times New Roman" w:hint="default"/>
        <w:spacing w:val="-3"/>
        <w:w w:val="101"/>
        <w:sz w:val="23"/>
        <w:szCs w:val="23"/>
        <w:lang w:val="en-US" w:eastAsia="en-US" w:bidi="en-US"/>
      </w:rPr>
    </w:lvl>
    <w:lvl w:ilvl="1" w:tplc="FFFFFFFF">
      <w:numFmt w:val="bullet"/>
      <w:lvlText w:val="•"/>
      <w:lvlJc w:val="left"/>
      <w:pPr>
        <w:ind w:left="3792" w:hanging="701"/>
      </w:pPr>
      <w:rPr>
        <w:rFonts w:hint="default"/>
        <w:lang w:val="en-US" w:eastAsia="en-US" w:bidi="en-US"/>
      </w:rPr>
    </w:lvl>
    <w:lvl w:ilvl="2" w:tplc="FFFFFFFF">
      <w:numFmt w:val="bullet"/>
      <w:lvlText w:val="•"/>
      <w:lvlJc w:val="left"/>
      <w:pPr>
        <w:ind w:left="4645" w:hanging="701"/>
      </w:pPr>
      <w:rPr>
        <w:rFonts w:hint="default"/>
        <w:lang w:val="en-US" w:eastAsia="en-US" w:bidi="en-US"/>
      </w:rPr>
    </w:lvl>
    <w:lvl w:ilvl="3" w:tplc="FFFFFFFF">
      <w:numFmt w:val="bullet"/>
      <w:lvlText w:val="•"/>
      <w:lvlJc w:val="left"/>
      <w:pPr>
        <w:ind w:left="5497" w:hanging="701"/>
      </w:pPr>
      <w:rPr>
        <w:rFonts w:hint="default"/>
        <w:lang w:val="en-US" w:eastAsia="en-US" w:bidi="en-US"/>
      </w:rPr>
    </w:lvl>
    <w:lvl w:ilvl="4" w:tplc="FFFFFFFF">
      <w:numFmt w:val="bullet"/>
      <w:lvlText w:val="•"/>
      <w:lvlJc w:val="left"/>
      <w:pPr>
        <w:ind w:left="6350" w:hanging="701"/>
      </w:pPr>
      <w:rPr>
        <w:rFonts w:hint="default"/>
        <w:lang w:val="en-US" w:eastAsia="en-US" w:bidi="en-US"/>
      </w:rPr>
    </w:lvl>
    <w:lvl w:ilvl="5" w:tplc="FFFFFFFF">
      <w:numFmt w:val="bullet"/>
      <w:lvlText w:val="•"/>
      <w:lvlJc w:val="left"/>
      <w:pPr>
        <w:ind w:left="7202" w:hanging="701"/>
      </w:pPr>
      <w:rPr>
        <w:rFonts w:hint="default"/>
        <w:lang w:val="en-US" w:eastAsia="en-US" w:bidi="en-US"/>
      </w:rPr>
    </w:lvl>
    <w:lvl w:ilvl="6" w:tplc="FFFFFFFF">
      <w:numFmt w:val="bullet"/>
      <w:lvlText w:val="•"/>
      <w:lvlJc w:val="left"/>
      <w:pPr>
        <w:ind w:left="8055" w:hanging="701"/>
      </w:pPr>
      <w:rPr>
        <w:rFonts w:hint="default"/>
        <w:lang w:val="en-US" w:eastAsia="en-US" w:bidi="en-US"/>
      </w:rPr>
    </w:lvl>
    <w:lvl w:ilvl="7" w:tplc="FFFFFFFF">
      <w:numFmt w:val="bullet"/>
      <w:lvlText w:val="•"/>
      <w:lvlJc w:val="left"/>
      <w:pPr>
        <w:ind w:left="8907" w:hanging="701"/>
      </w:pPr>
      <w:rPr>
        <w:rFonts w:hint="default"/>
        <w:lang w:val="en-US" w:eastAsia="en-US" w:bidi="en-US"/>
      </w:rPr>
    </w:lvl>
    <w:lvl w:ilvl="8" w:tplc="FFFFFFFF">
      <w:numFmt w:val="bullet"/>
      <w:lvlText w:val="•"/>
      <w:lvlJc w:val="left"/>
      <w:pPr>
        <w:ind w:left="9760" w:hanging="701"/>
      </w:pPr>
      <w:rPr>
        <w:rFonts w:hint="default"/>
        <w:lang w:val="en-US" w:eastAsia="en-US" w:bidi="en-US"/>
      </w:rPr>
    </w:lvl>
  </w:abstractNum>
  <w:abstractNum w:abstractNumId="511" w15:restartNumberingAfterBreak="0">
    <w:nsid w:val="5E6E7347"/>
    <w:multiLevelType w:val="multilevel"/>
    <w:tmpl w:val="EA1831AE"/>
    <w:lvl w:ilvl="0">
      <w:start w:val="13"/>
      <w:numFmt w:val="decimal"/>
      <w:lvlText w:val="%1"/>
      <w:lvlJc w:val="left"/>
      <w:pPr>
        <w:ind w:left="1740" w:hanging="1260"/>
      </w:pPr>
      <w:rPr>
        <w:rFonts w:hint="default"/>
        <w:lang w:val="en-US" w:eastAsia="en-US" w:bidi="ar-SA"/>
      </w:rPr>
    </w:lvl>
    <w:lvl w:ilvl="1">
      <w:start w:val="1"/>
      <w:numFmt w:val="decimal"/>
      <w:lvlText w:val="21.17.%2"/>
      <w:lvlJc w:val="left"/>
      <w:pPr>
        <w:ind w:left="1740" w:hanging="1260"/>
      </w:pPr>
      <w:rPr>
        <w:rFonts w:hint="default"/>
        <w:w w:val="100"/>
        <w:sz w:val="24"/>
        <w:szCs w:val="24"/>
        <w:lang w:val="en-US" w:eastAsia="en-US" w:bidi="ar-SA"/>
      </w:rPr>
    </w:lvl>
    <w:lvl w:ilvl="2">
      <w:start w:val="1"/>
      <w:numFmt w:val="lowerLetter"/>
      <w:lvlText w:val="(%3)"/>
      <w:lvlJc w:val="left"/>
      <w:pPr>
        <w:ind w:left="2281" w:hanging="361"/>
      </w:pPr>
      <w:rPr>
        <w:rFonts w:ascii="Times New Roman" w:eastAsia="Times New Roman" w:hAnsi="Times New Roman" w:cs="Times New Roman" w:hint="default"/>
        <w:spacing w:val="-1"/>
        <w:w w:val="99"/>
        <w:sz w:val="24"/>
        <w:szCs w:val="24"/>
        <w:lang w:val="en-US" w:eastAsia="en-US" w:bidi="ar-SA"/>
      </w:rPr>
    </w:lvl>
    <w:lvl w:ilvl="3">
      <w:numFmt w:val="bullet"/>
      <w:lvlText w:val="•"/>
      <w:lvlJc w:val="left"/>
      <w:pPr>
        <w:ind w:left="4165" w:hanging="361"/>
      </w:pPr>
      <w:rPr>
        <w:rFonts w:hint="default"/>
        <w:lang w:val="en-US" w:eastAsia="en-US" w:bidi="ar-SA"/>
      </w:rPr>
    </w:lvl>
    <w:lvl w:ilvl="4">
      <w:numFmt w:val="bullet"/>
      <w:lvlText w:val="•"/>
      <w:lvlJc w:val="left"/>
      <w:pPr>
        <w:ind w:left="5108" w:hanging="361"/>
      </w:pPr>
      <w:rPr>
        <w:rFonts w:hint="default"/>
        <w:lang w:val="en-US" w:eastAsia="en-US" w:bidi="ar-SA"/>
      </w:rPr>
    </w:lvl>
    <w:lvl w:ilvl="5">
      <w:numFmt w:val="bullet"/>
      <w:lvlText w:val="•"/>
      <w:lvlJc w:val="left"/>
      <w:pPr>
        <w:ind w:left="6051" w:hanging="361"/>
      </w:pPr>
      <w:rPr>
        <w:rFonts w:hint="default"/>
        <w:lang w:val="en-US" w:eastAsia="en-US" w:bidi="ar-SA"/>
      </w:rPr>
    </w:lvl>
    <w:lvl w:ilvl="6">
      <w:numFmt w:val="bullet"/>
      <w:lvlText w:val="•"/>
      <w:lvlJc w:val="left"/>
      <w:pPr>
        <w:ind w:left="6994" w:hanging="361"/>
      </w:pPr>
      <w:rPr>
        <w:rFonts w:hint="default"/>
        <w:lang w:val="en-US" w:eastAsia="en-US" w:bidi="ar-SA"/>
      </w:rPr>
    </w:lvl>
    <w:lvl w:ilvl="7">
      <w:numFmt w:val="bullet"/>
      <w:lvlText w:val="•"/>
      <w:lvlJc w:val="left"/>
      <w:pPr>
        <w:ind w:left="7937" w:hanging="361"/>
      </w:pPr>
      <w:rPr>
        <w:rFonts w:hint="default"/>
        <w:lang w:val="en-US" w:eastAsia="en-US" w:bidi="ar-SA"/>
      </w:rPr>
    </w:lvl>
    <w:lvl w:ilvl="8">
      <w:numFmt w:val="bullet"/>
      <w:lvlText w:val="•"/>
      <w:lvlJc w:val="left"/>
      <w:pPr>
        <w:ind w:left="8880" w:hanging="361"/>
      </w:pPr>
      <w:rPr>
        <w:rFonts w:hint="default"/>
        <w:lang w:val="en-US" w:eastAsia="en-US" w:bidi="ar-SA"/>
      </w:rPr>
    </w:lvl>
  </w:abstractNum>
  <w:abstractNum w:abstractNumId="512" w15:restartNumberingAfterBreak="0">
    <w:nsid w:val="5EB47C91"/>
    <w:multiLevelType w:val="hybridMultilevel"/>
    <w:tmpl w:val="20DE5CEE"/>
    <w:lvl w:ilvl="0" w:tplc="9B163F92">
      <w:numFmt w:val="bullet"/>
      <w:lvlText w:val="-"/>
      <w:lvlJc w:val="left"/>
      <w:pPr>
        <w:ind w:left="940" w:hanging="111"/>
      </w:pPr>
      <w:rPr>
        <w:rFonts w:ascii="Microsoft Sans Serif" w:eastAsia="Microsoft Sans Serif" w:hAnsi="Microsoft Sans Serif" w:cs="Microsoft Sans Serif" w:hint="default"/>
        <w:w w:val="82"/>
        <w:sz w:val="22"/>
        <w:szCs w:val="22"/>
        <w:lang w:val="en-US" w:eastAsia="en-US" w:bidi="ar-SA"/>
      </w:rPr>
    </w:lvl>
    <w:lvl w:ilvl="1" w:tplc="0F241522">
      <w:numFmt w:val="bullet"/>
      <w:lvlText w:val="•"/>
      <w:lvlJc w:val="left"/>
      <w:pPr>
        <w:ind w:left="1946" w:hanging="111"/>
      </w:pPr>
      <w:rPr>
        <w:rFonts w:hint="default"/>
        <w:lang w:val="en-US" w:eastAsia="en-US" w:bidi="ar-SA"/>
      </w:rPr>
    </w:lvl>
    <w:lvl w:ilvl="2" w:tplc="311ECEB2">
      <w:numFmt w:val="bullet"/>
      <w:lvlText w:val="•"/>
      <w:lvlJc w:val="left"/>
      <w:pPr>
        <w:ind w:left="2952" w:hanging="111"/>
      </w:pPr>
      <w:rPr>
        <w:rFonts w:hint="default"/>
        <w:lang w:val="en-US" w:eastAsia="en-US" w:bidi="ar-SA"/>
      </w:rPr>
    </w:lvl>
    <w:lvl w:ilvl="3" w:tplc="2D848830">
      <w:numFmt w:val="bullet"/>
      <w:lvlText w:val="•"/>
      <w:lvlJc w:val="left"/>
      <w:pPr>
        <w:ind w:left="3958" w:hanging="111"/>
      </w:pPr>
      <w:rPr>
        <w:rFonts w:hint="default"/>
        <w:lang w:val="en-US" w:eastAsia="en-US" w:bidi="ar-SA"/>
      </w:rPr>
    </w:lvl>
    <w:lvl w:ilvl="4" w:tplc="FE384280">
      <w:numFmt w:val="bullet"/>
      <w:lvlText w:val="•"/>
      <w:lvlJc w:val="left"/>
      <w:pPr>
        <w:ind w:left="4964" w:hanging="111"/>
      </w:pPr>
      <w:rPr>
        <w:rFonts w:hint="default"/>
        <w:lang w:val="en-US" w:eastAsia="en-US" w:bidi="ar-SA"/>
      </w:rPr>
    </w:lvl>
    <w:lvl w:ilvl="5" w:tplc="95123D16">
      <w:numFmt w:val="bullet"/>
      <w:lvlText w:val="•"/>
      <w:lvlJc w:val="left"/>
      <w:pPr>
        <w:ind w:left="5970" w:hanging="111"/>
      </w:pPr>
      <w:rPr>
        <w:rFonts w:hint="default"/>
        <w:lang w:val="en-US" w:eastAsia="en-US" w:bidi="ar-SA"/>
      </w:rPr>
    </w:lvl>
    <w:lvl w:ilvl="6" w:tplc="D6866EF0">
      <w:numFmt w:val="bullet"/>
      <w:lvlText w:val="•"/>
      <w:lvlJc w:val="left"/>
      <w:pPr>
        <w:ind w:left="6976" w:hanging="111"/>
      </w:pPr>
      <w:rPr>
        <w:rFonts w:hint="default"/>
        <w:lang w:val="en-US" w:eastAsia="en-US" w:bidi="ar-SA"/>
      </w:rPr>
    </w:lvl>
    <w:lvl w:ilvl="7" w:tplc="70863EC4">
      <w:numFmt w:val="bullet"/>
      <w:lvlText w:val="•"/>
      <w:lvlJc w:val="left"/>
      <w:pPr>
        <w:ind w:left="7982" w:hanging="111"/>
      </w:pPr>
      <w:rPr>
        <w:rFonts w:hint="default"/>
        <w:lang w:val="en-US" w:eastAsia="en-US" w:bidi="ar-SA"/>
      </w:rPr>
    </w:lvl>
    <w:lvl w:ilvl="8" w:tplc="5FDE50EC">
      <w:numFmt w:val="bullet"/>
      <w:lvlText w:val="•"/>
      <w:lvlJc w:val="left"/>
      <w:pPr>
        <w:ind w:left="8988" w:hanging="111"/>
      </w:pPr>
      <w:rPr>
        <w:rFonts w:hint="default"/>
        <w:lang w:val="en-US" w:eastAsia="en-US" w:bidi="ar-SA"/>
      </w:rPr>
    </w:lvl>
  </w:abstractNum>
  <w:abstractNum w:abstractNumId="513" w15:restartNumberingAfterBreak="0">
    <w:nsid w:val="5EC316F9"/>
    <w:multiLevelType w:val="multilevel"/>
    <w:tmpl w:val="8C58975E"/>
    <w:lvl w:ilvl="0">
      <w:start w:val="7"/>
      <w:numFmt w:val="decimal"/>
      <w:lvlText w:val="%1"/>
      <w:lvlJc w:val="left"/>
      <w:pPr>
        <w:ind w:left="1705" w:hanging="540"/>
      </w:pPr>
      <w:rPr>
        <w:rFonts w:hint="default"/>
        <w:lang w:val="en-US" w:eastAsia="en-US" w:bidi="ar-SA"/>
      </w:rPr>
    </w:lvl>
    <w:lvl w:ilvl="1">
      <w:numFmt w:val="decimal"/>
      <w:lvlText w:val="%1.%2"/>
      <w:lvlJc w:val="left"/>
      <w:pPr>
        <w:ind w:left="1705" w:hanging="540"/>
      </w:pPr>
      <w:rPr>
        <w:rFonts w:ascii="Arial MT" w:eastAsia="Arial MT" w:hAnsi="Arial MT" w:cs="Arial MT" w:hint="default"/>
        <w:color w:val="221F1F"/>
        <w:w w:val="100"/>
        <w:sz w:val="22"/>
        <w:szCs w:val="22"/>
        <w:lang w:val="en-US" w:eastAsia="en-US" w:bidi="ar-SA"/>
      </w:rPr>
    </w:lvl>
    <w:lvl w:ilvl="2">
      <w:start w:val="1"/>
      <w:numFmt w:val="decimal"/>
      <w:lvlText w:val="%1.%2.%3"/>
      <w:lvlJc w:val="left"/>
      <w:pPr>
        <w:ind w:left="1707" w:hanging="543"/>
        <w:jc w:val="right"/>
      </w:pPr>
      <w:rPr>
        <w:rFonts w:ascii="Arial MT" w:eastAsia="Arial MT" w:hAnsi="Arial MT" w:cs="Arial MT" w:hint="default"/>
        <w:color w:val="221F1F"/>
        <w:w w:val="100"/>
        <w:sz w:val="22"/>
        <w:szCs w:val="22"/>
        <w:lang w:val="en-US" w:eastAsia="en-US" w:bidi="ar-SA"/>
      </w:rPr>
    </w:lvl>
    <w:lvl w:ilvl="3">
      <w:start w:val="1"/>
      <w:numFmt w:val="lowerLetter"/>
      <w:lvlText w:val="%4)"/>
      <w:lvlJc w:val="left"/>
      <w:pPr>
        <w:ind w:left="2427" w:hanging="723"/>
      </w:pPr>
      <w:rPr>
        <w:rFonts w:ascii="Carlito" w:eastAsia="Carlito" w:hAnsi="Carlito" w:cs="Carlito" w:hint="default"/>
        <w:color w:val="221F1F"/>
        <w:spacing w:val="-1"/>
        <w:w w:val="100"/>
        <w:sz w:val="22"/>
        <w:szCs w:val="22"/>
        <w:lang w:val="en-US" w:eastAsia="en-US" w:bidi="ar-SA"/>
      </w:rPr>
    </w:lvl>
    <w:lvl w:ilvl="4">
      <w:start w:val="1"/>
      <w:numFmt w:val="lowerRoman"/>
      <w:lvlText w:val="%5."/>
      <w:lvlJc w:val="left"/>
      <w:pPr>
        <w:ind w:left="3145" w:hanging="721"/>
      </w:pPr>
      <w:rPr>
        <w:rFonts w:ascii="Arial MT" w:eastAsia="Arial MT" w:hAnsi="Arial MT" w:cs="Arial MT" w:hint="default"/>
        <w:color w:val="221F1F"/>
        <w:spacing w:val="-2"/>
        <w:w w:val="100"/>
        <w:sz w:val="22"/>
        <w:szCs w:val="22"/>
        <w:lang w:val="en-US" w:eastAsia="en-US" w:bidi="ar-SA"/>
      </w:rPr>
    </w:lvl>
    <w:lvl w:ilvl="5">
      <w:numFmt w:val="bullet"/>
      <w:lvlText w:val="•"/>
      <w:lvlJc w:val="left"/>
      <w:pPr>
        <w:ind w:left="6740" w:hanging="721"/>
      </w:pPr>
      <w:rPr>
        <w:rFonts w:hint="default"/>
        <w:lang w:val="en-US" w:eastAsia="en-US" w:bidi="ar-SA"/>
      </w:rPr>
    </w:lvl>
    <w:lvl w:ilvl="6">
      <w:numFmt w:val="bullet"/>
      <w:lvlText w:val="•"/>
      <w:lvlJc w:val="left"/>
      <w:pPr>
        <w:ind w:left="7546" w:hanging="721"/>
      </w:pPr>
      <w:rPr>
        <w:rFonts w:hint="default"/>
        <w:lang w:val="en-US" w:eastAsia="en-US" w:bidi="ar-SA"/>
      </w:rPr>
    </w:lvl>
    <w:lvl w:ilvl="7">
      <w:numFmt w:val="bullet"/>
      <w:lvlText w:val="•"/>
      <w:lvlJc w:val="left"/>
      <w:pPr>
        <w:ind w:left="8352" w:hanging="721"/>
      </w:pPr>
      <w:rPr>
        <w:rFonts w:hint="default"/>
        <w:lang w:val="en-US" w:eastAsia="en-US" w:bidi="ar-SA"/>
      </w:rPr>
    </w:lvl>
    <w:lvl w:ilvl="8">
      <w:numFmt w:val="bullet"/>
      <w:lvlText w:val="•"/>
      <w:lvlJc w:val="left"/>
      <w:pPr>
        <w:ind w:left="9158" w:hanging="721"/>
      </w:pPr>
      <w:rPr>
        <w:rFonts w:hint="default"/>
        <w:lang w:val="en-US" w:eastAsia="en-US" w:bidi="ar-SA"/>
      </w:rPr>
    </w:lvl>
  </w:abstractNum>
  <w:abstractNum w:abstractNumId="514" w15:restartNumberingAfterBreak="0">
    <w:nsid w:val="5EFB003C"/>
    <w:multiLevelType w:val="hybridMultilevel"/>
    <w:tmpl w:val="62909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5F395711"/>
    <w:multiLevelType w:val="hybridMultilevel"/>
    <w:tmpl w:val="6AA8397C"/>
    <w:lvl w:ilvl="0" w:tplc="D9FE853C">
      <w:start w:val="13"/>
      <w:numFmt w:val="decimal"/>
      <w:lvlText w:val="9.%1"/>
      <w:lvlJc w:val="left"/>
      <w:pPr>
        <w:ind w:left="0" w:firstLine="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16" w15:restartNumberingAfterBreak="0">
    <w:nsid w:val="5FBE44CE"/>
    <w:multiLevelType w:val="hybridMultilevel"/>
    <w:tmpl w:val="B6C050A2"/>
    <w:lvl w:ilvl="0" w:tplc="BFF80916">
      <w:start w:val="1"/>
      <w:numFmt w:val="decimal"/>
      <w:lvlText w:val="%1."/>
      <w:lvlJc w:val="left"/>
      <w:pPr>
        <w:ind w:left="1532" w:hanging="425"/>
        <w:jc w:val="right"/>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F09A0422">
      <w:start w:val="1"/>
      <w:numFmt w:val="lowerLetter"/>
      <w:lvlText w:val="%2)"/>
      <w:lvlJc w:val="left"/>
      <w:pPr>
        <w:ind w:left="1532" w:hanging="567"/>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2" w:tplc="D8F4C624">
      <w:numFmt w:val="bullet"/>
      <w:lvlText w:val="•"/>
      <w:lvlJc w:val="left"/>
      <w:pPr>
        <w:ind w:left="3386" w:hanging="567"/>
      </w:pPr>
      <w:rPr>
        <w:rFonts w:hint="default"/>
        <w:lang w:val="en-US" w:eastAsia="en-US" w:bidi="ar-SA"/>
      </w:rPr>
    </w:lvl>
    <w:lvl w:ilvl="3" w:tplc="E5440D4E">
      <w:numFmt w:val="bullet"/>
      <w:lvlText w:val="•"/>
      <w:lvlJc w:val="left"/>
      <w:pPr>
        <w:ind w:left="4309" w:hanging="567"/>
      </w:pPr>
      <w:rPr>
        <w:rFonts w:hint="default"/>
        <w:lang w:val="en-US" w:eastAsia="en-US" w:bidi="ar-SA"/>
      </w:rPr>
    </w:lvl>
    <w:lvl w:ilvl="4" w:tplc="BF1AE2BA">
      <w:numFmt w:val="bullet"/>
      <w:lvlText w:val="•"/>
      <w:lvlJc w:val="left"/>
      <w:pPr>
        <w:ind w:left="5232" w:hanging="567"/>
      </w:pPr>
      <w:rPr>
        <w:rFonts w:hint="default"/>
        <w:lang w:val="en-US" w:eastAsia="en-US" w:bidi="ar-SA"/>
      </w:rPr>
    </w:lvl>
    <w:lvl w:ilvl="5" w:tplc="9B1614E0">
      <w:numFmt w:val="bullet"/>
      <w:lvlText w:val="•"/>
      <w:lvlJc w:val="left"/>
      <w:pPr>
        <w:ind w:left="6155" w:hanging="567"/>
      </w:pPr>
      <w:rPr>
        <w:rFonts w:hint="default"/>
        <w:lang w:val="en-US" w:eastAsia="en-US" w:bidi="ar-SA"/>
      </w:rPr>
    </w:lvl>
    <w:lvl w:ilvl="6" w:tplc="3BB614D4">
      <w:numFmt w:val="bullet"/>
      <w:lvlText w:val="•"/>
      <w:lvlJc w:val="left"/>
      <w:pPr>
        <w:ind w:left="7078" w:hanging="567"/>
      </w:pPr>
      <w:rPr>
        <w:rFonts w:hint="default"/>
        <w:lang w:val="en-US" w:eastAsia="en-US" w:bidi="ar-SA"/>
      </w:rPr>
    </w:lvl>
    <w:lvl w:ilvl="7" w:tplc="792ACF08">
      <w:numFmt w:val="bullet"/>
      <w:lvlText w:val="•"/>
      <w:lvlJc w:val="left"/>
      <w:pPr>
        <w:ind w:left="8001" w:hanging="567"/>
      </w:pPr>
      <w:rPr>
        <w:rFonts w:hint="default"/>
        <w:lang w:val="en-US" w:eastAsia="en-US" w:bidi="ar-SA"/>
      </w:rPr>
    </w:lvl>
    <w:lvl w:ilvl="8" w:tplc="1696FFCA">
      <w:numFmt w:val="bullet"/>
      <w:lvlText w:val="•"/>
      <w:lvlJc w:val="left"/>
      <w:pPr>
        <w:ind w:left="8924" w:hanging="567"/>
      </w:pPr>
      <w:rPr>
        <w:rFonts w:hint="default"/>
        <w:lang w:val="en-US" w:eastAsia="en-US" w:bidi="ar-SA"/>
      </w:rPr>
    </w:lvl>
  </w:abstractNum>
  <w:abstractNum w:abstractNumId="517" w15:restartNumberingAfterBreak="0">
    <w:nsid w:val="5FC4309E"/>
    <w:multiLevelType w:val="hybridMultilevel"/>
    <w:tmpl w:val="8C10C194"/>
    <w:lvl w:ilvl="0" w:tplc="F62E074E">
      <w:start w:val="1"/>
      <w:numFmt w:val="lowerLetter"/>
      <w:lvlText w:val="(%1)"/>
      <w:lvlJc w:val="left"/>
      <w:pPr>
        <w:ind w:left="3903" w:hanging="360"/>
      </w:pPr>
      <w:rPr>
        <w:rFonts w:hint="default"/>
      </w:rPr>
    </w:lvl>
    <w:lvl w:ilvl="1" w:tplc="40090019" w:tentative="1">
      <w:start w:val="1"/>
      <w:numFmt w:val="lowerLetter"/>
      <w:lvlText w:val="%2."/>
      <w:lvlJc w:val="left"/>
      <w:pPr>
        <w:ind w:left="4623" w:hanging="360"/>
      </w:pPr>
    </w:lvl>
    <w:lvl w:ilvl="2" w:tplc="4009001B" w:tentative="1">
      <w:start w:val="1"/>
      <w:numFmt w:val="lowerRoman"/>
      <w:lvlText w:val="%3."/>
      <w:lvlJc w:val="right"/>
      <w:pPr>
        <w:ind w:left="5343" w:hanging="180"/>
      </w:pPr>
    </w:lvl>
    <w:lvl w:ilvl="3" w:tplc="4009000F" w:tentative="1">
      <w:start w:val="1"/>
      <w:numFmt w:val="decimal"/>
      <w:lvlText w:val="%4."/>
      <w:lvlJc w:val="left"/>
      <w:pPr>
        <w:ind w:left="6063" w:hanging="360"/>
      </w:pPr>
    </w:lvl>
    <w:lvl w:ilvl="4" w:tplc="40090019" w:tentative="1">
      <w:start w:val="1"/>
      <w:numFmt w:val="lowerLetter"/>
      <w:lvlText w:val="%5."/>
      <w:lvlJc w:val="left"/>
      <w:pPr>
        <w:ind w:left="6783" w:hanging="360"/>
      </w:pPr>
    </w:lvl>
    <w:lvl w:ilvl="5" w:tplc="4009001B" w:tentative="1">
      <w:start w:val="1"/>
      <w:numFmt w:val="lowerRoman"/>
      <w:lvlText w:val="%6."/>
      <w:lvlJc w:val="right"/>
      <w:pPr>
        <w:ind w:left="7503" w:hanging="180"/>
      </w:pPr>
    </w:lvl>
    <w:lvl w:ilvl="6" w:tplc="4009000F" w:tentative="1">
      <w:start w:val="1"/>
      <w:numFmt w:val="decimal"/>
      <w:lvlText w:val="%7."/>
      <w:lvlJc w:val="left"/>
      <w:pPr>
        <w:ind w:left="8223" w:hanging="360"/>
      </w:pPr>
    </w:lvl>
    <w:lvl w:ilvl="7" w:tplc="40090019" w:tentative="1">
      <w:start w:val="1"/>
      <w:numFmt w:val="lowerLetter"/>
      <w:lvlText w:val="%8."/>
      <w:lvlJc w:val="left"/>
      <w:pPr>
        <w:ind w:left="8943" w:hanging="360"/>
      </w:pPr>
    </w:lvl>
    <w:lvl w:ilvl="8" w:tplc="4009001B" w:tentative="1">
      <w:start w:val="1"/>
      <w:numFmt w:val="lowerRoman"/>
      <w:lvlText w:val="%9."/>
      <w:lvlJc w:val="right"/>
      <w:pPr>
        <w:ind w:left="9663" w:hanging="180"/>
      </w:pPr>
    </w:lvl>
  </w:abstractNum>
  <w:abstractNum w:abstractNumId="518" w15:restartNumberingAfterBreak="0">
    <w:nsid w:val="5FE17997"/>
    <w:multiLevelType w:val="multilevel"/>
    <w:tmpl w:val="BADCF89A"/>
    <w:lvl w:ilvl="0">
      <w:start w:val="2"/>
      <w:numFmt w:val="decimal"/>
      <w:lvlText w:val="%1"/>
      <w:lvlJc w:val="left"/>
      <w:pPr>
        <w:ind w:left="933" w:hanging="700"/>
      </w:pPr>
      <w:rPr>
        <w:rFonts w:hint="default"/>
        <w:lang w:val="en-US" w:eastAsia="en-US" w:bidi="ar-SA"/>
      </w:rPr>
    </w:lvl>
    <w:lvl w:ilvl="1">
      <w:numFmt w:val="decimal"/>
      <w:lvlText w:val="%1.%2"/>
      <w:lvlJc w:val="left"/>
      <w:pPr>
        <w:ind w:left="933" w:hanging="700"/>
      </w:pPr>
      <w:rPr>
        <w:rFonts w:ascii="Cambria" w:eastAsia="Cambria" w:hAnsi="Cambria" w:cs="Cambria" w:hint="default"/>
        <w:b/>
        <w:bCs/>
        <w:spacing w:val="-3"/>
        <w:w w:val="103"/>
        <w:sz w:val="20"/>
        <w:szCs w:val="20"/>
        <w:lang w:val="en-US" w:eastAsia="en-US" w:bidi="ar-SA"/>
      </w:rPr>
    </w:lvl>
    <w:lvl w:ilvl="2">
      <w:start w:val="1"/>
      <w:numFmt w:val="upperLetter"/>
      <w:lvlText w:val="%3)"/>
      <w:lvlJc w:val="left"/>
      <w:pPr>
        <w:ind w:left="1035" w:hanging="276"/>
      </w:pPr>
      <w:rPr>
        <w:rFonts w:ascii="Cambria" w:eastAsia="Cambria" w:hAnsi="Cambria" w:cs="Cambria" w:hint="default"/>
        <w:b/>
        <w:bCs/>
        <w:spacing w:val="0"/>
        <w:w w:val="103"/>
        <w:sz w:val="20"/>
        <w:szCs w:val="20"/>
        <w:lang w:val="en-US" w:eastAsia="en-US" w:bidi="ar-SA"/>
      </w:rPr>
    </w:lvl>
    <w:lvl w:ilvl="3">
      <w:numFmt w:val="bullet"/>
      <w:lvlText w:val=""/>
      <w:lvlJc w:val="left"/>
      <w:pPr>
        <w:ind w:left="1565" w:hanging="267"/>
      </w:pPr>
      <w:rPr>
        <w:rFonts w:ascii="Symbol" w:eastAsia="Symbol" w:hAnsi="Symbol" w:cs="Symbol" w:hint="default"/>
        <w:w w:val="103"/>
        <w:sz w:val="20"/>
        <w:szCs w:val="20"/>
        <w:lang w:val="en-US" w:eastAsia="en-US" w:bidi="ar-SA"/>
      </w:rPr>
    </w:lvl>
    <w:lvl w:ilvl="4">
      <w:numFmt w:val="bullet"/>
      <w:lvlText w:val="•"/>
      <w:lvlJc w:val="left"/>
      <w:pPr>
        <w:ind w:left="3530" w:hanging="267"/>
      </w:pPr>
      <w:rPr>
        <w:rFonts w:hint="default"/>
        <w:lang w:val="en-US" w:eastAsia="en-US" w:bidi="ar-SA"/>
      </w:rPr>
    </w:lvl>
    <w:lvl w:ilvl="5">
      <w:numFmt w:val="bullet"/>
      <w:lvlText w:val="•"/>
      <w:lvlJc w:val="left"/>
      <w:pPr>
        <w:ind w:left="4515" w:hanging="267"/>
      </w:pPr>
      <w:rPr>
        <w:rFonts w:hint="default"/>
        <w:lang w:val="en-US" w:eastAsia="en-US" w:bidi="ar-SA"/>
      </w:rPr>
    </w:lvl>
    <w:lvl w:ilvl="6">
      <w:numFmt w:val="bullet"/>
      <w:lvlText w:val="•"/>
      <w:lvlJc w:val="left"/>
      <w:pPr>
        <w:ind w:left="5500" w:hanging="267"/>
      </w:pPr>
      <w:rPr>
        <w:rFonts w:hint="default"/>
        <w:lang w:val="en-US" w:eastAsia="en-US" w:bidi="ar-SA"/>
      </w:rPr>
    </w:lvl>
    <w:lvl w:ilvl="7">
      <w:numFmt w:val="bullet"/>
      <w:lvlText w:val="•"/>
      <w:lvlJc w:val="left"/>
      <w:pPr>
        <w:ind w:left="6485" w:hanging="267"/>
      </w:pPr>
      <w:rPr>
        <w:rFonts w:hint="default"/>
        <w:lang w:val="en-US" w:eastAsia="en-US" w:bidi="ar-SA"/>
      </w:rPr>
    </w:lvl>
    <w:lvl w:ilvl="8">
      <w:numFmt w:val="bullet"/>
      <w:lvlText w:val="•"/>
      <w:lvlJc w:val="left"/>
      <w:pPr>
        <w:ind w:left="7470" w:hanging="267"/>
      </w:pPr>
      <w:rPr>
        <w:rFonts w:hint="default"/>
        <w:lang w:val="en-US" w:eastAsia="en-US" w:bidi="ar-SA"/>
      </w:rPr>
    </w:lvl>
  </w:abstractNum>
  <w:abstractNum w:abstractNumId="519" w15:restartNumberingAfterBreak="0">
    <w:nsid w:val="601A7D59"/>
    <w:multiLevelType w:val="hybridMultilevel"/>
    <w:tmpl w:val="1E3A1CE2"/>
    <w:lvl w:ilvl="0" w:tplc="52329B40">
      <w:start w:val="1"/>
      <w:numFmt w:val="decimal"/>
      <w:lvlText w:val="%1."/>
      <w:lvlJc w:val="left"/>
      <w:pPr>
        <w:ind w:left="2244" w:hanging="351"/>
        <w:jc w:val="right"/>
      </w:pPr>
      <w:rPr>
        <w:rFonts w:ascii="Times New Roman" w:eastAsia="Times New Roman" w:hAnsi="Times New Roman" w:cs="Times New Roman" w:hint="default"/>
        <w:w w:val="101"/>
        <w:sz w:val="23"/>
        <w:szCs w:val="23"/>
        <w:lang w:val="en-US" w:eastAsia="en-US" w:bidi="en-US"/>
      </w:rPr>
    </w:lvl>
    <w:lvl w:ilvl="1" w:tplc="722A10F0">
      <w:start w:val="1"/>
      <w:numFmt w:val="lowerLetter"/>
      <w:lvlText w:val="%2)"/>
      <w:lvlJc w:val="left"/>
      <w:pPr>
        <w:ind w:left="2945" w:hanging="701"/>
      </w:pPr>
      <w:rPr>
        <w:rFonts w:ascii="Times New Roman" w:eastAsia="Times New Roman" w:hAnsi="Times New Roman" w:cs="Times New Roman" w:hint="default"/>
        <w:spacing w:val="-3"/>
        <w:w w:val="101"/>
        <w:sz w:val="23"/>
        <w:szCs w:val="23"/>
        <w:lang w:val="en-US" w:eastAsia="en-US" w:bidi="en-US"/>
      </w:rPr>
    </w:lvl>
    <w:lvl w:ilvl="2" w:tplc="15108CBC">
      <w:numFmt w:val="bullet"/>
      <w:lvlText w:val="•"/>
      <w:lvlJc w:val="left"/>
      <w:pPr>
        <w:ind w:left="2940" w:hanging="701"/>
      </w:pPr>
      <w:rPr>
        <w:rFonts w:hint="default"/>
        <w:lang w:val="en-US" w:eastAsia="en-US" w:bidi="en-US"/>
      </w:rPr>
    </w:lvl>
    <w:lvl w:ilvl="3" w:tplc="9D680CFE">
      <w:numFmt w:val="bullet"/>
      <w:lvlText w:val="•"/>
      <w:lvlJc w:val="left"/>
      <w:pPr>
        <w:ind w:left="4005" w:hanging="701"/>
      </w:pPr>
      <w:rPr>
        <w:rFonts w:hint="default"/>
        <w:lang w:val="en-US" w:eastAsia="en-US" w:bidi="en-US"/>
      </w:rPr>
    </w:lvl>
    <w:lvl w:ilvl="4" w:tplc="E726437A">
      <w:numFmt w:val="bullet"/>
      <w:lvlText w:val="•"/>
      <w:lvlJc w:val="left"/>
      <w:pPr>
        <w:ind w:left="5071" w:hanging="701"/>
      </w:pPr>
      <w:rPr>
        <w:rFonts w:hint="default"/>
        <w:lang w:val="en-US" w:eastAsia="en-US" w:bidi="en-US"/>
      </w:rPr>
    </w:lvl>
    <w:lvl w:ilvl="5" w:tplc="EA08E09A">
      <w:numFmt w:val="bullet"/>
      <w:lvlText w:val="•"/>
      <w:lvlJc w:val="left"/>
      <w:pPr>
        <w:ind w:left="6137" w:hanging="701"/>
      </w:pPr>
      <w:rPr>
        <w:rFonts w:hint="default"/>
        <w:lang w:val="en-US" w:eastAsia="en-US" w:bidi="en-US"/>
      </w:rPr>
    </w:lvl>
    <w:lvl w:ilvl="6" w:tplc="20549E22">
      <w:numFmt w:val="bullet"/>
      <w:lvlText w:val="•"/>
      <w:lvlJc w:val="left"/>
      <w:pPr>
        <w:ind w:left="7202" w:hanging="701"/>
      </w:pPr>
      <w:rPr>
        <w:rFonts w:hint="default"/>
        <w:lang w:val="en-US" w:eastAsia="en-US" w:bidi="en-US"/>
      </w:rPr>
    </w:lvl>
    <w:lvl w:ilvl="7" w:tplc="222A17B2">
      <w:numFmt w:val="bullet"/>
      <w:lvlText w:val="•"/>
      <w:lvlJc w:val="left"/>
      <w:pPr>
        <w:ind w:left="8268" w:hanging="701"/>
      </w:pPr>
      <w:rPr>
        <w:rFonts w:hint="default"/>
        <w:lang w:val="en-US" w:eastAsia="en-US" w:bidi="en-US"/>
      </w:rPr>
    </w:lvl>
    <w:lvl w:ilvl="8" w:tplc="75A25D66">
      <w:numFmt w:val="bullet"/>
      <w:lvlText w:val="•"/>
      <w:lvlJc w:val="left"/>
      <w:pPr>
        <w:ind w:left="9334" w:hanging="701"/>
      </w:pPr>
      <w:rPr>
        <w:rFonts w:hint="default"/>
        <w:lang w:val="en-US" w:eastAsia="en-US" w:bidi="en-US"/>
      </w:rPr>
    </w:lvl>
  </w:abstractNum>
  <w:abstractNum w:abstractNumId="520" w15:restartNumberingAfterBreak="0">
    <w:nsid w:val="6078274A"/>
    <w:multiLevelType w:val="hybridMultilevel"/>
    <w:tmpl w:val="600C23A0"/>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0B540BE"/>
    <w:multiLevelType w:val="multilevel"/>
    <w:tmpl w:val="F75664EC"/>
    <w:lvl w:ilvl="0">
      <w:start w:val="6"/>
      <w:numFmt w:val="decimal"/>
      <w:lvlText w:val="%1"/>
      <w:lvlJc w:val="left"/>
      <w:pPr>
        <w:ind w:left="1710" w:hanging="689"/>
      </w:pPr>
      <w:rPr>
        <w:rFonts w:hint="default"/>
        <w:lang w:val="en-US" w:eastAsia="en-US" w:bidi="ar-SA"/>
      </w:rPr>
    </w:lvl>
    <w:lvl w:ilvl="1">
      <w:start w:val="7"/>
      <w:numFmt w:val="decimal"/>
      <w:lvlText w:val="%1.%2"/>
      <w:lvlJc w:val="left"/>
      <w:pPr>
        <w:ind w:left="1710" w:hanging="689"/>
      </w:pPr>
      <w:rPr>
        <w:rFonts w:hint="default"/>
        <w:lang w:val="en-US" w:eastAsia="en-US" w:bidi="ar-SA"/>
      </w:rPr>
    </w:lvl>
    <w:lvl w:ilvl="2">
      <w:start w:val="1"/>
      <w:numFmt w:val="decimal"/>
      <w:lvlText w:val="%1.%2.%3."/>
      <w:lvlJc w:val="left"/>
      <w:pPr>
        <w:ind w:left="1710" w:hanging="689"/>
      </w:pPr>
      <w:rPr>
        <w:rFonts w:ascii="Times New Roman" w:eastAsia="Times New Roman" w:hAnsi="Times New Roman" w:cs="Times New Roman" w:hint="default"/>
        <w:spacing w:val="-1"/>
        <w:w w:val="101"/>
        <w:sz w:val="23"/>
        <w:szCs w:val="23"/>
        <w:lang w:val="en-US" w:eastAsia="en-US" w:bidi="ar-SA"/>
      </w:rPr>
    </w:lvl>
    <w:lvl w:ilvl="3">
      <w:start w:val="1"/>
      <w:numFmt w:val="lowerLetter"/>
      <w:lvlText w:val="%4)"/>
      <w:lvlJc w:val="left"/>
      <w:pPr>
        <w:ind w:left="2123" w:hanging="401"/>
      </w:pPr>
      <w:rPr>
        <w:rFonts w:ascii="Times New Roman" w:eastAsia="Times New Roman" w:hAnsi="Times New Roman" w:cs="Times New Roman" w:hint="default"/>
        <w:spacing w:val="-1"/>
        <w:w w:val="101"/>
        <w:sz w:val="23"/>
        <w:szCs w:val="23"/>
        <w:lang w:val="en-US" w:eastAsia="en-US" w:bidi="ar-SA"/>
      </w:rPr>
    </w:lvl>
    <w:lvl w:ilvl="4">
      <w:numFmt w:val="bullet"/>
      <w:lvlText w:val="•"/>
      <w:lvlJc w:val="left"/>
      <w:pPr>
        <w:ind w:left="4390" w:hanging="401"/>
      </w:pPr>
      <w:rPr>
        <w:rFonts w:hint="default"/>
        <w:lang w:val="en-US" w:eastAsia="en-US" w:bidi="ar-SA"/>
      </w:rPr>
    </w:lvl>
    <w:lvl w:ilvl="5">
      <w:numFmt w:val="bullet"/>
      <w:lvlText w:val="•"/>
      <w:lvlJc w:val="left"/>
      <w:pPr>
        <w:ind w:left="5525" w:hanging="401"/>
      </w:pPr>
      <w:rPr>
        <w:rFonts w:hint="default"/>
        <w:lang w:val="en-US" w:eastAsia="en-US" w:bidi="ar-SA"/>
      </w:rPr>
    </w:lvl>
    <w:lvl w:ilvl="6">
      <w:numFmt w:val="bullet"/>
      <w:lvlText w:val="•"/>
      <w:lvlJc w:val="left"/>
      <w:pPr>
        <w:ind w:left="6660" w:hanging="401"/>
      </w:pPr>
      <w:rPr>
        <w:rFonts w:hint="default"/>
        <w:lang w:val="en-US" w:eastAsia="en-US" w:bidi="ar-SA"/>
      </w:rPr>
    </w:lvl>
    <w:lvl w:ilvl="7">
      <w:numFmt w:val="bullet"/>
      <w:lvlText w:val="•"/>
      <w:lvlJc w:val="left"/>
      <w:pPr>
        <w:ind w:left="7795" w:hanging="401"/>
      </w:pPr>
      <w:rPr>
        <w:rFonts w:hint="default"/>
        <w:lang w:val="en-US" w:eastAsia="en-US" w:bidi="ar-SA"/>
      </w:rPr>
    </w:lvl>
    <w:lvl w:ilvl="8">
      <w:numFmt w:val="bullet"/>
      <w:lvlText w:val="•"/>
      <w:lvlJc w:val="left"/>
      <w:pPr>
        <w:ind w:left="8930" w:hanging="401"/>
      </w:pPr>
      <w:rPr>
        <w:rFonts w:hint="default"/>
        <w:lang w:val="en-US" w:eastAsia="en-US" w:bidi="ar-SA"/>
      </w:rPr>
    </w:lvl>
  </w:abstractNum>
  <w:abstractNum w:abstractNumId="522" w15:restartNumberingAfterBreak="0">
    <w:nsid w:val="60C708C7"/>
    <w:multiLevelType w:val="hybridMultilevel"/>
    <w:tmpl w:val="BD9EEFB4"/>
    <w:lvl w:ilvl="0" w:tplc="78FA9BE8">
      <w:numFmt w:val="bullet"/>
      <w:lvlText w:val="-"/>
      <w:lvlJc w:val="left"/>
      <w:pPr>
        <w:ind w:left="1431" w:hanging="425"/>
      </w:pPr>
      <w:rPr>
        <w:rFonts w:ascii="Arial" w:eastAsia="Arial" w:hAnsi="Arial" w:cs="Arial" w:hint="default"/>
        <w:w w:val="92"/>
        <w:sz w:val="22"/>
        <w:szCs w:val="22"/>
      </w:rPr>
    </w:lvl>
    <w:lvl w:ilvl="1" w:tplc="A650BDCC">
      <w:numFmt w:val="bullet"/>
      <w:lvlText w:val="•"/>
      <w:lvlJc w:val="left"/>
      <w:pPr>
        <w:ind w:left="2348" w:hanging="425"/>
      </w:pPr>
      <w:rPr>
        <w:rFonts w:hint="default"/>
      </w:rPr>
    </w:lvl>
    <w:lvl w:ilvl="2" w:tplc="F084A4EA">
      <w:numFmt w:val="bullet"/>
      <w:lvlText w:val="•"/>
      <w:lvlJc w:val="left"/>
      <w:pPr>
        <w:ind w:left="3256" w:hanging="425"/>
      </w:pPr>
      <w:rPr>
        <w:rFonts w:hint="default"/>
      </w:rPr>
    </w:lvl>
    <w:lvl w:ilvl="3" w:tplc="126028E6">
      <w:numFmt w:val="bullet"/>
      <w:lvlText w:val="•"/>
      <w:lvlJc w:val="left"/>
      <w:pPr>
        <w:ind w:left="4164" w:hanging="425"/>
      </w:pPr>
      <w:rPr>
        <w:rFonts w:hint="default"/>
      </w:rPr>
    </w:lvl>
    <w:lvl w:ilvl="4" w:tplc="4BCE9BAC">
      <w:numFmt w:val="bullet"/>
      <w:lvlText w:val="•"/>
      <w:lvlJc w:val="left"/>
      <w:pPr>
        <w:ind w:left="5072" w:hanging="425"/>
      </w:pPr>
      <w:rPr>
        <w:rFonts w:hint="default"/>
      </w:rPr>
    </w:lvl>
    <w:lvl w:ilvl="5" w:tplc="9C505896">
      <w:numFmt w:val="bullet"/>
      <w:lvlText w:val="•"/>
      <w:lvlJc w:val="left"/>
      <w:pPr>
        <w:ind w:left="5980" w:hanging="425"/>
      </w:pPr>
      <w:rPr>
        <w:rFonts w:hint="default"/>
      </w:rPr>
    </w:lvl>
    <w:lvl w:ilvl="6" w:tplc="027CC23E">
      <w:numFmt w:val="bullet"/>
      <w:lvlText w:val="•"/>
      <w:lvlJc w:val="left"/>
      <w:pPr>
        <w:ind w:left="6888" w:hanging="425"/>
      </w:pPr>
      <w:rPr>
        <w:rFonts w:hint="default"/>
      </w:rPr>
    </w:lvl>
    <w:lvl w:ilvl="7" w:tplc="7BFE324E">
      <w:numFmt w:val="bullet"/>
      <w:lvlText w:val="•"/>
      <w:lvlJc w:val="left"/>
      <w:pPr>
        <w:ind w:left="7796" w:hanging="425"/>
      </w:pPr>
      <w:rPr>
        <w:rFonts w:hint="default"/>
      </w:rPr>
    </w:lvl>
    <w:lvl w:ilvl="8" w:tplc="5F7ED802">
      <w:numFmt w:val="bullet"/>
      <w:lvlText w:val="•"/>
      <w:lvlJc w:val="left"/>
      <w:pPr>
        <w:ind w:left="8704" w:hanging="425"/>
      </w:pPr>
      <w:rPr>
        <w:rFonts w:hint="default"/>
      </w:rPr>
    </w:lvl>
  </w:abstractNum>
  <w:abstractNum w:abstractNumId="523" w15:restartNumberingAfterBreak="0">
    <w:nsid w:val="60E33E3D"/>
    <w:multiLevelType w:val="multilevel"/>
    <w:tmpl w:val="E8BAD550"/>
    <w:lvl w:ilvl="0">
      <w:start w:val="20"/>
      <w:numFmt w:val="decimal"/>
      <w:lvlText w:val="%1"/>
      <w:lvlJc w:val="left"/>
      <w:pPr>
        <w:ind w:left="480" w:hanging="480"/>
      </w:pPr>
      <w:rPr>
        <w:rFonts w:hint="default"/>
        <w:w w:val="95"/>
      </w:rPr>
    </w:lvl>
    <w:lvl w:ilvl="1">
      <w:start w:val="23"/>
      <w:numFmt w:val="decimal"/>
      <w:lvlText w:val="%1.%2"/>
      <w:lvlJc w:val="left"/>
      <w:pPr>
        <w:ind w:left="1138" w:hanging="480"/>
      </w:pPr>
      <w:rPr>
        <w:rFonts w:hint="default"/>
        <w:w w:val="95"/>
      </w:rPr>
    </w:lvl>
    <w:lvl w:ilvl="2">
      <w:start w:val="1"/>
      <w:numFmt w:val="decimal"/>
      <w:lvlText w:val="%1.%2.%3"/>
      <w:lvlJc w:val="left"/>
      <w:pPr>
        <w:ind w:left="2036" w:hanging="720"/>
      </w:pPr>
      <w:rPr>
        <w:rFonts w:hint="default"/>
        <w:w w:val="95"/>
      </w:rPr>
    </w:lvl>
    <w:lvl w:ilvl="3">
      <w:start w:val="1"/>
      <w:numFmt w:val="decimal"/>
      <w:lvlText w:val="%1.%2.%3.%4"/>
      <w:lvlJc w:val="left"/>
      <w:pPr>
        <w:ind w:left="2694" w:hanging="720"/>
      </w:pPr>
      <w:rPr>
        <w:rFonts w:hint="default"/>
        <w:w w:val="95"/>
      </w:rPr>
    </w:lvl>
    <w:lvl w:ilvl="4">
      <w:start w:val="1"/>
      <w:numFmt w:val="decimal"/>
      <w:lvlText w:val="%1.%2.%3.%4.%5"/>
      <w:lvlJc w:val="left"/>
      <w:pPr>
        <w:ind w:left="3712" w:hanging="1080"/>
      </w:pPr>
      <w:rPr>
        <w:rFonts w:hint="default"/>
        <w:w w:val="95"/>
      </w:rPr>
    </w:lvl>
    <w:lvl w:ilvl="5">
      <w:start w:val="1"/>
      <w:numFmt w:val="decimal"/>
      <w:lvlText w:val="%1.%2.%3.%4.%5.%6"/>
      <w:lvlJc w:val="left"/>
      <w:pPr>
        <w:ind w:left="4370" w:hanging="1080"/>
      </w:pPr>
      <w:rPr>
        <w:rFonts w:hint="default"/>
        <w:w w:val="95"/>
      </w:rPr>
    </w:lvl>
    <w:lvl w:ilvl="6">
      <w:start w:val="1"/>
      <w:numFmt w:val="decimal"/>
      <w:lvlText w:val="%1.%2.%3.%4.%5.%6.%7"/>
      <w:lvlJc w:val="left"/>
      <w:pPr>
        <w:ind w:left="5388" w:hanging="1440"/>
      </w:pPr>
      <w:rPr>
        <w:rFonts w:hint="default"/>
        <w:w w:val="95"/>
      </w:rPr>
    </w:lvl>
    <w:lvl w:ilvl="7">
      <w:start w:val="1"/>
      <w:numFmt w:val="decimal"/>
      <w:lvlText w:val="%1.%2.%3.%4.%5.%6.%7.%8"/>
      <w:lvlJc w:val="left"/>
      <w:pPr>
        <w:ind w:left="6046" w:hanging="1440"/>
      </w:pPr>
      <w:rPr>
        <w:rFonts w:hint="default"/>
        <w:w w:val="95"/>
      </w:rPr>
    </w:lvl>
    <w:lvl w:ilvl="8">
      <w:start w:val="1"/>
      <w:numFmt w:val="decimal"/>
      <w:lvlText w:val="%1.%2.%3.%4.%5.%6.%7.%8.%9"/>
      <w:lvlJc w:val="left"/>
      <w:pPr>
        <w:ind w:left="7064" w:hanging="1800"/>
      </w:pPr>
      <w:rPr>
        <w:rFonts w:hint="default"/>
        <w:w w:val="95"/>
      </w:rPr>
    </w:lvl>
  </w:abstractNum>
  <w:abstractNum w:abstractNumId="524" w15:restartNumberingAfterBreak="0">
    <w:nsid w:val="60EF0119"/>
    <w:multiLevelType w:val="hybridMultilevel"/>
    <w:tmpl w:val="FAA2C3AA"/>
    <w:lvl w:ilvl="0" w:tplc="D5EC59C6">
      <w:start w:val="6"/>
      <w:numFmt w:val="lowerLetter"/>
      <w:lvlText w:val="%1)"/>
      <w:lvlJc w:val="left"/>
    </w:lvl>
    <w:lvl w:ilvl="1" w:tplc="986CF878">
      <w:numFmt w:val="decimal"/>
      <w:lvlText w:val=""/>
      <w:lvlJc w:val="left"/>
    </w:lvl>
    <w:lvl w:ilvl="2" w:tplc="D42C1628">
      <w:numFmt w:val="decimal"/>
      <w:lvlText w:val=""/>
      <w:lvlJc w:val="left"/>
    </w:lvl>
    <w:lvl w:ilvl="3" w:tplc="8452BB14">
      <w:numFmt w:val="decimal"/>
      <w:lvlText w:val=""/>
      <w:lvlJc w:val="left"/>
    </w:lvl>
    <w:lvl w:ilvl="4" w:tplc="8E2E2110">
      <w:numFmt w:val="decimal"/>
      <w:lvlText w:val=""/>
      <w:lvlJc w:val="left"/>
    </w:lvl>
    <w:lvl w:ilvl="5" w:tplc="B26437A4">
      <w:numFmt w:val="decimal"/>
      <w:lvlText w:val=""/>
      <w:lvlJc w:val="left"/>
    </w:lvl>
    <w:lvl w:ilvl="6" w:tplc="0EBA74B0">
      <w:numFmt w:val="decimal"/>
      <w:lvlText w:val=""/>
      <w:lvlJc w:val="left"/>
    </w:lvl>
    <w:lvl w:ilvl="7" w:tplc="E8F6B412">
      <w:numFmt w:val="decimal"/>
      <w:lvlText w:val=""/>
      <w:lvlJc w:val="left"/>
    </w:lvl>
    <w:lvl w:ilvl="8" w:tplc="CC8004DA">
      <w:numFmt w:val="decimal"/>
      <w:lvlText w:val=""/>
      <w:lvlJc w:val="left"/>
    </w:lvl>
  </w:abstractNum>
  <w:abstractNum w:abstractNumId="525" w15:restartNumberingAfterBreak="0">
    <w:nsid w:val="611E7CEF"/>
    <w:multiLevelType w:val="multilevel"/>
    <w:tmpl w:val="8702EE3C"/>
    <w:lvl w:ilvl="0">
      <w:start w:val="10"/>
      <w:numFmt w:val="decimal"/>
      <w:lvlText w:val="%1"/>
      <w:lvlJc w:val="left"/>
      <w:pPr>
        <w:ind w:left="1200" w:hanging="720"/>
      </w:pPr>
      <w:rPr>
        <w:rFonts w:hint="default"/>
        <w:lang w:val="en-US" w:eastAsia="en-US" w:bidi="ar-SA"/>
      </w:rPr>
    </w:lvl>
    <w:lvl w:ilvl="1">
      <w:numFmt w:val="decimal"/>
      <w:lvlText w:val="%1.%2"/>
      <w:lvlJc w:val="left"/>
      <w:pPr>
        <w:ind w:left="1200" w:hanging="720"/>
      </w:pPr>
      <w:rPr>
        <w:rFonts w:ascii="Times New Roman" w:eastAsia="Times New Roman" w:hAnsi="Times New Roman" w:cs="Times New Roman" w:hint="default"/>
        <w:w w:val="100"/>
        <w:sz w:val="24"/>
        <w:szCs w:val="24"/>
        <w:lang w:val="en-US" w:eastAsia="en-US" w:bidi="ar-SA"/>
      </w:rPr>
    </w:lvl>
    <w:lvl w:ilvl="2">
      <w:start w:val="1"/>
      <w:numFmt w:val="lowerRoman"/>
      <w:lvlText w:val="%3."/>
      <w:lvlJc w:val="left"/>
      <w:pPr>
        <w:ind w:left="2852" w:hanging="488"/>
        <w:jc w:val="right"/>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4616" w:hanging="488"/>
      </w:pPr>
      <w:rPr>
        <w:rFonts w:hint="default"/>
        <w:lang w:val="en-US" w:eastAsia="en-US" w:bidi="ar-SA"/>
      </w:rPr>
    </w:lvl>
    <w:lvl w:ilvl="4">
      <w:numFmt w:val="bullet"/>
      <w:lvlText w:val="•"/>
      <w:lvlJc w:val="left"/>
      <w:pPr>
        <w:ind w:left="5495" w:hanging="488"/>
      </w:pPr>
      <w:rPr>
        <w:rFonts w:hint="default"/>
        <w:lang w:val="en-US" w:eastAsia="en-US" w:bidi="ar-SA"/>
      </w:rPr>
    </w:lvl>
    <w:lvl w:ilvl="5">
      <w:numFmt w:val="bullet"/>
      <w:lvlText w:val="•"/>
      <w:lvlJc w:val="left"/>
      <w:pPr>
        <w:ind w:left="6373" w:hanging="488"/>
      </w:pPr>
      <w:rPr>
        <w:rFonts w:hint="default"/>
        <w:lang w:val="en-US" w:eastAsia="en-US" w:bidi="ar-SA"/>
      </w:rPr>
    </w:lvl>
    <w:lvl w:ilvl="6">
      <w:numFmt w:val="bullet"/>
      <w:lvlText w:val="•"/>
      <w:lvlJc w:val="left"/>
      <w:pPr>
        <w:ind w:left="7252" w:hanging="488"/>
      </w:pPr>
      <w:rPr>
        <w:rFonts w:hint="default"/>
        <w:lang w:val="en-US" w:eastAsia="en-US" w:bidi="ar-SA"/>
      </w:rPr>
    </w:lvl>
    <w:lvl w:ilvl="7">
      <w:numFmt w:val="bullet"/>
      <w:lvlText w:val="•"/>
      <w:lvlJc w:val="left"/>
      <w:pPr>
        <w:ind w:left="8130" w:hanging="488"/>
      </w:pPr>
      <w:rPr>
        <w:rFonts w:hint="default"/>
        <w:lang w:val="en-US" w:eastAsia="en-US" w:bidi="ar-SA"/>
      </w:rPr>
    </w:lvl>
    <w:lvl w:ilvl="8">
      <w:numFmt w:val="bullet"/>
      <w:lvlText w:val="•"/>
      <w:lvlJc w:val="left"/>
      <w:pPr>
        <w:ind w:left="9009" w:hanging="488"/>
      </w:pPr>
      <w:rPr>
        <w:rFonts w:hint="default"/>
        <w:lang w:val="en-US" w:eastAsia="en-US" w:bidi="ar-SA"/>
      </w:rPr>
    </w:lvl>
  </w:abstractNum>
  <w:abstractNum w:abstractNumId="526" w15:restartNumberingAfterBreak="0">
    <w:nsid w:val="614F6648"/>
    <w:multiLevelType w:val="hybridMultilevel"/>
    <w:tmpl w:val="068A243E"/>
    <w:lvl w:ilvl="0" w:tplc="1BE4527E">
      <w:start w:val="1"/>
      <w:numFmt w:val="lowerLetter"/>
      <w:lvlText w:val="(%1)"/>
      <w:lvlJc w:val="left"/>
      <w:pPr>
        <w:ind w:left="252" w:hanging="360"/>
      </w:pPr>
      <w:rPr>
        <w:rFonts w:hint="default"/>
      </w:rPr>
    </w:lvl>
    <w:lvl w:ilvl="1" w:tplc="40090019" w:tentative="1">
      <w:start w:val="1"/>
      <w:numFmt w:val="lowerLetter"/>
      <w:lvlText w:val="%2."/>
      <w:lvlJc w:val="left"/>
      <w:pPr>
        <w:ind w:left="972" w:hanging="360"/>
      </w:pPr>
    </w:lvl>
    <w:lvl w:ilvl="2" w:tplc="4009001B" w:tentative="1">
      <w:start w:val="1"/>
      <w:numFmt w:val="lowerRoman"/>
      <w:lvlText w:val="%3."/>
      <w:lvlJc w:val="right"/>
      <w:pPr>
        <w:ind w:left="1692" w:hanging="180"/>
      </w:pPr>
    </w:lvl>
    <w:lvl w:ilvl="3" w:tplc="4009000F" w:tentative="1">
      <w:start w:val="1"/>
      <w:numFmt w:val="decimal"/>
      <w:lvlText w:val="%4."/>
      <w:lvlJc w:val="left"/>
      <w:pPr>
        <w:ind w:left="2412" w:hanging="360"/>
      </w:pPr>
    </w:lvl>
    <w:lvl w:ilvl="4" w:tplc="40090019" w:tentative="1">
      <w:start w:val="1"/>
      <w:numFmt w:val="lowerLetter"/>
      <w:lvlText w:val="%5."/>
      <w:lvlJc w:val="left"/>
      <w:pPr>
        <w:ind w:left="3132" w:hanging="360"/>
      </w:pPr>
    </w:lvl>
    <w:lvl w:ilvl="5" w:tplc="4009001B" w:tentative="1">
      <w:start w:val="1"/>
      <w:numFmt w:val="lowerRoman"/>
      <w:lvlText w:val="%6."/>
      <w:lvlJc w:val="right"/>
      <w:pPr>
        <w:ind w:left="3852" w:hanging="180"/>
      </w:pPr>
    </w:lvl>
    <w:lvl w:ilvl="6" w:tplc="4009000F" w:tentative="1">
      <w:start w:val="1"/>
      <w:numFmt w:val="decimal"/>
      <w:lvlText w:val="%7."/>
      <w:lvlJc w:val="left"/>
      <w:pPr>
        <w:ind w:left="4572" w:hanging="360"/>
      </w:pPr>
    </w:lvl>
    <w:lvl w:ilvl="7" w:tplc="40090019" w:tentative="1">
      <w:start w:val="1"/>
      <w:numFmt w:val="lowerLetter"/>
      <w:lvlText w:val="%8."/>
      <w:lvlJc w:val="left"/>
      <w:pPr>
        <w:ind w:left="5292" w:hanging="360"/>
      </w:pPr>
    </w:lvl>
    <w:lvl w:ilvl="8" w:tplc="4009001B" w:tentative="1">
      <w:start w:val="1"/>
      <w:numFmt w:val="lowerRoman"/>
      <w:lvlText w:val="%9."/>
      <w:lvlJc w:val="right"/>
      <w:pPr>
        <w:ind w:left="6012" w:hanging="180"/>
      </w:pPr>
    </w:lvl>
  </w:abstractNum>
  <w:abstractNum w:abstractNumId="527" w15:restartNumberingAfterBreak="0">
    <w:nsid w:val="617C14EB"/>
    <w:multiLevelType w:val="multilevel"/>
    <w:tmpl w:val="B0B20D5A"/>
    <w:lvl w:ilvl="0">
      <w:start w:val="1"/>
      <w:numFmt w:val="bullet"/>
      <w:pStyle w:val="ListBullet"/>
      <w:lvlText w:val=""/>
      <w:lvlJc w:val="left"/>
      <w:pPr>
        <w:ind w:left="360" w:hanging="360"/>
      </w:pPr>
      <w:rPr>
        <w:rFonts w:ascii="Symbol" w:hAnsi="Symbol" w:hint="default"/>
        <w:color w:val="F3D569"/>
      </w:rPr>
    </w:lvl>
    <w:lvl w:ilvl="1">
      <w:start w:val="1"/>
      <w:numFmt w:val="bullet"/>
      <w:lvlText w:val="•"/>
      <w:lvlJc w:val="left"/>
      <w:pPr>
        <w:tabs>
          <w:tab w:val="num" w:pos="648"/>
        </w:tabs>
        <w:ind w:left="720" w:hanging="360"/>
      </w:pPr>
      <w:rPr>
        <w:rFonts w:ascii="Cambria" w:hAnsi="Cambria" w:hint="default"/>
        <w:color w:val="F3D569"/>
      </w:rPr>
    </w:lvl>
    <w:lvl w:ilvl="2">
      <w:start w:val="1"/>
      <w:numFmt w:val="bullet"/>
      <w:lvlText w:val="•"/>
      <w:lvlJc w:val="left"/>
      <w:pPr>
        <w:tabs>
          <w:tab w:val="num" w:pos="1008"/>
        </w:tabs>
        <w:ind w:left="1080" w:hanging="360"/>
      </w:pPr>
      <w:rPr>
        <w:rFonts w:ascii="Cambria" w:hAnsi="Cambria" w:hint="default"/>
        <w:color w:val="F3D569"/>
      </w:rPr>
    </w:lvl>
    <w:lvl w:ilvl="3">
      <w:start w:val="1"/>
      <w:numFmt w:val="bullet"/>
      <w:lvlText w:val="•"/>
      <w:lvlJc w:val="left"/>
      <w:pPr>
        <w:tabs>
          <w:tab w:val="num" w:pos="1368"/>
        </w:tabs>
        <w:ind w:left="1440" w:hanging="360"/>
      </w:pPr>
      <w:rPr>
        <w:rFonts w:ascii="Cambria" w:hAnsi="Cambria" w:hint="default"/>
        <w:color w:val="F3D569"/>
      </w:rPr>
    </w:lvl>
    <w:lvl w:ilvl="4">
      <w:start w:val="1"/>
      <w:numFmt w:val="bullet"/>
      <w:lvlText w:val="•"/>
      <w:lvlJc w:val="left"/>
      <w:pPr>
        <w:tabs>
          <w:tab w:val="num" w:pos="1728"/>
        </w:tabs>
        <w:ind w:left="1800" w:hanging="360"/>
      </w:pPr>
      <w:rPr>
        <w:rFonts w:ascii="Cambria" w:hAnsi="Cambria" w:hint="default"/>
        <w:color w:val="F3D569"/>
      </w:rPr>
    </w:lvl>
    <w:lvl w:ilvl="5">
      <w:start w:val="1"/>
      <w:numFmt w:val="bullet"/>
      <w:lvlText w:val=""/>
      <w:lvlJc w:val="left"/>
      <w:pPr>
        <w:tabs>
          <w:tab w:val="num" w:pos="2088"/>
        </w:tabs>
        <w:ind w:left="2160" w:hanging="360"/>
      </w:pPr>
      <w:rPr>
        <w:rFonts w:ascii="Wingdings" w:hAnsi="Wingdings" w:hint="default"/>
        <w:color w:val="F3D569"/>
      </w:rPr>
    </w:lvl>
    <w:lvl w:ilvl="6">
      <w:start w:val="1"/>
      <w:numFmt w:val="bullet"/>
      <w:lvlText w:val=""/>
      <w:lvlJc w:val="left"/>
      <w:pPr>
        <w:tabs>
          <w:tab w:val="num" w:pos="2448"/>
        </w:tabs>
        <w:ind w:left="2520" w:hanging="360"/>
      </w:pPr>
      <w:rPr>
        <w:rFonts w:ascii="Symbol" w:hAnsi="Symbol" w:hint="default"/>
        <w:color w:val="F3D569"/>
      </w:rPr>
    </w:lvl>
    <w:lvl w:ilvl="7">
      <w:start w:val="1"/>
      <w:numFmt w:val="bullet"/>
      <w:lvlText w:val="o"/>
      <w:lvlJc w:val="left"/>
      <w:pPr>
        <w:tabs>
          <w:tab w:val="num" w:pos="2808"/>
        </w:tabs>
        <w:ind w:left="2880" w:hanging="360"/>
      </w:pPr>
      <w:rPr>
        <w:rFonts w:ascii="Courier New" w:hAnsi="Courier New" w:hint="default"/>
        <w:color w:val="F3D569"/>
      </w:rPr>
    </w:lvl>
    <w:lvl w:ilvl="8">
      <w:start w:val="1"/>
      <w:numFmt w:val="bullet"/>
      <w:lvlText w:val=""/>
      <w:lvlJc w:val="left"/>
      <w:pPr>
        <w:tabs>
          <w:tab w:val="num" w:pos="3168"/>
        </w:tabs>
        <w:ind w:left="3240" w:hanging="360"/>
      </w:pPr>
      <w:rPr>
        <w:rFonts w:ascii="Wingdings" w:hAnsi="Wingdings" w:hint="default"/>
        <w:color w:val="F3D569"/>
      </w:rPr>
    </w:lvl>
  </w:abstractNum>
  <w:abstractNum w:abstractNumId="528" w15:restartNumberingAfterBreak="0">
    <w:nsid w:val="61F114FA"/>
    <w:multiLevelType w:val="hybridMultilevel"/>
    <w:tmpl w:val="DF4A93CA"/>
    <w:lvl w:ilvl="0" w:tplc="19C0509E">
      <w:start w:val="1"/>
      <w:numFmt w:val="lowerLetter"/>
      <w:lvlText w:val="%1)"/>
      <w:lvlJc w:val="left"/>
      <w:pPr>
        <w:ind w:left="2945" w:hanging="701"/>
      </w:pPr>
      <w:rPr>
        <w:rFonts w:ascii="Times New Roman" w:eastAsia="Times New Roman" w:hAnsi="Times New Roman" w:cs="Times New Roman" w:hint="default"/>
        <w:spacing w:val="-3"/>
        <w:w w:val="101"/>
        <w:sz w:val="23"/>
        <w:szCs w:val="23"/>
        <w:lang w:val="en-US" w:eastAsia="en-US" w:bidi="en-US"/>
      </w:rPr>
    </w:lvl>
    <w:lvl w:ilvl="1" w:tplc="3F42205A">
      <w:numFmt w:val="bullet"/>
      <w:lvlText w:val="•"/>
      <w:lvlJc w:val="left"/>
      <w:pPr>
        <w:ind w:left="3792" w:hanging="701"/>
      </w:pPr>
      <w:rPr>
        <w:rFonts w:hint="default"/>
        <w:lang w:val="en-US" w:eastAsia="en-US" w:bidi="en-US"/>
      </w:rPr>
    </w:lvl>
    <w:lvl w:ilvl="2" w:tplc="A6A0B678">
      <w:numFmt w:val="bullet"/>
      <w:lvlText w:val="•"/>
      <w:lvlJc w:val="left"/>
      <w:pPr>
        <w:ind w:left="4645" w:hanging="701"/>
      </w:pPr>
      <w:rPr>
        <w:rFonts w:hint="default"/>
        <w:lang w:val="en-US" w:eastAsia="en-US" w:bidi="en-US"/>
      </w:rPr>
    </w:lvl>
    <w:lvl w:ilvl="3" w:tplc="BC769898">
      <w:numFmt w:val="bullet"/>
      <w:lvlText w:val="•"/>
      <w:lvlJc w:val="left"/>
      <w:pPr>
        <w:ind w:left="5497" w:hanging="701"/>
      </w:pPr>
      <w:rPr>
        <w:rFonts w:hint="default"/>
        <w:lang w:val="en-US" w:eastAsia="en-US" w:bidi="en-US"/>
      </w:rPr>
    </w:lvl>
    <w:lvl w:ilvl="4" w:tplc="6CEE73A2">
      <w:numFmt w:val="bullet"/>
      <w:lvlText w:val="•"/>
      <w:lvlJc w:val="left"/>
      <w:pPr>
        <w:ind w:left="6350" w:hanging="701"/>
      </w:pPr>
      <w:rPr>
        <w:rFonts w:hint="default"/>
        <w:lang w:val="en-US" w:eastAsia="en-US" w:bidi="en-US"/>
      </w:rPr>
    </w:lvl>
    <w:lvl w:ilvl="5" w:tplc="6BCE23C6">
      <w:numFmt w:val="bullet"/>
      <w:lvlText w:val="•"/>
      <w:lvlJc w:val="left"/>
      <w:pPr>
        <w:ind w:left="7202" w:hanging="701"/>
      </w:pPr>
      <w:rPr>
        <w:rFonts w:hint="default"/>
        <w:lang w:val="en-US" w:eastAsia="en-US" w:bidi="en-US"/>
      </w:rPr>
    </w:lvl>
    <w:lvl w:ilvl="6" w:tplc="BE347108">
      <w:numFmt w:val="bullet"/>
      <w:lvlText w:val="•"/>
      <w:lvlJc w:val="left"/>
      <w:pPr>
        <w:ind w:left="8055" w:hanging="701"/>
      </w:pPr>
      <w:rPr>
        <w:rFonts w:hint="default"/>
        <w:lang w:val="en-US" w:eastAsia="en-US" w:bidi="en-US"/>
      </w:rPr>
    </w:lvl>
    <w:lvl w:ilvl="7" w:tplc="BE3E0762">
      <w:numFmt w:val="bullet"/>
      <w:lvlText w:val="•"/>
      <w:lvlJc w:val="left"/>
      <w:pPr>
        <w:ind w:left="8907" w:hanging="701"/>
      </w:pPr>
      <w:rPr>
        <w:rFonts w:hint="default"/>
        <w:lang w:val="en-US" w:eastAsia="en-US" w:bidi="en-US"/>
      </w:rPr>
    </w:lvl>
    <w:lvl w:ilvl="8" w:tplc="B6CAFBDC">
      <w:numFmt w:val="bullet"/>
      <w:lvlText w:val="•"/>
      <w:lvlJc w:val="left"/>
      <w:pPr>
        <w:ind w:left="9760" w:hanging="701"/>
      </w:pPr>
      <w:rPr>
        <w:rFonts w:hint="default"/>
        <w:lang w:val="en-US" w:eastAsia="en-US" w:bidi="en-US"/>
      </w:rPr>
    </w:lvl>
  </w:abstractNum>
  <w:abstractNum w:abstractNumId="529" w15:restartNumberingAfterBreak="0">
    <w:nsid w:val="620649DF"/>
    <w:multiLevelType w:val="hybridMultilevel"/>
    <w:tmpl w:val="8236F4D2"/>
    <w:lvl w:ilvl="0" w:tplc="D9A8A518">
      <w:numFmt w:val="bullet"/>
      <w:lvlText w:val=""/>
      <w:lvlJc w:val="left"/>
      <w:pPr>
        <w:ind w:left="1779" w:hanging="482"/>
      </w:pPr>
      <w:rPr>
        <w:rFonts w:ascii="Wingdings" w:eastAsia="Wingdings" w:hAnsi="Wingdings" w:cs="Wingdings" w:hint="default"/>
        <w:w w:val="100"/>
        <w:sz w:val="19"/>
        <w:szCs w:val="19"/>
      </w:rPr>
    </w:lvl>
    <w:lvl w:ilvl="1" w:tplc="FB941DE2">
      <w:numFmt w:val="bullet"/>
      <w:lvlText w:val="•"/>
      <w:lvlJc w:val="left"/>
      <w:pPr>
        <w:ind w:left="2568" w:hanging="482"/>
      </w:pPr>
      <w:rPr>
        <w:rFonts w:hint="default"/>
      </w:rPr>
    </w:lvl>
    <w:lvl w:ilvl="2" w:tplc="DE3639F0">
      <w:numFmt w:val="bullet"/>
      <w:lvlText w:val="•"/>
      <w:lvlJc w:val="left"/>
      <w:pPr>
        <w:ind w:left="3357" w:hanging="482"/>
      </w:pPr>
      <w:rPr>
        <w:rFonts w:hint="default"/>
      </w:rPr>
    </w:lvl>
    <w:lvl w:ilvl="3" w:tplc="3104AD8C">
      <w:numFmt w:val="bullet"/>
      <w:lvlText w:val="•"/>
      <w:lvlJc w:val="left"/>
      <w:pPr>
        <w:ind w:left="4145" w:hanging="482"/>
      </w:pPr>
      <w:rPr>
        <w:rFonts w:hint="default"/>
      </w:rPr>
    </w:lvl>
    <w:lvl w:ilvl="4" w:tplc="4D24EF38">
      <w:numFmt w:val="bullet"/>
      <w:lvlText w:val="•"/>
      <w:lvlJc w:val="left"/>
      <w:pPr>
        <w:ind w:left="4934" w:hanging="482"/>
      </w:pPr>
      <w:rPr>
        <w:rFonts w:hint="default"/>
      </w:rPr>
    </w:lvl>
    <w:lvl w:ilvl="5" w:tplc="B8B68F62">
      <w:numFmt w:val="bullet"/>
      <w:lvlText w:val="•"/>
      <w:lvlJc w:val="left"/>
      <w:pPr>
        <w:ind w:left="5722" w:hanging="482"/>
      </w:pPr>
      <w:rPr>
        <w:rFonts w:hint="default"/>
      </w:rPr>
    </w:lvl>
    <w:lvl w:ilvl="6" w:tplc="28BE51F4">
      <w:numFmt w:val="bullet"/>
      <w:lvlText w:val="•"/>
      <w:lvlJc w:val="left"/>
      <w:pPr>
        <w:ind w:left="6511" w:hanging="482"/>
      </w:pPr>
      <w:rPr>
        <w:rFonts w:hint="default"/>
      </w:rPr>
    </w:lvl>
    <w:lvl w:ilvl="7" w:tplc="98687948">
      <w:numFmt w:val="bullet"/>
      <w:lvlText w:val="•"/>
      <w:lvlJc w:val="left"/>
      <w:pPr>
        <w:ind w:left="7299" w:hanging="482"/>
      </w:pPr>
      <w:rPr>
        <w:rFonts w:hint="default"/>
      </w:rPr>
    </w:lvl>
    <w:lvl w:ilvl="8" w:tplc="60725EEA">
      <w:numFmt w:val="bullet"/>
      <w:lvlText w:val="•"/>
      <w:lvlJc w:val="left"/>
      <w:pPr>
        <w:ind w:left="8088" w:hanging="482"/>
      </w:pPr>
      <w:rPr>
        <w:rFonts w:hint="default"/>
      </w:rPr>
    </w:lvl>
  </w:abstractNum>
  <w:abstractNum w:abstractNumId="530" w15:restartNumberingAfterBreak="0">
    <w:nsid w:val="623C5DD7"/>
    <w:multiLevelType w:val="hybridMultilevel"/>
    <w:tmpl w:val="ADC0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2B802EF"/>
    <w:multiLevelType w:val="hybridMultilevel"/>
    <w:tmpl w:val="93E8ACD4"/>
    <w:lvl w:ilvl="0" w:tplc="A06E0A4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32" w15:restartNumberingAfterBreak="0">
    <w:nsid w:val="62C27001"/>
    <w:multiLevelType w:val="hybridMultilevel"/>
    <w:tmpl w:val="729401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33" w15:restartNumberingAfterBreak="0">
    <w:nsid w:val="62DD0648"/>
    <w:multiLevelType w:val="hybridMultilevel"/>
    <w:tmpl w:val="349476EA"/>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34" w15:restartNumberingAfterBreak="0">
    <w:nsid w:val="634F1772"/>
    <w:multiLevelType w:val="hybridMultilevel"/>
    <w:tmpl w:val="6774636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35" w15:restartNumberingAfterBreak="0">
    <w:nsid w:val="635A3ACC"/>
    <w:multiLevelType w:val="hybridMultilevel"/>
    <w:tmpl w:val="20EC5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37255B9"/>
    <w:multiLevelType w:val="multilevel"/>
    <w:tmpl w:val="F6500AEA"/>
    <w:lvl w:ilvl="0">
      <w:start w:val="1"/>
      <w:numFmt w:val="decimal"/>
      <w:lvlText w:val="%1.0."/>
      <w:lvlJc w:val="left"/>
      <w:pPr>
        <w:tabs>
          <w:tab w:val="num" w:pos="420"/>
        </w:tabs>
        <w:ind w:left="420" w:hanging="420"/>
      </w:pPr>
      <w:rPr>
        <w:rFonts w:hint="default"/>
        <w:b/>
        <w:bCs/>
        <w:sz w:val="24"/>
        <w:szCs w:val="24"/>
        <w:u w:val="none"/>
      </w:rPr>
    </w:lvl>
    <w:lvl w:ilvl="1">
      <w:start w:val="1"/>
      <w:numFmt w:val="decimal"/>
      <w:pStyle w:val="Cen11"/>
      <w:lvlText w:val="%1.%2."/>
      <w:lvlJc w:val="left"/>
      <w:pPr>
        <w:tabs>
          <w:tab w:val="num" w:pos="690"/>
        </w:tabs>
        <w:ind w:left="690" w:hanging="420"/>
      </w:pPr>
      <w:rPr>
        <w:rFonts w:ascii="Century Gothic" w:hAnsi="Century Gothic" w:hint="default"/>
        <w:b w:val="0"/>
        <w:bCs/>
        <w:i w:val="0"/>
        <w:iCs w:val="0"/>
        <w:sz w:val="22"/>
        <w:szCs w:val="22"/>
        <w:u w:val="none"/>
      </w:rPr>
    </w:lvl>
    <w:lvl w:ilvl="2">
      <w:start w:val="1"/>
      <w:numFmt w:val="decimal"/>
      <w:lvlText w:val="%1.%2.%3."/>
      <w:lvlJc w:val="left"/>
      <w:pPr>
        <w:tabs>
          <w:tab w:val="num" w:pos="2160"/>
        </w:tabs>
        <w:ind w:left="2160" w:hanging="720"/>
      </w:pPr>
      <w:rPr>
        <w:rFonts w:hint="default"/>
        <w:u w:val="none"/>
      </w:rPr>
    </w:lvl>
    <w:lvl w:ilvl="3">
      <w:start w:val="1"/>
      <w:numFmt w:val="decimal"/>
      <w:lvlText w:val="%1.%2.%3.%4."/>
      <w:lvlJc w:val="left"/>
      <w:pPr>
        <w:tabs>
          <w:tab w:val="num" w:pos="2880"/>
        </w:tabs>
        <w:ind w:left="2880" w:hanging="720"/>
      </w:pPr>
      <w:rPr>
        <w:rFonts w:hint="default"/>
        <w:u w:val="none"/>
      </w:rPr>
    </w:lvl>
    <w:lvl w:ilvl="4">
      <w:start w:val="1"/>
      <w:numFmt w:val="decimal"/>
      <w:lvlText w:val="%1.%2.%3.%4.%5."/>
      <w:lvlJc w:val="left"/>
      <w:pPr>
        <w:tabs>
          <w:tab w:val="num" w:pos="3960"/>
        </w:tabs>
        <w:ind w:left="3960" w:hanging="1080"/>
      </w:pPr>
      <w:rPr>
        <w:rFonts w:hint="default"/>
        <w:u w:val="none"/>
      </w:rPr>
    </w:lvl>
    <w:lvl w:ilvl="5">
      <w:start w:val="1"/>
      <w:numFmt w:val="decimal"/>
      <w:lvlText w:val="%1.%2.%3.%4.%5.%6."/>
      <w:lvlJc w:val="left"/>
      <w:pPr>
        <w:tabs>
          <w:tab w:val="num" w:pos="4680"/>
        </w:tabs>
        <w:ind w:left="4680" w:hanging="1080"/>
      </w:pPr>
      <w:rPr>
        <w:rFonts w:hint="default"/>
        <w:u w:val="none"/>
      </w:rPr>
    </w:lvl>
    <w:lvl w:ilvl="6">
      <w:start w:val="1"/>
      <w:numFmt w:val="decimal"/>
      <w:lvlText w:val="%1.%2.%3.%4.%5.%6.%7."/>
      <w:lvlJc w:val="left"/>
      <w:pPr>
        <w:tabs>
          <w:tab w:val="num" w:pos="5760"/>
        </w:tabs>
        <w:ind w:left="5760" w:hanging="1440"/>
      </w:pPr>
      <w:rPr>
        <w:rFonts w:hint="default"/>
        <w:u w:val="none"/>
      </w:rPr>
    </w:lvl>
    <w:lvl w:ilvl="7">
      <w:start w:val="1"/>
      <w:numFmt w:val="decimal"/>
      <w:lvlText w:val="%1.%2.%3.%4.%5.%6.%7.%8."/>
      <w:lvlJc w:val="left"/>
      <w:pPr>
        <w:tabs>
          <w:tab w:val="num" w:pos="6480"/>
        </w:tabs>
        <w:ind w:left="6480" w:hanging="1440"/>
      </w:pPr>
      <w:rPr>
        <w:rFonts w:hint="default"/>
        <w:u w:val="none"/>
      </w:rPr>
    </w:lvl>
    <w:lvl w:ilvl="8">
      <w:start w:val="1"/>
      <w:numFmt w:val="decimal"/>
      <w:lvlText w:val="%1.%2.%3.%4.%5.%6.%7.%8.%9."/>
      <w:lvlJc w:val="left"/>
      <w:pPr>
        <w:tabs>
          <w:tab w:val="num" w:pos="7560"/>
        </w:tabs>
        <w:ind w:left="7560" w:hanging="1800"/>
      </w:pPr>
      <w:rPr>
        <w:rFonts w:hint="default"/>
        <w:u w:val="none"/>
      </w:rPr>
    </w:lvl>
  </w:abstractNum>
  <w:abstractNum w:abstractNumId="537" w15:restartNumberingAfterBreak="0">
    <w:nsid w:val="643D52CE"/>
    <w:multiLevelType w:val="hybridMultilevel"/>
    <w:tmpl w:val="063C7D1C"/>
    <w:lvl w:ilvl="0" w:tplc="4009000B">
      <w:start w:val="1"/>
      <w:numFmt w:val="bullet"/>
      <w:lvlText w:val=""/>
      <w:lvlJc w:val="left"/>
      <w:pPr>
        <w:ind w:left="2445" w:hanging="360"/>
      </w:pPr>
      <w:rPr>
        <w:rFonts w:ascii="Wingdings" w:hAnsi="Wingdings" w:hint="default"/>
      </w:rPr>
    </w:lvl>
    <w:lvl w:ilvl="1" w:tplc="40090003" w:tentative="1">
      <w:start w:val="1"/>
      <w:numFmt w:val="bullet"/>
      <w:lvlText w:val="o"/>
      <w:lvlJc w:val="left"/>
      <w:pPr>
        <w:ind w:left="3165" w:hanging="360"/>
      </w:pPr>
      <w:rPr>
        <w:rFonts w:ascii="Courier New" w:hAnsi="Courier New" w:cs="Courier New" w:hint="default"/>
      </w:rPr>
    </w:lvl>
    <w:lvl w:ilvl="2" w:tplc="40090005" w:tentative="1">
      <w:start w:val="1"/>
      <w:numFmt w:val="bullet"/>
      <w:lvlText w:val=""/>
      <w:lvlJc w:val="left"/>
      <w:pPr>
        <w:ind w:left="3885" w:hanging="360"/>
      </w:pPr>
      <w:rPr>
        <w:rFonts w:ascii="Wingdings" w:hAnsi="Wingdings" w:hint="default"/>
      </w:rPr>
    </w:lvl>
    <w:lvl w:ilvl="3" w:tplc="40090001" w:tentative="1">
      <w:start w:val="1"/>
      <w:numFmt w:val="bullet"/>
      <w:lvlText w:val=""/>
      <w:lvlJc w:val="left"/>
      <w:pPr>
        <w:ind w:left="4605" w:hanging="360"/>
      </w:pPr>
      <w:rPr>
        <w:rFonts w:ascii="Symbol" w:hAnsi="Symbol" w:hint="default"/>
      </w:rPr>
    </w:lvl>
    <w:lvl w:ilvl="4" w:tplc="40090003" w:tentative="1">
      <w:start w:val="1"/>
      <w:numFmt w:val="bullet"/>
      <w:lvlText w:val="o"/>
      <w:lvlJc w:val="left"/>
      <w:pPr>
        <w:ind w:left="5325" w:hanging="360"/>
      </w:pPr>
      <w:rPr>
        <w:rFonts w:ascii="Courier New" w:hAnsi="Courier New" w:cs="Courier New" w:hint="default"/>
      </w:rPr>
    </w:lvl>
    <w:lvl w:ilvl="5" w:tplc="40090005" w:tentative="1">
      <w:start w:val="1"/>
      <w:numFmt w:val="bullet"/>
      <w:lvlText w:val=""/>
      <w:lvlJc w:val="left"/>
      <w:pPr>
        <w:ind w:left="6045" w:hanging="360"/>
      </w:pPr>
      <w:rPr>
        <w:rFonts w:ascii="Wingdings" w:hAnsi="Wingdings" w:hint="default"/>
      </w:rPr>
    </w:lvl>
    <w:lvl w:ilvl="6" w:tplc="40090001" w:tentative="1">
      <w:start w:val="1"/>
      <w:numFmt w:val="bullet"/>
      <w:lvlText w:val=""/>
      <w:lvlJc w:val="left"/>
      <w:pPr>
        <w:ind w:left="6765" w:hanging="360"/>
      </w:pPr>
      <w:rPr>
        <w:rFonts w:ascii="Symbol" w:hAnsi="Symbol" w:hint="default"/>
      </w:rPr>
    </w:lvl>
    <w:lvl w:ilvl="7" w:tplc="40090003" w:tentative="1">
      <w:start w:val="1"/>
      <w:numFmt w:val="bullet"/>
      <w:lvlText w:val="o"/>
      <w:lvlJc w:val="left"/>
      <w:pPr>
        <w:ind w:left="7485" w:hanging="360"/>
      </w:pPr>
      <w:rPr>
        <w:rFonts w:ascii="Courier New" w:hAnsi="Courier New" w:cs="Courier New" w:hint="default"/>
      </w:rPr>
    </w:lvl>
    <w:lvl w:ilvl="8" w:tplc="40090005" w:tentative="1">
      <w:start w:val="1"/>
      <w:numFmt w:val="bullet"/>
      <w:lvlText w:val=""/>
      <w:lvlJc w:val="left"/>
      <w:pPr>
        <w:ind w:left="8205" w:hanging="360"/>
      </w:pPr>
      <w:rPr>
        <w:rFonts w:ascii="Wingdings" w:hAnsi="Wingdings" w:hint="default"/>
      </w:rPr>
    </w:lvl>
  </w:abstractNum>
  <w:abstractNum w:abstractNumId="538" w15:restartNumberingAfterBreak="0">
    <w:nsid w:val="64531FE5"/>
    <w:multiLevelType w:val="multilevel"/>
    <w:tmpl w:val="C624C536"/>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1"/>
      <w:numFmt w:val="decimal"/>
      <w:lvlText w:val="16.5.1.15.%2"/>
      <w:lvlJc w:val="left"/>
      <w:pPr>
        <w:ind w:left="1722" w:hanging="701"/>
      </w:pPr>
      <w:rPr>
        <w:rFonts w:ascii="Times New Roman" w:eastAsia="Times New Roman" w:hAnsi="Times New Roman" w:cs="Times New Roman" w:hint="default"/>
        <w:b w:val="0"/>
        <w:bCs w:val="0"/>
        <w:spacing w:val="-1"/>
        <w:w w:val="101"/>
        <w:sz w:val="23"/>
        <w:szCs w:val="23"/>
      </w:rPr>
    </w:lvl>
    <w:lvl w:ilvl="2">
      <w:start w:val="1"/>
      <w:numFmt w:val="decimal"/>
      <w:lvlText w:val="16.5.1.14.2.%3"/>
      <w:lvlJc w:val="left"/>
      <w:pPr>
        <w:ind w:left="1710" w:hanging="701"/>
      </w:pPr>
      <w:rPr>
        <w:rFonts w:hint="default"/>
        <w:b w:val="0"/>
        <w:bCs w:val="0"/>
        <w:spacing w:val="-1"/>
        <w:w w:val="101"/>
        <w:sz w:val="23"/>
        <w:szCs w:val="23"/>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539" w15:restartNumberingAfterBreak="0">
    <w:nsid w:val="64CB18FB"/>
    <w:multiLevelType w:val="hybridMultilevel"/>
    <w:tmpl w:val="50D8FAD2"/>
    <w:lvl w:ilvl="0" w:tplc="9A0E92DA">
      <w:start w:val="1"/>
      <w:numFmt w:val="lowerLetter"/>
      <w:lvlText w:val="%1."/>
      <w:lvlJc w:val="left"/>
      <w:pPr>
        <w:ind w:left="3494" w:hanging="360"/>
      </w:pPr>
      <w:rPr>
        <w:rFonts w:hint="default"/>
      </w:rPr>
    </w:lvl>
    <w:lvl w:ilvl="1" w:tplc="40090019">
      <w:start w:val="1"/>
      <w:numFmt w:val="lowerLetter"/>
      <w:lvlText w:val="%2."/>
      <w:lvlJc w:val="left"/>
      <w:pPr>
        <w:ind w:left="4214" w:hanging="360"/>
      </w:pPr>
    </w:lvl>
    <w:lvl w:ilvl="2" w:tplc="4009001B">
      <w:start w:val="1"/>
      <w:numFmt w:val="lowerRoman"/>
      <w:lvlText w:val="%3."/>
      <w:lvlJc w:val="right"/>
      <w:pPr>
        <w:ind w:left="4934" w:hanging="180"/>
      </w:pPr>
    </w:lvl>
    <w:lvl w:ilvl="3" w:tplc="4009000F" w:tentative="1">
      <w:start w:val="1"/>
      <w:numFmt w:val="decimal"/>
      <w:lvlText w:val="%4."/>
      <w:lvlJc w:val="left"/>
      <w:pPr>
        <w:ind w:left="5654" w:hanging="360"/>
      </w:pPr>
    </w:lvl>
    <w:lvl w:ilvl="4" w:tplc="40090019" w:tentative="1">
      <w:start w:val="1"/>
      <w:numFmt w:val="lowerLetter"/>
      <w:lvlText w:val="%5."/>
      <w:lvlJc w:val="left"/>
      <w:pPr>
        <w:ind w:left="6374" w:hanging="360"/>
      </w:pPr>
    </w:lvl>
    <w:lvl w:ilvl="5" w:tplc="4009001B" w:tentative="1">
      <w:start w:val="1"/>
      <w:numFmt w:val="lowerRoman"/>
      <w:lvlText w:val="%6."/>
      <w:lvlJc w:val="right"/>
      <w:pPr>
        <w:ind w:left="7094" w:hanging="180"/>
      </w:pPr>
    </w:lvl>
    <w:lvl w:ilvl="6" w:tplc="4009000F" w:tentative="1">
      <w:start w:val="1"/>
      <w:numFmt w:val="decimal"/>
      <w:lvlText w:val="%7."/>
      <w:lvlJc w:val="left"/>
      <w:pPr>
        <w:ind w:left="7814" w:hanging="360"/>
      </w:pPr>
    </w:lvl>
    <w:lvl w:ilvl="7" w:tplc="40090019" w:tentative="1">
      <w:start w:val="1"/>
      <w:numFmt w:val="lowerLetter"/>
      <w:lvlText w:val="%8."/>
      <w:lvlJc w:val="left"/>
      <w:pPr>
        <w:ind w:left="8534" w:hanging="360"/>
      </w:pPr>
    </w:lvl>
    <w:lvl w:ilvl="8" w:tplc="4009001B" w:tentative="1">
      <w:start w:val="1"/>
      <w:numFmt w:val="lowerRoman"/>
      <w:lvlText w:val="%9."/>
      <w:lvlJc w:val="right"/>
      <w:pPr>
        <w:ind w:left="9254" w:hanging="180"/>
      </w:pPr>
    </w:lvl>
  </w:abstractNum>
  <w:abstractNum w:abstractNumId="540" w15:restartNumberingAfterBreak="0">
    <w:nsid w:val="64D51539"/>
    <w:multiLevelType w:val="hybridMultilevel"/>
    <w:tmpl w:val="47D8A432"/>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4D763F6"/>
    <w:multiLevelType w:val="multilevel"/>
    <w:tmpl w:val="24E01E94"/>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7"/>
      <w:numFmt w:val="decimal"/>
      <w:lvlText w:val="16.5.1.15.%2"/>
      <w:lvlJc w:val="left"/>
      <w:pPr>
        <w:ind w:left="1722" w:hanging="701"/>
      </w:pPr>
      <w:rPr>
        <w:rFonts w:hint="default"/>
        <w:b w:val="0"/>
        <w:bCs w:val="0"/>
        <w:spacing w:val="-2"/>
        <w:w w:val="101"/>
      </w:rPr>
    </w:lvl>
    <w:lvl w:ilvl="2">
      <w:start w:val="1"/>
      <w:numFmt w:val="decimal"/>
      <w:lvlText w:val="16.5.1.14.2.%3"/>
      <w:lvlJc w:val="left"/>
      <w:pPr>
        <w:ind w:left="1710" w:hanging="701"/>
      </w:pPr>
      <w:rPr>
        <w:rFonts w:hint="default"/>
        <w:b w:val="0"/>
        <w:bCs w:val="0"/>
        <w:spacing w:val="-1"/>
        <w:w w:val="101"/>
        <w:sz w:val="23"/>
        <w:szCs w:val="23"/>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542" w15:restartNumberingAfterBreak="0">
    <w:nsid w:val="64F54AD3"/>
    <w:multiLevelType w:val="multilevel"/>
    <w:tmpl w:val="7A6ABB2A"/>
    <w:lvl w:ilvl="0">
      <w:start w:val="11"/>
      <w:numFmt w:val="decimal"/>
      <w:lvlText w:val="%1"/>
      <w:lvlJc w:val="left"/>
      <w:pPr>
        <w:ind w:left="384" w:hanging="384"/>
      </w:pPr>
      <w:rPr>
        <w:rFonts w:hint="default"/>
      </w:rPr>
    </w:lvl>
    <w:lvl w:ilvl="1">
      <w:start w:val="1"/>
      <w:numFmt w:val="decimal"/>
      <w:lvlText w:val="10.%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3" w15:restartNumberingAfterBreak="0">
    <w:nsid w:val="65204627"/>
    <w:multiLevelType w:val="hybridMultilevel"/>
    <w:tmpl w:val="D3B8FB2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44" w15:restartNumberingAfterBreak="0">
    <w:nsid w:val="6522223A"/>
    <w:multiLevelType w:val="hybridMultilevel"/>
    <w:tmpl w:val="5F7A43EA"/>
    <w:lvl w:ilvl="0" w:tplc="04A6D3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5" w15:restartNumberingAfterBreak="0">
    <w:nsid w:val="656236E0"/>
    <w:multiLevelType w:val="hybridMultilevel"/>
    <w:tmpl w:val="BEE03ED2"/>
    <w:lvl w:ilvl="0" w:tplc="68E22E0E">
      <w:start w:val="1"/>
      <w:numFmt w:val="lowerLetter"/>
      <w:lvlText w:val="%1)"/>
      <w:lvlJc w:val="left"/>
      <w:pPr>
        <w:ind w:left="2130" w:hanging="351"/>
      </w:pPr>
      <w:rPr>
        <w:rFonts w:ascii="Times New Roman" w:eastAsia="Times New Roman" w:hAnsi="Times New Roman" w:cs="Times New Roman" w:hint="default"/>
        <w:spacing w:val="-1"/>
        <w:w w:val="101"/>
        <w:sz w:val="23"/>
        <w:szCs w:val="23"/>
        <w:lang w:val="en-US" w:eastAsia="en-US" w:bidi="ar-SA"/>
      </w:rPr>
    </w:lvl>
    <w:lvl w:ilvl="1" w:tplc="1CE4D5EE">
      <w:numFmt w:val="bullet"/>
      <w:lvlText w:val="•"/>
      <w:lvlJc w:val="left"/>
      <w:pPr>
        <w:ind w:left="3046" w:hanging="351"/>
      </w:pPr>
      <w:rPr>
        <w:rFonts w:hint="default"/>
        <w:lang w:val="en-US" w:eastAsia="en-US" w:bidi="ar-SA"/>
      </w:rPr>
    </w:lvl>
    <w:lvl w:ilvl="2" w:tplc="B888C4C2">
      <w:numFmt w:val="bullet"/>
      <w:lvlText w:val="•"/>
      <w:lvlJc w:val="left"/>
      <w:pPr>
        <w:ind w:left="3952" w:hanging="351"/>
      </w:pPr>
      <w:rPr>
        <w:rFonts w:hint="default"/>
        <w:lang w:val="en-US" w:eastAsia="en-US" w:bidi="ar-SA"/>
      </w:rPr>
    </w:lvl>
    <w:lvl w:ilvl="3" w:tplc="DB9A1F30">
      <w:numFmt w:val="bullet"/>
      <w:lvlText w:val="•"/>
      <w:lvlJc w:val="left"/>
      <w:pPr>
        <w:ind w:left="4858" w:hanging="351"/>
      </w:pPr>
      <w:rPr>
        <w:rFonts w:hint="default"/>
        <w:lang w:val="en-US" w:eastAsia="en-US" w:bidi="ar-SA"/>
      </w:rPr>
    </w:lvl>
    <w:lvl w:ilvl="4" w:tplc="EDF694D6">
      <w:numFmt w:val="bullet"/>
      <w:lvlText w:val="•"/>
      <w:lvlJc w:val="left"/>
      <w:pPr>
        <w:ind w:left="5764" w:hanging="351"/>
      </w:pPr>
      <w:rPr>
        <w:rFonts w:hint="default"/>
        <w:lang w:val="en-US" w:eastAsia="en-US" w:bidi="ar-SA"/>
      </w:rPr>
    </w:lvl>
    <w:lvl w:ilvl="5" w:tplc="3FAAA616">
      <w:numFmt w:val="bullet"/>
      <w:lvlText w:val="•"/>
      <w:lvlJc w:val="left"/>
      <w:pPr>
        <w:ind w:left="6670" w:hanging="351"/>
      </w:pPr>
      <w:rPr>
        <w:rFonts w:hint="default"/>
        <w:lang w:val="en-US" w:eastAsia="en-US" w:bidi="ar-SA"/>
      </w:rPr>
    </w:lvl>
    <w:lvl w:ilvl="6" w:tplc="2892F174">
      <w:numFmt w:val="bullet"/>
      <w:lvlText w:val="•"/>
      <w:lvlJc w:val="left"/>
      <w:pPr>
        <w:ind w:left="7576" w:hanging="351"/>
      </w:pPr>
      <w:rPr>
        <w:rFonts w:hint="default"/>
        <w:lang w:val="en-US" w:eastAsia="en-US" w:bidi="ar-SA"/>
      </w:rPr>
    </w:lvl>
    <w:lvl w:ilvl="7" w:tplc="7AB63FA4">
      <w:numFmt w:val="bullet"/>
      <w:lvlText w:val="•"/>
      <w:lvlJc w:val="left"/>
      <w:pPr>
        <w:ind w:left="8482" w:hanging="351"/>
      </w:pPr>
      <w:rPr>
        <w:rFonts w:hint="default"/>
        <w:lang w:val="en-US" w:eastAsia="en-US" w:bidi="ar-SA"/>
      </w:rPr>
    </w:lvl>
    <w:lvl w:ilvl="8" w:tplc="E04C42B8">
      <w:numFmt w:val="bullet"/>
      <w:lvlText w:val="•"/>
      <w:lvlJc w:val="left"/>
      <w:pPr>
        <w:ind w:left="9388" w:hanging="351"/>
      </w:pPr>
      <w:rPr>
        <w:rFonts w:hint="default"/>
        <w:lang w:val="en-US" w:eastAsia="en-US" w:bidi="ar-SA"/>
      </w:rPr>
    </w:lvl>
  </w:abstractNum>
  <w:abstractNum w:abstractNumId="546" w15:restartNumberingAfterBreak="0">
    <w:nsid w:val="6590700B"/>
    <w:multiLevelType w:val="hybridMultilevel"/>
    <w:tmpl w:val="332EE992"/>
    <w:lvl w:ilvl="0" w:tplc="105628C6">
      <w:start w:val="1"/>
      <w:numFmt w:val="decimal"/>
      <w:lvlText w:val="%1)"/>
      <w:lvlJc w:val="left"/>
    </w:lvl>
    <w:lvl w:ilvl="1" w:tplc="9AB8140E">
      <w:numFmt w:val="decimal"/>
      <w:lvlText w:val=""/>
      <w:lvlJc w:val="left"/>
    </w:lvl>
    <w:lvl w:ilvl="2" w:tplc="D2E40914">
      <w:numFmt w:val="decimal"/>
      <w:lvlText w:val=""/>
      <w:lvlJc w:val="left"/>
    </w:lvl>
    <w:lvl w:ilvl="3" w:tplc="825A36B8">
      <w:numFmt w:val="decimal"/>
      <w:lvlText w:val=""/>
      <w:lvlJc w:val="left"/>
    </w:lvl>
    <w:lvl w:ilvl="4" w:tplc="BBEAAF9A">
      <w:numFmt w:val="decimal"/>
      <w:lvlText w:val=""/>
      <w:lvlJc w:val="left"/>
    </w:lvl>
    <w:lvl w:ilvl="5" w:tplc="1CB46CF6">
      <w:numFmt w:val="decimal"/>
      <w:lvlText w:val=""/>
      <w:lvlJc w:val="left"/>
    </w:lvl>
    <w:lvl w:ilvl="6" w:tplc="70D65A8C">
      <w:numFmt w:val="decimal"/>
      <w:lvlText w:val=""/>
      <w:lvlJc w:val="left"/>
    </w:lvl>
    <w:lvl w:ilvl="7" w:tplc="32DA5EFA">
      <w:numFmt w:val="decimal"/>
      <w:lvlText w:val=""/>
      <w:lvlJc w:val="left"/>
    </w:lvl>
    <w:lvl w:ilvl="8" w:tplc="1264D362">
      <w:numFmt w:val="decimal"/>
      <w:lvlText w:val=""/>
      <w:lvlJc w:val="left"/>
    </w:lvl>
  </w:abstractNum>
  <w:abstractNum w:abstractNumId="547" w15:restartNumberingAfterBreak="0">
    <w:nsid w:val="66297D65"/>
    <w:multiLevelType w:val="hybridMultilevel"/>
    <w:tmpl w:val="F1C256B6"/>
    <w:lvl w:ilvl="0" w:tplc="6FF21BAC">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548" w15:restartNumberingAfterBreak="0">
    <w:nsid w:val="663A19F1"/>
    <w:multiLevelType w:val="hybridMultilevel"/>
    <w:tmpl w:val="C6D46B24"/>
    <w:lvl w:ilvl="0" w:tplc="D88A9F5E">
      <w:start w:val="1"/>
      <w:numFmt w:val="decimal"/>
      <w:lvlText w:val="%1."/>
      <w:lvlJc w:val="left"/>
      <w:pPr>
        <w:ind w:left="820" w:hanging="620"/>
      </w:pPr>
      <w:rPr>
        <w:rFonts w:ascii="Trebuchet MS" w:eastAsia="Trebuchet MS" w:hAnsi="Trebuchet MS" w:cs="Trebuchet MS" w:hint="default"/>
        <w:spacing w:val="-7"/>
        <w:w w:val="100"/>
        <w:sz w:val="18"/>
        <w:szCs w:val="18"/>
        <w:lang w:val="en-US" w:eastAsia="en-US" w:bidi="ar-SA"/>
      </w:rPr>
    </w:lvl>
    <w:lvl w:ilvl="1" w:tplc="4B2E8C96">
      <w:numFmt w:val="bullet"/>
      <w:lvlText w:val="•"/>
      <w:lvlJc w:val="left"/>
      <w:pPr>
        <w:ind w:left="1735" w:hanging="620"/>
      </w:pPr>
      <w:rPr>
        <w:rFonts w:hint="default"/>
        <w:lang w:val="en-US" w:eastAsia="en-US" w:bidi="ar-SA"/>
      </w:rPr>
    </w:lvl>
    <w:lvl w:ilvl="2" w:tplc="F4F635C6">
      <w:numFmt w:val="bullet"/>
      <w:lvlText w:val="•"/>
      <w:lvlJc w:val="left"/>
      <w:pPr>
        <w:ind w:left="2650" w:hanging="620"/>
      </w:pPr>
      <w:rPr>
        <w:rFonts w:hint="default"/>
        <w:lang w:val="en-US" w:eastAsia="en-US" w:bidi="ar-SA"/>
      </w:rPr>
    </w:lvl>
    <w:lvl w:ilvl="3" w:tplc="6BEA80C8">
      <w:numFmt w:val="bullet"/>
      <w:lvlText w:val="•"/>
      <w:lvlJc w:val="left"/>
      <w:pPr>
        <w:ind w:left="3565" w:hanging="620"/>
      </w:pPr>
      <w:rPr>
        <w:rFonts w:hint="default"/>
        <w:lang w:val="en-US" w:eastAsia="en-US" w:bidi="ar-SA"/>
      </w:rPr>
    </w:lvl>
    <w:lvl w:ilvl="4" w:tplc="0FA2225A">
      <w:numFmt w:val="bullet"/>
      <w:lvlText w:val="•"/>
      <w:lvlJc w:val="left"/>
      <w:pPr>
        <w:ind w:left="4480" w:hanging="620"/>
      </w:pPr>
      <w:rPr>
        <w:rFonts w:hint="default"/>
        <w:lang w:val="en-US" w:eastAsia="en-US" w:bidi="ar-SA"/>
      </w:rPr>
    </w:lvl>
    <w:lvl w:ilvl="5" w:tplc="2A80C71C">
      <w:numFmt w:val="bullet"/>
      <w:lvlText w:val="•"/>
      <w:lvlJc w:val="left"/>
      <w:pPr>
        <w:ind w:left="5395" w:hanging="620"/>
      </w:pPr>
      <w:rPr>
        <w:rFonts w:hint="default"/>
        <w:lang w:val="en-US" w:eastAsia="en-US" w:bidi="ar-SA"/>
      </w:rPr>
    </w:lvl>
    <w:lvl w:ilvl="6" w:tplc="31A60BF2">
      <w:numFmt w:val="bullet"/>
      <w:lvlText w:val="•"/>
      <w:lvlJc w:val="left"/>
      <w:pPr>
        <w:ind w:left="6310" w:hanging="620"/>
      </w:pPr>
      <w:rPr>
        <w:rFonts w:hint="default"/>
        <w:lang w:val="en-US" w:eastAsia="en-US" w:bidi="ar-SA"/>
      </w:rPr>
    </w:lvl>
    <w:lvl w:ilvl="7" w:tplc="B2981A9C">
      <w:numFmt w:val="bullet"/>
      <w:lvlText w:val="•"/>
      <w:lvlJc w:val="left"/>
      <w:pPr>
        <w:ind w:left="7225" w:hanging="620"/>
      </w:pPr>
      <w:rPr>
        <w:rFonts w:hint="default"/>
        <w:lang w:val="en-US" w:eastAsia="en-US" w:bidi="ar-SA"/>
      </w:rPr>
    </w:lvl>
    <w:lvl w:ilvl="8" w:tplc="506A57AA">
      <w:numFmt w:val="bullet"/>
      <w:lvlText w:val="•"/>
      <w:lvlJc w:val="left"/>
      <w:pPr>
        <w:ind w:left="8140" w:hanging="620"/>
      </w:pPr>
      <w:rPr>
        <w:rFonts w:hint="default"/>
        <w:lang w:val="en-US" w:eastAsia="en-US" w:bidi="ar-SA"/>
      </w:rPr>
    </w:lvl>
  </w:abstractNum>
  <w:abstractNum w:abstractNumId="549" w15:restartNumberingAfterBreak="0">
    <w:nsid w:val="666E4A74"/>
    <w:multiLevelType w:val="multilevel"/>
    <w:tmpl w:val="2BBC4448"/>
    <w:lvl w:ilvl="0">
      <w:start w:val="1"/>
      <w:numFmt w:val="lowerRoman"/>
      <w:lvlText w:val="(%1)"/>
      <w:lvlJc w:val="left"/>
      <w:pPr>
        <w:tabs>
          <w:tab w:val="num" w:pos="1440"/>
        </w:tabs>
        <w:ind w:left="1440" w:hanging="72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50" w15:restartNumberingAfterBreak="0">
    <w:nsid w:val="670B65D0"/>
    <w:multiLevelType w:val="hybridMultilevel"/>
    <w:tmpl w:val="447EE0C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30440DBE">
      <w:start w:val="1"/>
      <w:numFmt w:val="lowerRoman"/>
      <w:lvlText w:val="%3."/>
      <w:lvlJc w:val="right"/>
      <w:pPr>
        <w:ind w:left="2160" w:hanging="180"/>
      </w:pPr>
      <w:rPr>
        <w:b/>
        <w:bCs/>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1" w15:restartNumberingAfterBreak="0">
    <w:nsid w:val="67463B41"/>
    <w:multiLevelType w:val="hybridMultilevel"/>
    <w:tmpl w:val="C7F46E04"/>
    <w:lvl w:ilvl="0" w:tplc="2736CA0E">
      <w:start w:val="1"/>
      <w:numFmt w:val="decimal"/>
      <w:lvlText w:val="%1."/>
      <w:lvlJc w:val="left"/>
      <w:pPr>
        <w:ind w:left="820" w:hanging="540"/>
      </w:pPr>
      <w:rPr>
        <w:rFonts w:ascii="Cambria" w:eastAsia="Cambria" w:hAnsi="Cambria" w:cs="Cambria" w:hint="default"/>
        <w:spacing w:val="-1"/>
        <w:w w:val="123"/>
        <w:sz w:val="24"/>
        <w:szCs w:val="24"/>
        <w:lang w:val="en-US" w:eastAsia="en-US" w:bidi="ar-SA"/>
      </w:rPr>
    </w:lvl>
    <w:lvl w:ilvl="1" w:tplc="181C7388">
      <w:numFmt w:val="bullet"/>
      <w:lvlText w:val="•"/>
      <w:lvlJc w:val="left"/>
      <w:pPr>
        <w:ind w:left="1696" w:hanging="540"/>
      </w:pPr>
      <w:rPr>
        <w:rFonts w:hint="default"/>
        <w:lang w:val="en-US" w:eastAsia="en-US" w:bidi="ar-SA"/>
      </w:rPr>
    </w:lvl>
    <w:lvl w:ilvl="2" w:tplc="965261A2">
      <w:numFmt w:val="bullet"/>
      <w:lvlText w:val="•"/>
      <w:lvlJc w:val="left"/>
      <w:pPr>
        <w:ind w:left="2572" w:hanging="540"/>
      </w:pPr>
      <w:rPr>
        <w:rFonts w:hint="default"/>
        <w:lang w:val="en-US" w:eastAsia="en-US" w:bidi="ar-SA"/>
      </w:rPr>
    </w:lvl>
    <w:lvl w:ilvl="3" w:tplc="FBCEDB62">
      <w:numFmt w:val="bullet"/>
      <w:lvlText w:val="•"/>
      <w:lvlJc w:val="left"/>
      <w:pPr>
        <w:ind w:left="3448" w:hanging="540"/>
      </w:pPr>
      <w:rPr>
        <w:rFonts w:hint="default"/>
        <w:lang w:val="en-US" w:eastAsia="en-US" w:bidi="ar-SA"/>
      </w:rPr>
    </w:lvl>
    <w:lvl w:ilvl="4" w:tplc="EAF20E70">
      <w:numFmt w:val="bullet"/>
      <w:lvlText w:val="•"/>
      <w:lvlJc w:val="left"/>
      <w:pPr>
        <w:ind w:left="4324" w:hanging="540"/>
      </w:pPr>
      <w:rPr>
        <w:rFonts w:hint="default"/>
        <w:lang w:val="en-US" w:eastAsia="en-US" w:bidi="ar-SA"/>
      </w:rPr>
    </w:lvl>
    <w:lvl w:ilvl="5" w:tplc="585050C0">
      <w:numFmt w:val="bullet"/>
      <w:lvlText w:val="•"/>
      <w:lvlJc w:val="left"/>
      <w:pPr>
        <w:ind w:left="5200" w:hanging="540"/>
      </w:pPr>
      <w:rPr>
        <w:rFonts w:hint="default"/>
        <w:lang w:val="en-US" w:eastAsia="en-US" w:bidi="ar-SA"/>
      </w:rPr>
    </w:lvl>
    <w:lvl w:ilvl="6" w:tplc="316C88F6">
      <w:numFmt w:val="bullet"/>
      <w:lvlText w:val="•"/>
      <w:lvlJc w:val="left"/>
      <w:pPr>
        <w:ind w:left="6076" w:hanging="540"/>
      </w:pPr>
      <w:rPr>
        <w:rFonts w:hint="default"/>
        <w:lang w:val="en-US" w:eastAsia="en-US" w:bidi="ar-SA"/>
      </w:rPr>
    </w:lvl>
    <w:lvl w:ilvl="7" w:tplc="A9B2C36A">
      <w:numFmt w:val="bullet"/>
      <w:lvlText w:val="•"/>
      <w:lvlJc w:val="left"/>
      <w:pPr>
        <w:ind w:left="6952" w:hanging="540"/>
      </w:pPr>
      <w:rPr>
        <w:rFonts w:hint="default"/>
        <w:lang w:val="en-US" w:eastAsia="en-US" w:bidi="ar-SA"/>
      </w:rPr>
    </w:lvl>
    <w:lvl w:ilvl="8" w:tplc="454CF610">
      <w:numFmt w:val="bullet"/>
      <w:lvlText w:val="•"/>
      <w:lvlJc w:val="left"/>
      <w:pPr>
        <w:ind w:left="7828" w:hanging="540"/>
      </w:pPr>
      <w:rPr>
        <w:rFonts w:hint="default"/>
        <w:lang w:val="en-US" w:eastAsia="en-US" w:bidi="ar-SA"/>
      </w:rPr>
    </w:lvl>
  </w:abstractNum>
  <w:abstractNum w:abstractNumId="552" w15:restartNumberingAfterBreak="0">
    <w:nsid w:val="67475E36"/>
    <w:multiLevelType w:val="hybridMultilevel"/>
    <w:tmpl w:val="10168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74D3FD9"/>
    <w:multiLevelType w:val="multilevel"/>
    <w:tmpl w:val="50342C5E"/>
    <w:lvl w:ilvl="0">
      <w:start w:val="22"/>
      <w:numFmt w:val="decimal"/>
      <w:lvlText w:val="%1"/>
      <w:lvlJc w:val="left"/>
      <w:pPr>
        <w:ind w:left="1757" w:hanging="1277"/>
      </w:pPr>
      <w:rPr>
        <w:rFonts w:hint="default"/>
        <w:lang w:val="en-US" w:eastAsia="en-US" w:bidi="ar-SA"/>
      </w:rPr>
    </w:lvl>
    <w:lvl w:ilvl="1">
      <w:start w:val="1"/>
      <w:numFmt w:val="decimal"/>
      <w:lvlText w:val="%1.%2."/>
      <w:lvlJc w:val="left"/>
      <w:pPr>
        <w:ind w:left="1757" w:hanging="1277"/>
      </w:pPr>
      <w:rPr>
        <w:rFonts w:ascii="Times New Roman" w:eastAsia="Times New Roman" w:hAnsi="Times New Roman" w:cs="Times New Roman" w:hint="default"/>
        <w:w w:val="100"/>
        <w:sz w:val="24"/>
        <w:szCs w:val="24"/>
        <w:lang w:val="en-US" w:eastAsia="en-US" w:bidi="ar-SA"/>
      </w:rPr>
    </w:lvl>
    <w:lvl w:ilvl="2">
      <w:start w:val="1"/>
      <w:numFmt w:val="lowerRoman"/>
      <w:lvlText w:val="%3)"/>
      <w:lvlJc w:val="left"/>
      <w:pPr>
        <w:ind w:left="2641" w:hanging="879"/>
      </w:pPr>
      <w:rPr>
        <w:rFonts w:hint="default"/>
        <w:w w:val="100"/>
        <w:lang w:val="en-US" w:eastAsia="en-US" w:bidi="ar-SA"/>
      </w:rPr>
    </w:lvl>
    <w:lvl w:ilvl="3">
      <w:numFmt w:val="bullet"/>
      <w:lvlText w:val="•"/>
      <w:lvlJc w:val="left"/>
      <w:pPr>
        <w:ind w:left="4445" w:hanging="879"/>
      </w:pPr>
      <w:rPr>
        <w:rFonts w:hint="default"/>
        <w:lang w:val="en-US" w:eastAsia="en-US" w:bidi="ar-SA"/>
      </w:rPr>
    </w:lvl>
    <w:lvl w:ilvl="4">
      <w:numFmt w:val="bullet"/>
      <w:lvlText w:val="•"/>
      <w:lvlJc w:val="left"/>
      <w:pPr>
        <w:ind w:left="5348" w:hanging="879"/>
      </w:pPr>
      <w:rPr>
        <w:rFonts w:hint="default"/>
        <w:lang w:val="en-US" w:eastAsia="en-US" w:bidi="ar-SA"/>
      </w:rPr>
    </w:lvl>
    <w:lvl w:ilvl="5">
      <w:numFmt w:val="bullet"/>
      <w:lvlText w:val="•"/>
      <w:lvlJc w:val="left"/>
      <w:pPr>
        <w:ind w:left="6251" w:hanging="879"/>
      </w:pPr>
      <w:rPr>
        <w:rFonts w:hint="default"/>
        <w:lang w:val="en-US" w:eastAsia="en-US" w:bidi="ar-SA"/>
      </w:rPr>
    </w:lvl>
    <w:lvl w:ilvl="6">
      <w:numFmt w:val="bullet"/>
      <w:lvlText w:val="•"/>
      <w:lvlJc w:val="left"/>
      <w:pPr>
        <w:ind w:left="7154" w:hanging="879"/>
      </w:pPr>
      <w:rPr>
        <w:rFonts w:hint="default"/>
        <w:lang w:val="en-US" w:eastAsia="en-US" w:bidi="ar-SA"/>
      </w:rPr>
    </w:lvl>
    <w:lvl w:ilvl="7">
      <w:numFmt w:val="bullet"/>
      <w:lvlText w:val="•"/>
      <w:lvlJc w:val="left"/>
      <w:pPr>
        <w:ind w:left="8057" w:hanging="879"/>
      </w:pPr>
      <w:rPr>
        <w:rFonts w:hint="default"/>
        <w:lang w:val="en-US" w:eastAsia="en-US" w:bidi="ar-SA"/>
      </w:rPr>
    </w:lvl>
    <w:lvl w:ilvl="8">
      <w:numFmt w:val="bullet"/>
      <w:lvlText w:val="•"/>
      <w:lvlJc w:val="left"/>
      <w:pPr>
        <w:ind w:left="8960" w:hanging="879"/>
      </w:pPr>
      <w:rPr>
        <w:rFonts w:hint="default"/>
        <w:lang w:val="en-US" w:eastAsia="en-US" w:bidi="ar-SA"/>
      </w:rPr>
    </w:lvl>
  </w:abstractNum>
  <w:abstractNum w:abstractNumId="554" w15:restartNumberingAfterBreak="0">
    <w:nsid w:val="675B5FF1"/>
    <w:multiLevelType w:val="hybridMultilevel"/>
    <w:tmpl w:val="BFAE2154"/>
    <w:lvl w:ilvl="0" w:tplc="D93083DC">
      <w:start w:val="1"/>
      <w:numFmt w:val="lowerLetter"/>
      <w:lvlText w:val="%1)"/>
      <w:lvlJc w:val="left"/>
      <w:pPr>
        <w:ind w:left="786" w:hanging="360"/>
      </w:pPr>
      <w:rPr>
        <w:rFonts w:hint="default"/>
        <w:b/>
        <w:bCs/>
      </w:rPr>
    </w:lvl>
    <w:lvl w:ilvl="1" w:tplc="40090019">
      <w:start w:val="1"/>
      <w:numFmt w:val="lowerLetter"/>
      <w:lvlText w:val="%2."/>
      <w:lvlJc w:val="left"/>
      <w:pPr>
        <w:ind w:left="1506" w:hanging="360"/>
      </w:pPr>
    </w:lvl>
    <w:lvl w:ilvl="2" w:tplc="4009001B">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555" w15:restartNumberingAfterBreak="0">
    <w:nsid w:val="677076F8"/>
    <w:multiLevelType w:val="hybridMultilevel"/>
    <w:tmpl w:val="B10E00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56" w15:restartNumberingAfterBreak="0">
    <w:nsid w:val="67852086"/>
    <w:multiLevelType w:val="multilevel"/>
    <w:tmpl w:val="32F2D714"/>
    <w:lvl w:ilvl="0">
      <w:start w:val="11"/>
      <w:numFmt w:val="decimal"/>
      <w:lvlText w:val="%1"/>
      <w:lvlJc w:val="left"/>
      <w:pPr>
        <w:ind w:left="420" w:hanging="420"/>
      </w:pPr>
      <w:rPr>
        <w:rFonts w:hint="default"/>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7" w15:restartNumberingAfterBreak="0">
    <w:nsid w:val="67F56977"/>
    <w:multiLevelType w:val="multilevel"/>
    <w:tmpl w:val="44DC17AA"/>
    <w:lvl w:ilvl="0">
      <w:start w:val="11"/>
      <w:numFmt w:val="decimal"/>
      <w:lvlText w:val="%1"/>
      <w:lvlJc w:val="left"/>
      <w:pPr>
        <w:ind w:left="720" w:hanging="720"/>
      </w:pPr>
      <w:rPr>
        <w:rFonts w:hint="default"/>
      </w:rPr>
    </w:lvl>
    <w:lvl w:ilvl="1">
      <w:start w:val="25"/>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8" w15:restartNumberingAfterBreak="0">
    <w:nsid w:val="67FF792A"/>
    <w:multiLevelType w:val="hybridMultilevel"/>
    <w:tmpl w:val="DD8CD542"/>
    <w:lvl w:ilvl="0" w:tplc="ECCE2278">
      <w:start w:val="1"/>
      <w:numFmt w:val="lowerLetter"/>
      <w:lvlText w:val="(%1)"/>
      <w:lvlJc w:val="left"/>
      <w:pPr>
        <w:ind w:left="1077" w:hanging="360"/>
      </w:pPr>
      <w:rPr>
        <w:rFonts w:hint="default"/>
      </w:rPr>
    </w:lvl>
    <w:lvl w:ilvl="1" w:tplc="8924A424">
      <w:start w:val="1"/>
      <w:numFmt w:val="lowerRoman"/>
      <w:lvlText w:val="%2)"/>
      <w:lvlJc w:val="left"/>
      <w:pPr>
        <w:ind w:left="2157" w:hanging="720"/>
      </w:pPr>
      <w:rPr>
        <w:rFonts w:hint="default"/>
      </w:rPr>
    </w:lvl>
    <w:lvl w:ilvl="2" w:tplc="BB46FDA4">
      <w:start w:val="1"/>
      <w:numFmt w:val="lowerLetter"/>
      <w:lvlText w:val="%3)"/>
      <w:lvlJc w:val="left"/>
      <w:pPr>
        <w:ind w:left="2697" w:hanging="360"/>
      </w:pPr>
      <w:rPr>
        <w:rFonts w:hint="default"/>
      </w:rPr>
    </w:lvl>
    <w:lvl w:ilvl="3" w:tplc="4009000F" w:tentative="1">
      <w:start w:val="1"/>
      <w:numFmt w:val="decimal"/>
      <w:lvlText w:val="%4."/>
      <w:lvlJc w:val="left"/>
      <w:pPr>
        <w:ind w:left="3237" w:hanging="360"/>
      </w:pPr>
    </w:lvl>
    <w:lvl w:ilvl="4" w:tplc="40090019" w:tentative="1">
      <w:start w:val="1"/>
      <w:numFmt w:val="lowerLetter"/>
      <w:lvlText w:val="%5."/>
      <w:lvlJc w:val="left"/>
      <w:pPr>
        <w:ind w:left="3957" w:hanging="360"/>
      </w:pPr>
    </w:lvl>
    <w:lvl w:ilvl="5" w:tplc="4009001B" w:tentative="1">
      <w:start w:val="1"/>
      <w:numFmt w:val="lowerRoman"/>
      <w:lvlText w:val="%6."/>
      <w:lvlJc w:val="right"/>
      <w:pPr>
        <w:ind w:left="4677" w:hanging="180"/>
      </w:pPr>
    </w:lvl>
    <w:lvl w:ilvl="6" w:tplc="4009000F" w:tentative="1">
      <w:start w:val="1"/>
      <w:numFmt w:val="decimal"/>
      <w:lvlText w:val="%7."/>
      <w:lvlJc w:val="left"/>
      <w:pPr>
        <w:ind w:left="5397" w:hanging="360"/>
      </w:pPr>
    </w:lvl>
    <w:lvl w:ilvl="7" w:tplc="40090019" w:tentative="1">
      <w:start w:val="1"/>
      <w:numFmt w:val="lowerLetter"/>
      <w:lvlText w:val="%8."/>
      <w:lvlJc w:val="left"/>
      <w:pPr>
        <w:ind w:left="6117" w:hanging="360"/>
      </w:pPr>
    </w:lvl>
    <w:lvl w:ilvl="8" w:tplc="4009001B" w:tentative="1">
      <w:start w:val="1"/>
      <w:numFmt w:val="lowerRoman"/>
      <w:lvlText w:val="%9."/>
      <w:lvlJc w:val="right"/>
      <w:pPr>
        <w:ind w:left="6837" w:hanging="180"/>
      </w:pPr>
    </w:lvl>
  </w:abstractNum>
  <w:abstractNum w:abstractNumId="559" w15:restartNumberingAfterBreak="0">
    <w:nsid w:val="680D0BC2"/>
    <w:multiLevelType w:val="hybridMultilevel"/>
    <w:tmpl w:val="A3E639D2"/>
    <w:lvl w:ilvl="0" w:tplc="880CB920">
      <w:start w:val="1"/>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0" w15:restartNumberingAfterBreak="0">
    <w:nsid w:val="6812514E"/>
    <w:multiLevelType w:val="hybridMultilevel"/>
    <w:tmpl w:val="5FCEE922"/>
    <w:lvl w:ilvl="0" w:tplc="7BB65C46">
      <w:start w:val="1"/>
      <w:numFmt w:val="lowerRoman"/>
      <w:lvlText w:val="%1)"/>
      <w:lvlJc w:val="left"/>
      <w:pPr>
        <w:ind w:left="720" w:hanging="360"/>
      </w:pPr>
      <w:rPr>
        <w:rFonts w:ascii="Trebuchet MS" w:eastAsia="Trebuchet MS" w:hAnsi="Trebuchet MS" w:cs="Trebuchet MS" w:hint="default"/>
        <w:spacing w:val="-27"/>
        <w:w w:val="100"/>
        <w:sz w:val="18"/>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762C0488">
      <w:start w:val="1"/>
      <w:numFmt w:val="lowerLetter"/>
      <w:lvlText w:val="%4)"/>
      <w:lvlJc w:val="left"/>
      <w:pPr>
        <w:ind w:left="2880" w:hanging="360"/>
      </w:pPr>
      <w:rPr>
        <w:rFonts w:ascii="Times New Roman" w:eastAsia="Calibri" w:hAnsi="Times New Roman" w:cs="Times New Roman"/>
      </w:r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1" w15:restartNumberingAfterBreak="0">
    <w:nsid w:val="681F2C08"/>
    <w:multiLevelType w:val="hybridMultilevel"/>
    <w:tmpl w:val="E52E9B18"/>
    <w:lvl w:ilvl="0" w:tplc="FFFFFFFF">
      <w:start w:val="1"/>
      <w:numFmt w:val="lowerRoman"/>
      <w:lvlText w:val="(%1)"/>
      <w:lvlJc w:val="left"/>
      <w:pPr>
        <w:tabs>
          <w:tab w:val="num" w:pos="2160"/>
        </w:tabs>
        <w:ind w:left="2160" w:hanging="18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2" w15:restartNumberingAfterBreak="0">
    <w:nsid w:val="68235545"/>
    <w:multiLevelType w:val="hybridMultilevel"/>
    <w:tmpl w:val="3CD29344"/>
    <w:lvl w:ilvl="0" w:tplc="4009000F">
      <w:start w:val="1"/>
      <w:numFmt w:val="decimal"/>
      <w:lvlText w:val="%1."/>
      <w:lvlJc w:val="left"/>
      <w:pPr>
        <w:ind w:left="1440" w:hanging="360"/>
      </w:pPr>
    </w:lvl>
    <w:lvl w:ilvl="1" w:tplc="40090001">
      <w:start w:val="1"/>
      <w:numFmt w:val="bullet"/>
      <w:lvlText w:val=""/>
      <w:lvlJc w:val="left"/>
      <w:pPr>
        <w:ind w:left="2160" w:hanging="360"/>
      </w:pPr>
      <w:rPr>
        <w:rFonts w:ascii="Symbol" w:hAnsi="Symbol" w:hint="default"/>
      </w:r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63" w15:restartNumberingAfterBreak="0">
    <w:nsid w:val="6837437E"/>
    <w:multiLevelType w:val="hybridMultilevel"/>
    <w:tmpl w:val="D6449E46"/>
    <w:lvl w:ilvl="0" w:tplc="89200DF4">
      <w:start w:val="1"/>
      <w:numFmt w:val="decimal"/>
      <w:lvlText w:val="16.5.1.16.%1"/>
      <w:lvlJc w:val="left"/>
      <w:pPr>
        <w:ind w:left="2432" w:hanging="360"/>
      </w:pPr>
      <w:rPr>
        <w:rFonts w:ascii="Times New Roman" w:hAnsi="Times New Roman" w:cs="Trebuchet MS" w:hint="default"/>
        <w:b w:val="0"/>
        <w:i w:val="0"/>
        <w:spacing w:val="0"/>
        <w:w w:val="100"/>
        <w:sz w:val="22"/>
        <w:szCs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4" w15:restartNumberingAfterBreak="0">
    <w:nsid w:val="68375DEB"/>
    <w:multiLevelType w:val="hybridMultilevel"/>
    <w:tmpl w:val="A9EE8D48"/>
    <w:lvl w:ilvl="0" w:tplc="85022236">
      <w:start w:val="1"/>
      <w:numFmt w:val="lowerRoman"/>
      <w:lvlText w:val="%1."/>
      <w:lvlJc w:val="left"/>
      <w:pPr>
        <w:ind w:left="1503" w:hanging="593"/>
      </w:pPr>
      <w:rPr>
        <w:rFonts w:ascii="Cambria" w:eastAsia="Cambria" w:hAnsi="Cambria" w:cs="Cambria" w:hint="default"/>
        <w:w w:val="103"/>
        <w:sz w:val="20"/>
        <w:szCs w:val="20"/>
        <w:lang w:val="en-US" w:eastAsia="en-US" w:bidi="ar-SA"/>
      </w:rPr>
    </w:lvl>
    <w:lvl w:ilvl="1" w:tplc="F26E10C2">
      <w:numFmt w:val="bullet"/>
      <w:lvlText w:val="•"/>
      <w:lvlJc w:val="left"/>
      <w:pPr>
        <w:ind w:left="2294" w:hanging="593"/>
      </w:pPr>
      <w:rPr>
        <w:rFonts w:hint="default"/>
        <w:lang w:val="en-US" w:eastAsia="en-US" w:bidi="ar-SA"/>
      </w:rPr>
    </w:lvl>
    <w:lvl w:ilvl="2" w:tplc="38C2E93C">
      <w:numFmt w:val="bullet"/>
      <w:lvlText w:val="•"/>
      <w:lvlJc w:val="left"/>
      <w:pPr>
        <w:ind w:left="3088" w:hanging="593"/>
      </w:pPr>
      <w:rPr>
        <w:rFonts w:hint="default"/>
        <w:lang w:val="en-US" w:eastAsia="en-US" w:bidi="ar-SA"/>
      </w:rPr>
    </w:lvl>
    <w:lvl w:ilvl="3" w:tplc="40BE33D0">
      <w:numFmt w:val="bullet"/>
      <w:lvlText w:val="•"/>
      <w:lvlJc w:val="left"/>
      <w:pPr>
        <w:ind w:left="3882" w:hanging="593"/>
      </w:pPr>
      <w:rPr>
        <w:rFonts w:hint="default"/>
        <w:lang w:val="en-US" w:eastAsia="en-US" w:bidi="ar-SA"/>
      </w:rPr>
    </w:lvl>
    <w:lvl w:ilvl="4" w:tplc="19A0703C">
      <w:numFmt w:val="bullet"/>
      <w:lvlText w:val="•"/>
      <w:lvlJc w:val="left"/>
      <w:pPr>
        <w:ind w:left="4676" w:hanging="593"/>
      </w:pPr>
      <w:rPr>
        <w:rFonts w:hint="default"/>
        <w:lang w:val="en-US" w:eastAsia="en-US" w:bidi="ar-SA"/>
      </w:rPr>
    </w:lvl>
    <w:lvl w:ilvl="5" w:tplc="07025826">
      <w:numFmt w:val="bullet"/>
      <w:lvlText w:val="•"/>
      <w:lvlJc w:val="left"/>
      <w:pPr>
        <w:ind w:left="5470" w:hanging="593"/>
      </w:pPr>
      <w:rPr>
        <w:rFonts w:hint="default"/>
        <w:lang w:val="en-US" w:eastAsia="en-US" w:bidi="ar-SA"/>
      </w:rPr>
    </w:lvl>
    <w:lvl w:ilvl="6" w:tplc="1512B1CA">
      <w:numFmt w:val="bullet"/>
      <w:lvlText w:val="•"/>
      <w:lvlJc w:val="left"/>
      <w:pPr>
        <w:ind w:left="6264" w:hanging="593"/>
      </w:pPr>
      <w:rPr>
        <w:rFonts w:hint="default"/>
        <w:lang w:val="en-US" w:eastAsia="en-US" w:bidi="ar-SA"/>
      </w:rPr>
    </w:lvl>
    <w:lvl w:ilvl="7" w:tplc="36B059EC">
      <w:numFmt w:val="bullet"/>
      <w:lvlText w:val="•"/>
      <w:lvlJc w:val="left"/>
      <w:pPr>
        <w:ind w:left="7058" w:hanging="593"/>
      </w:pPr>
      <w:rPr>
        <w:rFonts w:hint="default"/>
        <w:lang w:val="en-US" w:eastAsia="en-US" w:bidi="ar-SA"/>
      </w:rPr>
    </w:lvl>
    <w:lvl w:ilvl="8" w:tplc="220A5A82">
      <w:numFmt w:val="bullet"/>
      <w:lvlText w:val="•"/>
      <w:lvlJc w:val="left"/>
      <w:pPr>
        <w:ind w:left="7852" w:hanging="593"/>
      </w:pPr>
      <w:rPr>
        <w:rFonts w:hint="default"/>
        <w:lang w:val="en-US" w:eastAsia="en-US" w:bidi="ar-SA"/>
      </w:rPr>
    </w:lvl>
  </w:abstractNum>
  <w:abstractNum w:abstractNumId="565" w15:restartNumberingAfterBreak="0">
    <w:nsid w:val="684209A9"/>
    <w:multiLevelType w:val="hybridMultilevel"/>
    <w:tmpl w:val="837EF714"/>
    <w:lvl w:ilvl="0" w:tplc="B16C1C8C">
      <w:start w:val="1"/>
      <w:numFmt w:val="lowerRoman"/>
      <w:lvlText w:val="%1)"/>
      <w:lvlJc w:val="left"/>
      <w:pPr>
        <w:ind w:left="1146" w:hanging="360"/>
      </w:pPr>
      <w:rPr>
        <w:rFonts w:ascii="Times New Roman" w:eastAsia="Arial" w:hAnsi="Times New Roman" w:cs="Times New Roman" w:hint="default"/>
        <w:w w:val="96"/>
        <w:sz w:val="22"/>
        <w:szCs w:val="22"/>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566" w15:restartNumberingAfterBreak="0">
    <w:nsid w:val="685C6CCF"/>
    <w:multiLevelType w:val="hybridMultilevel"/>
    <w:tmpl w:val="2568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8723949"/>
    <w:multiLevelType w:val="hybridMultilevel"/>
    <w:tmpl w:val="B24EC754"/>
    <w:lvl w:ilvl="0" w:tplc="EBD85E30">
      <w:start w:val="1"/>
      <w:numFmt w:val="decimal"/>
      <w:lvlText w:val="30.9.%1"/>
      <w:lvlJc w:val="left"/>
      <w:pPr>
        <w:ind w:left="720" w:hanging="360"/>
      </w:pPr>
      <w:rPr>
        <w:rFonts w:ascii="Times New Roman" w:hAnsi="Times New Roman" w:cs="Trebuchet MS" w:hint="default"/>
        <w:spacing w:val="0"/>
        <w:w w:val="100"/>
        <w:sz w:val="22"/>
        <w:szCs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8" w15:restartNumberingAfterBreak="0">
    <w:nsid w:val="688802F8"/>
    <w:multiLevelType w:val="multilevel"/>
    <w:tmpl w:val="5D724334"/>
    <w:lvl w:ilvl="0">
      <w:start w:val="6"/>
      <w:numFmt w:val="decimal"/>
      <w:lvlText w:val="%1"/>
      <w:lvlJc w:val="left"/>
      <w:pPr>
        <w:ind w:left="1705" w:hanging="540"/>
      </w:pPr>
      <w:rPr>
        <w:rFonts w:hint="default"/>
        <w:lang w:val="en-US" w:eastAsia="en-US" w:bidi="ar-SA"/>
      </w:rPr>
    </w:lvl>
    <w:lvl w:ilvl="1">
      <w:start w:val="4"/>
      <w:numFmt w:val="decimal"/>
      <w:lvlText w:val="%1.%2"/>
      <w:lvlJc w:val="left"/>
      <w:pPr>
        <w:ind w:left="1705" w:hanging="540"/>
      </w:pPr>
      <w:rPr>
        <w:rFonts w:ascii="Arial MT" w:eastAsia="Arial MT" w:hAnsi="Arial MT" w:cs="Arial MT" w:hint="default"/>
        <w:b w:val="0"/>
        <w:bCs w:val="0"/>
        <w:i w:val="0"/>
        <w:iCs w:val="0"/>
        <w:color w:val="221F1F"/>
        <w:spacing w:val="0"/>
        <w:w w:val="100"/>
        <w:sz w:val="22"/>
        <w:szCs w:val="22"/>
        <w:lang w:val="en-US" w:eastAsia="en-US" w:bidi="ar-SA"/>
      </w:rPr>
    </w:lvl>
    <w:lvl w:ilvl="2">
      <w:start w:val="1"/>
      <w:numFmt w:val="decimal"/>
      <w:lvlText w:val="%1.%2.%3"/>
      <w:lvlJc w:val="left"/>
      <w:pPr>
        <w:ind w:left="1707" w:hanging="543"/>
      </w:pPr>
      <w:rPr>
        <w:rFonts w:ascii="Arial MT" w:eastAsia="Arial MT" w:hAnsi="Arial MT" w:cs="Arial MT" w:hint="default"/>
        <w:b w:val="0"/>
        <w:bCs w:val="0"/>
        <w:i w:val="0"/>
        <w:iCs w:val="0"/>
        <w:color w:val="221F1F"/>
        <w:spacing w:val="0"/>
        <w:w w:val="100"/>
        <w:sz w:val="22"/>
        <w:szCs w:val="22"/>
        <w:lang w:val="en-US" w:eastAsia="en-US" w:bidi="ar-SA"/>
      </w:rPr>
    </w:lvl>
    <w:lvl w:ilvl="3">
      <w:start w:val="1"/>
      <w:numFmt w:val="lowerLetter"/>
      <w:lvlText w:val="%4)"/>
      <w:lvlJc w:val="left"/>
      <w:pPr>
        <w:ind w:left="2427" w:hanging="723"/>
      </w:pPr>
      <w:rPr>
        <w:rFonts w:ascii="Arial MT" w:eastAsia="Arial MT" w:hAnsi="Arial MT" w:cs="Arial MT" w:hint="default"/>
        <w:b w:val="0"/>
        <w:bCs w:val="0"/>
        <w:i w:val="0"/>
        <w:iCs w:val="0"/>
        <w:color w:val="221F1F"/>
        <w:spacing w:val="-1"/>
        <w:w w:val="100"/>
        <w:sz w:val="22"/>
        <w:szCs w:val="22"/>
        <w:lang w:val="en-US" w:eastAsia="en-US" w:bidi="ar-SA"/>
      </w:rPr>
    </w:lvl>
    <w:lvl w:ilvl="4">
      <w:start w:val="1"/>
      <w:numFmt w:val="lowerRoman"/>
      <w:lvlText w:val="%5."/>
      <w:lvlJc w:val="left"/>
      <w:pPr>
        <w:ind w:left="3148" w:hanging="723"/>
      </w:pPr>
      <w:rPr>
        <w:rFonts w:ascii="Arial MT" w:eastAsia="Arial MT" w:hAnsi="Arial MT" w:cs="Arial MT" w:hint="default"/>
        <w:b w:val="0"/>
        <w:bCs w:val="0"/>
        <w:i w:val="0"/>
        <w:iCs w:val="0"/>
        <w:color w:val="221F1F"/>
        <w:spacing w:val="-2"/>
        <w:w w:val="100"/>
        <w:sz w:val="22"/>
        <w:szCs w:val="22"/>
        <w:lang w:val="en-US" w:eastAsia="en-US" w:bidi="ar-SA"/>
      </w:rPr>
    </w:lvl>
    <w:lvl w:ilvl="5">
      <w:start w:val="1"/>
      <w:numFmt w:val="decimal"/>
      <w:lvlText w:val="%6."/>
      <w:lvlJc w:val="left"/>
      <w:pPr>
        <w:ind w:left="3393" w:hanging="248"/>
      </w:pPr>
      <w:rPr>
        <w:rFonts w:ascii="Arial MT" w:eastAsia="Arial MT" w:hAnsi="Arial MT" w:cs="Arial MT" w:hint="default"/>
        <w:b w:val="0"/>
        <w:bCs w:val="0"/>
        <w:i w:val="0"/>
        <w:iCs w:val="0"/>
        <w:color w:val="221F1F"/>
        <w:spacing w:val="-1"/>
        <w:w w:val="100"/>
        <w:sz w:val="22"/>
        <w:szCs w:val="22"/>
        <w:lang w:val="en-US" w:eastAsia="en-US" w:bidi="ar-SA"/>
      </w:rPr>
    </w:lvl>
    <w:lvl w:ilvl="6">
      <w:numFmt w:val="bullet"/>
      <w:lvlText w:val="•"/>
      <w:lvlJc w:val="left"/>
      <w:pPr>
        <w:ind w:left="8083" w:hanging="248"/>
      </w:pPr>
      <w:rPr>
        <w:rFonts w:hint="default"/>
        <w:lang w:val="en-US" w:eastAsia="en-US" w:bidi="ar-SA"/>
      </w:rPr>
    </w:lvl>
    <w:lvl w:ilvl="7">
      <w:numFmt w:val="bullet"/>
      <w:lvlText w:val="•"/>
      <w:lvlJc w:val="left"/>
      <w:pPr>
        <w:ind w:left="8755" w:hanging="248"/>
      </w:pPr>
      <w:rPr>
        <w:rFonts w:hint="default"/>
        <w:lang w:val="en-US" w:eastAsia="en-US" w:bidi="ar-SA"/>
      </w:rPr>
    </w:lvl>
    <w:lvl w:ilvl="8">
      <w:numFmt w:val="bullet"/>
      <w:lvlText w:val="•"/>
      <w:lvlJc w:val="left"/>
      <w:pPr>
        <w:ind w:left="9427" w:hanging="248"/>
      </w:pPr>
      <w:rPr>
        <w:rFonts w:hint="default"/>
        <w:lang w:val="en-US" w:eastAsia="en-US" w:bidi="ar-SA"/>
      </w:rPr>
    </w:lvl>
  </w:abstractNum>
  <w:abstractNum w:abstractNumId="569" w15:restartNumberingAfterBreak="0">
    <w:nsid w:val="68A96461"/>
    <w:multiLevelType w:val="hybridMultilevel"/>
    <w:tmpl w:val="1352ADFC"/>
    <w:lvl w:ilvl="0" w:tplc="D96C7E04">
      <w:start w:val="1"/>
      <w:numFmt w:val="lowerLetter"/>
      <w:lvlText w:val="%1)"/>
      <w:lvlJc w:val="left"/>
      <w:pPr>
        <w:ind w:left="1638" w:hanging="360"/>
      </w:pPr>
      <w:rPr>
        <w:rFonts w:hint="default"/>
        <w:b/>
      </w:rPr>
    </w:lvl>
    <w:lvl w:ilvl="1" w:tplc="40090019">
      <w:start w:val="1"/>
      <w:numFmt w:val="lowerLetter"/>
      <w:lvlText w:val="%2."/>
      <w:lvlJc w:val="left"/>
      <w:pPr>
        <w:ind w:left="2358" w:hanging="360"/>
      </w:pPr>
    </w:lvl>
    <w:lvl w:ilvl="2" w:tplc="4009001B">
      <w:start w:val="1"/>
      <w:numFmt w:val="lowerRoman"/>
      <w:lvlText w:val="%3."/>
      <w:lvlJc w:val="right"/>
      <w:pPr>
        <w:ind w:left="3078" w:hanging="180"/>
      </w:pPr>
    </w:lvl>
    <w:lvl w:ilvl="3" w:tplc="24A05E08">
      <w:start w:val="2"/>
      <w:numFmt w:val="lowerRoman"/>
      <w:lvlText w:val="%4)"/>
      <w:lvlJc w:val="left"/>
      <w:pPr>
        <w:ind w:left="4158" w:hanging="720"/>
      </w:pPr>
      <w:rPr>
        <w:rFonts w:hint="default"/>
        <w:b/>
        <w:bCs/>
      </w:rPr>
    </w:lvl>
    <w:lvl w:ilvl="4" w:tplc="35F8C208">
      <w:start w:val="530"/>
      <w:numFmt w:val="decimal"/>
      <w:lvlText w:val="%5"/>
      <w:lvlJc w:val="left"/>
      <w:pPr>
        <w:ind w:left="4518" w:hanging="360"/>
      </w:pPr>
      <w:rPr>
        <w:rFonts w:hint="default"/>
      </w:rPr>
    </w:lvl>
    <w:lvl w:ilvl="5" w:tplc="FC8A0236">
      <w:start w:val="1"/>
      <w:numFmt w:val="upperLetter"/>
      <w:lvlText w:val="%6)"/>
      <w:lvlJc w:val="left"/>
      <w:pPr>
        <w:ind w:left="5418" w:hanging="360"/>
      </w:pPr>
      <w:rPr>
        <w:rFonts w:hint="default"/>
      </w:rPr>
    </w:lvl>
    <w:lvl w:ilvl="6" w:tplc="F576555E">
      <w:start w:val="2"/>
      <w:numFmt w:val="upperLetter"/>
      <w:lvlText w:val="%7."/>
      <w:lvlJc w:val="left"/>
      <w:pPr>
        <w:ind w:left="5958" w:hanging="360"/>
      </w:pPr>
      <w:rPr>
        <w:rFonts w:hint="default"/>
      </w:rPr>
    </w:lvl>
    <w:lvl w:ilvl="7" w:tplc="40090019" w:tentative="1">
      <w:start w:val="1"/>
      <w:numFmt w:val="lowerLetter"/>
      <w:lvlText w:val="%8."/>
      <w:lvlJc w:val="left"/>
      <w:pPr>
        <w:ind w:left="6678" w:hanging="360"/>
      </w:pPr>
    </w:lvl>
    <w:lvl w:ilvl="8" w:tplc="4009001B" w:tentative="1">
      <w:start w:val="1"/>
      <w:numFmt w:val="lowerRoman"/>
      <w:lvlText w:val="%9."/>
      <w:lvlJc w:val="right"/>
      <w:pPr>
        <w:ind w:left="7398" w:hanging="180"/>
      </w:pPr>
    </w:lvl>
  </w:abstractNum>
  <w:abstractNum w:abstractNumId="570" w15:restartNumberingAfterBreak="0">
    <w:nsid w:val="68F83D02"/>
    <w:multiLevelType w:val="multilevel"/>
    <w:tmpl w:val="7AAC8728"/>
    <w:lvl w:ilvl="0">
      <w:start w:val="21"/>
      <w:numFmt w:val="decimal"/>
      <w:lvlText w:val="%1"/>
      <w:lvlJc w:val="left"/>
      <w:pPr>
        <w:ind w:left="600" w:hanging="600"/>
      </w:pPr>
      <w:rPr>
        <w:rFonts w:hint="default"/>
      </w:rPr>
    </w:lvl>
    <w:lvl w:ilvl="1">
      <w:start w:val="9"/>
      <w:numFmt w:val="decimal"/>
      <w:lvlText w:val="%1.%2"/>
      <w:lvlJc w:val="left"/>
      <w:pPr>
        <w:ind w:left="840" w:hanging="60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571" w15:restartNumberingAfterBreak="0">
    <w:nsid w:val="69716949"/>
    <w:multiLevelType w:val="multilevel"/>
    <w:tmpl w:val="ADBA3010"/>
    <w:lvl w:ilvl="0">
      <w:start w:val="7"/>
      <w:numFmt w:val="decimal"/>
      <w:lvlText w:val="%1"/>
      <w:lvlJc w:val="left"/>
      <w:pPr>
        <w:ind w:left="1740" w:hanging="1260"/>
      </w:pPr>
      <w:rPr>
        <w:rFonts w:hint="default"/>
        <w:lang w:val="en-US" w:eastAsia="en-US" w:bidi="ar-SA"/>
      </w:rPr>
    </w:lvl>
    <w:lvl w:ilvl="1">
      <w:start w:val="1"/>
      <w:numFmt w:val="decimal"/>
      <w:lvlText w:val="%1.%2."/>
      <w:lvlJc w:val="left"/>
      <w:pPr>
        <w:ind w:left="1740" w:hanging="1260"/>
      </w:pPr>
      <w:rPr>
        <w:rFonts w:ascii="Times New Roman" w:eastAsia="Times New Roman" w:hAnsi="Times New Roman" w:cs="Times New Roman" w:hint="default"/>
        <w:w w:val="100"/>
        <w:sz w:val="24"/>
        <w:szCs w:val="24"/>
        <w:lang w:val="en-US" w:eastAsia="en-US" w:bidi="ar-SA"/>
      </w:rPr>
    </w:lvl>
    <w:lvl w:ilvl="2">
      <w:start w:val="1"/>
      <w:numFmt w:val="decimal"/>
      <w:lvlText w:val="21.9.5.%3"/>
      <w:lvlJc w:val="left"/>
      <w:pPr>
        <w:ind w:left="810" w:hanging="360"/>
      </w:pPr>
      <w:rPr>
        <w:rFonts w:hint="default"/>
      </w:rPr>
    </w:lvl>
    <w:lvl w:ilvl="3">
      <w:start w:val="1"/>
      <w:numFmt w:val="lowerLetter"/>
      <w:lvlText w:val="%4."/>
      <w:lvlJc w:val="left"/>
      <w:pPr>
        <w:ind w:left="2117" w:hanging="360"/>
      </w:pPr>
      <w:rPr>
        <w:rFonts w:ascii="Times New Roman" w:eastAsia="Times New Roman" w:hAnsi="Times New Roman" w:cs="Times New Roman" w:hint="default"/>
        <w:spacing w:val="-1"/>
        <w:w w:val="100"/>
        <w:sz w:val="24"/>
        <w:szCs w:val="24"/>
        <w:lang w:val="en-US" w:eastAsia="en-US" w:bidi="ar-SA"/>
      </w:rPr>
    </w:lvl>
    <w:lvl w:ilvl="4">
      <w:numFmt w:val="bullet"/>
      <w:lvlText w:val="•"/>
      <w:lvlJc w:val="left"/>
      <w:pPr>
        <w:ind w:left="4281" w:hanging="360"/>
      </w:pPr>
      <w:rPr>
        <w:rFonts w:hint="default"/>
        <w:lang w:val="en-US" w:eastAsia="en-US" w:bidi="ar-SA"/>
      </w:rPr>
    </w:lvl>
    <w:lvl w:ilvl="5">
      <w:numFmt w:val="bullet"/>
      <w:lvlText w:val="•"/>
      <w:lvlJc w:val="left"/>
      <w:pPr>
        <w:ind w:left="5362"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524" w:hanging="360"/>
      </w:pPr>
      <w:rPr>
        <w:rFonts w:hint="default"/>
        <w:lang w:val="en-US" w:eastAsia="en-US" w:bidi="ar-SA"/>
      </w:rPr>
    </w:lvl>
    <w:lvl w:ilvl="8">
      <w:numFmt w:val="bullet"/>
      <w:lvlText w:val="•"/>
      <w:lvlJc w:val="left"/>
      <w:pPr>
        <w:ind w:left="8604" w:hanging="360"/>
      </w:pPr>
      <w:rPr>
        <w:rFonts w:hint="default"/>
        <w:lang w:val="en-US" w:eastAsia="en-US" w:bidi="ar-SA"/>
      </w:rPr>
    </w:lvl>
  </w:abstractNum>
  <w:abstractNum w:abstractNumId="572" w15:restartNumberingAfterBreak="0">
    <w:nsid w:val="69941CF0"/>
    <w:multiLevelType w:val="multilevel"/>
    <w:tmpl w:val="F6F009F8"/>
    <w:lvl w:ilvl="0">
      <w:start w:val="1"/>
      <w:numFmt w:val="upperRoman"/>
      <w:lvlText w:val="%1."/>
      <w:lvlJc w:val="left"/>
      <w:pPr>
        <w:ind w:left="820" w:hanging="720"/>
      </w:pPr>
      <w:rPr>
        <w:rFonts w:ascii="Times New Roman" w:hAnsi="Times New Roman" w:cs="Times New Roman" w:hint="default"/>
        <w:b w:val="0"/>
        <w:bCs w:val="0"/>
        <w:spacing w:val="-4"/>
        <w:sz w:val="20"/>
        <w:szCs w:val="20"/>
      </w:rPr>
    </w:lvl>
    <w:lvl w:ilvl="1">
      <w:numFmt w:val="bullet"/>
      <w:lvlText w:val="•"/>
      <w:lvlJc w:val="left"/>
      <w:pPr>
        <w:ind w:left="1677" w:hanging="720"/>
      </w:pPr>
      <w:rPr>
        <w:rFonts w:hint="default"/>
      </w:rPr>
    </w:lvl>
    <w:lvl w:ilvl="2">
      <w:numFmt w:val="bullet"/>
      <w:lvlText w:val="•"/>
      <w:lvlJc w:val="left"/>
      <w:pPr>
        <w:ind w:left="2533" w:hanging="720"/>
      </w:pPr>
      <w:rPr>
        <w:rFonts w:hint="default"/>
      </w:rPr>
    </w:lvl>
    <w:lvl w:ilvl="3">
      <w:numFmt w:val="bullet"/>
      <w:lvlText w:val="•"/>
      <w:lvlJc w:val="left"/>
      <w:pPr>
        <w:ind w:left="3390" w:hanging="720"/>
      </w:pPr>
      <w:rPr>
        <w:rFonts w:hint="default"/>
      </w:rPr>
    </w:lvl>
    <w:lvl w:ilvl="4">
      <w:numFmt w:val="bullet"/>
      <w:lvlText w:val="•"/>
      <w:lvlJc w:val="left"/>
      <w:pPr>
        <w:ind w:left="4246" w:hanging="720"/>
      </w:pPr>
      <w:rPr>
        <w:rFonts w:hint="default"/>
      </w:rPr>
    </w:lvl>
    <w:lvl w:ilvl="5">
      <w:numFmt w:val="bullet"/>
      <w:lvlText w:val="•"/>
      <w:lvlJc w:val="left"/>
      <w:pPr>
        <w:ind w:left="5103" w:hanging="720"/>
      </w:pPr>
      <w:rPr>
        <w:rFonts w:hint="default"/>
      </w:rPr>
    </w:lvl>
    <w:lvl w:ilvl="6">
      <w:numFmt w:val="bullet"/>
      <w:lvlText w:val="•"/>
      <w:lvlJc w:val="left"/>
      <w:pPr>
        <w:ind w:left="5960" w:hanging="720"/>
      </w:pPr>
      <w:rPr>
        <w:rFonts w:hint="default"/>
      </w:rPr>
    </w:lvl>
    <w:lvl w:ilvl="7">
      <w:numFmt w:val="bullet"/>
      <w:lvlText w:val="•"/>
      <w:lvlJc w:val="left"/>
      <w:pPr>
        <w:ind w:left="6816" w:hanging="720"/>
      </w:pPr>
      <w:rPr>
        <w:rFonts w:hint="default"/>
      </w:rPr>
    </w:lvl>
    <w:lvl w:ilvl="8">
      <w:numFmt w:val="bullet"/>
      <w:lvlText w:val="•"/>
      <w:lvlJc w:val="left"/>
      <w:pPr>
        <w:ind w:left="7673" w:hanging="720"/>
      </w:pPr>
      <w:rPr>
        <w:rFonts w:hint="default"/>
      </w:rPr>
    </w:lvl>
  </w:abstractNum>
  <w:abstractNum w:abstractNumId="573" w15:restartNumberingAfterBreak="0">
    <w:nsid w:val="699B3C86"/>
    <w:multiLevelType w:val="multilevel"/>
    <w:tmpl w:val="2BBC4448"/>
    <w:lvl w:ilvl="0">
      <w:start w:val="1"/>
      <w:numFmt w:val="lowerRoman"/>
      <w:lvlText w:val="(%1)"/>
      <w:lvlJc w:val="left"/>
      <w:pPr>
        <w:tabs>
          <w:tab w:val="num" w:pos="1440"/>
        </w:tabs>
        <w:ind w:left="1440" w:hanging="72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74" w15:restartNumberingAfterBreak="0">
    <w:nsid w:val="69A11ACF"/>
    <w:multiLevelType w:val="hybridMultilevel"/>
    <w:tmpl w:val="5F7A43EA"/>
    <w:lvl w:ilvl="0" w:tplc="04A6D3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75" w15:restartNumberingAfterBreak="0">
    <w:nsid w:val="6A311D38"/>
    <w:multiLevelType w:val="hybridMultilevel"/>
    <w:tmpl w:val="4AB2E180"/>
    <w:lvl w:ilvl="0" w:tplc="9776F252">
      <w:start w:val="1"/>
      <w:numFmt w:val="decimal"/>
      <w:lvlText w:val="16.5.1.19.%1"/>
      <w:lvlJc w:val="left"/>
      <w:pPr>
        <w:ind w:left="720" w:hanging="360"/>
      </w:pPr>
      <w:rPr>
        <w:rFonts w:ascii="Times New Roman" w:hAnsi="Times New Roman" w:cs="Trebuchet MS" w:hint="default"/>
        <w:b w:val="0"/>
        <w:i w:val="0"/>
        <w:spacing w:val="0"/>
        <w:w w:val="100"/>
        <w:sz w:val="22"/>
        <w:szCs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76" w15:restartNumberingAfterBreak="0">
    <w:nsid w:val="6A3B28D8"/>
    <w:multiLevelType w:val="multilevel"/>
    <w:tmpl w:val="4EB872B4"/>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7"/>
      <w:numFmt w:val="decimal"/>
      <w:lvlText w:val="16.5.1.18.%2"/>
      <w:lvlJc w:val="left"/>
      <w:pPr>
        <w:ind w:left="1722" w:hanging="701"/>
      </w:pPr>
      <w:rPr>
        <w:rFonts w:ascii="Times New Roman" w:eastAsia="Trebuchet MS" w:hAnsi="Times New Roman" w:cs="Times New Roman" w:hint="default"/>
        <w:b w:val="0"/>
        <w:bCs w:val="0"/>
        <w:spacing w:val="-27"/>
        <w:w w:val="100"/>
        <w:sz w:val="22"/>
        <w:szCs w:val="18"/>
      </w:rPr>
    </w:lvl>
    <w:lvl w:ilvl="2">
      <w:start w:val="7"/>
      <w:numFmt w:val="decimal"/>
      <w:lvlText w:val="16.5.1.18.7.%3"/>
      <w:lvlJc w:val="left"/>
      <w:pPr>
        <w:ind w:left="1710" w:hanging="701"/>
      </w:pPr>
      <w:rPr>
        <w:rFonts w:ascii="Times New Roman" w:hAnsi="Times New Roman" w:cs="Trebuchet MS" w:hint="default"/>
        <w:b w:val="0"/>
        <w:bCs w:val="0"/>
        <w:i w:val="0"/>
        <w:spacing w:val="0"/>
        <w:w w:val="100"/>
        <w:sz w:val="22"/>
        <w:szCs w:val="18"/>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577" w15:restartNumberingAfterBreak="0">
    <w:nsid w:val="6A465907"/>
    <w:multiLevelType w:val="multilevel"/>
    <w:tmpl w:val="4BFC9116"/>
    <w:lvl w:ilvl="0">
      <w:start w:val="1"/>
      <w:numFmt w:val="decimal"/>
      <w:pStyle w:val="Heading1"/>
      <w:lvlText w:val="3.%1"/>
      <w:lvlJc w:val="left"/>
      <w:pPr>
        <w:ind w:left="432" w:hanging="432"/>
      </w:pPr>
      <w:rPr>
        <w:rFonts w:hint="default"/>
        <w:b/>
        <w:i w:val="0"/>
        <w:caps/>
        <w:sz w:val="24"/>
        <w:szCs w:val="24"/>
        <w:u w:val="none"/>
      </w:rPr>
    </w:lvl>
    <w:lvl w:ilvl="1">
      <w:start w:val="1"/>
      <w:numFmt w:val="decimal"/>
      <w:lvlText w:val="1.%2"/>
      <w:lvlJc w:val="left"/>
      <w:pPr>
        <w:ind w:left="540" w:hanging="360"/>
      </w:pPr>
      <w:rPr>
        <w:rFonts w:ascii="Tahoma" w:hAnsi="Tahoma" w:cs="Tahoma" w:hint="default"/>
        <w:b/>
        <w:bCs/>
        <w:i w:val="0"/>
        <w:iCs w:val="0"/>
        <w:sz w:val="24"/>
        <w:szCs w:val="24"/>
        <w:u w:val="none"/>
      </w:rPr>
    </w:lvl>
    <w:lvl w:ilvl="2">
      <w:start w:val="1"/>
      <w:numFmt w:val="decimal"/>
      <w:lvlText w:val="%1.%2.%3"/>
      <w:lvlJc w:val="left"/>
      <w:pPr>
        <w:ind w:left="720" w:hanging="720"/>
      </w:pPr>
      <w:rPr>
        <w:rFonts w:hint="default"/>
        <w:b/>
        <w:i w:val="0"/>
        <w:sz w:val="24"/>
        <w:u w:val="none"/>
      </w:rPr>
    </w:lvl>
    <w:lvl w:ilvl="3">
      <w:start w:val="1"/>
      <w:numFmt w:val="decimal"/>
      <w:pStyle w:val="Heading4"/>
      <w:lvlText w:val="%1.%2.%3.%4"/>
      <w:lvlJc w:val="left"/>
      <w:pPr>
        <w:ind w:left="864" w:hanging="864"/>
      </w:pPr>
      <w:rPr>
        <w:rFonts w:ascii="Times New Roman" w:hAnsi="Times New Roman" w:hint="default"/>
        <w:i w:val="0"/>
        <w:iCs w:val="0"/>
        <w:smallCaps w:val="0"/>
        <w:strike w:val="0"/>
        <w:dstrike w:val="0"/>
        <w:vanish w:val="0"/>
        <w:color w:val="000000"/>
        <w:spacing w:val="0"/>
        <w:position w:val="0"/>
        <w:u w:val="none"/>
        <w:vertAlign w:val="baseline"/>
        <w:em w:val="none"/>
      </w:rPr>
    </w:lvl>
    <w:lvl w:ilvl="4">
      <w:start w:val="1"/>
      <w:numFmt w:val="decimal"/>
      <w:lvlText w:val="%1.%2.%3.%4.%5"/>
      <w:lvlJc w:val="left"/>
      <w:pPr>
        <w:ind w:left="1008" w:hanging="1008"/>
      </w:pPr>
      <w:rPr>
        <w:rFonts w:hint="default"/>
        <w:b w:val="0"/>
        <w:i w:val="0"/>
        <w:sz w:val="24"/>
        <w:u w:val="none"/>
      </w:rPr>
    </w:lvl>
    <w:lvl w:ilvl="5">
      <w:start w:val="1"/>
      <w:numFmt w:val="decimal"/>
      <w:pStyle w:val="Heading6"/>
      <w:lvlText w:val="%1.%2.%3.%4.%5.%6"/>
      <w:lvlJc w:val="left"/>
      <w:pPr>
        <w:ind w:left="1152" w:hanging="1152"/>
      </w:pPr>
      <w:rPr>
        <w:rFonts w:hint="default"/>
        <w:b w:val="0"/>
        <w:i w:val="0"/>
        <w:sz w:val="22"/>
        <w:u w:val="none"/>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78" w15:restartNumberingAfterBreak="0">
    <w:nsid w:val="6A725AFA"/>
    <w:multiLevelType w:val="hybridMultilevel"/>
    <w:tmpl w:val="F86862EA"/>
    <w:lvl w:ilvl="0" w:tplc="3B627CE2">
      <w:start w:val="1"/>
      <w:numFmt w:val="lowerLetter"/>
      <w:lvlText w:val="%1)"/>
      <w:lvlJc w:val="left"/>
      <w:pPr>
        <w:ind w:left="810" w:hanging="334"/>
      </w:pPr>
      <w:rPr>
        <w:rFonts w:ascii="Tahoma" w:eastAsia="Tahoma" w:hAnsi="Tahoma" w:cs="Tahoma" w:hint="default"/>
        <w:spacing w:val="0"/>
        <w:w w:val="99"/>
        <w:sz w:val="20"/>
        <w:szCs w:val="20"/>
        <w:lang w:val="en-US" w:eastAsia="en-US" w:bidi="ar-SA"/>
      </w:rPr>
    </w:lvl>
    <w:lvl w:ilvl="1" w:tplc="8678110E">
      <w:numFmt w:val="bullet"/>
      <w:lvlText w:val="•"/>
      <w:lvlJc w:val="left"/>
      <w:pPr>
        <w:ind w:left="1676" w:hanging="334"/>
      </w:pPr>
      <w:rPr>
        <w:rFonts w:hint="default"/>
        <w:lang w:val="en-US" w:eastAsia="en-US" w:bidi="ar-SA"/>
      </w:rPr>
    </w:lvl>
    <w:lvl w:ilvl="2" w:tplc="A088F750">
      <w:numFmt w:val="bullet"/>
      <w:lvlText w:val="•"/>
      <w:lvlJc w:val="left"/>
      <w:pPr>
        <w:ind w:left="2533" w:hanging="334"/>
      </w:pPr>
      <w:rPr>
        <w:rFonts w:hint="default"/>
        <w:lang w:val="en-US" w:eastAsia="en-US" w:bidi="ar-SA"/>
      </w:rPr>
    </w:lvl>
    <w:lvl w:ilvl="3" w:tplc="7BE0B764">
      <w:numFmt w:val="bullet"/>
      <w:lvlText w:val="•"/>
      <w:lvlJc w:val="left"/>
      <w:pPr>
        <w:ind w:left="3389" w:hanging="334"/>
      </w:pPr>
      <w:rPr>
        <w:rFonts w:hint="default"/>
        <w:lang w:val="en-US" w:eastAsia="en-US" w:bidi="ar-SA"/>
      </w:rPr>
    </w:lvl>
    <w:lvl w:ilvl="4" w:tplc="FFCCEEC2">
      <w:numFmt w:val="bullet"/>
      <w:lvlText w:val="•"/>
      <w:lvlJc w:val="left"/>
      <w:pPr>
        <w:ind w:left="4246" w:hanging="334"/>
      </w:pPr>
      <w:rPr>
        <w:rFonts w:hint="default"/>
        <w:lang w:val="en-US" w:eastAsia="en-US" w:bidi="ar-SA"/>
      </w:rPr>
    </w:lvl>
    <w:lvl w:ilvl="5" w:tplc="26E811CE">
      <w:numFmt w:val="bullet"/>
      <w:lvlText w:val="•"/>
      <w:lvlJc w:val="left"/>
      <w:pPr>
        <w:ind w:left="5103" w:hanging="334"/>
      </w:pPr>
      <w:rPr>
        <w:rFonts w:hint="default"/>
        <w:lang w:val="en-US" w:eastAsia="en-US" w:bidi="ar-SA"/>
      </w:rPr>
    </w:lvl>
    <w:lvl w:ilvl="6" w:tplc="69D45E5E">
      <w:numFmt w:val="bullet"/>
      <w:lvlText w:val="•"/>
      <w:lvlJc w:val="left"/>
      <w:pPr>
        <w:ind w:left="5959" w:hanging="334"/>
      </w:pPr>
      <w:rPr>
        <w:rFonts w:hint="default"/>
        <w:lang w:val="en-US" w:eastAsia="en-US" w:bidi="ar-SA"/>
      </w:rPr>
    </w:lvl>
    <w:lvl w:ilvl="7" w:tplc="B7B4FC8E">
      <w:numFmt w:val="bullet"/>
      <w:lvlText w:val="•"/>
      <w:lvlJc w:val="left"/>
      <w:pPr>
        <w:ind w:left="6816" w:hanging="334"/>
      </w:pPr>
      <w:rPr>
        <w:rFonts w:hint="default"/>
        <w:lang w:val="en-US" w:eastAsia="en-US" w:bidi="ar-SA"/>
      </w:rPr>
    </w:lvl>
    <w:lvl w:ilvl="8" w:tplc="59BCDA7A">
      <w:numFmt w:val="bullet"/>
      <w:lvlText w:val="•"/>
      <w:lvlJc w:val="left"/>
      <w:pPr>
        <w:ind w:left="7673" w:hanging="334"/>
      </w:pPr>
      <w:rPr>
        <w:rFonts w:hint="default"/>
        <w:lang w:val="en-US" w:eastAsia="en-US" w:bidi="ar-SA"/>
      </w:rPr>
    </w:lvl>
  </w:abstractNum>
  <w:abstractNum w:abstractNumId="579" w15:restartNumberingAfterBreak="0">
    <w:nsid w:val="6A731A02"/>
    <w:multiLevelType w:val="multilevel"/>
    <w:tmpl w:val="0E36A780"/>
    <w:lvl w:ilvl="0">
      <w:start w:val="14"/>
      <w:numFmt w:val="decimal"/>
      <w:lvlText w:val="%1"/>
      <w:lvlJc w:val="left"/>
      <w:pPr>
        <w:ind w:left="1757" w:hanging="1260"/>
      </w:pPr>
      <w:rPr>
        <w:rFonts w:hint="default"/>
        <w:lang w:val="en-US" w:eastAsia="en-US" w:bidi="ar-SA"/>
      </w:rPr>
    </w:lvl>
    <w:lvl w:ilvl="1">
      <w:start w:val="1"/>
      <w:numFmt w:val="decimal"/>
      <w:lvlText w:val="21.18.%2"/>
      <w:lvlJc w:val="left"/>
      <w:pPr>
        <w:ind w:left="1757" w:hanging="1260"/>
      </w:pPr>
      <w:rPr>
        <w:rFonts w:hint="default"/>
        <w:w w:val="100"/>
        <w:sz w:val="24"/>
        <w:szCs w:val="24"/>
        <w:lang w:val="en-US" w:eastAsia="en-US" w:bidi="ar-SA"/>
      </w:rPr>
    </w:lvl>
    <w:lvl w:ilvl="2">
      <w:start w:val="1"/>
      <w:numFmt w:val="lowerLetter"/>
      <w:lvlText w:val="%3)"/>
      <w:lvlJc w:val="left"/>
      <w:pPr>
        <w:ind w:left="2117" w:hanging="360"/>
      </w:pPr>
      <w:rPr>
        <w:rFonts w:ascii="Times New Roman" w:eastAsia="Times New Roman" w:hAnsi="Times New Roman" w:cs="Times New Roman" w:hint="default"/>
        <w:spacing w:val="-1"/>
        <w:w w:val="100"/>
        <w:sz w:val="24"/>
        <w:szCs w:val="24"/>
        <w:lang w:val="en-US" w:eastAsia="en-US" w:bidi="ar-SA"/>
      </w:rPr>
    </w:lvl>
    <w:lvl w:ilvl="3">
      <w:numFmt w:val="bullet"/>
      <w:lvlText w:val="•"/>
      <w:lvlJc w:val="left"/>
      <w:pPr>
        <w:ind w:left="4041" w:hanging="360"/>
      </w:pPr>
      <w:rPr>
        <w:rFonts w:hint="default"/>
        <w:lang w:val="en-US" w:eastAsia="en-US" w:bidi="ar-SA"/>
      </w:rPr>
    </w:lvl>
    <w:lvl w:ilvl="4">
      <w:numFmt w:val="bullet"/>
      <w:lvlText w:val="•"/>
      <w:lvlJc w:val="left"/>
      <w:pPr>
        <w:ind w:left="5002" w:hanging="360"/>
      </w:pPr>
      <w:rPr>
        <w:rFonts w:hint="default"/>
        <w:lang w:val="en-US" w:eastAsia="en-US" w:bidi="ar-SA"/>
      </w:rPr>
    </w:lvl>
    <w:lvl w:ilvl="5">
      <w:numFmt w:val="bullet"/>
      <w:lvlText w:val="•"/>
      <w:lvlJc w:val="left"/>
      <w:pPr>
        <w:ind w:left="5962" w:hanging="360"/>
      </w:pPr>
      <w:rPr>
        <w:rFonts w:hint="default"/>
        <w:lang w:val="en-US" w:eastAsia="en-US" w:bidi="ar-SA"/>
      </w:rPr>
    </w:lvl>
    <w:lvl w:ilvl="6">
      <w:numFmt w:val="bullet"/>
      <w:lvlText w:val="•"/>
      <w:lvlJc w:val="left"/>
      <w:pPr>
        <w:ind w:left="6923" w:hanging="360"/>
      </w:pPr>
      <w:rPr>
        <w:rFonts w:hint="default"/>
        <w:lang w:val="en-US" w:eastAsia="en-US" w:bidi="ar-SA"/>
      </w:rPr>
    </w:lvl>
    <w:lvl w:ilvl="7">
      <w:numFmt w:val="bullet"/>
      <w:lvlText w:val="•"/>
      <w:lvlJc w:val="left"/>
      <w:pPr>
        <w:ind w:left="7884" w:hanging="360"/>
      </w:pPr>
      <w:rPr>
        <w:rFonts w:hint="default"/>
        <w:lang w:val="en-US" w:eastAsia="en-US" w:bidi="ar-SA"/>
      </w:rPr>
    </w:lvl>
    <w:lvl w:ilvl="8">
      <w:numFmt w:val="bullet"/>
      <w:lvlText w:val="•"/>
      <w:lvlJc w:val="left"/>
      <w:pPr>
        <w:ind w:left="8844" w:hanging="360"/>
      </w:pPr>
      <w:rPr>
        <w:rFonts w:hint="default"/>
        <w:lang w:val="en-US" w:eastAsia="en-US" w:bidi="ar-SA"/>
      </w:rPr>
    </w:lvl>
  </w:abstractNum>
  <w:abstractNum w:abstractNumId="580" w15:restartNumberingAfterBreak="0">
    <w:nsid w:val="6B127200"/>
    <w:multiLevelType w:val="hybridMultilevel"/>
    <w:tmpl w:val="7CBEE71C"/>
    <w:lvl w:ilvl="0" w:tplc="CF6CF5A6">
      <w:start w:val="1"/>
      <w:numFmt w:val="lowerRoman"/>
      <w:lvlText w:val="%1."/>
      <w:lvlJc w:val="left"/>
      <w:pPr>
        <w:ind w:left="1959" w:hanging="569"/>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6B923D98">
      <w:numFmt w:val="bullet"/>
      <w:lvlText w:val="•"/>
      <w:lvlJc w:val="left"/>
      <w:pPr>
        <w:ind w:left="2841" w:hanging="569"/>
      </w:pPr>
      <w:rPr>
        <w:rFonts w:hint="default"/>
        <w:lang w:val="en-US" w:eastAsia="en-US" w:bidi="ar-SA"/>
      </w:rPr>
    </w:lvl>
    <w:lvl w:ilvl="2" w:tplc="71C4EC22">
      <w:numFmt w:val="bullet"/>
      <w:lvlText w:val="•"/>
      <w:lvlJc w:val="left"/>
      <w:pPr>
        <w:ind w:left="3722" w:hanging="569"/>
      </w:pPr>
      <w:rPr>
        <w:rFonts w:hint="default"/>
        <w:lang w:val="en-US" w:eastAsia="en-US" w:bidi="ar-SA"/>
      </w:rPr>
    </w:lvl>
    <w:lvl w:ilvl="3" w:tplc="8848AB7E">
      <w:numFmt w:val="bullet"/>
      <w:lvlText w:val="•"/>
      <w:lvlJc w:val="left"/>
      <w:pPr>
        <w:ind w:left="4603" w:hanging="569"/>
      </w:pPr>
      <w:rPr>
        <w:rFonts w:hint="default"/>
        <w:lang w:val="en-US" w:eastAsia="en-US" w:bidi="ar-SA"/>
      </w:rPr>
    </w:lvl>
    <w:lvl w:ilvl="4" w:tplc="B1360994">
      <w:numFmt w:val="bullet"/>
      <w:lvlText w:val="•"/>
      <w:lvlJc w:val="left"/>
      <w:pPr>
        <w:ind w:left="5484" w:hanging="569"/>
      </w:pPr>
      <w:rPr>
        <w:rFonts w:hint="default"/>
        <w:lang w:val="en-US" w:eastAsia="en-US" w:bidi="ar-SA"/>
      </w:rPr>
    </w:lvl>
    <w:lvl w:ilvl="5" w:tplc="ECA05C9E">
      <w:numFmt w:val="bullet"/>
      <w:lvlText w:val="•"/>
      <w:lvlJc w:val="left"/>
      <w:pPr>
        <w:ind w:left="6365" w:hanging="569"/>
      </w:pPr>
      <w:rPr>
        <w:rFonts w:hint="default"/>
        <w:lang w:val="en-US" w:eastAsia="en-US" w:bidi="ar-SA"/>
      </w:rPr>
    </w:lvl>
    <w:lvl w:ilvl="6" w:tplc="6E5AE25C">
      <w:numFmt w:val="bullet"/>
      <w:lvlText w:val="•"/>
      <w:lvlJc w:val="left"/>
      <w:pPr>
        <w:ind w:left="7246" w:hanging="569"/>
      </w:pPr>
      <w:rPr>
        <w:rFonts w:hint="default"/>
        <w:lang w:val="en-US" w:eastAsia="en-US" w:bidi="ar-SA"/>
      </w:rPr>
    </w:lvl>
    <w:lvl w:ilvl="7" w:tplc="A864A518">
      <w:numFmt w:val="bullet"/>
      <w:lvlText w:val="•"/>
      <w:lvlJc w:val="left"/>
      <w:pPr>
        <w:ind w:left="8127" w:hanging="569"/>
      </w:pPr>
      <w:rPr>
        <w:rFonts w:hint="default"/>
        <w:lang w:val="en-US" w:eastAsia="en-US" w:bidi="ar-SA"/>
      </w:rPr>
    </w:lvl>
    <w:lvl w:ilvl="8" w:tplc="1AE88360">
      <w:numFmt w:val="bullet"/>
      <w:lvlText w:val="•"/>
      <w:lvlJc w:val="left"/>
      <w:pPr>
        <w:ind w:left="9008" w:hanging="569"/>
      </w:pPr>
      <w:rPr>
        <w:rFonts w:hint="default"/>
        <w:lang w:val="en-US" w:eastAsia="en-US" w:bidi="ar-SA"/>
      </w:rPr>
    </w:lvl>
  </w:abstractNum>
  <w:abstractNum w:abstractNumId="581" w15:restartNumberingAfterBreak="0">
    <w:nsid w:val="6B4B75E9"/>
    <w:multiLevelType w:val="multilevel"/>
    <w:tmpl w:val="95B25474"/>
    <w:lvl w:ilvl="0">
      <w:start w:val="6"/>
      <w:numFmt w:val="decimal"/>
      <w:lvlText w:val="%1"/>
      <w:lvlJc w:val="left"/>
      <w:pPr>
        <w:ind w:left="1705" w:hanging="540"/>
      </w:pPr>
      <w:rPr>
        <w:rFonts w:hint="default"/>
        <w:lang w:val="en-US" w:eastAsia="en-US" w:bidi="ar-SA"/>
      </w:rPr>
    </w:lvl>
    <w:lvl w:ilvl="1">
      <w:start w:val="2"/>
      <w:numFmt w:val="decimal"/>
      <w:lvlText w:val="%1.%2"/>
      <w:lvlJc w:val="left"/>
      <w:pPr>
        <w:ind w:left="1705" w:hanging="540"/>
      </w:pPr>
      <w:rPr>
        <w:rFonts w:ascii="Arial MT" w:eastAsia="Arial MT" w:hAnsi="Arial MT" w:cs="Arial MT" w:hint="default"/>
        <w:b w:val="0"/>
        <w:bCs w:val="0"/>
        <w:i w:val="0"/>
        <w:iCs w:val="0"/>
        <w:color w:val="221F1F"/>
        <w:spacing w:val="0"/>
        <w:w w:val="100"/>
        <w:sz w:val="22"/>
        <w:szCs w:val="22"/>
        <w:lang w:val="en-US" w:eastAsia="en-US" w:bidi="ar-SA"/>
      </w:rPr>
    </w:lvl>
    <w:lvl w:ilvl="2">
      <w:start w:val="1"/>
      <w:numFmt w:val="decimal"/>
      <w:lvlText w:val="%1.%2.%3"/>
      <w:lvlJc w:val="left"/>
      <w:pPr>
        <w:ind w:left="1707" w:hanging="543"/>
      </w:pPr>
      <w:rPr>
        <w:rFonts w:ascii="Arial MT" w:eastAsia="Arial MT" w:hAnsi="Arial MT" w:cs="Arial MT" w:hint="default"/>
        <w:b w:val="0"/>
        <w:bCs w:val="0"/>
        <w:i w:val="0"/>
        <w:iCs w:val="0"/>
        <w:color w:val="221F1F"/>
        <w:spacing w:val="0"/>
        <w:w w:val="100"/>
        <w:sz w:val="22"/>
        <w:szCs w:val="22"/>
        <w:lang w:val="en-US" w:eastAsia="en-US" w:bidi="ar-SA"/>
      </w:rPr>
    </w:lvl>
    <w:lvl w:ilvl="3">
      <w:start w:val="1"/>
      <w:numFmt w:val="lowerLetter"/>
      <w:lvlText w:val="%4)"/>
      <w:lvlJc w:val="left"/>
      <w:pPr>
        <w:ind w:left="2427" w:hanging="723"/>
      </w:pPr>
      <w:rPr>
        <w:rFonts w:ascii="Arial MT" w:eastAsia="Arial MT" w:hAnsi="Arial MT" w:cs="Arial MT" w:hint="default"/>
        <w:b w:val="0"/>
        <w:bCs w:val="0"/>
        <w:i w:val="0"/>
        <w:iCs w:val="0"/>
        <w:color w:val="221F1F"/>
        <w:spacing w:val="-1"/>
        <w:w w:val="100"/>
        <w:sz w:val="22"/>
        <w:szCs w:val="22"/>
        <w:lang w:val="en-US" w:eastAsia="en-US" w:bidi="ar-SA"/>
      </w:rPr>
    </w:lvl>
    <w:lvl w:ilvl="4">
      <w:numFmt w:val="bullet"/>
      <w:lvlText w:val="•"/>
      <w:lvlJc w:val="left"/>
      <w:pPr>
        <w:ind w:left="5203" w:hanging="723"/>
      </w:pPr>
      <w:rPr>
        <w:rFonts w:hint="default"/>
        <w:lang w:val="en-US" w:eastAsia="en-US" w:bidi="ar-SA"/>
      </w:rPr>
    </w:lvl>
    <w:lvl w:ilvl="5">
      <w:numFmt w:val="bullet"/>
      <w:lvlText w:val="•"/>
      <w:lvlJc w:val="left"/>
      <w:pPr>
        <w:ind w:left="6131" w:hanging="723"/>
      </w:pPr>
      <w:rPr>
        <w:rFonts w:hint="default"/>
        <w:lang w:val="en-US" w:eastAsia="en-US" w:bidi="ar-SA"/>
      </w:rPr>
    </w:lvl>
    <w:lvl w:ilvl="6">
      <w:numFmt w:val="bullet"/>
      <w:lvlText w:val="•"/>
      <w:lvlJc w:val="left"/>
      <w:pPr>
        <w:ind w:left="7059" w:hanging="723"/>
      </w:pPr>
      <w:rPr>
        <w:rFonts w:hint="default"/>
        <w:lang w:val="en-US" w:eastAsia="en-US" w:bidi="ar-SA"/>
      </w:rPr>
    </w:lvl>
    <w:lvl w:ilvl="7">
      <w:numFmt w:val="bullet"/>
      <w:lvlText w:val="•"/>
      <w:lvlJc w:val="left"/>
      <w:pPr>
        <w:ind w:left="7987" w:hanging="723"/>
      </w:pPr>
      <w:rPr>
        <w:rFonts w:hint="default"/>
        <w:lang w:val="en-US" w:eastAsia="en-US" w:bidi="ar-SA"/>
      </w:rPr>
    </w:lvl>
    <w:lvl w:ilvl="8">
      <w:numFmt w:val="bullet"/>
      <w:lvlText w:val="•"/>
      <w:lvlJc w:val="left"/>
      <w:pPr>
        <w:ind w:left="8915" w:hanging="723"/>
      </w:pPr>
      <w:rPr>
        <w:rFonts w:hint="default"/>
        <w:lang w:val="en-US" w:eastAsia="en-US" w:bidi="ar-SA"/>
      </w:rPr>
    </w:lvl>
  </w:abstractNum>
  <w:abstractNum w:abstractNumId="582" w15:restartNumberingAfterBreak="0">
    <w:nsid w:val="6B876FB1"/>
    <w:multiLevelType w:val="hybridMultilevel"/>
    <w:tmpl w:val="312CE9F6"/>
    <w:lvl w:ilvl="0" w:tplc="0EBCA08E">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3" w15:restartNumberingAfterBreak="0">
    <w:nsid w:val="6B8C2320"/>
    <w:multiLevelType w:val="multilevel"/>
    <w:tmpl w:val="6C02035C"/>
    <w:lvl w:ilvl="0">
      <w:start w:val="1"/>
      <w:numFmt w:val="decimal"/>
      <w:lvlText w:val="%1"/>
      <w:lvlJc w:val="left"/>
      <w:pPr>
        <w:ind w:left="1757" w:hanging="1277"/>
      </w:pPr>
      <w:rPr>
        <w:rFonts w:hint="default"/>
        <w:lang w:val="en-US" w:eastAsia="en-US" w:bidi="ar-SA"/>
      </w:rPr>
    </w:lvl>
    <w:lvl w:ilvl="1">
      <w:start w:val="1"/>
      <w:numFmt w:val="decimal"/>
      <w:lvlText w:val="%1.%2."/>
      <w:lvlJc w:val="left"/>
      <w:pPr>
        <w:ind w:left="1757" w:hanging="1277"/>
      </w:pPr>
      <w:rPr>
        <w:rFonts w:ascii="Times New Roman" w:eastAsia="Times New Roman" w:hAnsi="Times New Roman" w:cs="Times New Roman" w:hint="default"/>
        <w:w w:val="100"/>
        <w:sz w:val="24"/>
        <w:szCs w:val="24"/>
        <w:lang w:val="en-US" w:eastAsia="en-US" w:bidi="ar-SA"/>
      </w:rPr>
    </w:lvl>
    <w:lvl w:ilvl="2">
      <w:start w:val="1"/>
      <w:numFmt w:val="lowerRoman"/>
      <w:lvlText w:val="%3)"/>
      <w:lvlJc w:val="left"/>
      <w:pPr>
        <w:ind w:left="2641" w:hanging="721"/>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4445" w:hanging="721"/>
      </w:pPr>
      <w:rPr>
        <w:rFonts w:hint="default"/>
        <w:lang w:val="en-US" w:eastAsia="en-US" w:bidi="ar-SA"/>
      </w:rPr>
    </w:lvl>
    <w:lvl w:ilvl="4">
      <w:numFmt w:val="bullet"/>
      <w:lvlText w:val="•"/>
      <w:lvlJc w:val="left"/>
      <w:pPr>
        <w:ind w:left="5348" w:hanging="721"/>
      </w:pPr>
      <w:rPr>
        <w:rFonts w:hint="default"/>
        <w:lang w:val="en-US" w:eastAsia="en-US" w:bidi="ar-SA"/>
      </w:rPr>
    </w:lvl>
    <w:lvl w:ilvl="5">
      <w:numFmt w:val="bullet"/>
      <w:lvlText w:val="•"/>
      <w:lvlJc w:val="left"/>
      <w:pPr>
        <w:ind w:left="6251" w:hanging="721"/>
      </w:pPr>
      <w:rPr>
        <w:rFonts w:hint="default"/>
        <w:lang w:val="en-US" w:eastAsia="en-US" w:bidi="ar-SA"/>
      </w:rPr>
    </w:lvl>
    <w:lvl w:ilvl="6">
      <w:numFmt w:val="bullet"/>
      <w:lvlText w:val="•"/>
      <w:lvlJc w:val="left"/>
      <w:pPr>
        <w:ind w:left="7154" w:hanging="721"/>
      </w:pPr>
      <w:rPr>
        <w:rFonts w:hint="default"/>
        <w:lang w:val="en-US" w:eastAsia="en-US" w:bidi="ar-SA"/>
      </w:rPr>
    </w:lvl>
    <w:lvl w:ilvl="7">
      <w:numFmt w:val="bullet"/>
      <w:lvlText w:val="•"/>
      <w:lvlJc w:val="left"/>
      <w:pPr>
        <w:ind w:left="8057" w:hanging="721"/>
      </w:pPr>
      <w:rPr>
        <w:rFonts w:hint="default"/>
        <w:lang w:val="en-US" w:eastAsia="en-US" w:bidi="ar-SA"/>
      </w:rPr>
    </w:lvl>
    <w:lvl w:ilvl="8">
      <w:numFmt w:val="bullet"/>
      <w:lvlText w:val="•"/>
      <w:lvlJc w:val="left"/>
      <w:pPr>
        <w:ind w:left="8960" w:hanging="721"/>
      </w:pPr>
      <w:rPr>
        <w:rFonts w:hint="default"/>
        <w:lang w:val="en-US" w:eastAsia="en-US" w:bidi="ar-SA"/>
      </w:rPr>
    </w:lvl>
  </w:abstractNum>
  <w:abstractNum w:abstractNumId="584" w15:restartNumberingAfterBreak="0">
    <w:nsid w:val="6BD17969"/>
    <w:multiLevelType w:val="hybridMultilevel"/>
    <w:tmpl w:val="8996D128"/>
    <w:lvl w:ilvl="0" w:tplc="70EA2A12">
      <w:start w:val="1"/>
      <w:numFmt w:val="lowerRoman"/>
      <w:lvlText w:val="%1)"/>
      <w:lvlJc w:val="right"/>
      <w:pPr>
        <w:ind w:left="720" w:hanging="360"/>
      </w:pPr>
      <w:rPr>
        <w:rFonts w:ascii="Times New Roman" w:eastAsia="Calibri" w:hAnsi="Times New Roman" w:cs="Times New Roman"/>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6BDC2643"/>
    <w:multiLevelType w:val="hybridMultilevel"/>
    <w:tmpl w:val="11C04726"/>
    <w:lvl w:ilvl="0" w:tplc="0409000F">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6" w15:restartNumberingAfterBreak="0">
    <w:nsid w:val="6C123573"/>
    <w:multiLevelType w:val="hybridMultilevel"/>
    <w:tmpl w:val="FBDE2344"/>
    <w:lvl w:ilvl="0" w:tplc="4F62BE70">
      <w:start w:val="4"/>
      <w:numFmt w:val="decimal"/>
      <w:lvlText w:val="%1"/>
      <w:lvlJc w:val="left"/>
      <w:pPr>
        <w:ind w:left="648" w:hanging="540"/>
      </w:pPr>
      <w:rPr>
        <w:rFonts w:hint="default"/>
        <w:lang w:val="en-US" w:eastAsia="en-US" w:bidi="ar-SA"/>
      </w:rPr>
    </w:lvl>
    <w:lvl w:ilvl="1" w:tplc="7F5A1CA2">
      <w:numFmt w:val="none"/>
      <w:lvlText w:val=""/>
      <w:lvlJc w:val="left"/>
      <w:pPr>
        <w:tabs>
          <w:tab w:val="num" w:pos="360"/>
        </w:tabs>
      </w:pPr>
    </w:lvl>
    <w:lvl w:ilvl="2" w:tplc="C42C3D9E">
      <w:start w:val="1"/>
      <w:numFmt w:val="lowerRoman"/>
      <w:lvlText w:val="(%3)"/>
      <w:lvlJc w:val="left"/>
      <w:pPr>
        <w:ind w:left="1548" w:hanging="720"/>
      </w:pPr>
      <w:rPr>
        <w:rFonts w:ascii="Tahoma" w:eastAsia="Tahoma" w:hAnsi="Tahoma" w:cs="Tahoma" w:hint="default"/>
        <w:b/>
        <w:bCs/>
        <w:w w:val="99"/>
        <w:sz w:val="20"/>
        <w:szCs w:val="20"/>
        <w:lang w:val="en-US" w:eastAsia="en-US" w:bidi="ar-SA"/>
      </w:rPr>
    </w:lvl>
    <w:lvl w:ilvl="3" w:tplc="2BA4B1C8">
      <w:numFmt w:val="bullet"/>
      <w:lvlText w:val="•"/>
      <w:lvlJc w:val="left"/>
      <w:pPr>
        <w:ind w:left="3252" w:hanging="720"/>
      </w:pPr>
      <w:rPr>
        <w:rFonts w:hint="default"/>
        <w:lang w:val="en-US" w:eastAsia="en-US" w:bidi="ar-SA"/>
      </w:rPr>
    </w:lvl>
    <w:lvl w:ilvl="4" w:tplc="E73C6664">
      <w:numFmt w:val="bullet"/>
      <w:lvlText w:val="•"/>
      <w:lvlJc w:val="left"/>
      <w:pPr>
        <w:ind w:left="4108" w:hanging="720"/>
      </w:pPr>
      <w:rPr>
        <w:rFonts w:hint="default"/>
        <w:lang w:val="en-US" w:eastAsia="en-US" w:bidi="ar-SA"/>
      </w:rPr>
    </w:lvl>
    <w:lvl w:ilvl="5" w:tplc="65CA6AFE">
      <w:numFmt w:val="bullet"/>
      <w:lvlText w:val="•"/>
      <w:lvlJc w:val="left"/>
      <w:pPr>
        <w:ind w:left="4965" w:hanging="720"/>
      </w:pPr>
      <w:rPr>
        <w:rFonts w:hint="default"/>
        <w:lang w:val="en-US" w:eastAsia="en-US" w:bidi="ar-SA"/>
      </w:rPr>
    </w:lvl>
    <w:lvl w:ilvl="6" w:tplc="14DED7F4">
      <w:numFmt w:val="bullet"/>
      <w:lvlText w:val="•"/>
      <w:lvlJc w:val="left"/>
      <w:pPr>
        <w:ind w:left="5821" w:hanging="720"/>
      </w:pPr>
      <w:rPr>
        <w:rFonts w:hint="default"/>
        <w:lang w:val="en-US" w:eastAsia="en-US" w:bidi="ar-SA"/>
      </w:rPr>
    </w:lvl>
    <w:lvl w:ilvl="7" w:tplc="34447692">
      <w:numFmt w:val="bullet"/>
      <w:lvlText w:val="•"/>
      <w:lvlJc w:val="left"/>
      <w:pPr>
        <w:ind w:left="6677" w:hanging="720"/>
      </w:pPr>
      <w:rPr>
        <w:rFonts w:hint="default"/>
        <w:lang w:val="en-US" w:eastAsia="en-US" w:bidi="ar-SA"/>
      </w:rPr>
    </w:lvl>
    <w:lvl w:ilvl="8" w:tplc="3D4266BA">
      <w:numFmt w:val="bullet"/>
      <w:lvlText w:val="•"/>
      <w:lvlJc w:val="left"/>
      <w:pPr>
        <w:ind w:left="7533" w:hanging="720"/>
      </w:pPr>
      <w:rPr>
        <w:rFonts w:hint="default"/>
        <w:lang w:val="en-US" w:eastAsia="en-US" w:bidi="ar-SA"/>
      </w:rPr>
    </w:lvl>
  </w:abstractNum>
  <w:abstractNum w:abstractNumId="587" w15:restartNumberingAfterBreak="0">
    <w:nsid w:val="6C2C273B"/>
    <w:multiLevelType w:val="hybridMultilevel"/>
    <w:tmpl w:val="61185F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88" w15:restartNumberingAfterBreak="0">
    <w:nsid w:val="6C874081"/>
    <w:multiLevelType w:val="hybridMultilevel"/>
    <w:tmpl w:val="6130C564"/>
    <w:lvl w:ilvl="0" w:tplc="16F2B54A">
      <w:start w:val="1"/>
      <w:numFmt w:val="lowerRoman"/>
      <w:lvlText w:val="%1)"/>
      <w:lvlJc w:val="left"/>
      <w:pPr>
        <w:ind w:left="1584" w:hanging="360"/>
      </w:pPr>
      <w:rPr>
        <w:rFonts w:ascii="Times New Roman" w:eastAsia="Calibri" w:hAnsi="Times New Roman" w:cs="Times New Roman"/>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589" w15:restartNumberingAfterBreak="0">
    <w:nsid w:val="6CA2611D"/>
    <w:multiLevelType w:val="hybridMultilevel"/>
    <w:tmpl w:val="C19610A8"/>
    <w:lvl w:ilvl="0" w:tplc="51221150">
      <w:start w:val="1"/>
      <w:numFmt w:val="lowerRoman"/>
      <w:lvlText w:val="%1)"/>
      <w:lvlJc w:val="left"/>
      <w:pPr>
        <w:ind w:left="1429" w:hanging="360"/>
      </w:pPr>
      <w:rPr>
        <w:rFonts w:ascii="Times New Roman" w:eastAsia="Times New Roman" w:hAnsi="Times New Roman" w:cs="Times New Roman" w:hint="default"/>
        <w:sz w:val="22"/>
        <w:szCs w:val="22"/>
      </w:r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590" w15:restartNumberingAfterBreak="0">
    <w:nsid w:val="6CAB19FF"/>
    <w:multiLevelType w:val="hybridMultilevel"/>
    <w:tmpl w:val="7EB66C90"/>
    <w:lvl w:ilvl="0" w:tplc="A65E01AA">
      <w:start w:val="1"/>
      <w:numFmt w:val="lowerLetter"/>
      <w:lvlText w:val="%1."/>
      <w:lvlJc w:val="left"/>
      <w:pPr>
        <w:ind w:left="1007" w:hanging="708"/>
      </w:pPr>
      <w:rPr>
        <w:rFonts w:ascii="Times New Roman" w:eastAsia="Arial" w:hAnsi="Times New Roman" w:cs="Times New Roman" w:hint="default"/>
        <w:spacing w:val="-1"/>
        <w:w w:val="87"/>
        <w:sz w:val="22"/>
        <w:szCs w:val="22"/>
      </w:rPr>
    </w:lvl>
    <w:lvl w:ilvl="1" w:tplc="3AE85260">
      <w:start w:val="1"/>
      <w:numFmt w:val="lowerRoman"/>
      <w:lvlText w:val="(%2)"/>
      <w:lvlJc w:val="left"/>
      <w:pPr>
        <w:ind w:left="1431" w:hanging="425"/>
      </w:pPr>
      <w:rPr>
        <w:rFonts w:ascii="Times New Roman" w:eastAsia="Arial" w:hAnsi="Times New Roman" w:cs="Times New Roman" w:hint="default"/>
        <w:spacing w:val="-1"/>
        <w:w w:val="94"/>
        <w:sz w:val="22"/>
        <w:szCs w:val="22"/>
      </w:rPr>
    </w:lvl>
    <w:lvl w:ilvl="2" w:tplc="0016AA46">
      <w:numFmt w:val="bullet"/>
      <w:lvlText w:val="•"/>
      <w:lvlJc w:val="left"/>
      <w:pPr>
        <w:ind w:left="2448" w:hanging="425"/>
      </w:pPr>
      <w:rPr>
        <w:rFonts w:hint="default"/>
      </w:rPr>
    </w:lvl>
    <w:lvl w:ilvl="3" w:tplc="E97E1022">
      <w:numFmt w:val="bullet"/>
      <w:lvlText w:val="•"/>
      <w:lvlJc w:val="left"/>
      <w:pPr>
        <w:ind w:left="3457" w:hanging="425"/>
      </w:pPr>
      <w:rPr>
        <w:rFonts w:hint="default"/>
      </w:rPr>
    </w:lvl>
    <w:lvl w:ilvl="4" w:tplc="5F40A496">
      <w:numFmt w:val="bullet"/>
      <w:lvlText w:val="•"/>
      <w:lvlJc w:val="left"/>
      <w:pPr>
        <w:ind w:left="4466" w:hanging="425"/>
      </w:pPr>
      <w:rPr>
        <w:rFonts w:hint="default"/>
      </w:rPr>
    </w:lvl>
    <w:lvl w:ilvl="5" w:tplc="A94C61BE">
      <w:numFmt w:val="bullet"/>
      <w:lvlText w:val="•"/>
      <w:lvlJc w:val="left"/>
      <w:pPr>
        <w:ind w:left="5475" w:hanging="425"/>
      </w:pPr>
      <w:rPr>
        <w:rFonts w:hint="default"/>
      </w:rPr>
    </w:lvl>
    <w:lvl w:ilvl="6" w:tplc="3D181A54">
      <w:numFmt w:val="bullet"/>
      <w:lvlText w:val="•"/>
      <w:lvlJc w:val="left"/>
      <w:pPr>
        <w:ind w:left="6484" w:hanging="425"/>
      </w:pPr>
      <w:rPr>
        <w:rFonts w:hint="default"/>
      </w:rPr>
    </w:lvl>
    <w:lvl w:ilvl="7" w:tplc="47E80356">
      <w:numFmt w:val="bullet"/>
      <w:lvlText w:val="•"/>
      <w:lvlJc w:val="left"/>
      <w:pPr>
        <w:ind w:left="7493" w:hanging="425"/>
      </w:pPr>
      <w:rPr>
        <w:rFonts w:hint="default"/>
      </w:rPr>
    </w:lvl>
    <w:lvl w:ilvl="8" w:tplc="44585EBC">
      <w:numFmt w:val="bullet"/>
      <w:lvlText w:val="•"/>
      <w:lvlJc w:val="left"/>
      <w:pPr>
        <w:ind w:left="8502" w:hanging="425"/>
      </w:pPr>
      <w:rPr>
        <w:rFonts w:hint="default"/>
      </w:rPr>
    </w:lvl>
  </w:abstractNum>
  <w:abstractNum w:abstractNumId="591" w15:restartNumberingAfterBreak="0">
    <w:nsid w:val="6CE60044"/>
    <w:multiLevelType w:val="hybridMultilevel"/>
    <w:tmpl w:val="901E5F0A"/>
    <w:lvl w:ilvl="0" w:tplc="713EE396">
      <w:start w:val="1"/>
      <w:numFmt w:val="lowerLetter"/>
      <w:lvlText w:val="%1)"/>
      <w:lvlJc w:val="left"/>
      <w:pPr>
        <w:ind w:left="459" w:hanging="360"/>
      </w:pPr>
      <w:rPr>
        <w:rFonts w:hint="default"/>
        <w:b/>
        <w:i w:val="0"/>
        <w:iCs w:val="0"/>
      </w:rPr>
    </w:lvl>
    <w:lvl w:ilvl="1" w:tplc="40090019">
      <w:start w:val="1"/>
      <w:numFmt w:val="lowerLetter"/>
      <w:lvlText w:val="%2."/>
      <w:lvlJc w:val="left"/>
      <w:pPr>
        <w:ind w:left="1179" w:hanging="360"/>
      </w:pPr>
    </w:lvl>
    <w:lvl w:ilvl="2" w:tplc="4009001B">
      <w:start w:val="1"/>
      <w:numFmt w:val="lowerRoman"/>
      <w:lvlText w:val="%3."/>
      <w:lvlJc w:val="right"/>
      <w:pPr>
        <w:ind w:left="1899" w:hanging="180"/>
      </w:pPr>
    </w:lvl>
    <w:lvl w:ilvl="3" w:tplc="4009000F">
      <w:start w:val="1"/>
      <w:numFmt w:val="decimal"/>
      <w:lvlText w:val="%4."/>
      <w:lvlJc w:val="left"/>
      <w:pPr>
        <w:ind w:left="2619" w:hanging="360"/>
      </w:pPr>
    </w:lvl>
    <w:lvl w:ilvl="4" w:tplc="40090019" w:tentative="1">
      <w:start w:val="1"/>
      <w:numFmt w:val="lowerLetter"/>
      <w:lvlText w:val="%5."/>
      <w:lvlJc w:val="left"/>
      <w:pPr>
        <w:ind w:left="3339" w:hanging="360"/>
      </w:pPr>
    </w:lvl>
    <w:lvl w:ilvl="5" w:tplc="4009001B" w:tentative="1">
      <w:start w:val="1"/>
      <w:numFmt w:val="lowerRoman"/>
      <w:lvlText w:val="%6."/>
      <w:lvlJc w:val="right"/>
      <w:pPr>
        <w:ind w:left="4059" w:hanging="180"/>
      </w:pPr>
    </w:lvl>
    <w:lvl w:ilvl="6" w:tplc="4009000F" w:tentative="1">
      <w:start w:val="1"/>
      <w:numFmt w:val="decimal"/>
      <w:lvlText w:val="%7."/>
      <w:lvlJc w:val="left"/>
      <w:pPr>
        <w:ind w:left="4779" w:hanging="360"/>
      </w:pPr>
    </w:lvl>
    <w:lvl w:ilvl="7" w:tplc="40090019" w:tentative="1">
      <w:start w:val="1"/>
      <w:numFmt w:val="lowerLetter"/>
      <w:lvlText w:val="%8."/>
      <w:lvlJc w:val="left"/>
      <w:pPr>
        <w:ind w:left="5499" w:hanging="360"/>
      </w:pPr>
    </w:lvl>
    <w:lvl w:ilvl="8" w:tplc="4009001B" w:tentative="1">
      <w:start w:val="1"/>
      <w:numFmt w:val="lowerRoman"/>
      <w:lvlText w:val="%9."/>
      <w:lvlJc w:val="right"/>
      <w:pPr>
        <w:ind w:left="6219" w:hanging="180"/>
      </w:pPr>
    </w:lvl>
  </w:abstractNum>
  <w:abstractNum w:abstractNumId="592" w15:restartNumberingAfterBreak="0">
    <w:nsid w:val="6CFF4E4D"/>
    <w:multiLevelType w:val="hybridMultilevel"/>
    <w:tmpl w:val="6F883CD0"/>
    <w:lvl w:ilvl="0" w:tplc="52F02A34">
      <w:start w:val="1"/>
      <w:numFmt w:val="lowerRoman"/>
      <w:lvlText w:val="%1)"/>
      <w:lvlJc w:val="right"/>
      <w:pPr>
        <w:ind w:left="720" w:hanging="360"/>
      </w:pPr>
      <w:rPr>
        <w:rFonts w:ascii="Times New Roman" w:eastAsia="Calibri" w:hAnsi="Times New Roman" w:cs="Times New Roman"/>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6D047DEA"/>
    <w:multiLevelType w:val="multilevel"/>
    <w:tmpl w:val="E47850A8"/>
    <w:lvl w:ilvl="0">
      <w:start w:val="21"/>
      <w:numFmt w:val="decimal"/>
      <w:lvlText w:val="%1"/>
      <w:lvlJc w:val="left"/>
      <w:pPr>
        <w:ind w:left="384" w:hanging="384"/>
      </w:pPr>
      <w:rPr>
        <w:rFonts w:hint="default"/>
        <w:w w:val="77"/>
      </w:rPr>
    </w:lvl>
    <w:lvl w:ilvl="1">
      <w:start w:val="33"/>
      <w:numFmt w:val="decimal"/>
      <w:lvlText w:val="20.%2"/>
      <w:lvlJc w:val="left"/>
      <w:pPr>
        <w:ind w:left="1403" w:hanging="384"/>
      </w:pPr>
      <w:rPr>
        <w:rFonts w:hint="default"/>
        <w:w w:val="77"/>
      </w:rPr>
    </w:lvl>
    <w:lvl w:ilvl="2">
      <w:start w:val="1"/>
      <w:numFmt w:val="decimal"/>
      <w:lvlText w:val="%1.%2.%3"/>
      <w:lvlJc w:val="left"/>
      <w:pPr>
        <w:ind w:left="2758" w:hanging="720"/>
      </w:pPr>
      <w:rPr>
        <w:rFonts w:hint="default"/>
        <w:w w:val="77"/>
      </w:rPr>
    </w:lvl>
    <w:lvl w:ilvl="3">
      <w:start w:val="1"/>
      <w:numFmt w:val="decimal"/>
      <w:lvlText w:val="%1.%2.%3.%4"/>
      <w:lvlJc w:val="left"/>
      <w:pPr>
        <w:ind w:left="3777" w:hanging="720"/>
      </w:pPr>
      <w:rPr>
        <w:rFonts w:hint="default"/>
        <w:w w:val="77"/>
      </w:rPr>
    </w:lvl>
    <w:lvl w:ilvl="4">
      <w:start w:val="1"/>
      <w:numFmt w:val="decimal"/>
      <w:lvlText w:val="%1.%2.%3.%4.%5"/>
      <w:lvlJc w:val="left"/>
      <w:pPr>
        <w:ind w:left="5156" w:hanging="1080"/>
      </w:pPr>
      <w:rPr>
        <w:rFonts w:hint="default"/>
        <w:w w:val="77"/>
      </w:rPr>
    </w:lvl>
    <w:lvl w:ilvl="5">
      <w:start w:val="1"/>
      <w:numFmt w:val="decimal"/>
      <w:lvlText w:val="%1.%2.%3.%4.%5.%6"/>
      <w:lvlJc w:val="left"/>
      <w:pPr>
        <w:ind w:left="6175" w:hanging="1080"/>
      </w:pPr>
      <w:rPr>
        <w:rFonts w:hint="default"/>
        <w:w w:val="77"/>
      </w:rPr>
    </w:lvl>
    <w:lvl w:ilvl="6">
      <w:start w:val="1"/>
      <w:numFmt w:val="decimal"/>
      <w:lvlText w:val="%1.%2.%3.%4.%5.%6.%7"/>
      <w:lvlJc w:val="left"/>
      <w:pPr>
        <w:ind w:left="7554" w:hanging="1440"/>
      </w:pPr>
      <w:rPr>
        <w:rFonts w:hint="default"/>
        <w:w w:val="77"/>
      </w:rPr>
    </w:lvl>
    <w:lvl w:ilvl="7">
      <w:start w:val="1"/>
      <w:numFmt w:val="decimal"/>
      <w:lvlText w:val="%1.%2.%3.%4.%5.%6.%7.%8"/>
      <w:lvlJc w:val="left"/>
      <w:pPr>
        <w:ind w:left="8573" w:hanging="1440"/>
      </w:pPr>
      <w:rPr>
        <w:rFonts w:hint="default"/>
        <w:w w:val="77"/>
      </w:rPr>
    </w:lvl>
    <w:lvl w:ilvl="8">
      <w:start w:val="1"/>
      <w:numFmt w:val="decimal"/>
      <w:lvlText w:val="%1.%2.%3.%4.%5.%6.%7.%8.%9"/>
      <w:lvlJc w:val="left"/>
      <w:pPr>
        <w:ind w:left="9592" w:hanging="1440"/>
      </w:pPr>
      <w:rPr>
        <w:rFonts w:hint="default"/>
        <w:w w:val="77"/>
      </w:rPr>
    </w:lvl>
  </w:abstractNum>
  <w:abstractNum w:abstractNumId="594" w15:restartNumberingAfterBreak="0">
    <w:nsid w:val="6D3C5C2A"/>
    <w:multiLevelType w:val="hybridMultilevel"/>
    <w:tmpl w:val="20049FE0"/>
    <w:lvl w:ilvl="0" w:tplc="F828BEE4">
      <w:start w:val="1"/>
      <w:numFmt w:val="decimal"/>
      <w:lvlText w:val="%1)"/>
      <w:lvlJc w:val="left"/>
      <w:pPr>
        <w:ind w:left="838" w:hanging="360"/>
      </w:pPr>
      <w:rPr>
        <w:rFonts w:ascii="Times New Roman" w:eastAsia="Times New Roman" w:hAnsi="Times New Roman" w:cs="Times New Roman" w:hint="default"/>
        <w:b w:val="0"/>
        <w:bCs w:val="0"/>
        <w:i w:val="0"/>
        <w:iCs w:val="0"/>
        <w:spacing w:val="0"/>
        <w:w w:val="100"/>
        <w:sz w:val="22"/>
        <w:szCs w:val="22"/>
        <w:lang w:val="en-US" w:eastAsia="en-US" w:bidi="ar-SA"/>
      </w:rPr>
    </w:lvl>
    <w:lvl w:ilvl="1" w:tplc="DD64F95A">
      <w:numFmt w:val="bullet"/>
      <w:lvlText w:val="•"/>
      <w:lvlJc w:val="left"/>
      <w:pPr>
        <w:ind w:left="2262" w:hanging="360"/>
      </w:pPr>
      <w:rPr>
        <w:rFonts w:hint="default"/>
        <w:lang w:val="en-US" w:eastAsia="en-US" w:bidi="ar-SA"/>
      </w:rPr>
    </w:lvl>
    <w:lvl w:ilvl="2" w:tplc="7584EA44">
      <w:numFmt w:val="bullet"/>
      <w:lvlText w:val="•"/>
      <w:lvlJc w:val="left"/>
      <w:pPr>
        <w:ind w:left="3684" w:hanging="360"/>
      </w:pPr>
      <w:rPr>
        <w:rFonts w:hint="default"/>
        <w:lang w:val="en-US" w:eastAsia="en-US" w:bidi="ar-SA"/>
      </w:rPr>
    </w:lvl>
    <w:lvl w:ilvl="3" w:tplc="B582E982">
      <w:numFmt w:val="bullet"/>
      <w:lvlText w:val="•"/>
      <w:lvlJc w:val="left"/>
      <w:pPr>
        <w:ind w:left="5106" w:hanging="360"/>
      </w:pPr>
      <w:rPr>
        <w:rFonts w:hint="default"/>
        <w:lang w:val="en-US" w:eastAsia="en-US" w:bidi="ar-SA"/>
      </w:rPr>
    </w:lvl>
    <w:lvl w:ilvl="4" w:tplc="B518FCF0">
      <w:numFmt w:val="bullet"/>
      <w:lvlText w:val="•"/>
      <w:lvlJc w:val="left"/>
      <w:pPr>
        <w:ind w:left="6528" w:hanging="360"/>
      </w:pPr>
      <w:rPr>
        <w:rFonts w:hint="default"/>
        <w:lang w:val="en-US" w:eastAsia="en-US" w:bidi="ar-SA"/>
      </w:rPr>
    </w:lvl>
    <w:lvl w:ilvl="5" w:tplc="29562D94">
      <w:numFmt w:val="bullet"/>
      <w:lvlText w:val="•"/>
      <w:lvlJc w:val="left"/>
      <w:pPr>
        <w:ind w:left="7950" w:hanging="360"/>
      </w:pPr>
      <w:rPr>
        <w:rFonts w:hint="default"/>
        <w:lang w:val="en-US" w:eastAsia="en-US" w:bidi="ar-SA"/>
      </w:rPr>
    </w:lvl>
    <w:lvl w:ilvl="6" w:tplc="DF765880">
      <w:numFmt w:val="bullet"/>
      <w:lvlText w:val="•"/>
      <w:lvlJc w:val="left"/>
      <w:pPr>
        <w:ind w:left="9372" w:hanging="360"/>
      </w:pPr>
      <w:rPr>
        <w:rFonts w:hint="default"/>
        <w:lang w:val="en-US" w:eastAsia="en-US" w:bidi="ar-SA"/>
      </w:rPr>
    </w:lvl>
    <w:lvl w:ilvl="7" w:tplc="A93E5138">
      <w:numFmt w:val="bullet"/>
      <w:lvlText w:val="•"/>
      <w:lvlJc w:val="left"/>
      <w:pPr>
        <w:ind w:left="10794" w:hanging="360"/>
      </w:pPr>
      <w:rPr>
        <w:rFonts w:hint="default"/>
        <w:lang w:val="en-US" w:eastAsia="en-US" w:bidi="ar-SA"/>
      </w:rPr>
    </w:lvl>
    <w:lvl w:ilvl="8" w:tplc="2850D550">
      <w:numFmt w:val="bullet"/>
      <w:lvlText w:val="•"/>
      <w:lvlJc w:val="left"/>
      <w:pPr>
        <w:ind w:left="12216" w:hanging="360"/>
      </w:pPr>
      <w:rPr>
        <w:rFonts w:hint="default"/>
        <w:lang w:val="en-US" w:eastAsia="en-US" w:bidi="ar-SA"/>
      </w:rPr>
    </w:lvl>
  </w:abstractNum>
  <w:abstractNum w:abstractNumId="595" w15:restartNumberingAfterBreak="0">
    <w:nsid w:val="6D452C0D"/>
    <w:multiLevelType w:val="multilevel"/>
    <w:tmpl w:val="2FCAD316"/>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1"/>
      <w:numFmt w:val="decimal"/>
      <w:lvlText w:val="16.5.1.16.%2"/>
      <w:lvlJc w:val="left"/>
      <w:pPr>
        <w:ind w:left="1722" w:hanging="701"/>
      </w:pPr>
      <w:rPr>
        <w:rFonts w:hint="default"/>
        <w:b w:val="0"/>
        <w:bCs w:val="0"/>
        <w:spacing w:val="-2"/>
        <w:w w:val="101"/>
      </w:rPr>
    </w:lvl>
    <w:lvl w:ilvl="2">
      <w:start w:val="1"/>
      <w:numFmt w:val="decimal"/>
      <w:lvlText w:val="16.5.1.14.2.%3"/>
      <w:lvlJc w:val="left"/>
      <w:pPr>
        <w:ind w:left="1710" w:hanging="701"/>
      </w:pPr>
      <w:rPr>
        <w:rFonts w:hint="default"/>
        <w:b w:val="0"/>
        <w:bCs w:val="0"/>
        <w:spacing w:val="-1"/>
        <w:w w:val="101"/>
        <w:sz w:val="23"/>
        <w:szCs w:val="23"/>
      </w:rPr>
    </w:lvl>
    <w:lvl w:ilvl="3">
      <w:start w:val="1"/>
      <w:numFmt w:val="lowerRoman"/>
      <w:lvlText w:val="%4)"/>
      <w:lvlJc w:val="left"/>
      <w:pPr>
        <w:ind w:left="2072" w:hanging="701"/>
      </w:pPr>
      <w:rPr>
        <w:rFonts w:ascii="Times New Roman" w:eastAsia="Trebuchet MS" w:hAnsi="Times New Roman" w:cs="Times New Roman" w:hint="default"/>
        <w:spacing w:val="-27"/>
        <w:w w:val="100"/>
        <w:sz w:val="22"/>
        <w:szCs w:val="22"/>
        <w:lang w:val="en-US" w:eastAsia="en-US" w:bidi="ar-SA"/>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596" w15:restartNumberingAfterBreak="0">
    <w:nsid w:val="6D5A6F6F"/>
    <w:multiLevelType w:val="hybridMultilevel"/>
    <w:tmpl w:val="708ADAD0"/>
    <w:lvl w:ilvl="0" w:tplc="01C43E96">
      <w:start w:val="1"/>
      <w:numFmt w:val="lowerRoman"/>
      <w:lvlText w:val="%1."/>
      <w:lvlJc w:val="left"/>
      <w:pPr>
        <w:ind w:left="1503" w:hanging="593"/>
      </w:pPr>
      <w:rPr>
        <w:rFonts w:ascii="Cambria" w:eastAsia="Cambria" w:hAnsi="Cambria" w:cs="Cambria" w:hint="default"/>
        <w:w w:val="103"/>
        <w:sz w:val="20"/>
        <w:szCs w:val="20"/>
        <w:lang w:val="en-US" w:eastAsia="en-US" w:bidi="ar-SA"/>
      </w:rPr>
    </w:lvl>
    <w:lvl w:ilvl="1" w:tplc="625A9A4A">
      <w:numFmt w:val="bullet"/>
      <w:lvlText w:val="•"/>
      <w:lvlJc w:val="left"/>
      <w:pPr>
        <w:ind w:left="2294" w:hanging="593"/>
      </w:pPr>
      <w:rPr>
        <w:rFonts w:hint="default"/>
        <w:lang w:val="en-US" w:eastAsia="en-US" w:bidi="ar-SA"/>
      </w:rPr>
    </w:lvl>
    <w:lvl w:ilvl="2" w:tplc="9E16529A">
      <w:numFmt w:val="bullet"/>
      <w:lvlText w:val="•"/>
      <w:lvlJc w:val="left"/>
      <w:pPr>
        <w:ind w:left="3088" w:hanging="593"/>
      </w:pPr>
      <w:rPr>
        <w:rFonts w:hint="default"/>
        <w:lang w:val="en-US" w:eastAsia="en-US" w:bidi="ar-SA"/>
      </w:rPr>
    </w:lvl>
    <w:lvl w:ilvl="3" w:tplc="6972C2CC">
      <w:numFmt w:val="bullet"/>
      <w:lvlText w:val="•"/>
      <w:lvlJc w:val="left"/>
      <w:pPr>
        <w:ind w:left="3882" w:hanging="593"/>
      </w:pPr>
      <w:rPr>
        <w:rFonts w:hint="default"/>
        <w:lang w:val="en-US" w:eastAsia="en-US" w:bidi="ar-SA"/>
      </w:rPr>
    </w:lvl>
    <w:lvl w:ilvl="4" w:tplc="87CAF8C8">
      <w:numFmt w:val="bullet"/>
      <w:lvlText w:val="•"/>
      <w:lvlJc w:val="left"/>
      <w:pPr>
        <w:ind w:left="4676" w:hanging="593"/>
      </w:pPr>
      <w:rPr>
        <w:rFonts w:hint="default"/>
        <w:lang w:val="en-US" w:eastAsia="en-US" w:bidi="ar-SA"/>
      </w:rPr>
    </w:lvl>
    <w:lvl w:ilvl="5" w:tplc="99689F90">
      <w:numFmt w:val="bullet"/>
      <w:lvlText w:val="•"/>
      <w:lvlJc w:val="left"/>
      <w:pPr>
        <w:ind w:left="5470" w:hanging="593"/>
      </w:pPr>
      <w:rPr>
        <w:rFonts w:hint="default"/>
        <w:lang w:val="en-US" w:eastAsia="en-US" w:bidi="ar-SA"/>
      </w:rPr>
    </w:lvl>
    <w:lvl w:ilvl="6" w:tplc="F8B4BD8A">
      <w:numFmt w:val="bullet"/>
      <w:lvlText w:val="•"/>
      <w:lvlJc w:val="left"/>
      <w:pPr>
        <w:ind w:left="6264" w:hanging="593"/>
      </w:pPr>
      <w:rPr>
        <w:rFonts w:hint="default"/>
        <w:lang w:val="en-US" w:eastAsia="en-US" w:bidi="ar-SA"/>
      </w:rPr>
    </w:lvl>
    <w:lvl w:ilvl="7" w:tplc="FF6EA228">
      <w:numFmt w:val="bullet"/>
      <w:lvlText w:val="•"/>
      <w:lvlJc w:val="left"/>
      <w:pPr>
        <w:ind w:left="7058" w:hanging="593"/>
      </w:pPr>
      <w:rPr>
        <w:rFonts w:hint="default"/>
        <w:lang w:val="en-US" w:eastAsia="en-US" w:bidi="ar-SA"/>
      </w:rPr>
    </w:lvl>
    <w:lvl w:ilvl="8" w:tplc="6EE84C76">
      <w:numFmt w:val="bullet"/>
      <w:lvlText w:val="•"/>
      <w:lvlJc w:val="left"/>
      <w:pPr>
        <w:ind w:left="7852" w:hanging="593"/>
      </w:pPr>
      <w:rPr>
        <w:rFonts w:hint="default"/>
        <w:lang w:val="en-US" w:eastAsia="en-US" w:bidi="ar-SA"/>
      </w:rPr>
    </w:lvl>
  </w:abstractNum>
  <w:abstractNum w:abstractNumId="597" w15:restartNumberingAfterBreak="0">
    <w:nsid w:val="6D7C793F"/>
    <w:multiLevelType w:val="multilevel"/>
    <w:tmpl w:val="322C193E"/>
    <w:lvl w:ilvl="0">
      <w:start w:val="1"/>
      <w:numFmt w:val="decimal"/>
      <w:lvlText w:val="16.%1"/>
      <w:lvlJc w:val="left"/>
      <w:pPr>
        <w:ind w:left="1722" w:hanging="701"/>
      </w:pPr>
      <w:rPr>
        <w:rFonts w:hint="default"/>
        <w:b/>
        <w:bCs w:val="0"/>
        <w:w w:val="101"/>
        <w:sz w:val="23"/>
        <w:szCs w:val="23"/>
        <w:lang w:val="en-US" w:eastAsia="en-US" w:bidi="ar-SA"/>
      </w:rPr>
    </w:lvl>
    <w:lvl w:ilvl="1">
      <w:start w:val="1"/>
      <w:numFmt w:val="decimal"/>
      <w:lvlText w:val="16.4.%2"/>
      <w:lvlJc w:val="left"/>
      <w:pPr>
        <w:ind w:left="1710" w:hanging="689"/>
      </w:pPr>
      <w:rPr>
        <w:rFonts w:ascii="Times New Roman" w:hAnsi="Times New Roman" w:hint="default"/>
        <w:b w:val="0"/>
        <w:bCs w:val="0"/>
        <w:i w:val="0"/>
        <w:spacing w:val="-1"/>
        <w:w w:val="101"/>
        <w:sz w:val="22"/>
        <w:szCs w:val="23"/>
        <w:lang w:val="en-US" w:eastAsia="en-US" w:bidi="ar-SA"/>
      </w:rPr>
    </w:lvl>
    <w:lvl w:ilvl="2">
      <w:start w:val="1"/>
      <w:numFmt w:val="decimal"/>
      <w:lvlText w:val="%3)"/>
      <w:lvlJc w:val="left"/>
      <w:pPr>
        <w:ind w:left="2773" w:hanging="351"/>
      </w:pPr>
      <w:rPr>
        <w:rFonts w:ascii="Times New Roman" w:eastAsia="Times New Roman" w:hAnsi="Times New Roman" w:cs="Times New Roman" w:hint="default"/>
        <w:w w:val="101"/>
        <w:sz w:val="23"/>
        <w:szCs w:val="23"/>
        <w:lang w:val="en-US" w:eastAsia="en-US" w:bidi="ar-SA"/>
      </w:rPr>
    </w:lvl>
    <w:lvl w:ilvl="3">
      <w:numFmt w:val="bullet"/>
      <w:lvlText w:val="•"/>
      <w:lvlJc w:val="left"/>
      <w:pPr>
        <w:ind w:left="4651" w:hanging="351"/>
      </w:pPr>
      <w:rPr>
        <w:rFonts w:hint="default"/>
        <w:lang w:val="en-US" w:eastAsia="en-US" w:bidi="ar-SA"/>
      </w:rPr>
    </w:lvl>
    <w:lvl w:ilvl="4">
      <w:numFmt w:val="bullet"/>
      <w:lvlText w:val="•"/>
      <w:lvlJc w:val="left"/>
      <w:pPr>
        <w:ind w:left="5586" w:hanging="351"/>
      </w:pPr>
      <w:rPr>
        <w:rFonts w:hint="default"/>
        <w:lang w:val="en-US" w:eastAsia="en-US" w:bidi="ar-SA"/>
      </w:rPr>
    </w:lvl>
    <w:lvl w:ilvl="5">
      <w:numFmt w:val="bullet"/>
      <w:lvlText w:val="•"/>
      <w:lvlJc w:val="left"/>
      <w:pPr>
        <w:ind w:left="6522" w:hanging="351"/>
      </w:pPr>
      <w:rPr>
        <w:rFonts w:hint="default"/>
        <w:lang w:val="en-US" w:eastAsia="en-US" w:bidi="ar-SA"/>
      </w:rPr>
    </w:lvl>
    <w:lvl w:ilvl="6">
      <w:numFmt w:val="bullet"/>
      <w:lvlText w:val="•"/>
      <w:lvlJc w:val="left"/>
      <w:pPr>
        <w:ind w:left="7457" w:hanging="351"/>
      </w:pPr>
      <w:rPr>
        <w:rFonts w:hint="default"/>
        <w:lang w:val="en-US" w:eastAsia="en-US" w:bidi="ar-SA"/>
      </w:rPr>
    </w:lvl>
    <w:lvl w:ilvl="7">
      <w:numFmt w:val="bullet"/>
      <w:lvlText w:val="•"/>
      <w:lvlJc w:val="left"/>
      <w:pPr>
        <w:ind w:left="8393" w:hanging="351"/>
      </w:pPr>
      <w:rPr>
        <w:rFonts w:hint="default"/>
        <w:lang w:val="en-US" w:eastAsia="en-US" w:bidi="ar-SA"/>
      </w:rPr>
    </w:lvl>
    <w:lvl w:ilvl="8">
      <w:numFmt w:val="bullet"/>
      <w:lvlText w:val="•"/>
      <w:lvlJc w:val="left"/>
      <w:pPr>
        <w:ind w:left="9328" w:hanging="351"/>
      </w:pPr>
      <w:rPr>
        <w:rFonts w:hint="default"/>
        <w:lang w:val="en-US" w:eastAsia="en-US" w:bidi="ar-SA"/>
      </w:rPr>
    </w:lvl>
  </w:abstractNum>
  <w:abstractNum w:abstractNumId="598" w15:restartNumberingAfterBreak="0">
    <w:nsid w:val="6DBC1D80"/>
    <w:multiLevelType w:val="hybridMultilevel"/>
    <w:tmpl w:val="C72450DE"/>
    <w:lvl w:ilvl="0" w:tplc="B508A456">
      <w:numFmt w:val="bullet"/>
      <w:lvlText w:val=""/>
      <w:lvlJc w:val="left"/>
      <w:pPr>
        <w:ind w:left="1666" w:hanging="360"/>
      </w:pPr>
      <w:rPr>
        <w:rFonts w:ascii="Symbol" w:eastAsia="Symbol" w:hAnsi="Symbol" w:cs="Symbol" w:hint="default"/>
        <w:w w:val="100"/>
        <w:sz w:val="24"/>
        <w:szCs w:val="24"/>
        <w:lang w:val="en-US" w:eastAsia="en-US" w:bidi="ar-SA"/>
      </w:rPr>
    </w:lvl>
    <w:lvl w:ilvl="1" w:tplc="FBEC161C">
      <w:numFmt w:val="bullet"/>
      <w:lvlText w:val="•"/>
      <w:lvlJc w:val="left"/>
      <w:pPr>
        <w:ind w:left="2562" w:hanging="360"/>
      </w:pPr>
      <w:rPr>
        <w:rFonts w:hint="default"/>
        <w:lang w:val="en-US" w:eastAsia="en-US" w:bidi="ar-SA"/>
      </w:rPr>
    </w:lvl>
    <w:lvl w:ilvl="2" w:tplc="9A563FC0">
      <w:numFmt w:val="bullet"/>
      <w:lvlText w:val="•"/>
      <w:lvlJc w:val="left"/>
      <w:pPr>
        <w:ind w:left="3465" w:hanging="360"/>
      </w:pPr>
      <w:rPr>
        <w:rFonts w:hint="default"/>
        <w:lang w:val="en-US" w:eastAsia="en-US" w:bidi="ar-SA"/>
      </w:rPr>
    </w:lvl>
    <w:lvl w:ilvl="3" w:tplc="23FCC074">
      <w:numFmt w:val="bullet"/>
      <w:lvlText w:val="•"/>
      <w:lvlJc w:val="left"/>
      <w:pPr>
        <w:ind w:left="4367" w:hanging="360"/>
      </w:pPr>
      <w:rPr>
        <w:rFonts w:hint="default"/>
        <w:lang w:val="en-US" w:eastAsia="en-US" w:bidi="ar-SA"/>
      </w:rPr>
    </w:lvl>
    <w:lvl w:ilvl="4" w:tplc="B25CE4C0">
      <w:numFmt w:val="bullet"/>
      <w:lvlText w:val="•"/>
      <w:lvlJc w:val="left"/>
      <w:pPr>
        <w:ind w:left="5270" w:hanging="360"/>
      </w:pPr>
      <w:rPr>
        <w:rFonts w:hint="default"/>
        <w:lang w:val="en-US" w:eastAsia="en-US" w:bidi="ar-SA"/>
      </w:rPr>
    </w:lvl>
    <w:lvl w:ilvl="5" w:tplc="16C622EC">
      <w:numFmt w:val="bullet"/>
      <w:lvlText w:val="•"/>
      <w:lvlJc w:val="left"/>
      <w:pPr>
        <w:ind w:left="6173" w:hanging="360"/>
      </w:pPr>
      <w:rPr>
        <w:rFonts w:hint="default"/>
        <w:lang w:val="en-US" w:eastAsia="en-US" w:bidi="ar-SA"/>
      </w:rPr>
    </w:lvl>
    <w:lvl w:ilvl="6" w:tplc="02C6BC3E">
      <w:numFmt w:val="bullet"/>
      <w:lvlText w:val="•"/>
      <w:lvlJc w:val="left"/>
      <w:pPr>
        <w:ind w:left="7075" w:hanging="360"/>
      </w:pPr>
      <w:rPr>
        <w:rFonts w:hint="default"/>
        <w:lang w:val="en-US" w:eastAsia="en-US" w:bidi="ar-SA"/>
      </w:rPr>
    </w:lvl>
    <w:lvl w:ilvl="7" w:tplc="20B05808">
      <w:numFmt w:val="bullet"/>
      <w:lvlText w:val="•"/>
      <w:lvlJc w:val="left"/>
      <w:pPr>
        <w:ind w:left="7978" w:hanging="360"/>
      </w:pPr>
      <w:rPr>
        <w:rFonts w:hint="default"/>
        <w:lang w:val="en-US" w:eastAsia="en-US" w:bidi="ar-SA"/>
      </w:rPr>
    </w:lvl>
    <w:lvl w:ilvl="8" w:tplc="9F04E220">
      <w:numFmt w:val="bullet"/>
      <w:lvlText w:val="•"/>
      <w:lvlJc w:val="left"/>
      <w:pPr>
        <w:ind w:left="8881" w:hanging="360"/>
      </w:pPr>
      <w:rPr>
        <w:rFonts w:hint="default"/>
        <w:lang w:val="en-US" w:eastAsia="en-US" w:bidi="ar-SA"/>
      </w:rPr>
    </w:lvl>
  </w:abstractNum>
  <w:abstractNum w:abstractNumId="599" w15:restartNumberingAfterBreak="0">
    <w:nsid w:val="6DCA26EF"/>
    <w:multiLevelType w:val="hybridMultilevel"/>
    <w:tmpl w:val="BC1E4B24"/>
    <w:lvl w:ilvl="0" w:tplc="046846F8">
      <w:start w:val="1"/>
      <w:numFmt w:val="upperLetter"/>
      <w:lvlText w:val="%1."/>
      <w:lvlJc w:val="left"/>
      <w:pPr>
        <w:ind w:left="828" w:hanging="360"/>
      </w:pPr>
      <w:rPr>
        <w:rFonts w:ascii="Tahoma" w:eastAsia="Tahoma" w:hAnsi="Tahoma" w:cs="Tahoma" w:hint="default"/>
        <w:w w:val="99"/>
        <w:sz w:val="20"/>
        <w:szCs w:val="20"/>
        <w:lang w:val="en-US" w:eastAsia="en-US" w:bidi="ar-SA"/>
      </w:rPr>
    </w:lvl>
    <w:lvl w:ilvl="1" w:tplc="03CC1CEA">
      <w:start w:val="1"/>
      <w:numFmt w:val="decimal"/>
      <w:lvlText w:val="%2."/>
      <w:lvlJc w:val="left"/>
      <w:pPr>
        <w:ind w:left="919" w:hanging="272"/>
      </w:pPr>
      <w:rPr>
        <w:rFonts w:ascii="Tahoma" w:eastAsia="Tahoma" w:hAnsi="Tahoma" w:cs="Tahoma" w:hint="default"/>
        <w:spacing w:val="-1"/>
        <w:w w:val="99"/>
        <w:sz w:val="20"/>
        <w:szCs w:val="20"/>
        <w:lang w:val="en-US" w:eastAsia="en-US" w:bidi="ar-SA"/>
      </w:rPr>
    </w:lvl>
    <w:lvl w:ilvl="2" w:tplc="871CE67C">
      <w:numFmt w:val="bullet"/>
      <w:lvlText w:val="•"/>
      <w:lvlJc w:val="left"/>
      <w:pPr>
        <w:ind w:left="1845" w:hanging="272"/>
      </w:pPr>
      <w:rPr>
        <w:rFonts w:hint="default"/>
        <w:lang w:val="en-US" w:eastAsia="en-US" w:bidi="ar-SA"/>
      </w:rPr>
    </w:lvl>
    <w:lvl w:ilvl="3" w:tplc="C7745696">
      <w:numFmt w:val="bullet"/>
      <w:lvlText w:val="•"/>
      <w:lvlJc w:val="left"/>
      <w:pPr>
        <w:ind w:left="2770" w:hanging="272"/>
      </w:pPr>
      <w:rPr>
        <w:rFonts w:hint="default"/>
        <w:lang w:val="en-US" w:eastAsia="en-US" w:bidi="ar-SA"/>
      </w:rPr>
    </w:lvl>
    <w:lvl w:ilvl="4" w:tplc="10642960">
      <w:numFmt w:val="bullet"/>
      <w:lvlText w:val="•"/>
      <w:lvlJc w:val="left"/>
      <w:pPr>
        <w:ind w:left="3695" w:hanging="272"/>
      </w:pPr>
      <w:rPr>
        <w:rFonts w:hint="default"/>
        <w:lang w:val="en-US" w:eastAsia="en-US" w:bidi="ar-SA"/>
      </w:rPr>
    </w:lvl>
    <w:lvl w:ilvl="5" w:tplc="C750C166">
      <w:numFmt w:val="bullet"/>
      <w:lvlText w:val="•"/>
      <w:lvlJc w:val="left"/>
      <w:pPr>
        <w:ind w:left="4620" w:hanging="272"/>
      </w:pPr>
      <w:rPr>
        <w:rFonts w:hint="default"/>
        <w:lang w:val="en-US" w:eastAsia="en-US" w:bidi="ar-SA"/>
      </w:rPr>
    </w:lvl>
    <w:lvl w:ilvl="6" w:tplc="DA1604F4">
      <w:numFmt w:val="bullet"/>
      <w:lvlText w:val="•"/>
      <w:lvlJc w:val="left"/>
      <w:pPr>
        <w:ind w:left="5545" w:hanging="272"/>
      </w:pPr>
      <w:rPr>
        <w:rFonts w:hint="default"/>
        <w:lang w:val="en-US" w:eastAsia="en-US" w:bidi="ar-SA"/>
      </w:rPr>
    </w:lvl>
    <w:lvl w:ilvl="7" w:tplc="4A644ADC">
      <w:numFmt w:val="bullet"/>
      <w:lvlText w:val="•"/>
      <w:lvlJc w:val="left"/>
      <w:pPr>
        <w:ind w:left="6470" w:hanging="272"/>
      </w:pPr>
      <w:rPr>
        <w:rFonts w:hint="default"/>
        <w:lang w:val="en-US" w:eastAsia="en-US" w:bidi="ar-SA"/>
      </w:rPr>
    </w:lvl>
    <w:lvl w:ilvl="8" w:tplc="6D98F366">
      <w:numFmt w:val="bullet"/>
      <w:lvlText w:val="•"/>
      <w:lvlJc w:val="left"/>
      <w:pPr>
        <w:ind w:left="7396" w:hanging="272"/>
      </w:pPr>
      <w:rPr>
        <w:rFonts w:hint="default"/>
        <w:lang w:val="en-US" w:eastAsia="en-US" w:bidi="ar-SA"/>
      </w:rPr>
    </w:lvl>
  </w:abstractNum>
  <w:abstractNum w:abstractNumId="600" w15:restartNumberingAfterBreak="0">
    <w:nsid w:val="6DDC4D94"/>
    <w:multiLevelType w:val="hybridMultilevel"/>
    <w:tmpl w:val="F30CD8D8"/>
    <w:lvl w:ilvl="0" w:tplc="04090001">
      <w:start w:val="1"/>
      <w:numFmt w:val="lowerRoman"/>
      <w:lvlText w:val="(%1)"/>
      <w:lvlJc w:val="left"/>
      <w:pPr>
        <w:ind w:left="1854" w:hanging="360"/>
      </w:pPr>
      <w:rPr>
        <w:rFonts w:hint="default"/>
      </w:rPr>
    </w:lvl>
    <w:lvl w:ilvl="1" w:tplc="04090003" w:tentative="1">
      <w:start w:val="1"/>
      <w:numFmt w:val="lowerLetter"/>
      <w:lvlText w:val="%2."/>
      <w:lvlJc w:val="left"/>
      <w:pPr>
        <w:ind w:left="2574" w:hanging="360"/>
      </w:pPr>
    </w:lvl>
    <w:lvl w:ilvl="2" w:tplc="04090005" w:tentative="1">
      <w:start w:val="1"/>
      <w:numFmt w:val="lowerRoman"/>
      <w:lvlText w:val="%3."/>
      <w:lvlJc w:val="right"/>
      <w:pPr>
        <w:ind w:left="3294" w:hanging="180"/>
      </w:pPr>
    </w:lvl>
    <w:lvl w:ilvl="3" w:tplc="04090001" w:tentative="1">
      <w:start w:val="1"/>
      <w:numFmt w:val="decimal"/>
      <w:lvlText w:val="%4."/>
      <w:lvlJc w:val="left"/>
      <w:pPr>
        <w:ind w:left="4014" w:hanging="360"/>
      </w:pPr>
    </w:lvl>
    <w:lvl w:ilvl="4" w:tplc="04090003" w:tentative="1">
      <w:start w:val="1"/>
      <w:numFmt w:val="lowerLetter"/>
      <w:lvlText w:val="%5."/>
      <w:lvlJc w:val="left"/>
      <w:pPr>
        <w:ind w:left="4734" w:hanging="360"/>
      </w:pPr>
    </w:lvl>
    <w:lvl w:ilvl="5" w:tplc="04090005" w:tentative="1">
      <w:start w:val="1"/>
      <w:numFmt w:val="lowerRoman"/>
      <w:lvlText w:val="%6."/>
      <w:lvlJc w:val="right"/>
      <w:pPr>
        <w:ind w:left="5454" w:hanging="180"/>
      </w:pPr>
    </w:lvl>
    <w:lvl w:ilvl="6" w:tplc="04090001" w:tentative="1">
      <w:start w:val="1"/>
      <w:numFmt w:val="decimal"/>
      <w:lvlText w:val="%7."/>
      <w:lvlJc w:val="left"/>
      <w:pPr>
        <w:ind w:left="6174" w:hanging="360"/>
      </w:pPr>
    </w:lvl>
    <w:lvl w:ilvl="7" w:tplc="04090003" w:tentative="1">
      <w:start w:val="1"/>
      <w:numFmt w:val="lowerLetter"/>
      <w:lvlText w:val="%8."/>
      <w:lvlJc w:val="left"/>
      <w:pPr>
        <w:ind w:left="6894" w:hanging="360"/>
      </w:pPr>
    </w:lvl>
    <w:lvl w:ilvl="8" w:tplc="04090005" w:tentative="1">
      <w:start w:val="1"/>
      <w:numFmt w:val="lowerRoman"/>
      <w:lvlText w:val="%9."/>
      <w:lvlJc w:val="right"/>
      <w:pPr>
        <w:ind w:left="7614" w:hanging="180"/>
      </w:pPr>
    </w:lvl>
  </w:abstractNum>
  <w:abstractNum w:abstractNumId="601" w15:restartNumberingAfterBreak="0">
    <w:nsid w:val="6DF809B6"/>
    <w:multiLevelType w:val="multilevel"/>
    <w:tmpl w:val="317E0444"/>
    <w:lvl w:ilvl="0">
      <w:start w:val="7"/>
      <w:numFmt w:val="decimal"/>
      <w:lvlText w:val="%1"/>
      <w:lvlJc w:val="left"/>
      <w:pPr>
        <w:ind w:left="1740" w:hanging="1260"/>
      </w:pPr>
      <w:rPr>
        <w:rFonts w:hint="default"/>
        <w:lang w:val="en-US" w:eastAsia="en-US" w:bidi="ar-SA"/>
      </w:rPr>
    </w:lvl>
    <w:lvl w:ilvl="1">
      <w:start w:val="1"/>
      <w:numFmt w:val="decimal"/>
      <w:lvlText w:val="%1.%2."/>
      <w:lvlJc w:val="left"/>
      <w:pPr>
        <w:ind w:left="1740" w:hanging="1260"/>
      </w:pPr>
      <w:rPr>
        <w:rFonts w:ascii="Times New Roman" w:eastAsia="Times New Roman" w:hAnsi="Times New Roman" w:cs="Times New Roman" w:hint="default"/>
        <w:w w:val="100"/>
        <w:sz w:val="24"/>
        <w:szCs w:val="24"/>
        <w:lang w:val="en-US" w:eastAsia="en-US" w:bidi="ar-SA"/>
      </w:rPr>
    </w:lvl>
    <w:lvl w:ilvl="2">
      <w:start w:val="1"/>
      <w:numFmt w:val="decimal"/>
      <w:lvlText w:val="21.9.17.%3"/>
      <w:lvlJc w:val="left"/>
      <w:pPr>
        <w:ind w:left="840" w:hanging="360"/>
      </w:pPr>
      <w:rPr>
        <w:rFonts w:hint="default"/>
      </w:rPr>
    </w:lvl>
    <w:lvl w:ilvl="3">
      <w:start w:val="1"/>
      <w:numFmt w:val="lowerLetter"/>
      <w:lvlText w:val="%4."/>
      <w:lvlJc w:val="left"/>
      <w:pPr>
        <w:ind w:left="2117" w:hanging="360"/>
      </w:pPr>
      <w:rPr>
        <w:rFonts w:ascii="Times New Roman" w:eastAsia="Times New Roman" w:hAnsi="Times New Roman" w:cs="Times New Roman" w:hint="default"/>
        <w:spacing w:val="-1"/>
        <w:w w:val="100"/>
        <w:sz w:val="24"/>
        <w:szCs w:val="24"/>
        <w:lang w:val="en-US" w:eastAsia="en-US" w:bidi="ar-SA"/>
      </w:rPr>
    </w:lvl>
    <w:lvl w:ilvl="4">
      <w:numFmt w:val="bullet"/>
      <w:lvlText w:val="•"/>
      <w:lvlJc w:val="left"/>
      <w:pPr>
        <w:ind w:left="4281" w:hanging="360"/>
      </w:pPr>
      <w:rPr>
        <w:rFonts w:hint="default"/>
        <w:lang w:val="en-US" w:eastAsia="en-US" w:bidi="ar-SA"/>
      </w:rPr>
    </w:lvl>
    <w:lvl w:ilvl="5">
      <w:numFmt w:val="bullet"/>
      <w:lvlText w:val="•"/>
      <w:lvlJc w:val="left"/>
      <w:pPr>
        <w:ind w:left="5362"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524" w:hanging="360"/>
      </w:pPr>
      <w:rPr>
        <w:rFonts w:hint="default"/>
        <w:lang w:val="en-US" w:eastAsia="en-US" w:bidi="ar-SA"/>
      </w:rPr>
    </w:lvl>
    <w:lvl w:ilvl="8">
      <w:numFmt w:val="bullet"/>
      <w:lvlText w:val="•"/>
      <w:lvlJc w:val="left"/>
      <w:pPr>
        <w:ind w:left="8604" w:hanging="360"/>
      </w:pPr>
      <w:rPr>
        <w:rFonts w:hint="default"/>
        <w:lang w:val="en-US" w:eastAsia="en-US" w:bidi="ar-SA"/>
      </w:rPr>
    </w:lvl>
  </w:abstractNum>
  <w:abstractNum w:abstractNumId="602" w15:restartNumberingAfterBreak="0">
    <w:nsid w:val="6E295A58"/>
    <w:multiLevelType w:val="hybridMultilevel"/>
    <w:tmpl w:val="35FC792A"/>
    <w:lvl w:ilvl="0" w:tplc="CE26255A">
      <w:start w:val="1"/>
      <w:numFmt w:val="upperLetter"/>
      <w:lvlText w:val="%1."/>
      <w:lvlJc w:val="left"/>
      <w:pPr>
        <w:ind w:left="1095" w:hanging="286"/>
      </w:pPr>
      <w:rPr>
        <w:rFonts w:ascii="Tahoma" w:eastAsia="Tahoma" w:hAnsi="Tahoma" w:cs="Tahoma" w:hint="default"/>
        <w:b/>
        <w:bCs/>
        <w:w w:val="99"/>
        <w:sz w:val="20"/>
        <w:szCs w:val="20"/>
        <w:lang w:val="en-US" w:eastAsia="en-US" w:bidi="ar-SA"/>
      </w:rPr>
    </w:lvl>
    <w:lvl w:ilvl="1" w:tplc="4C2EEA9E">
      <w:numFmt w:val="bullet"/>
      <w:lvlText w:val="•"/>
      <w:lvlJc w:val="left"/>
      <w:pPr>
        <w:ind w:left="1928" w:hanging="286"/>
      </w:pPr>
      <w:rPr>
        <w:rFonts w:hint="default"/>
        <w:lang w:val="en-US" w:eastAsia="en-US" w:bidi="ar-SA"/>
      </w:rPr>
    </w:lvl>
    <w:lvl w:ilvl="2" w:tplc="6DDE67C4">
      <w:numFmt w:val="bullet"/>
      <w:lvlText w:val="•"/>
      <w:lvlJc w:val="left"/>
      <w:pPr>
        <w:ind w:left="2757" w:hanging="286"/>
      </w:pPr>
      <w:rPr>
        <w:rFonts w:hint="default"/>
        <w:lang w:val="en-US" w:eastAsia="en-US" w:bidi="ar-SA"/>
      </w:rPr>
    </w:lvl>
    <w:lvl w:ilvl="3" w:tplc="5E46F7DA">
      <w:numFmt w:val="bullet"/>
      <w:lvlText w:val="•"/>
      <w:lvlJc w:val="left"/>
      <w:pPr>
        <w:ind w:left="3585" w:hanging="286"/>
      </w:pPr>
      <w:rPr>
        <w:rFonts w:hint="default"/>
        <w:lang w:val="en-US" w:eastAsia="en-US" w:bidi="ar-SA"/>
      </w:rPr>
    </w:lvl>
    <w:lvl w:ilvl="4" w:tplc="11FC439C">
      <w:numFmt w:val="bullet"/>
      <w:lvlText w:val="•"/>
      <w:lvlJc w:val="left"/>
      <w:pPr>
        <w:ind w:left="4414" w:hanging="286"/>
      </w:pPr>
      <w:rPr>
        <w:rFonts w:hint="default"/>
        <w:lang w:val="en-US" w:eastAsia="en-US" w:bidi="ar-SA"/>
      </w:rPr>
    </w:lvl>
    <w:lvl w:ilvl="5" w:tplc="49548E1C">
      <w:numFmt w:val="bullet"/>
      <w:lvlText w:val="•"/>
      <w:lvlJc w:val="left"/>
      <w:pPr>
        <w:ind w:left="5243" w:hanging="286"/>
      </w:pPr>
      <w:rPr>
        <w:rFonts w:hint="default"/>
        <w:lang w:val="en-US" w:eastAsia="en-US" w:bidi="ar-SA"/>
      </w:rPr>
    </w:lvl>
    <w:lvl w:ilvl="6" w:tplc="6C94EC8E">
      <w:numFmt w:val="bullet"/>
      <w:lvlText w:val="•"/>
      <w:lvlJc w:val="left"/>
      <w:pPr>
        <w:ind w:left="6071" w:hanging="286"/>
      </w:pPr>
      <w:rPr>
        <w:rFonts w:hint="default"/>
        <w:lang w:val="en-US" w:eastAsia="en-US" w:bidi="ar-SA"/>
      </w:rPr>
    </w:lvl>
    <w:lvl w:ilvl="7" w:tplc="A7C22E66">
      <w:numFmt w:val="bullet"/>
      <w:lvlText w:val="•"/>
      <w:lvlJc w:val="left"/>
      <w:pPr>
        <w:ind w:left="6900" w:hanging="286"/>
      </w:pPr>
      <w:rPr>
        <w:rFonts w:hint="default"/>
        <w:lang w:val="en-US" w:eastAsia="en-US" w:bidi="ar-SA"/>
      </w:rPr>
    </w:lvl>
    <w:lvl w:ilvl="8" w:tplc="51545CEE">
      <w:numFmt w:val="bullet"/>
      <w:lvlText w:val="•"/>
      <w:lvlJc w:val="left"/>
      <w:pPr>
        <w:ind w:left="7729" w:hanging="286"/>
      </w:pPr>
      <w:rPr>
        <w:rFonts w:hint="default"/>
        <w:lang w:val="en-US" w:eastAsia="en-US" w:bidi="ar-SA"/>
      </w:rPr>
    </w:lvl>
  </w:abstractNum>
  <w:abstractNum w:abstractNumId="603" w15:restartNumberingAfterBreak="0">
    <w:nsid w:val="6E421FE8"/>
    <w:multiLevelType w:val="hybridMultilevel"/>
    <w:tmpl w:val="73A88862"/>
    <w:lvl w:ilvl="0" w:tplc="8A8239EE">
      <w:start w:val="1"/>
      <w:numFmt w:val="lowerLetter"/>
      <w:lvlText w:val="%1)"/>
      <w:lvlJc w:val="left"/>
      <w:pPr>
        <w:ind w:left="1292" w:hanging="286"/>
      </w:pPr>
      <w:rPr>
        <w:rFonts w:ascii="Times New Roman" w:eastAsia="Arial" w:hAnsi="Times New Roman" w:cs="Times New Roman" w:hint="default"/>
        <w:spacing w:val="-1"/>
        <w:w w:val="88"/>
        <w:sz w:val="22"/>
        <w:szCs w:val="22"/>
      </w:rPr>
    </w:lvl>
    <w:lvl w:ilvl="1" w:tplc="7E0286E0">
      <w:numFmt w:val="bullet"/>
      <w:lvlText w:val="•"/>
      <w:lvlJc w:val="left"/>
      <w:pPr>
        <w:ind w:left="2222" w:hanging="286"/>
      </w:pPr>
      <w:rPr>
        <w:rFonts w:hint="default"/>
      </w:rPr>
    </w:lvl>
    <w:lvl w:ilvl="2" w:tplc="B650D19E">
      <w:numFmt w:val="bullet"/>
      <w:lvlText w:val="•"/>
      <w:lvlJc w:val="left"/>
      <w:pPr>
        <w:ind w:left="3144" w:hanging="286"/>
      </w:pPr>
      <w:rPr>
        <w:rFonts w:hint="default"/>
      </w:rPr>
    </w:lvl>
    <w:lvl w:ilvl="3" w:tplc="2BA4AB9E">
      <w:numFmt w:val="bullet"/>
      <w:lvlText w:val="•"/>
      <w:lvlJc w:val="left"/>
      <w:pPr>
        <w:ind w:left="4066" w:hanging="286"/>
      </w:pPr>
      <w:rPr>
        <w:rFonts w:hint="default"/>
      </w:rPr>
    </w:lvl>
    <w:lvl w:ilvl="4" w:tplc="473647D8">
      <w:numFmt w:val="bullet"/>
      <w:lvlText w:val="•"/>
      <w:lvlJc w:val="left"/>
      <w:pPr>
        <w:ind w:left="4988" w:hanging="286"/>
      </w:pPr>
      <w:rPr>
        <w:rFonts w:hint="default"/>
      </w:rPr>
    </w:lvl>
    <w:lvl w:ilvl="5" w:tplc="80166606">
      <w:numFmt w:val="bullet"/>
      <w:lvlText w:val="•"/>
      <w:lvlJc w:val="left"/>
      <w:pPr>
        <w:ind w:left="5910" w:hanging="286"/>
      </w:pPr>
      <w:rPr>
        <w:rFonts w:hint="default"/>
      </w:rPr>
    </w:lvl>
    <w:lvl w:ilvl="6" w:tplc="525AC054">
      <w:numFmt w:val="bullet"/>
      <w:lvlText w:val="•"/>
      <w:lvlJc w:val="left"/>
      <w:pPr>
        <w:ind w:left="6832" w:hanging="286"/>
      </w:pPr>
      <w:rPr>
        <w:rFonts w:hint="default"/>
      </w:rPr>
    </w:lvl>
    <w:lvl w:ilvl="7" w:tplc="D68A1AC8">
      <w:numFmt w:val="bullet"/>
      <w:lvlText w:val="•"/>
      <w:lvlJc w:val="left"/>
      <w:pPr>
        <w:ind w:left="7754" w:hanging="286"/>
      </w:pPr>
      <w:rPr>
        <w:rFonts w:hint="default"/>
      </w:rPr>
    </w:lvl>
    <w:lvl w:ilvl="8" w:tplc="DCDA1C2E">
      <w:numFmt w:val="bullet"/>
      <w:lvlText w:val="•"/>
      <w:lvlJc w:val="left"/>
      <w:pPr>
        <w:ind w:left="8676" w:hanging="286"/>
      </w:pPr>
      <w:rPr>
        <w:rFonts w:hint="default"/>
      </w:rPr>
    </w:lvl>
  </w:abstractNum>
  <w:abstractNum w:abstractNumId="604" w15:restartNumberingAfterBreak="0">
    <w:nsid w:val="6E5A470E"/>
    <w:multiLevelType w:val="hybridMultilevel"/>
    <w:tmpl w:val="5E7E93E4"/>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5" w15:restartNumberingAfterBreak="0">
    <w:nsid w:val="6E6E3A1A"/>
    <w:multiLevelType w:val="hybridMultilevel"/>
    <w:tmpl w:val="C72C834E"/>
    <w:lvl w:ilvl="0" w:tplc="C380AE3A">
      <w:start w:val="1"/>
      <w:numFmt w:val="lowerRoman"/>
      <w:lvlText w:val="(%1)."/>
      <w:lvlJc w:val="left"/>
      <w:pPr>
        <w:ind w:left="1980" w:hanging="360"/>
      </w:pPr>
      <w:rPr>
        <w:rFonts w:hint="default"/>
        <w:b w:val="0"/>
      </w:rPr>
    </w:lvl>
    <w:lvl w:ilvl="1" w:tplc="40090019" w:tentative="1">
      <w:start w:val="1"/>
      <w:numFmt w:val="lowerLetter"/>
      <w:lvlText w:val="%2."/>
      <w:lvlJc w:val="left"/>
      <w:pPr>
        <w:ind w:left="2700" w:hanging="360"/>
      </w:pPr>
    </w:lvl>
    <w:lvl w:ilvl="2" w:tplc="4009001B" w:tentative="1">
      <w:start w:val="1"/>
      <w:numFmt w:val="lowerRoman"/>
      <w:lvlText w:val="%3."/>
      <w:lvlJc w:val="right"/>
      <w:pPr>
        <w:ind w:left="3420" w:hanging="180"/>
      </w:pPr>
    </w:lvl>
    <w:lvl w:ilvl="3" w:tplc="4009000F" w:tentative="1">
      <w:start w:val="1"/>
      <w:numFmt w:val="decimal"/>
      <w:lvlText w:val="%4."/>
      <w:lvlJc w:val="left"/>
      <w:pPr>
        <w:ind w:left="4140" w:hanging="360"/>
      </w:pPr>
    </w:lvl>
    <w:lvl w:ilvl="4" w:tplc="40090019" w:tentative="1">
      <w:start w:val="1"/>
      <w:numFmt w:val="lowerLetter"/>
      <w:lvlText w:val="%5."/>
      <w:lvlJc w:val="left"/>
      <w:pPr>
        <w:ind w:left="4860" w:hanging="360"/>
      </w:pPr>
    </w:lvl>
    <w:lvl w:ilvl="5" w:tplc="4009001B" w:tentative="1">
      <w:start w:val="1"/>
      <w:numFmt w:val="lowerRoman"/>
      <w:lvlText w:val="%6."/>
      <w:lvlJc w:val="right"/>
      <w:pPr>
        <w:ind w:left="5580" w:hanging="180"/>
      </w:pPr>
    </w:lvl>
    <w:lvl w:ilvl="6" w:tplc="4009000F" w:tentative="1">
      <w:start w:val="1"/>
      <w:numFmt w:val="decimal"/>
      <w:lvlText w:val="%7."/>
      <w:lvlJc w:val="left"/>
      <w:pPr>
        <w:ind w:left="6300" w:hanging="360"/>
      </w:pPr>
    </w:lvl>
    <w:lvl w:ilvl="7" w:tplc="40090019" w:tentative="1">
      <w:start w:val="1"/>
      <w:numFmt w:val="lowerLetter"/>
      <w:lvlText w:val="%8."/>
      <w:lvlJc w:val="left"/>
      <w:pPr>
        <w:ind w:left="7020" w:hanging="360"/>
      </w:pPr>
    </w:lvl>
    <w:lvl w:ilvl="8" w:tplc="4009001B" w:tentative="1">
      <w:start w:val="1"/>
      <w:numFmt w:val="lowerRoman"/>
      <w:lvlText w:val="%9."/>
      <w:lvlJc w:val="right"/>
      <w:pPr>
        <w:ind w:left="7740" w:hanging="180"/>
      </w:pPr>
    </w:lvl>
  </w:abstractNum>
  <w:abstractNum w:abstractNumId="606" w15:restartNumberingAfterBreak="0">
    <w:nsid w:val="6E8B0810"/>
    <w:multiLevelType w:val="hybridMultilevel"/>
    <w:tmpl w:val="9C02A9CE"/>
    <w:lvl w:ilvl="0" w:tplc="D2ACCEA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7" w15:restartNumberingAfterBreak="0">
    <w:nsid w:val="6E8C4962"/>
    <w:multiLevelType w:val="multilevel"/>
    <w:tmpl w:val="32B4A400"/>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7"/>
      <w:numFmt w:val="decimal"/>
      <w:lvlText w:val="16.5.1.18.%2"/>
      <w:lvlJc w:val="left"/>
      <w:pPr>
        <w:ind w:left="1722" w:hanging="701"/>
      </w:pPr>
      <w:rPr>
        <w:rFonts w:ascii="Times New Roman" w:eastAsia="Trebuchet MS" w:hAnsi="Times New Roman" w:cs="Times New Roman" w:hint="default"/>
        <w:b w:val="0"/>
        <w:bCs w:val="0"/>
        <w:spacing w:val="-27"/>
        <w:w w:val="100"/>
        <w:sz w:val="22"/>
        <w:szCs w:val="18"/>
      </w:rPr>
    </w:lvl>
    <w:lvl w:ilvl="2">
      <w:start w:val="7"/>
      <w:numFmt w:val="decimal"/>
      <w:lvlText w:val="16.5.1.18.5.%3"/>
      <w:lvlJc w:val="left"/>
      <w:pPr>
        <w:ind w:left="1710" w:hanging="701"/>
      </w:pPr>
      <w:rPr>
        <w:rFonts w:ascii="Times New Roman" w:hAnsi="Times New Roman" w:cs="Trebuchet MS" w:hint="default"/>
        <w:b w:val="0"/>
        <w:bCs w:val="0"/>
        <w:i w:val="0"/>
        <w:spacing w:val="0"/>
        <w:w w:val="100"/>
        <w:sz w:val="22"/>
        <w:szCs w:val="18"/>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608" w15:restartNumberingAfterBreak="0">
    <w:nsid w:val="6F1B258E"/>
    <w:multiLevelType w:val="hybridMultilevel"/>
    <w:tmpl w:val="D382B8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09" w15:restartNumberingAfterBreak="0">
    <w:nsid w:val="6F3758AC"/>
    <w:multiLevelType w:val="hybridMultilevel"/>
    <w:tmpl w:val="2E60785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10" w15:restartNumberingAfterBreak="0">
    <w:nsid w:val="6F5F7159"/>
    <w:multiLevelType w:val="hybridMultilevel"/>
    <w:tmpl w:val="663EB40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1" w15:restartNumberingAfterBreak="0">
    <w:nsid w:val="6FB7020E"/>
    <w:multiLevelType w:val="multilevel"/>
    <w:tmpl w:val="39E8FB64"/>
    <w:lvl w:ilvl="0">
      <w:start w:val="3"/>
      <w:numFmt w:val="decimal"/>
      <w:lvlText w:val="%1"/>
      <w:lvlJc w:val="left"/>
      <w:pPr>
        <w:ind w:left="1117" w:hanging="721"/>
      </w:pPr>
      <w:rPr>
        <w:rFonts w:hint="default"/>
        <w:lang w:val="en-US" w:eastAsia="en-US" w:bidi="ar-SA"/>
      </w:rPr>
    </w:lvl>
    <w:lvl w:ilvl="1">
      <w:numFmt w:val="decimal"/>
      <w:lvlText w:val="%1.%2"/>
      <w:lvlJc w:val="left"/>
      <w:pPr>
        <w:ind w:left="1117" w:hanging="721"/>
      </w:pPr>
      <w:rPr>
        <w:rFonts w:hint="default"/>
        <w:spacing w:val="0"/>
        <w:w w:val="100"/>
        <w:lang w:val="en-US" w:eastAsia="en-US" w:bidi="ar-SA"/>
      </w:rPr>
    </w:lvl>
    <w:lvl w:ilvl="2">
      <w:start w:val="1"/>
      <w:numFmt w:val="lowerRoman"/>
      <w:lvlText w:val="(%3)"/>
      <w:lvlJc w:val="left"/>
      <w:pPr>
        <w:ind w:left="1818" w:hanging="699"/>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3">
      <w:numFmt w:val="bullet"/>
      <w:lvlText w:val="•"/>
      <w:lvlJc w:val="left"/>
      <w:pPr>
        <w:ind w:left="3809" w:hanging="699"/>
      </w:pPr>
      <w:rPr>
        <w:rFonts w:hint="default"/>
        <w:lang w:val="en-US" w:eastAsia="en-US" w:bidi="ar-SA"/>
      </w:rPr>
    </w:lvl>
    <w:lvl w:ilvl="4">
      <w:numFmt w:val="bullet"/>
      <w:lvlText w:val="•"/>
      <w:lvlJc w:val="left"/>
      <w:pPr>
        <w:ind w:left="4803" w:hanging="699"/>
      </w:pPr>
      <w:rPr>
        <w:rFonts w:hint="default"/>
        <w:lang w:val="en-US" w:eastAsia="en-US" w:bidi="ar-SA"/>
      </w:rPr>
    </w:lvl>
    <w:lvl w:ilvl="5">
      <w:numFmt w:val="bullet"/>
      <w:lvlText w:val="•"/>
      <w:lvlJc w:val="left"/>
      <w:pPr>
        <w:ind w:left="5798" w:hanging="699"/>
      </w:pPr>
      <w:rPr>
        <w:rFonts w:hint="default"/>
        <w:lang w:val="en-US" w:eastAsia="en-US" w:bidi="ar-SA"/>
      </w:rPr>
    </w:lvl>
    <w:lvl w:ilvl="6">
      <w:numFmt w:val="bullet"/>
      <w:lvlText w:val="•"/>
      <w:lvlJc w:val="left"/>
      <w:pPr>
        <w:ind w:left="6792" w:hanging="699"/>
      </w:pPr>
      <w:rPr>
        <w:rFonts w:hint="default"/>
        <w:lang w:val="en-US" w:eastAsia="en-US" w:bidi="ar-SA"/>
      </w:rPr>
    </w:lvl>
    <w:lvl w:ilvl="7">
      <w:numFmt w:val="bullet"/>
      <w:lvlText w:val="•"/>
      <w:lvlJc w:val="left"/>
      <w:pPr>
        <w:ind w:left="7787" w:hanging="699"/>
      </w:pPr>
      <w:rPr>
        <w:rFonts w:hint="default"/>
        <w:lang w:val="en-US" w:eastAsia="en-US" w:bidi="ar-SA"/>
      </w:rPr>
    </w:lvl>
    <w:lvl w:ilvl="8">
      <w:numFmt w:val="bullet"/>
      <w:lvlText w:val="•"/>
      <w:lvlJc w:val="left"/>
      <w:pPr>
        <w:ind w:left="8782" w:hanging="699"/>
      </w:pPr>
      <w:rPr>
        <w:rFonts w:hint="default"/>
        <w:lang w:val="en-US" w:eastAsia="en-US" w:bidi="ar-SA"/>
      </w:rPr>
    </w:lvl>
  </w:abstractNum>
  <w:abstractNum w:abstractNumId="612" w15:restartNumberingAfterBreak="0">
    <w:nsid w:val="6FC05D51"/>
    <w:multiLevelType w:val="hybridMultilevel"/>
    <w:tmpl w:val="06A6829C"/>
    <w:lvl w:ilvl="0" w:tplc="2DAA4DCA">
      <w:start w:val="1"/>
      <w:numFmt w:val="lowerRoman"/>
      <w:lvlText w:val="%1)"/>
      <w:lvlJc w:val="left"/>
      <w:pPr>
        <w:ind w:left="720" w:hanging="360"/>
      </w:pPr>
      <w:rPr>
        <w:rFonts w:ascii="Times New Roman" w:eastAsia="Trebuchet MS" w:hAnsi="Times New Roman" w:cs="Trebuchet MS" w:hint="default"/>
        <w:spacing w:val="0"/>
        <w:w w:val="100"/>
        <w:sz w:val="22"/>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3" w15:restartNumberingAfterBreak="0">
    <w:nsid w:val="6FC10028"/>
    <w:multiLevelType w:val="hybridMultilevel"/>
    <w:tmpl w:val="64CE964C"/>
    <w:lvl w:ilvl="0" w:tplc="47226DB8">
      <w:start w:val="1"/>
      <w:numFmt w:val="lowerRoman"/>
      <w:lvlText w:val="%1."/>
      <w:lvlJc w:val="right"/>
      <w:pPr>
        <w:tabs>
          <w:tab w:val="num" w:pos="2160"/>
        </w:tabs>
        <w:ind w:left="2160" w:hanging="18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14" w15:restartNumberingAfterBreak="0">
    <w:nsid w:val="6FC93B72"/>
    <w:multiLevelType w:val="hybridMultilevel"/>
    <w:tmpl w:val="9314D25A"/>
    <w:lvl w:ilvl="0" w:tplc="59128CFE">
      <w:start w:val="1"/>
      <w:numFmt w:val="lowerRoman"/>
      <w:lvlText w:val="(%1)"/>
      <w:lvlJc w:val="left"/>
      <w:pPr>
        <w:ind w:left="1839" w:hanging="732"/>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89B69F7C">
      <w:numFmt w:val="bullet"/>
      <w:lvlText w:val="•"/>
      <w:lvlJc w:val="left"/>
      <w:pPr>
        <w:ind w:left="2733" w:hanging="732"/>
      </w:pPr>
      <w:rPr>
        <w:rFonts w:hint="default"/>
        <w:lang w:val="en-US" w:eastAsia="en-US" w:bidi="ar-SA"/>
      </w:rPr>
    </w:lvl>
    <w:lvl w:ilvl="2" w:tplc="C7DA7F2A">
      <w:numFmt w:val="bullet"/>
      <w:lvlText w:val="•"/>
      <w:lvlJc w:val="left"/>
      <w:pPr>
        <w:ind w:left="3626" w:hanging="732"/>
      </w:pPr>
      <w:rPr>
        <w:rFonts w:hint="default"/>
        <w:lang w:val="en-US" w:eastAsia="en-US" w:bidi="ar-SA"/>
      </w:rPr>
    </w:lvl>
    <w:lvl w:ilvl="3" w:tplc="07E2A826">
      <w:numFmt w:val="bullet"/>
      <w:lvlText w:val="•"/>
      <w:lvlJc w:val="left"/>
      <w:pPr>
        <w:ind w:left="4519" w:hanging="732"/>
      </w:pPr>
      <w:rPr>
        <w:rFonts w:hint="default"/>
        <w:lang w:val="en-US" w:eastAsia="en-US" w:bidi="ar-SA"/>
      </w:rPr>
    </w:lvl>
    <w:lvl w:ilvl="4" w:tplc="5FB2AF4A">
      <w:numFmt w:val="bullet"/>
      <w:lvlText w:val="•"/>
      <w:lvlJc w:val="left"/>
      <w:pPr>
        <w:ind w:left="5412" w:hanging="732"/>
      </w:pPr>
      <w:rPr>
        <w:rFonts w:hint="default"/>
        <w:lang w:val="en-US" w:eastAsia="en-US" w:bidi="ar-SA"/>
      </w:rPr>
    </w:lvl>
    <w:lvl w:ilvl="5" w:tplc="283E308C">
      <w:numFmt w:val="bullet"/>
      <w:lvlText w:val="•"/>
      <w:lvlJc w:val="left"/>
      <w:pPr>
        <w:ind w:left="6305" w:hanging="732"/>
      </w:pPr>
      <w:rPr>
        <w:rFonts w:hint="default"/>
        <w:lang w:val="en-US" w:eastAsia="en-US" w:bidi="ar-SA"/>
      </w:rPr>
    </w:lvl>
    <w:lvl w:ilvl="6" w:tplc="EC728A36">
      <w:numFmt w:val="bullet"/>
      <w:lvlText w:val="•"/>
      <w:lvlJc w:val="left"/>
      <w:pPr>
        <w:ind w:left="7198" w:hanging="732"/>
      </w:pPr>
      <w:rPr>
        <w:rFonts w:hint="default"/>
        <w:lang w:val="en-US" w:eastAsia="en-US" w:bidi="ar-SA"/>
      </w:rPr>
    </w:lvl>
    <w:lvl w:ilvl="7" w:tplc="B162991E">
      <w:numFmt w:val="bullet"/>
      <w:lvlText w:val="•"/>
      <w:lvlJc w:val="left"/>
      <w:pPr>
        <w:ind w:left="8091" w:hanging="732"/>
      </w:pPr>
      <w:rPr>
        <w:rFonts w:hint="default"/>
        <w:lang w:val="en-US" w:eastAsia="en-US" w:bidi="ar-SA"/>
      </w:rPr>
    </w:lvl>
    <w:lvl w:ilvl="8" w:tplc="88C6AA28">
      <w:numFmt w:val="bullet"/>
      <w:lvlText w:val="•"/>
      <w:lvlJc w:val="left"/>
      <w:pPr>
        <w:ind w:left="8984" w:hanging="732"/>
      </w:pPr>
      <w:rPr>
        <w:rFonts w:hint="default"/>
        <w:lang w:val="en-US" w:eastAsia="en-US" w:bidi="ar-SA"/>
      </w:rPr>
    </w:lvl>
  </w:abstractNum>
  <w:abstractNum w:abstractNumId="615" w15:restartNumberingAfterBreak="0">
    <w:nsid w:val="7028016E"/>
    <w:multiLevelType w:val="hybridMultilevel"/>
    <w:tmpl w:val="EF30A5B2"/>
    <w:lvl w:ilvl="0" w:tplc="441EB600">
      <w:start w:val="1"/>
      <w:numFmt w:val="decimal"/>
      <w:lvlText w:val="%1."/>
      <w:lvlJc w:val="left"/>
      <w:pPr>
        <w:ind w:left="946" w:hanging="567"/>
      </w:pPr>
      <w:rPr>
        <w:rFonts w:ascii="Times New Roman" w:eastAsia="Times New Roman" w:hAnsi="Times New Roman" w:cs="Times New Roman" w:hint="default"/>
        <w:spacing w:val="-30"/>
        <w:w w:val="99"/>
        <w:sz w:val="24"/>
        <w:szCs w:val="24"/>
        <w:lang w:val="en-US" w:eastAsia="en-US" w:bidi="ar-SA"/>
      </w:rPr>
    </w:lvl>
    <w:lvl w:ilvl="1" w:tplc="94B2E9E0">
      <w:numFmt w:val="bullet"/>
      <w:lvlText w:val="•"/>
      <w:lvlJc w:val="left"/>
      <w:pPr>
        <w:ind w:left="1914" w:hanging="567"/>
      </w:pPr>
      <w:rPr>
        <w:rFonts w:hint="default"/>
        <w:lang w:val="en-US" w:eastAsia="en-US" w:bidi="ar-SA"/>
      </w:rPr>
    </w:lvl>
    <w:lvl w:ilvl="2" w:tplc="F8649A42">
      <w:numFmt w:val="bullet"/>
      <w:lvlText w:val="•"/>
      <w:lvlJc w:val="left"/>
      <w:pPr>
        <w:ind w:left="2889" w:hanging="567"/>
      </w:pPr>
      <w:rPr>
        <w:rFonts w:hint="default"/>
        <w:lang w:val="en-US" w:eastAsia="en-US" w:bidi="ar-SA"/>
      </w:rPr>
    </w:lvl>
    <w:lvl w:ilvl="3" w:tplc="56464F6C">
      <w:numFmt w:val="bullet"/>
      <w:lvlText w:val="•"/>
      <w:lvlJc w:val="left"/>
      <w:pPr>
        <w:ind w:left="3863" w:hanging="567"/>
      </w:pPr>
      <w:rPr>
        <w:rFonts w:hint="default"/>
        <w:lang w:val="en-US" w:eastAsia="en-US" w:bidi="ar-SA"/>
      </w:rPr>
    </w:lvl>
    <w:lvl w:ilvl="4" w:tplc="4FD05FB4">
      <w:numFmt w:val="bullet"/>
      <w:lvlText w:val="•"/>
      <w:lvlJc w:val="left"/>
      <w:pPr>
        <w:ind w:left="4838" w:hanging="567"/>
      </w:pPr>
      <w:rPr>
        <w:rFonts w:hint="default"/>
        <w:lang w:val="en-US" w:eastAsia="en-US" w:bidi="ar-SA"/>
      </w:rPr>
    </w:lvl>
    <w:lvl w:ilvl="5" w:tplc="CFCC52F0">
      <w:numFmt w:val="bullet"/>
      <w:lvlText w:val="•"/>
      <w:lvlJc w:val="left"/>
      <w:pPr>
        <w:ind w:left="5813" w:hanging="567"/>
      </w:pPr>
      <w:rPr>
        <w:rFonts w:hint="default"/>
        <w:lang w:val="en-US" w:eastAsia="en-US" w:bidi="ar-SA"/>
      </w:rPr>
    </w:lvl>
    <w:lvl w:ilvl="6" w:tplc="3EB4FCD2">
      <w:numFmt w:val="bullet"/>
      <w:lvlText w:val="•"/>
      <w:lvlJc w:val="left"/>
      <w:pPr>
        <w:ind w:left="6787" w:hanging="567"/>
      </w:pPr>
      <w:rPr>
        <w:rFonts w:hint="default"/>
        <w:lang w:val="en-US" w:eastAsia="en-US" w:bidi="ar-SA"/>
      </w:rPr>
    </w:lvl>
    <w:lvl w:ilvl="7" w:tplc="CED65C14">
      <w:numFmt w:val="bullet"/>
      <w:lvlText w:val="•"/>
      <w:lvlJc w:val="left"/>
      <w:pPr>
        <w:ind w:left="7762" w:hanging="567"/>
      </w:pPr>
      <w:rPr>
        <w:rFonts w:hint="default"/>
        <w:lang w:val="en-US" w:eastAsia="en-US" w:bidi="ar-SA"/>
      </w:rPr>
    </w:lvl>
    <w:lvl w:ilvl="8" w:tplc="CD9083D8">
      <w:numFmt w:val="bullet"/>
      <w:lvlText w:val="•"/>
      <w:lvlJc w:val="left"/>
      <w:pPr>
        <w:ind w:left="8737" w:hanging="567"/>
      </w:pPr>
      <w:rPr>
        <w:rFonts w:hint="default"/>
        <w:lang w:val="en-US" w:eastAsia="en-US" w:bidi="ar-SA"/>
      </w:rPr>
    </w:lvl>
  </w:abstractNum>
  <w:abstractNum w:abstractNumId="616" w15:restartNumberingAfterBreak="0">
    <w:nsid w:val="702B65EE"/>
    <w:multiLevelType w:val="hybridMultilevel"/>
    <w:tmpl w:val="6FCEAE30"/>
    <w:lvl w:ilvl="0" w:tplc="D596942A">
      <w:start w:val="1"/>
      <w:numFmt w:val="lowerRoman"/>
      <w:lvlText w:val="%1)"/>
      <w:lvlJc w:val="left"/>
      <w:pPr>
        <w:ind w:left="1080" w:hanging="360"/>
      </w:pPr>
      <w:rPr>
        <w:rFonts w:ascii="Times New Roman" w:eastAsia="Calibr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7" w15:restartNumberingAfterBreak="0">
    <w:nsid w:val="70757DE5"/>
    <w:multiLevelType w:val="hybridMultilevel"/>
    <w:tmpl w:val="5F7A43EA"/>
    <w:lvl w:ilvl="0" w:tplc="04A6D3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8" w15:restartNumberingAfterBreak="0">
    <w:nsid w:val="70762977"/>
    <w:multiLevelType w:val="hybridMultilevel"/>
    <w:tmpl w:val="010C7A82"/>
    <w:lvl w:ilvl="0" w:tplc="84B8F050">
      <w:start w:val="1"/>
      <w:numFmt w:val="decimal"/>
      <w:lvlText w:val="29.2.%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9" w15:restartNumberingAfterBreak="0">
    <w:nsid w:val="708040DB"/>
    <w:multiLevelType w:val="hybridMultilevel"/>
    <w:tmpl w:val="B532ACEC"/>
    <w:lvl w:ilvl="0" w:tplc="6D4457AC">
      <w:start w:val="1"/>
      <w:numFmt w:val="lowerLetter"/>
      <w:lvlText w:val="%1)"/>
      <w:lvlJc w:val="left"/>
      <w:pPr>
        <w:ind w:left="392" w:hanging="284"/>
      </w:pPr>
      <w:rPr>
        <w:rFonts w:ascii="Cambria" w:eastAsia="Cambria" w:hAnsi="Cambria" w:cs="Cambria" w:hint="default"/>
        <w:b w:val="0"/>
        <w:bCs w:val="0"/>
        <w:i w:val="0"/>
        <w:iCs w:val="0"/>
        <w:spacing w:val="-2"/>
        <w:w w:val="100"/>
        <w:sz w:val="24"/>
        <w:szCs w:val="24"/>
        <w:lang w:val="en-US" w:eastAsia="en-US" w:bidi="ar-SA"/>
      </w:rPr>
    </w:lvl>
    <w:lvl w:ilvl="1" w:tplc="F4448820">
      <w:numFmt w:val="bullet"/>
      <w:lvlText w:val="•"/>
      <w:lvlJc w:val="left"/>
      <w:pPr>
        <w:ind w:left="578" w:hanging="284"/>
      </w:pPr>
      <w:rPr>
        <w:rFonts w:hint="default"/>
        <w:lang w:val="en-US" w:eastAsia="en-US" w:bidi="ar-SA"/>
      </w:rPr>
    </w:lvl>
    <w:lvl w:ilvl="2" w:tplc="A7F4F024">
      <w:numFmt w:val="bullet"/>
      <w:lvlText w:val="•"/>
      <w:lvlJc w:val="left"/>
      <w:pPr>
        <w:ind w:left="756" w:hanging="284"/>
      </w:pPr>
      <w:rPr>
        <w:rFonts w:hint="default"/>
        <w:lang w:val="en-US" w:eastAsia="en-US" w:bidi="ar-SA"/>
      </w:rPr>
    </w:lvl>
    <w:lvl w:ilvl="3" w:tplc="2886E6B4">
      <w:numFmt w:val="bullet"/>
      <w:lvlText w:val="•"/>
      <w:lvlJc w:val="left"/>
      <w:pPr>
        <w:ind w:left="934" w:hanging="284"/>
      </w:pPr>
      <w:rPr>
        <w:rFonts w:hint="default"/>
        <w:lang w:val="en-US" w:eastAsia="en-US" w:bidi="ar-SA"/>
      </w:rPr>
    </w:lvl>
    <w:lvl w:ilvl="4" w:tplc="41AA7B00">
      <w:numFmt w:val="bullet"/>
      <w:lvlText w:val="•"/>
      <w:lvlJc w:val="left"/>
      <w:pPr>
        <w:ind w:left="1112" w:hanging="284"/>
      </w:pPr>
      <w:rPr>
        <w:rFonts w:hint="default"/>
        <w:lang w:val="en-US" w:eastAsia="en-US" w:bidi="ar-SA"/>
      </w:rPr>
    </w:lvl>
    <w:lvl w:ilvl="5" w:tplc="36805368">
      <w:numFmt w:val="bullet"/>
      <w:lvlText w:val="•"/>
      <w:lvlJc w:val="left"/>
      <w:pPr>
        <w:ind w:left="1291" w:hanging="284"/>
      </w:pPr>
      <w:rPr>
        <w:rFonts w:hint="default"/>
        <w:lang w:val="en-US" w:eastAsia="en-US" w:bidi="ar-SA"/>
      </w:rPr>
    </w:lvl>
    <w:lvl w:ilvl="6" w:tplc="54AE28DA">
      <w:numFmt w:val="bullet"/>
      <w:lvlText w:val="•"/>
      <w:lvlJc w:val="left"/>
      <w:pPr>
        <w:ind w:left="1469" w:hanging="284"/>
      </w:pPr>
      <w:rPr>
        <w:rFonts w:hint="default"/>
        <w:lang w:val="en-US" w:eastAsia="en-US" w:bidi="ar-SA"/>
      </w:rPr>
    </w:lvl>
    <w:lvl w:ilvl="7" w:tplc="AFD04466">
      <w:numFmt w:val="bullet"/>
      <w:lvlText w:val="•"/>
      <w:lvlJc w:val="left"/>
      <w:pPr>
        <w:ind w:left="1647" w:hanging="284"/>
      </w:pPr>
      <w:rPr>
        <w:rFonts w:hint="default"/>
        <w:lang w:val="en-US" w:eastAsia="en-US" w:bidi="ar-SA"/>
      </w:rPr>
    </w:lvl>
    <w:lvl w:ilvl="8" w:tplc="8856EFB0">
      <w:numFmt w:val="bullet"/>
      <w:lvlText w:val="•"/>
      <w:lvlJc w:val="left"/>
      <w:pPr>
        <w:ind w:left="1825" w:hanging="284"/>
      </w:pPr>
      <w:rPr>
        <w:rFonts w:hint="default"/>
        <w:lang w:val="en-US" w:eastAsia="en-US" w:bidi="ar-SA"/>
      </w:rPr>
    </w:lvl>
  </w:abstractNum>
  <w:abstractNum w:abstractNumId="620" w15:restartNumberingAfterBreak="0">
    <w:nsid w:val="708601F2"/>
    <w:multiLevelType w:val="hybridMultilevel"/>
    <w:tmpl w:val="BE320D72"/>
    <w:lvl w:ilvl="0" w:tplc="40090001">
      <w:start w:val="1"/>
      <w:numFmt w:val="bullet"/>
      <w:lvlText w:val=""/>
      <w:lvlJc w:val="left"/>
      <w:pPr>
        <w:ind w:left="1429" w:hanging="360"/>
      </w:pPr>
      <w:rPr>
        <w:rFonts w:ascii="Symbol" w:hAnsi="Symbol" w:hint="default"/>
      </w:rPr>
    </w:lvl>
    <w:lvl w:ilvl="1" w:tplc="40090003" w:tentative="1">
      <w:start w:val="1"/>
      <w:numFmt w:val="bullet"/>
      <w:lvlText w:val="o"/>
      <w:lvlJc w:val="left"/>
      <w:pPr>
        <w:ind w:left="2149" w:hanging="360"/>
      </w:pPr>
      <w:rPr>
        <w:rFonts w:ascii="Courier New" w:hAnsi="Courier New" w:cs="Courier New" w:hint="default"/>
      </w:rPr>
    </w:lvl>
    <w:lvl w:ilvl="2" w:tplc="40090005" w:tentative="1">
      <w:start w:val="1"/>
      <w:numFmt w:val="bullet"/>
      <w:lvlText w:val=""/>
      <w:lvlJc w:val="left"/>
      <w:pPr>
        <w:ind w:left="2869" w:hanging="360"/>
      </w:pPr>
      <w:rPr>
        <w:rFonts w:ascii="Wingdings" w:hAnsi="Wingdings" w:hint="default"/>
      </w:rPr>
    </w:lvl>
    <w:lvl w:ilvl="3" w:tplc="40090001" w:tentative="1">
      <w:start w:val="1"/>
      <w:numFmt w:val="bullet"/>
      <w:lvlText w:val=""/>
      <w:lvlJc w:val="left"/>
      <w:pPr>
        <w:ind w:left="3589" w:hanging="360"/>
      </w:pPr>
      <w:rPr>
        <w:rFonts w:ascii="Symbol" w:hAnsi="Symbol" w:hint="default"/>
      </w:rPr>
    </w:lvl>
    <w:lvl w:ilvl="4" w:tplc="40090003" w:tentative="1">
      <w:start w:val="1"/>
      <w:numFmt w:val="bullet"/>
      <w:lvlText w:val="o"/>
      <w:lvlJc w:val="left"/>
      <w:pPr>
        <w:ind w:left="4309" w:hanging="360"/>
      </w:pPr>
      <w:rPr>
        <w:rFonts w:ascii="Courier New" w:hAnsi="Courier New" w:cs="Courier New" w:hint="default"/>
      </w:rPr>
    </w:lvl>
    <w:lvl w:ilvl="5" w:tplc="40090005" w:tentative="1">
      <w:start w:val="1"/>
      <w:numFmt w:val="bullet"/>
      <w:lvlText w:val=""/>
      <w:lvlJc w:val="left"/>
      <w:pPr>
        <w:ind w:left="5029" w:hanging="360"/>
      </w:pPr>
      <w:rPr>
        <w:rFonts w:ascii="Wingdings" w:hAnsi="Wingdings" w:hint="default"/>
      </w:rPr>
    </w:lvl>
    <w:lvl w:ilvl="6" w:tplc="40090001" w:tentative="1">
      <w:start w:val="1"/>
      <w:numFmt w:val="bullet"/>
      <w:lvlText w:val=""/>
      <w:lvlJc w:val="left"/>
      <w:pPr>
        <w:ind w:left="5749" w:hanging="360"/>
      </w:pPr>
      <w:rPr>
        <w:rFonts w:ascii="Symbol" w:hAnsi="Symbol" w:hint="default"/>
      </w:rPr>
    </w:lvl>
    <w:lvl w:ilvl="7" w:tplc="40090003" w:tentative="1">
      <w:start w:val="1"/>
      <w:numFmt w:val="bullet"/>
      <w:lvlText w:val="o"/>
      <w:lvlJc w:val="left"/>
      <w:pPr>
        <w:ind w:left="6469" w:hanging="360"/>
      </w:pPr>
      <w:rPr>
        <w:rFonts w:ascii="Courier New" w:hAnsi="Courier New" w:cs="Courier New" w:hint="default"/>
      </w:rPr>
    </w:lvl>
    <w:lvl w:ilvl="8" w:tplc="40090005" w:tentative="1">
      <w:start w:val="1"/>
      <w:numFmt w:val="bullet"/>
      <w:lvlText w:val=""/>
      <w:lvlJc w:val="left"/>
      <w:pPr>
        <w:ind w:left="7189" w:hanging="360"/>
      </w:pPr>
      <w:rPr>
        <w:rFonts w:ascii="Wingdings" w:hAnsi="Wingdings" w:hint="default"/>
      </w:rPr>
    </w:lvl>
  </w:abstractNum>
  <w:abstractNum w:abstractNumId="621" w15:restartNumberingAfterBreak="0">
    <w:nsid w:val="70A53B9E"/>
    <w:multiLevelType w:val="hybridMultilevel"/>
    <w:tmpl w:val="50C06960"/>
    <w:lvl w:ilvl="0" w:tplc="7052543E">
      <w:start w:val="1"/>
      <w:numFmt w:val="upp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22" w15:restartNumberingAfterBreak="0">
    <w:nsid w:val="70CE4C46"/>
    <w:multiLevelType w:val="hybridMultilevel"/>
    <w:tmpl w:val="B2727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70FF445A"/>
    <w:multiLevelType w:val="multilevel"/>
    <w:tmpl w:val="C572626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4" w15:restartNumberingAfterBreak="0">
    <w:nsid w:val="7169109A"/>
    <w:multiLevelType w:val="multilevel"/>
    <w:tmpl w:val="4922F7E2"/>
    <w:lvl w:ilvl="0">
      <w:start w:val="5"/>
      <w:numFmt w:val="decimal"/>
      <w:lvlText w:val="%1"/>
      <w:lvlJc w:val="left"/>
      <w:pPr>
        <w:ind w:left="1710" w:hanging="689"/>
      </w:pPr>
      <w:rPr>
        <w:rFonts w:hint="default"/>
        <w:lang w:val="en-US" w:eastAsia="en-US" w:bidi="ar-SA"/>
      </w:rPr>
    </w:lvl>
    <w:lvl w:ilvl="1">
      <w:start w:val="39"/>
      <w:numFmt w:val="decimal"/>
      <w:lvlText w:val="%1.%2"/>
      <w:lvlJc w:val="left"/>
      <w:pPr>
        <w:ind w:left="1710" w:hanging="689"/>
      </w:pPr>
      <w:rPr>
        <w:rFonts w:hint="default"/>
        <w:lang w:val="en-US" w:eastAsia="en-US" w:bidi="ar-SA"/>
      </w:rPr>
    </w:lvl>
    <w:lvl w:ilvl="2">
      <w:start w:val="1"/>
      <w:numFmt w:val="decimal"/>
      <w:lvlText w:val="16.4.43.%3"/>
      <w:lvlJc w:val="left"/>
      <w:pPr>
        <w:ind w:left="1710" w:hanging="689"/>
      </w:pPr>
      <w:rPr>
        <w:rFonts w:hint="default"/>
        <w:b w:val="0"/>
        <w:bCs w:val="0"/>
        <w:spacing w:val="-2"/>
        <w:w w:val="101"/>
        <w:sz w:val="23"/>
        <w:szCs w:val="23"/>
        <w:lang w:val="en-US" w:eastAsia="en-US" w:bidi="ar-SA"/>
      </w:rPr>
    </w:lvl>
    <w:lvl w:ilvl="3">
      <w:numFmt w:val="bullet"/>
      <w:lvlText w:val="•"/>
      <w:lvlJc w:val="left"/>
      <w:pPr>
        <w:ind w:left="4564" w:hanging="689"/>
      </w:pPr>
      <w:rPr>
        <w:rFonts w:hint="default"/>
        <w:lang w:val="en-US" w:eastAsia="en-US" w:bidi="ar-SA"/>
      </w:rPr>
    </w:lvl>
    <w:lvl w:ilvl="4">
      <w:numFmt w:val="bullet"/>
      <w:lvlText w:val="•"/>
      <w:lvlJc w:val="left"/>
      <w:pPr>
        <w:ind w:left="5512" w:hanging="689"/>
      </w:pPr>
      <w:rPr>
        <w:rFonts w:hint="default"/>
        <w:lang w:val="en-US" w:eastAsia="en-US" w:bidi="ar-SA"/>
      </w:rPr>
    </w:lvl>
    <w:lvl w:ilvl="5">
      <w:numFmt w:val="bullet"/>
      <w:lvlText w:val="•"/>
      <w:lvlJc w:val="left"/>
      <w:pPr>
        <w:ind w:left="6460" w:hanging="689"/>
      </w:pPr>
      <w:rPr>
        <w:rFonts w:hint="default"/>
        <w:lang w:val="en-US" w:eastAsia="en-US" w:bidi="ar-SA"/>
      </w:rPr>
    </w:lvl>
    <w:lvl w:ilvl="6">
      <w:numFmt w:val="bullet"/>
      <w:lvlText w:val="•"/>
      <w:lvlJc w:val="left"/>
      <w:pPr>
        <w:ind w:left="7408" w:hanging="689"/>
      </w:pPr>
      <w:rPr>
        <w:rFonts w:hint="default"/>
        <w:lang w:val="en-US" w:eastAsia="en-US" w:bidi="ar-SA"/>
      </w:rPr>
    </w:lvl>
    <w:lvl w:ilvl="7">
      <w:numFmt w:val="bullet"/>
      <w:lvlText w:val="•"/>
      <w:lvlJc w:val="left"/>
      <w:pPr>
        <w:ind w:left="8356" w:hanging="689"/>
      </w:pPr>
      <w:rPr>
        <w:rFonts w:hint="default"/>
        <w:lang w:val="en-US" w:eastAsia="en-US" w:bidi="ar-SA"/>
      </w:rPr>
    </w:lvl>
    <w:lvl w:ilvl="8">
      <w:numFmt w:val="bullet"/>
      <w:lvlText w:val="•"/>
      <w:lvlJc w:val="left"/>
      <w:pPr>
        <w:ind w:left="9304" w:hanging="689"/>
      </w:pPr>
      <w:rPr>
        <w:rFonts w:hint="default"/>
        <w:lang w:val="en-US" w:eastAsia="en-US" w:bidi="ar-SA"/>
      </w:rPr>
    </w:lvl>
  </w:abstractNum>
  <w:abstractNum w:abstractNumId="625" w15:restartNumberingAfterBreak="0">
    <w:nsid w:val="71824890"/>
    <w:multiLevelType w:val="hybridMultilevel"/>
    <w:tmpl w:val="C2DA9DE8"/>
    <w:lvl w:ilvl="0" w:tplc="32BE061C">
      <w:start w:val="1"/>
      <w:numFmt w:val="decimal"/>
      <w:lvlText w:val="21.%1"/>
      <w:lvlJc w:val="left"/>
      <w:pPr>
        <w:ind w:left="4984" w:hanging="36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6" w15:restartNumberingAfterBreak="0">
    <w:nsid w:val="71CB3957"/>
    <w:multiLevelType w:val="hybridMultilevel"/>
    <w:tmpl w:val="F8544F94"/>
    <w:lvl w:ilvl="0" w:tplc="748C95E4">
      <w:start w:val="1"/>
      <w:numFmt w:val="lowerLetter"/>
      <w:lvlText w:val="%1)"/>
      <w:lvlJc w:val="left"/>
      <w:pPr>
        <w:ind w:left="1004" w:hanging="360"/>
      </w:pPr>
      <w:rPr>
        <w:rFonts w:hint="default"/>
        <w:b w:val="0"/>
        <w:bCs w:val="0"/>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627" w15:restartNumberingAfterBreak="0">
    <w:nsid w:val="720D26B6"/>
    <w:multiLevelType w:val="hybridMultilevel"/>
    <w:tmpl w:val="9AC28302"/>
    <w:lvl w:ilvl="0" w:tplc="5DC6E514">
      <w:start w:val="1"/>
      <w:numFmt w:val="lowerLetter"/>
      <w:lvlText w:val="(%1)"/>
      <w:lvlJc w:val="left"/>
      <w:pPr>
        <w:ind w:left="1234" w:hanging="425"/>
      </w:pPr>
      <w:rPr>
        <w:rFonts w:ascii="Tahoma" w:eastAsia="Tahoma" w:hAnsi="Tahoma" w:cs="Tahoma" w:hint="default"/>
        <w:w w:val="99"/>
        <w:sz w:val="20"/>
        <w:szCs w:val="20"/>
        <w:lang w:val="en-US" w:eastAsia="en-US" w:bidi="ar-SA"/>
      </w:rPr>
    </w:lvl>
    <w:lvl w:ilvl="1" w:tplc="F26CBDF4">
      <w:numFmt w:val="bullet"/>
      <w:lvlText w:val="•"/>
      <w:lvlJc w:val="left"/>
      <w:pPr>
        <w:ind w:left="2054" w:hanging="425"/>
      </w:pPr>
      <w:rPr>
        <w:rFonts w:hint="default"/>
        <w:lang w:val="en-US" w:eastAsia="en-US" w:bidi="ar-SA"/>
      </w:rPr>
    </w:lvl>
    <w:lvl w:ilvl="2" w:tplc="DF7C3FD2">
      <w:numFmt w:val="bullet"/>
      <w:lvlText w:val="•"/>
      <w:lvlJc w:val="left"/>
      <w:pPr>
        <w:ind w:left="2869" w:hanging="425"/>
      </w:pPr>
      <w:rPr>
        <w:rFonts w:hint="default"/>
        <w:lang w:val="en-US" w:eastAsia="en-US" w:bidi="ar-SA"/>
      </w:rPr>
    </w:lvl>
    <w:lvl w:ilvl="3" w:tplc="AFAABBAC">
      <w:numFmt w:val="bullet"/>
      <w:lvlText w:val="•"/>
      <w:lvlJc w:val="left"/>
      <w:pPr>
        <w:ind w:left="3683" w:hanging="425"/>
      </w:pPr>
      <w:rPr>
        <w:rFonts w:hint="default"/>
        <w:lang w:val="en-US" w:eastAsia="en-US" w:bidi="ar-SA"/>
      </w:rPr>
    </w:lvl>
    <w:lvl w:ilvl="4" w:tplc="6B2E2600">
      <w:numFmt w:val="bullet"/>
      <w:lvlText w:val="•"/>
      <w:lvlJc w:val="left"/>
      <w:pPr>
        <w:ind w:left="4498" w:hanging="425"/>
      </w:pPr>
      <w:rPr>
        <w:rFonts w:hint="default"/>
        <w:lang w:val="en-US" w:eastAsia="en-US" w:bidi="ar-SA"/>
      </w:rPr>
    </w:lvl>
    <w:lvl w:ilvl="5" w:tplc="23CE1C1E">
      <w:numFmt w:val="bullet"/>
      <w:lvlText w:val="•"/>
      <w:lvlJc w:val="left"/>
      <w:pPr>
        <w:ind w:left="5313" w:hanging="425"/>
      </w:pPr>
      <w:rPr>
        <w:rFonts w:hint="default"/>
        <w:lang w:val="en-US" w:eastAsia="en-US" w:bidi="ar-SA"/>
      </w:rPr>
    </w:lvl>
    <w:lvl w:ilvl="6" w:tplc="F1E211D4">
      <w:numFmt w:val="bullet"/>
      <w:lvlText w:val="•"/>
      <w:lvlJc w:val="left"/>
      <w:pPr>
        <w:ind w:left="6127" w:hanging="425"/>
      </w:pPr>
      <w:rPr>
        <w:rFonts w:hint="default"/>
        <w:lang w:val="en-US" w:eastAsia="en-US" w:bidi="ar-SA"/>
      </w:rPr>
    </w:lvl>
    <w:lvl w:ilvl="7" w:tplc="4AE6C9B8">
      <w:numFmt w:val="bullet"/>
      <w:lvlText w:val="•"/>
      <w:lvlJc w:val="left"/>
      <w:pPr>
        <w:ind w:left="6942" w:hanging="425"/>
      </w:pPr>
      <w:rPr>
        <w:rFonts w:hint="default"/>
        <w:lang w:val="en-US" w:eastAsia="en-US" w:bidi="ar-SA"/>
      </w:rPr>
    </w:lvl>
    <w:lvl w:ilvl="8" w:tplc="2820B8AC">
      <w:numFmt w:val="bullet"/>
      <w:lvlText w:val="•"/>
      <w:lvlJc w:val="left"/>
      <w:pPr>
        <w:ind w:left="7757" w:hanging="425"/>
      </w:pPr>
      <w:rPr>
        <w:rFonts w:hint="default"/>
        <w:lang w:val="en-US" w:eastAsia="en-US" w:bidi="ar-SA"/>
      </w:rPr>
    </w:lvl>
  </w:abstractNum>
  <w:abstractNum w:abstractNumId="628" w15:restartNumberingAfterBreak="0">
    <w:nsid w:val="723363BD"/>
    <w:multiLevelType w:val="multilevel"/>
    <w:tmpl w:val="F3CC8A8A"/>
    <w:lvl w:ilvl="0">
      <w:start w:val="6"/>
      <w:numFmt w:val="decimal"/>
      <w:lvlText w:val="%1"/>
      <w:lvlJc w:val="left"/>
      <w:pPr>
        <w:ind w:left="1710" w:hanging="689"/>
      </w:pPr>
      <w:rPr>
        <w:rFonts w:hint="default"/>
        <w:lang w:val="en-US" w:eastAsia="en-US" w:bidi="ar-SA"/>
      </w:rPr>
    </w:lvl>
    <w:lvl w:ilvl="1">
      <w:start w:val="10"/>
      <w:numFmt w:val="decimal"/>
      <w:lvlText w:val="%1.%2"/>
      <w:lvlJc w:val="left"/>
      <w:pPr>
        <w:ind w:left="1710" w:hanging="689"/>
      </w:pPr>
      <w:rPr>
        <w:rFonts w:hint="default"/>
        <w:lang w:val="en-US" w:eastAsia="en-US" w:bidi="ar-SA"/>
      </w:rPr>
    </w:lvl>
    <w:lvl w:ilvl="2">
      <w:start w:val="1"/>
      <w:numFmt w:val="decimal"/>
      <w:lvlText w:val="%1.%2.%3."/>
      <w:lvlJc w:val="left"/>
      <w:pPr>
        <w:ind w:left="1710" w:hanging="689"/>
      </w:pPr>
      <w:rPr>
        <w:rFonts w:ascii="Times New Roman" w:eastAsia="Times New Roman" w:hAnsi="Times New Roman" w:cs="Times New Roman" w:hint="default"/>
        <w:spacing w:val="-2"/>
        <w:w w:val="101"/>
        <w:sz w:val="23"/>
        <w:szCs w:val="23"/>
        <w:lang w:val="en-US" w:eastAsia="en-US" w:bidi="ar-SA"/>
      </w:rPr>
    </w:lvl>
    <w:lvl w:ilvl="3">
      <w:start w:val="1"/>
      <w:numFmt w:val="lowerRoman"/>
      <w:lvlText w:val="%4."/>
      <w:lvlJc w:val="left"/>
      <w:pPr>
        <w:ind w:left="2211" w:hanging="615"/>
        <w:jc w:val="right"/>
      </w:pPr>
      <w:rPr>
        <w:rFonts w:ascii="Times New Roman" w:eastAsia="Times New Roman" w:hAnsi="Times New Roman" w:cs="Times New Roman" w:hint="default"/>
        <w:spacing w:val="0"/>
        <w:w w:val="83"/>
        <w:sz w:val="23"/>
        <w:szCs w:val="23"/>
        <w:lang w:val="en-US" w:eastAsia="en-US" w:bidi="ar-SA"/>
      </w:rPr>
    </w:lvl>
    <w:lvl w:ilvl="4">
      <w:numFmt w:val="bullet"/>
      <w:lvlText w:val="•"/>
      <w:lvlJc w:val="left"/>
      <w:pPr>
        <w:ind w:left="5213" w:hanging="615"/>
      </w:pPr>
      <w:rPr>
        <w:rFonts w:hint="default"/>
        <w:lang w:val="en-US" w:eastAsia="en-US" w:bidi="ar-SA"/>
      </w:rPr>
    </w:lvl>
    <w:lvl w:ilvl="5">
      <w:numFmt w:val="bullet"/>
      <w:lvlText w:val="•"/>
      <w:lvlJc w:val="left"/>
      <w:pPr>
        <w:ind w:left="6211" w:hanging="615"/>
      </w:pPr>
      <w:rPr>
        <w:rFonts w:hint="default"/>
        <w:lang w:val="en-US" w:eastAsia="en-US" w:bidi="ar-SA"/>
      </w:rPr>
    </w:lvl>
    <w:lvl w:ilvl="6">
      <w:numFmt w:val="bullet"/>
      <w:lvlText w:val="•"/>
      <w:lvlJc w:val="left"/>
      <w:pPr>
        <w:ind w:left="7208" w:hanging="615"/>
      </w:pPr>
      <w:rPr>
        <w:rFonts w:hint="default"/>
        <w:lang w:val="en-US" w:eastAsia="en-US" w:bidi="ar-SA"/>
      </w:rPr>
    </w:lvl>
    <w:lvl w:ilvl="7">
      <w:numFmt w:val="bullet"/>
      <w:lvlText w:val="•"/>
      <w:lvlJc w:val="left"/>
      <w:pPr>
        <w:ind w:left="8206" w:hanging="615"/>
      </w:pPr>
      <w:rPr>
        <w:rFonts w:hint="default"/>
        <w:lang w:val="en-US" w:eastAsia="en-US" w:bidi="ar-SA"/>
      </w:rPr>
    </w:lvl>
    <w:lvl w:ilvl="8">
      <w:numFmt w:val="bullet"/>
      <w:lvlText w:val="•"/>
      <w:lvlJc w:val="left"/>
      <w:pPr>
        <w:ind w:left="9204" w:hanging="615"/>
      </w:pPr>
      <w:rPr>
        <w:rFonts w:hint="default"/>
        <w:lang w:val="en-US" w:eastAsia="en-US" w:bidi="ar-SA"/>
      </w:rPr>
    </w:lvl>
  </w:abstractNum>
  <w:abstractNum w:abstractNumId="629" w15:restartNumberingAfterBreak="0">
    <w:nsid w:val="72840D10"/>
    <w:multiLevelType w:val="hybridMultilevel"/>
    <w:tmpl w:val="BD9CC460"/>
    <w:lvl w:ilvl="0" w:tplc="37C62B0A">
      <w:start w:val="1"/>
      <w:numFmt w:val="lowerRoman"/>
      <w:lvlText w:val="%1)"/>
      <w:lvlJc w:val="left"/>
      <w:pPr>
        <w:ind w:left="2423" w:hanging="701"/>
      </w:pPr>
      <w:rPr>
        <w:rFonts w:ascii="Times New Roman" w:eastAsia="Times New Roman" w:hAnsi="Times New Roman" w:cs="Times New Roman" w:hint="default"/>
        <w:spacing w:val="-1"/>
        <w:w w:val="101"/>
        <w:sz w:val="23"/>
        <w:szCs w:val="23"/>
        <w:lang w:val="en-US" w:eastAsia="en-US" w:bidi="ar-SA"/>
      </w:rPr>
    </w:lvl>
    <w:lvl w:ilvl="1" w:tplc="8E6C51C8">
      <w:numFmt w:val="bullet"/>
      <w:lvlText w:val="•"/>
      <w:lvlJc w:val="left"/>
      <w:pPr>
        <w:ind w:left="3298" w:hanging="701"/>
      </w:pPr>
      <w:rPr>
        <w:rFonts w:hint="default"/>
        <w:lang w:val="en-US" w:eastAsia="en-US" w:bidi="ar-SA"/>
      </w:rPr>
    </w:lvl>
    <w:lvl w:ilvl="2" w:tplc="E23CC20E">
      <w:numFmt w:val="bullet"/>
      <w:lvlText w:val="•"/>
      <w:lvlJc w:val="left"/>
      <w:pPr>
        <w:ind w:left="4176" w:hanging="701"/>
      </w:pPr>
      <w:rPr>
        <w:rFonts w:hint="default"/>
        <w:lang w:val="en-US" w:eastAsia="en-US" w:bidi="ar-SA"/>
      </w:rPr>
    </w:lvl>
    <w:lvl w:ilvl="3" w:tplc="3FCABC2E">
      <w:numFmt w:val="bullet"/>
      <w:lvlText w:val="•"/>
      <w:lvlJc w:val="left"/>
      <w:pPr>
        <w:ind w:left="5054" w:hanging="701"/>
      </w:pPr>
      <w:rPr>
        <w:rFonts w:hint="default"/>
        <w:lang w:val="en-US" w:eastAsia="en-US" w:bidi="ar-SA"/>
      </w:rPr>
    </w:lvl>
    <w:lvl w:ilvl="4" w:tplc="E6F00786">
      <w:numFmt w:val="bullet"/>
      <w:lvlText w:val="•"/>
      <w:lvlJc w:val="left"/>
      <w:pPr>
        <w:ind w:left="5932" w:hanging="701"/>
      </w:pPr>
      <w:rPr>
        <w:rFonts w:hint="default"/>
        <w:lang w:val="en-US" w:eastAsia="en-US" w:bidi="ar-SA"/>
      </w:rPr>
    </w:lvl>
    <w:lvl w:ilvl="5" w:tplc="150CE102">
      <w:numFmt w:val="bullet"/>
      <w:lvlText w:val="•"/>
      <w:lvlJc w:val="left"/>
      <w:pPr>
        <w:ind w:left="6810" w:hanging="701"/>
      </w:pPr>
      <w:rPr>
        <w:rFonts w:hint="default"/>
        <w:lang w:val="en-US" w:eastAsia="en-US" w:bidi="ar-SA"/>
      </w:rPr>
    </w:lvl>
    <w:lvl w:ilvl="6" w:tplc="959CFE1E">
      <w:numFmt w:val="bullet"/>
      <w:lvlText w:val="•"/>
      <w:lvlJc w:val="left"/>
      <w:pPr>
        <w:ind w:left="7688" w:hanging="701"/>
      </w:pPr>
      <w:rPr>
        <w:rFonts w:hint="default"/>
        <w:lang w:val="en-US" w:eastAsia="en-US" w:bidi="ar-SA"/>
      </w:rPr>
    </w:lvl>
    <w:lvl w:ilvl="7" w:tplc="62BAE2E2">
      <w:numFmt w:val="bullet"/>
      <w:lvlText w:val="•"/>
      <w:lvlJc w:val="left"/>
      <w:pPr>
        <w:ind w:left="8566" w:hanging="701"/>
      </w:pPr>
      <w:rPr>
        <w:rFonts w:hint="default"/>
        <w:lang w:val="en-US" w:eastAsia="en-US" w:bidi="ar-SA"/>
      </w:rPr>
    </w:lvl>
    <w:lvl w:ilvl="8" w:tplc="919E01D2">
      <w:numFmt w:val="bullet"/>
      <w:lvlText w:val="•"/>
      <w:lvlJc w:val="left"/>
      <w:pPr>
        <w:ind w:left="9444" w:hanging="701"/>
      </w:pPr>
      <w:rPr>
        <w:rFonts w:hint="default"/>
        <w:lang w:val="en-US" w:eastAsia="en-US" w:bidi="ar-SA"/>
      </w:rPr>
    </w:lvl>
  </w:abstractNum>
  <w:abstractNum w:abstractNumId="630" w15:restartNumberingAfterBreak="0">
    <w:nsid w:val="728C3988"/>
    <w:multiLevelType w:val="hybridMultilevel"/>
    <w:tmpl w:val="CB2E496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1" w15:restartNumberingAfterBreak="0">
    <w:nsid w:val="72980E70"/>
    <w:multiLevelType w:val="multilevel"/>
    <w:tmpl w:val="12001026"/>
    <w:lvl w:ilvl="0">
      <w:start w:val="6"/>
      <w:numFmt w:val="decimal"/>
      <w:lvlText w:val="%1"/>
      <w:lvlJc w:val="left"/>
      <w:pPr>
        <w:ind w:left="1707" w:hanging="543"/>
      </w:pPr>
      <w:rPr>
        <w:rFonts w:hint="default"/>
        <w:lang w:val="en-US" w:eastAsia="en-US" w:bidi="ar-SA"/>
      </w:rPr>
    </w:lvl>
    <w:lvl w:ilvl="1">
      <w:start w:val="6"/>
      <w:numFmt w:val="decimal"/>
      <w:lvlText w:val="%1.%2"/>
      <w:lvlJc w:val="left"/>
      <w:pPr>
        <w:ind w:left="1707" w:hanging="543"/>
      </w:pPr>
      <w:rPr>
        <w:rFonts w:hint="default"/>
        <w:lang w:val="en-US" w:eastAsia="en-US" w:bidi="ar-SA"/>
      </w:rPr>
    </w:lvl>
    <w:lvl w:ilvl="2">
      <w:start w:val="1"/>
      <w:numFmt w:val="decimal"/>
      <w:lvlText w:val="%1.%2.%3"/>
      <w:lvlJc w:val="left"/>
      <w:pPr>
        <w:ind w:left="1707" w:hanging="543"/>
      </w:pPr>
      <w:rPr>
        <w:rFonts w:ascii="Arial MT" w:eastAsia="Arial MT" w:hAnsi="Arial MT" w:cs="Arial MT" w:hint="default"/>
        <w:color w:val="221F1F"/>
        <w:w w:val="100"/>
        <w:sz w:val="22"/>
        <w:szCs w:val="22"/>
        <w:lang w:val="en-US" w:eastAsia="en-US" w:bidi="ar-SA"/>
      </w:rPr>
    </w:lvl>
    <w:lvl w:ilvl="3">
      <w:start w:val="1"/>
      <w:numFmt w:val="lowerLetter"/>
      <w:lvlText w:val="%4)"/>
      <w:lvlJc w:val="left"/>
      <w:pPr>
        <w:ind w:left="2427" w:hanging="723"/>
      </w:pPr>
      <w:rPr>
        <w:rFonts w:ascii="Arial MT" w:eastAsia="Arial MT" w:hAnsi="Arial MT" w:cs="Arial MT" w:hint="default"/>
        <w:color w:val="221F1F"/>
        <w:spacing w:val="-1"/>
        <w:w w:val="100"/>
        <w:sz w:val="22"/>
        <w:szCs w:val="22"/>
        <w:lang w:val="en-US" w:eastAsia="en-US" w:bidi="ar-SA"/>
      </w:rPr>
    </w:lvl>
    <w:lvl w:ilvl="4">
      <w:start w:val="1"/>
      <w:numFmt w:val="lowerRoman"/>
      <w:lvlText w:val="%5."/>
      <w:lvlJc w:val="left"/>
      <w:pPr>
        <w:ind w:left="3148" w:hanging="723"/>
      </w:pPr>
      <w:rPr>
        <w:rFonts w:ascii="Arial MT" w:eastAsia="Arial MT" w:hAnsi="Arial MT" w:cs="Arial MT" w:hint="default"/>
        <w:color w:val="221F1F"/>
        <w:spacing w:val="-2"/>
        <w:w w:val="100"/>
        <w:sz w:val="22"/>
        <w:szCs w:val="22"/>
        <w:lang w:val="en-US" w:eastAsia="en-US" w:bidi="ar-SA"/>
      </w:rPr>
    </w:lvl>
    <w:lvl w:ilvl="5">
      <w:start w:val="1"/>
      <w:numFmt w:val="decimal"/>
      <w:lvlText w:val="%6."/>
      <w:lvlJc w:val="left"/>
      <w:pPr>
        <w:ind w:left="3393" w:hanging="248"/>
      </w:pPr>
      <w:rPr>
        <w:rFonts w:ascii="Arial MT" w:eastAsia="Arial MT" w:hAnsi="Arial MT" w:cs="Arial MT" w:hint="default"/>
        <w:color w:val="221F1F"/>
        <w:spacing w:val="-1"/>
        <w:w w:val="100"/>
        <w:sz w:val="22"/>
        <w:szCs w:val="22"/>
        <w:lang w:val="en-US" w:eastAsia="en-US" w:bidi="ar-SA"/>
      </w:rPr>
    </w:lvl>
    <w:lvl w:ilvl="6">
      <w:numFmt w:val="bullet"/>
      <w:lvlText w:val="•"/>
      <w:lvlJc w:val="left"/>
      <w:pPr>
        <w:ind w:left="8083" w:hanging="248"/>
      </w:pPr>
      <w:rPr>
        <w:rFonts w:hint="default"/>
        <w:lang w:val="en-US" w:eastAsia="en-US" w:bidi="ar-SA"/>
      </w:rPr>
    </w:lvl>
    <w:lvl w:ilvl="7">
      <w:numFmt w:val="bullet"/>
      <w:lvlText w:val="•"/>
      <w:lvlJc w:val="left"/>
      <w:pPr>
        <w:ind w:left="8755" w:hanging="248"/>
      </w:pPr>
      <w:rPr>
        <w:rFonts w:hint="default"/>
        <w:lang w:val="en-US" w:eastAsia="en-US" w:bidi="ar-SA"/>
      </w:rPr>
    </w:lvl>
    <w:lvl w:ilvl="8">
      <w:numFmt w:val="bullet"/>
      <w:lvlText w:val="•"/>
      <w:lvlJc w:val="left"/>
      <w:pPr>
        <w:ind w:left="9427" w:hanging="248"/>
      </w:pPr>
      <w:rPr>
        <w:rFonts w:hint="default"/>
        <w:lang w:val="en-US" w:eastAsia="en-US" w:bidi="ar-SA"/>
      </w:rPr>
    </w:lvl>
  </w:abstractNum>
  <w:abstractNum w:abstractNumId="632" w15:restartNumberingAfterBreak="0">
    <w:nsid w:val="72A57D81"/>
    <w:multiLevelType w:val="hybridMultilevel"/>
    <w:tmpl w:val="032CF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72BB354E"/>
    <w:multiLevelType w:val="hybridMultilevel"/>
    <w:tmpl w:val="566A7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72D10168"/>
    <w:multiLevelType w:val="multilevel"/>
    <w:tmpl w:val="670A5CB2"/>
    <w:lvl w:ilvl="0">
      <w:start w:val="11"/>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5" w15:restartNumberingAfterBreak="0">
    <w:nsid w:val="72F9164C"/>
    <w:multiLevelType w:val="multilevel"/>
    <w:tmpl w:val="D83C272A"/>
    <w:lvl w:ilvl="0">
      <w:start w:val="1"/>
      <w:numFmt w:val="decimal"/>
      <w:lvlText w:val="%1.0"/>
      <w:lvlJc w:val="left"/>
      <w:pPr>
        <w:ind w:left="1117" w:hanging="719"/>
      </w:pPr>
      <w:rPr>
        <w:rFonts w:ascii="Times New Roman" w:eastAsia="Times New Roman" w:hAnsi="Times New Roman" w:cs="Times New Roman" w:hint="default"/>
        <w:b/>
        <w:bCs/>
        <w:i w:val="0"/>
        <w:iCs w:val="0"/>
        <w:color w:val="221F1F"/>
        <w:spacing w:val="0"/>
        <w:w w:val="100"/>
        <w:sz w:val="22"/>
        <w:szCs w:val="22"/>
        <w:lang w:val="en-US" w:eastAsia="en-US" w:bidi="ar-SA"/>
      </w:rPr>
    </w:lvl>
    <w:lvl w:ilvl="1">
      <w:start w:val="1"/>
      <w:numFmt w:val="decimal"/>
      <w:lvlText w:val="%1.%2"/>
      <w:lvlJc w:val="left"/>
      <w:pPr>
        <w:ind w:left="1117" w:hanging="721"/>
      </w:pPr>
      <w:rPr>
        <w:rFonts w:hint="default"/>
        <w:spacing w:val="0"/>
        <w:w w:val="100"/>
        <w:lang w:val="en-US" w:eastAsia="en-US" w:bidi="ar-SA"/>
      </w:rPr>
    </w:lvl>
    <w:lvl w:ilvl="2">
      <w:start w:val="1"/>
      <w:numFmt w:val="decimal"/>
      <w:lvlText w:val="%1.%2.%3"/>
      <w:lvlJc w:val="left"/>
      <w:pPr>
        <w:ind w:left="1107" w:hanging="72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3">
      <w:numFmt w:val="bullet"/>
      <w:lvlText w:val="•"/>
      <w:lvlJc w:val="left"/>
      <w:pPr>
        <w:ind w:left="3264" w:hanging="721"/>
      </w:pPr>
      <w:rPr>
        <w:rFonts w:hint="default"/>
        <w:lang w:val="en-US" w:eastAsia="en-US" w:bidi="ar-SA"/>
      </w:rPr>
    </w:lvl>
    <w:lvl w:ilvl="4">
      <w:numFmt w:val="bullet"/>
      <w:lvlText w:val="•"/>
      <w:lvlJc w:val="left"/>
      <w:pPr>
        <w:ind w:left="4337" w:hanging="721"/>
      </w:pPr>
      <w:rPr>
        <w:rFonts w:hint="default"/>
        <w:lang w:val="en-US" w:eastAsia="en-US" w:bidi="ar-SA"/>
      </w:rPr>
    </w:lvl>
    <w:lvl w:ilvl="5">
      <w:numFmt w:val="bullet"/>
      <w:lvlText w:val="•"/>
      <w:lvlJc w:val="left"/>
      <w:pPr>
        <w:ind w:left="5409" w:hanging="721"/>
      </w:pPr>
      <w:rPr>
        <w:rFonts w:hint="default"/>
        <w:lang w:val="en-US" w:eastAsia="en-US" w:bidi="ar-SA"/>
      </w:rPr>
    </w:lvl>
    <w:lvl w:ilvl="6">
      <w:numFmt w:val="bullet"/>
      <w:lvlText w:val="•"/>
      <w:lvlJc w:val="left"/>
      <w:pPr>
        <w:ind w:left="6481" w:hanging="721"/>
      </w:pPr>
      <w:rPr>
        <w:rFonts w:hint="default"/>
        <w:lang w:val="en-US" w:eastAsia="en-US" w:bidi="ar-SA"/>
      </w:rPr>
    </w:lvl>
    <w:lvl w:ilvl="7">
      <w:numFmt w:val="bullet"/>
      <w:lvlText w:val="•"/>
      <w:lvlJc w:val="left"/>
      <w:pPr>
        <w:ind w:left="7554" w:hanging="721"/>
      </w:pPr>
      <w:rPr>
        <w:rFonts w:hint="default"/>
        <w:lang w:val="en-US" w:eastAsia="en-US" w:bidi="ar-SA"/>
      </w:rPr>
    </w:lvl>
    <w:lvl w:ilvl="8">
      <w:numFmt w:val="bullet"/>
      <w:lvlText w:val="•"/>
      <w:lvlJc w:val="left"/>
      <w:pPr>
        <w:ind w:left="8626" w:hanging="721"/>
      </w:pPr>
      <w:rPr>
        <w:rFonts w:hint="default"/>
        <w:lang w:val="en-US" w:eastAsia="en-US" w:bidi="ar-SA"/>
      </w:rPr>
    </w:lvl>
  </w:abstractNum>
  <w:abstractNum w:abstractNumId="636" w15:restartNumberingAfterBreak="0">
    <w:nsid w:val="73710980"/>
    <w:multiLevelType w:val="hybridMultilevel"/>
    <w:tmpl w:val="CE4274DC"/>
    <w:lvl w:ilvl="0" w:tplc="BAB6770A">
      <w:start w:val="1"/>
      <w:numFmt w:val="lowerRoman"/>
      <w:lvlText w:val="(%1)."/>
      <w:lvlJc w:val="left"/>
      <w:pPr>
        <w:ind w:left="1980" w:hanging="360"/>
      </w:pPr>
      <w:rPr>
        <w:rFonts w:hint="default"/>
        <w:b w:val="0"/>
        <w:strike w:val="0"/>
      </w:rPr>
    </w:lvl>
    <w:lvl w:ilvl="1" w:tplc="40090019" w:tentative="1">
      <w:start w:val="1"/>
      <w:numFmt w:val="lowerLetter"/>
      <w:lvlText w:val="%2."/>
      <w:lvlJc w:val="left"/>
      <w:pPr>
        <w:ind w:left="2700" w:hanging="360"/>
      </w:pPr>
    </w:lvl>
    <w:lvl w:ilvl="2" w:tplc="4009001B" w:tentative="1">
      <w:start w:val="1"/>
      <w:numFmt w:val="lowerRoman"/>
      <w:lvlText w:val="%3."/>
      <w:lvlJc w:val="right"/>
      <w:pPr>
        <w:ind w:left="3420" w:hanging="180"/>
      </w:pPr>
    </w:lvl>
    <w:lvl w:ilvl="3" w:tplc="4009000F" w:tentative="1">
      <w:start w:val="1"/>
      <w:numFmt w:val="decimal"/>
      <w:lvlText w:val="%4."/>
      <w:lvlJc w:val="left"/>
      <w:pPr>
        <w:ind w:left="4140" w:hanging="360"/>
      </w:pPr>
    </w:lvl>
    <w:lvl w:ilvl="4" w:tplc="40090019" w:tentative="1">
      <w:start w:val="1"/>
      <w:numFmt w:val="lowerLetter"/>
      <w:lvlText w:val="%5."/>
      <w:lvlJc w:val="left"/>
      <w:pPr>
        <w:ind w:left="4860" w:hanging="360"/>
      </w:pPr>
    </w:lvl>
    <w:lvl w:ilvl="5" w:tplc="4009001B" w:tentative="1">
      <w:start w:val="1"/>
      <w:numFmt w:val="lowerRoman"/>
      <w:lvlText w:val="%6."/>
      <w:lvlJc w:val="right"/>
      <w:pPr>
        <w:ind w:left="5580" w:hanging="180"/>
      </w:pPr>
    </w:lvl>
    <w:lvl w:ilvl="6" w:tplc="4009000F" w:tentative="1">
      <w:start w:val="1"/>
      <w:numFmt w:val="decimal"/>
      <w:lvlText w:val="%7."/>
      <w:lvlJc w:val="left"/>
      <w:pPr>
        <w:ind w:left="6300" w:hanging="360"/>
      </w:pPr>
    </w:lvl>
    <w:lvl w:ilvl="7" w:tplc="40090019" w:tentative="1">
      <w:start w:val="1"/>
      <w:numFmt w:val="lowerLetter"/>
      <w:lvlText w:val="%8."/>
      <w:lvlJc w:val="left"/>
      <w:pPr>
        <w:ind w:left="7020" w:hanging="360"/>
      </w:pPr>
    </w:lvl>
    <w:lvl w:ilvl="8" w:tplc="4009001B" w:tentative="1">
      <w:start w:val="1"/>
      <w:numFmt w:val="lowerRoman"/>
      <w:lvlText w:val="%9."/>
      <w:lvlJc w:val="right"/>
      <w:pPr>
        <w:ind w:left="7740" w:hanging="180"/>
      </w:pPr>
    </w:lvl>
  </w:abstractNum>
  <w:abstractNum w:abstractNumId="637" w15:restartNumberingAfterBreak="0">
    <w:nsid w:val="739322E9"/>
    <w:multiLevelType w:val="hybridMultilevel"/>
    <w:tmpl w:val="1AB4DDEE"/>
    <w:lvl w:ilvl="0" w:tplc="A15482AE">
      <w:start w:val="1"/>
      <w:numFmt w:val="decimal"/>
      <w:lvlText w:val="18.6.%1"/>
      <w:lvlJc w:val="left"/>
      <w:pPr>
        <w:ind w:left="599"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8" w15:restartNumberingAfterBreak="0">
    <w:nsid w:val="73A26775"/>
    <w:multiLevelType w:val="hybridMultilevel"/>
    <w:tmpl w:val="93C8D7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39" w15:restartNumberingAfterBreak="0">
    <w:nsid w:val="73A9699E"/>
    <w:multiLevelType w:val="hybridMultilevel"/>
    <w:tmpl w:val="EB42C9BE"/>
    <w:lvl w:ilvl="0" w:tplc="372873D8">
      <w:start w:val="1"/>
      <w:numFmt w:val="lowerRoman"/>
      <w:lvlText w:val="%1)"/>
      <w:lvlJc w:val="right"/>
      <w:pPr>
        <w:ind w:left="1080" w:hanging="360"/>
      </w:pPr>
      <w:rPr>
        <w:rFonts w:ascii="Times New Roman" w:eastAsia="Calibri"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0" w15:restartNumberingAfterBreak="0">
    <w:nsid w:val="73B66C81"/>
    <w:multiLevelType w:val="hybridMultilevel"/>
    <w:tmpl w:val="7BC0DA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41" w15:restartNumberingAfterBreak="0">
    <w:nsid w:val="73ED0951"/>
    <w:multiLevelType w:val="multilevel"/>
    <w:tmpl w:val="23E21B4C"/>
    <w:lvl w:ilvl="0">
      <w:start w:val="7"/>
      <w:numFmt w:val="decimal"/>
      <w:lvlText w:val="%1."/>
      <w:lvlJc w:val="left"/>
      <w:pPr>
        <w:ind w:left="1722" w:hanging="701"/>
      </w:pPr>
      <w:rPr>
        <w:rFonts w:ascii="Times New Roman" w:eastAsia="Times New Roman" w:hAnsi="Times New Roman" w:cs="Times New Roman" w:hint="default"/>
        <w:b/>
        <w:bCs/>
        <w:w w:val="101"/>
        <w:sz w:val="23"/>
        <w:szCs w:val="23"/>
        <w:lang w:val="en-US" w:eastAsia="en-US" w:bidi="ar-SA"/>
      </w:rPr>
    </w:lvl>
    <w:lvl w:ilvl="1">
      <w:start w:val="1"/>
      <w:numFmt w:val="decimal"/>
      <w:lvlText w:val="16.5.1.14.%2"/>
      <w:lvlJc w:val="left"/>
      <w:pPr>
        <w:ind w:left="1722" w:hanging="701"/>
      </w:pPr>
      <w:rPr>
        <w:rFonts w:hint="default"/>
        <w:b w:val="0"/>
        <w:bCs w:val="0"/>
        <w:spacing w:val="-2"/>
        <w:w w:val="101"/>
        <w:lang w:val="en-US" w:eastAsia="en-US" w:bidi="ar-SA"/>
      </w:rPr>
    </w:lvl>
    <w:lvl w:ilvl="2">
      <w:start w:val="7"/>
      <w:numFmt w:val="decimal"/>
      <w:lvlText w:val="16.5.1.14.2.%3"/>
      <w:lvlJc w:val="left"/>
      <w:pPr>
        <w:ind w:left="1710" w:hanging="701"/>
      </w:pPr>
      <w:rPr>
        <w:rFonts w:hint="default"/>
        <w:b w:val="0"/>
        <w:bCs w:val="0"/>
        <w:spacing w:val="-1"/>
        <w:w w:val="101"/>
        <w:sz w:val="23"/>
        <w:szCs w:val="23"/>
        <w:lang w:val="en-US" w:eastAsia="en-US" w:bidi="ar-SA"/>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lang w:val="en-US" w:eastAsia="en-US" w:bidi="ar-SA"/>
      </w:rPr>
    </w:lvl>
    <w:lvl w:ilvl="4">
      <w:numFmt w:val="bullet"/>
      <w:lvlText w:val="•"/>
      <w:lvlJc w:val="left"/>
      <w:pPr>
        <w:ind w:left="3417" w:hanging="701"/>
      </w:pPr>
      <w:rPr>
        <w:rFonts w:hint="default"/>
        <w:lang w:val="en-US" w:eastAsia="en-US" w:bidi="ar-SA"/>
      </w:rPr>
    </w:lvl>
    <w:lvl w:ilvl="5">
      <w:numFmt w:val="bullet"/>
      <w:lvlText w:val="•"/>
      <w:lvlJc w:val="left"/>
      <w:pPr>
        <w:ind w:left="4714" w:hanging="701"/>
      </w:pPr>
      <w:rPr>
        <w:rFonts w:hint="default"/>
        <w:lang w:val="en-US" w:eastAsia="en-US" w:bidi="ar-SA"/>
      </w:rPr>
    </w:lvl>
    <w:lvl w:ilvl="6">
      <w:numFmt w:val="bullet"/>
      <w:lvlText w:val="•"/>
      <w:lvlJc w:val="left"/>
      <w:pPr>
        <w:ind w:left="6011" w:hanging="701"/>
      </w:pPr>
      <w:rPr>
        <w:rFonts w:hint="default"/>
        <w:lang w:val="en-US" w:eastAsia="en-US" w:bidi="ar-SA"/>
      </w:rPr>
    </w:lvl>
    <w:lvl w:ilvl="7">
      <w:numFmt w:val="bullet"/>
      <w:lvlText w:val="•"/>
      <w:lvlJc w:val="left"/>
      <w:pPr>
        <w:ind w:left="7308" w:hanging="701"/>
      </w:pPr>
      <w:rPr>
        <w:rFonts w:hint="default"/>
        <w:lang w:val="en-US" w:eastAsia="en-US" w:bidi="ar-SA"/>
      </w:rPr>
    </w:lvl>
    <w:lvl w:ilvl="8">
      <w:numFmt w:val="bullet"/>
      <w:lvlText w:val="•"/>
      <w:lvlJc w:val="left"/>
      <w:pPr>
        <w:ind w:left="8605" w:hanging="701"/>
      </w:pPr>
      <w:rPr>
        <w:rFonts w:hint="default"/>
        <w:lang w:val="en-US" w:eastAsia="en-US" w:bidi="ar-SA"/>
      </w:rPr>
    </w:lvl>
  </w:abstractNum>
  <w:abstractNum w:abstractNumId="642" w15:restartNumberingAfterBreak="0">
    <w:nsid w:val="73F0183A"/>
    <w:multiLevelType w:val="multilevel"/>
    <w:tmpl w:val="9E36E59C"/>
    <w:lvl w:ilvl="0">
      <w:start w:val="7"/>
      <w:numFmt w:val="decimal"/>
      <w:lvlText w:val="%1"/>
      <w:lvlJc w:val="left"/>
      <w:pPr>
        <w:ind w:left="1740" w:hanging="1260"/>
      </w:pPr>
      <w:rPr>
        <w:rFonts w:hint="default"/>
        <w:lang w:val="en-US" w:eastAsia="en-US" w:bidi="ar-SA"/>
      </w:rPr>
    </w:lvl>
    <w:lvl w:ilvl="1">
      <w:start w:val="1"/>
      <w:numFmt w:val="decimal"/>
      <w:lvlText w:val="%1.%2."/>
      <w:lvlJc w:val="left"/>
      <w:pPr>
        <w:ind w:left="1740" w:hanging="1260"/>
      </w:pPr>
      <w:rPr>
        <w:rFonts w:ascii="Times New Roman" w:eastAsia="Times New Roman" w:hAnsi="Times New Roman" w:cs="Times New Roman" w:hint="default"/>
        <w:w w:val="100"/>
        <w:sz w:val="24"/>
        <w:szCs w:val="24"/>
        <w:lang w:val="en-US" w:eastAsia="en-US" w:bidi="ar-SA"/>
      </w:rPr>
    </w:lvl>
    <w:lvl w:ilvl="2">
      <w:start w:val="1"/>
      <w:numFmt w:val="decimal"/>
      <w:lvlText w:val="21.9.19.%3"/>
      <w:lvlJc w:val="left"/>
      <w:pPr>
        <w:ind w:left="840" w:hanging="360"/>
      </w:pPr>
      <w:rPr>
        <w:rFonts w:hint="default"/>
      </w:rPr>
    </w:lvl>
    <w:lvl w:ilvl="3">
      <w:start w:val="1"/>
      <w:numFmt w:val="lowerLetter"/>
      <w:lvlText w:val="%4."/>
      <w:lvlJc w:val="left"/>
      <w:pPr>
        <w:ind w:left="2117" w:hanging="360"/>
      </w:pPr>
      <w:rPr>
        <w:rFonts w:ascii="Times New Roman" w:eastAsia="Times New Roman" w:hAnsi="Times New Roman" w:cs="Times New Roman" w:hint="default"/>
        <w:spacing w:val="-1"/>
        <w:w w:val="100"/>
        <w:sz w:val="24"/>
        <w:szCs w:val="24"/>
        <w:lang w:val="en-US" w:eastAsia="en-US" w:bidi="ar-SA"/>
      </w:rPr>
    </w:lvl>
    <w:lvl w:ilvl="4">
      <w:numFmt w:val="bullet"/>
      <w:lvlText w:val="•"/>
      <w:lvlJc w:val="left"/>
      <w:pPr>
        <w:ind w:left="4281" w:hanging="360"/>
      </w:pPr>
      <w:rPr>
        <w:rFonts w:hint="default"/>
        <w:lang w:val="en-US" w:eastAsia="en-US" w:bidi="ar-SA"/>
      </w:rPr>
    </w:lvl>
    <w:lvl w:ilvl="5">
      <w:numFmt w:val="bullet"/>
      <w:lvlText w:val="•"/>
      <w:lvlJc w:val="left"/>
      <w:pPr>
        <w:ind w:left="5362"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524" w:hanging="360"/>
      </w:pPr>
      <w:rPr>
        <w:rFonts w:hint="default"/>
        <w:lang w:val="en-US" w:eastAsia="en-US" w:bidi="ar-SA"/>
      </w:rPr>
    </w:lvl>
    <w:lvl w:ilvl="8">
      <w:numFmt w:val="bullet"/>
      <w:lvlText w:val="•"/>
      <w:lvlJc w:val="left"/>
      <w:pPr>
        <w:ind w:left="8604" w:hanging="360"/>
      </w:pPr>
      <w:rPr>
        <w:rFonts w:hint="default"/>
        <w:lang w:val="en-US" w:eastAsia="en-US" w:bidi="ar-SA"/>
      </w:rPr>
    </w:lvl>
  </w:abstractNum>
  <w:abstractNum w:abstractNumId="643" w15:restartNumberingAfterBreak="0">
    <w:nsid w:val="745069B5"/>
    <w:multiLevelType w:val="hybridMultilevel"/>
    <w:tmpl w:val="558E84FE"/>
    <w:lvl w:ilvl="0" w:tplc="A8904B8C">
      <w:start w:val="1"/>
      <w:numFmt w:val="lowerRoman"/>
      <w:lvlText w:val="(%1)"/>
      <w:lvlJc w:val="left"/>
      <w:pPr>
        <w:ind w:left="1455" w:hanging="560"/>
        <w:jc w:val="right"/>
      </w:pPr>
      <w:rPr>
        <w:rFonts w:ascii="Times New Roman" w:eastAsia="Tahoma" w:hAnsi="Times New Roman" w:cs="Times New Roman" w:hint="default"/>
        <w:w w:val="96"/>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4" w15:restartNumberingAfterBreak="0">
    <w:nsid w:val="74B45C12"/>
    <w:multiLevelType w:val="hybridMultilevel"/>
    <w:tmpl w:val="B3601642"/>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5" w15:restartNumberingAfterBreak="0">
    <w:nsid w:val="74B75221"/>
    <w:multiLevelType w:val="hybridMultilevel"/>
    <w:tmpl w:val="7EF4C2C8"/>
    <w:lvl w:ilvl="0" w:tplc="FCF036AE">
      <w:start w:val="1"/>
      <w:numFmt w:val="lowerRoman"/>
      <w:lvlText w:val="%1)"/>
      <w:lvlJc w:val="left"/>
      <w:pPr>
        <w:ind w:left="1980" w:hanging="360"/>
      </w:pPr>
      <w:rPr>
        <w:rFonts w:ascii="Times New Roman" w:eastAsia="Calibri" w:hAnsi="Times New Roman" w:cs="Times New Roman"/>
        <w:b w:val="0"/>
      </w:rPr>
    </w:lvl>
    <w:lvl w:ilvl="1" w:tplc="40090019" w:tentative="1">
      <w:start w:val="1"/>
      <w:numFmt w:val="lowerLetter"/>
      <w:lvlText w:val="%2."/>
      <w:lvlJc w:val="left"/>
      <w:pPr>
        <w:ind w:left="2700" w:hanging="360"/>
      </w:pPr>
    </w:lvl>
    <w:lvl w:ilvl="2" w:tplc="4009001B" w:tentative="1">
      <w:start w:val="1"/>
      <w:numFmt w:val="lowerRoman"/>
      <w:lvlText w:val="%3."/>
      <w:lvlJc w:val="right"/>
      <w:pPr>
        <w:ind w:left="3420" w:hanging="180"/>
      </w:pPr>
    </w:lvl>
    <w:lvl w:ilvl="3" w:tplc="4009000F" w:tentative="1">
      <w:start w:val="1"/>
      <w:numFmt w:val="decimal"/>
      <w:lvlText w:val="%4."/>
      <w:lvlJc w:val="left"/>
      <w:pPr>
        <w:ind w:left="4140" w:hanging="360"/>
      </w:pPr>
    </w:lvl>
    <w:lvl w:ilvl="4" w:tplc="40090019" w:tentative="1">
      <w:start w:val="1"/>
      <w:numFmt w:val="lowerLetter"/>
      <w:lvlText w:val="%5."/>
      <w:lvlJc w:val="left"/>
      <w:pPr>
        <w:ind w:left="4860" w:hanging="360"/>
      </w:pPr>
    </w:lvl>
    <w:lvl w:ilvl="5" w:tplc="4009001B" w:tentative="1">
      <w:start w:val="1"/>
      <w:numFmt w:val="lowerRoman"/>
      <w:lvlText w:val="%6."/>
      <w:lvlJc w:val="right"/>
      <w:pPr>
        <w:ind w:left="5580" w:hanging="180"/>
      </w:pPr>
    </w:lvl>
    <w:lvl w:ilvl="6" w:tplc="4009000F" w:tentative="1">
      <w:start w:val="1"/>
      <w:numFmt w:val="decimal"/>
      <w:lvlText w:val="%7."/>
      <w:lvlJc w:val="left"/>
      <w:pPr>
        <w:ind w:left="6300" w:hanging="360"/>
      </w:pPr>
    </w:lvl>
    <w:lvl w:ilvl="7" w:tplc="40090019" w:tentative="1">
      <w:start w:val="1"/>
      <w:numFmt w:val="lowerLetter"/>
      <w:lvlText w:val="%8."/>
      <w:lvlJc w:val="left"/>
      <w:pPr>
        <w:ind w:left="7020" w:hanging="360"/>
      </w:pPr>
    </w:lvl>
    <w:lvl w:ilvl="8" w:tplc="4009001B" w:tentative="1">
      <w:start w:val="1"/>
      <w:numFmt w:val="lowerRoman"/>
      <w:lvlText w:val="%9."/>
      <w:lvlJc w:val="right"/>
      <w:pPr>
        <w:ind w:left="7740" w:hanging="180"/>
      </w:pPr>
    </w:lvl>
  </w:abstractNum>
  <w:abstractNum w:abstractNumId="646" w15:restartNumberingAfterBreak="0">
    <w:nsid w:val="74FD51E0"/>
    <w:multiLevelType w:val="hybridMultilevel"/>
    <w:tmpl w:val="A6827A28"/>
    <w:lvl w:ilvl="0" w:tplc="70443E36">
      <w:numFmt w:val="decimal"/>
      <w:lvlText w:val="28.7.%1"/>
      <w:lvlJc w:val="left"/>
      <w:pPr>
        <w:tabs>
          <w:tab w:val="num" w:pos="360"/>
        </w:tabs>
        <w:ind w:left="0" w:firstLine="0"/>
      </w:pPr>
      <w:rPr>
        <w:rFonts w:ascii="Times New Roman" w:hAnsi="Times New Roman" w:hint="default"/>
        <w:b w:val="0"/>
        <w:i w:val="0"/>
        <w:spacing w:val="0"/>
        <w:w w:val="100"/>
        <w:sz w:val="22"/>
      </w:rPr>
    </w:lvl>
    <w:lvl w:ilvl="1" w:tplc="B518D89E">
      <w:start w:val="1"/>
      <w:numFmt w:val="decimal"/>
      <w:lvlText w:val="28.7.%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7" w15:restartNumberingAfterBreak="0">
    <w:nsid w:val="75516759"/>
    <w:multiLevelType w:val="hybridMultilevel"/>
    <w:tmpl w:val="3046621E"/>
    <w:lvl w:ilvl="0" w:tplc="813683B0">
      <w:start w:val="1"/>
      <w:numFmt w:val="lowerLetter"/>
      <w:lvlText w:val="%1)"/>
      <w:lvlJc w:val="left"/>
      <w:pPr>
        <w:ind w:left="1388" w:hanging="360"/>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97A2A13C">
      <w:start w:val="1"/>
      <w:numFmt w:val="lowerRoman"/>
      <w:lvlText w:val="%2."/>
      <w:lvlJc w:val="left"/>
      <w:pPr>
        <w:ind w:left="3280" w:hanging="298"/>
        <w:jc w:val="right"/>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2" w:tplc="FC666778">
      <w:numFmt w:val="bullet"/>
      <w:lvlText w:val="•"/>
      <w:lvlJc w:val="left"/>
      <w:pPr>
        <w:ind w:left="3280" w:hanging="298"/>
      </w:pPr>
      <w:rPr>
        <w:rFonts w:hint="default"/>
        <w:lang w:val="en-US" w:eastAsia="en-US" w:bidi="ar-SA"/>
      </w:rPr>
    </w:lvl>
    <w:lvl w:ilvl="3" w:tplc="D7906FB8">
      <w:numFmt w:val="bullet"/>
      <w:lvlText w:val="•"/>
      <w:lvlJc w:val="left"/>
      <w:pPr>
        <w:ind w:left="4216" w:hanging="298"/>
      </w:pPr>
      <w:rPr>
        <w:rFonts w:hint="default"/>
        <w:lang w:val="en-US" w:eastAsia="en-US" w:bidi="ar-SA"/>
      </w:rPr>
    </w:lvl>
    <w:lvl w:ilvl="4" w:tplc="7264E90A">
      <w:numFmt w:val="bullet"/>
      <w:lvlText w:val="•"/>
      <w:lvlJc w:val="left"/>
      <w:pPr>
        <w:ind w:left="5152" w:hanging="298"/>
      </w:pPr>
      <w:rPr>
        <w:rFonts w:hint="default"/>
        <w:lang w:val="en-US" w:eastAsia="en-US" w:bidi="ar-SA"/>
      </w:rPr>
    </w:lvl>
    <w:lvl w:ilvl="5" w:tplc="BAB8CB98">
      <w:numFmt w:val="bullet"/>
      <w:lvlText w:val="•"/>
      <w:lvlJc w:val="left"/>
      <w:pPr>
        <w:ind w:left="6089" w:hanging="298"/>
      </w:pPr>
      <w:rPr>
        <w:rFonts w:hint="default"/>
        <w:lang w:val="en-US" w:eastAsia="en-US" w:bidi="ar-SA"/>
      </w:rPr>
    </w:lvl>
    <w:lvl w:ilvl="6" w:tplc="429CEE02">
      <w:numFmt w:val="bullet"/>
      <w:lvlText w:val="•"/>
      <w:lvlJc w:val="left"/>
      <w:pPr>
        <w:ind w:left="7025" w:hanging="298"/>
      </w:pPr>
      <w:rPr>
        <w:rFonts w:hint="default"/>
        <w:lang w:val="en-US" w:eastAsia="en-US" w:bidi="ar-SA"/>
      </w:rPr>
    </w:lvl>
    <w:lvl w:ilvl="7" w:tplc="7F9C0A8A">
      <w:numFmt w:val="bullet"/>
      <w:lvlText w:val="•"/>
      <w:lvlJc w:val="left"/>
      <w:pPr>
        <w:ind w:left="7962" w:hanging="298"/>
      </w:pPr>
      <w:rPr>
        <w:rFonts w:hint="default"/>
        <w:lang w:val="en-US" w:eastAsia="en-US" w:bidi="ar-SA"/>
      </w:rPr>
    </w:lvl>
    <w:lvl w:ilvl="8" w:tplc="8A184BD6">
      <w:numFmt w:val="bullet"/>
      <w:lvlText w:val="•"/>
      <w:lvlJc w:val="left"/>
      <w:pPr>
        <w:ind w:left="8898" w:hanging="298"/>
      </w:pPr>
      <w:rPr>
        <w:rFonts w:hint="default"/>
        <w:lang w:val="en-US" w:eastAsia="en-US" w:bidi="ar-SA"/>
      </w:rPr>
    </w:lvl>
  </w:abstractNum>
  <w:abstractNum w:abstractNumId="648" w15:restartNumberingAfterBreak="0">
    <w:nsid w:val="757A182E"/>
    <w:multiLevelType w:val="hybridMultilevel"/>
    <w:tmpl w:val="8A1846B8"/>
    <w:lvl w:ilvl="0" w:tplc="4009001B">
      <w:start w:val="1"/>
      <w:numFmt w:val="lowerRoman"/>
      <w:lvlText w:val="%1."/>
      <w:lvlJc w:val="right"/>
      <w:pPr>
        <w:ind w:left="2008" w:hanging="360"/>
      </w:pPr>
      <w:rPr>
        <w:rFonts w:hint="default"/>
      </w:rPr>
    </w:lvl>
    <w:lvl w:ilvl="1" w:tplc="40090019">
      <w:start w:val="1"/>
      <w:numFmt w:val="lowerLetter"/>
      <w:lvlText w:val="%2."/>
      <w:lvlJc w:val="left"/>
      <w:pPr>
        <w:ind w:left="2728" w:hanging="360"/>
      </w:pPr>
    </w:lvl>
    <w:lvl w:ilvl="2" w:tplc="4009001B">
      <w:start w:val="1"/>
      <w:numFmt w:val="lowerRoman"/>
      <w:lvlText w:val="%3."/>
      <w:lvlJc w:val="right"/>
      <w:pPr>
        <w:ind w:left="3448" w:hanging="180"/>
      </w:pPr>
    </w:lvl>
    <w:lvl w:ilvl="3" w:tplc="4009000F" w:tentative="1">
      <w:start w:val="1"/>
      <w:numFmt w:val="decimal"/>
      <w:lvlText w:val="%4."/>
      <w:lvlJc w:val="left"/>
      <w:pPr>
        <w:ind w:left="4168" w:hanging="360"/>
      </w:pPr>
    </w:lvl>
    <w:lvl w:ilvl="4" w:tplc="40090019" w:tentative="1">
      <w:start w:val="1"/>
      <w:numFmt w:val="lowerLetter"/>
      <w:lvlText w:val="%5."/>
      <w:lvlJc w:val="left"/>
      <w:pPr>
        <w:ind w:left="4888" w:hanging="360"/>
      </w:pPr>
    </w:lvl>
    <w:lvl w:ilvl="5" w:tplc="4009001B" w:tentative="1">
      <w:start w:val="1"/>
      <w:numFmt w:val="lowerRoman"/>
      <w:lvlText w:val="%6."/>
      <w:lvlJc w:val="right"/>
      <w:pPr>
        <w:ind w:left="5608" w:hanging="180"/>
      </w:pPr>
    </w:lvl>
    <w:lvl w:ilvl="6" w:tplc="4009000F" w:tentative="1">
      <w:start w:val="1"/>
      <w:numFmt w:val="decimal"/>
      <w:lvlText w:val="%7."/>
      <w:lvlJc w:val="left"/>
      <w:pPr>
        <w:ind w:left="6328" w:hanging="360"/>
      </w:pPr>
    </w:lvl>
    <w:lvl w:ilvl="7" w:tplc="40090019" w:tentative="1">
      <w:start w:val="1"/>
      <w:numFmt w:val="lowerLetter"/>
      <w:lvlText w:val="%8."/>
      <w:lvlJc w:val="left"/>
      <w:pPr>
        <w:ind w:left="7048" w:hanging="360"/>
      </w:pPr>
    </w:lvl>
    <w:lvl w:ilvl="8" w:tplc="4009001B" w:tentative="1">
      <w:start w:val="1"/>
      <w:numFmt w:val="lowerRoman"/>
      <w:lvlText w:val="%9."/>
      <w:lvlJc w:val="right"/>
      <w:pPr>
        <w:ind w:left="7768" w:hanging="180"/>
      </w:pPr>
    </w:lvl>
  </w:abstractNum>
  <w:abstractNum w:abstractNumId="649" w15:restartNumberingAfterBreak="0">
    <w:nsid w:val="76100263"/>
    <w:multiLevelType w:val="multilevel"/>
    <w:tmpl w:val="3FE24C78"/>
    <w:lvl w:ilvl="0">
      <w:start w:val="14"/>
      <w:numFmt w:val="decimal"/>
      <w:lvlText w:val="%1"/>
      <w:lvlJc w:val="left"/>
      <w:pPr>
        <w:ind w:left="720" w:hanging="72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0" w15:restartNumberingAfterBreak="0">
    <w:nsid w:val="765027A0"/>
    <w:multiLevelType w:val="hybridMultilevel"/>
    <w:tmpl w:val="CF101044"/>
    <w:lvl w:ilvl="0" w:tplc="4936EF52">
      <w:start w:val="1"/>
      <w:numFmt w:val="lowerRoman"/>
      <w:lvlText w:val="(%1)"/>
      <w:lvlJc w:val="left"/>
      <w:pPr>
        <w:ind w:left="1308" w:hanging="540"/>
      </w:pPr>
      <w:rPr>
        <w:rFonts w:ascii="Tahoma" w:eastAsia="Tahoma" w:hAnsi="Tahoma" w:cs="Tahoma" w:hint="default"/>
        <w:w w:val="99"/>
        <w:sz w:val="20"/>
        <w:szCs w:val="20"/>
        <w:lang w:val="en-US" w:eastAsia="en-US" w:bidi="ar-SA"/>
      </w:rPr>
    </w:lvl>
    <w:lvl w:ilvl="1" w:tplc="DB028944">
      <w:numFmt w:val="bullet"/>
      <w:lvlText w:val="•"/>
      <w:lvlJc w:val="left"/>
      <w:pPr>
        <w:ind w:left="2118" w:hanging="540"/>
      </w:pPr>
      <w:rPr>
        <w:rFonts w:hint="default"/>
        <w:lang w:val="en-US" w:eastAsia="en-US" w:bidi="ar-SA"/>
      </w:rPr>
    </w:lvl>
    <w:lvl w:ilvl="2" w:tplc="719CCC28">
      <w:numFmt w:val="bullet"/>
      <w:lvlText w:val="•"/>
      <w:lvlJc w:val="left"/>
      <w:pPr>
        <w:ind w:left="2937" w:hanging="540"/>
      </w:pPr>
      <w:rPr>
        <w:rFonts w:hint="default"/>
        <w:lang w:val="en-US" w:eastAsia="en-US" w:bidi="ar-SA"/>
      </w:rPr>
    </w:lvl>
    <w:lvl w:ilvl="3" w:tplc="9874194E">
      <w:numFmt w:val="bullet"/>
      <w:lvlText w:val="•"/>
      <w:lvlJc w:val="left"/>
      <w:pPr>
        <w:ind w:left="3755" w:hanging="540"/>
      </w:pPr>
      <w:rPr>
        <w:rFonts w:hint="default"/>
        <w:lang w:val="en-US" w:eastAsia="en-US" w:bidi="ar-SA"/>
      </w:rPr>
    </w:lvl>
    <w:lvl w:ilvl="4" w:tplc="2CDE92F4">
      <w:numFmt w:val="bullet"/>
      <w:lvlText w:val="•"/>
      <w:lvlJc w:val="left"/>
      <w:pPr>
        <w:ind w:left="4574" w:hanging="540"/>
      </w:pPr>
      <w:rPr>
        <w:rFonts w:hint="default"/>
        <w:lang w:val="en-US" w:eastAsia="en-US" w:bidi="ar-SA"/>
      </w:rPr>
    </w:lvl>
    <w:lvl w:ilvl="5" w:tplc="25966D3E">
      <w:numFmt w:val="bullet"/>
      <w:lvlText w:val="•"/>
      <w:lvlJc w:val="left"/>
      <w:pPr>
        <w:ind w:left="5393" w:hanging="540"/>
      </w:pPr>
      <w:rPr>
        <w:rFonts w:hint="default"/>
        <w:lang w:val="en-US" w:eastAsia="en-US" w:bidi="ar-SA"/>
      </w:rPr>
    </w:lvl>
    <w:lvl w:ilvl="6" w:tplc="5AFABB5C">
      <w:numFmt w:val="bullet"/>
      <w:lvlText w:val="•"/>
      <w:lvlJc w:val="left"/>
      <w:pPr>
        <w:ind w:left="6211" w:hanging="540"/>
      </w:pPr>
      <w:rPr>
        <w:rFonts w:hint="default"/>
        <w:lang w:val="en-US" w:eastAsia="en-US" w:bidi="ar-SA"/>
      </w:rPr>
    </w:lvl>
    <w:lvl w:ilvl="7" w:tplc="67EE743C">
      <w:numFmt w:val="bullet"/>
      <w:lvlText w:val="•"/>
      <w:lvlJc w:val="left"/>
      <w:pPr>
        <w:ind w:left="7030" w:hanging="540"/>
      </w:pPr>
      <w:rPr>
        <w:rFonts w:hint="default"/>
        <w:lang w:val="en-US" w:eastAsia="en-US" w:bidi="ar-SA"/>
      </w:rPr>
    </w:lvl>
    <w:lvl w:ilvl="8" w:tplc="7CC61E1C">
      <w:numFmt w:val="bullet"/>
      <w:lvlText w:val="•"/>
      <w:lvlJc w:val="left"/>
      <w:pPr>
        <w:ind w:left="7849" w:hanging="540"/>
      </w:pPr>
      <w:rPr>
        <w:rFonts w:hint="default"/>
        <w:lang w:val="en-US" w:eastAsia="en-US" w:bidi="ar-SA"/>
      </w:rPr>
    </w:lvl>
  </w:abstractNum>
  <w:abstractNum w:abstractNumId="651" w15:restartNumberingAfterBreak="0">
    <w:nsid w:val="768D6101"/>
    <w:multiLevelType w:val="hybridMultilevel"/>
    <w:tmpl w:val="4BF8FD2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2" w15:restartNumberingAfterBreak="0">
    <w:nsid w:val="769A4461"/>
    <w:multiLevelType w:val="multilevel"/>
    <w:tmpl w:val="DE5CEC38"/>
    <w:lvl w:ilvl="0">
      <w:start w:val="3"/>
      <w:numFmt w:val="decimal"/>
      <w:lvlText w:val="%1"/>
      <w:lvlJc w:val="left"/>
      <w:pPr>
        <w:ind w:left="360" w:hanging="360"/>
      </w:pPr>
      <w:rPr>
        <w:rFonts w:hint="default"/>
        <w:u w:val="single"/>
      </w:rPr>
    </w:lvl>
    <w:lvl w:ilvl="1">
      <w:start w:val="1"/>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440" w:hanging="1440"/>
      </w:pPr>
      <w:rPr>
        <w:rFonts w:hint="default"/>
        <w:u w:val="single"/>
      </w:rPr>
    </w:lvl>
  </w:abstractNum>
  <w:abstractNum w:abstractNumId="653" w15:restartNumberingAfterBreak="0">
    <w:nsid w:val="76C40A3F"/>
    <w:multiLevelType w:val="hybridMultilevel"/>
    <w:tmpl w:val="3B1032FE"/>
    <w:lvl w:ilvl="0" w:tplc="384C49DE">
      <w:start w:val="1"/>
      <w:numFmt w:val="lowerRoman"/>
      <w:lvlText w:val="%1)"/>
      <w:lvlJc w:val="left"/>
      <w:pPr>
        <w:ind w:left="2935" w:hanging="720"/>
      </w:pPr>
      <w:rPr>
        <w:rFonts w:hint="default"/>
      </w:rPr>
    </w:lvl>
    <w:lvl w:ilvl="1" w:tplc="40090019">
      <w:start w:val="1"/>
      <w:numFmt w:val="lowerLetter"/>
      <w:lvlText w:val="%2."/>
      <w:lvlJc w:val="left"/>
      <w:pPr>
        <w:ind w:left="3295" w:hanging="360"/>
      </w:pPr>
    </w:lvl>
    <w:lvl w:ilvl="2" w:tplc="4009001B" w:tentative="1">
      <w:start w:val="1"/>
      <w:numFmt w:val="lowerRoman"/>
      <w:lvlText w:val="%3."/>
      <w:lvlJc w:val="right"/>
      <w:pPr>
        <w:ind w:left="4015" w:hanging="180"/>
      </w:pPr>
    </w:lvl>
    <w:lvl w:ilvl="3" w:tplc="4009000F" w:tentative="1">
      <w:start w:val="1"/>
      <w:numFmt w:val="decimal"/>
      <w:lvlText w:val="%4."/>
      <w:lvlJc w:val="left"/>
      <w:pPr>
        <w:ind w:left="4735" w:hanging="360"/>
      </w:pPr>
    </w:lvl>
    <w:lvl w:ilvl="4" w:tplc="40090019" w:tentative="1">
      <w:start w:val="1"/>
      <w:numFmt w:val="lowerLetter"/>
      <w:lvlText w:val="%5."/>
      <w:lvlJc w:val="left"/>
      <w:pPr>
        <w:ind w:left="5455" w:hanging="360"/>
      </w:pPr>
    </w:lvl>
    <w:lvl w:ilvl="5" w:tplc="4009001B" w:tentative="1">
      <w:start w:val="1"/>
      <w:numFmt w:val="lowerRoman"/>
      <w:lvlText w:val="%6."/>
      <w:lvlJc w:val="right"/>
      <w:pPr>
        <w:ind w:left="6175" w:hanging="180"/>
      </w:pPr>
    </w:lvl>
    <w:lvl w:ilvl="6" w:tplc="4009000F" w:tentative="1">
      <w:start w:val="1"/>
      <w:numFmt w:val="decimal"/>
      <w:lvlText w:val="%7."/>
      <w:lvlJc w:val="left"/>
      <w:pPr>
        <w:ind w:left="6895" w:hanging="360"/>
      </w:pPr>
    </w:lvl>
    <w:lvl w:ilvl="7" w:tplc="40090019" w:tentative="1">
      <w:start w:val="1"/>
      <w:numFmt w:val="lowerLetter"/>
      <w:lvlText w:val="%8."/>
      <w:lvlJc w:val="left"/>
      <w:pPr>
        <w:ind w:left="7615" w:hanging="360"/>
      </w:pPr>
    </w:lvl>
    <w:lvl w:ilvl="8" w:tplc="4009001B" w:tentative="1">
      <w:start w:val="1"/>
      <w:numFmt w:val="lowerRoman"/>
      <w:lvlText w:val="%9."/>
      <w:lvlJc w:val="right"/>
      <w:pPr>
        <w:ind w:left="8335" w:hanging="180"/>
      </w:pPr>
    </w:lvl>
  </w:abstractNum>
  <w:abstractNum w:abstractNumId="654" w15:restartNumberingAfterBreak="0">
    <w:nsid w:val="76EB7368"/>
    <w:multiLevelType w:val="hybridMultilevel"/>
    <w:tmpl w:val="6BF4F830"/>
    <w:lvl w:ilvl="0" w:tplc="EADA6B18">
      <w:start w:val="1"/>
      <w:numFmt w:val="lowerLetter"/>
      <w:lvlText w:val="%1)"/>
      <w:lvlJc w:val="left"/>
      <w:pPr>
        <w:ind w:left="1308" w:hanging="540"/>
      </w:pPr>
      <w:rPr>
        <w:rFonts w:ascii="Tahoma" w:eastAsia="Tahoma" w:hAnsi="Tahoma" w:cs="Tahoma" w:hint="default"/>
        <w:spacing w:val="0"/>
        <w:w w:val="99"/>
        <w:sz w:val="20"/>
        <w:szCs w:val="20"/>
        <w:lang w:val="en-US" w:eastAsia="en-US" w:bidi="ar-SA"/>
      </w:rPr>
    </w:lvl>
    <w:lvl w:ilvl="1" w:tplc="F3C68BE8">
      <w:numFmt w:val="bullet"/>
      <w:lvlText w:val="•"/>
      <w:lvlJc w:val="left"/>
      <w:pPr>
        <w:ind w:left="2118" w:hanging="540"/>
      </w:pPr>
      <w:rPr>
        <w:rFonts w:hint="default"/>
        <w:lang w:val="en-US" w:eastAsia="en-US" w:bidi="ar-SA"/>
      </w:rPr>
    </w:lvl>
    <w:lvl w:ilvl="2" w:tplc="B8C882B0">
      <w:numFmt w:val="bullet"/>
      <w:lvlText w:val="•"/>
      <w:lvlJc w:val="left"/>
      <w:pPr>
        <w:ind w:left="2937" w:hanging="540"/>
      </w:pPr>
      <w:rPr>
        <w:rFonts w:hint="default"/>
        <w:lang w:val="en-US" w:eastAsia="en-US" w:bidi="ar-SA"/>
      </w:rPr>
    </w:lvl>
    <w:lvl w:ilvl="3" w:tplc="1302A4B6">
      <w:numFmt w:val="bullet"/>
      <w:lvlText w:val="•"/>
      <w:lvlJc w:val="left"/>
      <w:pPr>
        <w:ind w:left="3755" w:hanging="540"/>
      </w:pPr>
      <w:rPr>
        <w:rFonts w:hint="default"/>
        <w:lang w:val="en-US" w:eastAsia="en-US" w:bidi="ar-SA"/>
      </w:rPr>
    </w:lvl>
    <w:lvl w:ilvl="4" w:tplc="746E41FC">
      <w:numFmt w:val="bullet"/>
      <w:lvlText w:val="•"/>
      <w:lvlJc w:val="left"/>
      <w:pPr>
        <w:ind w:left="4574" w:hanging="540"/>
      </w:pPr>
      <w:rPr>
        <w:rFonts w:hint="default"/>
        <w:lang w:val="en-US" w:eastAsia="en-US" w:bidi="ar-SA"/>
      </w:rPr>
    </w:lvl>
    <w:lvl w:ilvl="5" w:tplc="D7542B66">
      <w:numFmt w:val="bullet"/>
      <w:lvlText w:val="•"/>
      <w:lvlJc w:val="left"/>
      <w:pPr>
        <w:ind w:left="5393" w:hanging="540"/>
      </w:pPr>
      <w:rPr>
        <w:rFonts w:hint="default"/>
        <w:lang w:val="en-US" w:eastAsia="en-US" w:bidi="ar-SA"/>
      </w:rPr>
    </w:lvl>
    <w:lvl w:ilvl="6" w:tplc="36EC672E">
      <w:numFmt w:val="bullet"/>
      <w:lvlText w:val="•"/>
      <w:lvlJc w:val="left"/>
      <w:pPr>
        <w:ind w:left="6211" w:hanging="540"/>
      </w:pPr>
      <w:rPr>
        <w:rFonts w:hint="default"/>
        <w:lang w:val="en-US" w:eastAsia="en-US" w:bidi="ar-SA"/>
      </w:rPr>
    </w:lvl>
    <w:lvl w:ilvl="7" w:tplc="ACC2FF50">
      <w:numFmt w:val="bullet"/>
      <w:lvlText w:val="•"/>
      <w:lvlJc w:val="left"/>
      <w:pPr>
        <w:ind w:left="7030" w:hanging="540"/>
      </w:pPr>
      <w:rPr>
        <w:rFonts w:hint="default"/>
        <w:lang w:val="en-US" w:eastAsia="en-US" w:bidi="ar-SA"/>
      </w:rPr>
    </w:lvl>
    <w:lvl w:ilvl="8" w:tplc="45C63B7A">
      <w:numFmt w:val="bullet"/>
      <w:lvlText w:val="•"/>
      <w:lvlJc w:val="left"/>
      <w:pPr>
        <w:ind w:left="7849" w:hanging="540"/>
      </w:pPr>
      <w:rPr>
        <w:rFonts w:hint="default"/>
        <w:lang w:val="en-US" w:eastAsia="en-US" w:bidi="ar-SA"/>
      </w:rPr>
    </w:lvl>
  </w:abstractNum>
  <w:abstractNum w:abstractNumId="655" w15:restartNumberingAfterBreak="0">
    <w:nsid w:val="77890D29"/>
    <w:multiLevelType w:val="hybridMultilevel"/>
    <w:tmpl w:val="50C2A032"/>
    <w:lvl w:ilvl="0" w:tplc="419C69C8">
      <w:start w:val="1"/>
      <w:numFmt w:val="decimal"/>
      <w:lvlText w:val="%1."/>
      <w:lvlJc w:val="left"/>
      <w:pPr>
        <w:ind w:left="1444" w:hanging="735"/>
      </w:pPr>
      <w:rPr>
        <w:rFonts w:ascii="Times New Roman" w:eastAsia="Arial" w:hAnsi="Times New Roman" w:cs="Times New Roman" w:hint="default"/>
      </w:rPr>
    </w:lvl>
    <w:lvl w:ilvl="1" w:tplc="40090019" w:tentative="1">
      <w:start w:val="1"/>
      <w:numFmt w:val="lowerLetter"/>
      <w:lvlText w:val="%2."/>
      <w:lvlJc w:val="left"/>
      <w:pPr>
        <w:ind w:left="1789" w:hanging="360"/>
      </w:pPr>
    </w:lvl>
    <w:lvl w:ilvl="2" w:tplc="4009001B">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656" w15:restartNumberingAfterBreak="0">
    <w:nsid w:val="779B4541"/>
    <w:multiLevelType w:val="hybridMultilevel"/>
    <w:tmpl w:val="3C285AFA"/>
    <w:lvl w:ilvl="0" w:tplc="0409000F">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57" w15:restartNumberingAfterBreak="0">
    <w:nsid w:val="77D90F39"/>
    <w:multiLevelType w:val="hybridMultilevel"/>
    <w:tmpl w:val="4A922AA0"/>
    <w:lvl w:ilvl="0" w:tplc="B7AE0ED0">
      <w:start w:val="1"/>
      <w:numFmt w:val="lowerRoman"/>
      <w:lvlText w:val="%1)"/>
      <w:lvlJc w:val="left"/>
      <w:pPr>
        <w:ind w:left="720" w:hanging="360"/>
      </w:pPr>
      <w:rPr>
        <w:rFonts w:ascii="Times New Roman" w:eastAsia="Trebuchet MS" w:hAnsi="Times New Roman" w:cs="Trebuchet MS" w:hint="default"/>
        <w:b w:val="0"/>
        <w:spacing w:val="27"/>
        <w:w w:val="100"/>
        <w:sz w:val="22"/>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58" w15:restartNumberingAfterBreak="0">
    <w:nsid w:val="780A6224"/>
    <w:multiLevelType w:val="multilevel"/>
    <w:tmpl w:val="A9CA3E98"/>
    <w:lvl w:ilvl="0">
      <w:start w:val="1"/>
      <w:numFmt w:val="decimal"/>
      <w:lvlText w:val="%1"/>
      <w:lvlJc w:val="left"/>
      <w:pPr>
        <w:ind w:left="1200" w:hanging="720"/>
      </w:pPr>
      <w:rPr>
        <w:rFonts w:hint="default"/>
        <w:lang w:val="en-US" w:eastAsia="en-US" w:bidi="ar-SA"/>
      </w:rPr>
    </w:lvl>
    <w:lvl w:ilvl="1">
      <w:start w:val="1"/>
      <w:numFmt w:val="decimal"/>
      <w:lvlText w:val="%1.%2"/>
      <w:lvlJc w:val="left"/>
      <w:pPr>
        <w:ind w:left="1200" w:hanging="720"/>
      </w:pPr>
      <w:rPr>
        <w:rFonts w:ascii="Times New Roman" w:eastAsia="Times New Roman" w:hAnsi="Times New Roman" w:cs="Times New Roman" w:hint="default"/>
        <w:w w:val="100"/>
        <w:sz w:val="24"/>
        <w:szCs w:val="24"/>
        <w:lang w:val="en-US" w:eastAsia="en-US" w:bidi="ar-SA"/>
      </w:rPr>
    </w:lvl>
    <w:lvl w:ilvl="2">
      <w:start w:val="1"/>
      <w:numFmt w:val="decimal"/>
      <w:lvlText w:val="%1.%2.%3"/>
      <w:lvlJc w:val="left"/>
      <w:pPr>
        <w:ind w:left="1200" w:hanging="720"/>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4069" w:hanging="720"/>
      </w:pPr>
      <w:rPr>
        <w:rFonts w:hint="default"/>
        <w:lang w:val="en-US" w:eastAsia="en-US" w:bidi="ar-SA"/>
      </w:rPr>
    </w:lvl>
    <w:lvl w:ilvl="4">
      <w:numFmt w:val="bullet"/>
      <w:lvlText w:val="•"/>
      <w:lvlJc w:val="left"/>
      <w:pPr>
        <w:ind w:left="5026" w:hanging="720"/>
      </w:pPr>
      <w:rPr>
        <w:rFonts w:hint="default"/>
        <w:lang w:val="en-US" w:eastAsia="en-US" w:bidi="ar-SA"/>
      </w:rPr>
    </w:lvl>
    <w:lvl w:ilvl="5">
      <w:numFmt w:val="bullet"/>
      <w:lvlText w:val="•"/>
      <w:lvlJc w:val="left"/>
      <w:pPr>
        <w:ind w:left="5983" w:hanging="720"/>
      </w:pPr>
      <w:rPr>
        <w:rFonts w:hint="default"/>
        <w:lang w:val="en-US" w:eastAsia="en-US" w:bidi="ar-SA"/>
      </w:rPr>
    </w:lvl>
    <w:lvl w:ilvl="6">
      <w:numFmt w:val="bullet"/>
      <w:lvlText w:val="•"/>
      <w:lvlJc w:val="left"/>
      <w:pPr>
        <w:ind w:left="6939" w:hanging="720"/>
      </w:pPr>
      <w:rPr>
        <w:rFonts w:hint="default"/>
        <w:lang w:val="en-US" w:eastAsia="en-US" w:bidi="ar-SA"/>
      </w:rPr>
    </w:lvl>
    <w:lvl w:ilvl="7">
      <w:numFmt w:val="bullet"/>
      <w:lvlText w:val="•"/>
      <w:lvlJc w:val="left"/>
      <w:pPr>
        <w:ind w:left="7896" w:hanging="720"/>
      </w:pPr>
      <w:rPr>
        <w:rFonts w:hint="default"/>
        <w:lang w:val="en-US" w:eastAsia="en-US" w:bidi="ar-SA"/>
      </w:rPr>
    </w:lvl>
    <w:lvl w:ilvl="8">
      <w:numFmt w:val="bullet"/>
      <w:lvlText w:val="•"/>
      <w:lvlJc w:val="left"/>
      <w:pPr>
        <w:ind w:left="8853" w:hanging="720"/>
      </w:pPr>
      <w:rPr>
        <w:rFonts w:hint="default"/>
        <w:lang w:val="en-US" w:eastAsia="en-US" w:bidi="ar-SA"/>
      </w:rPr>
    </w:lvl>
  </w:abstractNum>
  <w:abstractNum w:abstractNumId="659" w15:restartNumberingAfterBreak="0">
    <w:nsid w:val="780C2C80"/>
    <w:multiLevelType w:val="hybridMultilevel"/>
    <w:tmpl w:val="3D50B640"/>
    <w:lvl w:ilvl="0" w:tplc="6DF4BD8C">
      <w:start w:val="1"/>
      <w:numFmt w:val="lowerRoman"/>
      <w:lvlText w:val="%1)"/>
      <w:lvlJc w:val="left"/>
      <w:pPr>
        <w:ind w:left="1146" w:hanging="360"/>
      </w:pPr>
      <w:rPr>
        <w:rFonts w:ascii="Times New Roman" w:eastAsia="Trebuchet MS" w:hAnsi="Times New Roman" w:cs="Trebuchet MS" w:hint="default"/>
        <w:spacing w:val="0"/>
        <w:w w:val="100"/>
        <w:sz w:val="22"/>
        <w:szCs w:val="18"/>
        <w:lang w:val="en-US" w:eastAsia="en-US" w:bidi="ar-SA"/>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660" w15:restartNumberingAfterBreak="0">
    <w:nsid w:val="78872071"/>
    <w:multiLevelType w:val="hybridMultilevel"/>
    <w:tmpl w:val="7698309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1" w15:restartNumberingAfterBreak="0">
    <w:nsid w:val="789E0D59"/>
    <w:multiLevelType w:val="multilevel"/>
    <w:tmpl w:val="6E2AD364"/>
    <w:lvl w:ilvl="0">
      <w:start w:val="1"/>
      <w:numFmt w:val="decimal"/>
      <w:lvlText w:val="2.%1.0"/>
      <w:lvlJc w:val="left"/>
      <w:pPr>
        <w:tabs>
          <w:tab w:val="num" w:pos="540"/>
        </w:tabs>
        <w:ind w:left="540" w:hanging="360"/>
      </w:pPr>
      <w:rPr>
        <w:rFonts w:ascii="Arial Narrow" w:hAnsi="Arial Narrow" w:hint="default"/>
        <w:b/>
        <w:bCs/>
        <w:i w:val="0"/>
        <w:iCs w:val="0"/>
        <w:sz w:val="24"/>
        <w:szCs w:val="24"/>
      </w:rPr>
    </w:lvl>
    <w:lvl w:ilvl="1">
      <w:start w:val="1"/>
      <w:numFmt w:val="decimal"/>
      <w:lvlText w:val="31.%2"/>
      <w:lvlJc w:val="left"/>
      <w:pPr>
        <w:tabs>
          <w:tab w:val="num" w:pos="1004"/>
        </w:tabs>
        <w:ind w:left="1004" w:hanging="720"/>
      </w:pPr>
      <w:rPr>
        <w:rFonts w:hint="default"/>
        <w:b w:val="0"/>
        <w:bCs w:val="0"/>
        <w:i w:val="0"/>
        <w:color w:val="auto"/>
      </w:rPr>
    </w:lvl>
    <w:lvl w:ilvl="2">
      <w:start w:val="1"/>
      <w:numFmt w:val="decimal"/>
      <w:lvlText w:val="2.%1.%2.%3."/>
      <w:lvlJc w:val="left"/>
      <w:pPr>
        <w:tabs>
          <w:tab w:val="num" w:pos="1800"/>
        </w:tabs>
        <w:ind w:left="1800" w:hanging="360"/>
      </w:pPr>
      <w:rPr>
        <w:rFonts w:ascii="Arial Narrow" w:hAnsi="Arial Narrow" w:hint="default"/>
        <w:b w:val="0"/>
        <w:bCs w:val="0"/>
        <w:i w:val="0"/>
        <w:iCs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62" w15:restartNumberingAfterBreak="0">
    <w:nsid w:val="78E11F3B"/>
    <w:multiLevelType w:val="hybridMultilevel"/>
    <w:tmpl w:val="5F7A43EA"/>
    <w:lvl w:ilvl="0" w:tplc="04A6D3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3" w15:restartNumberingAfterBreak="0">
    <w:nsid w:val="79017020"/>
    <w:multiLevelType w:val="hybridMultilevel"/>
    <w:tmpl w:val="62606D70"/>
    <w:lvl w:ilvl="0" w:tplc="D8B05D0C">
      <w:start w:val="1"/>
      <w:numFmt w:val="decimal"/>
      <w:lvlText w:val="%1)"/>
      <w:lvlJc w:val="left"/>
      <w:pPr>
        <w:ind w:left="720" w:hanging="360"/>
      </w:pPr>
      <w:rPr>
        <w:rFonts w:ascii="Times New Roman" w:hAnsi="Times New Roman" w:cs="Times New Roman"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4" w15:restartNumberingAfterBreak="0">
    <w:nsid w:val="7A375F73"/>
    <w:multiLevelType w:val="hybridMultilevel"/>
    <w:tmpl w:val="2E64295A"/>
    <w:lvl w:ilvl="0" w:tplc="D28E0C58">
      <w:numFmt w:val="bullet"/>
      <w:lvlText w:val=""/>
      <w:lvlJc w:val="left"/>
      <w:pPr>
        <w:ind w:left="1710" w:hanging="689"/>
      </w:pPr>
      <w:rPr>
        <w:rFonts w:ascii="Symbol" w:eastAsia="Symbol" w:hAnsi="Symbol" w:cs="Symbol" w:hint="default"/>
        <w:w w:val="101"/>
        <w:sz w:val="23"/>
        <w:szCs w:val="23"/>
        <w:lang w:val="en-US" w:eastAsia="en-US" w:bidi="ar-SA"/>
      </w:rPr>
    </w:lvl>
    <w:lvl w:ilvl="1" w:tplc="F0ACBDC6">
      <w:numFmt w:val="bullet"/>
      <w:lvlText w:val="•"/>
      <w:lvlJc w:val="left"/>
      <w:pPr>
        <w:ind w:left="2668" w:hanging="689"/>
      </w:pPr>
      <w:rPr>
        <w:rFonts w:hint="default"/>
        <w:lang w:val="en-US" w:eastAsia="en-US" w:bidi="ar-SA"/>
      </w:rPr>
    </w:lvl>
    <w:lvl w:ilvl="2" w:tplc="ED94F97E">
      <w:numFmt w:val="bullet"/>
      <w:lvlText w:val="•"/>
      <w:lvlJc w:val="left"/>
      <w:pPr>
        <w:ind w:left="3616" w:hanging="689"/>
      </w:pPr>
      <w:rPr>
        <w:rFonts w:hint="default"/>
        <w:lang w:val="en-US" w:eastAsia="en-US" w:bidi="ar-SA"/>
      </w:rPr>
    </w:lvl>
    <w:lvl w:ilvl="3" w:tplc="E1981AA0">
      <w:numFmt w:val="bullet"/>
      <w:lvlText w:val="•"/>
      <w:lvlJc w:val="left"/>
      <w:pPr>
        <w:ind w:left="4564" w:hanging="689"/>
      </w:pPr>
      <w:rPr>
        <w:rFonts w:hint="default"/>
        <w:lang w:val="en-US" w:eastAsia="en-US" w:bidi="ar-SA"/>
      </w:rPr>
    </w:lvl>
    <w:lvl w:ilvl="4" w:tplc="B5ACFD5C">
      <w:numFmt w:val="bullet"/>
      <w:lvlText w:val="•"/>
      <w:lvlJc w:val="left"/>
      <w:pPr>
        <w:ind w:left="5512" w:hanging="689"/>
      </w:pPr>
      <w:rPr>
        <w:rFonts w:hint="default"/>
        <w:lang w:val="en-US" w:eastAsia="en-US" w:bidi="ar-SA"/>
      </w:rPr>
    </w:lvl>
    <w:lvl w:ilvl="5" w:tplc="6916D0FA">
      <w:numFmt w:val="bullet"/>
      <w:lvlText w:val="•"/>
      <w:lvlJc w:val="left"/>
      <w:pPr>
        <w:ind w:left="6460" w:hanging="689"/>
      </w:pPr>
      <w:rPr>
        <w:rFonts w:hint="default"/>
        <w:lang w:val="en-US" w:eastAsia="en-US" w:bidi="ar-SA"/>
      </w:rPr>
    </w:lvl>
    <w:lvl w:ilvl="6" w:tplc="8530EC6A">
      <w:numFmt w:val="bullet"/>
      <w:lvlText w:val="•"/>
      <w:lvlJc w:val="left"/>
      <w:pPr>
        <w:ind w:left="7408" w:hanging="689"/>
      </w:pPr>
      <w:rPr>
        <w:rFonts w:hint="default"/>
        <w:lang w:val="en-US" w:eastAsia="en-US" w:bidi="ar-SA"/>
      </w:rPr>
    </w:lvl>
    <w:lvl w:ilvl="7" w:tplc="3D429B48">
      <w:numFmt w:val="bullet"/>
      <w:lvlText w:val="•"/>
      <w:lvlJc w:val="left"/>
      <w:pPr>
        <w:ind w:left="8356" w:hanging="689"/>
      </w:pPr>
      <w:rPr>
        <w:rFonts w:hint="default"/>
        <w:lang w:val="en-US" w:eastAsia="en-US" w:bidi="ar-SA"/>
      </w:rPr>
    </w:lvl>
    <w:lvl w:ilvl="8" w:tplc="9F923F54">
      <w:numFmt w:val="bullet"/>
      <w:lvlText w:val="•"/>
      <w:lvlJc w:val="left"/>
      <w:pPr>
        <w:ind w:left="9304" w:hanging="689"/>
      </w:pPr>
      <w:rPr>
        <w:rFonts w:hint="default"/>
        <w:lang w:val="en-US" w:eastAsia="en-US" w:bidi="ar-SA"/>
      </w:rPr>
    </w:lvl>
  </w:abstractNum>
  <w:abstractNum w:abstractNumId="665" w15:restartNumberingAfterBreak="0">
    <w:nsid w:val="7A41603C"/>
    <w:multiLevelType w:val="hybridMultilevel"/>
    <w:tmpl w:val="719A9488"/>
    <w:lvl w:ilvl="0" w:tplc="D30E7032">
      <w:start w:val="1"/>
      <w:numFmt w:val="lowerRoman"/>
      <w:lvlText w:val="%1)"/>
      <w:lvlJc w:val="left"/>
      <w:pPr>
        <w:ind w:left="1080" w:hanging="360"/>
      </w:pPr>
      <w:rPr>
        <w:rFonts w:ascii="Times New Roman" w:eastAsia="Calibr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6" w15:restartNumberingAfterBreak="0">
    <w:nsid w:val="7A9164A1"/>
    <w:multiLevelType w:val="multilevel"/>
    <w:tmpl w:val="E6EEB67A"/>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1"/>
      <w:numFmt w:val="decimal"/>
      <w:lvlText w:val="16.5.1.21.%2"/>
      <w:lvlJc w:val="left"/>
      <w:pPr>
        <w:ind w:left="1722" w:hanging="701"/>
      </w:pPr>
      <w:rPr>
        <w:rFonts w:ascii="Times New Roman" w:hAnsi="Times New Roman" w:cs="Trebuchet MS" w:hint="default"/>
        <w:b w:val="0"/>
        <w:bCs w:val="0"/>
        <w:i w:val="0"/>
        <w:spacing w:val="0"/>
        <w:w w:val="100"/>
        <w:sz w:val="22"/>
        <w:szCs w:val="18"/>
      </w:rPr>
    </w:lvl>
    <w:lvl w:ilvl="2">
      <w:start w:val="7"/>
      <w:numFmt w:val="decimal"/>
      <w:lvlText w:val="16.5.1.21.1.%3"/>
      <w:lvlJc w:val="left"/>
      <w:pPr>
        <w:ind w:left="1710" w:hanging="701"/>
      </w:pPr>
      <w:rPr>
        <w:rFonts w:ascii="Times New Roman" w:hAnsi="Times New Roman" w:cs="Trebuchet MS" w:hint="default"/>
        <w:b w:val="0"/>
        <w:bCs w:val="0"/>
        <w:i w:val="0"/>
        <w:spacing w:val="0"/>
        <w:w w:val="100"/>
        <w:sz w:val="22"/>
        <w:szCs w:val="18"/>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667" w15:restartNumberingAfterBreak="0">
    <w:nsid w:val="7AB004EE"/>
    <w:multiLevelType w:val="hybridMultilevel"/>
    <w:tmpl w:val="AAD8B6B4"/>
    <w:lvl w:ilvl="0" w:tplc="AA9A4730">
      <w:start w:val="1"/>
      <w:numFmt w:val="decimal"/>
      <w:lvlText w:val="%1."/>
      <w:lvlJc w:val="left"/>
      <w:pPr>
        <w:ind w:left="2401" w:hanging="413"/>
      </w:pPr>
      <w:rPr>
        <w:rFonts w:ascii="Times New Roman" w:eastAsia="Times New Roman" w:hAnsi="Times New Roman" w:cs="Times New Roman" w:hint="default"/>
        <w:w w:val="101"/>
        <w:sz w:val="23"/>
        <w:szCs w:val="23"/>
        <w:lang w:val="en-US" w:eastAsia="en-US" w:bidi="ar-SA"/>
      </w:rPr>
    </w:lvl>
    <w:lvl w:ilvl="1" w:tplc="621EA5EA">
      <w:numFmt w:val="bullet"/>
      <w:lvlText w:val="•"/>
      <w:lvlJc w:val="left"/>
      <w:pPr>
        <w:ind w:left="3280" w:hanging="413"/>
      </w:pPr>
      <w:rPr>
        <w:rFonts w:hint="default"/>
        <w:lang w:val="en-US" w:eastAsia="en-US" w:bidi="ar-SA"/>
      </w:rPr>
    </w:lvl>
    <w:lvl w:ilvl="2" w:tplc="79063DC0">
      <w:numFmt w:val="bullet"/>
      <w:lvlText w:val="•"/>
      <w:lvlJc w:val="left"/>
      <w:pPr>
        <w:ind w:left="4160" w:hanging="413"/>
      </w:pPr>
      <w:rPr>
        <w:rFonts w:hint="default"/>
        <w:lang w:val="en-US" w:eastAsia="en-US" w:bidi="ar-SA"/>
      </w:rPr>
    </w:lvl>
    <w:lvl w:ilvl="3" w:tplc="506000B2">
      <w:numFmt w:val="bullet"/>
      <w:lvlText w:val="•"/>
      <w:lvlJc w:val="left"/>
      <w:pPr>
        <w:ind w:left="5040" w:hanging="413"/>
      </w:pPr>
      <w:rPr>
        <w:rFonts w:hint="default"/>
        <w:lang w:val="en-US" w:eastAsia="en-US" w:bidi="ar-SA"/>
      </w:rPr>
    </w:lvl>
    <w:lvl w:ilvl="4" w:tplc="EBF003AA">
      <w:numFmt w:val="bullet"/>
      <w:lvlText w:val="•"/>
      <w:lvlJc w:val="left"/>
      <w:pPr>
        <w:ind w:left="5920" w:hanging="413"/>
      </w:pPr>
      <w:rPr>
        <w:rFonts w:hint="default"/>
        <w:lang w:val="en-US" w:eastAsia="en-US" w:bidi="ar-SA"/>
      </w:rPr>
    </w:lvl>
    <w:lvl w:ilvl="5" w:tplc="E264A9BA">
      <w:numFmt w:val="bullet"/>
      <w:lvlText w:val="•"/>
      <w:lvlJc w:val="left"/>
      <w:pPr>
        <w:ind w:left="6800" w:hanging="413"/>
      </w:pPr>
      <w:rPr>
        <w:rFonts w:hint="default"/>
        <w:lang w:val="en-US" w:eastAsia="en-US" w:bidi="ar-SA"/>
      </w:rPr>
    </w:lvl>
    <w:lvl w:ilvl="6" w:tplc="F5EAA5AA">
      <w:numFmt w:val="bullet"/>
      <w:lvlText w:val="•"/>
      <w:lvlJc w:val="left"/>
      <w:pPr>
        <w:ind w:left="7680" w:hanging="413"/>
      </w:pPr>
      <w:rPr>
        <w:rFonts w:hint="default"/>
        <w:lang w:val="en-US" w:eastAsia="en-US" w:bidi="ar-SA"/>
      </w:rPr>
    </w:lvl>
    <w:lvl w:ilvl="7" w:tplc="D530168A">
      <w:numFmt w:val="bullet"/>
      <w:lvlText w:val="•"/>
      <w:lvlJc w:val="left"/>
      <w:pPr>
        <w:ind w:left="8560" w:hanging="413"/>
      </w:pPr>
      <w:rPr>
        <w:rFonts w:hint="default"/>
        <w:lang w:val="en-US" w:eastAsia="en-US" w:bidi="ar-SA"/>
      </w:rPr>
    </w:lvl>
    <w:lvl w:ilvl="8" w:tplc="137495C0">
      <w:numFmt w:val="bullet"/>
      <w:lvlText w:val="•"/>
      <w:lvlJc w:val="left"/>
      <w:pPr>
        <w:ind w:left="9440" w:hanging="413"/>
      </w:pPr>
      <w:rPr>
        <w:rFonts w:hint="default"/>
        <w:lang w:val="en-US" w:eastAsia="en-US" w:bidi="ar-SA"/>
      </w:rPr>
    </w:lvl>
  </w:abstractNum>
  <w:abstractNum w:abstractNumId="668" w15:restartNumberingAfterBreak="0">
    <w:nsid w:val="7AC9481C"/>
    <w:multiLevelType w:val="hybridMultilevel"/>
    <w:tmpl w:val="4092874A"/>
    <w:lvl w:ilvl="0" w:tplc="C922C6B0">
      <w:start w:val="1"/>
      <w:numFmt w:val="decimal"/>
      <w:lvlText w:val="20.36.%1"/>
      <w:lvlJc w:val="left"/>
      <w:pPr>
        <w:ind w:left="153" w:hanging="360"/>
      </w:pPr>
      <w:rPr>
        <w:rFonts w:ascii="Times New Roman" w:eastAsia="Arial" w:hAnsi="Times New Roman" w:cs="Times New Roman" w:hint="default"/>
        <w:w w:val="96"/>
        <w:sz w:val="22"/>
        <w:szCs w:val="22"/>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9" w15:restartNumberingAfterBreak="0">
    <w:nsid w:val="7B274CFC"/>
    <w:multiLevelType w:val="multilevel"/>
    <w:tmpl w:val="6D6C4E0E"/>
    <w:lvl w:ilvl="0">
      <w:start w:val="16"/>
      <w:numFmt w:val="decimal"/>
      <w:lvlText w:val="%1"/>
      <w:lvlJc w:val="left"/>
      <w:pPr>
        <w:ind w:left="540" w:hanging="540"/>
      </w:pPr>
      <w:rPr>
        <w:rFonts w:hint="default"/>
      </w:rPr>
    </w:lvl>
    <w:lvl w:ilvl="1">
      <w:start w:val="15"/>
      <w:numFmt w:val="decimal"/>
      <w:lvlText w:val="%1.%2"/>
      <w:lvlJc w:val="left"/>
      <w:pPr>
        <w:ind w:left="1561" w:hanging="540"/>
      </w:pPr>
      <w:rPr>
        <w:rFonts w:hint="default"/>
      </w:rPr>
    </w:lvl>
    <w:lvl w:ilvl="2">
      <w:start w:val="1"/>
      <w:numFmt w:val="decimal"/>
      <w:lvlText w:val="%1.%2.%3"/>
      <w:lvlJc w:val="left"/>
      <w:pPr>
        <w:ind w:left="2762" w:hanging="720"/>
      </w:pPr>
      <w:rPr>
        <w:rFonts w:hint="default"/>
      </w:rPr>
    </w:lvl>
    <w:lvl w:ilvl="3">
      <w:start w:val="1"/>
      <w:numFmt w:val="decimal"/>
      <w:lvlText w:val="%1.%2.%3.%4"/>
      <w:lvlJc w:val="left"/>
      <w:pPr>
        <w:ind w:left="3783" w:hanging="720"/>
      </w:pPr>
      <w:rPr>
        <w:rFonts w:hint="default"/>
      </w:rPr>
    </w:lvl>
    <w:lvl w:ilvl="4">
      <w:start w:val="1"/>
      <w:numFmt w:val="decimal"/>
      <w:lvlText w:val="%1.%2.%3.%4.%5"/>
      <w:lvlJc w:val="left"/>
      <w:pPr>
        <w:ind w:left="5164" w:hanging="1080"/>
      </w:pPr>
      <w:rPr>
        <w:rFonts w:hint="default"/>
      </w:rPr>
    </w:lvl>
    <w:lvl w:ilvl="5">
      <w:start w:val="1"/>
      <w:numFmt w:val="decimal"/>
      <w:lvlText w:val="%1.%2.%3.%4.%5.%6"/>
      <w:lvlJc w:val="left"/>
      <w:pPr>
        <w:ind w:left="6185" w:hanging="1080"/>
      </w:pPr>
      <w:rPr>
        <w:rFonts w:hint="default"/>
      </w:rPr>
    </w:lvl>
    <w:lvl w:ilvl="6">
      <w:start w:val="1"/>
      <w:numFmt w:val="decimal"/>
      <w:lvlText w:val="%1.%2.%3.%4.%5.%6.%7"/>
      <w:lvlJc w:val="left"/>
      <w:pPr>
        <w:ind w:left="7566" w:hanging="1440"/>
      </w:pPr>
      <w:rPr>
        <w:rFonts w:hint="default"/>
      </w:rPr>
    </w:lvl>
    <w:lvl w:ilvl="7">
      <w:start w:val="1"/>
      <w:numFmt w:val="decimal"/>
      <w:lvlText w:val="%1.%2.%3.%4.%5.%6.%7.%8"/>
      <w:lvlJc w:val="left"/>
      <w:pPr>
        <w:ind w:left="8587" w:hanging="1440"/>
      </w:pPr>
      <w:rPr>
        <w:rFonts w:hint="default"/>
      </w:rPr>
    </w:lvl>
    <w:lvl w:ilvl="8">
      <w:start w:val="1"/>
      <w:numFmt w:val="decimal"/>
      <w:lvlText w:val="%1.%2.%3.%4.%5.%6.%7.%8.%9"/>
      <w:lvlJc w:val="left"/>
      <w:pPr>
        <w:ind w:left="9608" w:hanging="1440"/>
      </w:pPr>
      <w:rPr>
        <w:rFonts w:hint="default"/>
      </w:rPr>
    </w:lvl>
  </w:abstractNum>
  <w:abstractNum w:abstractNumId="670" w15:restartNumberingAfterBreak="0">
    <w:nsid w:val="7B32759E"/>
    <w:multiLevelType w:val="multilevel"/>
    <w:tmpl w:val="8AC66E92"/>
    <w:lvl w:ilvl="0">
      <w:start w:val="20"/>
      <w:numFmt w:val="decimal"/>
      <w:lvlText w:val="%1"/>
      <w:lvlJc w:val="left"/>
      <w:pPr>
        <w:ind w:left="480" w:hanging="480"/>
      </w:pPr>
      <w:rPr>
        <w:rFonts w:hint="default"/>
        <w:w w:val="95"/>
      </w:rPr>
    </w:lvl>
    <w:lvl w:ilvl="1">
      <w:start w:val="38"/>
      <w:numFmt w:val="decimal"/>
      <w:lvlText w:val="%1.%2"/>
      <w:lvlJc w:val="left"/>
      <w:pPr>
        <w:ind w:left="1198" w:hanging="480"/>
      </w:pPr>
      <w:rPr>
        <w:rFonts w:hint="default"/>
        <w:w w:val="95"/>
      </w:rPr>
    </w:lvl>
    <w:lvl w:ilvl="2">
      <w:start w:val="1"/>
      <w:numFmt w:val="decimal"/>
      <w:lvlText w:val="%1.%2.%3"/>
      <w:lvlJc w:val="left"/>
      <w:pPr>
        <w:ind w:left="2156" w:hanging="720"/>
      </w:pPr>
      <w:rPr>
        <w:rFonts w:hint="default"/>
        <w:w w:val="95"/>
      </w:rPr>
    </w:lvl>
    <w:lvl w:ilvl="3">
      <w:start w:val="1"/>
      <w:numFmt w:val="decimal"/>
      <w:lvlText w:val="%1.%2.%3.%4"/>
      <w:lvlJc w:val="left"/>
      <w:pPr>
        <w:ind w:left="2874" w:hanging="720"/>
      </w:pPr>
      <w:rPr>
        <w:rFonts w:hint="default"/>
        <w:w w:val="95"/>
      </w:rPr>
    </w:lvl>
    <w:lvl w:ilvl="4">
      <w:start w:val="1"/>
      <w:numFmt w:val="decimal"/>
      <w:lvlText w:val="%1.%2.%3.%4.%5"/>
      <w:lvlJc w:val="left"/>
      <w:pPr>
        <w:ind w:left="3952" w:hanging="1080"/>
      </w:pPr>
      <w:rPr>
        <w:rFonts w:hint="default"/>
        <w:w w:val="95"/>
      </w:rPr>
    </w:lvl>
    <w:lvl w:ilvl="5">
      <w:start w:val="1"/>
      <w:numFmt w:val="decimal"/>
      <w:lvlText w:val="%1.%2.%3.%4.%5.%6"/>
      <w:lvlJc w:val="left"/>
      <w:pPr>
        <w:ind w:left="4670" w:hanging="1080"/>
      </w:pPr>
      <w:rPr>
        <w:rFonts w:hint="default"/>
        <w:w w:val="95"/>
      </w:rPr>
    </w:lvl>
    <w:lvl w:ilvl="6">
      <w:start w:val="1"/>
      <w:numFmt w:val="decimal"/>
      <w:lvlText w:val="%1.%2.%3.%4.%5.%6.%7"/>
      <w:lvlJc w:val="left"/>
      <w:pPr>
        <w:ind w:left="5748" w:hanging="1440"/>
      </w:pPr>
      <w:rPr>
        <w:rFonts w:hint="default"/>
        <w:w w:val="95"/>
      </w:rPr>
    </w:lvl>
    <w:lvl w:ilvl="7">
      <w:start w:val="1"/>
      <w:numFmt w:val="decimal"/>
      <w:lvlText w:val="%1.%2.%3.%4.%5.%6.%7.%8"/>
      <w:lvlJc w:val="left"/>
      <w:pPr>
        <w:ind w:left="6466" w:hanging="1440"/>
      </w:pPr>
      <w:rPr>
        <w:rFonts w:hint="default"/>
        <w:w w:val="95"/>
      </w:rPr>
    </w:lvl>
    <w:lvl w:ilvl="8">
      <w:start w:val="1"/>
      <w:numFmt w:val="decimal"/>
      <w:lvlText w:val="%1.%2.%3.%4.%5.%6.%7.%8.%9"/>
      <w:lvlJc w:val="left"/>
      <w:pPr>
        <w:ind w:left="7544" w:hanging="1800"/>
      </w:pPr>
      <w:rPr>
        <w:rFonts w:hint="default"/>
        <w:w w:val="95"/>
      </w:rPr>
    </w:lvl>
  </w:abstractNum>
  <w:abstractNum w:abstractNumId="671" w15:restartNumberingAfterBreak="0">
    <w:nsid w:val="7BA94960"/>
    <w:multiLevelType w:val="multilevel"/>
    <w:tmpl w:val="A4BA20C0"/>
    <w:lvl w:ilvl="0">
      <w:start w:val="2"/>
      <w:numFmt w:val="decimal"/>
      <w:lvlText w:val="%1"/>
      <w:lvlJc w:val="left"/>
      <w:pPr>
        <w:ind w:left="444" w:hanging="444"/>
      </w:pPr>
      <w:rPr>
        <w:rFonts w:hint="default"/>
      </w:rPr>
    </w:lvl>
    <w:lvl w:ilvl="1">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ascii="Calibri" w:eastAsia="Times New Roman" w:hAnsi="Calibri" w:cs="Calibri"/>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2" w15:restartNumberingAfterBreak="0">
    <w:nsid w:val="7BC87A92"/>
    <w:multiLevelType w:val="hybridMultilevel"/>
    <w:tmpl w:val="75D4CF6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3" w15:restartNumberingAfterBreak="0">
    <w:nsid w:val="7BFF31CE"/>
    <w:multiLevelType w:val="hybridMultilevel"/>
    <w:tmpl w:val="B664CE82"/>
    <w:lvl w:ilvl="0" w:tplc="D49E6EA6">
      <w:start w:val="1"/>
      <w:numFmt w:val="lowerRoman"/>
      <w:lvlText w:val="%1)"/>
      <w:lvlJc w:val="left"/>
      <w:pPr>
        <w:ind w:left="720" w:hanging="360"/>
      </w:pPr>
      <w:rPr>
        <w:rFonts w:ascii="Times New Roman" w:eastAsia="Trebuchet MS" w:hAnsi="Times New Roman" w:cs="Trebuchet MS" w:hint="default"/>
        <w:spacing w:val="0"/>
        <w:w w:val="100"/>
        <w:sz w:val="22"/>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4" w15:restartNumberingAfterBreak="0">
    <w:nsid w:val="7C1A4446"/>
    <w:multiLevelType w:val="multilevel"/>
    <w:tmpl w:val="1DC0B9B2"/>
    <w:lvl w:ilvl="0">
      <w:start w:val="10"/>
      <w:numFmt w:val="decimal"/>
      <w:lvlText w:val="%1.0"/>
      <w:lvlJc w:val="left"/>
      <w:pPr>
        <w:ind w:left="1117" w:hanging="719"/>
      </w:pPr>
      <w:rPr>
        <w:rFonts w:ascii="Times New Roman" w:eastAsia="Times New Roman" w:hAnsi="Times New Roman" w:cs="Times New Roman" w:hint="default"/>
        <w:b/>
        <w:bCs/>
        <w:i w:val="0"/>
        <w:iCs w:val="0"/>
        <w:color w:val="221F1F"/>
        <w:spacing w:val="0"/>
        <w:w w:val="100"/>
        <w:sz w:val="22"/>
        <w:szCs w:val="22"/>
        <w:lang w:val="en-US" w:eastAsia="en-US" w:bidi="ar-SA"/>
      </w:rPr>
    </w:lvl>
    <w:lvl w:ilvl="1">
      <w:start w:val="1"/>
      <w:numFmt w:val="decimal"/>
      <w:lvlText w:val="%1.%2"/>
      <w:lvlJc w:val="left"/>
      <w:pPr>
        <w:ind w:left="1107" w:hanging="709"/>
      </w:pPr>
      <w:rPr>
        <w:rFonts w:ascii="Times New Roman" w:eastAsia="Times New Roman" w:hAnsi="Times New Roman" w:cs="Times New Roman" w:hint="default"/>
        <w:b/>
        <w:bCs/>
        <w:i w:val="0"/>
        <w:iCs w:val="0"/>
        <w:color w:val="221F1F"/>
        <w:spacing w:val="0"/>
        <w:w w:val="100"/>
        <w:sz w:val="22"/>
        <w:szCs w:val="22"/>
        <w:lang w:val="en-US" w:eastAsia="en-US" w:bidi="ar-SA"/>
      </w:rPr>
    </w:lvl>
    <w:lvl w:ilvl="2">
      <w:start w:val="1"/>
      <w:numFmt w:val="lowerLetter"/>
      <w:lvlText w:val="%3)"/>
      <w:lvlJc w:val="left"/>
      <w:pPr>
        <w:ind w:left="1839" w:hanging="723"/>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3">
      <w:numFmt w:val="bullet"/>
      <w:lvlText w:val="•"/>
      <w:lvlJc w:val="left"/>
      <w:pPr>
        <w:ind w:left="1840" w:hanging="723"/>
      </w:pPr>
      <w:rPr>
        <w:rFonts w:hint="default"/>
        <w:lang w:val="en-US" w:eastAsia="en-US" w:bidi="ar-SA"/>
      </w:rPr>
    </w:lvl>
    <w:lvl w:ilvl="4">
      <w:numFmt w:val="bullet"/>
      <w:lvlText w:val="•"/>
      <w:lvlJc w:val="left"/>
      <w:pPr>
        <w:ind w:left="3280" w:hanging="723"/>
      </w:pPr>
      <w:rPr>
        <w:rFonts w:hint="default"/>
        <w:lang w:val="en-US" w:eastAsia="en-US" w:bidi="ar-SA"/>
      </w:rPr>
    </w:lvl>
    <w:lvl w:ilvl="5">
      <w:numFmt w:val="bullet"/>
      <w:lvlText w:val="•"/>
      <w:lvlJc w:val="left"/>
      <w:pPr>
        <w:ind w:left="4528" w:hanging="723"/>
      </w:pPr>
      <w:rPr>
        <w:rFonts w:hint="default"/>
        <w:lang w:val="en-US" w:eastAsia="en-US" w:bidi="ar-SA"/>
      </w:rPr>
    </w:lvl>
    <w:lvl w:ilvl="6">
      <w:numFmt w:val="bullet"/>
      <w:lvlText w:val="•"/>
      <w:lvlJc w:val="left"/>
      <w:pPr>
        <w:ind w:left="5777" w:hanging="723"/>
      </w:pPr>
      <w:rPr>
        <w:rFonts w:hint="default"/>
        <w:lang w:val="en-US" w:eastAsia="en-US" w:bidi="ar-SA"/>
      </w:rPr>
    </w:lvl>
    <w:lvl w:ilvl="7">
      <w:numFmt w:val="bullet"/>
      <w:lvlText w:val="•"/>
      <w:lvlJc w:val="left"/>
      <w:pPr>
        <w:ind w:left="7025" w:hanging="723"/>
      </w:pPr>
      <w:rPr>
        <w:rFonts w:hint="default"/>
        <w:lang w:val="en-US" w:eastAsia="en-US" w:bidi="ar-SA"/>
      </w:rPr>
    </w:lvl>
    <w:lvl w:ilvl="8">
      <w:numFmt w:val="bullet"/>
      <w:lvlText w:val="•"/>
      <w:lvlJc w:val="left"/>
      <w:pPr>
        <w:ind w:left="8274" w:hanging="723"/>
      </w:pPr>
      <w:rPr>
        <w:rFonts w:hint="default"/>
        <w:lang w:val="en-US" w:eastAsia="en-US" w:bidi="ar-SA"/>
      </w:rPr>
    </w:lvl>
  </w:abstractNum>
  <w:abstractNum w:abstractNumId="675" w15:restartNumberingAfterBreak="0">
    <w:nsid w:val="7C4255EB"/>
    <w:multiLevelType w:val="hybridMultilevel"/>
    <w:tmpl w:val="B14A022C"/>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76" w15:restartNumberingAfterBreak="0">
    <w:nsid w:val="7C4E0C0C"/>
    <w:multiLevelType w:val="hybridMultilevel"/>
    <w:tmpl w:val="3FF4E444"/>
    <w:lvl w:ilvl="0" w:tplc="785AAF8C">
      <w:start w:val="1"/>
      <w:numFmt w:val="lowerLetter"/>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677" w15:restartNumberingAfterBreak="0">
    <w:nsid w:val="7C812363"/>
    <w:multiLevelType w:val="multilevel"/>
    <w:tmpl w:val="820A3724"/>
    <w:lvl w:ilvl="0">
      <w:start w:val="23"/>
      <w:numFmt w:val="decimal"/>
      <w:lvlText w:val="%1"/>
      <w:lvlJc w:val="left"/>
      <w:pPr>
        <w:ind w:left="1740" w:hanging="1260"/>
      </w:pPr>
      <w:rPr>
        <w:rFonts w:hint="default"/>
        <w:lang w:val="en-US" w:eastAsia="en-US" w:bidi="ar-SA"/>
      </w:rPr>
    </w:lvl>
    <w:lvl w:ilvl="1">
      <w:start w:val="1"/>
      <w:numFmt w:val="decimal"/>
      <w:lvlText w:val="%1.%2."/>
      <w:lvlJc w:val="left"/>
      <w:pPr>
        <w:ind w:left="1740" w:hanging="1260"/>
      </w:pPr>
      <w:rPr>
        <w:rFonts w:ascii="Times New Roman" w:eastAsia="Times New Roman" w:hAnsi="Times New Roman" w:cs="Times New Roman" w:hint="default"/>
        <w:w w:val="100"/>
        <w:sz w:val="24"/>
        <w:szCs w:val="24"/>
        <w:lang w:val="en-US" w:eastAsia="en-US" w:bidi="ar-SA"/>
      </w:rPr>
    </w:lvl>
    <w:lvl w:ilvl="2">
      <w:start w:val="1"/>
      <w:numFmt w:val="decimal"/>
      <w:lvlText w:val="%3)"/>
      <w:lvlJc w:val="left"/>
      <w:pPr>
        <w:ind w:left="2619" w:hanging="360"/>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4430" w:hanging="360"/>
      </w:pPr>
      <w:rPr>
        <w:rFonts w:hint="default"/>
        <w:lang w:val="en-US" w:eastAsia="en-US" w:bidi="ar-SA"/>
      </w:rPr>
    </w:lvl>
    <w:lvl w:ilvl="4">
      <w:numFmt w:val="bullet"/>
      <w:lvlText w:val="•"/>
      <w:lvlJc w:val="left"/>
      <w:pPr>
        <w:ind w:left="5335" w:hanging="360"/>
      </w:pPr>
      <w:rPr>
        <w:rFonts w:hint="default"/>
        <w:lang w:val="en-US" w:eastAsia="en-US" w:bidi="ar-SA"/>
      </w:rPr>
    </w:lvl>
    <w:lvl w:ilvl="5">
      <w:numFmt w:val="bullet"/>
      <w:lvlText w:val="•"/>
      <w:lvlJc w:val="left"/>
      <w:pPr>
        <w:ind w:left="6240" w:hanging="360"/>
      </w:pPr>
      <w:rPr>
        <w:rFonts w:hint="default"/>
        <w:lang w:val="en-US" w:eastAsia="en-US" w:bidi="ar-SA"/>
      </w:rPr>
    </w:lvl>
    <w:lvl w:ilvl="6">
      <w:numFmt w:val="bullet"/>
      <w:lvlText w:val="•"/>
      <w:lvlJc w:val="left"/>
      <w:pPr>
        <w:ind w:left="7145" w:hanging="360"/>
      </w:pPr>
      <w:rPr>
        <w:rFonts w:hint="default"/>
        <w:lang w:val="en-US" w:eastAsia="en-US" w:bidi="ar-SA"/>
      </w:rPr>
    </w:lvl>
    <w:lvl w:ilvl="7">
      <w:numFmt w:val="bullet"/>
      <w:lvlText w:val="•"/>
      <w:lvlJc w:val="left"/>
      <w:pPr>
        <w:ind w:left="8050" w:hanging="360"/>
      </w:pPr>
      <w:rPr>
        <w:rFonts w:hint="default"/>
        <w:lang w:val="en-US" w:eastAsia="en-US" w:bidi="ar-SA"/>
      </w:rPr>
    </w:lvl>
    <w:lvl w:ilvl="8">
      <w:numFmt w:val="bullet"/>
      <w:lvlText w:val="•"/>
      <w:lvlJc w:val="left"/>
      <w:pPr>
        <w:ind w:left="8956" w:hanging="360"/>
      </w:pPr>
      <w:rPr>
        <w:rFonts w:hint="default"/>
        <w:lang w:val="en-US" w:eastAsia="en-US" w:bidi="ar-SA"/>
      </w:rPr>
    </w:lvl>
  </w:abstractNum>
  <w:abstractNum w:abstractNumId="678" w15:restartNumberingAfterBreak="0">
    <w:nsid w:val="7C8541D5"/>
    <w:multiLevelType w:val="hybridMultilevel"/>
    <w:tmpl w:val="76145072"/>
    <w:lvl w:ilvl="0" w:tplc="ADD684EC">
      <w:start w:val="1"/>
      <w:numFmt w:val="lowerRoman"/>
      <w:lvlText w:val="(%1)"/>
      <w:lvlJc w:val="left"/>
      <w:pPr>
        <w:ind w:left="1323" w:hanging="540"/>
      </w:pPr>
      <w:rPr>
        <w:rFonts w:ascii="Tahoma" w:eastAsia="Tahoma" w:hAnsi="Tahoma" w:cs="Tahoma" w:hint="default"/>
        <w:w w:val="99"/>
        <w:sz w:val="20"/>
        <w:szCs w:val="20"/>
        <w:lang w:val="en-US" w:eastAsia="en-US" w:bidi="ar-SA"/>
      </w:rPr>
    </w:lvl>
    <w:lvl w:ilvl="1" w:tplc="D84C58E2">
      <w:numFmt w:val="bullet"/>
      <w:lvlText w:val="•"/>
      <w:lvlJc w:val="left"/>
      <w:pPr>
        <w:ind w:left="2126" w:hanging="540"/>
      </w:pPr>
      <w:rPr>
        <w:rFonts w:hint="default"/>
        <w:lang w:val="en-US" w:eastAsia="en-US" w:bidi="ar-SA"/>
      </w:rPr>
    </w:lvl>
    <w:lvl w:ilvl="2" w:tplc="6B062484">
      <w:numFmt w:val="bullet"/>
      <w:lvlText w:val="•"/>
      <w:lvlJc w:val="left"/>
      <w:pPr>
        <w:ind w:left="2933" w:hanging="540"/>
      </w:pPr>
      <w:rPr>
        <w:rFonts w:hint="default"/>
        <w:lang w:val="en-US" w:eastAsia="en-US" w:bidi="ar-SA"/>
      </w:rPr>
    </w:lvl>
    <w:lvl w:ilvl="3" w:tplc="278A5834">
      <w:numFmt w:val="bullet"/>
      <w:lvlText w:val="•"/>
      <w:lvlJc w:val="left"/>
      <w:pPr>
        <w:ind w:left="3739" w:hanging="540"/>
      </w:pPr>
      <w:rPr>
        <w:rFonts w:hint="default"/>
        <w:lang w:val="en-US" w:eastAsia="en-US" w:bidi="ar-SA"/>
      </w:rPr>
    </w:lvl>
    <w:lvl w:ilvl="4" w:tplc="57ACE908">
      <w:numFmt w:val="bullet"/>
      <w:lvlText w:val="•"/>
      <w:lvlJc w:val="left"/>
      <w:pPr>
        <w:ind w:left="4546" w:hanging="540"/>
      </w:pPr>
      <w:rPr>
        <w:rFonts w:hint="default"/>
        <w:lang w:val="en-US" w:eastAsia="en-US" w:bidi="ar-SA"/>
      </w:rPr>
    </w:lvl>
    <w:lvl w:ilvl="5" w:tplc="56625262">
      <w:numFmt w:val="bullet"/>
      <w:lvlText w:val="•"/>
      <w:lvlJc w:val="left"/>
      <w:pPr>
        <w:ind w:left="5353" w:hanging="540"/>
      </w:pPr>
      <w:rPr>
        <w:rFonts w:hint="default"/>
        <w:lang w:val="en-US" w:eastAsia="en-US" w:bidi="ar-SA"/>
      </w:rPr>
    </w:lvl>
    <w:lvl w:ilvl="6" w:tplc="0B2E3EDE">
      <w:numFmt w:val="bullet"/>
      <w:lvlText w:val="•"/>
      <w:lvlJc w:val="left"/>
      <w:pPr>
        <w:ind w:left="6159" w:hanging="540"/>
      </w:pPr>
      <w:rPr>
        <w:rFonts w:hint="default"/>
        <w:lang w:val="en-US" w:eastAsia="en-US" w:bidi="ar-SA"/>
      </w:rPr>
    </w:lvl>
    <w:lvl w:ilvl="7" w:tplc="25326A18">
      <w:numFmt w:val="bullet"/>
      <w:lvlText w:val="•"/>
      <w:lvlJc w:val="left"/>
      <w:pPr>
        <w:ind w:left="6966" w:hanging="540"/>
      </w:pPr>
      <w:rPr>
        <w:rFonts w:hint="default"/>
        <w:lang w:val="en-US" w:eastAsia="en-US" w:bidi="ar-SA"/>
      </w:rPr>
    </w:lvl>
    <w:lvl w:ilvl="8" w:tplc="7124FDDE">
      <w:numFmt w:val="bullet"/>
      <w:lvlText w:val="•"/>
      <w:lvlJc w:val="left"/>
      <w:pPr>
        <w:ind w:left="7773" w:hanging="540"/>
      </w:pPr>
      <w:rPr>
        <w:rFonts w:hint="default"/>
        <w:lang w:val="en-US" w:eastAsia="en-US" w:bidi="ar-SA"/>
      </w:rPr>
    </w:lvl>
  </w:abstractNum>
  <w:abstractNum w:abstractNumId="679" w15:restartNumberingAfterBreak="0">
    <w:nsid w:val="7CE47E51"/>
    <w:multiLevelType w:val="singleLevel"/>
    <w:tmpl w:val="04090019"/>
    <w:lvl w:ilvl="0">
      <w:start w:val="1"/>
      <w:numFmt w:val="lowerLetter"/>
      <w:lvlText w:val="(%1)"/>
      <w:lvlJc w:val="left"/>
      <w:pPr>
        <w:tabs>
          <w:tab w:val="num" w:pos="360"/>
        </w:tabs>
        <w:ind w:left="360" w:hanging="360"/>
      </w:pPr>
      <w:rPr>
        <w:rFonts w:hint="default"/>
      </w:rPr>
    </w:lvl>
  </w:abstractNum>
  <w:abstractNum w:abstractNumId="680" w15:restartNumberingAfterBreak="0">
    <w:nsid w:val="7D074199"/>
    <w:multiLevelType w:val="hybridMultilevel"/>
    <w:tmpl w:val="8AFC4B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81" w15:restartNumberingAfterBreak="0">
    <w:nsid w:val="7D7C54D9"/>
    <w:multiLevelType w:val="multilevel"/>
    <w:tmpl w:val="95B25474"/>
    <w:lvl w:ilvl="0">
      <w:start w:val="6"/>
      <w:numFmt w:val="decimal"/>
      <w:lvlText w:val="%1"/>
      <w:lvlJc w:val="left"/>
      <w:pPr>
        <w:ind w:left="1705" w:hanging="540"/>
      </w:pPr>
      <w:rPr>
        <w:rFonts w:hint="default"/>
        <w:lang w:val="en-US" w:eastAsia="en-US" w:bidi="ar-SA"/>
      </w:rPr>
    </w:lvl>
    <w:lvl w:ilvl="1">
      <w:start w:val="2"/>
      <w:numFmt w:val="decimal"/>
      <w:lvlText w:val="%1.%2"/>
      <w:lvlJc w:val="left"/>
      <w:pPr>
        <w:ind w:left="1705" w:hanging="540"/>
      </w:pPr>
      <w:rPr>
        <w:rFonts w:ascii="Arial MT" w:eastAsia="Arial MT" w:hAnsi="Arial MT" w:cs="Arial MT" w:hint="default"/>
        <w:b w:val="0"/>
        <w:bCs w:val="0"/>
        <w:i w:val="0"/>
        <w:iCs w:val="0"/>
        <w:color w:val="221F1F"/>
        <w:spacing w:val="0"/>
        <w:w w:val="100"/>
        <w:sz w:val="22"/>
        <w:szCs w:val="22"/>
        <w:lang w:val="en-US" w:eastAsia="en-US" w:bidi="ar-SA"/>
      </w:rPr>
    </w:lvl>
    <w:lvl w:ilvl="2">
      <w:start w:val="1"/>
      <w:numFmt w:val="decimal"/>
      <w:lvlText w:val="%1.%2.%3"/>
      <w:lvlJc w:val="left"/>
      <w:pPr>
        <w:ind w:left="1707" w:hanging="543"/>
      </w:pPr>
      <w:rPr>
        <w:rFonts w:ascii="Arial MT" w:eastAsia="Arial MT" w:hAnsi="Arial MT" w:cs="Arial MT" w:hint="default"/>
        <w:b w:val="0"/>
        <w:bCs w:val="0"/>
        <w:i w:val="0"/>
        <w:iCs w:val="0"/>
        <w:color w:val="221F1F"/>
        <w:spacing w:val="0"/>
        <w:w w:val="100"/>
        <w:sz w:val="22"/>
        <w:szCs w:val="22"/>
        <w:lang w:val="en-US" w:eastAsia="en-US" w:bidi="ar-SA"/>
      </w:rPr>
    </w:lvl>
    <w:lvl w:ilvl="3">
      <w:start w:val="1"/>
      <w:numFmt w:val="lowerLetter"/>
      <w:lvlText w:val="%4)"/>
      <w:lvlJc w:val="left"/>
      <w:pPr>
        <w:ind w:left="2427" w:hanging="723"/>
      </w:pPr>
      <w:rPr>
        <w:rFonts w:ascii="Arial MT" w:eastAsia="Arial MT" w:hAnsi="Arial MT" w:cs="Arial MT" w:hint="default"/>
        <w:b w:val="0"/>
        <w:bCs w:val="0"/>
        <w:i w:val="0"/>
        <w:iCs w:val="0"/>
        <w:color w:val="221F1F"/>
        <w:spacing w:val="-1"/>
        <w:w w:val="100"/>
        <w:sz w:val="22"/>
        <w:szCs w:val="22"/>
        <w:lang w:val="en-US" w:eastAsia="en-US" w:bidi="ar-SA"/>
      </w:rPr>
    </w:lvl>
    <w:lvl w:ilvl="4">
      <w:numFmt w:val="bullet"/>
      <w:lvlText w:val="•"/>
      <w:lvlJc w:val="left"/>
      <w:pPr>
        <w:ind w:left="5203" w:hanging="723"/>
      </w:pPr>
      <w:rPr>
        <w:rFonts w:hint="default"/>
        <w:lang w:val="en-US" w:eastAsia="en-US" w:bidi="ar-SA"/>
      </w:rPr>
    </w:lvl>
    <w:lvl w:ilvl="5">
      <w:numFmt w:val="bullet"/>
      <w:lvlText w:val="•"/>
      <w:lvlJc w:val="left"/>
      <w:pPr>
        <w:ind w:left="6131" w:hanging="723"/>
      </w:pPr>
      <w:rPr>
        <w:rFonts w:hint="default"/>
        <w:lang w:val="en-US" w:eastAsia="en-US" w:bidi="ar-SA"/>
      </w:rPr>
    </w:lvl>
    <w:lvl w:ilvl="6">
      <w:numFmt w:val="bullet"/>
      <w:lvlText w:val="•"/>
      <w:lvlJc w:val="left"/>
      <w:pPr>
        <w:ind w:left="7059" w:hanging="723"/>
      </w:pPr>
      <w:rPr>
        <w:rFonts w:hint="default"/>
        <w:lang w:val="en-US" w:eastAsia="en-US" w:bidi="ar-SA"/>
      </w:rPr>
    </w:lvl>
    <w:lvl w:ilvl="7">
      <w:numFmt w:val="bullet"/>
      <w:lvlText w:val="•"/>
      <w:lvlJc w:val="left"/>
      <w:pPr>
        <w:ind w:left="7987" w:hanging="723"/>
      </w:pPr>
      <w:rPr>
        <w:rFonts w:hint="default"/>
        <w:lang w:val="en-US" w:eastAsia="en-US" w:bidi="ar-SA"/>
      </w:rPr>
    </w:lvl>
    <w:lvl w:ilvl="8">
      <w:numFmt w:val="bullet"/>
      <w:lvlText w:val="•"/>
      <w:lvlJc w:val="left"/>
      <w:pPr>
        <w:ind w:left="8915" w:hanging="723"/>
      </w:pPr>
      <w:rPr>
        <w:rFonts w:hint="default"/>
        <w:lang w:val="en-US" w:eastAsia="en-US" w:bidi="ar-SA"/>
      </w:rPr>
    </w:lvl>
  </w:abstractNum>
  <w:abstractNum w:abstractNumId="682" w15:restartNumberingAfterBreak="0">
    <w:nsid w:val="7DBE3FEA"/>
    <w:multiLevelType w:val="hybridMultilevel"/>
    <w:tmpl w:val="1FB84BA6"/>
    <w:lvl w:ilvl="0" w:tplc="D3947C7C">
      <w:start w:val="2"/>
      <w:numFmt w:val="lowerRoman"/>
      <w:lvlText w:val="%1)"/>
      <w:lvlJc w:val="left"/>
      <w:pPr>
        <w:ind w:left="1855" w:hanging="720"/>
      </w:pPr>
      <w:rPr>
        <w:rFonts w:hint="default"/>
      </w:rPr>
    </w:lvl>
    <w:lvl w:ilvl="1" w:tplc="40090019">
      <w:start w:val="1"/>
      <w:numFmt w:val="lowerLetter"/>
      <w:lvlText w:val="%2."/>
      <w:lvlJc w:val="left"/>
      <w:pPr>
        <w:ind w:left="2215" w:hanging="360"/>
      </w:pPr>
    </w:lvl>
    <w:lvl w:ilvl="2" w:tplc="4009001B">
      <w:start w:val="1"/>
      <w:numFmt w:val="lowerRoman"/>
      <w:lvlText w:val="%3."/>
      <w:lvlJc w:val="right"/>
      <w:pPr>
        <w:ind w:left="2935" w:hanging="180"/>
      </w:pPr>
    </w:lvl>
    <w:lvl w:ilvl="3" w:tplc="4009000F">
      <w:start w:val="1"/>
      <w:numFmt w:val="decimal"/>
      <w:lvlText w:val="%4."/>
      <w:lvlJc w:val="left"/>
      <w:pPr>
        <w:ind w:left="3655" w:hanging="360"/>
      </w:pPr>
    </w:lvl>
    <w:lvl w:ilvl="4" w:tplc="40090019" w:tentative="1">
      <w:start w:val="1"/>
      <w:numFmt w:val="lowerLetter"/>
      <w:lvlText w:val="%5."/>
      <w:lvlJc w:val="left"/>
      <w:pPr>
        <w:ind w:left="4375" w:hanging="360"/>
      </w:pPr>
    </w:lvl>
    <w:lvl w:ilvl="5" w:tplc="4009001B" w:tentative="1">
      <w:start w:val="1"/>
      <w:numFmt w:val="lowerRoman"/>
      <w:lvlText w:val="%6."/>
      <w:lvlJc w:val="right"/>
      <w:pPr>
        <w:ind w:left="5095" w:hanging="180"/>
      </w:pPr>
    </w:lvl>
    <w:lvl w:ilvl="6" w:tplc="4009000F" w:tentative="1">
      <w:start w:val="1"/>
      <w:numFmt w:val="decimal"/>
      <w:lvlText w:val="%7."/>
      <w:lvlJc w:val="left"/>
      <w:pPr>
        <w:ind w:left="5815" w:hanging="360"/>
      </w:pPr>
    </w:lvl>
    <w:lvl w:ilvl="7" w:tplc="40090019" w:tentative="1">
      <w:start w:val="1"/>
      <w:numFmt w:val="lowerLetter"/>
      <w:lvlText w:val="%8."/>
      <w:lvlJc w:val="left"/>
      <w:pPr>
        <w:ind w:left="6535" w:hanging="360"/>
      </w:pPr>
    </w:lvl>
    <w:lvl w:ilvl="8" w:tplc="4009001B" w:tentative="1">
      <w:start w:val="1"/>
      <w:numFmt w:val="lowerRoman"/>
      <w:lvlText w:val="%9."/>
      <w:lvlJc w:val="right"/>
      <w:pPr>
        <w:ind w:left="7255" w:hanging="180"/>
      </w:pPr>
    </w:lvl>
  </w:abstractNum>
  <w:abstractNum w:abstractNumId="683" w15:restartNumberingAfterBreak="0">
    <w:nsid w:val="7E031C2D"/>
    <w:multiLevelType w:val="hybridMultilevel"/>
    <w:tmpl w:val="41E44E08"/>
    <w:lvl w:ilvl="0" w:tplc="D93C6A28">
      <w:start w:val="1"/>
      <w:numFmt w:val="decimal"/>
      <w:lvlText w:val="%1."/>
      <w:lvlJc w:val="left"/>
      <w:pPr>
        <w:ind w:left="827" w:hanging="360"/>
      </w:pPr>
      <w:rPr>
        <w:rFonts w:ascii="Times New Roman" w:eastAsia="Times New Roman" w:hAnsi="Times New Roman" w:cs="Times New Roman" w:hint="default"/>
        <w:w w:val="100"/>
        <w:sz w:val="23"/>
        <w:szCs w:val="23"/>
        <w:lang w:val="en-US" w:eastAsia="en-US" w:bidi="ar-SA"/>
      </w:rPr>
    </w:lvl>
    <w:lvl w:ilvl="1" w:tplc="17321AD0">
      <w:numFmt w:val="bullet"/>
      <w:lvlText w:val="•"/>
      <w:lvlJc w:val="left"/>
      <w:pPr>
        <w:ind w:left="1508" w:hanging="360"/>
      </w:pPr>
      <w:rPr>
        <w:rFonts w:hint="default"/>
        <w:lang w:val="en-US" w:eastAsia="en-US" w:bidi="ar-SA"/>
      </w:rPr>
    </w:lvl>
    <w:lvl w:ilvl="2" w:tplc="FDEC0452">
      <w:numFmt w:val="bullet"/>
      <w:lvlText w:val="•"/>
      <w:lvlJc w:val="left"/>
      <w:pPr>
        <w:ind w:left="2197" w:hanging="360"/>
      </w:pPr>
      <w:rPr>
        <w:rFonts w:hint="default"/>
        <w:lang w:val="en-US" w:eastAsia="en-US" w:bidi="ar-SA"/>
      </w:rPr>
    </w:lvl>
    <w:lvl w:ilvl="3" w:tplc="396C5106">
      <w:numFmt w:val="bullet"/>
      <w:lvlText w:val="•"/>
      <w:lvlJc w:val="left"/>
      <w:pPr>
        <w:ind w:left="2886" w:hanging="360"/>
      </w:pPr>
      <w:rPr>
        <w:rFonts w:hint="default"/>
        <w:lang w:val="en-US" w:eastAsia="en-US" w:bidi="ar-SA"/>
      </w:rPr>
    </w:lvl>
    <w:lvl w:ilvl="4" w:tplc="D7DA7680">
      <w:numFmt w:val="bullet"/>
      <w:lvlText w:val="•"/>
      <w:lvlJc w:val="left"/>
      <w:pPr>
        <w:ind w:left="3575" w:hanging="360"/>
      </w:pPr>
      <w:rPr>
        <w:rFonts w:hint="default"/>
        <w:lang w:val="en-US" w:eastAsia="en-US" w:bidi="ar-SA"/>
      </w:rPr>
    </w:lvl>
    <w:lvl w:ilvl="5" w:tplc="87F2AE04">
      <w:numFmt w:val="bullet"/>
      <w:lvlText w:val="•"/>
      <w:lvlJc w:val="left"/>
      <w:pPr>
        <w:ind w:left="4264" w:hanging="360"/>
      </w:pPr>
      <w:rPr>
        <w:rFonts w:hint="default"/>
        <w:lang w:val="en-US" w:eastAsia="en-US" w:bidi="ar-SA"/>
      </w:rPr>
    </w:lvl>
    <w:lvl w:ilvl="6" w:tplc="3F8EA678">
      <w:numFmt w:val="bullet"/>
      <w:lvlText w:val="•"/>
      <w:lvlJc w:val="left"/>
      <w:pPr>
        <w:ind w:left="4952" w:hanging="360"/>
      </w:pPr>
      <w:rPr>
        <w:rFonts w:hint="default"/>
        <w:lang w:val="en-US" w:eastAsia="en-US" w:bidi="ar-SA"/>
      </w:rPr>
    </w:lvl>
    <w:lvl w:ilvl="7" w:tplc="CCB27E88">
      <w:numFmt w:val="bullet"/>
      <w:lvlText w:val="•"/>
      <w:lvlJc w:val="left"/>
      <w:pPr>
        <w:ind w:left="5641" w:hanging="360"/>
      </w:pPr>
      <w:rPr>
        <w:rFonts w:hint="default"/>
        <w:lang w:val="en-US" w:eastAsia="en-US" w:bidi="ar-SA"/>
      </w:rPr>
    </w:lvl>
    <w:lvl w:ilvl="8" w:tplc="9D16F4F8">
      <w:numFmt w:val="bullet"/>
      <w:lvlText w:val="•"/>
      <w:lvlJc w:val="left"/>
      <w:pPr>
        <w:ind w:left="6330" w:hanging="360"/>
      </w:pPr>
      <w:rPr>
        <w:rFonts w:hint="default"/>
        <w:lang w:val="en-US" w:eastAsia="en-US" w:bidi="ar-SA"/>
      </w:rPr>
    </w:lvl>
  </w:abstractNum>
  <w:abstractNum w:abstractNumId="684" w15:restartNumberingAfterBreak="0">
    <w:nsid w:val="7E1D7FE0"/>
    <w:multiLevelType w:val="hybridMultilevel"/>
    <w:tmpl w:val="349476EA"/>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85" w15:restartNumberingAfterBreak="0">
    <w:nsid w:val="7E625341"/>
    <w:multiLevelType w:val="hybridMultilevel"/>
    <w:tmpl w:val="03B46D18"/>
    <w:lvl w:ilvl="0" w:tplc="C0E23186">
      <w:start w:val="1"/>
      <w:numFmt w:val="lowerRoman"/>
      <w:lvlText w:val="%1)"/>
      <w:lvlJc w:val="right"/>
      <w:pPr>
        <w:ind w:left="1080" w:hanging="360"/>
      </w:pPr>
      <w:rPr>
        <w:rFonts w:ascii="Times New Roman" w:eastAsia="Calibri"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6" w15:restartNumberingAfterBreak="0">
    <w:nsid w:val="7EA66ECA"/>
    <w:multiLevelType w:val="hybridMultilevel"/>
    <w:tmpl w:val="C72C834E"/>
    <w:lvl w:ilvl="0" w:tplc="C380AE3A">
      <w:start w:val="1"/>
      <w:numFmt w:val="lowerRoman"/>
      <w:lvlText w:val="(%1)."/>
      <w:lvlJc w:val="left"/>
      <w:pPr>
        <w:ind w:left="1980" w:hanging="360"/>
      </w:pPr>
      <w:rPr>
        <w:rFonts w:hint="default"/>
        <w:b w:val="0"/>
      </w:rPr>
    </w:lvl>
    <w:lvl w:ilvl="1" w:tplc="40090019" w:tentative="1">
      <w:start w:val="1"/>
      <w:numFmt w:val="lowerLetter"/>
      <w:lvlText w:val="%2."/>
      <w:lvlJc w:val="left"/>
      <w:pPr>
        <w:ind w:left="2700" w:hanging="360"/>
      </w:pPr>
    </w:lvl>
    <w:lvl w:ilvl="2" w:tplc="4009001B" w:tentative="1">
      <w:start w:val="1"/>
      <w:numFmt w:val="lowerRoman"/>
      <w:lvlText w:val="%3."/>
      <w:lvlJc w:val="right"/>
      <w:pPr>
        <w:ind w:left="3420" w:hanging="180"/>
      </w:pPr>
    </w:lvl>
    <w:lvl w:ilvl="3" w:tplc="4009000F" w:tentative="1">
      <w:start w:val="1"/>
      <w:numFmt w:val="decimal"/>
      <w:lvlText w:val="%4."/>
      <w:lvlJc w:val="left"/>
      <w:pPr>
        <w:ind w:left="4140" w:hanging="360"/>
      </w:pPr>
    </w:lvl>
    <w:lvl w:ilvl="4" w:tplc="40090019" w:tentative="1">
      <w:start w:val="1"/>
      <w:numFmt w:val="lowerLetter"/>
      <w:lvlText w:val="%5."/>
      <w:lvlJc w:val="left"/>
      <w:pPr>
        <w:ind w:left="4860" w:hanging="360"/>
      </w:pPr>
    </w:lvl>
    <w:lvl w:ilvl="5" w:tplc="4009001B" w:tentative="1">
      <w:start w:val="1"/>
      <w:numFmt w:val="lowerRoman"/>
      <w:lvlText w:val="%6."/>
      <w:lvlJc w:val="right"/>
      <w:pPr>
        <w:ind w:left="5580" w:hanging="180"/>
      </w:pPr>
    </w:lvl>
    <w:lvl w:ilvl="6" w:tplc="4009000F" w:tentative="1">
      <w:start w:val="1"/>
      <w:numFmt w:val="decimal"/>
      <w:lvlText w:val="%7."/>
      <w:lvlJc w:val="left"/>
      <w:pPr>
        <w:ind w:left="6300" w:hanging="360"/>
      </w:pPr>
    </w:lvl>
    <w:lvl w:ilvl="7" w:tplc="40090019" w:tentative="1">
      <w:start w:val="1"/>
      <w:numFmt w:val="lowerLetter"/>
      <w:lvlText w:val="%8."/>
      <w:lvlJc w:val="left"/>
      <w:pPr>
        <w:ind w:left="7020" w:hanging="360"/>
      </w:pPr>
    </w:lvl>
    <w:lvl w:ilvl="8" w:tplc="4009001B" w:tentative="1">
      <w:start w:val="1"/>
      <w:numFmt w:val="lowerRoman"/>
      <w:lvlText w:val="%9."/>
      <w:lvlJc w:val="right"/>
      <w:pPr>
        <w:ind w:left="7740" w:hanging="180"/>
      </w:pPr>
    </w:lvl>
  </w:abstractNum>
  <w:abstractNum w:abstractNumId="687" w15:restartNumberingAfterBreak="0">
    <w:nsid w:val="7EE15E79"/>
    <w:multiLevelType w:val="hybridMultilevel"/>
    <w:tmpl w:val="C8F8493E"/>
    <w:lvl w:ilvl="0" w:tplc="43C2FBDE">
      <w:start w:val="1"/>
      <w:numFmt w:val="lowerRoman"/>
      <w:lvlText w:val="%1)"/>
      <w:lvlJc w:val="left"/>
      <w:pPr>
        <w:ind w:left="720" w:hanging="360"/>
      </w:pPr>
      <w:rPr>
        <w:rFonts w:ascii="Times New Roman" w:eastAsia="Trebuchet MS" w:hAnsi="Times New Roman" w:cs="Trebuchet MS" w:hint="default"/>
        <w:spacing w:val="0"/>
        <w:w w:val="100"/>
        <w:sz w:val="22"/>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88" w15:restartNumberingAfterBreak="0">
    <w:nsid w:val="7F1101C1"/>
    <w:multiLevelType w:val="multilevel"/>
    <w:tmpl w:val="9A7ACDC2"/>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9" w15:restartNumberingAfterBreak="0">
    <w:nsid w:val="7F5E0C83"/>
    <w:multiLevelType w:val="hybridMultilevel"/>
    <w:tmpl w:val="7A7C6B3C"/>
    <w:lvl w:ilvl="0" w:tplc="4EBE5716">
      <w:start w:val="1"/>
      <w:numFmt w:val="decimal"/>
      <w:lvlText w:val="%1."/>
      <w:lvlJc w:val="left"/>
      <w:pPr>
        <w:ind w:left="1383" w:hanging="761"/>
      </w:pPr>
      <w:rPr>
        <w:rFonts w:ascii="Times New Roman" w:eastAsia="Times New Roman" w:hAnsi="Times New Roman" w:cs="Times New Roman" w:hint="default"/>
        <w:b/>
        <w:bCs/>
        <w:w w:val="102"/>
        <w:sz w:val="22"/>
        <w:szCs w:val="22"/>
      </w:rPr>
    </w:lvl>
    <w:lvl w:ilvl="1" w:tplc="61C0613E">
      <w:numFmt w:val="bullet"/>
      <w:lvlText w:val=""/>
      <w:lvlJc w:val="left"/>
      <w:pPr>
        <w:ind w:left="2060" w:hanging="339"/>
      </w:pPr>
      <w:rPr>
        <w:rFonts w:ascii="Symbol" w:eastAsia="Symbol" w:hAnsi="Symbol" w:cs="Symbol" w:hint="default"/>
        <w:w w:val="102"/>
        <w:sz w:val="22"/>
        <w:szCs w:val="22"/>
      </w:rPr>
    </w:lvl>
    <w:lvl w:ilvl="2" w:tplc="F00CB578">
      <w:numFmt w:val="bullet"/>
      <w:lvlText w:val="•"/>
      <w:lvlJc w:val="left"/>
      <w:pPr>
        <w:ind w:left="2957" w:hanging="339"/>
      </w:pPr>
      <w:rPr>
        <w:rFonts w:hint="default"/>
      </w:rPr>
    </w:lvl>
    <w:lvl w:ilvl="3" w:tplc="334AEC7A">
      <w:numFmt w:val="bullet"/>
      <w:lvlText w:val="•"/>
      <w:lvlJc w:val="left"/>
      <w:pPr>
        <w:ind w:left="3855" w:hanging="339"/>
      </w:pPr>
      <w:rPr>
        <w:rFonts w:hint="default"/>
      </w:rPr>
    </w:lvl>
    <w:lvl w:ilvl="4" w:tplc="89A28BA4">
      <w:numFmt w:val="bullet"/>
      <w:lvlText w:val="•"/>
      <w:lvlJc w:val="left"/>
      <w:pPr>
        <w:ind w:left="4753" w:hanging="339"/>
      </w:pPr>
      <w:rPr>
        <w:rFonts w:hint="default"/>
      </w:rPr>
    </w:lvl>
    <w:lvl w:ilvl="5" w:tplc="AF6435C6">
      <w:numFmt w:val="bullet"/>
      <w:lvlText w:val="•"/>
      <w:lvlJc w:val="left"/>
      <w:pPr>
        <w:ind w:left="5651" w:hanging="339"/>
      </w:pPr>
      <w:rPr>
        <w:rFonts w:hint="default"/>
      </w:rPr>
    </w:lvl>
    <w:lvl w:ilvl="6" w:tplc="606A3F22">
      <w:numFmt w:val="bullet"/>
      <w:lvlText w:val="•"/>
      <w:lvlJc w:val="left"/>
      <w:pPr>
        <w:ind w:left="6548" w:hanging="339"/>
      </w:pPr>
      <w:rPr>
        <w:rFonts w:hint="default"/>
      </w:rPr>
    </w:lvl>
    <w:lvl w:ilvl="7" w:tplc="7EA4BB26">
      <w:numFmt w:val="bullet"/>
      <w:lvlText w:val="•"/>
      <w:lvlJc w:val="left"/>
      <w:pPr>
        <w:ind w:left="7446" w:hanging="339"/>
      </w:pPr>
      <w:rPr>
        <w:rFonts w:hint="default"/>
      </w:rPr>
    </w:lvl>
    <w:lvl w:ilvl="8" w:tplc="577E153E">
      <w:numFmt w:val="bullet"/>
      <w:lvlText w:val="•"/>
      <w:lvlJc w:val="left"/>
      <w:pPr>
        <w:ind w:left="8344" w:hanging="339"/>
      </w:pPr>
      <w:rPr>
        <w:rFonts w:hint="default"/>
      </w:rPr>
    </w:lvl>
  </w:abstractNum>
  <w:abstractNum w:abstractNumId="690" w15:restartNumberingAfterBreak="0">
    <w:nsid w:val="7F93018E"/>
    <w:multiLevelType w:val="hybridMultilevel"/>
    <w:tmpl w:val="890C38F2"/>
    <w:lvl w:ilvl="0" w:tplc="FF4219AA">
      <w:start w:val="1"/>
      <w:numFmt w:val="lowerLetter"/>
      <w:lvlText w:val="%1)"/>
      <w:lvlJc w:val="left"/>
      <w:pPr>
        <w:ind w:left="517" w:hanging="358"/>
        <w:jc w:val="right"/>
      </w:pPr>
      <w:rPr>
        <w:rFonts w:ascii="Trebuchet MS" w:eastAsia="Trebuchet MS" w:hAnsi="Trebuchet MS" w:cs="Trebuchet MS" w:hint="default"/>
        <w:spacing w:val="-19"/>
        <w:w w:val="100"/>
        <w:sz w:val="18"/>
        <w:szCs w:val="18"/>
        <w:lang w:val="en-US" w:eastAsia="en-US" w:bidi="ar-SA"/>
      </w:rPr>
    </w:lvl>
    <w:lvl w:ilvl="1" w:tplc="F7F629FE">
      <w:numFmt w:val="bullet"/>
      <w:lvlText w:val="•"/>
      <w:lvlJc w:val="left"/>
      <w:pPr>
        <w:ind w:left="733" w:hanging="358"/>
      </w:pPr>
      <w:rPr>
        <w:rFonts w:hint="default"/>
        <w:lang w:val="en-US" w:eastAsia="en-US" w:bidi="ar-SA"/>
      </w:rPr>
    </w:lvl>
    <w:lvl w:ilvl="2" w:tplc="6A2C8CBC">
      <w:numFmt w:val="bullet"/>
      <w:lvlText w:val="•"/>
      <w:lvlJc w:val="left"/>
      <w:pPr>
        <w:ind w:left="947" w:hanging="358"/>
      </w:pPr>
      <w:rPr>
        <w:rFonts w:hint="default"/>
        <w:lang w:val="en-US" w:eastAsia="en-US" w:bidi="ar-SA"/>
      </w:rPr>
    </w:lvl>
    <w:lvl w:ilvl="3" w:tplc="9A50601E">
      <w:numFmt w:val="bullet"/>
      <w:lvlText w:val="•"/>
      <w:lvlJc w:val="left"/>
      <w:pPr>
        <w:ind w:left="1161" w:hanging="358"/>
      </w:pPr>
      <w:rPr>
        <w:rFonts w:hint="default"/>
        <w:lang w:val="en-US" w:eastAsia="en-US" w:bidi="ar-SA"/>
      </w:rPr>
    </w:lvl>
    <w:lvl w:ilvl="4" w:tplc="F1304558">
      <w:numFmt w:val="bullet"/>
      <w:lvlText w:val="•"/>
      <w:lvlJc w:val="left"/>
      <w:pPr>
        <w:ind w:left="1375" w:hanging="358"/>
      </w:pPr>
      <w:rPr>
        <w:rFonts w:hint="default"/>
        <w:lang w:val="en-US" w:eastAsia="en-US" w:bidi="ar-SA"/>
      </w:rPr>
    </w:lvl>
    <w:lvl w:ilvl="5" w:tplc="C7A48466">
      <w:numFmt w:val="bullet"/>
      <w:lvlText w:val="•"/>
      <w:lvlJc w:val="left"/>
      <w:pPr>
        <w:ind w:left="1589" w:hanging="358"/>
      </w:pPr>
      <w:rPr>
        <w:rFonts w:hint="default"/>
        <w:lang w:val="en-US" w:eastAsia="en-US" w:bidi="ar-SA"/>
      </w:rPr>
    </w:lvl>
    <w:lvl w:ilvl="6" w:tplc="DF50AEBC">
      <w:numFmt w:val="bullet"/>
      <w:lvlText w:val="•"/>
      <w:lvlJc w:val="left"/>
      <w:pPr>
        <w:ind w:left="1803" w:hanging="358"/>
      </w:pPr>
      <w:rPr>
        <w:rFonts w:hint="default"/>
        <w:lang w:val="en-US" w:eastAsia="en-US" w:bidi="ar-SA"/>
      </w:rPr>
    </w:lvl>
    <w:lvl w:ilvl="7" w:tplc="09462B64">
      <w:numFmt w:val="bullet"/>
      <w:lvlText w:val="•"/>
      <w:lvlJc w:val="left"/>
      <w:pPr>
        <w:ind w:left="2017" w:hanging="358"/>
      </w:pPr>
      <w:rPr>
        <w:rFonts w:hint="default"/>
        <w:lang w:val="en-US" w:eastAsia="en-US" w:bidi="ar-SA"/>
      </w:rPr>
    </w:lvl>
    <w:lvl w:ilvl="8" w:tplc="E78C8FDA">
      <w:numFmt w:val="bullet"/>
      <w:lvlText w:val="•"/>
      <w:lvlJc w:val="left"/>
      <w:pPr>
        <w:ind w:left="2231" w:hanging="358"/>
      </w:pPr>
      <w:rPr>
        <w:rFonts w:hint="default"/>
        <w:lang w:val="en-US" w:eastAsia="en-US" w:bidi="ar-SA"/>
      </w:rPr>
    </w:lvl>
  </w:abstractNum>
  <w:abstractNum w:abstractNumId="691" w15:restartNumberingAfterBreak="0">
    <w:nsid w:val="7FC03D0A"/>
    <w:multiLevelType w:val="multilevel"/>
    <w:tmpl w:val="A32AEF1E"/>
    <w:lvl w:ilvl="0">
      <w:start w:val="15"/>
      <w:numFmt w:val="decimal"/>
      <w:lvlText w:val="%1"/>
      <w:lvlJc w:val="left"/>
      <w:pPr>
        <w:ind w:left="1740" w:hanging="1260"/>
      </w:pPr>
      <w:rPr>
        <w:rFonts w:hint="default"/>
        <w:lang w:val="en-US" w:eastAsia="en-US" w:bidi="ar-SA"/>
      </w:rPr>
    </w:lvl>
    <w:lvl w:ilvl="1">
      <w:start w:val="1"/>
      <w:numFmt w:val="decimal"/>
      <w:lvlText w:val="21.19.%2"/>
      <w:lvlJc w:val="left"/>
      <w:pPr>
        <w:ind w:left="1740" w:hanging="1260"/>
      </w:pPr>
      <w:rPr>
        <w:rFonts w:hint="default"/>
        <w:w w:val="100"/>
        <w:sz w:val="24"/>
        <w:szCs w:val="24"/>
        <w:lang w:val="en-US" w:eastAsia="en-US" w:bidi="ar-SA"/>
      </w:rPr>
    </w:lvl>
    <w:lvl w:ilvl="2">
      <w:numFmt w:val="bullet"/>
      <w:lvlText w:val="•"/>
      <w:lvlJc w:val="left"/>
      <w:pPr>
        <w:ind w:left="3545" w:hanging="1260"/>
      </w:pPr>
      <w:rPr>
        <w:rFonts w:hint="default"/>
        <w:lang w:val="en-US" w:eastAsia="en-US" w:bidi="ar-SA"/>
      </w:rPr>
    </w:lvl>
    <w:lvl w:ilvl="3">
      <w:numFmt w:val="bullet"/>
      <w:lvlText w:val="•"/>
      <w:lvlJc w:val="left"/>
      <w:pPr>
        <w:ind w:left="4447" w:hanging="1260"/>
      </w:pPr>
      <w:rPr>
        <w:rFonts w:hint="default"/>
        <w:lang w:val="en-US" w:eastAsia="en-US" w:bidi="ar-SA"/>
      </w:rPr>
    </w:lvl>
    <w:lvl w:ilvl="4">
      <w:numFmt w:val="bullet"/>
      <w:lvlText w:val="•"/>
      <w:lvlJc w:val="left"/>
      <w:pPr>
        <w:ind w:left="5350" w:hanging="1260"/>
      </w:pPr>
      <w:rPr>
        <w:rFonts w:hint="default"/>
        <w:lang w:val="en-US" w:eastAsia="en-US" w:bidi="ar-SA"/>
      </w:rPr>
    </w:lvl>
    <w:lvl w:ilvl="5">
      <w:numFmt w:val="bullet"/>
      <w:lvlText w:val="•"/>
      <w:lvlJc w:val="left"/>
      <w:pPr>
        <w:ind w:left="6253" w:hanging="1260"/>
      </w:pPr>
      <w:rPr>
        <w:rFonts w:hint="default"/>
        <w:lang w:val="en-US" w:eastAsia="en-US" w:bidi="ar-SA"/>
      </w:rPr>
    </w:lvl>
    <w:lvl w:ilvl="6">
      <w:numFmt w:val="bullet"/>
      <w:lvlText w:val="•"/>
      <w:lvlJc w:val="left"/>
      <w:pPr>
        <w:ind w:left="7155" w:hanging="1260"/>
      </w:pPr>
      <w:rPr>
        <w:rFonts w:hint="default"/>
        <w:lang w:val="en-US" w:eastAsia="en-US" w:bidi="ar-SA"/>
      </w:rPr>
    </w:lvl>
    <w:lvl w:ilvl="7">
      <w:numFmt w:val="bullet"/>
      <w:lvlText w:val="•"/>
      <w:lvlJc w:val="left"/>
      <w:pPr>
        <w:ind w:left="8058" w:hanging="1260"/>
      </w:pPr>
      <w:rPr>
        <w:rFonts w:hint="default"/>
        <w:lang w:val="en-US" w:eastAsia="en-US" w:bidi="ar-SA"/>
      </w:rPr>
    </w:lvl>
    <w:lvl w:ilvl="8">
      <w:numFmt w:val="bullet"/>
      <w:lvlText w:val="•"/>
      <w:lvlJc w:val="left"/>
      <w:pPr>
        <w:ind w:left="8961" w:hanging="1260"/>
      </w:pPr>
      <w:rPr>
        <w:rFonts w:hint="default"/>
        <w:lang w:val="en-US" w:eastAsia="en-US" w:bidi="ar-SA"/>
      </w:rPr>
    </w:lvl>
  </w:abstractNum>
  <w:num w:numId="1" w16cid:durableId="1275165799">
    <w:abstractNumId w:val="359"/>
  </w:num>
  <w:num w:numId="2" w16cid:durableId="1562597127">
    <w:abstractNumId w:val="177"/>
  </w:num>
  <w:num w:numId="3" w16cid:durableId="1860659603">
    <w:abstractNumId w:val="527"/>
  </w:num>
  <w:num w:numId="4" w16cid:durableId="104273815">
    <w:abstractNumId w:val="217"/>
  </w:num>
  <w:num w:numId="5" w16cid:durableId="738944266">
    <w:abstractNumId w:val="536"/>
  </w:num>
  <w:num w:numId="6" w16cid:durableId="57218097">
    <w:abstractNumId w:val="357"/>
  </w:num>
  <w:num w:numId="7" w16cid:durableId="1309017301">
    <w:abstractNumId w:val="577"/>
  </w:num>
  <w:num w:numId="8" w16cid:durableId="200633122">
    <w:abstractNumId w:val="330"/>
  </w:num>
  <w:num w:numId="9" w16cid:durableId="1047873214">
    <w:abstractNumId w:val="65"/>
  </w:num>
  <w:num w:numId="10" w16cid:durableId="1016034660">
    <w:abstractNumId w:val="621"/>
  </w:num>
  <w:num w:numId="11" w16cid:durableId="1489246490">
    <w:abstractNumId w:val="176"/>
  </w:num>
  <w:num w:numId="12" w16cid:durableId="1106652161">
    <w:abstractNumId w:val="542"/>
  </w:num>
  <w:num w:numId="13" w16cid:durableId="1813447978">
    <w:abstractNumId w:val="300"/>
  </w:num>
  <w:num w:numId="14" w16cid:durableId="1173226428">
    <w:abstractNumId w:val="48"/>
  </w:num>
  <w:num w:numId="15" w16cid:durableId="1697267933">
    <w:abstractNumId w:val="253"/>
  </w:num>
  <w:num w:numId="16" w16cid:durableId="294530250">
    <w:abstractNumId w:val="80"/>
  </w:num>
  <w:num w:numId="17" w16cid:durableId="1956328629">
    <w:abstractNumId w:val="412"/>
  </w:num>
  <w:num w:numId="18" w16cid:durableId="988945928">
    <w:abstractNumId w:val="73"/>
  </w:num>
  <w:num w:numId="19" w16cid:durableId="1203060972">
    <w:abstractNumId w:val="181"/>
  </w:num>
  <w:num w:numId="20" w16cid:durableId="1641762089">
    <w:abstractNumId w:val="205"/>
  </w:num>
  <w:num w:numId="21" w16cid:durableId="1855412693">
    <w:abstractNumId w:val="159"/>
  </w:num>
  <w:num w:numId="22" w16cid:durableId="12536369">
    <w:abstractNumId w:val="260"/>
  </w:num>
  <w:num w:numId="23" w16cid:durableId="222568942">
    <w:abstractNumId w:val="454"/>
  </w:num>
  <w:num w:numId="24" w16cid:durableId="1290012112">
    <w:abstractNumId w:val="216"/>
  </w:num>
  <w:num w:numId="25" w16cid:durableId="976372538">
    <w:abstractNumId w:val="314"/>
  </w:num>
  <w:num w:numId="26" w16cid:durableId="1181894631">
    <w:abstractNumId w:val="270"/>
  </w:num>
  <w:num w:numId="27" w16cid:durableId="676544030">
    <w:abstractNumId w:val="111"/>
  </w:num>
  <w:num w:numId="28" w16cid:durableId="1159350132">
    <w:abstractNumId w:val="476"/>
  </w:num>
  <w:num w:numId="29" w16cid:durableId="1931084128">
    <w:abstractNumId w:val="131"/>
  </w:num>
  <w:num w:numId="30" w16cid:durableId="1895655102">
    <w:abstractNumId w:val="315"/>
  </w:num>
  <w:num w:numId="31" w16cid:durableId="1344865457">
    <w:abstractNumId w:val="191"/>
  </w:num>
  <w:num w:numId="32" w16cid:durableId="806777024">
    <w:abstractNumId w:val="488"/>
  </w:num>
  <w:num w:numId="33" w16cid:durableId="1082602846">
    <w:abstractNumId w:val="294"/>
  </w:num>
  <w:num w:numId="34" w16cid:durableId="569851423">
    <w:abstractNumId w:val="690"/>
  </w:num>
  <w:num w:numId="35" w16cid:durableId="1805194768">
    <w:abstractNumId w:val="473"/>
  </w:num>
  <w:num w:numId="36" w16cid:durableId="639653843">
    <w:abstractNumId w:val="322"/>
  </w:num>
  <w:num w:numId="37" w16cid:durableId="1937514798">
    <w:abstractNumId w:val="435"/>
  </w:num>
  <w:num w:numId="38" w16cid:durableId="187916974">
    <w:abstractNumId w:val="248"/>
  </w:num>
  <w:num w:numId="39" w16cid:durableId="165248349">
    <w:abstractNumId w:val="548"/>
  </w:num>
  <w:num w:numId="40" w16cid:durableId="954291145">
    <w:abstractNumId w:val="307"/>
  </w:num>
  <w:num w:numId="41" w16cid:durableId="318584598">
    <w:abstractNumId w:val="78"/>
  </w:num>
  <w:num w:numId="42" w16cid:durableId="101340399">
    <w:abstractNumId w:val="339"/>
  </w:num>
  <w:num w:numId="43" w16cid:durableId="623852855">
    <w:abstractNumId w:val="154"/>
  </w:num>
  <w:num w:numId="44" w16cid:durableId="913129850">
    <w:abstractNumId w:val="287"/>
  </w:num>
  <w:num w:numId="45" w16cid:durableId="923799318">
    <w:abstractNumId w:val="600"/>
  </w:num>
  <w:num w:numId="46" w16cid:durableId="1969164927">
    <w:abstractNumId w:val="443"/>
  </w:num>
  <w:num w:numId="47" w16cid:durableId="962812145">
    <w:abstractNumId w:val="337"/>
  </w:num>
  <w:num w:numId="48" w16cid:durableId="1483473253">
    <w:abstractNumId w:val="112"/>
  </w:num>
  <w:num w:numId="49" w16cid:durableId="916667253">
    <w:abstractNumId w:val="383"/>
  </w:num>
  <w:num w:numId="50" w16cid:durableId="843398143">
    <w:abstractNumId w:val="353"/>
  </w:num>
  <w:num w:numId="51" w16cid:durableId="1695036387">
    <w:abstractNumId w:val="592"/>
  </w:num>
  <w:num w:numId="52" w16cid:durableId="933242737">
    <w:abstractNumId w:val="588"/>
  </w:num>
  <w:num w:numId="53" w16cid:durableId="1104301462">
    <w:abstractNumId w:val="257"/>
  </w:num>
  <w:num w:numId="54" w16cid:durableId="778916560">
    <w:abstractNumId w:val="467"/>
  </w:num>
  <w:num w:numId="55" w16cid:durableId="1036196053">
    <w:abstractNumId w:val="416"/>
  </w:num>
  <w:num w:numId="56" w16cid:durableId="1804693427">
    <w:abstractNumId w:val="616"/>
  </w:num>
  <w:num w:numId="57" w16cid:durableId="43985722">
    <w:abstractNumId w:val="138"/>
  </w:num>
  <w:num w:numId="58" w16cid:durableId="472868078">
    <w:abstractNumId w:val="672"/>
  </w:num>
  <w:num w:numId="59" w16cid:durableId="1541623190">
    <w:abstractNumId w:val="405"/>
  </w:num>
  <w:num w:numId="60" w16cid:durableId="1114397388">
    <w:abstractNumId w:val="651"/>
  </w:num>
  <w:num w:numId="61" w16cid:durableId="514880246">
    <w:abstractNumId w:val="540"/>
  </w:num>
  <w:num w:numId="62" w16cid:durableId="592784432">
    <w:abstractNumId w:val="104"/>
  </w:num>
  <w:num w:numId="63" w16cid:durableId="1992564297">
    <w:abstractNumId w:val="335"/>
  </w:num>
  <w:num w:numId="64" w16cid:durableId="543369349">
    <w:abstractNumId w:val="665"/>
  </w:num>
  <w:num w:numId="65" w16cid:durableId="774982271">
    <w:abstractNumId w:val="685"/>
  </w:num>
  <w:num w:numId="66" w16cid:durableId="717508948">
    <w:abstractNumId w:val="639"/>
  </w:num>
  <w:num w:numId="67" w16cid:durableId="1374960744">
    <w:abstractNumId w:val="236"/>
  </w:num>
  <w:num w:numId="68" w16cid:durableId="614562943">
    <w:abstractNumId w:val="51"/>
  </w:num>
  <w:num w:numId="69" w16cid:durableId="1692492763">
    <w:abstractNumId w:val="584"/>
  </w:num>
  <w:num w:numId="70" w16cid:durableId="205876416">
    <w:abstractNumId w:val="332"/>
  </w:num>
  <w:num w:numId="71" w16cid:durableId="1431970184">
    <w:abstractNumId w:val="520"/>
  </w:num>
  <w:num w:numId="72" w16cid:durableId="159663529">
    <w:abstractNumId w:val="273"/>
  </w:num>
  <w:num w:numId="73" w16cid:durableId="850921918">
    <w:abstractNumId w:val="220"/>
  </w:num>
  <w:num w:numId="74" w16cid:durableId="1707172601">
    <w:abstractNumId w:val="508"/>
  </w:num>
  <w:num w:numId="75" w16cid:durableId="884634607">
    <w:abstractNumId w:val="645"/>
  </w:num>
  <w:num w:numId="76" w16cid:durableId="1945920768">
    <w:abstractNumId w:val="686"/>
  </w:num>
  <w:num w:numId="77" w16cid:durableId="91097752">
    <w:abstractNumId w:val="605"/>
  </w:num>
  <w:num w:numId="78" w16cid:durableId="658383100">
    <w:abstractNumId w:val="47"/>
  </w:num>
  <w:num w:numId="79" w16cid:durableId="483859151">
    <w:abstractNumId w:val="636"/>
  </w:num>
  <w:num w:numId="80" w16cid:durableId="443235885">
    <w:abstractNumId w:val="344"/>
  </w:num>
  <w:num w:numId="81" w16cid:durableId="93746540">
    <w:abstractNumId w:val="72"/>
  </w:num>
  <w:num w:numId="82" w16cid:durableId="153759895">
    <w:abstractNumId w:val="514"/>
  </w:num>
  <w:num w:numId="83" w16cid:durableId="1144395163">
    <w:abstractNumId w:val="378"/>
  </w:num>
  <w:num w:numId="84" w16cid:durableId="2135754584">
    <w:abstractNumId w:val="386"/>
  </w:num>
  <w:num w:numId="85" w16cid:durableId="1820070205">
    <w:abstractNumId w:val="237"/>
  </w:num>
  <w:num w:numId="86" w16cid:durableId="306864824">
    <w:abstractNumId w:val="535"/>
  </w:num>
  <w:num w:numId="87" w16cid:durableId="1763141038">
    <w:abstractNumId w:val="355"/>
  </w:num>
  <w:num w:numId="88" w16cid:durableId="446779430">
    <w:abstractNumId w:val="497"/>
  </w:num>
  <w:num w:numId="89" w16cid:durableId="2123382361">
    <w:abstractNumId w:val="32"/>
  </w:num>
  <w:num w:numId="90" w16cid:durableId="476840640">
    <w:abstractNumId w:val="561"/>
  </w:num>
  <w:num w:numId="91" w16cid:durableId="555505111">
    <w:abstractNumId w:val="396"/>
  </w:num>
  <w:num w:numId="92" w16cid:durableId="1748728013">
    <w:abstractNumId w:val="162"/>
  </w:num>
  <w:num w:numId="93" w16cid:durableId="744380674">
    <w:abstractNumId w:val="292"/>
  </w:num>
  <w:num w:numId="94" w16cid:durableId="1659722264">
    <w:abstractNumId w:val="633"/>
  </w:num>
  <w:num w:numId="95" w16cid:durableId="644504392">
    <w:abstractNumId w:val="352"/>
  </w:num>
  <w:num w:numId="96" w16cid:durableId="306667766">
    <w:abstractNumId w:val="4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2088771617">
    <w:abstractNumId w:val="249"/>
  </w:num>
  <w:num w:numId="98" w16cid:durableId="1472360050">
    <w:abstractNumId w:val="663"/>
  </w:num>
  <w:num w:numId="99" w16cid:durableId="1238707798">
    <w:abstractNumId w:val="296"/>
  </w:num>
  <w:num w:numId="100" w16cid:durableId="1605185041">
    <w:abstractNumId w:val="530"/>
  </w:num>
  <w:num w:numId="101" w16cid:durableId="1886866153">
    <w:abstractNumId w:val="406"/>
  </w:num>
  <w:num w:numId="102" w16cid:durableId="424306519">
    <w:abstractNumId w:val="52"/>
  </w:num>
  <w:num w:numId="103" w16cid:durableId="1336227841">
    <w:abstractNumId w:val="303"/>
  </w:num>
  <w:num w:numId="104" w16cid:durableId="1342392140">
    <w:abstractNumId w:val="76"/>
  </w:num>
  <w:num w:numId="105" w16cid:durableId="1734306660">
    <w:abstractNumId w:val="265"/>
  </w:num>
  <w:num w:numId="106" w16cid:durableId="389156216">
    <w:abstractNumId w:val="325"/>
  </w:num>
  <w:num w:numId="107" w16cid:durableId="1426459374">
    <w:abstractNumId w:val="393"/>
  </w:num>
  <w:num w:numId="108" w16cid:durableId="207691601">
    <w:abstractNumId w:val="302"/>
  </w:num>
  <w:num w:numId="109" w16cid:durableId="602693389">
    <w:abstractNumId w:val="252"/>
  </w:num>
  <w:num w:numId="110" w16cid:durableId="947198369">
    <w:abstractNumId w:val="35"/>
  </w:num>
  <w:num w:numId="111" w16cid:durableId="1993637723">
    <w:abstractNumId w:val="429"/>
  </w:num>
  <w:num w:numId="112" w16cid:durableId="346836014">
    <w:abstractNumId w:val="456"/>
  </w:num>
  <w:num w:numId="113" w16cid:durableId="1261333782">
    <w:abstractNumId w:val="552"/>
  </w:num>
  <w:num w:numId="114" w16cid:durableId="835070198">
    <w:abstractNumId w:val="373"/>
  </w:num>
  <w:num w:numId="115" w16cid:durableId="262812219">
    <w:abstractNumId w:val="202"/>
  </w:num>
  <w:num w:numId="116" w16cid:durableId="1294796462">
    <w:abstractNumId w:val="57"/>
  </w:num>
  <w:num w:numId="117" w16cid:durableId="1936555668">
    <w:abstractNumId w:val="63"/>
  </w:num>
  <w:num w:numId="118" w16cid:durableId="1467627212">
    <w:abstractNumId w:val="632"/>
  </w:num>
  <w:num w:numId="119" w16cid:durableId="1959529012">
    <w:abstractNumId w:val="566"/>
  </w:num>
  <w:num w:numId="120" w16cid:durableId="800803714">
    <w:abstractNumId w:val="267"/>
  </w:num>
  <w:num w:numId="121" w16cid:durableId="291134316">
    <w:abstractNumId w:val="129"/>
  </w:num>
  <w:num w:numId="122" w16cid:durableId="161743702">
    <w:abstractNumId w:val="109"/>
  </w:num>
  <w:num w:numId="123" w16cid:durableId="556822247">
    <w:abstractNumId w:val="86"/>
  </w:num>
  <w:num w:numId="124" w16cid:durableId="1768575864">
    <w:abstractNumId w:val="283"/>
  </w:num>
  <w:num w:numId="125" w16cid:durableId="1723209859">
    <w:abstractNumId w:val="326"/>
  </w:num>
  <w:num w:numId="126" w16cid:durableId="124154456">
    <w:abstractNumId w:val="622"/>
  </w:num>
  <w:num w:numId="127" w16cid:durableId="1605528329">
    <w:abstractNumId w:val="55"/>
  </w:num>
  <w:num w:numId="128" w16cid:durableId="77606884">
    <w:abstractNumId w:val="243"/>
  </w:num>
  <w:num w:numId="129" w16cid:durableId="1802382641">
    <w:abstractNumId w:val="490"/>
  </w:num>
  <w:num w:numId="130" w16cid:durableId="1918320004">
    <w:abstractNumId w:val="381"/>
  </w:num>
  <w:num w:numId="131" w16cid:durableId="537815315">
    <w:abstractNumId w:val="447"/>
  </w:num>
  <w:num w:numId="132" w16cid:durableId="1150247192">
    <w:abstractNumId w:val="413"/>
  </w:num>
  <w:num w:numId="133" w16cid:durableId="679628673">
    <w:abstractNumId w:val="269"/>
  </w:num>
  <w:num w:numId="134" w16cid:durableId="1017535967">
    <w:abstractNumId w:val="173"/>
  </w:num>
  <w:num w:numId="135" w16cid:durableId="1965229673">
    <w:abstractNumId w:val="135"/>
  </w:num>
  <w:num w:numId="136" w16cid:durableId="327103088">
    <w:abstractNumId w:val="462"/>
  </w:num>
  <w:num w:numId="137" w16cid:durableId="509217429">
    <w:abstractNumId w:val="562"/>
  </w:num>
  <w:num w:numId="138" w16cid:durableId="691880528">
    <w:abstractNumId w:val="660"/>
  </w:num>
  <w:num w:numId="139" w16cid:durableId="853037897">
    <w:abstractNumId w:val="640"/>
  </w:num>
  <w:num w:numId="140" w16cid:durableId="1555660395">
    <w:abstractNumId w:val="547"/>
  </w:num>
  <w:num w:numId="141" w16cid:durableId="337931611">
    <w:abstractNumId w:val="170"/>
  </w:num>
  <w:num w:numId="142" w16cid:durableId="247661801">
    <w:abstractNumId w:val="609"/>
  </w:num>
  <w:num w:numId="143" w16cid:durableId="226917461">
    <w:abstractNumId w:val="667"/>
  </w:num>
  <w:num w:numId="144" w16cid:durableId="625430920">
    <w:abstractNumId w:val="664"/>
  </w:num>
  <w:num w:numId="145" w16cid:durableId="134447079">
    <w:abstractNumId w:val="385"/>
  </w:num>
  <w:num w:numId="146" w16cid:durableId="79758682">
    <w:abstractNumId w:val="438"/>
  </w:num>
  <w:num w:numId="147" w16cid:durableId="2022731245">
    <w:abstractNumId w:val="210"/>
  </w:num>
  <w:num w:numId="148" w16cid:durableId="1873687710">
    <w:abstractNumId w:val="641"/>
  </w:num>
  <w:num w:numId="149" w16cid:durableId="1584334838">
    <w:abstractNumId w:val="628"/>
  </w:num>
  <w:num w:numId="150" w16cid:durableId="624119578">
    <w:abstractNumId w:val="360"/>
  </w:num>
  <w:num w:numId="151" w16cid:durableId="1721130376">
    <w:abstractNumId w:val="137"/>
  </w:num>
  <w:num w:numId="152" w16cid:durableId="1783766437">
    <w:abstractNumId w:val="521"/>
  </w:num>
  <w:num w:numId="153" w16cid:durableId="27461773">
    <w:abstractNumId w:val="496"/>
  </w:num>
  <w:num w:numId="154" w16cid:durableId="652372933">
    <w:abstractNumId w:val="61"/>
  </w:num>
  <w:num w:numId="155" w16cid:durableId="988094692">
    <w:abstractNumId w:val="466"/>
  </w:num>
  <w:num w:numId="156" w16cid:durableId="1958872546">
    <w:abstractNumId w:val="457"/>
  </w:num>
  <w:num w:numId="157" w16cid:durableId="1608385563">
    <w:abstractNumId w:val="69"/>
  </w:num>
  <w:num w:numId="158" w16cid:durableId="805779246">
    <w:abstractNumId w:val="624"/>
  </w:num>
  <w:num w:numId="159" w16cid:durableId="570508445">
    <w:abstractNumId w:val="213"/>
  </w:num>
  <w:num w:numId="160" w16cid:durableId="43456749">
    <w:abstractNumId w:val="545"/>
  </w:num>
  <w:num w:numId="161" w16cid:durableId="1637494259">
    <w:abstractNumId w:val="629"/>
  </w:num>
  <w:num w:numId="162" w16cid:durableId="221447181">
    <w:abstractNumId w:val="150"/>
  </w:num>
  <w:num w:numId="163" w16cid:durableId="675768495">
    <w:abstractNumId w:val="597"/>
  </w:num>
  <w:num w:numId="164" w16cid:durableId="1014069249">
    <w:abstractNumId w:val="132"/>
  </w:num>
  <w:num w:numId="165" w16cid:durableId="305477787">
    <w:abstractNumId w:val="495"/>
  </w:num>
  <w:num w:numId="166" w16cid:durableId="1532376754">
    <w:abstractNumId w:val="512"/>
  </w:num>
  <w:num w:numId="167" w16cid:durableId="144782714">
    <w:abstractNumId w:val="509"/>
  </w:num>
  <w:num w:numId="168" w16cid:durableId="1082987087">
    <w:abstractNumId w:val="31"/>
  </w:num>
  <w:num w:numId="169" w16cid:durableId="518349618">
    <w:abstractNumId w:val="606"/>
  </w:num>
  <w:num w:numId="170" w16cid:durableId="1202087169">
    <w:abstractNumId w:val="245"/>
  </w:num>
  <w:num w:numId="171" w16cid:durableId="904293684">
    <w:abstractNumId w:val="409"/>
  </w:num>
  <w:num w:numId="172" w16cid:durableId="652216467">
    <w:abstractNumId w:val="70"/>
  </w:num>
  <w:num w:numId="173" w16cid:durableId="659121900">
    <w:abstractNumId w:val="662"/>
  </w:num>
  <w:num w:numId="174" w16cid:durableId="751585069">
    <w:abstractNumId w:val="219"/>
  </w:num>
  <w:num w:numId="175" w16cid:durableId="1561094800">
    <w:abstractNumId w:val="240"/>
  </w:num>
  <w:num w:numId="176" w16cid:durableId="1624460523">
    <w:abstractNumId w:val="544"/>
  </w:num>
  <w:num w:numId="177" w16cid:durableId="246034454">
    <w:abstractNumId w:val="533"/>
  </w:num>
  <w:num w:numId="178" w16cid:durableId="43330666">
    <w:abstractNumId w:val="684"/>
  </w:num>
  <w:num w:numId="179" w16cid:durableId="148373567">
    <w:abstractNumId w:val="617"/>
  </w:num>
  <w:num w:numId="180" w16cid:durableId="281084173">
    <w:abstractNumId w:val="499"/>
  </w:num>
  <w:num w:numId="181" w16cid:durableId="1840273819">
    <w:abstractNumId w:val="171"/>
  </w:num>
  <w:num w:numId="182" w16cid:durableId="1624076038">
    <w:abstractNumId w:val="305"/>
  </w:num>
  <w:num w:numId="183" w16cid:durableId="384840150">
    <w:abstractNumId w:val="574"/>
  </w:num>
  <w:num w:numId="184" w16cid:durableId="558366954">
    <w:abstractNumId w:val="485"/>
  </w:num>
  <w:num w:numId="185" w16cid:durableId="751851246">
    <w:abstractNumId w:val="167"/>
  </w:num>
  <w:num w:numId="186" w16cid:durableId="835455594">
    <w:abstractNumId w:val="212"/>
  </w:num>
  <w:num w:numId="187" w16cid:durableId="690641959">
    <w:abstractNumId w:val="95"/>
  </w:num>
  <w:num w:numId="188" w16cid:durableId="17972411">
    <w:abstractNumId w:val="388"/>
  </w:num>
  <w:num w:numId="189" w16cid:durableId="531261570">
    <w:abstractNumId w:val="524"/>
  </w:num>
  <w:num w:numId="190" w16cid:durableId="459418676">
    <w:abstractNumId w:val="582"/>
  </w:num>
  <w:num w:numId="191" w16cid:durableId="80371630">
    <w:abstractNumId w:val="179"/>
  </w:num>
  <w:num w:numId="192" w16cid:durableId="1552112025">
    <w:abstractNumId w:val="546"/>
  </w:num>
  <w:num w:numId="193" w16cid:durableId="430587257">
    <w:abstractNumId w:val="537"/>
  </w:num>
  <w:num w:numId="194" w16cid:durableId="51126470">
    <w:abstractNumId w:val="483"/>
  </w:num>
  <w:num w:numId="195" w16cid:durableId="154687296">
    <w:abstractNumId w:val="33"/>
  </w:num>
  <w:num w:numId="196" w16cid:durableId="2024284076">
    <w:abstractNumId w:val="559"/>
  </w:num>
  <w:num w:numId="197" w16cid:durableId="889607713">
    <w:abstractNumId w:val="558"/>
  </w:num>
  <w:num w:numId="198" w16cid:durableId="2089887325">
    <w:abstractNumId w:val="363"/>
  </w:num>
  <w:num w:numId="199" w16cid:durableId="1735077944">
    <w:abstractNumId w:val="145"/>
  </w:num>
  <w:num w:numId="200" w16cid:durableId="26609427">
    <w:abstractNumId w:val="323"/>
  </w:num>
  <w:num w:numId="201" w16cid:durableId="612369062">
    <w:abstractNumId w:val="427"/>
  </w:num>
  <w:num w:numId="202" w16cid:durableId="1359551465">
    <w:abstractNumId w:val="105"/>
  </w:num>
  <w:num w:numId="203" w16cid:durableId="1669670775">
    <w:abstractNumId w:val="504"/>
  </w:num>
  <w:num w:numId="204" w16cid:durableId="1070007414">
    <w:abstractNumId w:val="75"/>
  </w:num>
  <w:num w:numId="205" w16cid:durableId="1227842743">
    <w:abstractNumId w:val="58"/>
  </w:num>
  <w:num w:numId="206" w16cid:durableId="32510510">
    <w:abstractNumId w:val="555"/>
  </w:num>
  <w:num w:numId="207" w16cid:durableId="520823015">
    <w:abstractNumId w:val="364"/>
  </w:num>
  <w:num w:numId="208" w16cid:durableId="1770618638">
    <w:abstractNumId w:val="224"/>
  </w:num>
  <w:num w:numId="209" w16cid:durableId="155272533">
    <w:abstractNumId w:val="543"/>
  </w:num>
  <w:num w:numId="210" w16cid:durableId="374357982">
    <w:abstractNumId w:val="630"/>
  </w:num>
  <w:num w:numId="211" w16cid:durableId="1598900994">
    <w:abstractNumId w:val="371"/>
  </w:num>
  <w:num w:numId="212" w16cid:durableId="1085687018">
    <w:abstractNumId w:val="54"/>
  </w:num>
  <w:num w:numId="213" w16cid:durableId="266422965">
    <w:abstractNumId w:val="297"/>
  </w:num>
  <w:num w:numId="214" w16cid:durableId="889918721">
    <w:abstractNumId w:val="680"/>
  </w:num>
  <w:num w:numId="215" w16cid:durableId="2026899661">
    <w:abstractNumId w:val="77"/>
  </w:num>
  <w:num w:numId="216" w16cid:durableId="1148324192">
    <w:abstractNumId w:val="123"/>
  </w:num>
  <w:num w:numId="217" w16cid:durableId="1624070271">
    <w:abstractNumId w:val="229"/>
  </w:num>
  <w:num w:numId="218" w16cid:durableId="1284461524">
    <w:abstractNumId w:val="186"/>
  </w:num>
  <w:num w:numId="219" w16cid:durableId="859390125">
    <w:abstractNumId w:val="336"/>
  </w:num>
  <w:num w:numId="220" w16cid:durableId="2052877036">
    <w:abstractNumId w:val="67"/>
  </w:num>
  <w:num w:numId="221" w16cid:durableId="456683165">
    <w:abstractNumId w:val="689"/>
  </w:num>
  <w:num w:numId="222" w16cid:durableId="1513766030">
    <w:abstractNumId w:val="258"/>
  </w:num>
  <w:num w:numId="223" w16cid:durableId="1346634432">
    <w:abstractNumId w:val="184"/>
  </w:num>
  <w:num w:numId="224" w16cid:durableId="1022166687">
    <w:abstractNumId w:val="164"/>
  </w:num>
  <w:num w:numId="225" w16cid:durableId="1099062910">
    <w:abstractNumId w:val="437"/>
  </w:num>
  <w:num w:numId="226" w16cid:durableId="1175343309">
    <w:abstractNumId w:val="529"/>
  </w:num>
  <w:num w:numId="227" w16cid:durableId="12416190">
    <w:abstractNumId w:val="397"/>
  </w:num>
  <w:num w:numId="228" w16cid:durableId="1795051533">
    <w:abstractNumId w:val="503"/>
  </w:num>
  <w:num w:numId="229" w16cid:durableId="1301883988">
    <w:abstractNumId w:val="130"/>
  </w:num>
  <w:num w:numId="230" w16cid:durableId="1138499068">
    <w:abstractNumId w:val="17"/>
  </w:num>
  <w:num w:numId="231" w16cid:durableId="245386225">
    <w:abstractNumId w:val="18"/>
  </w:num>
  <w:num w:numId="232" w16cid:durableId="804737175">
    <w:abstractNumId w:val="345"/>
  </w:num>
  <w:num w:numId="233" w16cid:durableId="2135979173">
    <w:abstractNumId w:val="141"/>
  </w:num>
  <w:num w:numId="234" w16cid:durableId="639268051">
    <w:abstractNumId w:val="19"/>
  </w:num>
  <w:num w:numId="235" w16cid:durableId="129134533">
    <w:abstractNumId w:val="400"/>
  </w:num>
  <w:num w:numId="236" w16cid:durableId="423888333">
    <w:abstractNumId w:val="358"/>
  </w:num>
  <w:num w:numId="237" w16cid:durableId="888688839">
    <w:abstractNumId w:val="531"/>
  </w:num>
  <w:num w:numId="238" w16cid:durableId="929973226">
    <w:abstractNumId w:val="16"/>
  </w:num>
  <w:num w:numId="239" w16cid:durableId="496847575">
    <w:abstractNumId w:val="453"/>
  </w:num>
  <w:num w:numId="240" w16cid:durableId="1852599598">
    <w:abstractNumId w:val="620"/>
  </w:num>
  <w:num w:numId="241" w16cid:durableId="979574592">
    <w:abstractNumId w:val="34"/>
  </w:num>
  <w:num w:numId="242" w16cid:durableId="448014935">
    <w:abstractNumId w:val="100"/>
  </w:num>
  <w:num w:numId="243" w16cid:durableId="36591019">
    <w:abstractNumId w:val="106"/>
  </w:num>
  <w:num w:numId="244" w16cid:durableId="1032069913">
    <w:abstractNumId w:val="389"/>
  </w:num>
  <w:num w:numId="245" w16cid:durableId="1054964022">
    <w:abstractNumId w:val="280"/>
  </w:num>
  <w:num w:numId="246" w16cid:durableId="1645547112">
    <w:abstractNumId w:val="479"/>
  </w:num>
  <w:num w:numId="247" w16cid:durableId="1833133285">
    <w:abstractNumId w:val="194"/>
  </w:num>
  <w:num w:numId="248" w16cid:durableId="1665667568">
    <w:abstractNumId w:val="206"/>
  </w:num>
  <w:num w:numId="249" w16cid:durableId="1715694009">
    <w:abstractNumId w:val="368"/>
  </w:num>
  <w:num w:numId="250" w16cid:durableId="675307734">
    <w:abstractNumId w:val="282"/>
  </w:num>
  <w:num w:numId="251" w16cid:durableId="1279947234">
    <w:abstractNumId w:val="598"/>
  </w:num>
  <w:num w:numId="252" w16cid:durableId="869997997">
    <w:abstractNumId w:val="404"/>
  </w:num>
  <w:num w:numId="253" w16cid:durableId="653725286">
    <w:abstractNumId w:val="615"/>
  </w:num>
  <w:num w:numId="254" w16cid:durableId="594678059">
    <w:abstractNumId w:val="461"/>
  </w:num>
  <w:num w:numId="255" w16cid:durableId="1226991127">
    <w:abstractNumId w:val="551"/>
  </w:num>
  <w:num w:numId="256" w16cid:durableId="1549146198">
    <w:abstractNumId w:val="478"/>
  </w:num>
  <w:num w:numId="257" w16cid:durableId="1182549870">
    <w:abstractNumId w:val="38"/>
  </w:num>
  <w:num w:numId="258" w16cid:durableId="2048286794">
    <w:abstractNumId w:val="643"/>
  </w:num>
  <w:num w:numId="259" w16cid:durableId="1210146618">
    <w:abstractNumId w:val="298"/>
  </w:num>
  <w:num w:numId="260" w16cid:durableId="1813717879">
    <w:abstractNumId w:val="526"/>
  </w:num>
  <w:num w:numId="261" w16cid:durableId="1348142064">
    <w:abstractNumId w:val="320"/>
  </w:num>
  <w:num w:numId="262" w16cid:durableId="917255660">
    <w:abstractNumId w:val="190"/>
  </w:num>
  <w:num w:numId="263" w16cid:durableId="1753307299">
    <w:abstractNumId w:val="226"/>
  </w:num>
  <w:num w:numId="264" w16cid:durableId="478499891">
    <w:abstractNumId w:val="522"/>
  </w:num>
  <w:num w:numId="265" w16cid:durableId="2003435639">
    <w:abstractNumId w:val="81"/>
  </w:num>
  <w:num w:numId="266" w16cid:durableId="6488078">
    <w:abstractNumId w:val="603"/>
  </w:num>
  <w:num w:numId="267" w16cid:durableId="976036406">
    <w:abstractNumId w:val="309"/>
  </w:num>
  <w:num w:numId="268" w16cid:durableId="1011687508">
    <w:abstractNumId w:val="384"/>
  </w:num>
  <w:num w:numId="269" w16cid:durableId="1576085520">
    <w:abstractNumId w:val="221"/>
  </w:num>
  <w:num w:numId="270" w16cid:durableId="988050225">
    <w:abstractNumId w:val="464"/>
  </w:num>
  <w:num w:numId="271" w16cid:durableId="2056157540">
    <w:abstractNumId w:val="590"/>
  </w:num>
  <w:num w:numId="272" w16cid:durableId="856426130">
    <w:abstractNumId w:val="474"/>
  </w:num>
  <w:num w:numId="273" w16cid:durableId="962612129">
    <w:abstractNumId w:val="506"/>
  </w:num>
  <w:num w:numId="274" w16cid:durableId="749276540">
    <w:abstractNumId w:val="422"/>
  </w:num>
  <w:num w:numId="275" w16cid:durableId="1869683806">
    <w:abstractNumId w:val="116"/>
  </w:num>
  <w:num w:numId="276" w16cid:durableId="2126726489">
    <w:abstractNumId w:val="232"/>
  </w:num>
  <w:num w:numId="277" w16cid:durableId="462046363">
    <w:abstractNumId w:val="441"/>
  </w:num>
  <w:num w:numId="278" w16cid:durableId="610356121">
    <w:abstractNumId w:val="142"/>
  </w:num>
  <w:num w:numId="279" w16cid:durableId="2028366568">
    <w:abstractNumId w:val="83"/>
  </w:num>
  <w:num w:numId="280" w16cid:durableId="429475776">
    <w:abstractNumId w:val="655"/>
  </w:num>
  <w:num w:numId="281" w16cid:durableId="1366563239">
    <w:abstractNumId w:val="539"/>
  </w:num>
  <w:num w:numId="282" w16cid:durableId="1068383255">
    <w:abstractNumId w:val="119"/>
  </w:num>
  <w:num w:numId="283" w16cid:durableId="1903904106">
    <w:abstractNumId w:val="517"/>
  </w:num>
  <w:num w:numId="284" w16cid:durableId="1099178890">
    <w:abstractNumId w:val="94"/>
  </w:num>
  <w:num w:numId="285" w16cid:durableId="746459241">
    <w:abstractNumId w:val="653"/>
  </w:num>
  <w:num w:numId="286" w16cid:durableId="1356928194">
    <w:abstractNumId w:val="523"/>
  </w:num>
  <w:num w:numId="287" w16cid:durableId="90977440">
    <w:abstractNumId w:val="670"/>
  </w:num>
  <w:num w:numId="288" w16cid:durableId="515272241">
    <w:abstractNumId w:val="40"/>
  </w:num>
  <w:num w:numId="289" w16cid:durableId="588583312">
    <w:abstractNumId w:val="424"/>
  </w:num>
  <w:num w:numId="290" w16cid:durableId="1894805986">
    <w:abstractNumId w:val="324"/>
  </w:num>
  <w:num w:numId="291" w16cid:durableId="924923357">
    <w:abstractNumId w:val="39"/>
  </w:num>
  <w:num w:numId="292" w16cid:durableId="723674677">
    <w:abstractNumId w:val="207"/>
  </w:num>
  <w:num w:numId="293" w16cid:durableId="1061246145">
    <w:abstractNumId w:val="658"/>
  </w:num>
  <w:num w:numId="294" w16cid:durableId="1100644252">
    <w:abstractNumId w:val="525"/>
  </w:num>
  <w:num w:numId="295" w16cid:durableId="1606186237">
    <w:abstractNumId w:val="318"/>
  </w:num>
  <w:num w:numId="296" w16cid:durableId="1703899271">
    <w:abstractNumId w:val="340"/>
  </w:num>
  <w:num w:numId="297" w16cid:durableId="694158283">
    <w:abstractNumId w:val="583"/>
  </w:num>
  <w:num w:numId="298" w16cid:durableId="866716835">
    <w:abstractNumId w:val="53"/>
  </w:num>
  <w:num w:numId="299" w16cid:durableId="1874340761">
    <w:abstractNumId w:val="128"/>
  </w:num>
  <w:num w:numId="300" w16cid:durableId="1275138805">
    <w:abstractNumId w:val="289"/>
  </w:num>
  <w:num w:numId="301" w16cid:durableId="15666405">
    <w:abstractNumId w:val="683"/>
  </w:num>
  <w:num w:numId="302" w16cid:durableId="1376391947">
    <w:abstractNumId w:val="168"/>
  </w:num>
  <w:num w:numId="303" w16cid:durableId="1171066543">
    <w:abstractNumId w:val="185"/>
  </w:num>
  <w:num w:numId="304" w16cid:durableId="1907716869">
    <w:abstractNumId w:val="43"/>
  </w:num>
  <w:num w:numId="305" w16cid:durableId="1574661708">
    <w:abstractNumId w:val="256"/>
  </w:num>
  <w:num w:numId="306" w16cid:durableId="905384167">
    <w:abstractNumId w:val="139"/>
  </w:num>
  <w:num w:numId="307" w16cid:durableId="850686462">
    <w:abstractNumId w:val="440"/>
  </w:num>
  <w:num w:numId="308" w16cid:durableId="1835947745">
    <w:abstractNumId w:val="87"/>
  </w:num>
  <w:num w:numId="309" w16cid:durableId="1139345710">
    <w:abstractNumId w:val="64"/>
  </w:num>
  <w:num w:numId="310" w16cid:durableId="1482304366">
    <w:abstractNumId w:val="140"/>
  </w:num>
  <w:num w:numId="311" w16cid:durableId="1711034580">
    <w:abstractNumId w:val="122"/>
  </w:num>
  <w:num w:numId="312" w16cid:durableId="523910637">
    <w:abstractNumId w:val="463"/>
  </w:num>
  <w:num w:numId="313" w16cid:durableId="1735274551">
    <w:abstractNumId w:val="677"/>
  </w:num>
  <w:num w:numId="314" w16cid:durableId="1716654937">
    <w:abstractNumId w:val="331"/>
  </w:num>
  <w:num w:numId="315" w16cid:durableId="1732077327">
    <w:abstractNumId w:val="266"/>
  </w:num>
  <w:num w:numId="316" w16cid:durableId="2076585535">
    <w:abstractNumId w:val="439"/>
  </w:num>
  <w:num w:numId="317" w16cid:durableId="1976527564">
    <w:abstractNumId w:val="234"/>
  </w:num>
  <w:num w:numId="318" w16cid:durableId="1957323240">
    <w:abstractNumId w:val="468"/>
  </w:num>
  <w:num w:numId="319" w16cid:durableId="1523863453">
    <w:abstractNumId w:val="691"/>
  </w:num>
  <w:num w:numId="320" w16cid:durableId="16666860">
    <w:abstractNumId w:val="579"/>
  </w:num>
  <w:num w:numId="321" w16cid:durableId="780537689">
    <w:abstractNumId w:val="511"/>
  </w:num>
  <w:num w:numId="322" w16cid:durableId="144474029">
    <w:abstractNumId w:val="147"/>
  </w:num>
  <w:num w:numId="323" w16cid:durableId="1749107306">
    <w:abstractNumId w:val="398"/>
  </w:num>
  <w:num w:numId="324" w16cid:durableId="348068171">
    <w:abstractNumId w:val="471"/>
  </w:num>
  <w:num w:numId="325" w16cid:durableId="2086296586">
    <w:abstractNumId w:val="144"/>
  </w:num>
  <w:num w:numId="326" w16cid:durableId="1057556384">
    <w:abstractNumId w:val="460"/>
  </w:num>
  <w:num w:numId="327" w16cid:durableId="688532731">
    <w:abstractNumId w:val="491"/>
  </w:num>
  <w:num w:numId="328" w16cid:durableId="1546528557">
    <w:abstractNumId w:val="209"/>
  </w:num>
  <w:num w:numId="329" w16cid:durableId="338700540">
    <w:abstractNumId w:val="41"/>
  </w:num>
  <w:num w:numId="330" w16cid:durableId="402486533">
    <w:abstractNumId w:val="451"/>
  </w:num>
  <w:num w:numId="331" w16cid:durableId="153568771">
    <w:abstractNumId w:val="489"/>
  </w:num>
  <w:num w:numId="332" w16cid:durableId="758216856">
    <w:abstractNumId w:val="178"/>
  </w:num>
  <w:num w:numId="333" w16cid:durableId="644940119">
    <w:abstractNumId w:val="93"/>
  </w:num>
  <w:num w:numId="334" w16cid:durableId="560672357">
    <w:abstractNumId w:val="420"/>
  </w:num>
  <w:num w:numId="335" w16cid:durableId="478889545">
    <w:abstractNumId w:val="350"/>
  </w:num>
  <w:num w:numId="336" w16cid:durableId="443236211">
    <w:abstractNumId w:val="519"/>
  </w:num>
  <w:num w:numId="337" w16cid:durableId="1798524161">
    <w:abstractNumId w:val="450"/>
  </w:num>
  <w:num w:numId="338" w16cid:durableId="1410663212">
    <w:abstractNumId w:val="492"/>
  </w:num>
  <w:num w:numId="339" w16cid:durableId="1747914999">
    <w:abstractNumId w:val="84"/>
  </w:num>
  <w:num w:numId="340" w16cid:durableId="395514903">
    <w:abstractNumId w:val="133"/>
  </w:num>
  <w:num w:numId="341" w16cid:durableId="1784225150">
    <w:abstractNumId w:val="117"/>
  </w:num>
  <w:num w:numId="342" w16cid:durableId="492336043">
    <w:abstractNumId w:val="46"/>
  </w:num>
  <w:num w:numId="343" w16cid:durableId="741833150">
    <w:abstractNumId w:val="528"/>
  </w:num>
  <w:num w:numId="344" w16cid:durableId="1406148929">
    <w:abstractNumId w:val="458"/>
  </w:num>
  <w:num w:numId="345" w16cid:durableId="1724601700">
    <w:abstractNumId w:val="272"/>
  </w:num>
  <w:num w:numId="346" w16cid:durableId="735931149">
    <w:abstractNumId w:val="68"/>
  </w:num>
  <w:num w:numId="347" w16cid:durableId="338700121">
    <w:abstractNumId w:val="428"/>
  </w:num>
  <w:num w:numId="348" w16cid:durableId="1066416366">
    <w:abstractNumId w:val="107"/>
  </w:num>
  <w:num w:numId="349" w16cid:durableId="938412609">
    <w:abstractNumId w:val="235"/>
  </w:num>
  <w:num w:numId="350" w16cid:durableId="80226070">
    <w:abstractNumId w:val="374"/>
  </w:num>
  <w:num w:numId="351" w16cid:durableId="623344273">
    <w:abstractNumId w:val="196"/>
  </w:num>
  <w:num w:numId="352" w16cid:durableId="1575970049">
    <w:abstractNumId w:val="203"/>
  </w:num>
  <w:num w:numId="353" w16cid:durableId="374432560">
    <w:abstractNumId w:val="50"/>
  </w:num>
  <w:num w:numId="354" w16cid:durableId="1694186467">
    <w:abstractNumId w:val="201"/>
  </w:num>
  <w:num w:numId="355" w16cid:durableId="990058435">
    <w:abstractNumId w:val="434"/>
  </w:num>
  <w:num w:numId="356" w16cid:durableId="1254821174">
    <w:abstractNumId w:val="62"/>
  </w:num>
  <w:num w:numId="357" w16cid:durableId="344215335">
    <w:abstractNumId w:val="586"/>
  </w:num>
  <w:num w:numId="358" w16cid:durableId="1090664863">
    <w:abstractNumId w:val="155"/>
  </w:num>
  <w:num w:numId="359" w16cid:durableId="1073502175">
    <w:abstractNumId w:val="433"/>
  </w:num>
  <w:num w:numId="360" w16cid:durableId="1106535873">
    <w:abstractNumId w:val="599"/>
  </w:num>
  <w:num w:numId="361" w16cid:durableId="1778670466">
    <w:abstractNumId w:val="501"/>
  </w:num>
  <w:num w:numId="362" w16cid:durableId="1539664731">
    <w:abstractNumId w:val="59"/>
  </w:num>
  <w:num w:numId="363" w16cid:durableId="1560096267">
    <w:abstractNumId w:val="678"/>
  </w:num>
  <w:num w:numId="364" w16cid:durableId="357436795">
    <w:abstractNumId w:val="602"/>
  </w:num>
  <w:num w:numId="365" w16cid:durableId="1241333713">
    <w:abstractNumId w:val="578"/>
  </w:num>
  <w:num w:numId="366" w16cid:durableId="89815200">
    <w:abstractNumId w:val="103"/>
  </w:num>
  <w:num w:numId="367" w16cid:durableId="1416511109">
    <w:abstractNumId w:val="486"/>
  </w:num>
  <w:num w:numId="368" w16cid:durableId="1135176286">
    <w:abstractNumId w:val="448"/>
  </w:num>
  <w:num w:numId="369" w16cid:durableId="1938365954">
    <w:abstractNumId w:val="627"/>
  </w:num>
  <w:num w:numId="370" w16cid:durableId="1624725479">
    <w:abstractNumId w:val="157"/>
  </w:num>
  <w:num w:numId="371" w16cid:durableId="2118140182">
    <w:abstractNumId w:val="66"/>
  </w:num>
  <w:num w:numId="372" w16cid:durableId="656540261">
    <w:abstractNumId w:val="403"/>
  </w:num>
  <w:num w:numId="373" w16cid:durableId="426197526">
    <w:abstractNumId w:val="375"/>
  </w:num>
  <w:num w:numId="374" w16cid:durableId="383986758">
    <w:abstractNumId w:val="376"/>
  </w:num>
  <w:num w:numId="375" w16cid:durableId="636032043">
    <w:abstractNumId w:val="346"/>
  </w:num>
  <w:num w:numId="376" w16cid:durableId="1527671274">
    <w:abstractNumId w:val="313"/>
  </w:num>
  <w:num w:numId="377" w16cid:durableId="47536652">
    <w:abstractNumId w:val="285"/>
  </w:num>
  <w:num w:numId="378" w16cid:durableId="1522166239">
    <w:abstractNumId w:val="654"/>
  </w:num>
  <w:num w:numId="379" w16cid:durableId="1497456549">
    <w:abstractNumId w:val="56"/>
  </w:num>
  <w:num w:numId="380" w16cid:durableId="2100104545">
    <w:abstractNumId w:val="650"/>
  </w:num>
  <w:num w:numId="381" w16cid:durableId="2041279120">
    <w:abstractNumId w:val="295"/>
  </w:num>
  <w:num w:numId="382" w16cid:durableId="1242715935">
    <w:abstractNumId w:val="425"/>
  </w:num>
  <w:num w:numId="383" w16cid:durableId="2110461371">
    <w:abstractNumId w:val="446"/>
  </w:num>
  <w:num w:numId="384" w16cid:durableId="1216772950">
    <w:abstractNumId w:val="455"/>
  </w:num>
  <w:num w:numId="385" w16cid:durableId="2011329732">
    <w:abstractNumId w:val="277"/>
  </w:num>
  <w:num w:numId="386" w16cid:durableId="1682316636">
    <w:abstractNumId w:val="169"/>
  </w:num>
  <w:num w:numId="387" w16cid:durableId="299195783">
    <w:abstractNumId w:val="227"/>
  </w:num>
  <w:num w:numId="388" w16cid:durableId="1344943057">
    <w:abstractNumId w:val="279"/>
  </w:num>
  <w:num w:numId="389" w16cid:durableId="292102551">
    <w:abstractNumId w:val="290"/>
  </w:num>
  <w:num w:numId="390" w16cid:durableId="1302616595">
    <w:abstractNumId w:val="126"/>
  </w:num>
  <w:num w:numId="391" w16cid:durableId="1367212742">
    <w:abstractNumId w:val="238"/>
  </w:num>
  <w:num w:numId="392" w16cid:durableId="448626000">
    <w:abstractNumId w:val="281"/>
  </w:num>
  <w:num w:numId="393" w16cid:durableId="1268999248">
    <w:abstractNumId w:val="197"/>
  </w:num>
  <w:num w:numId="394" w16cid:durableId="321206246">
    <w:abstractNumId w:val="101"/>
  </w:num>
  <w:num w:numId="395" w16cid:durableId="829758091">
    <w:abstractNumId w:val="482"/>
  </w:num>
  <w:num w:numId="396" w16cid:durableId="2063668873">
    <w:abstractNumId w:val="0"/>
  </w:num>
  <w:num w:numId="397" w16cid:durableId="847447663">
    <w:abstractNumId w:val="3"/>
    <w:lvlOverride w:ilvl="0">
      <w:startOverride w:val="1"/>
      <w:lvl w:ilvl="0">
        <w:start w:val="1"/>
        <w:numFmt w:val="decimal"/>
        <w:pStyle w:val="ListBullet2"/>
        <w:lvlText w:val="%1."/>
        <w:lvlJc w:val="left"/>
      </w:lvl>
    </w:lvlOverride>
  </w:num>
  <w:num w:numId="398" w16cid:durableId="72050870">
    <w:abstractNumId w:val="316"/>
  </w:num>
  <w:num w:numId="399" w16cid:durableId="1630430746">
    <w:abstractNumId w:val="99"/>
  </w:num>
  <w:num w:numId="400" w16cid:durableId="1341081729">
    <w:abstractNumId w:val="223"/>
  </w:num>
  <w:num w:numId="401" w16cid:durableId="797842353">
    <w:abstractNumId w:val="189"/>
  </w:num>
  <w:num w:numId="402" w16cid:durableId="173156927">
    <w:abstractNumId w:val="484"/>
  </w:num>
  <w:num w:numId="403" w16cid:durableId="1856459999">
    <w:abstractNumId w:val="638"/>
  </w:num>
  <w:num w:numId="404" w16cid:durableId="1231113492">
    <w:abstractNumId w:val="608"/>
  </w:num>
  <w:num w:numId="405" w16cid:durableId="867566451">
    <w:abstractNumId w:val="470"/>
  </w:num>
  <w:num w:numId="406" w16cid:durableId="310522606">
    <w:abstractNumId w:val="231"/>
  </w:num>
  <w:num w:numId="407" w16cid:durableId="159466962">
    <w:abstractNumId w:val="251"/>
  </w:num>
  <w:num w:numId="408" w16cid:durableId="1143355503">
    <w:abstractNumId w:val="532"/>
  </w:num>
  <w:num w:numId="409" w16cid:durableId="894315674">
    <w:abstractNumId w:val="423"/>
  </w:num>
  <w:num w:numId="410" w16cid:durableId="1447043218">
    <w:abstractNumId w:val="432"/>
  </w:num>
  <w:num w:numId="411" w16cid:durableId="789788484">
    <w:abstractNumId w:val="585"/>
  </w:num>
  <w:num w:numId="412" w16cid:durableId="1735276545">
    <w:abstractNumId w:val="338"/>
  </w:num>
  <w:num w:numId="413" w16cid:durableId="897977884">
    <w:abstractNumId w:val="118"/>
  </w:num>
  <w:num w:numId="414" w16cid:durableId="1844011927">
    <w:abstractNumId w:val="380"/>
  </w:num>
  <w:num w:numId="415" w16cid:durableId="1619868459">
    <w:abstractNumId w:val="96"/>
  </w:num>
  <w:num w:numId="416" w16cid:durableId="228275717">
    <w:abstractNumId w:val="661"/>
  </w:num>
  <w:num w:numId="417" w16cid:durableId="545722345">
    <w:abstractNumId w:val="1"/>
  </w:num>
  <w:num w:numId="418" w16cid:durableId="148327122">
    <w:abstractNumId w:val="4"/>
  </w:num>
  <w:num w:numId="419" w16cid:durableId="541556248">
    <w:abstractNumId w:val="5"/>
  </w:num>
  <w:num w:numId="420" w16cid:durableId="903416324">
    <w:abstractNumId w:val="6"/>
  </w:num>
  <w:num w:numId="421" w16cid:durableId="1582909555">
    <w:abstractNumId w:val="7"/>
  </w:num>
  <w:num w:numId="422" w16cid:durableId="612060017">
    <w:abstractNumId w:val="8"/>
  </w:num>
  <w:num w:numId="423" w16cid:durableId="1749307577">
    <w:abstractNumId w:val="9"/>
  </w:num>
  <w:num w:numId="424" w16cid:durableId="19867797">
    <w:abstractNumId w:val="10"/>
  </w:num>
  <w:num w:numId="425" w16cid:durableId="210656909">
    <w:abstractNumId w:val="11"/>
  </w:num>
  <w:num w:numId="426" w16cid:durableId="112985296">
    <w:abstractNumId w:val="12"/>
  </w:num>
  <w:num w:numId="427" w16cid:durableId="1410731176">
    <w:abstractNumId w:val="13"/>
  </w:num>
  <w:num w:numId="428" w16cid:durableId="1014067464">
    <w:abstractNumId w:val="14"/>
  </w:num>
  <w:num w:numId="429" w16cid:durableId="404574456">
    <w:abstractNumId w:val="15"/>
  </w:num>
  <w:num w:numId="430" w16cid:durableId="2071003296">
    <w:abstractNumId w:val="97"/>
  </w:num>
  <w:num w:numId="431" w16cid:durableId="427239824">
    <w:abstractNumId w:val="42"/>
  </w:num>
  <w:num w:numId="432" w16cid:durableId="880705339">
    <w:abstractNumId w:val="108"/>
  </w:num>
  <w:num w:numId="433" w16cid:durableId="1001278128">
    <w:abstractNumId w:val="351"/>
  </w:num>
  <w:num w:numId="434" w16cid:durableId="120416465">
    <w:abstractNumId w:val="596"/>
  </w:num>
  <w:num w:numId="435" w16cid:durableId="1718697949">
    <w:abstractNumId w:val="431"/>
  </w:num>
  <w:num w:numId="436" w16cid:durableId="1067605151">
    <w:abstractNumId w:val="564"/>
  </w:num>
  <w:num w:numId="437" w16cid:durableId="390931062">
    <w:abstractNumId w:val="329"/>
  </w:num>
  <w:num w:numId="438" w16cid:durableId="1182428052">
    <w:abstractNumId w:val="354"/>
  </w:num>
  <w:num w:numId="439" w16cid:durableId="1426153684">
    <w:abstractNumId w:val="518"/>
  </w:num>
  <w:num w:numId="440" w16cid:durableId="1632058297">
    <w:abstractNumId w:val="92"/>
  </w:num>
  <w:num w:numId="441" w16cid:durableId="2062553240">
    <w:abstractNumId w:val="327"/>
  </w:num>
  <w:num w:numId="442" w16cid:durableId="943147695">
    <w:abstractNumId w:val="569"/>
  </w:num>
  <w:num w:numId="443" w16cid:durableId="1555969592">
    <w:abstractNumId w:val="392"/>
  </w:num>
  <w:num w:numId="444" w16cid:durableId="1242526821">
    <w:abstractNumId w:val="343"/>
  </w:num>
  <w:num w:numId="445" w16cid:durableId="179465890">
    <w:abstractNumId w:val="449"/>
  </w:num>
  <w:num w:numId="446" w16cid:durableId="490100518">
    <w:abstractNumId w:val="472"/>
  </w:num>
  <w:num w:numId="447" w16cid:durableId="184755770">
    <w:abstractNumId w:val="211"/>
  </w:num>
  <w:num w:numId="448" w16cid:durableId="1179155166">
    <w:abstractNumId w:val="500"/>
  </w:num>
  <w:num w:numId="449" w16cid:durableId="2009097691">
    <w:abstractNumId w:val="407"/>
  </w:num>
  <w:num w:numId="450" w16cid:durableId="1225605712">
    <w:abstractNumId w:val="299"/>
  </w:num>
  <w:num w:numId="451" w16cid:durableId="1063261252">
    <w:abstractNumId w:val="560"/>
  </w:num>
  <w:num w:numId="452" w16cid:durableId="550849374">
    <w:abstractNumId w:val="556"/>
  </w:num>
  <w:num w:numId="453" w16cid:durableId="313725422">
    <w:abstractNumId w:val="634"/>
  </w:num>
  <w:num w:numId="454" w16cid:durableId="2055763054">
    <w:abstractNumId w:val="557"/>
  </w:num>
  <w:num w:numId="455" w16cid:durableId="1592356294">
    <w:abstractNumId w:val="652"/>
  </w:num>
  <w:num w:numId="456" w16cid:durableId="584581200">
    <w:abstractNumId w:val="626"/>
  </w:num>
  <w:num w:numId="457" w16cid:durableId="958803332">
    <w:abstractNumId w:val="649"/>
  </w:num>
  <w:num w:numId="458" w16cid:durableId="1348482639">
    <w:abstractNumId w:val="347"/>
  </w:num>
  <w:num w:numId="459" w16cid:durableId="975568912">
    <w:abstractNumId w:val="333"/>
  </w:num>
  <w:num w:numId="460" w16cid:durableId="201524233">
    <w:abstractNumId w:val="136"/>
  </w:num>
  <w:num w:numId="461" w16cid:durableId="1963922404">
    <w:abstractNumId w:val="541"/>
  </w:num>
  <w:num w:numId="462" w16cid:durableId="880897194">
    <w:abstractNumId w:val="538"/>
  </w:num>
  <w:num w:numId="463" w16cid:durableId="242034097">
    <w:abstractNumId w:val="607"/>
  </w:num>
  <w:num w:numId="464" w16cid:durableId="543641770">
    <w:abstractNumId w:val="341"/>
  </w:num>
  <w:num w:numId="465" w16cid:durableId="1656299502">
    <w:abstractNumId w:val="183"/>
  </w:num>
  <w:num w:numId="466" w16cid:durableId="932588766">
    <w:abstractNumId w:val="60"/>
  </w:num>
  <w:num w:numId="467" w16cid:durableId="30615597">
    <w:abstractNumId w:val="262"/>
  </w:num>
  <w:num w:numId="468" w16cid:durableId="1947695637">
    <w:abstractNumId w:val="595"/>
  </w:num>
  <w:num w:numId="469" w16cid:durableId="1388264585">
    <w:abstractNumId w:val="563"/>
  </w:num>
  <w:num w:numId="470" w16cid:durableId="381096194">
    <w:abstractNumId w:val="444"/>
  </w:num>
  <w:num w:numId="471" w16cid:durableId="754861562">
    <w:abstractNumId w:val="576"/>
  </w:num>
  <w:num w:numId="472" w16cid:durableId="1012218433">
    <w:abstractNumId w:val="487"/>
  </w:num>
  <w:num w:numId="473" w16cid:durableId="411699769">
    <w:abstractNumId w:val="575"/>
  </w:num>
  <w:num w:numId="474" w16cid:durableId="1520584234">
    <w:abstractNumId w:val="477"/>
  </w:num>
  <w:num w:numId="475" w16cid:durableId="211120023">
    <w:abstractNumId w:val="250"/>
  </w:num>
  <w:num w:numId="476" w16cid:durableId="997340859">
    <w:abstractNumId w:val="666"/>
  </w:num>
  <w:num w:numId="477" w16cid:durableId="1953128967">
    <w:abstractNumId w:val="328"/>
  </w:num>
  <w:num w:numId="478" w16cid:durableId="29914727">
    <w:abstractNumId w:val="319"/>
  </w:num>
  <w:num w:numId="479" w16cid:durableId="603655750">
    <w:abstractNumId w:val="370"/>
  </w:num>
  <w:num w:numId="480" w16cid:durableId="951982052">
    <w:abstractNumId w:val="174"/>
  </w:num>
  <w:num w:numId="481" w16cid:durableId="1083648462">
    <w:abstractNumId w:val="365"/>
  </w:num>
  <w:num w:numId="482" w16cid:durableId="115565882">
    <w:abstractNumId w:val="214"/>
  </w:num>
  <w:num w:numId="483" w16cid:durableId="742603841">
    <w:abstractNumId w:val="493"/>
  </w:num>
  <w:num w:numId="484" w16cid:durableId="1076980388">
    <w:abstractNumId w:val="366"/>
  </w:num>
  <w:num w:numId="485" w16cid:durableId="1709599723">
    <w:abstractNumId w:val="85"/>
  </w:num>
  <w:num w:numId="486" w16cid:durableId="1811165038">
    <w:abstractNumId w:val="187"/>
  </w:num>
  <w:num w:numId="487" w16cid:durableId="1040203000">
    <w:abstractNumId w:val="166"/>
  </w:num>
  <w:num w:numId="488" w16cid:durableId="891765935">
    <w:abstractNumId w:val="507"/>
  </w:num>
  <w:num w:numId="489" w16cid:durableId="722098950">
    <w:abstractNumId w:val="481"/>
  </w:num>
  <w:num w:numId="490" w16cid:durableId="976376011">
    <w:abstractNumId w:val="637"/>
  </w:num>
  <w:num w:numId="491" w16cid:durableId="1221937104">
    <w:abstractNumId w:val="193"/>
  </w:num>
  <w:num w:numId="492" w16cid:durableId="743917490">
    <w:abstractNumId w:val="163"/>
  </w:num>
  <w:num w:numId="493" w16cid:durableId="858733980">
    <w:abstractNumId w:val="161"/>
  </w:num>
  <w:num w:numId="494" w16cid:durableId="1515802248">
    <w:abstractNumId w:val="301"/>
  </w:num>
  <w:num w:numId="495" w16cid:durableId="1999796790">
    <w:abstractNumId w:val="239"/>
  </w:num>
  <w:num w:numId="496" w16cid:durableId="990476256">
    <w:abstractNumId w:val="430"/>
  </w:num>
  <w:num w:numId="497" w16cid:durableId="414980728">
    <w:abstractNumId w:val="348"/>
  </w:num>
  <w:num w:numId="498" w16cid:durableId="324821091">
    <w:abstractNumId w:val="565"/>
  </w:num>
  <w:num w:numId="499" w16cid:durableId="1933010638">
    <w:abstractNumId w:val="668"/>
  </w:num>
  <w:num w:numId="500" w16cid:durableId="1235706619">
    <w:abstractNumId w:val="367"/>
  </w:num>
  <w:num w:numId="501" w16cid:durableId="2051761165">
    <w:abstractNumId w:val="311"/>
  </w:num>
  <w:num w:numId="502" w16cid:durableId="575558935">
    <w:abstractNumId w:val="259"/>
  </w:num>
  <w:num w:numId="503" w16cid:durableId="685525770">
    <w:abstractNumId w:val="288"/>
  </w:num>
  <w:num w:numId="504" w16cid:durableId="2087876601">
    <w:abstractNumId w:val="225"/>
  </w:num>
  <w:num w:numId="505" w16cid:durableId="1484661239">
    <w:abstractNumId w:val="254"/>
  </w:num>
  <w:num w:numId="506" w16cid:durableId="1268000979">
    <w:abstractNumId w:val="121"/>
  </w:num>
  <w:num w:numId="507" w16cid:durableId="1407412335">
    <w:abstractNumId w:val="510"/>
  </w:num>
  <w:num w:numId="508" w16cid:durableId="703867294">
    <w:abstractNumId w:val="625"/>
  </w:num>
  <w:num w:numId="509" w16cid:durableId="1017536122">
    <w:abstractNumId w:val="587"/>
  </w:num>
  <w:num w:numId="510" w16cid:durableId="1186746278">
    <w:abstractNumId w:val="102"/>
  </w:num>
  <w:num w:numId="511" w16cid:durableId="1674868460">
    <w:abstractNumId w:val="570"/>
  </w:num>
  <w:num w:numId="512" w16cid:durableId="212541112">
    <w:abstractNumId w:val="160"/>
  </w:num>
  <w:num w:numId="513" w16cid:durableId="989795044">
    <w:abstractNumId w:val="571"/>
  </w:num>
  <w:num w:numId="514" w16cid:durableId="1919905667">
    <w:abstractNumId w:val="306"/>
  </w:num>
  <w:num w:numId="515" w16cid:durableId="1284119440">
    <w:abstractNumId w:val="399"/>
  </w:num>
  <w:num w:numId="516" w16cid:durableId="551429447">
    <w:abstractNumId w:val="601"/>
  </w:num>
  <w:num w:numId="517" w16cid:durableId="1015350290">
    <w:abstractNumId w:val="317"/>
  </w:num>
  <w:num w:numId="518" w16cid:durableId="1442644127">
    <w:abstractNumId w:val="642"/>
  </w:num>
  <w:num w:numId="519" w16cid:durableId="284896011">
    <w:abstractNumId w:val="291"/>
  </w:num>
  <w:num w:numId="520" w16cid:durableId="198013678">
    <w:abstractNumId w:val="261"/>
  </w:num>
  <w:num w:numId="521" w16cid:durableId="1903172355">
    <w:abstractNumId w:val="395"/>
  </w:num>
  <w:num w:numId="522" w16cid:durableId="2061708570">
    <w:abstractNumId w:val="204"/>
  </w:num>
  <w:num w:numId="523" w16cid:durableId="2130588481">
    <w:abstractNumId w:val="656"/>
  </w:num>
  <w:num w:numId="524" w16cid:durableId="2131048086">
    <w:abstractNumId w:val="421"/>
  </w:num>
  <w:num w:numId="525" w16cid:durableId="1506020185">
    <w:abstractNumId w:val="120"/>
  </w:num>
  <w:num w:numId="526" w16cid:durableId="410469375">
    <w:abstractNumId w:val="74"/>
  </w:num>
  <w:num w:numId="527" w16cid:durableId="1118911782">
    <w:abstractNumId w:val="91"/>
  </w:num>
  <w:num w:numId="528" w16cid:durableId="242641962">
    <w:abstractNumId w:val="534"/>
  </w:num>
  <w:num w:numId="529" w16cid:durableId="1391152767">
    <w:abstractNumId w:val="553"/>
  </w:num>
  <w:num w:numId="530" w16cid:durableId="577175619">
    <w:abstractNumId w:val="415"/>
  </w:num>
  <w:num w:numId="531" w16cid:durableId="956058296">
    <w:abstractNumId w:val="37"/>
  </w:num>
  <w:num w:numId="532" w16cid:durableId="903763152">
    <w:abstractNumId w:val="657"/>
  </w:num>
  <w:num w:numId="533" w16cid:durableId="64956397">
    <w:abstractNumId w:val="646"/>
  </w:num>
  <w:num w:numId="534" w16cid:durableId="1797217812">
    <w:abstractNumId w:val="411"/>
  </w:num>
  <w:num w:numId="535" w16cid:durableId="1585798614">
    <w:abstractNumId w:val="361"/>
  </w:num>
  <w:num w:numId="536" w16cid:durableId="392704906">
    <w:abstractNumId w:val="618"/>
  </w:num>
  <w:num w:numId="537" w16cid:durableId="2076731997">
    <w:abstractNumId w:val="233"/>
  </w:num>
  <w:num w:numId="538" w16cid:durableId="1016465727">
    <w:abstractNumId w:val="659"/>
  </w:num>
  <w:num w:numId="539" w16cid:durableId="1525090463">
    <w:abstractNumId w:val="124"/>
  </w:num>
  <w:num w:numId="540" w16cid:durableId="2109421634">
    <w:abstractNumId w:val="284"/>
  </w:num>
  <w:num w:numId="541" w16cid:durableId="2064743341">
    <w:abstractNumId w:val="612"/>
  </w:num>
  <w:num w:numId="542" w16cid:durableId="2140569482">
    <w:abstractNumId w:val="182"/>
  </w:num>
  <w:num w:numId="543" w16cid:durableId="695931108">
    <w:abstractNumId w:val="567"/>
  </w:num>
  <w:num w:numId="544" w16cid:durableId="533007478">
    <w:abstractNumId w:val="113"/>
  </w:num>
  <w:num w:numId="545" w16cid:durableId="752049609">
    <w:abstractNumId w:val="255"/>
  </w:num>
  <w:num w:numId="546" w16cid:durableId="1097094602">
    <w:abstractNumId w:val="377"/>
  </w:num>
  <w:num w:numId="547" w16cid:durableId="1551724744">
    <w:abstractNumId w:val="274"/>
  </w:num>
  <w:num w:numId="548" w16cid:durableId="1882554302">
    <w:abstractNumId w:val="673"/>
  </w:num>
  <w:num w:numId="549" w16cid:durableId="1995838956">
    <w:abstractNumId w:val="687"/>
  </w:num>
  <w:num w:numId="550" w16cid:durableId="1142188374">
    <w:abstractNumId w:val="143"/>
  </w:num>
  <w:num w:numId="551" w16cid:durableId="1265185264">
    <w:abstractNumId w:val="114"/>
  </w:num>
  <w:num w:numId="552" w16cid:durableId="185758421">
    <w:abstractNumId w:val="408"/>
  </w:num>
  <w:num w:numId="553" w16cid:durableId="381560325">
    <w:abstractNumId w:val="419"/>
  </w:num>
  <w:num w:numId="554" w16cid:durableId="945425383">
    <w:abstractNumId w:val="90"/>
  </w:num>
  <w:num w:numId="555" w16cid:durableId="1502433204">
    <w:abstractNumId w:val="98"/>
  </w:num>
  <w:num w:numId="556" w16cid:durableId="46878121">
    <w:abstractNumId w:val="230"/>
  </w:num>
  <w:num w:numId="557" w16cid:durableId="319238915">
    <w:abstractNumId w:val="127"/>
  </w:num>
  <w:num w:numId="558" w16cid:durableId="843401990">
    <w:abstractNumId w:val="410"/>
  </w:num>
  <w:num w:numId="559" w16cid:durableId="1885411863">
    <w:abstractNumId w:val="195"/>
  </w:num>
  <w:num w:numId="560" w16cid:durableId="700592164">
    <w:abstractNumId w:val="669"/>
  </w:num>
  <w:num w:numId="561" w16cid:durableId="402530348">
    <w:abstractNumId w:val="49"/>
  </w:num>
  <w:num w:numId="562" w16cid:durableId="1661886246">
    <w:abstractNumId w:val="246"/>
  </w:num>
  <w:num w:numId="563" w16cid:durableId="135685453">
    <w:abstractNumId w:val="445"/>
  </w:num>
  <w:num w:numId="564" w16cid:durableId="41489515">
    <w:abstractNumId w:val="342"/>
  </w:num>
  <w:num w:numId="565" w16cid:durableId="1865089518">
    <w:abstractNumId w:val="515"/>
  </w:num>
  <w:num w:numId="566" w16cid:durableId="701328032">
    <w:abstractNumId w:val="286"/>
  </w:num>
  <w:num w:numId="567" w16cid:durableId="1129786018">
    <w:abstractNumId w:val="304"/>
  </w:num>
  <w:num w:numId="568" w16cid:durableId="1420373964">
    <w:abstractNumId w:val="148"/>
  </w:num>
  <w:num w:numId="569" w16cid:durableId="1465150645">
    <w:abstractNumId w:val="469"/>
  </w:num>
  <w:num w:numId="570" w16cid:durableId="916282611">
    <w:abstractNumId w:val="310"/>
  </w:num>
  <w:num w:numId="571" w16cid:durableId="594483695">
    <w:abstractNumId w:val="611"/>
  </w:num>
  <w:num w:numId="572" w16cid:durableId="147329349">
    <w:abstractNumId w:val="452"/>
  </w:num>
  <w:num w:numId="573" w16cid:durableId="910232787">
    <w:abstractNumId w:val="516"/>
  </w:num>
  <w:num w:numId="574" w16cid:durableId="795609291">
    <w:abstractNumId w:val="198"/>
  </w:num>
  <w:num w:numId="575" w16cid:durableId="82843823">
    <w:abstractNumId w:val="192"/>
  </w:num>
  <w:num w:numId="576" w16cid:durableId="512065282">
    <w:abstractNumId w:val="200"/>
  </w:num>
  <w:num w:numId="577" w16cid:durableId="1145850674">
    <w:abstractNumId w:val="151"/>
  </w:num>
  <w:num w:numId="578" w16cid:durableId="203561709">
    <w:abstractNumId w:val="79"/>
  </w:num>
  <w:num w:numId="579" w16cid:durableId="619532628">
    <w:abstractNumId w:val="264"/>
  </w:num>
  <w:num w:numId="580" w16cid:durableId="1102074176">
    <w:abstractNumId w:val="402"/>
  </w:num>
  <w:num w:numId="581" w16cid:durableId="999817277">
    <w:abstractNumId w:val="215"/>
  </w:num>
  <w:num w:numId="582" w16cid:durableId="1697927641">
    <w:abstractNumId w:val="502"/>
  </w:num>
  <w:num w:numId="583" w16cid:durableId="1218199407">
    <w:abstractNumId w:val="175"/>
  </w:num>
  <w:num w:numId="584" w16cid:durableId="1362197227">
    <w:abstractNumId w:val="459"/>
  </w:num>
  <w:num w:numId="585" w16cid:durableId="1741442622">
    <w:abstractNumId w:val="417"/>
  </w:num>
  <w:num w:numId="586" w16cid:durableId="1699236164">
    <w:abstractNumId w:val="391"/>
  </w:num>
  <w:num w:numId="587" w16cid:durableId="165363062">
    <w:abstractNumId w:val="614"/>
  </w:num>
  <w:num w:numId="588" w16cid:durableId="330765220">
    <w:abstractNumId w:val="268"/>
  </w:num>
  <w:num w:numId="589" w16cid:durableId="756441272">
    <w:abstractNumId w:val="401"/>
  </w:num>
  <w:num w:numId="590" w16cid:durableId="1144201812">
    <w:abstractNumId w:val="275"/>
  </w:num>
  <w:num w:numId="591" w16cid:durableId="417755883">
    <w:abstractNumId w:val="247"/>
  </w:num>
  <w:num w:numId="592" w16cid:durableId="1883787020">
    <w:abstractNumId w:val="674"/>
  </w:num>
  <w:num w:numId="593" w16cid:durableId="972255057">
    <w:abstractNumId w:val="635"/>
  </w:num>
  <w:num w:numId="594" w16cid:durableId="964192970">
    <w:abstractNumId w:val="475"/>
  </w:num>
  <w:num w:numId="595" w16cid:durableId="611983081">
    <w:abstractNumId w:val="580"/>
  </w:num>
  <w:num w:numId="596" w16cid:durableId="178156033">
    <w:abstractNumId w:val="379"/>
  </w:num>
  <w:num w:numId="597" w16cid:durableId="1641497478">
    <w:abstractNumId w:val="647"/>
  </w:num>
  <w:num w:numId="598" w16cid:durableId="681787435">
    <w:abstractNumId w:val="568"/>
  </w:num>
  <w:num w:numId="599" w16cid:durableId="67659773">
    <w:abstractNumId w:val="244"/>
  </w:num>
  <w:num w:numId="600" w16cid:durableId="677587522">
    <w:abstractNumId w:val="581"/>
  </w:num>
  <w:num w:numId="601" w16cid:durableId="1425610878">
    <w:abstractNumId w:val="681"/>
  </w:num>
  <w:num w:numId="602" w16cid:durableId="1344284237">
    <w:abstractNumId w:val="158"/>
  </w:num>
  <w:num w:numId="603" w16cid:durableId="499084762">
    <w:abstractNumId w:val="394"/>
  </w:num>
  <w:num w:numId="604" w16cid:durableId="9574682">
    <w:abstractNumId w:val="631"/>
  </w:num>
  <w:num w:numId="605" w16cid:durableId="983003998">
    <w:abstractNumId w:val="276"/>
  </w:num>
  <w:num w:numId="606" w16cid:durableId="863903530">
    <w:abstractNumId w:val="513"/>
  </w:num>
  <w:num w:numId="607" w16cid:durableId="934285769">
    <w:abstractNumId w:val="188"/>
  </w:num>
  <w:num w:numId="608" w16cid:durableId="2114351934">
    <w:abstractNumId w:val="465"/>
  </w:num>
  <w:num w:numId="609" w16cid:durableId="1429428726">
    <w:abstractNumId w:val="228"/>
  </w:num>
  <w:num w:numId="610" w16cid:durableId="232619893">
    <w:abstractNumId w:val="241"/>
  </w:num>
  <w:num w:numId="611" w16cid:durableId="115294597">
    <w:abstractNumId w:val="165"/>
  </w:num>
  <w:num w:numId="612" w16cid:durableId="1524976667">
    <w:abstractNumId w:val="349"/>
  </w:num>
  <w:num w:numId="613" w16cid:durableId="1582060378">
    <w:abstractNumId w:val="110"/>
  </w:num>
  <w:num w:numId="614" w16cid:durableId="2015379517">
    <w:abstractNumId w:val="362"/>
  </w:num>
  <w:num w:numId="615" w16cid:durableId="400521709">
    <w:abstractNumId w:val="594"/>
  </w:num>
  <w:num w:numId="616" w16cid:durableId="1004555008">
    <w:abstractNumId w:val="619"/>
  </w:num>
  <w:num w:numId="617" w16cid:durableId="1897087332">
    <w:abstractNumId w:val="369"/>
  </w:num>
  <w:num w:numId="618" w16cid:durableId="1729719778">
    <w:abstractNumId w:val="218"/>
  </w:num>
  <w:num w:numId="619" w16cid:durableId="1402557558">
    <w:abstractNumId w:val="22"/>
  </w:num>
  <w:num w:numId="620" w16cid:durableId="209150942">
    <w:abstractNumId w:val="208"/>
  </w:num>
  <w:num w:numId="621" w16cid:durableId="2123571798">
    <w:abstractNumId w:val="648"/>
  </w:num>
  <w:num w:numId="622" w16cid:durableId="2075541248">
    <w:abstractNumId w:val="29"/>
  </w:num>
  <w:num w:numId="623" w16cid:durableId="872234980">
    <w:abstractNumId w:val="28"/>
  </w:num>
  <w:num w:numId="624" w16cid:durableId="1157644983">
    <w:abstractNumId w:val="27"/>
  </w:num>
  <w:num w:numId="625" w16cid:durableId="606667307">
    <w:abstractNumId w:val="26"/>
  </w:num>
  <w:num w:numId="626" w16cid:durableId="1240211427">
    <w:abstractNumId w:val="25"/>
  </w:num>
  <w:num w:numId="627" w16cid:durableId="1846164390">
    <w:abstractNumId w:val="24"/>
  </w:num>
  <w:num w:numId="628" w16cid:durableId="35005400">
    <w:abstractNumId w:val="23"/>
  </w:num>
  <w:num w:numId="629" w16cid:durableId="1016888735">
    <w:abstractNumId w:val="589"/>
  </w:num>
  <w:num w:numId="630" w16cid:durableId="176695775">
    <w:abstractNumId w:val="676"/>
  </w:num>
  <w:num w:numId="631" w16cid:durableId="67769267">
    <w:abstractNumId w:val="610"/>
  </w:num>
  <w:num w:numId="632" w16cid:durableId="2069646226">
    <w:abstractNumId w:val="550"/>
  </w:num>
  <w:num w:numId="633" w16cid:durableId="1448156627">
    <w:abstractNumId w:val="293"/>
  </w:num>
  <w:num w:numId="634" w16cid:durableId="1714452970">
    <w:abstractNumId w:val="554"/>
  </w:num>
  <w:num w:numId="635" w16cid:durableId="1203009305">
    <w:abstractNumId w:val="180"/>
  </w:num>
  <w:num w:numId="636" w16cid:durableId="1498183395">
    <w:abstractNumId w:val="591"/>
  </w:num>
  <w:num w:numId="637" w16cid:durableId="624576677">
    <w:abstractNumId w:val="682"/>
  </w:num>
  <w:num w:numId="638" w16cid:durableId="433209469">
    <w:abstractNumId w:val="278"/>
  </w:num>
  <w:num w:numId="639" w16cid:durableId="1217202910">
    <w:abstractNumId w:val="172"/>
  </w:num>
  <w:num w:numId="640" w16cid:durableId="552041098">
    <w:abstractNumId w:val="356"/>
  </w:num>
  <w:num w:numId="641" w16cid:durableId="1084688142">
    <w:abstractNumId w:val="146"/>
  </w:num>
  <w:num w:numId="642" w16cid:durableId="1098453354">
    <w:abstractNumId w:val="426"/>
  </w:num>
  <w:num w:numId="643" w16cid:durableId="1100026317">
    <w:abstractNumId w:val="222"/>
  </w:num>
  <w:num w:numId="644" w16cid:durableId="315963045">
    <w:abstractNumId w:val="21"/>
  </w:num>
  <w:num w:numId="645" w16cid:durableId="604466004">
    <w:abstractNumId w:val="134"/>
  </w:num>
  <w:num w:numId="646" w16cid:durableId="870580499">
    <w:abstractNumId w:val="36"/>
  </w:num>
  <w:num w:numId="647" w16cid:durableId="1817912697">
    <w:abstractNumId w:val="271"/>
  </w:num>
  <w:num w:numId="648" w16cid:durableId="1370181548">
    <w:abstractNumId w:val="623"/>
  </w:num>
  <w:num w:numId="649" w16cid:durableId="810681281">
    <w:abstractNumId w:val="321"/>
  </w:num>
  <w:num w:numId="650" w16cid:durableId="987053713">
    <w:abstractNumId w:val="152"/>
  </w:num>
  <w:num w:numId="651" w16cid:durableId="2064870702">
    <w:abstractNumId w:val="688"/>
  </w:num>
  <w:num w:numId="652" w16cid:durableId="1001588087">
    <w:abstractNumId w:val="20"/>
  </w:num>
  <w:num w:numId="653" w16cid:durableId="1734884286">
    <w:abstractNumId w:val="644"/>
  </w:num>
  <w:num w:numId="654" w16cid:durableId="751660889">
    <w:abstractNumId w:val="436"/>
  </w:num>
  <w:num w:numId="655" w16cid:durableId="2095785661">
    <w:abstractNumId w:val="334"/>
  </w:num>
  <w:num w:numId="656" w16cid:durableId="1744792928">
    <w:abstractNumId w:val="671"/>
  </w:num>
  <w:num w:numId="657" w16cid:durableId="1229875690">
    <w:abstractNumId w:val="30"/>
  </w:num>
  <w:num w:numId="658" w16cid:durableId="211886892">
    <w:abstractNumId w:val="89"/>
  </w:num>
  <w:num w:numId="659" w16cid:durableId="298146188">
    <w:abstractNumId w:val="572"/>
  </w:num>
  <w:num w:numId="660" w16cid:durableId="532184139">
    <w:abstractNumId w:val="125"/>
  </w:num>
  <w:num w:numId="661" w16cid:durableId="335965188">
    <w:abstractNumId w:val="45"/>
  </w:num>
  <w:num w:numId="662" w16cid:durableId="565453902">
    <w:abstractNumId w:val="593"/>
  </w:num>
  <w:num w:numId="663" w16cid:durableId="82722062">
    <w:abstractNumId w:val="44"/>
  </w:num>
  <w:num w:numId="664" w16cid:durableId="1908413065">
    <w:abstractNumId w:val="613"/>
  </w:num>
  <w:num w:numId="665" w16cid:durableId="917835475">
    <w:abstractNumId w:val="390"/>
  </w:num>
  <w:num w:numId="666" w16cid:durableId="1780101852">
    <w:abstractNumId w:val="88"/>
  </w:num>
  <w:num w:numId="667" w16cid:durableId="1608922859">
    <w:abstractNumId w:val="573"/>
  </w:num>
  <w:num w:numId="668" w16cid:durableId="53937974">
    <w:abstractNumId w:val="494"/>
  </w:num>
  <w:num w:numId="669" w16cid:durableId="1070931099">
    <w:abstractNumId w:val="480"/>
  </w:num>
  <w:num w:numId="670" w16cid:durableId="794256520">
    <w:abstractNumId w:val="199"/>
  </w:num>
  <w:num w:numId="671" w16cid:durableId="24795697">
    <w:abstractNumId w:val="679"/>
  </w:num>
  <w:num w:numId="672" w16cid:durableId="1300960945">
    <w:abstractNumId w:val="442"/>
  </w:num>
  <w:num w:numId="673" w16cid:durableId="1017195887">
    <w:abstractNumId w:val="549"/>
  </w:num>
  <w:num w:numId="674" w16cid:durableId="744179772">
    <w:abstractNumId w:val="505"/>
  </w:num>
  <w:num w:numId="675" w16cid:durableId="2086486388">
    <w:abstractNumId w:val="387"/>
  </w:num>
  <w:num w:numId="676" w16cid:durableId="1038428495">
    <w:abstractNumId w:val="71"/>
  </w:num>
  <w:num w:numId="677" w16cid:durableId="24067100">
    <w:abstractNumId w:val="498"/>
  </w:num>
  <w:num w:numId="678" w16cid:durableId="998652790">
    <w:abstractNumId w:val="2"/>
  </w:num>
  <w:num w:numId="679" w16cid:durableId="1534152043">
    <w:abstractNumId w:val="312"/>
  </w:num>
  <w:num w:numId="680" w16cid:durableId="1474566315">
    <w:abstractNumId w:val="263"/>
  </w:num>
  <w:num w:numId="681" w16cid:durableId="333386373">
    <w:abstractNumId w:val="115"/>
  </w:num>
  <w:num w:numId="682" w16cid:durableId="804857119">
    <w:abstractNumId w:val="675"/>
  </w:num>
  <w:num w:numId="683" w16cid:durableId="1655447333">
    <w:abstractNumId w:val="82"/>
  </w:num>
  <w:num w:numId="684" w16cid:durableId="239485693">
    <w:abstractNumId w:val="418"/>
  </w:num>
  <w:num w:numId="685" w16cid:durableId="686100746">
    <w:abstractNumId w:val="242"/>
  </w:num>
  <w:num w:numId="686" w16cid:durableId="1770541930">
    <w:abstractNumId w:val="156"/>
  </w:num>
  <w:num w:numId="687" w16cid:durableId="1572694027">
    <w:abstractNumId w:val="153"/>
  </w:num>
  <w:num w:numId="688" w16cid:durableId="730234215">
    <w:abstractNumId w:val="372"/>
  </w:num>
  <w:num w:numId="689" w16cid:durableId="596329374">
    <w:abstractNumId w:val="604"/>
  </w:num>
  <w:num w:numId="690" w16cid:durableId="917710668">
    <w:abstractNumId w:val="382"/>
  </w:num>
  <w:num w:numId="691" w16cid:durableId="1271086290">
    <w:abstractNumId w:val="149"/>
  </w:num>
  <w:num w:numId="692" w16cid:durableId="200016453">
    <w:abstractNumId w:val="30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F80"/>
    <w:rsid w:val="00257972"/>
    <w:rsid w:val="00626A68"/>
    <w:rsid w:val="00943F80"/>
    <w:rsid w:val="00A56B56"/>
    <w:rsid w:val="00D102E0"/>
    <w:rsid w:val="00F236F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F0733B-670A-4263-966A-0DE58D647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1" w:unhideWhenUsed="1" w:qFormat="1"/>
    <w:lsdException w:name="List Number" w:semiHidden="1" w:uiPriority="9"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iPriority="1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8" w:unhideWhenUsed="1" w:qFormat="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2E0"/>
    <w:rPr>
      <w:rFonts w:ascii="Calibri" w:eastAsia="Calibri" w:hAnsi="Calibri" w:cs="Times New Roman"/>
      <w:kern w:val="0"/>
      <w14:ligatures w14:val="none"/>
    </w:rPr>
  </w:style>
  <w:style w:type="paragraph" w:styleId="Heading1">
    <w:name w:val="heading 1"/>
    <w:aliases w:val="Document Header1,Section,H1,Section Heading,HEADING 1,App1,h1,Header 1,EASI 1,Hoofdstuk,Heading 1-nonum,Article Heading,Heading 1-nonum Char,Heading 11,Section1,Section Heading1,Article Heading1,HEADING 11,App11,EASI 11,Hoofdstuk1,Hoofd...,3"/>
    <w:basedOn w:val="Normal"/>
    <w:next w:val="Normal"/>
    <w:link w:val="Heading1Char"/>
    <w:uiPriority w:val="9"/>
    <w:qFormat/>
    <w:rsid w:val="00D102E0"/>
    <w:pPr>
      <w:keepNext/>
      <w:numPr>
        <w:numId w:val="7"/>
      </w:numPr>
      <w:spacing w:before="240" w:after="360" w:line="300" w:lineRule="auto"/>
      <w:jc w:val="center"/>
      <w:outlineLvl w:val="0"/>
    </w:pPr>
    <w:rPr>
      <w:rFonts w:ascii="Times New Roman" w:eastAsia="Times New Roman" w:hAnsi="Times New Roman"/>
      <w:b/>
      <w:bCs/>
      <w:caps/>
      <w:kern w:val="32"/>
      <w:sz w:val="28"/>
      <w:szCs w:val="28"/>
      <w:lang w:val="en-US" w:eastAsia="ja-JP"/>
    </w:rPr>
  </w:style>
  <w:style w:type="paragraph" w:styleId="Heading2">
    <w:name w:val="heading 2"/>
    <w:aliases w:val="Section-Title,Title Header2"/>
    <w:basedOn w:val="Normal"/>
    <w:next w:val="Normal"/>
    <w:link w:val="Heading2Char"/>
    <w:uiPriority w:val="1"/>
    <w:qFormat/>
    <w:rsid w:val="00D102E0"/>
    <w:pPr>
      <w:keepNext/>
      <w:tabs>
        <w:tab w:val="left" w:pos="5238"/>
        <w:tab w:val="left" w:pos="5474"/>
        <w:tab w:val="left" w:pos="9468"/>
      </w:tabs>
      <w:spacing w:after="0" w:line="240" w:lineRule="auto"/>
      <w:ind w:left="-90"/>
      <w:outlineLvl w:val="1"/>
    </w:pPr>
    <w:rPr>
      <w:rFonts w:ascii="Arial" w:eastAsia="Times New Roman" w:hAnsi="Arial"/>
      <w:b/>
      <w:bCs/>
      <w:sz w:val="24"/>
      <w:szCs w:val="24"/>
      <w:lang w:val="en-US" w:eastAsia="x-none"/>
    </w:rPr>
  </w:style>
  <w:style w:type="paragraph" w:styleId="Heading3">
    <w:name w:val="heading 3"/>
    <w:aliases w:val="Section Header3,Sub-Clause Paragraph,ClauseSub_No&amp;Name"/>
    <w:basedOn w:val="Normal"/>
    <w:next w:val="Normal"/>
    <w:link w:val="Heading3Char"/>
    <w:uiPriority w:val="9"/>
    <w:qFormat/>
    <w:rsid w:val="00D102E0"/>
    <w:pPr>
      <w:keepNext/>
      <w:suppressAutoHyphens/>
      <w:spacing w:after="60" w:line="240" w:lineRule="auto"/>
      <w:jc w:val="center"/>
      <w:outlineLvl w:val="2"/>
    </w:pPr>
    <w:rPr>
      <w:rFonts w:ascii="Times New Roman" w:eastAsia="Times New Roman" w:hAnsi="Times New Roman"/>
      <w:b/>
      <w:bCs/>
      <w:spacing w:val="-2"/>
      <w:sz w:val="16"/>
      <w:szCs w:val="24"/>
      <w:lang w:val="en-US" w:eastAsia="x-none"/>
    </w:rPr>
  </w:style>
  <w:style w:type="paragraph" w:styleId="Heading4">
    <w:name w:val="heading 4"/>
    <w:aliases w:val="Sub-Clause Sub-paragraph, Sub-Clause Sub-paragraph,ClauseSubSub_No&amp;Name"/>
    <w:basedOn w:val="Normal"/>
    <w:next w:val="Normal"/>
    <w:link w:val="Heading4Char"/>
    <w:uiPriority w:val="9"/>
    <w:qFormat/>
    <w:rsid w:val="00D102E0"/>
    <w:pPr>
      <w:numPr>
        <w:ilvl w:val="3"/>
        <w:numId w:val="7"/>
      </w:numPr>
      <w:spacing w:before="120" w:after="120" w:line="240" w:lineRule="auto"/>
      <w:jc w:val="both"/>
      <w:outlineLvl w:val="3"/>
    </w:pPr>
    <w:rPr>
      <w:rFonts w:ascii="Arial" w:eastAsia="Times New Roman" w:hAnsi="Arial"/>
      <w:sz w:val="20"/>
      <w:szCs w:val="20"/>
      <w:lang w:val="en-US" w:eastAsia="x-none"/>
    </w:rPr>
  </w:style>
  <w:style w:type="paragraph" w:styleId="Heading5">
    <w:name w:val="heading 5"/>
    <w:basedOn w:val="Normal"/>
    <w:next w:val="Normal"/>
    <w:link w:val="Heading5Char"/>
    <w:autoRedefine/>
    <w:uiPriority w:val="9"/>
    <w:qFormat/>
    <w:rsid w:val="00D102E0"/>
    <w:pPr>
      <w:widowControl w:val="0"/>
      <w:autoSpaceDE w:val="0"/>
      <w:autoSpaceDN w:val="0"/>
      <w:spacing w:before="66" w:after="0" w:line="240" w:lineRule="auto"/>
      <w:ind w:firstLine="9"/>
      <w:outlineLvl w:val="4"/>
    </w:pPr>
    <w:rPr>
      <w:rFonts w:ascii="Times New Roman" w:hAnsi="Times New Roman"/>
      <w:bCs/>
      <w:lang w:val="en-US" w:eastAsia="ja-JP"/>
    </w:rPr>
  </w:style>
  <w:style w:type="paragraph" w:styleId="Heading6">
    <w:name w:val="heading 6"/>
    <w:basedOn w:val="Normal"/>
    <w:next w:val="Normal"/>
    <w:link w:val="Heading6Char"/>
    <w:uiPriority w:val="9"/>
    <w:qFormat/>
    <w:rsid w:val="00D102E0"/>
    <w:pPr>
      <w:numPr>
        <w:ilvl w:val="5"/>
        <w:numId w:val="7"/>
      </w:numPr>
      <w:spacing w:before="240" w:after="60" w:line="240" w:lineRule="auto"/>
      <w:jc w:val="both"/>
      <w:outlineLvl w:val="5"/>
    </w:pPr>
    <w:rPr>
      <w:rFonts w:ascii="Arial" w:eastAsia="Times New Roman" w:hAnsi="Arial"/>
      <w:i/>
      <w:sz w:val="20"/>
      <w:szCs w:val="20"/>
      <w:lang w:val="es-ES_tradnl" w:eastAsia="x-none"/>
    </w:rPr>
  </w:style>
  <w:style w:type="paragraph" w:styleId="Heading7">
    <w:name w:val="heading 7"/>
    <w:basedOn w:val="Normal"/>
    <w:next w:val="Normal"/>
    <w:link w:val="Heading7Char"/>
    <w:uiPriority w:val="1"/>
    <w:qFormat/>
    <w:rsid w:val="00D102E0"/>
    <w:pPr>
      <w:numPr>
        <w:ilvl w:val="6"/>
        <w:numId w:val="1"/>
      </w:numPr>
      <w:spacing w:before="240" w:after="60" w:line="240" w:lineRule="auto"/>
      <w:jc w:val="both"/>
      <w:outlineLvl w:val="6"/>
    </w:pPr>
    <w:rPr>
      <w:rFonts w:ascii="Arial" w:eastAsia="Times New Roman" w:hAnsi="Arial"/>
      <w:sz w:val="20"/>
      <w:szCs w:val="20"/>
      <w:lang w:val="es-ES_tradnl" w:eastAsia="x-none"/>
    </w:rPr>
  </w:style>
  <w:style w:type="paragraph" w:styleId="Heading8">
    <w:name w:val="heading 8"/>
    <w:basedOn w:val="Normal"/>
    <w:next w:val="Normal"/>
    <w:link w:val="Heading8Char"/>
    <w:uiPriority w:val="1"/>
    <w:qFormat/>
    <w:rsid w:val="00D102E0"/>
    <w:pPr>
      <w:numPr>
        <w:ilvl w:val="7"/>
        <w:numId w:val="1"/>
      </w:numPr>
      <w:spacing w:before="240" w:after="60" w:line="240" w:lineRule="auto"/>
      <w:jc w:val="both"/>
      <w:outlineLvl w:val="7"/>
    </w:pPr>
    <w:rPr>
      <w:rFonts w:ascii="Arial" w:eastAsia="Times New Roman" w:hAnsi="Arial"/>
      <w:i/>
      <w:sz w:val="20"/>
      <w:szCs w:val="20"/>
      <w:lang w:val="es-ES_tradnl" w:eastAsia="x-none"/>
    </w:rPr>
  </w:style>
  <w:style w:type="paragraph" w:styleId="Heading9">
    <w:name w:val="heading 9"/>
    <w:basedOn w:val="Normal"/>
    <w:next w:val="Normal"/>
    <w:link w:val="Heading9Char"/>
    <w:uiPriority w:val="1"/>
    <w:qFormat/>
    <w:rsid w:val="00D102E0"/>
    <w:pPr>
      <w:numPr>
        <w:ilvl w:val="8"/>
        <w:numId w:val="7"/>
      </w:numPr>
      <w:spacing w:before="240" w:after="60" w:line="240" w:lineRule="auto"/>
      <w:jc w:val="both"/>
      <w:outlineLvl w:val="8"/>
    </w:pPr>
    <w:rPr>
      <w:rFonts w:ascii="Arial" w:eastAsia="Times New Roman" w:hAnsi="Arial"/>
      <w:b/>
      <w:i/>
      <w:sz w:val="18"/>
      <w:szCs w:val="20"/>
      <w:lang w:val="es-ES_tradnl"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Section Char,H1 Char,Section Heading Char,HEADING 1 Char,App1 Char,h1 Char,Header 1 Char,EASI 1 Char,Hoofdstuk Char,Heading 1-nonum Char1,Article Heading Char,Heading 1-nonum Char Char,Heading 11 Char,Section1 Char"/>
    <w:basedOn w:val="DefaultParagraphFont"/>
    <w:link w:val="Heading1"/>
    <w:uiPriority w:val="9"/>
    <w:rsid w:val="00D102E0"/>
    <w:rPr>
      <w:rFonts w:ascii="Times New Roman" w:eastAsia="Times New Roman" w:hAnsi="Times New Roman" w:cs="Times New Roman"/>
      <w:b/>
      <w:bCs/>
      <w:caps/>
      <w:kern w:val="32"/>
      <w:sz w:val="28"/>
      <w:szCs w:val="28"/>
      <w:lang w:val="en-US" w:eastAsia="ja-JP"/>
      <w14:ligatures w14:val="none"/>
    </w:rPr>
  </w:style>
  <w:style w:type="character" w:customStyle="1" w:styleId="Heading2Char">
    <w:name w:val="Heading 2 Char"/>
    <w:aliases w:val="Section-Title Char,Title Header2 Char"/>
    <w:basedOn w:val="DefaultParagraphFont"/>
    <w:link w:val="Heading2"/>
    <w:uiPriority w:val="1"/>
    <w:rsid w:val="00D102E0"/>
    <w:rPr>
      <w:rFonts w:ascii="Arial" w:eastAsia="Times New Roman" w:hAnsi="Arial" w:cs="Times New Roman"/>
      <w:b/>
      <w:bCs/>
      <w:kern w:val="0"/>
      <w:sz w:val="24"/>
      <w:szCs w:val="24"/>
      <w:lang w:val="en-US" w:eastAsia="x-none"/>
      <w14:ligatures w14:val="none"/>
    </w:rPr>
  </w:style>
  <w:style w:type="character" w:customStyle="1" w:styleId="Heading3Char">
    <w:name w:val="Heading 3 Char"/>
    <w:aliases w:val="Section Header3 Char,Sub-Clause Paragraph Char,ClauseSub_No&amp;Name Char"/>
    <w:basedOn w:val="DefaultParagraphFont"/>
    <w:link w:val="Heading3"/>
    <w:uiPriority w:val="9"/>
    <w:rsid w:val="00D102E0"/>
    <w:rPr>
      <w:rFonts w:ascii="Times New Roman" w:eastAsia="Times New Roman" w:hAnsi="Times New Roman" w:cs="Times New Roman"/>
      <w:b/>
      <w:bCs/>
      <w:spacing w:val="-2"/>
      <w:kern w:val="0"/>
      <w:sz w:val="16"/>
      <w:szCs w:val="24"/>
      <w:lang w:val="en-US" w:eastAsia="x-none"/>
      <w14:ligatures w14:val="none"/>
    </w:rPr>
  </w:style>
  <w:style w:type="character" w:customStyle="1" w:styleId="Heading4Char">
    <w:name w:val="Heading 4 Char"/>
    <w:aliases w:val="Sub-Clause Sub-paragraph Char, Sub-Clause Sub-paragraph Char,ClauseSubSub_No&amp;Name Char"/>
    <w:basedOn w:val="DefaultParagraphFont"/>
    <w:link w:val="Heading4"/>
    <w:uiPriority w:val="9"/>
    <w:rsid w:val="00D102E0"/>
    <w:rPr>
      <w:rFonts w:ascii="Arial" w:eastAsia="Times New Roman" w:hAnsi="Arial" w:cs="Times New Roman"/>
      <w:kern w:val="0"/>
      <w:sz w:val="20"/>
      <w:szCs w:val="20"/>
      <w:lang w:val="en-US" w:eastAsia="x-none"/>
      <w14:ligatures w14:val="none"/>
    </w:rPr>
  </w:style>
  <w:style w:type="character" w:customStyle="1" w:styleId="Heading5Char">
    <w:name w:val="Heading 5 Char"/>
    <w:basedOn w:val="DefaultParagraphFont"/>
    <w:link w:val="Heading5"/>
    <w:uiPriority w:val="9"/>
    <w:rsid w:val="00D102E0"/>
    <w:rPr>
      <w:rFonts w:ascii="Times New Roman" w:eastAsia="Calibri" w:hAnsi="Times New Roman" w:cs="Times New Roman"/>
      <w:bCs/>
      <w:kern w:val="0"/>
      <w:lang w:val="en-US" w:eastAsia="ja-JP"/>
      <w14:ligatures w14:val="none"/>
    </w:rPr>
  </w:style>
  <w:style w:type="character" w:customStyle="1" w:styleId="Heading6Char">
    <w:name w:val="Heading 6 Char"/>
    <w:basedOn w:val="DefaultParagraphFont"/>
    <w:link w:val="Heading6"/>
    <w:uiPriority w:val="9"/>
    <w:rsid w:val="00D102E0"/>
    <w:rPr>
      <w:rFonts w:ascii="Arial" w:eastAsia="Times New Roman" w:hAnsi="Arial" w:cs="Times New Roman"/>
      <w:i/>
      <w:kern w:val="0"/>
      <w:sz w:val="20"/>
      <w:szCs w:val="20"/>
      <w:lang w:val="es-ES_tradnl" w:eastAsia="x-none"/>
      <w14:ligatures w14:val="none"/>
    </w:rPr>
  </w:style>
  <w:style w:type="character" w:customStyle="1" w:styleId="Heading7Char">
    <w:name w:val="Heading 7 Char"/>
    <w:basedOn w:val="DefaultParagraphFont"/>
    <w:link w:val="Heading7"/>
    <w:uiPriority w:val="1"/>
    <w:rsid w:val="00D102E0"/>
    <w:rPr>
      <w:rFonts w:ascii="Arial" w:eastAsia="Times New Roman" w:hAnsi="Arial" w:cs="Times New Roman"/>
      <w:kern w:val="0"/>
      <w:sz w:val="20"/>
      <w:szCs w:val="20"/>
      <w:lang w:val="es-ES_tradnl" w:eastAsia="x-none"/>
      <w14:ligatures w14:val="none"/>
    </w:rPr>
  </w:style>
  <w:style w:type="character" w:customStyle="1" w:styleId="Heading8Char">
    <w:name w:val="Heading 8 Char"/>
    <w:basedOn w:val="DefaultParagraphFont"/>
    <w:link w:val="Heading8"/>
    <w:uiPriority w:val="1"/>
    <w:rsid w:val="00D102E0"/>
    <w:rPr>
      <w:rFonts w:ascii="Arial" w:eastAsia="Times New Roman" w:hAnsi="Arial" w:cs="Times New Roman"/>
      <w:i/>
      <w:kern w:val="0"/>
      <w:sz w:val="20"/>
      <w:szCs w:val="20"/>
      <w:lang w:val="es-ES_tradnl" w:eastAsia="x-none"/>
      <w14:ligatures w14:val="none"/>
    </w:rPr>
  </w:style>
  <w:style w:type="character" w:customStyle="1" w:styleId="Heading9Char">
    <w:name w:val="Heading 9 Char"/>
    <w:basedOn w:val="DefaultParagraphFont"/>
    <w:link w:val="Heading9"/>
    <w:uiPriority w:val="1"/>
    <w:rsid w:val="00D102E0"/>
    <w:rPr>
      <w:rFonts w:ascii="Arial" w:eastAsia="Times New Roman" w:hAnsi="Arial" w:cs="Times New Roman"/>
      <w:b/>
      <w:i/>
      <w:kern w:val="0"/>
      <w:sz w:val="18"/>
      <w:szCs w:val="20"/>
      <w:lang w:val="es-ES_tradnl" w:eastAsia="x-none"/>
      <w14:ligatures w14:val="none"/>
    </w:rPr>
  </w:style>
  <w:style w:type="table" w:styleId="TableGrid">
    <w:name w:val="Table Grid"/>
    <w:basedOn w:val="TableNormal"/>
    <w:uiPriority w:val="59"/>
    <w:rsid w:val="00D102E0"/>
    <w:pPr>
      <w:spacing w:after="0" w:line="240" w:lineRule="auto"/>
    </w:pPr>
    <w:rPr>
      <w:rFonts w:ascii="Calibri" w:eastAsia="Calibri" w:hAnsi="Calibri" w:cs="Times New Roman"/>
      <w:kern w:val="0"/>
      <w:sz w:val="20"/>
      <w:szCs w:val="20"/>
      <w:lang w:eastAsia="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Citation List,본문(내용),List Paragraph (numbered (a)),Graphic,List Paragraph1,Table of contents numbered,Bullet Points,Liste Paragraf,List Bullet-OpsManual,List Paragraph (bulleted list),Bullet 1 List,List bullets 2,List Paragraph Char Char"/>
    <w:basedOn w:val="Normal"/>
    <w:link w:val="ListParagraphChar"/>
    <w:qFormat/>
    <w:rsid w:val="00D102E0"/>
    <w:pPr>
      <w:ind w:left="720"/>
      <w:contextualSpacing/>
    </w:pPr>
    <w:rPr>
      <w:sz w:val="20"/>
      <w:szCs w:val="20"/>
      <w:lang w:val="x-none" w:eastAsia="x-none"/>
    </w:rPr>
  </w:style>
  <w:style w:type="table" w:customStyle="1" w:styleId="TableGrid0">
    <w:name w:val="TableGrid"/>
    <w:rsid w:val="00D102E0"/>
    <w:pPr>
      <w:spacing w:after="0" w:line="240" w:lineRule="auto"/>
    </w:pPr>
    <w:rPr>
      <w:rFonts w:ascii="Calibri" w:eastAsia="Times New Roman" w:hAnsi="Calibri" w:cs="Times New Roman"/>
      <w:kern w:val="0"/>
      <w:lang w:val="en-GB" w:eastAsia="en-GB"/>
      <w14:ligatures w14:val="none"/>
    </w:rPr>
    <w:tblPr>
      <w:tblCellMar>
        <w:top w:w="0" w:type="dxa"/>
        <w:left w:w="0" w:type="dxa"/>
        <w:bottom w:w="0" w:type="dxa"/>
        <w:right w:w="0" w:type="dxa"/>
      </w:tblCellMar>
    </w:tblPr>
  </w:style>
  <w:style w:type="paragraph" w:styleId="BalloonText">
    <w:name w:val="Balloon Text"/>
    <w:basedOn w:val="Normal"/>
    <w:link w:val="BalloonTextChar"/>
    <w:uiPriority w:val="99"/>
    <w:unhideWhenUsed/>
    <w:rsid w:val="00D102E0"/>
    <w:pPr>
      <w:spacing w:after="0" w:line="240" w:lineRule="auto"/>
    </w:pPr>
    <w:rPr>
      <w:rFonts w:ascii="Segoe UI" w:hAnsi="Segoe UI"/>
      <w:sz w:val="18"/>
      <w:szCs w:val="18"/>
      <w:lang w:val="x-none" w:eastAsia="x-none"/>
    </w:rPr>
  </w:style>
  <w:style w:type="character" w:customStyle="1" w:styleId="BalloonTextChar">
    <w:name w:val="Balloon Text Char"/>
    <w:basedOn w:val="DefaultParagraphFont"/>
    <w:link w:val="BalloonText"/>
    <w:uiPriority w:val="99"/>
    <w:rsid w:val="00D102E0"/>
    <w:rPr>
      <w:rFonts w:ascii="Segoe UI" w:eastAsia="Calibri" w:hAnsi="Segoe UI" w:cs="Times New Roman"/>
      <w:kern w:val="0"/>
      <w:sz w:val="18"/>
      <w:szCs w:val="18"/>
      <w:lang w:val="x-none" w:eastAsia="x-none"/>
      <w14:ligatures w14:val="none"/>
    </w:rPr>
  </w:style>
  <w:style w:type="paragraph" w:customStyle="1" w:styleId="TableParagraph">
    <w:name w:val="Table Paragraph"/>
    <w:basedOn w:val="Normal"/>
    <w:uiPriority w:val="1"/>
    <w:qFormat/>
    <w:rsid w:val="00D102E0"/>
    <w:pPr>
      <w:widowControl w:val="0"/>
      <w:autoSpaceDE w:val="0"/>
      <w:autoSpaceDN w:val="0"/>
      <w:adjustRightInd w:val="0"/>
      <w:spacing w:after="0" w:line="240" w:lineRule="auto"/>
    </w:pPr>
    <w:rPr>
      <w:rFonts w:ascii="Times New Roman" w:eastAsia="DengXian" w:hAnsi="Times New Roman"/>
      <w:sz w:val="24"/>
      <w:szCs w:val="24"/>
      <w:lang w:eastAsia="en-IN"/>
    </w:rPr>
  </w:style>
  <w:style w:type="paragraph" w:styleId="BodyText">
    <w:name w:val="Body Text"/>
    <w:basedOn w:val="Normal"/>
    <w:link w:val="BodyTextChar"/>
    <w:uiPriority w:val="1"/>
    <w:qFormat/>
    <w:rsid w:val="00D102E0"/>
    <w:pPr>
      <w:keepNext/>
      <w:keepLines/>
      <w:tabs>
        <w:tab w:val="left" w:pos="5760"/>
      </w:tabs>
      <w:suppressAutoHyphens/>
      <w:spacing w:after="0" w:line="240" w:lineRule="auto"/>
    </w:pPr>
    <w:rPr>
      <w:rFonts w:ascii="Comic Sans MS" w:eastAsia="Times New Roman" w:hAnsi="Comic Sans MS"/>
      <w:iCs/>
      <w:sz w:val="16"/>
      <w:szCs w:val="24"/>
      <w:lang w:val="en-US" w:eastAsia="x-none"/>
    </w:rPr>
  </w:style>
  <w:style w:type="character" w:customStyle="1" w:styleId="BodyTextChar">
    <w:name w:val="Body Text Char"/>
    <w:basedOn w:val="DefaultParagraphFont"/>
    <w:link w:val="BodyText"/>
    <w:uiPriority w:val="1"/>
    <w:rsid w:val="00D102E0"/>
    <w:rPr>
      <w:rFonts w:ascii="Comic Sans MS" w:eastAsia="Times New Roman" w:hAnsi="Comic Sans MS" w:cs="Times New Roman"/>
      <w:iCs/>
      <w:kern w:val="0"/>
      <w:sz w:val="16"/>
      <w:szCs w:val="24"/>
      <w:lang w:val="en-US" w:eastAsia="x-none"/>
      <w14:ligatures w14:val="none"/>
    </w:rPr>
  </w:style>
  <w:style w:type="paragraph" w:styleId="NoSpacing">
    <w:name w:val="No Spacing"/>
    <w:link w:val="NoSpacingChar"/>
    <w:uiPriority w:val="1"/>
    <w:qFormat/>
    <w:rsid w:val="00D102E0"/>
    <w:pPr>
      <w:spacing w:after="0" w:line="240" w:lineRule="auto"/>
    </w:pPr>
    <w:rPr>
      <w:rFonts w:ascii="Calibri" w:eastAsia="Calibri" w:hAnsi="Calibri" w:cs="Times New Roman"/>
      <w:kern w:val="0"/>
      <w14:ligatures w14:val="none"/>
    </w:rPr>
  </w:style>
  <w:style w:type="numbering" w:customStyle="1" w:styleId="NoList1">
    <w:name w:val="No List1"/>
    <w:next w:val="NoList"/>
    <w:uiPriority w:val="99"/>
    <w:semiHidden/>
    <w:unhideWhenUsed/>
    <w:rsid w:val="00D102E0"/>
  </w:style>
  <w:style w:type="character" w:customStyle="1" w:styleId="ListParagraphChar">
    <w:name w:val="List Paragraph Char"/>
    <w:aliases w:val="Citation List Char,본문(내용) Char,List Paragraph (numbered (a)) Char,Graphic Char,List Paragraph1 Char,Table of contents numbered Char,Bullet Points Char,Liste Paragraf Char,List Bullet-OpsManual Char,List Paragraph (bulleted list) Char"/>
    <w:link w:val="ListParagraph"/>
    <w:qFormat/>
    <w:rsid w:val="00D102E0"/>
    <w:rPr>
      <w:rFonts w:ascii="Calibri" w:eastAsia="Calibri" w:hAnsi="Calibri" w:cs="Times New Roman"/>
      <w:kern w:val="0"/>
      <w:sz w:val="20"/>
      <w:szCs w:val="20"/>
      <w:lang w:val="x-none" w:eastAsia="x-none"/>
      <w14:ligatures w14:val="none"/>
    </w:rPr>
  </w:style>
  <w:style w:type="paragraph" w:customStyle="1" w:styleId="ColorfulList-Accent11">
    <w:name w:val="Colorful List - Accent 11"/>
    <w:basedOn w:val="Normal"/>
    <w:link w:val="ColorfulList-Accent1Char"/>
    <w:unhideWhenUsed/>
    <w:qFormat/>
    <w:rsid w:val="00D102E0"/>
    <w:pPr>
      <w:spacing w:after="200" w:line="276" w:lineRule="auto"/>
      <w:ind w:left="720"/>
      <w:contextualSpacing/>
    </w:pPr>
    <w:rPr>
      <w:sz w:val="20"/>
      <w:szCs w:val="23"/>
      <w:lang w:val="en-US" w:eastAsia="ja-JP"/>
    </w:rPr>
  </w:style>
  <w:style w:type="character" w:customStyle="1" w:styleId="ColorfulList-Accent1Char">
    <w:name w:val="Colorful List - Accent 1 Char"/>
    <w:link w:val="ColorfulList-Accent11"/>
    <w:rsid w:val="00D102E0"/>
    <w:rPr>
      <w:rFonts w:ascii="Calibri" w:eastAsia="Calibri" w:hAnsi="Calibri" w:cs="Times New Roman"/>
      <w:kern w:val="0"/>
      <w:sz w:val="20"/>
      <w:szCs w:val="23"/>
      <w:lang w:val="en-US" w:eastAsia="ja-JP"/>
      <w14:ligatures w14:val="none"/>
    </w:rPr>
  </w:style>
  <w:style w:type="paragraph" w:customStyle="1" w:styleId="Default">
    <w:name w:val="Default"/>
    <w:rsid w:val="00D102E0"/>
    <w:pPr>
      <w:autoSpaceDE w:val="0"/>
      <w:autoSpaceDN w:val="0"/>
      <w:adjustRightInd w:val="0"/>
      <w:spacing w:after="0" w:line="240" w:lineRule="auto"/>
    </w:pPr>
    <w:rPr>
      <w:rFonts w:ascii="Copperplate Gothic Bold" w:eastAsia="Calibri" w:hAnsi="Copperplate Gothic Bold" w:cs="Copperplate Gothic Bold"/>
      <w:color w:val="000000"/>
      <w:kern w:val="0"/>
      <w:sz w:val="24"/>
      <w:szCs w:val="24"/>
      <w:lang w:val="en-GB"/>
      <w14:ligatures w14:val="none"/>
    </w:rPr>
  </w:style>
  <w:style w:type="character" w:styleId="CommentReference">
    <w:name w:val="annotation reference"/>
    <w:uiPriority w:val="99"/>
    <w:unhideWhenUsed/>
    <w:rsid w:val="00D102E0"/>
    <w:rPr>
      <w:sz w:val="16"/>
    </w:rPr>
  </w:style>
  <w:style w:type="paragraph" w:styleId="CommentText">
    <w:name w:val="annotation text"/>
    <w:basedOn w:val="Normal"/>
    <w:link w:val="CommentTextChar"/>
    <w:uiPriority w:val="99"/>
    <w:unhideWhenUsed/>
    <w:rsid w:val="00D102E0"/>
    <w:pPr>
      <w:spacing w:after="0" w:line="240" w:lineRule="auto"/>
      <w:contextualSpacing/>
    </w:pPr>
    <w:rPr>
      <w:rFonts w:ascii="Microsoft Sans Serif" w:eastAsia="Microsoft Sans Serif" w:hAnsi="Microsoft Sans Serif"/>
      <w:color w:val="262140"/>
      <w:sz w:val="24"/>
      <w:szCs w:val="20"/>
      <w:lang w:val="en-US" w:eastAsia="ja-JP"/>
    </w:rPr>
  </w:style>
  <w:style w:type="character" w:customStyle="1" w:styleId="CommentTextChar">
    <w:name w:val="Comment Text Char"/>
    <w:basedOn w:val="DefaultParagraphFont"/>
    <w:link w:val="CommentText"/>
    <w:uiPriority w:val="99"/>
    <w:rsid w:val="00D102E0"/>
    <w:rPr>
      <w:rFonts w:ascii="Microsoft Sans Serif" w:eastAsia="Microsoft Sans Serif" w:hAnsi="Microsoft Sans Serif" w:cs="Times New Roman"/>
      <w:color w:val="262140"/>
      <w:kern w:val="0"/>
      <w:sz w:val="24"/>
      <w:szCs w:val="20"/>
      <w:lang w:val="en-US" w:eastAsia="ja-JP"/>
      <w14:ligatures w14:val="none"/>
    </w:rPr>
  </w:style>
  <w:style w:type="paragraph" w:styleId="BodyText2">
    <w:name w:val="Body Text 2"/>
    <w:basedOn w:val="Normal"/>
    <w:link w:val="BodyText2Char"/>
    <w:rsid w:val="00D102E0"/>
    <w:pPr>
      <w:tabs>
        <w:tab w:val="num" w:pos="648"/>
      </w:tabs>
      <w:spacing w:before="120" w:after="120" w:line="240" w:lineRule="auto"/>
      <w:ind w:left="360" w:hanging="72"/>
      <w:jc w:val="center"/>
    </w:pPr>
    <w:rPr>
      <w:rFonts w:ascii="Arial" w:eastAsia="Times New Roman" w:hAnsi="Arial"/>
      <w:b/>
      <w:sz w:val="24"/>
      <w:szCs w:val="20"/>
      <w:lang w:val="es-ES_tradnl" w:eastAsia="x-none"/>
    </w:rPr>
  </w:style>
  <w:style w:type="character" w:customStyle="1" w:styleId="BodyText2Char">
    <w:name w:val="Body Text 2 Char"/>
    <w:basedOn w:val="DefaultParagraphFont"/>
    <w:link w:val="BodyText2"/>
    <w:rsid w:val="00D102E0"/>
    <w:rPr>
      <w:rFonts w:ascii="Arial" w:eastAsia="Times New Roman" w:hAnsi="Arial" w:cs="Times New Roman"/>
      <w:b/>
      <w:kern w:val="0"/>
      <w:sz w:val="24"/>
      <w:szCs w:val="20"/>
      <w:lang w:val="es-ES_tradnl" w:eastAsia="x-none"/>
      <w14:ligatures w14:val="none"/>
    </w:rPr>
  </w:style>
  <w:style w:type="paragraph" w:customStyle="1" w:styleId="TOCNumber1">
    <w:name w:val="TOC Number1"/>
    <w:basedOn w:val="Heading4"/>
    <w:autoRedefine/>
    <w:rsid w:val="00D102E0"/>
    <w:pPr>
      <w:numPr>
        <w:ilvl w:val="0"/>
        <w:numId w:val="0"/>
      </w:numPr>
      <w:suppressAutoHyphens/>
      <w:ind w:left="297"/>
      <w:jc w:val="left"/>
      <w:outlineLvl w:val="9"/>
    </w:pPr>
    <w:rPr>
      <w:b/>
      <w:sz w:val="24"/>
    </w:rPr>
  </w:style>
  <w:style w:type="paragraph" w:customStyle="1" w:styleId="2AutoList1">
    <w:name w:val="2AutoList1"/>
    <w:basedOn w:val="Normal"/>
    <w:rsid w:val="00D102E0"/>
    <w:pPr>
      <w:tabs>
        <w:tab w:val="num" w:pos="504"/>
      </w:tabs>
      <w:spacing w:after="0" w:line="240" w:lineRule="auto"/>
      <w:ind w:left="504" w:hanging="504"/>
      <w:jc w:val="both"/>
    </w:pPr>
    <w:rPr>
      <w:rFonts w:ascii="Arial" w:eastAsia="Times New Roman" w:hAnsi="Arial"/>
      <w:sz w:val="20"/>
      <w:szCs w:val="20"/>
      <w:lang w:val="es-ES_tradnl"/>
    </w:rPr>
  </w:style>
  <w:style w:type="paragraph" w:customStyle="1" w:styleId="Header1-Clauses">
    <w:name w:val="Header 1 - Clauses"/>
    <w:basedOn w:val="Normal"/>
    <w:rsid w:val="00D102E0"/>
    <w:pPr>
      <w:tabs>
        <w:tab w:val="num" w:pos="432"/>
      </w:tabs>
      <w:spacing w:before="120" w:after="0" w:line="240" w:lineRule="auto"/>
      <w:ind w:left="432" w:hanging="432"/>
    </w:pPr>
    <w:rPr>
      <w:rFonts w:ascii="Arial" w:eastAsia="Times New Roman" w:hAnsi="Arial"/>
      <w:b/>
      <w:sz w:val="20"/>
      <w:szCs w:val="20"/>
      <w:lang w:val="es-ES_tradnl"/>
    </w:rPr>
  </w:style>
  <w:style w:type="paragraph" w:customStyle="1" w:styleId="Header2-SubClauses">
    <w:name w:val="Header 2 - SubClauses"/>
    <w:basedOn w:val="Normal"/>
    <w:link w:val="Header2-SubClausesCharChar"/>
    <w:rsid w:val="00D102E0"/>
    <w:pPr>
      <w:tabs>
        <w:tab w:val="num" w:pos="504"/>
      </w:tabs>
      <w:spacing w:before="120" w:after="200" w:line="240" w:lineRule="auto"/>
      <w:ind w:left="504" w:hanging="504"/>
      <w:jc w:val="both"/>
    </w:pPr>
    <w:rPr>
      <w:rFonts w:ascii="Arial" w:eastAsia="Times New Roman" w:hAnsi="Arial"/>
      <w:sz w:val="20"/>
      <w:szCs w:val="20"/>
      <w:lang w:val="en-US" w:eastAsia="x-none"/>
    </w:rPr>
  </w:style>
  <w:style w:type="paragraph" w:customStyle="1" w:styleId="P3Header1-Clauses">
    <w:name w:val="P3 Header1-Clauses"/>
    <w:basedOn w:val="Header1-Clauses"/>
    <w:rsid w:val="00D102E0"/>
    <w:pPr>
      <w:numPr>
        <w:ilvl w:val="2"/>
      </w:numPr>
      <w:tabs>
        <w:tab w:val="num" w:pos="432"/>
      </w:tabs>
      <w:spacing w:after="120"/>
      <w:ind w:left="1008" w:hanging="504"/>
      <w:jc w:val="both"/>
    </w:pPr>
    <w:rPr>
      <w:b w:val="0"/>
    </w:rPr>
  </w:style>
  <w:style w:type="paragraph" w:customStyle="1" w:styleId="Outline3">
    <w:name w:val="Outline3"/>
    <w:basedOn w:val="Normal"/>
    <w:rsid w:val="00D102E0"/>
    <w:pPr>
      <w:tabs>
        <w:tab w:val="num" w:pos="1728"/>
      </w:tabs>
      <w:spacing w:before="240" w:after="0" w:line="240" w:lineRule="auto"/>
      <w:ind w:left="1728" w:hanging="432"/>
    </w:pPr>
    <w:rPr>
      <w:rFonts w:ascii="Arial" w:eastAsia="Times New Roman" w:hAnsi="Arial"/>
      <w:kern w:val="28"/>
      <w:sz w:val="20"/>
      <w:szCs w:val="20"/>
      <w:lang w:val="en-US"/>
    </w:rPr>
  </w:style>
  <w:style w:type="paragraph" w:customStyle="1" w:styleId="Outline4">
    <w:name w:val="Outline4"/>
    <w:basedOn w:val="Normal"/>
    <w:autoRedefine/>
    <w:rsid w:val="00D102E0"/>
    <w:pPr>
      <w:tabs>
        <w:tab w:val="num" w:pos="1440"/>
      </w:tabs>
      <w:spacing w:before="120" w:after="0" w:line="240" w:lineRule="auto"/>
      <w:ind w:left="1440" w:hanging="720"/>
    </w:pPr>
    <w:rPr>
      <w:rFonts w:ascii="Arial" w:eastAsia="Times New Roman" w:hAnsi="Arial"/>
      <w:kern w:val="28"/>
      <w:sz w:val="20"/>
      <w:szCs w:val="20"/>
      <w:lang w:val="en-US"/>
    </w:rPr>
  </w:style>
  <w:style w:type="paragraph" w:customStyle="1" w:styleId="Outlinei">
    <w:name w:val="Outline i)"/>
    <w:basedOn w:val="Normal"/>
    <w:rsid w:val="00D102E0"/>
    <w:pPr>
      <w:tabs>
        <w:tab w:val="num" w:pos="1782"/>
      </w:tabs>
      <w:spacing w:before="120" w:after="0" w:line="240" w:lineRule="auto"/>
      <w:ind w:left="1782" w:hanging="792"/>
    </w:pPr>
    <w:rPr>
      <w:rFonts w:ascii="Arial" w:eastAsia="Times New Roman" w:hAnsi="Arial"/>
      <w:sz w:val="20"/>
      <w:szCs w:val="20"/>
      <w:lang w:val="en-US"/>
    </w:rPr>
  </w:style>
  <w:style w:type="paragraph" w:customStyle="1" w:styleId="Head2">
    <w:name w:val="Head 2"/>
    <w:basedOn w:val="Heading9"/>
    <w:rsid w:val="00D102E0"/>
    <w:pPr>
      <w:keepNext/>
      <w:widowControl w:val="0"/>
      <w:numPr>
        <w:ilvl w:val="0"/>
        <w:numId w:val="0"/>
      </w:numPr>
      <w:suppressAutoHyphens/>
      <w:spacing w:before="0" w:after="0"/>
      <w:outlineLvl w:val="9"/>
    </w:pPr>
    <w:rPr>
      <w:rFonts w:ascii="Times New Roman Bold" w:hAnsi="Times New Roman Bold"/>
      <w:b w:val="0"/>
      <w:i w:val="0"/>
      <w:spacing w:val="-4"/>
      <w:sz w:val="32"/>
      <w:lang w:val="en-US"/>
    </w:rPr>
  </w:style>
  <w:style w:type="paragraph" w:styleId="Subtitle">
    <w:name w:val="Subtitle"/>
    <w:basedOn w:val="Normal"/>
    <w:link w:val="SubtitleChar"/>
    <w:uiPriority w:val="11"/>
    <w:qFormat/>
    <w:rsid w:val="00D102E0"/>
    <w:pPr>
      <w:spacing w:after="0" w:line="240" w:lineRule="auto"/>
      <w:jc w:val="center"/>
    </w:pPr>
    <w:rPr>
      <w:rFonts w:ascii="Arial" w:eastAsia="Times New Roman" w:hAnsi="Arial"/>
      <w:b/>
      <w:sz w:val="40"/>
      <w:szCs w:val="20"/>
      <w:lang w:val="es-ES_tradnl" w:eastAsia="x-none"/>
    </w:rPr>
  </w:style>
  <w:style w:type="character" w:customStyle="1" w:styleId="SubtitleChar">
    <w:name w:val="Subtitle Char"/>
    <w:basedOn w:val="DefaultParagraphFont"/>
    <w:link w:val="Subtitle"/>
    <w:uiPriority w:val="11"/>
    <w:rsid w:val="00D102E0"/>
    <w:rPr>
      <w:rFonts w:ascii="Arial" w:eastAsia="Times New Roman" w:hAnsi="Arial" w:cs="Times New Roman"/>
      <w:b/>
      <w:kern w:val="0"/>
      <w:sz w:val="40"/>
      <w:szCs w:val="20"/>
      <w:lang w:val="es-ES_tradnl" w:eastAsia="x-none"/>
      <w14:ligatures w14:val="none"/>
    </w:rPr>
  </w:style>
  <w:style w:type="paragraph" w:customStyle="1" w:styleId="Subtitle2">
    <w:name w:val="Subtitle 2"/>
    <w:basedOn w:val="Footer"/>
    <w:autoRedefine/>
    <w:rsid w:val="00D102E0"/>
    <w:pPr>
      <w:tabs>
        <w:tab w:val="clear" w:pos="9504"/>
      </w:tabs>
      <w:spacing w:after="120"/>
      <w:ind w:left="276" w:right="288" w:hanging="297"/>
      <w:jc w:val="center"/>
      <w:outlineLvl w:val="1"/>
    </w:pPr>
    <w:rPr>
      <w:rFonts w:cs="Arial"/>
      <w:b/>
      <w:sz w:val="24"/>
      <w:lang w:val="en-US"/>
    </w:rPr>
  </w:style>
  <w:style w:type="paragraph" w:styleId="Footer">
    <w:name w:val="footer"/>
    <w:basedOn w:val="Normal"/>
    <w:link w:val="FooterChar"/>
    <w:uiPriority w:val="99"/>
    <w:rsid w:val="00D102E0"/>
    <w:pPr>
      <w:tabs>
        <w:tab w:val="right" w:leader="underscore" w:pos="9504"/>
      </w:tabs>
      <w:spacing w:before="120" w:after="0" w:line="240" w:lineRule="auto"/>
    </w:pPr>
    <w:rPr>
      <w:rFonts w:ascii="Arial" w:eastAsia="Times New Roman" w:hAnsi="Arial"/>
      <w:sz w:val="20"/>
      <w:szCs w:val="20"/>
      <w:lang w:val="es-ES_tradnl" w:eastAsia="x-none"/>
    </w:rPr>
  </w:style>
  <w:style w:type="character" w:customStyle="1" w:styleId="FooterChar">
    <w:name w:val="Footer Char"/>
    <w:basedOn w:val="DefaultParagraphFont"/>
    <w:link w:val="Footer"/>
    <w:uiPriority w:val="99"/>
    <w:rsid w:val="00D102E0"/>
    <w:rPr>
      <w:rFonts w:ascii="Arial" w:eastAsia="Times New Roman" w:hAnsi="Arial" w:cs="Times New Roman"/>
      <w:kern w:val="0"/>
      <w:sz w:val="20"/>
      <w:szCs w:val="20"/>
      <w:lang w:val="es-ES_tradnl" w:eastAsia="x-none"/>
      <w14:ligatures w14:val="none"/>
    </w:rPr>
  </w:style>
  <w:style w:type="paragraph" w:styleId="TOC1">
    <w:name w:val="toc 1"/>
    <w:basedOn w:val="Normal"/>
    <w:next w:val="Normal"/>
    <w:uiPriority w:val="1"/>
    <w:qFormat/>
    <w:rsid w:val="00D102E0"/>
    <w:pPr>
      <w:spacing w:before="240" w:after="240" w:line="240" w:lineRule="auto"/>
      <w:outlineLvl w:val="0"/>
    </w:pPr>
    <w:rPr>
      <w:rFonts w:ascii="Arial" w:eastAsia="Times New Roman" w:hAnsi="Arial"/>
      <w:b/>
      <w:sz w:val="20"/>
      <w:szCs w:val="20"/>
      <w:lang w:val="en-US"/>
    </w:rPr>
  </w:style>
  <w:style w:type="paragraph" w:customStyle="1" w:styleId="SectionVHeader">
    <w:name w:val="Section V. Header"/>
    <w:basedOn w:val="Normal"/>
    <w:rsid w:val="00D102E0"/>
    <w:pPr>
      <w:spacing w:after="0" w:line="240" w:lineRule="auto"/>
      <w:jc w:val="center"/>
    </w:pPr>
    <w:rPr>
      <w:rFonts w:ascii="Arial" w:eastAsia="Times New Roman" w:hAnsi="Arial"/>
      <w:b/>
      <w:sz w:val="36"/>
      <w:szCs w:val="20"/>
      <w:lang w:val="es-ES_tradnl"/>
    </w:rPr>
  </w:style>
  <w:style w:type="paragraph" w:styleId="Header">
    <w:name w:val="header"/>
    <w:basedOn w:val="Normal"/>
    <w:link w:val="HeaderChar"/>
    <w:uiPriority w:val="99"/>
    <w:rsid w:val="00D102E0"/>
    <w:pPr>
      <w:pBdr>
        <w:bottom w:val="single" w:sz="4" w:space="1" w:color="000000"/>
      </w:pBdr>
      <w:tabs>
        <w:tab w:val="right" w:pos="9000"/>
      </w:tabs>
      <w:spacing w:after="0" w:line="240" w:lineRule="auto"/>
      <w:jc w:val="both"/>
    </w:pPr>
    <w:rPr>
      <w:rFonts w:ascii="Arial" w:eastAsia="Times New Roman" w:hAnsi="Arial"/>
      <w:sz w:val="20"/>
      <w:szCs w:val="20"/>
      <w:lang w:val="es-ES_tradnl" w:eastAsia="x-none"/>
    </w:rPr>
  </w:style>
  <w:style w:type="character" w:customStyle="1" w:styleId="HeaderChar">
    <w:name w:val="Header Char"/>
    <w:basedOn w:val="DefaultParagraphFont"/>
    <w:link w:val="Header"/>
    <w:uiPriority w:val="99"/>
    <w:rsid w:val="00D102E0"/>
    <w:rPr>
      <w:rFonts w:ascii="Arial" w:eastAsia="Times New Roman" w:hAnsi="Arial" w:cs="Times New Roman"/>
      <w:kern w:val="0"/>
      <w:sz w:val="20"/>
      <w:szCs w:val="20"/>
      <w:lang w:val="es-ES_tradnl" w:eastAsia="x-none"/>
      <w14:ligatures w14:val="none"/>
    </w:rPr>
  </w:style>
  <w:style w:type="paragraph" w:customStyle="1" w:styleId="explanatorynotes">
    <w:name w:val="explanatory_notes"/>
    <w:basedOn w:val="Normal"/>
    <w:rsid w:val="00D102E0"/>
    <w:pPr>
      <w:suppressAutoHyphens/>
      <w:spacing w:after="240" w:line="360" w:lineRule="exact"/>
      <w:jc w:val="both"/>
    </w:pPr>
    <w:rPr>
      <w:rFonts w:ascii="Arial" w:eastAsia="Times New Roman" w:hAnsi="Arial"/>
      <w:sz w:val="20"/>
      <w:szCs w:val="20"/>
      <w:lang w:val="en-US"/>
    </w:rPr>
  </w:style>
  <w:style w:type="paragraph" w:customStyle="1" w:styleId="Index11">
    <w:name w:val="Index 11"/>
    <w:basedOn w:val="Normal"/>
    <w:next w:val="Normal"/>
    <w:autoRedefine/>
    <w:semiHidden/>
    <w:unhideWhenUsed/>
    <w:rsid w:val="00D102E0"/>
    <w:pPr>
      <w:spacing w:after="0" w:line="240" w:lineRule="auto"/>
      <w:ind w:left="230" w:hanging="230"/>
      <w:jc w:val="both"/>
    </w:pPr>
    <w:rPr>
      <w:rFonts w:ascii="Times New Roman" w:eastAsia="MS Mincho" w:hAnsi="Times New Roman"/>
      <w:sz w:val="23"/>
      <w:szCs w:val="23"/>
      <w:lang w:val="en-US" w:eastAsia="ja-JP"/>
    </w:rPr>
  </w:style>
  <w:style w:type="paragraph" w:styleId="Index1">
    <w:name w:val="index 1"/>
    <w:basedOn w:val="Normal"/>
    <w:next w:val="Normal"/>
    <w:autoRedefine/>
    <w:semiHidden/>
    <w:unhideWhenUsed/>
    <w:rsid w:val="00D102E0"/>
    <w:pPr>
      <w:spacing w:after="0" w:line="240" w:lineRule="auto"/>
      <w:ind w:left="220" w:hanging="220"/>
    </w:pPr>
  </w:style>
  <w:style w:type="paragraph" w:styleId="IndexHeading">
    <w:name w:val="index heading"/>
    <w:basedOn w:val="Normal"/>
    <w:next w:val="Index1"/>
    <w:semiHidden/>
    <w:rsid w:val="00D102E0"/>
    <w:pPr>
      <w:spacing w:after="0" w:line="240" w:lineRule="auto"/>
    </w:pPr>
    <w:rPr>
      <w:rFonts w:ascii="Arial" w:eastAsia="Times New Roman" w:hAnsi="Arial"/>
      <w:sz w:val="20"/>
      <w:szCs w:val="20"/>
      <w:lang w:val="en-US"/>
    </w:rPr>
  </w:style>
  <w:style w:type="paragraph" w:styleId="BodyText3">
    <w:name w:val="Body Text 3"/>
    <w:basedOn w:val="Normal"/>
    <w:link w:val="BodyText3Char"/>
    <w:rsid w:val="00D102E0"/>
    <w:pPr>
      <w:spacing w:after="0" w:line="240" w:lineRule="auto"/>
      <w:jc w:val="both"/>
    </w:pPr>
    <w:rPr>
      <w:rFonts w:ascii="Arial" w:eastAsia="Times New Roman" w:hAnsi="Arial"/>
      <w:i/>
      <w:sz w:val="20"/>
      <w:szCs w:val="20"/>
      <w:lang w:val="en-US" w:eastAsia="x-none"/>
    </w:rPr>
  </w:style>
  <w:style w:type="character" w:customStyle="1" w:styleId="BodyText3Char">
    <w:name w:val="Body Text 3 Char"/>
    <w:basedOn w:val="DefaultParagraphFont"/>
    <w:link w:val="BodyText3"/>
    <w:rsid w:val="00D102E0"/>
    <w:rPr>
      <w:rFonts w:ascii="Arial" w:eastAsia="Times New Roman" w:hAnsi="Arial" w:cs="Times New Roman"/>
      <w:i/>
      <w:kern w:val="0"/>
      <w:sz w:val="20"/>
      <w:szCs w:val="20"/>
      <w:lang w:val="en-US" w:eastAsia="x-none"/>
      <w14:ligatures w14:val="none"/>
    </w:rPr>
  </w:style>
  <w:style w:type="paragraph" w:styleId="NormalWeb">
    <w:name w:val="Normal (Web)"/>
    <w:basedOn w:val="Normal"/>
    <w:uiPriority w:val="99"/>
    <w:rsid w:val="00D102E0"/>
    <w:pPr>
      <w:spacing w:before="100" w:beforeAutospacing="1" w:after="100" w:afterAutospacing="1" w:line="240" w:lineRule="auto"/>
    </w:pPr>
    <w:rPr>
      <w:rFonts w:ascii="Arial Unicode MS" w:eastAsia="Arial Unicode MS" w:hAnsi="Arial Unicode MS"/>
      <w:sz w:val="20"/>
      <w:szCs w:val="24"/>
      <w:lang w:val="en-US"/>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D102E0"/>
    <w:pPr>
      <w:spacing w:after="0" w:line="240" w:lineRule="auto"/>
      <w:jc w:val="both"/>
    </w:pPr>
    <w:rPr>
      <w:rFonts w:ascii="Arial" w:eastAsia="Times New Roman" w:hAnsi="Arial"/>
      <w:sz w:val="20"/>
      <w:szCs w:val="20"/>
      <w:lang w:val="es-ES_tradnl" w:eastAsia="x-none"/>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qFormat/>
    <w:rsid w:val="00D102E0"/>
    <w:rPr>
      <w:rFonts w:ascii="Arial" w:eastAsia="Times New Roman" w:hAnsi="Arial" w:cs="Times New Roman"/>
      <w:kern w:val="0"/>
      <w:sz w:val="20"/>
      <w:szCs w:val="20"/>
      <w:lang w:val="es-ES_tradnl" w:eastAsia="x-none"/>
      <w14:ligatures w14:val="none"/>
    </w:rPr>
  </w:style>
  <w:style w:type="character" w:styleId="FootnoteReference">
    <w:name w:val="footnote reference"/>
    <w:aliases w:val="callout,(NECG) Footnote Reference,ftref,16 Point,Superscript 6 Point,Ref,de nota al pie,Fußnotenzeichen DISS,FnR-ANZDEC,fr,Footnote Ref in FtNote,SUPERS,Знак сноски-FN,footnote ref,BVI fnr,List Bullet Char Char,appel Char Char"/>
    <w:link w:val="CarattereCarattereCharCharCharCharCharCharZchn"/>
    <w:qFormat/>
    <w:rsid w:val="00D102E0"/>
    <w:rPr>
      <w:vertAlign w:val="superscript"/>
    </w:rPr>
  </w:style>
  <w:style w:type="paragraph" w:customStyle="1" w:styleId="Technical4">
    <w:name w:val="Technical 4"/>
    <w:rsid w:val="00D102E0"/>
    <w:pPr>
      <w:tabs>
        <w:tab w:val="left" w:pos="-720"/>
      </w:tabs>
      <w:suppressAutoHyphens/>
      <w:spacing w:after="0" w:line="240" w:lineRule="auto"/>
    </w:pPr>
    <w:rPr>
      <w:rFonts w:ascii="Times" w:eastAsia="Times New Roman" w:hAnsi="Times" w:cs="Times New Roman"/>
      <w:b/>
      <w:kern w:val="0"/>
      <w:sz w:val="24"/>
      <w:szCs w:val="20"/>
      <w:lang w:val="en-US"/>
      <w14:ligatures w14:val="none"/>
    </w:rPr>
  </w:style>
  <w:style w:type="character" w:customStyle="1" w:styleId="Table">
    <w:name w:val="Table"/>
    <w:rsid w:val="00D102E0"/>
    <w:rPr>
      <w:rFonts w:ascii="Arial" w:hAnsi="Arial"/>
      <w:sz w:val="20"/>
    </w:rPr>
  </w:style>
  <w:style w:type="character" w:styleId="PageNumber">
    <w:name w:val="page number"/>
    <w:basedOn w:val="DefaultParagraphFont"/>
    <w:rsid w:val="00D102E0"/>
  </w:style>
  <w:style w:type="paragraph" w:customStyle="1" w:styleId="Head12">
    <w:name w:val="Head 1.2"/>
    <w:basedOn w:val="Normal"/>
    <w:rsid w:val="00D102E0"/>
    <w:pPr>
      <w:tabs>
        <w:tab w:val="num" w:pos="720"/>
      </w:tabs>
      <w:spacing w:after="0" w:line="240" w:lineRule="auto"/>
      <w:ind w:left="720" w:hanging="360"/>
      <w:jc w:val="both"/>
    </w:pPr>
    <w:rPr>
      <w:rFonts w:ascii="Arial" w:eastAsia="Times New Roman" w:hAnsi="Arial"/>
      <w:sz w:val="20"/>
      <w:szCs w:val="20"/>
      <w:lang w:val="en-US"/>
    </w:rPr>
  </w:style>
  <w:style w:type="paragraph" w:styleId="ListNumber">
    <w:name w:val="List Number"/>
    <w:basedOn w:val="Normal"/>
    <w:uiPriority w:val="9"/>
    <w:qFormat/>
    <w:rsid w:val="00D102E0"/>
    <w:pPr>
      <w:tabs>
        <w:tab w:val="num" w:pos="648"/>
      </w:tabs>
      <w:spacing w:after="240" w:line="240" w:lineRule="auto"/>
      <w:ind w:left="648" w:hanging="360"/>
      <w:jc w:val="both"/>
    </w:pPr>
    <w:rPr>
      <w:rFonts w:ascii="Arial" w:eastAsia="Times New Roman" w:hAnsi="Arial"/>
      <w:sz w:val="20"/>
      <w:szCs w:val="20"/>
      <w:lang w:val="en-US"/>
    </w:rPr>
  </w:style>
  <w:style w:type="paragraph" w:customStyle="1" w:styleId="Header3-Paragraph">
    <w:name w:val="Header 3 - Paragraph"/>
    <w:basedOn w:val="Normal"/>
    <w:rsid w:val="00D102E0"/>
    <w:pPr>
      <w:tabs>
        <w:tab w:val="num" w:pos="864"/>
      </w:tabs>
      <w:spacing w:after="200" w:line="240" w:lineRule="auto"/>
      <w:ind w:left="864" w:hanging="432"/>
      <w:jc w:val="both"/>
    </w:pPr>
    <w:rPr>
      <w:rFonts w:ascii="Arial" w:eastAsia="Times New Roman" w:hAnsi="Arial"/>
      <w:sz w:val="20"/>
      <w:szCs w:val="20"/>
      <w:lang w:val="en-US"/>
    </w:rPr>
  </w:style>
  <w:style w:type="paragraph" w:customStyle="1" w:styleId="titulo">
    <w:name w:val="titulo"/>
    <w:basedOn w:val="Heading5"/>
    <w:rsid w:val="00D102E0"/>
    <w:pPr>
      <w:widowControl/>
      <w:spacing w:after="240"/>
      <w:ind w:firstLine="0"/>
    </w:pPr>
    <w:rPr>
      <w:rFonts w:ascii="Times New Roman Bold" w:hAnsi="Times New Roman Bold"/>
      <w:sz w:val="24"/>
      <w:szCs w:val="20"/>
      <w:lang w:eastAsia="en-US"/>
    </w:rPr>
  </w:style>
  <w:style w:type="paragraph" w:customStyle="1" w:styleId="BankNormal">
    <w:name w:val="BankNormal"/>
    <w:basedOn w:val="Normal"/>
    <w:rsid w:val="00D102E0"/>
    <w:pPr>
      <w:spacing w:after="240" w:line="240" w:lineRule="auto"/>
    </w:pPr>
    <w:rPr>
      <w:rFonts w:ascii="Arial" w:eastAsia="Times New Roman" w:hAnsi="Arial"/>
      <w:sz w:val="20"/>
      <w:szCs w:val="20"/>
      <w:lang w:val="en-US"/>
    </w:rPr>
  </w:style>
  <w:style w:type="paragraph" w:customStyle="1" w:styleId="Outline">
    <w:name w:val="Outline"/>
    <w:basedOn w:val="Normal"/>
    <w:rsid w:val="00D102E0"/>
    <w:pPr>
      <w:spacing w:before="240" w:after="0" w:line="240" w:lineRule="auto"/>
    </w:pPr>
    <w:rPr>
      <w:rFonts w:ascii="Arial" w:eastAsia="Times New Roman" w:hAnsi="Arial"/>
      <w:kern w:val="28"/>
      <w:sz w:val="20"/>
      <w:szCs w:val="20"/>
      <w:lang w:val="en-US"/>
    </w:rPr>
  </w:style>
  <w:style w:type="paragraph" w:customStyle="1" w:styleId="i">
    <w:name w:val="(i)"/>
    <w:basedOn w:val="Normal"/>
    <w:rsid w:val="00D102E0"/>
    <w:pPr>
      <w:suppressAutoHyphens/>
      <w:spacing w:after="0" w:line="240" w:lineRule="auto"/>
      <w:jc w:val="both"/>
    </w:pPr>
    <w:rPr>
      <w:rFonts w:ascii="Tms Rmn" w:eastAsia="Times New Roman" w:hAnsi="Tms Rmn"/>
      <w:sz w:val="20"/>
      <w:szCs w:val="20"/>
      <w:lang w:val="en-US"/>
    </w:rPr>
  </w:style>
  <w:style w:type="paragraph" w:styleId="TOC2">
    <w:name w:val="toc 2"/>
    <w:basedOn w:val="Normal"/>
    <w:next w:val="Normal"/>
    <w:autoRedefine/>
    <w:uiPriority w:val="39"/>
    <w:qFormat/>
    <w:rsid w:val="00D102E0"/>
    <w:pPr>
      <w:tabs>
        <w:tab w:val="right" w:leader="dot" w:pos="9000"/>
        <w:tab w:val="right" w:pos="9180"/>
      </w:tabs>
      <w:spacing w:after="0" w:line="240" w:lineRule="auto"/>
      <w:ind w:left="360" w:right="288"/>
      <w:outlineLvl w:val="1"/>
    </w:pPr>
    <w:rPr>
      <w:rFonts w:ascii="Arial" w:eastAsia="Times New Roman" w:hAnsi="Arial" w:cs="Arial"/>
      <w:b/>
      <w:noProof/>
      <w:sz w:val="24"/>
      <w:szCs w:val="24"/>
      <w:lang w:val="en-US"/>
    </w:rPr>
  </w:style>
  <w:style w:type="paragraph" w:customStyle="1" w:styleId="SectionVIIHeader2">
    <w:name w:val="Section VII Header2"/>
    <w:basedOn w:val="Heading1"/>
    <w:autoRedefine/>
    <w:rsid w:val="00D102E0"/>
    <w:pPr>
      <w:spacing w:before="0" w:after="200" w:line="240" w:lineRule="auto"/>
      <w:ind w:left="0" w:firstLine="0"/>
    </w:pPr>
    <w:rPr>
      <w:rFonts w:ascii="Arial" w:hAnsi="Arial"/>
      <w:i/>
      <w:caps w:val="0"/>
      <w:kern w:val="28"/>
      <w:sz w:val="20"/>
      <w:szCs w:val="20"/>
      <w:lang w:eastAsia="en-US"/>
    </w:rPr>
  </w:style>
  <w:style w:type="paragraph" w:styleId="TOC3">
    <w:name w:val="toc 3"/>
    <w:basedOn w:val="Normal"/>
    <w:next w:val="Normal"/>
    <w:autoRedefine/>
    <w:uiPriority w:val="1"/>
    <w:qFormat/>
    <w:rsid w:val="00D102E0"/>
    <w:pPr>
      <w:spacing w:after="120" w:line="240" w:lineRule="auto"/>
      <w:ind w:left="907" w:right="-108" w:hanging="547"/>
      <w:jc w:val="both"/>
    </w:pPr>
    <w:rPr>
      <w:rFonts w:ascii="Arial" w:eastAsia="Times New Roman" w:hAnsi="Arial"/>
      <w:b/>
      <w:noProof/>
      <w:lang w:val="en-US"/>
    </w:rPr>
  </w:style>
  <w:style w:type="character" w:styleId="Hyperlink">
    <w:name w:val="Hyperlink"/>
    <w:uiPriority w:val="99"/>
    <w:rsid w:val="00D102E0"/>
    <w:rPr>
      <w:color w:val="0000FF"/>
      <w:u w:val="single"/>
    </w:rPr>
  </w:style>
  <w:style w:type="paragraph" w:customStyle="1" w:styleId="ClauseSubListSubList">
    <w:name w:val="ClauseSub_List_SubList"/>
    <w:rsid w:val="00D102E0"/>
    <w:pPr>
      <w:tabs>
        <w:tab w:val="num" w:pos="360"/>
      </w:tabs>
      <w:spacing w:after="0" w:line="240" w:lineRule="auto"/>
      <w:ind w:left="360" w:hanging="360"/>
    </w:pPr>
    <w:rPr>
      <w:rFonts w:ascii="Times New Roman" w:eastAsia="Times New Roman" w:hAnsi="Times New Roman" w:cs="Times New Roman"/>
      <w:kern w:val="0"/>
      <w:lang w:val="en-GB"/>
      <w14:ligatures w14:val="none"/>
    </w:rPr>
  </w:style>
  <w:style w:type="character" w:customStyle="1" w:styleId="NoSpacingChar">
    <w:name w:val="No Spacing Char"/>
    <w:link w:val="NoSpacing"/>
    <w:uiPriority w:val="1"/>
    <w:rsid w:val="00D102E0"/>
    <w:rPr>
      <w:rFonts w:ascii="Calibri" w:eastAsia="Calibri" w:hAnsi="Calibri" w:cs="Times New Roman"/>
      <w:kern w:val="0"/>
      <w14:ligatures w14:val="none"/>
    </w:rPr>
  </w:style>
  <w:style w:type="paragraph" w:styleId="TOC4">
    <w:name w:val="toc 4"/>
    <w:basedOn w:val="Normal"/>
    <w:uiPriority w:val="1"/>
    <w:qFormat/>
    <w:rsid w:val="00D102E0"/>
    <w:pPr>
      <w:widowControl w:val="0"/>
      <w:autoSpaceDE w:val="0"/>
      <w:autoSpaceDN w:val="0"/>
      <w:spacing w:after="0" w:line="240" w:lineRule="auto"/>
      <w:ind w:left="1600"/>
    </w:pPr>
    <w:rPr>
      <w:rFonts w:ascii="Liberation Sans Narrow" w:eastAsia="Liberation Sans Narrow" w:hAnsi="Liberation Sans Narrow" w:cs="Liberation Sans Narrow"/>
      <w:b/>
      <w:bCs/>
      <w:i/>
      <w:lang w:val="en-GB" w:eastAsia="en-GB" w:bidi="en-GB"/>
    </w:rPr>
  </w:style>
  <w:style w:type="paragraph" w:styleId="TOC5">
    <w:name w:val="toc 5"/>
    <w:basedOn w:val="Normal"/>
    <w:uiPriority w:val="1"/>
    <w:qFormat/>
    <w:rsid w:val="00D102E0"/>
    <w:pPr>
      <w:widowControl w:val="0"/>
      <w:autoSpaceDE w:val="0"/>
      <w:autoSpaceDN w:val="0"/>
      <w:spacing w:after="0" w:line="275" w:lineRule="exact"/>
      <w:ind w:left="2320"/>
    </w:pPr>
    <w:rPr>
      <w:rFonts w:ascii="Arial" w:eastAsia="Arial" w:hAnsi="Arial" w:cs="Arial"/>
      <w:sz w:val="24"/>
      <w:szCs w:val="24"/>
      <w:lang w:val="en-GB" w:eastAsia="en-GB" w:bidi="en-GB"/>
    </w:rPr>
  </w:style>
  <w:style w:type="paragraph" w:styleId="TOC6">
    <w:name w:val="toc 6"/>
    <w:basedOn w:val="Normal"/>
    <w:uiPriority w:val="1"/>
    <w:qFormat/>
    <w:rsid w:val="00D102E0"/>
    <w:pPr>
      <w:widowControl w:val="0"/>
      <w:autoSpaceDE w:val="0"/>
      <w:autoSpaceDN w:val="0"/>
      <w:spacing w:after="0" w:line="252" w:lineRule="exact"/>
      <w:ind w:left="2320"/>
    </w:pPr>
    <w:rPr>
      <w:rFonts w:ascii="Arial" w:eastAsia="Arial" w:hAnsi="Arial" w:cs="Arial"/>
      <w:lang w:val="en-GB" w:eastAsia="en-GB" w:bidi="en-GB"/>
    </w:rPr>
  </w:style>
  <w:style w:type="paragraph" w:customStyle="1" w:styleId="font5">
    <w:name w:val="font5"/>
    <w:basedOn w:val="Normal"/>
    <w:rsid w:val="00D102E0"/>
    <w:pPr>
      <w:spacing w:before="100" w:beforeAutospacing="1" w:after="100" w:afterAutospacing="1" w:line="240" w:lineRule="auto"/>
    </w:pPr>
    <w:rPr>
      <w:rFonts w:ascii="Arial Narrow" w:eastAsia="Times New Roman" w:hAnsi="Arial Narrow"/>
      <w:b/>
      <w:bCs/>
      <w:sz w:val="28"/>
      <w:szCs w:val="28"/>
      <w:lang w:val="en-US" w:eastAsia="en-IN"/>
    </w:rPr>
  </w:style>
  <w:style w:type="paragraph" w:customStyle="1" w:styleId="font6">
    <w:name w:val="font6"/>
    <w:basedOn w:val="Normal"/>
    <w:rsid w:val="00D102E0"/>
    <w:pP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font7">
    <w:name w:val="font7"/>
    <w:basedOn w:val="Normal"/>
    <w:rsid w:val="00D102E0"/>
    <w:pPr>
      <w:spacing w:before="100" w:beforeAutospacing="1" w:after="100" w:afterAutospacing="1" w:line="240" w:lineRule="auto"/>
    </w:pPr>
    <w:rPr>
      <w:rFonts w:ascii="Arial Narrow" w:eastAsia="Times New Roman" w:hAnsi="Arial Narrow"/>
      <w:sz w:val="24"/>
      <w:szCs w:val="24"/>
      <w:lang w:val="en-US" w:eastAsia="en-IN"/>
    </w:rPr>
  </w:style>
  <w:style w:type="paragraph" w:customStyle="1" w:styleId="font8">
    <w:name w:val="font8"/>
    <w:basedOn w:val="Normal"/>
    <w:rsid w:val="00D102E0"/>
    <w:pPr>
      <w:spacing w:before="100" w:beforeAutospacing="1" w:after="100" w:afterAutospacing="1" w:line="240" w:lineRule="auto"/>
    </w:pPr>
    <w:rPr>
      <w:rFonts w:ascii="Times New Roman" w:eastAsia="Times New Roman" w:hAnsi="Times New Roman"/>
      <w:sz w:val="24"/>
      <w:szCs w:val="24"/>
      <w:lang w:val="en-US" w:eastAsia="en-IN"/>
    </w:rPr>
  </w:style>
  <w:style w:type="paragraph" w:customStyle="1" w:styleId="font9">
    <w:name w:val="font9"/>
    <w:basedOn w:val="Normal"/>
    <w:rsid w:val="00D102E0"/>
    <w:pPr>
      <w:spacing w:before="100" w:beforeAutospacing="1" w:after="100" w:afterAutospacing="1" w:line="240" w:lineRule="auto"/>
    </w:pPr>
    <w:rPr>
      <w:rFonts w:ascii="Arial Narrow" w:eastAsia="Times New Roman" w:hAnsi="Arial Narrow"/>
      <w:sz w:val="28"/>
      <w:szCs w:val="28"/>
      <w:lang w:val="en-US" w:eastAsia="en-IN"/>
    </w:rPr>
  </w:style>
  <w:style w:type="paragraph" w:customStyle="1" w:styleId="font10">
    <w:name w:val="font10"/>
    <w:basedOn w:val="Normal"/>
    <w:rsid w:val="00D102E0"/>
    <w:pPr>
      <w:spacing w:before="100" w:beforeAutospacing="1" w:after="100" w:afterAutospacing="1" w:line="240" w:lineRule="auto"/>
    </w:pPr>
    <w:rPr>
      <w:rFonts w:ascii="Times New Roman" w:eastAsia="Times New Roman" w:hAnsi="Times New Roman"/>
      <w:sz w:val="28"/>
      <w:szCs w:val="28"/>
      <w:lang w:val="en-US" w:eastAsia="en-IN"/>
    </w:rPr>
  </w:style>
  <w:style w:type="paragraph" w:customStyle="1" w:styleId="font11">
    <w:name w:val="font11"/>
    <w:basedOn w:val="Normal"/>
    <w:rsid w:val="00D102E0"/>
    <w:pPr>
      <w:spacing w:before="100" w:beforeAutospacing="1" w:after="100" w:afterAutospacing="1" w:line="240" w:lineRule="auto"/>
    </w:pPr>
    <w:rPr>
      <w:rFonts w:ascii="Arial Narrow" w:eastAsia="Times New Roman" w:hAnsi="Arial Narrow"/>
      <w:sz w:val="16"/>
      <w:szCs w:val="16"/>
      <w:lang w:val="en-US" w:eastAsia="en-IN"/>
    </w:rPr>
  </w:style>
  <w:style w:type="paragraph" w:customStyle="1" w:styleId="font12">
    <w:name w:val="font12"/>
    <w:basedOn w:val="Normal"/>
    <w:rsid w:val="00D102E0"/>
    <w:pPr>
      <w:spacing w:before="100" w:beforeAutospacing="1" w:after="100" w:afterAutospacing="1" w:line="240" w:lineRule="auto"/>
    </w:pPr>
    <w:rPr>
      <w:rFonts w:ascii="Arial Narrow" w:eastAsia="Times New Roman" w:hAnsi="Arial Narrow"/>
      <w:sz w:val="18"/>
      <w:szCs w:val="18"/>
      <w:lang w:val="en-US" w:eastAsia="en-IN"/>
    </w:rPr>
  </w:style>
  <w:style w:type="paragraph" w:customStyle="1" w:styleId="xl65">
    <w:name w:val="xl65"/>
    <w:basedOn w:val="Normal"/>
    <w:rsid w:val="00D102E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66">
    <w:name w:val="xl66"/>
    <w:basedOn w:val="Normal"/>
    <w:rsid w:val="00D102E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Narrow" w:eastAsia="Times New Roman" w:hAnsi="Arial Narrow"/>
      <w:sz w:val="24"/>
      <w:szCs w:val="24"/>
      <w:lang w:val="en-US" w:eastAsia="en-IN"/>
    </w:rPr>
  </w:style>
  <w:style w:type="paragraph" w:customStyle="1" w:styleId="xl67">
    <w:name w:val="xl67"/>
    <w:basedOn w:val="Normal"/>
    <w:rsid w:val="00D102E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sz w:val="24"/>
      <w:szCs w:val="24"/>
      <w:lang w:val="en-US" w:eastAsia="en-IN"/>
    </w:rPr>
  </w:style>
  <w:style w:type="paragraph" w:customStyle="1" w:styleId="xl68">
    <w:name w:val="xl68"/>
    <w:basedOn w:val="Normal"/>
    <w:rsid w:val="00D102E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Arial Narrow" w:eastAsia="Times New Roman" w:hAnsi="Arial Narrow"/>
      <w:sz w:val="28"/>
      <w:szCs w:val="28"/>
      <w:lang w:val="en-US" w:eastAsia="en-IN"/>
    </w:rPr>
  </w:style>
  <w:style w:type="paragraph" w:customStyle="1" w:styleId="xl69">
    <w:name w:val="xl69"/>
    <w:basedOn w:val="Normal"/>
    <w:rsid w:val="00D102E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Narrow" w:eastAsia="Times New Roman" w:hAnsi="Arial Narrow"/>
      <w:sz w:val="28"/>
      <w:szCs w:val="28"/>
      <w:lang w:val="en-US" w:eastAsia="en-IN"/>
    </w:rPr>
  </w:style>
  <w:style w:type="paragraph" w:customStyle="1" w:styleId="xl70">
    <w:name w:val="xl70"/>
    <w:basedOn w:val="Normal"/>
    <w:rsid w:val="00D102E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sz w:val="28"/>
      <w:szCs w:val="28"/>
      <w:lang w:val="en-US" w:eastAsia="en-IN"/>
    </w:rPr>
  </w:style>
  <w:style w:type="paragraph" w:customStyle="1" w:styleId="xl71">
    <w:name w:val="xl71"/>
    <w:basedOn w:val="Normal"/>
    <w:rsid w:val="00D102E0"/>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eastAsia="Times New Roman" w:hAnsi="Times New Roman"/>
      <w:sz w:val="24"/>
      <w:szCs w:val="24"/>
      <w:lang w:val="en-US" w:eastAsia="en-IN"/>
    </w:rPr>
  </w:style>
  <w:style w:type="paragraph" w:customStyle="1" w:styleId="xl72">
    <w:name w:val="xl72"/>
    <w:basedOn w:val="Normal"/>
    <w:rsid w:val="00D102E0"/>
    <w:pPr>
      <w:pBdr>
        <w:top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sz w:val="24"/>
      <w:szCs w:val="24"/>
      <w:lang w:val="en-US" w:eastAsia="en-IN"/>
    </w:rPr>
  </w:style>
  <w:style w:type="paragraph" w:customStyle="1" w:styleId="xl73">
    <w:name w:val="xl73"/>
    <w:basedOn w:val="Normal"/>
    <w:rsid w:val="00D102E0"/>
    <w:pPr>
      <w:pBdr>
        <w:top w:val="single" w:sz="4" w:space="0" w:color="000000"/>
        <w:bottom w:val="single" w:sz="4" w:space="0" w:color="000000"/>
      </w:pBdr>
      <w:spacing w:before="100" w:beforeAutospacing="1" w:after="100" w:afterAutospacing="1" w:line="240" w:lineRule="auto"/>
    </w:pPr>
    <w:rPr>
      <w:rFonts w:ascii="Times New Roman" w:eastAsia="Times New Roman" w:hAnsi="Times New Roman"/>
      <w:sz w:val="24"/>
      <w:szCs w:val="24"/>
      <w:lang w:val="en-US" w:eastAsia="en-IN"/>
    </w:rPr>
  </w:style>
  <w:style w:type="paragraph" w:customStyle="1" w:styleId="xl74">
    <w:name w:val="xl74"/>
    <w:basedOn w:val="Normal"/>
    <w:rsid w:val="00D102E0"/>
    <w:pPr>
      <w:pBdr>
        <w:top w:val="single" w:sz="4" w:space="0" w:color="000000"/>
        <w:left w:val="single" w:sz="4" w:space="0" w:color="000000"/>
        <w:bottom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75">
    <w:name w:val="xl75"/>
    <w:basedOn w:val="Normal"/>
    <w:rsid w:val="00D102E0"/>
    <w:pPr>
      <w:pBdr>
        <w:top w:val="single" w:sz="4" w:space="0" w:color="000000"/>
        <w:bottom w:val="single" w:sz="4" w:space="0" w:color="000000"/>
        <w:right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76">
    <w:name w:val="xl76"/>
    <w:basedOn w:val="Normal"/>
    <w:rsid w:val="00D102E0"/>
    <w:pPr>
      <w:pBdr>
        <w:top w:val="single" w:sz="4" w:space="0" w:color="000000"/>
        <w:bottom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77">
    <w:name w:val="xl77"/>
    <w:basedOn w:val="Normal"/>
    <w:rsid w:val="00D102E0"/>
    <w:pPr>
      <w:pBdr>
        <w:top w:val="single" w:sz="4" w:space="0" w:color="000000"/>
        <w:left w:val="single" w:sz="4" w:space="0" w:color="000000"/>
        <w:bottom w:val="single" w:sz="4" w:space="0" w:color="000000"/>
      </w:pBdr>
      <w:spacing w:before="100" w:beforeAutospacing="1" w:after="100" w:afterAutospacing="1" w:line="240" w:lineRule="auto"/>
    </w:pPr>
    <w:rPr>
      <w:rFonts w:ascii="Arial Narrow" w:eastAsia="Times New Roman" w:hAnsi="Arial Narrow"/>
      <w:sz w:val="24"/>
      <w:szCs w:val="24"/>
      <w:lang w:val="en-US" w:eastAsia="en-IN"/>
    </w:rPr>
  </w:style>
  <w:style w:type="paragraph" w:customStyle="1" w:styleId="xl78">
    <w:name w:val="xl78"/>
    <w:basedOn w:val="Normal"/>
    <w:rsid w:val="00D102E0"/>
    <w:pPr>
      <w:pBdr>
        <w:top w:val="single" w:sz="4" w:space="0" w:color="000000"/>
        <w:bottom w:val="single" w:sz="4" w:space="0" w:color="000000"/>
      </w:pBdr>
      <w:spacing w:before="100" w:beforeAutospacing="1" w:after="100" w:afterAutospacing="1" w:line="240" w:lineRule="auto"/>
    </w:pPr>
    <w:rPr>
      <w:rFonts w:ascii="Arial Narrow" w:eastAsia="Times New Roman" w:hAnsi="Arial Narrow"/>
      <w:sz w:val="24"/>
      <w:szCs w:val="24"/>
      <w:lang w:val="en-US" w:eastAsia="en-IN"/>
    </w:rPr>
  </w:style>
  <w:style w:type="paragraph" w:customStyle="1" w:styleId="xl79">
    <w:name w:val="xl79"/>
    <w:basedOn w:val="Normal"/>
    <w:rsid w:val="00D102E0"/>
    <w:pPr>
      <w:pBdr>
        <w:top w:val="single" w:sz="4" w:space="0" w:color="000000"/>
        <w:bottom w:val="single" w:sz="4" w:space="0" w:color="000000"/>
        <w:right w:val="single" w:sz="4" w:space="0" w:color="000000"/>
      </w:pBdr>
      <w:spacing w:before="100" w:beforeAutospacing="1" w:after="100" w:afterAutospacing="1" w:line="240" w:lineRule="auto"/>
    </w:pPr>
    <w:rPr>
      <w:rFonts w:ascii="Arial Narrow" w:eastAsia="Times New Roman" w:hAnsi="Arial Narrow"/>
      <w:sz w:val="24"/>
      <w:szCs w:val="24"/>
      <w:lang w:val="en-US" w:eastAsia="en-IN"/>
    </w:rPr>
  </w:style>
  <w:style w:type="paragraph" w:customStyle="1" w:styleId="xl80">
    <w:name w:val="xl80"/>
    <w:basedOn w:val="Normal"/>
    <w:rsid w:val="00D102E0"/>
    <w:pPr>
      <w:pBdr>
        <w:top w:val="single" w:sz="4" w:space="0" w:color="000000"/>
        <w:left w:val="single" w:sz="4" w:space="0" w:color="000000"/>
        <w:bottom w:val="single" w:sz="4" w:space="0" w:color="000000"/>
      </w:pBdr>
      <w:spacing w:before="100" w:beforeAutospacing="1" w:after="100" w:afterAutospacing="1" w:line="240" w:lineRule="auto"/>
      <w:textAlignment w:val="center"/>
    </w:pPr>
    <w:rPr>
      <w:rFonts w:ascii="Arial Narrow" w:eastAsia="Times New Roman" w:hAnsi="Arial Narrow"/>
      <w:sz w:val="24"/>
      <w:szCs w:val="24"/>
      <w:lang w:val="en-US" w:eastAsia="en-IN"/>
    </w:rPr>
  </w:style>
  <w:style w:type="paragraph" w:customStyle="1" w:styleId="xl81">
    <w:name w:val="xl81"/>
    <w:basedOn w:val="Normal"/>
    <w:rsid w:val="00D102E0"/>
    <w:pPr>
      <w:pBdr>
        <w:top w:val="single" w:sz="4" w:space="0" w:color="000000"/>
        <w:bottom w:val="single" w:sz="4" w:space="0" w:color="000000"/>
      </w:pBdr>
      <w:spacing w:before="100" w:beforeAutospacing="1" w:after="100" w:afterAutospacing="1" w:line="240" w:lineRule="auto"/>
      <w:textAlignment w:val="center"/>
    </w:pPr>
    <w:rPr>
      <w:rFonts w:ascii="Arial Narrow" w:eastAsia="Times New Roman" w:hAnsi="Arial Narrow"/>
      <w:sz w:val="24"/>
      <w:szCs w:val="24"/>
      <w:lang w:val="en-US" w:eastAsia="en-IN"/>
    </w:rPr>
  </w:style>
  <w:style w:type="paragraph" w:customStyle="1" w:styleId="xl82">
    <w:name w:val="xl82"/>
    <w:basedOn w:val="Normal"/>
    <w:rsid w:val="00D102E0"/>
    <w:pPr>
      <w:pBdr>
        <w:top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 Narrow" w:eastAsia="Times New Roman" w:hAnsi="Arial Narrow"/>
      <w:sz w:val="24"/>
      <w:szCs w:val="24"/>
      <w:lang w:val="en-US" w:eastAsia="en-IN"/>
    </w:rPr>
  </w:style>
  <w:style w:type="paragraph" w:customStyle="1" w:styleId="font13">
    <w:name w:val="font13"/>
    <w:basedOn w:val="Normal"/>
    <w:rsid w:val="00D102E0"/>
    <w:pPr>
      <w:spacing w:before="100" w:beforeAutospacing="1" w:after="100" w:afterAutospacing="1" w:line="240" w:lineRule="auto"/>
    </w:pPr>
    <w:rPr>
      <w:rFonts w:ascii="Times New Roman" w:eastAsia="Times New Roman" w:hAnsi="Times New Roman"/>
      <w:b/>
      <w:bCs/>
      <w:sz w:val="24"/>
      <w:szCs w:val="24"/>
      <w:lang w:val="en-US" w:eastAsia="en-IN"/>
    </w:rPr>
  </w:style>
  <w:style w:type="paragraph" w:customStyle="1" w:styleId="xl83">
    <w:name w:val="xl83"/>
    <w:basedOn w:val="Normal"/>
    <w:rsid w:val="00D102E0"/>
    <w:pPr>
      <w:pBdr>
        <w:top w:val="single" w:sz="4" w:space="0" w:color="000000"/>
        <w:bottom w:val="single" w:sz="4" w:space="0" w:color="000000"/>
        <w:right w:val="single" w:sz="4" w:space="0" w:color="000000"/>
      </w:pBdr>
      <w:spacing w:before="100" w:beforeAutospacing="1" w:after="100" w:afterAutospacing="1" w:line="240" w:lineRule="auto"/>
    </w:pPr>
    <w:rPr>
      <w:rFonts w:ascii="Arial Narrow" w:eastAsia="Times New Roman" w:hAnsi="Arial Narrow"/>
      <w:sz w:val="24"/>
      <w:szCs w:val="24"/>
      <w:lang w:val="en-US" w:eastAsia="en-IN"/>
    </w:rPr>
  </w:style>
  <w:style w:type="paragraph" w:customStyle="1" w:styleId="xl84">
    <w:name w:val="xl84"/>
    <w:basedOn w:val="Normal"/>
    <w:rsid w:val="00D102E0"/>
    <w:pPr>
      <w:pBdr>
        <w:top w:val="single" w:sz="4" w:space="0" w:color="000000"/>
        <w:left w:val="single" w:sz="4" w:space="0" w:color="000000"/>
        <w:bottom w:val="single" w:sz="4" w:space="0" w:color="000000"/>
      </w:pBdr>
      <w:spacing w:before="100" w:beforeAutospacing="1" w:after="100" w:afterAutospacing="1" w:line="240" w:lineRule="auto"/>
    </w:pPr>
    <w:rPr>
      <w:rFonts w:ascii="Arial Narrow" w:eastAsia="Times New Roman" w:hAnsi="Arial Narrow"/>
      <w:sz w:val="24"/>
      <w:szCs w:val="24"/>
      <w:lang w:val="en-US" w:eastAsia="en-IN"/>
    </w:rPr>
  </w:style>
  <w:style w:type="paragraph" w:customStyle="1" w:styleId="xl85">
    <w:name w:val="xl85"/>
    <w:basedOn w:val="Normal"/>
    <w:rsid w:val="00D102E0"/>
    <w:pPr>
      <w:pBdr>
        <w:top w:val="single" w:sz="4" w:space="0" w:color="000000"/>
        <w:bottom w:val="single" w:sz="4" w:space="0" w:color="000000"/>
      </w:pBdr>
      <w:spacing w:before="100" w:beforeAutospacing="1" w:after="100" w:afterAutospacing="1" w:line="240" w:lineRule="auto"/>
    </w:pPr>
    <w:rPr>
      <w:rFonts w:ascii="Arial Narrow" w:eastAsia="Times New Roman" w:hAnsi="Arial Narrow"/>
      <w:sz w:val="24"/>
      <w:szCs w:val="24"/>
      <w:lang w:val="en-US" w:eastAsia="en-IN"/>
    </w:rPr>
  </w:style>
  <w:style w:type="paragraph" w:customStyle="1" w:styleId="xl86">
    <w:name w:val="xl86"/>
    <w:basedOn w:val="Normal"/>
    <w:rsid w:val="00D102E0"/>
    <w:pPr>
      <w:pBdr>
        <w:top w:val="single" w:sz="4" w:space="0" w:color="000000"/>
        <w:bottom w:val="single" w:sz="4" w:space="0" w:color="000000"/>
        <w:right w:val="single" w:sz="4" w:space="0" w:color="000000"/>
      </w:pBdr>
      <w:spacing w:before="100" w:beforeAutospacing="1" w:after="100" w:afterAutospacing="1" w:line="240" w:lineRule="auto"/>
    </w:pPr>
    <w:rPr>
      <w:rFonts w:ascii="Arial Narrow" w:eastAsia="Times New Roman" w:hAnsi="Arial Narrow"/>
      <w:sz w:val="24"/>
      <w:szCs w:val="24"/>
      <w:lang w:val="en-US" w:eastAsia="en-IN"/>
    </w:rPr>
  </w:style>
  <w:style w:type="paragraph" w:customStyle="1" w:styleId="xl87">
    <w:name w:val="xl87"/>
    <w:basedOn w:val="Normal"/>
    <w:rsid w:val="00D102E0"/>
    <w:pPr>
      <w:pBdr>
        <w:top w:val="single" w:sz="4" w:space="0" w:color="000000"/>
        <w:left w:val="single" w:sz="4" w:space="0" w:color="000000"/>
        <w:right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88">
    <w:name w:val="xl88"/>
    <w:basedOn w:val="Normal"/>
    <w:rsid w:val="00D102E0"/>
    <w:pPr>
      <w:pBdr>
        <w:left w:val="single" w:sz="4" w:space="0" w:color="000000"/>
        <w:bottom w:val="single" w:sz="4" w:space="0" w:color="000000"/>
        <w:right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89">
    <w:name w:val="xl89"/>
    <w:basedOn w:val="Normal"/>
    <w:rsid w:val="00D102E0"/>
    <w:pPr>
      <w:pBdr>
        <w:top w:val="single" w:sz="4" w:space="0" w:color="000000"/>
        <w:left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90">
    <w:name w:val="xl90"/>
    <w:basedOn w:val="Normal"/>
    <w:rsid w:val="00D102E0"/>
    <w:pPr>
      <w:pBdr>
        <w:top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91">
    <w:name w:val="xl91"/>
    <w:basedOn w:val="Normal"/>
    <w:rsid w:val="00D102E0"/>
    <w:pPr>
      <w:pBdr>
        <w:top w:val="single" w:sz="4" w:space="0" w:color="000000"/>
        <w:right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92">
    <w:name w:val="xl92"/>
    <w:basedOn w:val="Normal"/>
    <w:rsid w:val="00D102E0"/>
    <w:pPr>
      <w:pBdr>
        <w:left w:val="single" w:sz="4" w:space="0" w:color="000000"/>
        <w:bottom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93">
    <w:name w:val="xl93"/>
    <w:basedOn w:val="Normal"/>
    <w:rsid w:val="00D102E0"/>
    <w:pPr>
      <w:pBdr>
        <w:bottom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94">
    <w:name w:val="xl94"/>
    <w:basedOn w:val="Normal"/>
    <w:rsid w:val="00D102E0"/>
    <w:pPr>
      <w:pBdr>
        <w:bottom w:val="single" w:sz="4" w:space="0" w:color="000000"/>
        <w:right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63">
    <w:name w:val="xl63"/>
    <w:basedOn w:val="Normal"/>
    <w:rsid w:val="00D102E0"/>
    <w:pP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64">
    <w:name w:val="xl64"/>
    <w:basedOn w:val="Normal"/>
    <w:rsid w:val="00D102E0"/>
    <w:pPr>
      <w:pBdr>
        <w:top w:val="single" w:sz="4" w:space="0" w:color="000000"/>
        <w:left w:val="single" w:sz="4" w:space="0" w:color="000000"/>
        <w:bottom w:val="single" w:sz="4" w:space="0" w:color="000000"/>
        <w:right w:val="single" w:sz="4" w:space="0" w:color="000000"/>
      </w:pBdr>
      <w:shd w:val="clear" w:color="000000" w:fill="DAEEF3"/>
      <w:spacing w:before="100" w:beforeAutospacing="1" w:after="100" w:afterAutospacing="1" w:line="240" w:lineRule="auto"/>
    </w:pPr>
    <w:rPr>
      <w:rFonts w:ascii="Arial Narrow" w:eastAsia="Times New Roman" w:hAnsi="Arial Narrow"/>
      <w:b/>
      <w:bCs/>
      <w:sz w:val="24"/>
      <w:szCs w:val="24"/>
      <w:lang w:val="en-US" w:eastAsia="en-IN"/>
    </w:rPr>
  </w:style>
  <w:style w:type="paragraph" w:styleId="BodyTextIndent">
    <w:name w:val="Body Text Indent"/>
    <w:basedOn w:val="Normal"/>
    <w:link w:val="BodyTextIndentChar"/>
    <w:uiPriority w:val="99"/>
    <w:unhideWhenUsed/>
    <w:rsid w:val="00D102E0"/>
    <w:pPr>
      <w:spacing w:after="120" w:line="276" w:lineRule="auto"/>
      <w:ind w:left="283"/>
    </w:pPr>
    <w:rPr>
      <w:rFonts w:eastAsia="DengXian"/>
      <w:sz w:val="20"/>
      <w:szCs w:val="20"/>
      <w:lang w:val="en-US" w:eastAsia="en-IN"/>
    </w:rPr>
  </w:style>
  <w:style w:type="character" w:customStyle="1" w:styleId="BodyTextIndentChar">
    <w:name w:val="Body Text Indent Char"/>
    <w:basedOn w:val="DefaultParagraphFont"/>
    <w:link w:val="BodyTextIndent"/>
    <w:uiPriority w:val="99"/>
    <w:rsid w:val="00D102E0"/>
    <w:rPr>
      <w:rFonts w:ascii="Calibri" w:eastAsia="DengXian" w:hAnsi="Calibri" w:cs="Times New Roman"/>
      <w:kern w:val="0"/>
      <w:sz w:val="20"/>
      <w:szCs w:val="20"/>
      <w:lang w:val="en-US" w:eastAsia="en-IN"/>
      <w14:ligatures w14:val="none"/>
    </w:rPr>
  </w:style>
  <w:style w:type="character" w:customStyle="1" w:styleId="BodyTextIndent3Char">
    <w:name w:val="Body Text Indent 3 Char"/>
    <w:link w:val="BodyTextIndent3"/>
    <w:uiPriority w:val="99"/>
    <w:rsid w:val="00D102E0"/>
    <w:rPr>
      <w:rFonts w:eastAsia="DengXian"/>
      <w:sz w:val="16"/>
      <w:szCs w:val="16"/>
      <w:lang w:eastAsia="en-IN"/>
    </w:rPr>
  </w:style>
  <w:style w:type="paragraph" w:customStyle="1" w:styleId="BodyTextIndent31">
    <w:name w:val="Body Text Indent 31"/>
    <w:basedOn w:val="Normal"/>
    <w:next w:val="BodyTextIndent3"/>
    <w:uiPriority w:val="99"/>
    <w:unhideWhenUsed/>
    <w:rsid w:val="00D102E0"/>
    <w:pPr>
      <w:spacing w:after="120" w:line="276" w:lineRule="auto"/>
      <w:ind w:left="283"/>
    </w:pPr>
    <w:rPr>
      <w:rFonts w:eastAsia="DengXian"/>
      <w:sz w:val="16"/>
      <w:szCs w:val="16"/>
      <w:lang w:eastAsia="en-IN"/>
    </w:rPr>
  </w:style>
  <w:style w:type="character" w:customStyle="1" w:styleId="BodyTextIndent3Char1">
    <w:name w:val="Body Text Indent 3 Char1"/>
    <w:rsid w:val="00D102E0"/>
    <w:rPr>
      <w:rFonts w:ascii="Times New Roman" w:eastAsia="MS Mincho" w:hAnsi="Times New Roman"/>
      <w:sz w:val="16"/>
      <w:szCs w:val="16"/>
      <w:lang w:val="en-US" w:eastAsia="ja-JP"/>
    </w:rPr>
  </w:style>
  <w:style w:type="character" w:customStyle="1" w:styleId="BodyTextIndent2Char">
    <w:name w:val="Body Text Indent 2 Char"/>
    <w:link w:val="BodyTextIndent2"/>
    <w:uiPriority w:val="99"/>
    <w:rsid w:val="00D102E0"/>
    <w:rPr>
      <w:rFonts w:eastAsia="DengXian"/>
      <w:lang w:eastAsia="en-IN"/>
    </w:rPr>
  </w:style>
  <w:style w:type="paragraph" w:customStyle="1" w:styleId="BodyTextIndent21">
    <w:name w:val="Body Text Indent 21"/>
    <w:basedOn w:val="Normal"/>
    <w:next w:val="BodyTextIndent2"/>
    <w:uiPriority w:val="99"/>
    <w:unhideWhenUsed/>
    <w:rsid w:val="00D102E0"/>
    <w:pPr>
      <w:spacing w:after="120" w:line="480" w:lineRule="auto"/>
      <w:ind w:left="283"/>
    </w:pPr>
    <w:rPr>
      <w:rFonts w:eastAsia="DengXian"/>
      <w:lang w:eastAsia="en-IN"/>
    </w:rPr>
  </w:style>
  <w:style w:type="character" w:customStyle="1" w:styleId="BodyTextIndent2Char1">
    <w:name w:val="Body Text Indent 2 Char1"/>
    <w:rsid w:val="00D102E0"/>
    <w:rPr>
      <w:rFonts w:ascii="Times New Roman" w:eastAsia="MS Mincho" w:hAnsi="Times New Roman"/>
      <w:sz w:val="23"/>
      <w:szCs w:val="23"/>
      <w:lang w:val="en-US" w:eastAsia="ja-JP"/>
    </w:rPr>
  </w:style>
  <w:style w:type="paragraph" w:customStyle="1" w:styleId="Style0">
    <w:name w:val="Style0"/>
    <w:rsid w:val="00D102E0"/>
    <w:pPr>
      <w:numPr>
        <w:ilvl w:val="2"/>
        <w:numId w:val="2"/>
      </w:numPr>
      <w:spacing w:after="0" w:line="240" w:lineRule="auto"/>
    </w:pPr>
    <w:rPr>
      <w:rFonts w:ascii="Arial" w:eastAsia="Times New Roman" w:hAnsi="Arial" w:cs="Arial"/>
      <w:snapToGrid w:val="0"/>
      <w:kern w:val="0"/>
      <w:sz w:val="24"/>
      <w:szCs w:val="24"/>
      <w:lang w:val="en-US"/>
      <w14:ligatures w14:val="none"/>
    </w:rPr>
  </w:style>
  <w:style w:type="paragraph" w:customStyle="1" w:styleId="Page">
    <w:name w:val="Page"/>
    <w:basedOn w:val="Normal"/>
    <w:next w:val="Normal"/>
    <w:uiPriority w:val="97"/>
    <w:unhideWhenUsed/>
    <w:qFormat/>
    <w:rsid w:val="00D102E0"/>
    <w:pPr>
      <w:spacing w:after="40" w:line="240" w:lineRule="auto"/>
      <w:contextualSpacing/>
    </w:pPr>
    <w:rPr>
      <w:rFonts w:ascii="Microsoft Sans Serif" w:eastAsia="Microsoft Sans Serif" w:hAnsi="Microsoft Sans Serif"/>
      <w:color w:val="262140"/>
      <w:sz w:val="36"/>
      <w:szCs w:val="20"/>
      <w:lang w:val="en-US" w:eastAsia="ja-JP"/>
    </w:rPr>
  </w:style>
  <w:style w:type="paragraph" w:styleId="Title">
    <w:name w:val="Title"/>
    <w:basedOn w:val="Normal"/>
    <w:link w:val="TitleChar"/>
    <w:uiPriority w:val="10"/>
    <w:qFormat/>
    <w:rsid w:val="00D102E0"/>
    <w:pPr>
      <w:framePr w:hSpace="180" w:wrap="around" w:vAnchor="text" w:hAnchor="text" w:x="-19" w:y="9067"/>
      <w:spacing w:after="0" w:line="240" w:lineRule="auto"/>
      <w:contextualSpacing/>
    </w:pPr>
    <w:rPr>
      <w:rFonts w:ascii="Century Gothic" w:eastAsia="MS Gothic" w:hAnsi="Century Gothic"/>
      <w:b/>
      <w:bCs/>
      <w:color w:val="FFFFFF"/>
      <w:sz w:val="72"/>
      <w:szCs w:val="90"/>
      <w:lang w:val="x-none" w:eastAsia="x-none"/>
    </w:rPr>
  </w:style>
  <w:style w:type="character" w:customStyle="1" w:styleId="TitleChar">
    <w:name w:val="Title Char"/>
    <w:basedOn w:val="DefaultParagraphFont"/>
    <w:link w:val="Title"/>
    <w:uiPriority w:val="10"/>
    <w:rsid w:val="00D102E0"/>
    <w:rPr>
      <w:rFonts w:ascii="Century Gothic" w:eastAsia="MS Gothic" w:hAnsi="Century Gothic" w:cs="Times New Roman"/>
      <w:b/>
      <w:bCs/>
      <w:color w:val="FFFFFF"/>
      <w:kern w:val="0"/>
      <w:sz w:val="72"/>
      <w:szCs w:val="90"/>
      <w:lang w:val="x-none" w:eastAsia="x-none"/>
      <w14:ligatures w14:val="none"/>
    </w:rPr>
  </w:style>
  <w:style w:type="character" w:styleId="Strong">
    <w:name w:val="Strong"/>
    <w:uiPriority w:val="22"/>
    <w:qFormat/>
    <w:rsid w:val="00D102E0"/>
    <w:rPr>
      <w:b/>
      <w:bCs/>
    </w:rPr>
  </w:style>
  <w:style w:type="paragraph" w:customStyle="1" w:styleId="ContactInfo">
    <w:name w:val="Contact Info"/>
    <w:basedOn w:val="Normal"/>
    <w:uiPriority w:val="5"/>
    <w:qFormat/>
    <w:rsid w:val="00D102E0"/>
    <w:pPr>
      <w:spacing w:after="0" w:line="240" w:lineRule="auto"/>
      <w:ind w:left="29" w:right="144"/>
      <w:contextualSpacing/>
    </w:pPr>
    <w:rPr>
      <w:rFonts w:ascii="Microsoft Sans Serif" w:eastAsia="Microsoft Sans Serif" w:hAnsi="Microsoft Sans Serif"/>
      <w:color w:val="ECBD17"/>
      <w:sz w:val="24"/>
      <w:szCs w:val="20"/>
      <w:lang w:val="en-US" w:eastAsia="ja-JP"/>
    </w:rPr>
  </w:style>
  <w:style w:type="paragraph" w:styleId="TOCHeading">
    <w:name w:val="TOC Heading"/>
    <w:basedOn w:val="Heading1"/>
    <w:next w:val="Normal"/>
    <w:uiPriority w:val="39"/>
    <w:unhideWhenUsed/>
    <w:qFormat/>
    <w:rsid w:val="00D102E0"/>
    <w:pPr>
      <w:keepNext w:val="0"/>
      <w:pageBreakBefore/>
      <w:spacing w:before="0" w:line="240" w:lineRule="auto"/>
      <w:ind w:left="0" w:firstLine="0"/>
      <w:contextualSpacing/>
      <w:jc w:val="left"/>
      <w:outlineLvl w:val="9"/>
    </w:pPr>
    <w:rPr>
      <w:rFonts w:ascii="Century Gothic" w:eastAsia="MS Gothic" w:hAnsi="Century Gothic"/>
      <w:color w:val="262140"/>
      <w:kern w:val="20"/>
      <w:sz w:val="44"/>
      <w:szCs w:val="20"/>
      <w:lang w:val="x-none" w:eastAsia="x-none"/>
    </w:rPr>
  </w:style>
  <w:style w:type="paragraph" w:styleId="Quote">
    <w:name w:val="Quote"/>
    <w:basedOn w:val="Normal"/>
    <w:next w:val="Normal"/>
    <w:link w:val="QuoteChar"/>
    <w:uiPriority w:val="29"/>
    <w:unhideWhenUsed/>
    <w:qFormat/>
    <w:rsid w:val="00D102E0"/>
    <w:pPr>
      <w:spacing w:after="0" w:line="240" w:lineRule="auto"/>
      <w:contextualSpacing/>
    </w:pPr>
    <w:rPr>
      <w:rFonts w:ascii="Microsoft Sans Serif" w:eastAsia="Microsoft Sans Serif" w:hAnsi="Microsoft Sans Serif"/>
      <w:b/>
      <w:i/>
      <w:iCs/>
      <w:color w:val="ECBD17"/>
      <w:kern w:val="20"/>
      <w:sz w:val="36"/>
      <w:szCs w:val="20"/>
      <w:lang w:val="x-none" w:eastAsia="x-none"/>
    </w:rPr>
  </w:style>
  <w:style w:type="character" w:customStyle="1" w:styleId="QuoteChar">
    <w:name w:val="Quote Char"/>
    <w:basedOn w:val="DefaultParagraphFont"/>
    <w:link w:val="Quote"/>
    <w:uiPriority w:val="29"/>
    <w:rsid w:val="00D102E0"/>
    <w:rPr>
      <w:rFonts w:ascii="Microsoft Sans Serif" w:eastAsia="Microsoft Sans Serif" w:hAnsi="Microsoft Sans Serif" w:cs="Times New Roman"/>
      <w:b/>
      <w:i/>
      <w:iCs/>
      <w:color w:val="ECBD17"/>
      <w:kern w:val="20"/>
      <w:sz w:val="36"/>
      <w:szCs w:val="20"/>
      <w:lang w:val="x-none" w:eastAsia="x-none"/>
      <w14:ligatures w14:val="none"/>
    </w:rPr>
  </w:style>
  <w:style w:type="paragraph" w:styleId="Signature">
    <w:name w:val="Signature"/>
    <w:basedOn w:val="Normal"/>
    <w:link w:val="SignatureChar"/>
    <w:uiPriority w:val="8"/>
    <w:unhideWhenUsed/>
    <w:qFormat/>
    <w:rsid w:val="00D102E0"/>
    <w:pPr>
      <w:spacing w:before="720" w:after="0" w:line="312" w:lineRule="auto"/>
      <w:contextualSpacing/>
    </w:pPr>
    <w:rPr>
      <w:rFonts w:ascii="Microsoft Sans Serif" w:eastAsia="Microsoft Sans Serif" w:hAnsi="Microsoft Sans Serif"/>
      <w:b/>
      <w:color w:val="262140"/>
      <w:kern w:val="20"/>
      <w:sz w:val="24"/>
      <w:szCs w:val="20"/>
      <w:lang w:val="x-none" w:eastAsia="x-none"/>
    </w:rPr>
  </w:style>
  <w:style w:type="character" w:customStyle="1" w:styleId="SignatureChar">
    <w:name w:val="Signature Char"/>
    <w:basedOn w:val="DefaultParagraphFont"/>
    <w:link w:val="Signature"/>
    <w:uiPriority w:val="8"/>
    <w:rsid w:val="00D102E0"/>
    <w:rPr>
      <w:rFonts w:ascii="Microsoft Sans Serif" w:eastAsia="Microsoft Sans Serif" w:hAnsi="Microsoft Sans Serif" w:cs="Times New Roman"/>
      <w:b/>
      <w:color w:val="262140"/>
      <w:kern w:val="20"/>
      <w:sz w:val="24"/>
      <w:szCs w:val="20"/>
      <w:lang w:val="x-none" w:eastAsia="x-none"/>
      <w14:ligatures w14:val="none"/>
    </w:rPr>
  </w:style>
  <w:style w:type="paragraph" w:styleId="ListBullet">
    <w:name w:val="List Bullet"/>
    <w:basedOn w:val="Normal"/>
    <w:uiPriority w:val="11"/>
    <w:qFormat/>
    <w:rsid w:val="00D102E0"/>
    <w:pPr>
      <w:numPr>
        <w:numId w:val="3"/>
      </w:numPr>
      <w:spacing w:before="40" w:after="40" w:line="288" w:lineRule="auto"/>
      <w:contextualSpacing/>
    </w:pPr>
    <w:rPr>
      <w:rFonts w:ascii="Microsoft Sans Serif" w:eastAsia="Microsoft Sans Serif" w:hAnsi="Microsoft Sans Serif"/>
      <w:color w:val="262140"/>
      <w:sz w:val="24"/>
      <w:lang w:val="en-US"/>
    </w:rPr>
  </w:style>
  <w:style w:type="paragraph" w:styleId="ListNumber2">
    <w:name w:val="List Number 2"/>
    <w:basedOn w:val="Normal"/>
    <w:uiPriority w:val="10"/>
    <w:qFormat/>
    <w:rsid w:val="00D102E0"/>
    <w:pPr>
      <w:numPr>
        <w:numId w:val="4"/>
      </w:numPr>
      <w:spacing w:after="0" w:line="360" w:lineRule="auto"/>
      <w:contextualSpacing/>
    </w:pPr>
    <w:rPr>
      <w:rFonts w:ascii="Microsoft Sans Serif" w:eastAsia="Microsoft Sans Serif" w:hAnsi="Microsoft Sans Serif"/>
      <w:color w:val="262140"/>
      <w:sz w:val="24"/>
      <w:szCs w:val="20"/>
      <w:lang w:val="en-US" w:eastAsia="ja-JP"/>
    </w:rPr>
  </w:style>
  <w:style w:type="paragraph" w:styleId="CommentSubject">
    <w:name w:val="annotation subject"/>
    <w:basedOn w:val="CommentText"/>
    <w:next w:val="CommentText"/>
    <w:link w:val="CommentSubjectChar"/>
    <w:uiPriority w:val="99"/>
    <w:unhideWhenUsed/>
    <w:rsid w:val="00D102E0"/>
    <w:rPr>
      <w:b/>
      <w:bCs/>
      <w:sz w:val="20"/>
      <w:lang w:val="x-none" w:eastAsia="x-none"/>
    </w:rPr>
  </w:style>
  <w:style w:type="character" w:customStyle="1" w:styleId="CommentSubjectChar">
    <w:name w:val="Comment Subject Char"/>
    <w:basedOn w:val="CommentTextChar"/>
    <w:link w:val="CommentSubject"/>
    <w:uiPriority w:val="99"/>
    <w:rsid w:val="00D102E0"/>
    <w:rPr>
      <w:rFonts w:ascii="Microsoft Sans Serif" w:eastAsia="Microsoft Sans Serif" w:hAnsi="Microsoft Sans Serif" w:cs="Times New Roman"/>
      <w:b/>
      <w:bCs/>
      <w:color w:val="262140"/>
      <w:kern w:val="0"/>
      <w:sz w:val="20"/>
      <w:szCs w:val="20"/>
      <w:lang w:val="x-none" w:eastAsia="x-none"/>
      <w14:ligatures w14:val="none"/>
    </w:rPr>
  </w:style>
  <w:style w:type="paragraph" w:customStyle="1" w:styleId="Organization">
    <w:name w:val="Organization"/>
    <w:basedOn w:val="Normal"/>
    <w:uiPriority w:val="4"/>
    <w:qFormat/>
    <w:rsid w:val="00D102E0"/>
    <w:pPr>
      <w:spacing w:after="60" w:line="240" w:lineRule="auto"/>
      <w:ind w:left="-2318" w:right="29"/>
      <w:contextualSpacing/>
    </w:pPr>
    <w:rPr>
      <w:rFonts w:ascii="Microsoft Sans Serif" w:eastAsia="Microsoft Sans Serif" w:hAnsi="Microsoft Sans Serif"/>
      <w:b/>
      <w:bCs/>
      <w:color w:val="ECBD17"/>
      <w:sz w:val="36"/>
      <w:szCs w:val="20"/>
      <w:lang w:val="en-US" w:eastAsia="ja-JP"/>
    </w:rPr>
  </w:style>
  <w:style w:type="paragraph" w:styleId="Caption">
    <w:name w:val="caption"/>
    <w:aliases w:val="Figure,Caption-Table,Caption Char Char, Char,Caption2,Caption Char1,Caption Char Char Char Char Char1 Char Char Char Char Char Char Char,Caption Char Char Char Char Char1 Char Char,Caption Char Char Char Char Char1 Char,Char,(Chart/Table)"/>
    <w:basedOn w:val="Normal"/>
    <w:uiPriority w:val="35"/>
    <w:qFormat/>
    <w:rsid w:val="00D102E0"/>
    <w:pPr>
      <w:spacing w:after="120" w:line="240" w:lineRule="auto"/>
      <w:contextualSpacing/>
    </w:pPr>
    <w:rPr>
      <w:rFonts w:ascii="Microsoft Sans Serif" w:eastAsia="Microsoft Sans Serif" w:hAnsi="Microsoft Sans Serif"/>
      <w:iCs/>
      <w:sz w:val="18"/>
      <w:szCs w:val="18"/>
      <w:lang w:val="en-US" w:eastAsia="ja-JP"/>
    </w:rPr>
  </w:style>
  <w:style w:type="paragraph" w:styleId="IntenseQuote">
    <w:name w:val="Intense Quote"/>
    <w:basedOn w:val="Normal"/>
    <w:next w:val="Normal"/>
    <w:link w:val="IntenseQuoteChar"/>
    <w:uiPriority w:val="30"/>
    <w:qFormat/>
    <w:rsid w:val="00D102E0"/>
    <w:pPr>
      <w:pBdr>
        <w:top w:val="single" w:sz="4" w:space="10" w:color="ECBD17"/>
        <w:bottom w:val="single" w:sz="4" w:space="10" w:color="ECBD17"/>
      </w:pBdr>
      <w:spacing w:before="360" w:after="360" w:line="360" w:lineRule="auto"/>
      <w:ind w:left="864" w:right="864"/>
      <w:contextualSpacing/>
      <w:jc w:val="center"/>
    </w:pPr>
    <w:rPr>
      <w:rFonts w:ascii="Microsoft Sans Serif" w:eastAsia="Microsoft Sans Serif" w:hAnsi="Microsoft Sans Serif"/>
      <w:i/>
      <w:iCs/>
      <w:color w:val="ECBD17"/>
      <w:sz w:val="20"/>
      <w:szCs w:val="20"/>
      <w:lang w:val="x-none" w:eastAsia="x-none"/>
    </w:rPr>
  </w:style>
  <w:style w:type="character" w:customStyle="1" w:styleId="IntenseQuoteChar">
    <w:name w:val="Intense Quote Char"/>
    <w:basedOn w:val="DefaultParagraphFont"/>
    <w:link w:val="IntenseQuote"/>
    <w:uiPriority w:val="30"/>
    <w:rsid w:val="00D102E0"/>
    <w:rPr>
      <w:rFonts w:ascii="Microsoft Sans Serif" w:eastAsia="Microsoft Sans Serif" w:hAnsi="Microsoft Sans Serif" w:cs="Times New Roman"/>
      <w:i/>
      <w:iCs/>
      <w:color w:val="ECBD17"/>
      <w:kern w:val="0"/>
      <w:sz w:val="20"/>
      <w:szCs w:val="20"/>
      <w:lang w:val="x-none" w:eastAsia="x-none"/>
      <w14:ligatures w14:val="none"/>
    </w:rPr>
  </w:style>
  <w:style w:type="paragraph" w:customStyle="1" w:styleId="Emphasis2">
    <w:name w:val="Emphasis 2"/>
    <w:basedOn w:val="Normal"/>
    <w:link w:val="Emphasis2Char"/>
    <w:uiPriority w:val="8"/>
    <w:qFormat/>
    <w:rsid w:val="00D102E0"/>
    <w:pPr>
      <w:spacing w:before="240" w:after="240" w:line="288" w:lineRule="auto"/>
      <w:contextualSpacing/>
    </w:pPr>
    <w:rPr>
      <w:rFonts w:ascii="Microsoft Sans Serif" w:eastAsia="Microsoft Sans Serif" w:hAnsi="Microsoft Sans Serif"/>
      <w:b/>
      <w:color w:val="262140"/>
      <w:spacing w:val="20"/>
      <w:sz w:val="24"/>
      <w:szCs w:val="20"/>
      <w:lang w:val="x-none" w:eastAsia="x-none"/>
    </w:rPr>
  </w:style>
  <w:style w:type="character" w:customStyle="1" w:styleId="Emphasis2Char">
    <w:name w:val="Emphasis 2 Char"/>
    <w:link w:val="Emphasis2"/>
    <w:uiPriority w:val="8"/>
    <w:rsid w:val="00D102E0"/>
    <w:rPr>
      <w:rFonts w:ascii="Microsoft Sans Serif" w:eastAsia="Microsoft Sans Serif" w:hAnsi="Microsoft Sans Serif" w:cs="Times New Roman"/>
      <w:b/>
      <w:color w:val="262140"/>
      <w:spacing w:val="20"/>
      <w:kern w:val="0"/>
      <w:sz w:val="24"/>
      <w:szCs w:val="20"/>
      <w:lang w:val="x-none" w:eastAsia="x-none"/>
      <w14:ligatures w14:val="none"/>
    </w:rPr>
  </w:style>
  <w:style w:type="paragraph" w:customStyle="1" w:styleId="Body">
    <w:name w:val="Body"/>
    <w:basedOn w:val="Default"/>
    <w:next w:val="Default"/>
    <w:uiPriority w:val="99"/>
    <w:rsid w:val="00D102E0"/>
    <w:rPr>
      <w:rFonts w:ascii="Times New Roman" w:eastAsia="Microsoft Sans Serif" w:hAnsi="Times New Roman" w:cs="Times New Roman"/>
      <w:color w:val="auto"/>
      <w:lang w:val="en-IN" w:eastAsia="en-IN"/>
    </w:rPr>
  </w:style>
  <w:style w:type="paragraph" w:customStyle="1" w:styleId="pro-header-txt3">
    <w:name w:val="pro-header-txt3"/>
    <w:basedOn w:val="Normal"/>
    <w:rsid w:val="00D102E0"/>
    <w:pPr>
      <w:spacing w:before="100" w:beforeAutospacing="1" w:after="100" w:afterAutospacing="1" w:line="240" w:lineRule="auto"/>
    </w:pPr>
    <w:rPr>
      <w:rFonts w:ascii="Times New Roman" w:eastAsia="Times New Roman" w:hAnsi="Times New Roman"/>
      <w:sz w:val="24"/>
      <w:szCs w:val="24"/>
      <w:lang w:val="en-US"/>
    </w:rPr>
  </w:style>
  <w:style w:type="character" w:styleId="Emphasis">
    <w:name w:val="Emphasis"/>
    <w:uiPriority w:val="20"/>
    <w:qFormat/>
    <w:rsid w:val="00D102E0"/>
    <w:rPr>
      <w:caps/>
      <w:spacing w:val="5"/>
      <w:sz w:val="20"/>
      <w:szCs w:val="20"/>
    </w:rPr>
  </w:style>
  <w:style w:type="character" w:styleId="SubtleEmphasis">
    <w:name w:val="Subtle Emphasis"/>
    <w:uiPriority w:val="19"/>
    <w:qFormat/>
    <w:rsid w:val="00D102E0"/>
    <w:rPr>
      <w:i/>
      <w:iCs/>
    </w:rPr>
  </w:style>
  <w:style w:type="character" w:styleId="IntenseEmphasis">
    <w:name w:val="Intense Emphasis"/>
    <w:uiPriority w:val="21"/>
    <w:qFormat/>
    <w:rsid w:val="00D102E0"/>
    <w:rPr>
      <w:i/>
      <w:iCs/>
      <w:caps/>
      <w:spacing w:val="10"/>
      <w:sz w:val="20"/>
      <w:szCs w:val="20"/>
    </w:rPr>
  </w:style>
  <w:style w:type="character" w:styleId="SubtleReference">
    <w:name w:val="Subtle Reference"/>
    <w:uiPriority w:val="31"/>
    <w:qFormat/>
    <w:rsid w:val="00D102E0"/>
    <w:rPr>
      <w:rFonts w:ascii="Calibri" w:eastAsia="Times New Roman" w:hAnsi="Calibri" w:cs="Times New Roman"/>
      <w:i/>
      <w:iCs/>
      <w:color w:val="622423"/>
    </w:rPr>
  </w:style>
  <w:style w:type="character" w:styleId="IntenseReference">
    <w:name w:val="Intense Reference"/>
    <w:uiPriority w:val="32"/>
    <w:qFormat/>
    <w:rsid w:val="00D102E0"/>
    <w:rPr>
      <w:rFonts w:ascii="Calibri" w:eastAsia="Times New Roman" w:hAnsi="Calibri" w:cs="Times New Roman"/>
      <w:b/>
      <w:bCs/>
      <w:i/>
      <w:iCs/>
      <w:color w:val="622423"/>
    </w:rPr>
  </w:style>
  <w:style w:type="character" w:styleId="BookTitle">
    <w:name w:val="Book Title"/>
    <w:uiPriority w:val="33"/>
    <w:qFormat/>
    <w:rsid w:val="00D102E0"/>
    <w:rPr>
      <w:caps/>
      <w:color w:val="622423"/>
      <w:spacing w:val="5"/>
      <w:u w:color="622423"/>
    </w:rPr>
  </w:style>
  <w:style w:type="paragraph" w:customStyle="1" w:styleId="qtextpara">
    <w:name w:val="qtext_para"/>
    <w:basedOn w:val="Normal"/>
    <w:rsid w:val="00D102E0"/>
    <w:pPr>
      <w:spacing w:before="100" w:beforeAutospacing="1" w:after="100" w:afterAutospacing="1" w:line="240" w:lineRule="auto"/>
    </w:pPr>
    <w:rPr>
      <w:rFonts w:ascii="Times New Roman" w:eastAsia="Times New Roman" w:hAnsi="Times New Roman"/>
      <w:sz w:val="24"/>
      <w:szCs w:val="24"/>
      <w:lang w:val="en-US" w:eastAsia="en-IN"/>
    </w:rPr>
  </w:style>
  <w:style w:type="table" w:customStyle="1" w:styleId="TableGrid1">
    <w:name w:val="Table Grid1"/>
    <w:basedOn w:val="TableNormal"/>
    <w:next w:val="TableGrid"/>
    <w:rsid w:val="00D102E0"/>
    <w:pPr>
      <w:spacing w:after="0" w:line="240" w:lineRule="auto"/>
    </w:pPr>
    <w:rPr>
      <w:rFonts w:ascii="Calibri" w:eastAsia="Calibri" w:hAnsi="Calibri"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unhideWhenUsed/>
    <w:rsid w:val="00D102E0"/>
    <w:rPr>
      <w:color w:val="800080"/>
      <w:u w:val="single"/>
    </w:rPr>
  </w:style>
  <w:style w:type="paragraph" w:customStyle="1" w:styleId="font0">
    <w:name w:val="font0"/>
    <w:basedOn w:val="Normal"/>
    <w:rsid w:val="00D102E0"/>
    <w:pPr>
      <w:spacing w:before="100" w:beforeAutospacing="1" w:after="100" w:afterAutospacing="1" w:line="240" w:lineRule="auto"/>
    </w:pPr>
    <w:rPr>
      <w:rFonts w:eastAsia="Times New Roman" w:cs="Calibri"/>
      <w:color w:val="000000"/>
      <w:lang w:val="en-US" w:eastAsia="en-IN"/>
    </w:rPr>
  </w:style>
  <w:style w:type="character" w:customStyle="1" w:styleId="Header2-SubClausesCharChar">
    <w:name w:val="Header 2 - SubClauses Char Char"/>
    <w:link w:val="Header2-SubClauses"/>
    <w:rsid w:val="00D102E0"/>
    <w:rPr>
      <w:rFonts w:ascii="Arial" w:eastAsia="Times New Roman" w:hAnsi="Arial" w:cs="Times New Roman"/>
      <w:kern w:val="0"/>
      <w:sz w:val="20"/>
      <w:szCs w:val="20"/>
      <w:lang w:val="en-US" w:eastAsia="x-none"/>
      <w14:ligatures w14:val="none"/>
    </w:rPr>
  </w:style>
  <w:style w:type="paragraph" w:styleId="TOC7">
    <w:name w:val="toc 7"/>
    <w:basedOn w:val="Normal"/>
    <w:next w:val="Normal"/>
    <w:autoRedefine/>
    <w:uiPriority w:val="39"/>
    <w:qFormat/>
    <w:rsid w:val="00D102E0"/>
    <w:pPr>
      <w:spacing w:after="0" w:line="240" w:lineRule="auto"/>
      <w:ind w:left="1440"/>
    </w:pPr>
    <w:rPr>
      <w:rFonts w:ascii="Times New Roman" w:eastAsia="Times New Roman" w:hAnsi="Times New Roman"/>
      <w:sz w:val="20"/>
      <w:szCs w:val="20"/>
      <w:lang w:val="en-US"/>
    </w:rPr>
  </w:style>
  <w:style w:type="paragraph" w:styleId="TOC8">
    <w:name w:val="toc 8"/>
    <w:basedOn w:val="Normal"/>
    <w:next w:val="Normal"/>
    <w:autoRedefine/>
    <w:uiPriority w:val="39"/>
    <w:rsid w:val="00D102E0"/>
    <w:pPr>
      <w:spacing w:after="0" w:line="240" w:lineRule="auto"/>
      <w:ind w:left="1680"/>
    </w:pPr>
    <w:rPr>
      <w:rFonts w:ascii="Times New Roman" w:eastAsia="Times New Roman" w:hAnsi="Times New Roman"/>
      <w:sz w:val="20"/>
      <w:szCs w:val="20"/>
      <w:lang w:val="en-US"/>
    </w:rPr>
  </w:style>
  <w:style w:type="paragraph" w:styleId="TOC9">
    <w:name w:val="toc 9"/>
    <w:basedOn w:val="Normal"/>
    <w:next w:val="Normal"/>
    <w:autoRedefine/>
    <w:uiPriority w:val="39"/>
    <w:rsid w:val="00D102E0"/>
    <w:pPr>
      <w:spacing w:before="120" w:after="120" w:line="240" w:lineRule="auto"/>
    </w:pPr>
    <w:rPr>
      <w:rFonts w:ascii="Times New Roman" w:eastAsia="Times New Roman" w:hAnsi="Times New Roman"/>
      <w:b/>
      <w:sz w:val="32"/>
      <w:szCs w:val="20"/>
      <w:lang w:val="en-US"/>
    </w:rPr>
  </w:style>
  <w:style w:type="paragraph" w:styleId="DocumentMap">
    <w:name w:val="Document Map"/>
    <w:basedOn w:val="Normal"/>
    <w:link w:val="DocumentMapChar"/>
    <w:rsid w:val="00D102E0"/>
    <w:pPr>
      <w:shd w:val="clear" w:color="auto" w:fill="000080"/>
      <w:spacing w:after="0" w:line="240" w:lineRule="auto"/>
      <w:jc w:val="both"/>
    </w:pPr>
    <w:rPr>
      <w:rFonts w:ascii="Tahoma" w:eastAsia="Times New Roman" w:hAnsi="Tahoma"/>
      <w:sz w:val="24"/>
      <w:szCs w:val="20"/>
      <w:lang w:val="en-US" w:eastAsia="x-none"/>
    </w:rPr>
  </w:style>
  <w:style w:type="character" w:customStyle="1" w:styleId="DocumentMapChar">
    <w:name w:val="Document Map Char"/>
    <w:basedOn w:val="DefaultParagraphFont"/>
    <w:link w:val="DocumentMap"/>
    <w:rsid w:val="00D102E0"/>
    <w:rPr>
      <w:rFonts w:ascii="Tahoma" w:eastAsia="Times New Roman" w:hAnsi="Tahoma" w:cs="Times New Roman"/>
      <w:kern w:val="0"/>
      <w:sz w:val="24"/>
      <w:szCs w:val="20"/>
      <w:shd w:val="clear" w:color="auto" w:fill="000080"/>
      <w:lang w:val="en-US" w:eastAsia="x-none"/>
      <w14:ligatures w14:val="none"/>
    </w:rPr>
  </w:style>
  <w:style w:type="paragraph" w:styleId="List">
    <w:name w:val="List"/>
    <w:aliases w:val="1. List"/>
    <w:basedOn w:val="Normal"/>
    <w:rsid w:val="00D102E0"/>
    <w:pPr>
      <w:spacing w:before="120" w:after="120" w:line="240" w:lineRule="auto"/>
      <w:ind w:left="1440"/>
      <w:jc w:val="both"/>
    </w:pPr>
    <w:rPr>
      <w:rFonts w:ascii="Times New Roman" w:eastAsia="Times New Roman" w:hAnsi="Times New Roman"/>
      <w:sz w:val="24"/>
      <w:szCs w:val="20"/>
      <w:lang w:val="en-US"/>
    </w:rPr>
  </w:style>
  <w:style w:type="paragraph" w:customStyle="1" w:styleId="Document1">
    <w:name w:val="Document 1"/>
    <w:rsid w:val="00D102E0"/>
    <w:pPr>
      <w:keepNext/>
      <w:keepLines/>
      <w:tabs>
        <w:tab w:val="left" w:pos="-720"/>
      </w:tabs>
      <w:suppressAutoHyphens/>
      <w:spacing w:after="0" w:line="240" w:lineRule="auto"/>
    </w:pPr>
    <w:rPr>
      <w:rFonts w:ascii="Courier New" w:eastAsia="Times New Roman" w:hAnsi="Courier New" w:cs="Times New Roman"/>
      <w:kern w:val="0"/>
      <w:sz w:val="20"/>
      <w:szCs w:val="20"/>
      <w:lang w:val="en-US"/>
      <w14:ligatures w14:val="none"/>
    </w:rPr>
  </w:style>
  <w:style w:type="paragraph" w:customStyle="1" w:styleId="SectionXHeader3">
    <w:name w:val="Section X Header 3"/>
    <w:basedOn w:val="Heading1"/>
    <w:autoRedefine/>
    <w:rsid w:val="00D102E0"/>
    <w:pPr>
      <w:keepNext w:val="0"/>
      <w:spacing w:before="120" w:after="0" w:line="240" w:lineRule="auto"/>
      <w:ind w:left="0" w:firstLine="0"/>
    </w:pPr>
    <w:rPr>
      <w:caps w:val="0"/>
      <w:kern w:val="0"/>
      <w:sz w:val="44"/>
      <w:szCs w:val="20"/>
      <w:lang w:eastAsia="en-US"/>
    </w:rPr>
  </w:style>
  <w:style w:type="paragraph" w:customStyle="1" w:styleId="Part1">
    <w:name w:val="Part 1"/>
    <w:aliases w:val="2,3 Header 4"/>
    <w:basedOn w:val="Normal"/>
    <w:autoRedefine/>
    <w:rsid w:val="00D102E0"/>
    <w:pPr>
      <w:spacing w:before="240" w:after="240" w:line="240" w:lineRule="auto"/>
      <w:jc w:val="center"/>
    </w:pPr>
    <w:rPr>
      <w:rFonts w:ascii="Times New Roman" w:eastAsia="Times New Roman" w:hAnsi="Times New Roman"/>
      <w:b/>
      <w:sz w:val="48"/>
      <w:szCs w:val="20"/>
      <w:lang w:val="en-US"/>
    </w:rPr>
  </w:style>
  <w:style w:type="paragraph" w:customStyle="1" w:styleId="BlockQuotation">
    <w:name w:val="Block Quotation"/>
    <w:basedOn w:val="Normal"/>
    <w:rsid w:val="00D102E0"/>
    <w:pPr>
      <w:spacing w:after="0" w:line="240" w:lineRule="auto"/>
      <w:ind w:left="855" w:right="-72" w:hanging="315"/>
      <w:jc w:val="both"/>
    </w:pPr>
    <w:rPr>
      <w:rFonts w:ascii="Times New Roman" w:eastAsia="Times New Roman" w:hAnsi="Times New Roman"/>
      <w:sz w:val="24"/>
      <w:szCs w:val="20"/>
      <w:lang w:val="en-US"/>
    </w:rPr>
  </w:style>
  <w:style w:type="paragraph" w:styleId="TableofFigures">
    <w:name w:val="table of figures"/>
    <w:basedOn w:val="Normal"/>
    <w:next w:val="Normal"/>
    <w:rsid w:val="00D102E0"/>
    <w:pPr>
      <w:spacing w:after="0" w:line="240" w:lineRule="auto"/>
      <w:ind w:left="480" w:hanging="480"/>
      <w:jc w:val="both"/>
    </w:pPr>
    <w:rPr>
      <w:rFonts w:ascii="Times New Roman" w:eastAsia="Times New Roman" w:hAnsi="Times New Roman"/>
      <w:sz w:val="24"/>
      <w:szCs w:val="20"/>
      <w:lang w:val="en-US"/>
    </w:rPr>
  </w:style>
  <w:style w:type="paragraph" w:styleId="BlockText">
    <w:name w:val="Block Text"/>
    <w:basedOn w:val="Normal"/>
    <w:rsid w:val="00D102E0"/>
    <w:pPr>
      <w:tabs>
        <w:tab w:val="left" w:pos="387"/>
        <w:tab w:val="left" w:pos="1107"/>
      </w:tabs>
      <w:suppressAutoHyphens/>
      <w:spacing w:after="0" w:line="240" w:lineRule="auto"/>
      <w:ind w:left="720" w:right="-72"/>
    </w:pPr>
    <w:rPr>
      <w:rFonts w:ascii="Times New Roman" w:eastAsia="Times New Roman" w:hAnsi="Times New Roman"/>
      <w:i/>
      <w:sz w:val="24"/>
      <w:szCs w:val="20"/>
      <w:lang w:val="en-US"/>
    </w:rPr>
  </w:style>
  <w:style w:type="paragraph" w:customStyle="1" w:styleId="Outline1">
    <w:name w:val="Outline1"/>
    <w:basedOn w:val="Outline"/>
    <w:next w:val="Outline2"/>
    <w:rsid w:val="00D102E0"/>
    <w:pPr>
      <w:keepNext/>
      <w:tabs>
        <w:tab w:val="num" w:pos="360"/>
        <w:tab w:val="num" w:pos="720"/>
      </w:tabs>
      <w:ind w:left="360" w:hanging="360"/>
    </w:pPr>
    <w:rPr>
      <w:rFonts w:ascii="Times New Roman" w:hAnsi="Times New Roman"/>
      <w:sz w:val="24"/>
    </w:rPr>
  </w:style>
  <w:style w:type="paragraph" w:customStyle="1" w:styleId="Outline2">
    <w:name w:val="Outline2"/>
    <w:basedOn w:val="Normal"/>
    <w:rsid w:val="00D102E0"/>
    <w:pPr>
      <w:tabs>
        <w:tab w:val="num" w:pos="360"/>
        <w:tab w:val="num" w:pos="720"/>
        <w:tab w:val="num" w:pos="864"/>
      </w:tabs>
      <w:spacing w:before="240" w:after="0" w:line="240" w:lineRule="auto"/>
      <w:ind w:left="864" w:hanging="504"/>
    </w:pPr>
    <w:rPr>
      <w:rFonts w:ascii="Times New Roman" w:eastAsia="Times New Roman" w:hAnsi="Times New Roman"/>
      <w:kern w:val="28"/>
      <w:sz w:val="24"/>
      <w:szCs w:val="20"/>
      <w:lang w:val="en-US"/>
    </w:rPr>
  </w:style>
  <w:style w:type="paragraph" w:customStyle="1" w:styleId="SectionVIHeader">
    <w:name w:val="Section VI. Header"/>
    <w:basedOn w:val="SectionVHeader"/>
    <w:rsid w:val="00D102E0"/>
    <w:rPr>
      <w:rFonts w:ascii="Times New Roman" w:hAnsi="Times New Roman"/>
      <w:lang w:val="en-US"/>
    </w:rPr>
  </w:style>
  <w:style w:type="paragraph" w:customStyle="1" w:styleId="Sub-ClauseText">
    <w:name w:val="Sub-Clause Text"/>
    <w:basedOn w:val="Normal"/>
    <w:rsid w:val="00D102E0"/>
    <w:pPr>
      <w:spacing w:before="120" w:after="120" w:line="240" w:lineRule="auto"/>
      <w:jc w:val="both"/>
    </w:pPr>
    <w:rPr>
      <w:rFonts w:ascii="Times New Roman" w:eastAsia="Times New Roman" w:hAnsi="Times New Roman"/>
      <w:spacing w:val="-4"/>
      <w:sz w:val="24"/>
      <w:szCs w:val="20"/>
      <w:lang w:val="en-US"/>
    </w:rPr>
  </w:style>
  <w:style w:type="paragraph" w:customStyle="1" w:styleId="pq-annexb">
    <w:name w:val="pq-annexb"/>
    <w:basedOn w:val="Normal"/>
    <w:rsid w:val="00D102E0"/>
    <w:pPr>
      <w:tabs>
        <w:tab w:val="num" w:pos="900"/>
      </w:tabs>
      <w:spacing w:after="0" w:line="240" w:lineRule="auto"/>
      <w:ind w:left="900" w:hanging="900"/>
      <w:jc w:val="both"/>
    </w:pPr>
    <w:rPr>
      <w:rFonts w:ascii="Times New Roman" w:eastAsia="Times New Roman" w:hAnsi="Times New Roman"/>
      <w:b/>
      <w:sz w:val="24"/>
      <w:szCs w:val="20"/>
      <w:lang w:val="en-US"/>
    </w:rPr>
  </w:style>
  <w:style w:type="paragraph" w:customStyle="1" w:styleId="FooterLandscape">
    <w:name w:val="Footer Landscape"/>
    <w:basedOn w:val="Footer"/>
    <w:next w:val="Normal"/>
    <w:rsid w:val="00D102E0"/>
    <w:pPr>
      <w:pBdr>
        <w:bottom w:val="single" w:sz="4" w:space="1" w:color="auto"/>
      </w:pBdr>
      <w:tabs>
        <w:tab w:val="clear" w:pos="9504"/>
        <w:tab w:val="center" w:pos="5328"/>
        <w:tab w:val="right" w:pos="12816"/>
      </w:tabs>
    </w:pPr>
    <w:rPr>
      <w:rFonts w:ascii="Times New Roman" w:hAnsi="Times New Roman"/>
      <w:lang w:val="en-US"/>
    </w:rPr>
  </w:style>
  <w:style w:type="paragraph" w:customStyle="1" w:styleId="HeaderLandscape">
    <w:name w:val="Header Landscape"/>
    <w:basedOn w:val="Header"/>
    <w:next w:val="Normal"/>
    <w:rsid w:val="00D102E0"/>
    <w:pPr>
      <w:tabs>
        <w:tab w:val="clear" w:pos="9000"/>
        <w:tab w:val="right" w:pos="12816"/>
      </w:tabs>
    </w:pPr>
    <w:rPr>
      <w:rFonts w:ascii="Times New Roman" w:hAnsi="Times New Roman"/>
      <w:sz w:val="24"/>
      <w:lang w:val="en-US"/>
    </w:rPr>
  </w:style>
  <w:style w:type="paragraph" w:customStyle="1" w:styleId="Head51">
    <w:name w:val="Head 5.1"/>
    <w:basedOn w:val="Normal"/>
    <w:rsid w:val="00D102E0"/>
    <w:pPr>
      <w:suppressAutoHyphens/>
      <w:spacing w:after="0" w:line="240" w:lineRule="auto"/>
      <w:ind w:left="540" w:hanging="540"/>
      <w:jc w:val="both"/>
    </w:pPr>
    <w:rPr>
      <w:rFonts w:ascii="Tms Rmn" w:eastAsia="Times New Roman" w:hAnsi="Tms Rmn"/>
      <w:b/>
      <w:sz w:val="24"/>
      <w:szCs w:val="20"/>
      <w:lang w:val="en-US"/>
    </w:rPr>
  </w:style>
  <w:style w:type="paragraph" w:customStyle="1" w:styleId="Head21">
    <w:name w:val="Head 2.1"/>
    <w:basedOn w:val="Normal"/>
    <w:rsid w:val="00D102E0"/>
    <w:pPr>
      <w:suppressAutoHyphens/>
      <w:spacing w:after="0" w:line="240" w:lineRule="auto"/>
      <w:jc w:val="center"/>
    </w:pPr>
    <w:rPr>
      <w:rFonts w:ascii="Tms Rmn" w:eastAsia="Times New Roman" w:hAnsi="Tms Rmn"/>
      <w:b/>
      <w:sz w:val="28"/>
      <w:szCs w:val="20"/>
      <w:lang w:val="en-US"/>
    </w:rPr>
  </w:style>
  <w:style w:type="paragraph" w:customStyle="1" w:styleId="Head22">
    <w:name w:val="Head 2.2"/>
    <w:basedOn w:val="Normal"/>
    <w:rsid w:val="00D102E0"/>
    <w:pPr>
      <w:suppressAutoHyphens/>
      <w:spacing w:after="0" w:line="240" w:lineRule="auto"/>
      <w:ind w:left="360" w:hanging="360"/>
    </w:pPr>
    <w:rPr>
      <w:rFonts w:ascii="Tms Rmn" w:eastAsia="Times New Roman" w:hAnsi="Tms Rmn"/>
      <w:b/>
      <w:sz w:val="24"/>
      <w:szCs w:val="20"/>
      <w:lang w:val="en-US"/>
    </w:rPr>
  </w:style>
  <w:style w:type="paragraph" w:customStyle="1" w:styleId="Head21b">
    <w:name w:val="Head 2.1b"/>
    <w:basedOn w:val="Normal"/>
    <w:rsid w:val="00D102E0"/>
    <w:pPr>
      <w:suppressAutoHyphens/>
      <w:spacing w:after="0" w:line="240" w:lineRule="auto"/>
      <w:jc w:val="center"/>
    </w:pPr>
    <w:rPr>
      <w:rFonts w:ascii="Tms Rmn" w:eastAsia="Times New Roman" w:hAnsi="Tms Rmn"/>
      <w:b/>
      <w:sz w:val="28"/>
      <w:szCs w:val="20"/>
      <w:lang w:val="en-US"/>
    </w:rPr>
  </w:style>
  <w:style w:type="paragraph" w:customStyle="1" w:styleId="Head22b">
    <w:name w:val="Head 2.2b"/>
    <w:basedOn w:val="Normal"/>
    <w:rsid w:val="00D102E0"/>
    <w:pPr>
      <w:suppressAutoHyphens/>
      <w:spacing w:after="0" w:line="240" w:lineRule="auto"/>
      <w:ind w:left="360" w:hanging="360"/>
    </w:pPr>
    <w:rPr>
      <w:rFonts w:ascii="Tms Rmn" w:eastAsia="Times New Roman" w:hAnsi="Tms Rmn"/>
      <w:b/>
      <w:sz w:val="24"/>
      <w:szCs w:val="20"/>
      <w:lang w:val="en-US"/>
    </w:rPr>
  </w:style>
  <w:style w:type="paragraph" w:customStyle="1" w:styleId="Head41">
    <w:name w:val="Head 4.1"/>
    <w:basedOn w:val="Normal"/>
    <w:rsid w:val="00D102E0"/>
    <w:pPr>
      <w:suppressAutoHyphens/>
      <w:spacing w:after="0" w:line="240" w:lineRule="auto"/>
      <w:jc w:val="center"/>
    </w:pPr>
    <w:rPr>
      <w:rFonts w:ascii="Tms Rmn" w:eastAsia="Times New Roman" w:hAnsi="Tms Rmn"/>
      <w:b/>
      <w:sz w:val="28"/>
      <w:szCs w:val="20"/>
      <w:lang w:val="en-US"/>
    </w:rPr>
  </w:style>
  <w:style w:type="paragraph" w:customStyle="1" w:styleId="Head42">
    <w:name w:val="Head 4.2"/>
    <w:basedOn w:val="Normal"/>
    <w:rsid w:val="00D102E0"/>
    <w:pPr>
      <w:suppressAutoHyphens/>
      <w:spacing w:after="0" w:line="240" w:lineRule="auto"/>
      <w:ind w:left="360" w:hanging="360"/>
    </w:pPr>
    <w:rPr>
      <w:rFonts w:ascii="Tms Rmn" w:eastAsia="Times New Roman" w:hAnsi="Tms Rmn"/>
      <w:b/>
      <w:sz w:val="24"/>
      <w:szCs w:val="20"/>
      <w:lang w:val="en-US"/>
    </w:rPr>
  </w:style>
  <w:style w:type="paragraph" w:customStyle="1" w:styleId="TextBoxdots">
    <w:name w:val="Text Box (dots)"/>
    <w:basedOn w:val="Normal"/>
    <w:rsid w:val="00D102E0"/>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spacing w:after="0" w:line="240" w:lineRule="auto"/>
      <w:jc w:val="both"/>
    </w:pPr>
    <w:rPr>
      <w:rFonts w:ascii="Times New Roman" w:eastAsia="Times New Roman" w:hAnsi="Times New Roman"/>
      <w:szCs w:val="20"/>
      <w:lang w:val="en-US"/>
    </w:rPr>
  </w:style>
  <w:style w:type="paragraph" w:customStyle="1" w:styleId="plane">
    <w:name w:val="plane"/>
    <w:basedOn w:val="Normal"/>
    <w:rsid w:val="00D102E0"/>
    <w:pPr>
      <w:suppressAutoHyphens/>
      <w:spacing w:after="0" w:line="240" w:lineRule="auto"/>
      <w:jc w:val="both"/>
    </w:pPr>
    <w:rPr>
      <w:rFonts w:ascii="Tms Rmn" w:eastAsia="Times New Roman" w:hAnsi="Tms Rmn"/>
      <w:sz w:val="24"/>
      <w:szCs w:val="20"/>
      <w:lang w:val="en-US"/>
    </w:rPr>
  </w:style>
  <w:style w:type="paragraph" w:customStyle="1" w:styleId="10">
    <w:name w:val="1"/>
    <w:basedOn w:val="Normal"/>
    <w:rsid w:val="00D102E0"/>
    <w:pPr>
      <w:suppressAutoHyphens/>
      <w:spacing w:after="0" w:line="240" w:lineRule="auto"/>
      <w:ind w:left="720" w:hanging="720"/>
      <w:jc w:val="both"/>
    </w:pPr>
    <w:rPr>
      <w:rFonts w:ascii="Tms Rmn" w:eastAsia="Times New Roman" w:hAnsi="Tms Rmn"/>
      <w:sz w:val="24"/>
      <w:szCs w:val="20"/>
      <w:lang w:val="en-US"/>
    </w:rPr>
  </w:style>
  <w:style w:type="paragraph" w:customStyle="1" w:styleId="a">
    <w:name w:val="(a)"/>
    <w:basedOn w:val="Normal"/>
    <w:rsid w:val="00D102E0"/>
    <w:pPr>
      <w:suppressAutoHyphens/>
      <w:spacing w:after="0" w:line="240" w:lineRule="auto"/>
      <w:ind w:left="1440" w:hanging="720"/>
      <w:jc w:val="both"/>
    </w:pPr>
    <w:rPr>
      <w:rFonts w:ascii="Tms Rmn" w:eastAsia="Times New Roman" w:hAnsi="Tms Rmn"/>
      <w:sz w:val="24"/>
      <w:szCs w:val="20"/>
      <w:lang w:val="en-US"/>
    </w:rPr>
  </w:style>
  <w:style w:type="paragraph" w:customStyle="1" w:styleId="ITB-3-Paragraph">
    <w:name w:val="ITB-3-Paragraph"/>
    <w:basedOn w:val="Normal"/>
    <w:rsid w:val="00D102E0"/>
    <w:pPr>
      <w:tabs>
        <w:tab w:val="num" w:pos="864"/>
      </w:tabs>
      <w:spacing w:after="120" w:line="240" w:lineRule="auto"/>
      <w:ind w:left="864" w:hanging="432"/>
      <w:jc w:val="both"/>
    </w:pPr>
    <w:rPr>
      <w:rFonts w:ascii="Times New Roman" w:eastAsia="Times New Roman" w:hAnsi="Times New Roman"/>
      <w:sz w:val="24"/>
      <w:szCs w:val="20"/>
      <w:lang w:val="en-US"/>
    </w:rPr>
  </w:style>
  <w:style w:type="paragraph" w:customStyle="1" w:styleId="ClauseSubPara">
    <w:name w:val="ClauseSub_Para"/>
    <w:rsid w:val="00D102E0"/>
    <w:pPr>
      <w:spacing w:before="60" w:after="60" w:line="240" w:lineRule="auto"/>
      <w:ind w:left="2268"/>
    </w:pPr>
    <w:rPr>
      <w:rFonts w:ascii="Times New Roman" w:eastAsia="Times New Roman" w:hAnsi="Times New Roman" w:cs="Times New Roman"/>
      <w:kern w:val="0"/>
      <w:lang w:val="en-GB"/>
      <w14:ligatures w14:val="none"/>
    </w:rPr>
  </w:style>
  <w:style w:type="paragraph" w:customStyle="1" w:styleId="DefaultParagraphFont1">
    <w:name w:val="Default Paragraph Font1"/>
    <w:next w:val="Normal"/>
    <w:rsid w:val="00D102E0"/>
    <w:pPr>
      <w:spacing w:after="0" w:line="240" w:lineRule="auto"/>
    </w:pPr>
    <w:rPr>
      <w:rFonts w:ascii="‚l‚r –¾’©" w:eastAsia="Times New Roman" w:hAnsi="‚l‚r –¾’©" w:cs="‚l‚r –¾’©"/>
      <w:noProof/>
      <w:kern w:val="0"/>
      <w:sz w:val="21"/>
      <w:szCs w:val="20"/>
      <w:lang w:val="en-GB" w:eastAsia="en-GB"/>
      <w14:ligatures w14:val="none"/>
    </w:rPr>
  </w:style>
  <w:style w:type="paragraph" w:customStyle="1" w:styleId="ClauseSubList">
    <w:name w:val="ClauseSub_List"/>
    <w:rsid w:val="00D102E0"/>
    <w:pPr>
      <w:tabs>
        <w:tab w:val="num" w:pos="1287"/>
      </w:tabs>
      <w:suppressAutoHyphens/>
      <w:spacing w:after="0" w:line="240" w:lineRule="auto"/>
      <w:ind w:left="1287" w:hanging="567"/>
    </w:pPr>
    <w:rPr>
      <w:rFonts w:ascii="Times New Roman" w:eastAsia="Times New Roman" w:hAnsi="Times New Roman" w:cs="Times New Roman"/>
      <w:kern w:val="0"/>
      <w:lang w:val="en-GB"/>
      <w14:ligatures w14:val="none"/>
    </w:rPr>
  </w:style>
  <w:style w:type="paragraph" w:customStyle="1" w:styleId="ClauseSubParaIndent">
    <w:name w:val="ClauseSub_ParaIndent"/>
    <w:basedOn w:val="ClauseSubPara"/>
    <w:rsid w:val="00D102E0"/>
    <w:pPr>
      <w:ind w:left="2835"/>
    </w:pPr>
  </w:style>
  <w:style w:type="paragraph" w:customStyle="1" w:styleId="TitleNotBold">
    <w:name w:val="Title + Not Bold"/>
    <w:aliases w:val="NoNormal+Arial"/>
    <w:basedOn w:val="Title"/>
    <w:rsid w:val="00D102E0"/>
    <w:pPr>
      <w:framePr w:hSpace="0" w:wrap="auto" w:vAnchor="margin" w:xAlign="left" w:yAlign="inline"/>
      <w:contextualSpacing w:val="0"/>
      <w:jc w:val="both"/>
    </w:pPr>
    <w:rPr>
      <w:rFonts w:ascii="Arial" w:eastAsia="Times New Roman" w:hAnsi="Arial" w:cs="Wingdings"/>
      <w:b w:val="0"/>
      <w:bCs w:val="0"/>
      <w:color w:val="auto"/>
      <w:sz w:val="24"/>
      <w:szCs w:val="24"/>
      <w:lang w:val="en-US" w:eastAsia="en-US" w:bidi="as-IN"/>
    </w:rPr>
  </w:style>
  <w:style w:type="numbering" w:customStyle="1" w:styleId="NoList11">
    <w:name w:val="No List11"/>
    <w:next w:val="NoList"/>
    <w:uiPriority w:val="99"/>
    <w:semiHidden/>
    <w:unhideWhenUsed/>
    <w:rsid w:val="00D102E0"/>
  </w:style>
  <w:style w:type="table" w:customStyle="1" w:styleId="TableNormal9">
    <w:name w:val="Table Normal9"/>
    <w:next w:val="TableNormal"/>
    <w:semiHidden/>
    <w:rsid w:val="00D102E0"/>
    <w:pPr>
      <w:spacing w:after="0" w:line="240" w:lineRule="auto"/>
    </w:pPr>
    <w:rPr>
      <w:rFonts w:ascii="Times New Roman" w:eastAsia="Times New Roman" w:hAnsi="Times New Roman" w:cs="Times New Roman"/>
      <w:kern w:val="0"/>
      <w:sz w:val="20"/>
      <w:szCs w:val="20"/>
      <w:lang w:eastAsia="en-IN"/>
      <w14:ligatures w14:val="none"/>
    </w:rPr>
    <w:tblPr>
      <w:tblInd w:w="0" w:type="dxa"/>
      <w:tblCellMar>
        <w:top w:w="0" w:type="dxa"/>
        <w:left w:w="108" w:type="dxa"/>
        <w:bottom w:w="0" w:type="dxa"/>
        <w:right w:w="108" w:type="dxa"/>
      </w:tblCellMar>
    </w:tblPr>
  </w:style>
  <w:style w:type="paragraph" w:customStyle="1" w:styleId="Cen11">
    <w:name w:val="Cen11"/>
    <w:basedOn w:val="Normal"/>
    <w:rsid w:val="00D102E0"/>
    <w:pPr>
      <w:numPr>
        <w:ilvl w:val="1"/>
        <w:numId w:val="5"/>
      </w:numPr>
      <w:tabs>
        <w:tab w:val="left" w:pos="630"/>
      </w:tabs>
      <w:spacing w:after="0" w:line="240" w:lineRule="auto"/>
      <w:ind w:left="630" w:hanging="630"/>
      <w:jc w:val="both"/>
    </w:pPr>
    <w:rPr>
      <w:rFonts w:ascii="Century Gothic" w:eastAsia="Times New Roman" w:hAnsi="Century Gothic"/>
      <w:color w:val="000000"/>
      <w:spacing w:val="3"/>
      <w:lang w:val="en-US"/>
    </w:rPr>
  </w:style>
  <w:style w:type="paragraph" w:customStyle="1" w:styleId="FormTableTitle">
    <w:name w:val="Form Table Title"/>
    <w:next w:val="BodyText"/>
    <w:rsid w:val="00D102E0"/>
    <w:pPr>
      <w:keepNext/>
      <w:tabs>
        <w:tab w:val="right" w:pos="369"/>
        <w:tab w:val="left" w:pos="510"/>
        <w:tab w:val="left" w:pos="1701"/>
      </w:tabs>
      <w:spacing w:after="0" w:line="270" w:lineRule="atLeast"/>
      <w:jc w:val="center"/>
    </w:pPr>
    <w:rPr>
      <w:rFonts w:ascii="Optima" w:eastAsia="Times New Roman" w:hAnsi="Optima" w:cs="Times New Roman"/>
      <w:b/>
      <w:i/>
      <w:kern w:val="0"/>
      <w:szCs w:val="20"/>
      <w:lang w:val="en-US"/>
      <w14:ligatures w14:val="none"/>
    </w:rPr>
  </w:style>
  <w:style w:type="paragraph" w:customStyle="1" w:styleId="Table1Tab">
    <w:name w:val="Table 1 Tab"/>
    <w:next w:val="BodyText"/>
    <w:rsid w:val="00D102E0"/>
    <w:pPr>
      <w:tabs>
        <w:tab w:val="center" w:pos="567"/>
        <w:tab w:val="center" w:pos="1757"/>
        <w:tab w:val="center" w:pos="3005"/>
        <w:tab w:val="center" w:pos="4195"/>
        <w:tab w:val="center" w:pos="5443"/>
        <w:tab w:val="center" w:pos="6690"/>
        <w:tab w:val="center" w:pos="7880"/>
      </w:tabs>
      <w:spacing w:after="0" w:line="240" w:lineRule="auto"/>
    </w:pPr>
    <w:rPr>
      <w:rFonts w:ascii="Optima" w:eastAsia="Times New Roman" w:hAnsi="Optima" w:cs="Times New Roman"/>
      <w:kern w:val="0"/>
      <w:sz w:val="17"/>
      <w:szCs w:val="20"/>
      <w:lang w:val="en-US"/>
      <w14:ligatures w14:val="none"/>
    </w:rPr>
  </w:style>
  <w:style w:type="numbering" w:customStyle="1" w:styleId="Style1">
    <w:name w:val="Style1"/>
    <w:uiPriority w:val="99"/>
    <w:rsid w:val="00D102E0"/>
    <w:pPr>
      <w:numPr>
        <w:numId w:val="6"/>
      </w:numPr>
    </w:pPr>
  </w:style>
  <w:style w:type="table" w:customStyle="1" w:styleId="TableGrid11">
    <w:name w:val="Table Grid11"/>
    <w:basedOn w:val="TableNormal"/>
    <w:next w:val="TableGrid"/>
    <w:rsid w:val="00D102E0"/>
    <w:pPr>
      <w:spacing w:after="0" w:line="240" w:lineRule="auto"/>
    </w:pPr>
    <w:rPr>
      <w:rFonts w:ascii="Calibri" w:eastAsia="Calibri" w:hAnsi="Calibri" w:cs="Times New Roman"/>
      <w:kern w:val="0"/>
      <w:sz w:val="20"/>
      <w:szCs w:val="20"/>
      <w:lang w:eastAsia="en-I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lainTable21">
    <w:name w:val="Plain Table 21"/>
    <w:basedOn w:val="TableNormal"/>
    <w:uiPriority w:val="42"/>
    <w:rsid w:val="00D102E0"/>
    <w:pPr>
      <w:spacing w:after="0" w:line="240" w:lineRule="auto"/>
    </w:pPr>
    <w:rPr>
      <w:rFonts w:ascii="Times New Roman" w:eastAsia="Times New Roman" w:hAnsi="Times New Roman" w:cs="Times New Roman"/>
      <w:kern w:val="0"/>
      <w:sz w:val="20"/>
      <w:szCs w:val="20"/>
      <w:lang w:eastAsia="en-IN"/>
      <w14:ligatures w14:val="non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
    <w:name w:val="Plain Table 31"/>
    <w:basedOn w:val="TableNormal"/>
    <w:uiPriority w:val="43"/>
    <w:rsid w:val="00D102E0"/>
    <w:pPr>
      <w:spacing w:after="0" w:line="240" w:lineRule="auto"/>
    </w:pPr>
    <w:rPr>
      <w:rFonts w:ascii="Times New Roman" w:eastAsia="Times New Roman" w:hAnsi="Times New Roman" w:cs="Times New Roman"/>
      <w:kern w:val="0"/>
      <w:sz w:val="20"/>
      <w:szCs w:val="20"/>
      <w:lang w:eastAsia="en-IN"/>
      <w14:ligatures w14:val="non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11">
    <w:name w:val="Plain Table 11"/>
    <w:basedOn w:val="TableNormal"/>
    <w:uiPriority w:val="41"/>
    <w:rsid w:val="00D102E0"/>
    <w:pPr>
      <w:spacing w:after="0" w:line="240" w:lineRule="auto"/>
    </w:pPr>
    <w:rPr>
      <w:rFonts w:ascii="Times New Roman" w:eastAsia="Times New Roman" w:hAnsi="Times New Roman" w:cs="Times New Roman"/>
      <w:kern w:val="0"/>
      <w:sz w:val="20"/>
      <w:szCs w:val="20"/>
      <w:lang w:eastAsia="en-I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
    <w:name w:val="Table Grid Light1"/>
    <w:basedOn w:val="TableNormal"/>
    <w:uiPriority w:val="40"/>
    <w:rsid w:val="00D102E0"/>
    <w:pPr>
      <w:spacing w:after="0" w:line="240" w:lineRule="auto"/>
    </w:pPr>
    <w:rPr>
      <w:rFonts w:ascii="Times New Roman" w:eastAsia="Times New Roman" w:hAnsi="Times New Roman" w:cs="Times New Roman"/>
      <w:kern w:val="0"/>
      <w:sz w:val="20"/>
      <w:szCs w:val="20"/>
      <w:lang w:eastAsia="en-I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0">
    <w:name w:val="TableGrid1"/>
    <w:rsid w:val="00D102E0"/>
    <w:pPr>
      <w:spacing w:after="0" w:line="240" w:lineRule="auto"/>
    </w:pPr>
    <w:rPr>
      <w:rFonts w:ascii="Calibri" w:eastAsia="Times New Roman" w:hAnsi="Calibri" w:cs="Times New Roman"/>
      <w:kern w:val="0"/>
      <w:lang w:val="en-GB" w:eastAsia="en-GB"/>
      <w14:ligatures w14:val="none"/>
    </w:rPr>
    <w:tblPr>
      <w:tblCellMar>
        <w:top w:w="0" w:type="dxa"/>
        <w:left w:w="0" w:type="dxa"/>
        <w:bottom w:w="0" w:type="dxa"/>
        <w:right w:w="0" w:type="dxa"/>
      </w:tblCellMar>
    </w:tblPr>
  </w:style>
  <w:style w:type="paragraph" w:customStyle="1" w:styleId="xl95">
    <w:name w:val="xl95"/>
    <w:basedOn w:val="Normal"/>
    <w:rsid w:val="00D1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eastAsia="en-IN"/>
    </w:rPr>
  </w:style>
  <w:style w:type="paragraph" w:customStyle="1" w:styleId="xl96">
    <w:name w:val="xl96"/>
    <w:basedOn w:val="Normal"/>
    <w:rsid w:val="00D1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eastAsia="en-IN"/>
    </w:rPr>
  </w:style>
  <w:style w:type="paragraph" w:customStyle="1" w:styleId="xl97">
    <w:name w:val="xl97"/>
    <w:basedOn w:val="Normal"/>
    <w:rsid w:val="00D102E0"/>
    <w:pPr>
      <w:spacing w:before="100" w:beforeAutospacing="1" w:after="100" w:afterAutospacing="1" w:line="240" w:lineRule="auto"/>
      <w:jc w:val="center"/>
    </w:pPr>
    <w:rPr>
      <w:rFonts w:ascii="Arial" w:eastAsia="Times New Roman" w:hAnsi="Arial" w:cs="Arial"/>
      <w:sz w:val="24"/>
      <w:szCs w:val="24"/>
      <w:lang w:val="en-US" w:eastAsia="en-IN"/>
    </w:rPr>
  </w:style>
  <w:style w:type="paragraph" w:customStyle="1" w:styleId="xl98">
    <w:name w:val="xl98"/>
    <w:basedOn w:val="Normal"/>
    <w:rsid w:val="00D102E0"/>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eastAsia="en-IN"/>
    </w:rPr>
  </w:style>
  <w:style w:type="paragraph" w:customStyle="1" w:styleId="xl99">
    <w:name w:val="xl99"/>
    <w:basedOn w:val="Normal"/>
    <w:rsid w:val="00D102E0"/>
    <w:pPr>
      <w:pBdr>
        <w:bottom w:val="single" w:sz="4" w:space="0" w:color="auto"/>
      </w:pBdr>
      <w:spacing w:before="100" w:beforeAutospacing="1" w:after="100" w:afterAutospacing="1" w:line="240" w:lineRule="auto"/>
      <w:jc w:val="center"/>
    </w:pPr>
    <w:rPr>
      <w:rFonts w:ascii="Arial" w:eastAsia="Times New Roman" w:hAnsi="Arial" w:cs="Arial"/>
      <w:b/>
      <w:bCs/>
      <w:sz w:val="24"/>
      <w:szCs w:val="24"/>
      <w:lang w:val="en-US" w:eastAsia="en-IN"/>
    </w:rPr>
  </w:style>
  <w:style w:type="paragraph" w:styleId="PlainText">
    <w:name w:val="Plain Text"/>
    <w:aliases w:val="Plain Text Char Char Char Char,Plain Text Char Char"/>
    <w:basedOn w:val="Normal"/>
    <w:link w:val="PlainTextChar"/>
    <w:rsid w:val="00D102E0"/>
    <w:pPr>
      <w:spacing w:after="0" w:line="240" w:lineRule="auto"/>
    </w:pPr>
    <w:rPr>
      <w:rFonts w:ascii="Courier New" w:eastAsia="Times New Roman" w:hAnsi="Courier New"/>
      <w:sz w:val="20"/>
      <w:szCs w:val="20"/>
      <w:lang w:val="en-US" w:eastAsia="x-none"/>
    </w:rPr>
  </w:style>
  <w:style w:type="character" w:customStyle="1" w:styleId="PlainTextChar">
    <w:name w:val="Plain Text Char"/>
    <w:aliases w:val="Plain Text Char Char Char Char Char,Plain Text Char Char Char"/>
    <w:basedOn w:val="DefaultParagraphFont"/>
    <w:link w:val="PlainText"/>
    <w:rsid w:val="00D102E0"/>
    <w:rPr>
      <w:rFonts w:ascii="Courier New" w:eastAsia="Times New Roman" w:hAnsi="Courier New" w:cs="Times New Roman"/>
      <w:kern w:val="0"/>
      <w:sz w:val="20"/>
      <w:szCs w:val="20"/>
      <w:lang w:val="en-US" w:eastAsia="x-none"/>
      <w14:ligatures w14:val="none"/>
    </w:rPr>
  </w:style>
  <w:style w:type="character" w:customStyle="1" w:styleId="CharChar1">
    <w:name w:val="Char Char1"/>
    <w:basedOn w:val="DefaultParagraphFont"/>
    <w:semiHidden/>
    <w:rsid w:val="00D102E0"/>
  </w:style>
  <w:style w:type="character" w:customStyle="1" w:styleId="CharChar">
    <w:name w:val="Char Char"/>
    <w:aliases w:val="Caption Char,Figure Char,Caption-Table Char,Caption Char Char Char, Char Char,Caption2 Char,Caption Char1 Char,Caption Char Char Char Char Char1 Char Char Char Char Char Char Char Char,Caption Char Char Char Char Char1 Char Char Char"/>
    <w:basedOn w:val="DefaultParagraphFont"/>
    <w:rsid w:val="00D102E0"/>
  </w:style>
  <w:style w:type="paragraph" w:customStyle="1" w:styleId="msonormal0">
    <w:name w:val="msonormal"/>
    <w:basedOn w:val="Normal"/>
    <w:rsid w:val="00D102E0"/>
    <w:pPr>
      <w:spacing w:before="100" w:beforeAutospacing="1" w:after="100" w:afterAutospacing="1" w:line="240" w:lineRule="auto"/>
    </w:pPr>
    <w:rPr>
      <w:rFonts w:ascii="Times New Roman" w:eastAsia="Times New Roman" w:hAnsi="Times New Roman"/>
      <w:sz w:val="24"/>
      <w:szCs w:val="24"/>
      <w:lang w:val="en-US" w:eastAsia="en-IN"/>
    </w:rPr>
  </w:style>
  <w:style w:type="character" w:customStyle="1" w:styleId="UnresolvedMention1">
    <w:name w:val="Unresolved Mention1"/>
    <w:uiPriority w:val="99"/>
    <w:semiHidden/>
    <w:unhideWhenUsed/>
    <w:rsid w:val="00D102E0"/>
    <w:rPr>
      <w:color w:val="605E5C"/>
      <w:shd w:val="clear" w:color="auto" w:fill="E1DFDD"/>
    </w:rPr>
  </w:style>
  <w:style w:type="paragraph" w:styleId="BodyTextIndent3">
    <w:name w:val="Body Text Indent 3"/>
    <w:basedOn w:val="Normal"/>
    <w:link w:val="BodyTextIndent3Char"/>
    <w:uiPriority w:val="99"/>
    <w:unhideWhenUsed/>
    <w:rsid w:val="00D102E0"/>
    <w:pPr>
      <w:spacing w:after="120"/>
      <w:ind w:left="283"/>
    </w:pPr>
    <w:rPr>
      <w:rFonts w:asciiTheme="minorHAnsi" w:eastAsia="DengXian" w:hAnsiTheme="minorHAnsi" w:cstheme="minorBidi"/>
      <w:kern w:val="2"/>
      <w:sz w:val="16"/>
      <w:szCs w:val="16"/>
      <w:lang w:eastAsia="en-IN"/>
      <w14:ligatures w14:val="standardContextual"/>
    </w:rPr>
  </w:style>
  <w:style w:type="character" w:customStyle="1" w:styleId="BodyTextIndent3Char2">
    <w:name w:val="Body Text Indent 3 Char2"/>
    <w:basedOn w:val="DefaultParagraphFont"/>
    <w:uiPriority w:val="99"/>
    <w:semiHidden/>
    <w:rsid w:val="00D102E0"/>
    <w:rPr>
      <w:rFonts w:ascii="Calibri" w:eastAsia="Calibri" w:hAnsi="Calibri" w:cs="Times New Roman"/>
      <w:kern w:val="0"/>
      <w:sz w:val="16"/>
      <w:szCs w:val="16"/>
      <w14:ligatures w14:val="none"/>
    </w:rPr>
  </w:style>
  <w:style w:type="paragraph" w:styleId="BodyTextIndent2">
    <w:name w:val="Body Text Indent 2"/>
    <w:basedOn w:val="Normal"/>
    <w:link w:val="BodyTextIndent2Char"/>
    <w:uiPriority w:val="99"/>
    <w:unhideWhenUsed/>
    <w:rsid w:val="00D102E0"/>
    <w:pPr>
      <w:spacing w:after="120" w:line="480" w:lineRule="auto"/>
      <w:ind w:left="283"/>
    </w:pPr>
    <w:rPr>
      <w:rFonts w:asciiTheme="minorHAnsi" w:eastAsia="DengXian" w:hAnsiTheme="minorHAnsi" w:cstheme="minorBidi"/>
      <w:kern w:val="2"/>
      <w:lang w:eastAsia="en-IN"/>
      <w14:ligatures w14:val="standardContextual"/>
    </w:rPr>
  </w:style>
  <w:style w:type="character" w:customStyle="1" w:styleId="BodyTextIndent2Char2">
    <w:name w:val="Body Text Indent 2 Char2"/>
    <w:basedOn w:val="DefaultParagraphFont"/>
    <w:uiPriority w:val="99"/>
    <w:semiHidden/>
    <w:rsid w:val="00D102E0"/>
    <w:rPr>
      <w:rFonts w:ascii="Calibri" w:eastAsia="Calibri" w:hAnsi="Calibri" w:cs="Times New Roman"/>
      <w:kern w:val="0"/>
      <w14:ligatures w14:val="none"/>
    </w:rPr>
  </w:style>
  <w:style w:type="character" w:customStyle="1" w:styleId="UnresolvedMention2">
    <w:name w:val="Unresolved Mention2"/>
    <w:uiPriority w:val="99"/>
    <w:semiHidden/>
    <w:unhideWhenUsed/>
    <w:rsid w:val="00D102E0"/>
    <w:rPr>
      <w:color w:val="605E5C"/>
      <w:shd w:val="clear" w:color="auto" w:fill="E1DFDD"/>
    </w:rPr>
  </w:style>
  <w:style w:type="paragraph" w:customStyle="1" w:styleId="xl100">
    <w:name w:val="xl100"/>
    <w:basedOn w:val="Normal"/>
    <w:rsid w:val="00D102E0"/>
    <w:pPr>
      <w:spacing w:before="100" w:beforeAutospacing="1" w:after="100" w:afterAutospacing="1" w:line="240" w:lineRule="auto"/>
    </w:pPr>
    <w:rPr>
      <w:rFonts w:ascii="Arial Narrow" w:eastAsia="Times New Roman" w:hAnsi="Arial Narrow"/>
      <w:sz w:val="24"/>
      <w:szCs w:val="24"/>
      <w:lang w:val="en-US"/>
    </w:rPr>
  </w:style>
  <w:style w:type="paragraph" w:customStyle="1" w:styleId="xl101">
    <w:name w:val="xl101"/>
    <w:basedOn w:val="Normal"/>
    <w:rsid w:val="00D102E0"/>
    <w:pPr>
      <w:pBdr>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24"/>
      <w:szCs w:val="24"/>
      <w:lang w:val="en-US"/>
    </w:rPr>
  </w:style>
  <w:style w:type="paragraph" w:customStyle="1" w:styleId="xl102">
    <w:name w:val="xl102"/>
    <w:basedOn w:val="Normal"/>
    <w:rsid w:val="00D102E0"/>
    <w:pPr>
      <w:pBdr>
        <w:top w:val="single" w:sz="8" w:space="0" w:color="auto"/>
        <w:left w:val="single" w:sz="8" w:space="0" w:color="auto"/>
      </w:pBdr>
      <w:spacing w:before="100" w:beforeAutospacing="1" w:after="100" w:afterAutospacing="1" w:line="240" w:lineRule="auto"/>
    </w:pPr>
    <w:rPr>
      <w:rFonts w:ascii="Arial Narrow" w:eastAsia="Times New Roman" w:hAnsi="Arial Narrow"/>
      <w:sz w:val="24"/>
      <w:szCs w:val="24"/>
      <w:lang w:val="en-US"/>
    </w:rPr>
  </w:style>
  <w:style w:type="paragraph" w:customStyle="1" w:styleId="xl103">
    <w:name w:val="xl103"/>
    <w:basedOn w:val="Normal"/>
    <w:rsid w:val="00D102E0"/>
    <w:pPr>
      <w:pBdr>
        <w:bottom w:val="single" w:sz="8" w:space="0" w:color="auto"/>
        <w:right w:val="single" w:sz="8" w:space="0" w:color="auto"/>
      </w:pBdr>
      <w:spacing w:before="100" w:beforeAutospacing="1" w:after="100" w:afterAutospacing="1" w:line="240" w:lineRule="auto"/>
      <w:jc w:val="both"/>
      <w:textAlignment w:val="top"/>
    </w:pPr>
    <w:rPr>
      <w:rFonts w:ascii="Arial Narrow" w:eastAsia="Times New Roman" w:hAnsi="Arial Narrow"/>
      <w:color w:val="000000"/>
      <w:sz w:val="24"/>
      <w:szCs w:val="24"/>
      <w:lang w:val="en-US"/>
    </w:rPr>
  </w:style>
  <w:style w:type="paragraph" w:customStyle="1" w:styleId="xl104">
    <w:name w:val="xl104"/>
    <w:basedOn w:val="Normal"/>
    <w:rsid w:val="00D102E0"/>
    <w:pPr>
      <w:pBdr>
        <w:top w:val="single" w:sz="8" w:space="0" w:color="auto"/>
        <w:left w:val="single" w:sz="8" w:space="0" w:color="auto"/>
        <w:bottom w:val="single" w:sz="8" w:space="0" w:color="auto"/>
      </w:pBdr>
      <w:spacing w:before="100" w:beforeAutospacing="1" w:after="100" w:afterAutospacing="1" w:line="240" w:lineRule="auto"/>
      <w:textAlignment w:val="top"/>
    </w:pPr>
    <w:rPr>
      <w:rFonts w:ascii="Arial Narrow" w:eastAsia="Times New Roman" w:hAnsi="Arial Narrow"/>
      <w:color w:val="000000"/>
      <w:sz w:val="24"/>
      <w:szCs w:val="24"/>
      <w:lang w:val="en-US"/>
    </w:rPr>
  </w:style>
  <w:style w:type="paragraph" w:customStyle="1" w:styleId="xl105">
    <w:name w:val="xl105"/>
    <w:basedOn w:val="Normal"/>
    <w:rsid w:val="00D102E0"/>
    <w:pPr>
      <w:pBdr>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color w:val="000000"/>
      <w:sz w:val="24"/>
      <w:szCs w:val="24"/>
      <w:lang w:val="en-US"/>
    </w:rPr>
  </w:style>
  <w:style w:type="paragraph" w:customStyle="1" w:styleId="xl106">
    <w:name w:val="xl106"/>
    <w:basedOn w:val="Normal"/>
    <w:rsid w:val="00D102E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07">
    <w:name w:val="xl107"/>
    <w:basedOn w:val="Normal"/>
    <w:rsid w:val="00D102E0"/>
    <w:pPr>
      <w:pBdr>
        <w:top w:val="single" w:sz="8" w:space="0" w:color="auto"/>
        <w:left w:val="single" w:sz="8" w:space="0" w:color="auto"/>
        <w:bottom w:val="single" w:sz="8" w:space="0" w:color="auto"/>
      </w:pBdr>
      <w:spacing w:before="100" w:beforeAutospacing="1" w:after="100" w:afterAutospacing="1" w:line="240" w:lineRule="auto"/>
      <w:jc w:val="both"/>
    </w:pPr>
    <w:rPr>
      <w:rFonts w:ascii="Arial Narrow" w:eastAsia="Times New Roman" w:hAnsi="Arial Narrow"/>
      <w:sz w:val="24"/>
      <w:szCs w:val="24"/>
      <w:lang w:val="en-US"/>
    </w:rPr>
  </w:style>
  <w:style w:type="paragraph" w:customStyle="1" w:styleId="xl108">
    <w:name w:val="xl108"/>
    <w:basedOn w:val="Normal"/>
    <w:rsid w:val="00D102E0"/>
    <w:pPr>
      <w:pBdr>
        <w:top w:val="single" w:sz="8" w:space="0" w:color="auto"/>
        <w:left w:val="single" w:sz="8" w:space="0" w:color="auto"/>
        <w:right w:val="single" w:sz="8" w:space="0" w:color="auto"/>
      </w:pBdr>
      <w:spacing w:before="100" w:beforeAutospacing="1" w:after="100" w:afterAutospacing="1" w:line="240" w:lineRule="auto"/>
      <w:jc w:val="center"/>
    </w:pPr>
    <w:rPr>
      <w:rFonts w:ascii="Arial Narrow" w:eastAsia="Times New Roman" w:hAnsi="Arial Narrow"/>
      <w:sz w:val="24"/>
      <w:szCs w:val="24"/>
      <w:lang w:val="en-US"/>
    </w:rPr>
  </w:style>
  <w:style w:type="paragraph" w:customStyle="1" w:styleId="xl109">
    <w:name w:val="xl109"/>
    <w:basedOn w:val="Normal"/>
    <w:rsid w:val="00D102E0"/>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Narrow" w:eastAsia="Times New Roman" w:hAnsi="Arial Narrow"/>
      <w:sz w:val="24"/>
      <w:szCs w:val="24"/>
      <w:lang w:val="en-US"/>
    </w:rPr>
  </w:style>
  <w:style w:type="paragraph" w:customStyle="1" w:styleId="xl110">
    <w:name w:val="xl110"/>
    <w:basedOn w:val="Normal"/>
    <w:rsid w:val="00D102E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11">
    <w:name w:val="xl111"/>
    <w:basedOn w:val="Normal"/>
    <w:rsid w:val="00D102E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12">
    <w:name w:val="xl112"/>
    <w:basedOn w:val="Normal"/>
    <w:rsid w:val="00D102E0"/>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24"/>
      <w:szCs w:val="24"/>
      <w:lang w:val="en-US"/>
    </w:rPr>
  </w:style>
  <w:style w:type="paragraph" w:customStyle="1" w:styleId="xl113">
    <w:name w:val="xl113"/>
    <w:basedOn w:val="Normal"/>
    <w:rsid w:val="00D102E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24"/>
      <w:szCs w:val="24"/>
      <w:lang w:val="en-US"/>
    </w:rPr>
  </w:style>
  <w:style w:type="paragraph" w:customStyle="1" w:styleId="xl114">
    <w:name w:val="xl114"/>
    <w:basedOn w:val="Normal"/>
    <w:rsid w:val="00D102E0"/>
    <w:pPr>
      <w:pBdr>
        <w:top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15">
    <w:name w:val="xl115"/>
    <w:basedOn w:val="Normal"/>
    <w:rsid w:val="00D102E0"/>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16">
    <w:name w:val="xl116"/>
    <w:basedOn w:val="Normal"/>
    <w:rsid w:val="00D102E0"/>
    <w:pPr>
      <w:pBdr>
        <w:bottom w:val="single" w:sz="8" w:space="0" w:color="auto"/>
        <w:right w:val="single" w:sz="8" w:space="0" w:color="auto"/>
      </w:pBdr>
      <w:spacing w:before="100" w:beforeAutospacing="1" w:after="100" w:afterAutospacing="1" w:line="240" w:lineRule="auto"/>
      <w:jc w:val="center"/>
      <w:textAlignment w:val="top"/>
    </w:pPr>
    <w:rPr>
      <w:rFonts w:ascii="Arial Narrow" w:eastAsia="Times New Roman" w:hAnsi="Arial Narrow"/>
      <w:color w:val="000000"/>
      <w:sz w:val="24"/>
      <w:szCs w:val="24"/>
      <w:lang w:val="en-US"/>
    </w:rPr>
  </w:style>
  <w:style w:type="paragraph" w:customStyle="1" w:styleId="xl117">
    <w:name w:val="xl117"/>
    <w:basedOn w:val="Normal"/>
    <w:rsid w:val="00D102E0"/>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18">
    <w:name w:val="xl118"/>
    <w:basedOn w:val="Normal"/>
    <w:rsid w:val="00D102E0"/>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color w:val="000000"/>
      <w:sz w:val="24"/>
      <w:szCs w:val="24"/>
      <w:lang w:val="en-US"/>
    </w:rPr>
  </w:style>
  <w:style w:type="paragraph" w:customStyle="1" w:styleId="xl119">
    <w:name w:val="xl119"/>
    <w:basedOn w:val="Normal"/>
    <w:rsid w:val="00D102E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20">
    <w:name w:val="xl120"/>
    <w:basedOn w:val="Normal"/>
    <w:rsid w:val="00D102E0"/>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21">
    <w:name w:val="xl121"/>
    <w:basedOn w:val="Normal"/>
    <w:rsid w:val="00D102E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22">
    <w:name w:val="xl122"/>
    <w:basedOn w:val="Normal"/>
    <w:rsid w:val="00D102E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23">
    <w:name w:val="xl123"/>
    <w:basedOn w:val="Normal"/>
    <w:rsid w:val="00D102E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24">
    <w:name w:val="xl124"/>
    <w:basedOn w:val="Normal"/>
    <w:rsid w:val="00D102E0"/>
    <w:pPr>
      <w:pBdr>
        <w:top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25">
    <w:name w:val="xl125"/>
    <w:basedOn w:val="Normal"/>
    <w:rsid w:val="00D102E0"/>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26">
    <w:name w:val="xl126"/>
    <w:basedOn w:val="Normal"/>
    <w:rsid w:val="00D102E0"/>
    <w:pPr>
      <w:pBdr>
        <w:top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27">
    <w:name w:val="xl127"/>
    <w:basedOn w:val="Normal"/>
    <w:rsid w:val="00D102E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28">
    <w:name w:val="xl128"/>
    <w:basedOn w:val="Normal"/>
    <w:rsid w:val="00D102E0"/>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24"/>
      <w:szCs w:val="24"/>
      <w:lang w:val="en-US"/>
    </w:rPr>
  </w:style>
  <w:style w:type="paragraph" w:customStyle="1" w:styleId="xl129">
    <w:name w:val="xl129"/>
    <w:basedOn w:val="Normal"/>
    <w:rsid w:val="00D102E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color w:val="000000"/>
      <w:sz w:val="24"/>
      <w:szCs w:val="24"/>
      <w:lang w:val="en-US"/>
    </w:rPr>
  </w:style>
  <w:style w:type="paragraph" w:customStyle="1" w:styleId="xl130">
    <w:name w:val="xl130"/>
    <w:basedOn w:val="Normal"/>
    <w:rsid w:val="00D102E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color w:val="000000"/>
      <w:sz w:val="24"/>
      <w:szCs w:val="24"/>
      <w:lang w:val="en-US"/>
    </w:rPr>
  </w:style>
  <w:style w:type="paragraph" w:customStyle="1" w:styleId="xl131">
    <w:name w:val="xl131"/>
    <w:basedOn w:val="Normal"/>
    <w:rsid w:val="00D102E0"/>
    <w:pPr>
      <w:pBdr>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color w:val="000000"/>
      <w:sz w:val="24"/>
      <w:szCs w:val="24"/>
      <w:lang w:val="en-US"/>
    </w:rPr>
  </w:style>
  <w:style w:type="paragraph" w:customStyle="1" w:styleId="xl132">
    <w:name w:val="xl132"/>
    <w:basedOn w:val="Normal"/>
    <w:rsid w:val="00D102E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33">
    <w:name w:val="xl133"/>
    <w:basedOn w:val="Normal"/>
    <w:rsid w:val="00D102E0"/>
    <w:pPr>
      <w:pBdr>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34">
    <w:name w:val="xl134"/>
    <w:basedOn w:val="Normal"/>
    <w:rsid w:val="00D102E0"/>
    <w:pPr>
      <w:pBdr>
        <w:right w:val="single" w:sz="8" w:space="0" w:color="000000"/>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35">
    <w:name w:val="xl135"/>
    <w:basedOn w:val="Normal"/>
    <w:rsid w:val="00D102E0"/>
    <w:pPr>
      <w:pBdr>
        <w:top w:val="single" w:sz="8" w:space="0" w:color="auto"/>
        <w:left w:val="single" w:sz="8" w:space="0" w:color="auto"/>
        <w:bottom w:val="single" w:sz="8" w:space="0" w:color="auto"/>
      </w:pBdr>
      <w:spacing w:before="100" w:beforeAutospacing="1" w:after="100" w:afterAutospacing="1" w:line="240" w:lineRule="auto"/>
      <w:jc w:val="center"/>
    </w:pPr>
    <w:rPr>
      <w:rFonts w:ascii="Arial Narrow" w:eastAsia="Times New Roman" w:hAnsi="Arial Narrow"/>
      <w:b/>
      <w:bCs/>
      <w:sz w:val="24"/>
      <w:szCs w:val="24"/>
      <w:lang w:val="en-US"/>
    </w:rPr>
  </w:style>
  <w:style w:type="paragraph" w:customStyle="1" w:styleId="xl136">
    <w:name w:val="xl136"/>
    <w:basedOn w:val="Normal"/>
    <w:rsid w:val="00D102E0"/>
    <w:pPr>
      <w:pBdr>
        <w:top w:val="single" w:sz="8" w:space="0" w:color="auto"/>
        <w:bottom w:val="single" w:sz="8" w:space="0" w:color="auto"/>
      </w:pBdr>
      <w:spacing w:before="100" w:beforeAutospacing="1" w:after="100" w:afterAutospacing="1" w:line="240" w:lineRule="auto"/>
      <w:jc w:val="center"/>
    </w:pPr>
    <w:rPr>
      <w:rFonts w:ascii="Arial Narrow" w:eastAsia="Times New Roman" w:hAnsi="Arial Narrow"/>
      <w:b/>
      <w:bCs/>
      <w:sz w:val="24"/>
      <w:szCs w:val="24"/>
      <w:lang w:val="en-US"/>
    </w:rPr>
  </w:style>
  <w:style w:type="paragraph" w:customStyle="1" w:styleId="xl137">
    <w:name w:val="xl137"/>
    <w:basedOn w:val="Normal"/>
    <w:rsid w:val="00D102E0"/>
    <w:pPr>
      <w:pBdr>
        <w:bottom w:val="single" w:sz="8" w:space="0" w:color="000000"/>
      </w:pBdr>
      <w:spacing w:before="100" w:beforeAutospacing="1" w:after="100" w:afterAutospacing="1" w:line="240" w:lineRule="auto"/>
      <w:jc w:val="center"/>
    </w:pPr>
    <w:rPr>
      <w:rFonts w:ascii="Arial Narrow" w:eastAsia="Times New Roman" w:hAnsi="Arial Narrow"/>
      <w:sz w:val="24"/>
      <w:szCs w:val="24"/>
      <w:lang w:val="en-US"/>
    </w:rPr>
  </w:style>
  <w:style w:type="paragraph" w:customStyle="1" w:styleId="xl138">
    <w:name w:val="xl138"/>
    <w:basedOn w:val="Normal"/>
    <w:rsid w:val="00D102E0"/>
    <w:pPr>
      <w:pBdr>
        <w:left w:val="single" w:sz="8" w:space="0" w:color="000000"/>
        <w:bottom w:val="single" w:sz="8" w:space="0" w:color="000000"/>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39">
    <w:name w:val="xl139"/>
    <w:basedOn w:val="Normal"/>
    <w:rsid w:val="00D102E0"/>
    <w:pPr>
      <w:pBdr>
        <w:right w:val="single" w:sz="8" w:space="0" w:color="000000"/>
      </w:pBdr>
      <w:spacing w:before="100" w:beforeAutospacing="1" w:after="100" w:afterAutospacing="1" w:line="240" w:lineRule="auto"/>
      <w:textAlignment w:val="center"/>
    </w:pPr>
    <w:rPr>
      <w:rFonts w:ascii="Arial Narrow" w:eastAsia="Times New Roman" w:hAnsi="Arial Narrow"/>
      <w:sz w:val="24"/>
      <w:szCs w:val="24"/>
      <w:lang w:val="en-US"/>
    </w:rPr>
  </w:style>
  <w:style w:type="paragraph" w:customStyle="1" w:styleId="xl140">
    <w:name w:val="xl140"/>
    <w:basedOn w:val="Normal"/>
    <w:rsid w:val="00D102E0"/>
    <w:pPr>
      <w:pBdr>
        <w:top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sz w:val="24"/>
      <w:szCs w:val="24"/>
      <w:lang w:val="en-US"/>
    </w:rPr>
  </w:style>
  <w:style w:type="paragraph" w:customStyle="1" w:styleId="xl141">
    <w:name w:val="xl141"/>
    <w:basedOn w:val="Normal"/>
    <w:rsid w:val="00D102E0"/>
    <w:pPr>
      <w:pBdr>
        <w:left w:val="single" w:sz="8" w:space="0" w:color="000000"/>
        <w:right w:val="single" w:sz="8" w:space="0" w:color="000000"/>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42">
    <w:name w:val="xl142"/>
    <w:basedOn w:val="Normal"/>
    <w:rsid w:val="00D102E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43">
    <w:name w:val="xl143"/>
    <w:basedOn w:val="Normal"/>
    <w:rsid w:val="00D102E0"/>
    <w:pPr>
      <w:pBdr>
        <w:top w:val="single" w:sz="8" w:space="0" w:color="auto"/>
        <w:left w:val="single" w:sz="8" w:space="0" w:color="auto"/>
        <w:bottom w:val="single" w:sz="8" w:space="0" w:color="auto"/>
      </w:pBdr>
      <w:spacing w:before="100" w:beforeAutospacing="1" w:after="100" w:afterAutospacing="1" w:line="240" w:lineRule="auto"/>
      <w:jc w:val="center"/>
    </w:pPr>
    <w:rPr>
      <w:rFonts w:ascii="Arial Narrow" w:eastAsia="Times New Roman" w:hAnsi="Arial Narrow"/>
      <w:sz w:val="24"/>
      <w:szCs w:val="24"/>
      <w:lang w:val="en-US"/>
    </w:rPr>
  </w:style>
  <w:style w:type="paragraph" w:customStyle="1" w:styleId="xl144">
    <w:name w:val="xl144"/>
    <w:basedOn w:val="Normal"/>
    <w:rsid w:val="00D102E0"/>
    <w:pPr>
      <w:pBdr>
        <w:top w:val="single" w:sz="8" w:space="0" w:color="auto"/>
        <w:bottom w:val="single" w:sz="8" w:space="0" w:color="auto"/>
      </w:pBdr>
      <w:spacing w:before="100" w:beforeAutospacing="1" w:after="100" w:afterAutospacing="1" w:line="240" w:lineRule="auto"/>
      <w:jc w:val="center"/>
    </w:pPr>
    <w:rPr>
      <w:rFonts w:ascii="Arial Narrow" w:eastAsia="Times New Roman" w:hAnsi="Arial Narrow"/>
      <w:sz w:val="24"/>
      <w:szCs w:val="24"/>
      <w:lang w:val="en-US"/>
    </w:rPr>
  </w:style>
  <w:style w:type="paragraph" w:customStyle="1" w:styleId="xl145">
    <w:name w:val="xl145"/>
    <w:basedOn w:val="Normal"/>
    <w:rsid w:val="00D102E0"/>
    <w:pPr>
      <w:pBdr>
        <w:top w:val="single" w:sz="8" w:space="0" w:color="auto"/>
      </w:pBdr>
      <w:spacing w:before="100" w:beforeAutospacing="1" w:after="100" w:afterAutospacing="1" w:line="240" w:lineRule="auto"/>
      <w:jc w:val="center"/>
    </w:pPr>
    <w:rPr>
      <w:rFonts w:ascii="Arial Narrow" w:eastAsia="Times New Roman" w:hAnsi="Arial Narrow"/>
      <w:sz w:val="24"/>
      <w:szCs w:val="24"/>
      <w:lang w:val="en-US"/>
    </w:rPr>
  </w:style>
  <w:style w:type="paragraph" w:customStyle="1" w:styleId="xl146">
    <w:name w:val="xl146"/>
    <w:basedOn w:val="Normal"/>
    <w:rsid w:val="00D102E0"/>
    <w:pPr>
      <w:pBdr>
        <w:top w:val="single" w:sz="8" w:space="0" w:color="auto"/>
        <w:left w:val="single" w:sz="8" w:space="0" w:color="auto"/>
      </w:pBdr>
      <w:spacing w:before="100" w:beforeAutospacing="1" w:after="100" w:afterAutospacing="1" w:line="240" w:lineRule="auto"/>
      <w:jc w:val="center"/>
    </w:pPr>
    <w:rPr>
      <w:rFonts w:ascii="Arial Narrow" w:eastAsia="Times New Roman" w:hAnsi="Arial Narrow"/>
      <w:sz w:val="24"/>
      <w:szCs w:val="24"/>
      <w:lang w:val="en-US"/>
    </w:rPr>
  </w:style>
  <w:style w:type="paragraph" w:customStyle="1" w:styleId="xl147">
    <w:name w:val="xl147"/>
    <w:basedOn w:val="Normal"/>
    <w:rsid w:val="00D102E0"/>
    <w:pPr>
      <w:pBdr>
        <w:top w:val="single" w:sz="8" w:space="0" w:color="auto"/>
        <w:right w:val="single" w:sz="8" w:space="0" w:color="auto"/>
      </w:pBdr>
      <w:spacing w:before="100" w:beforeAutospacing="1" w:after="100" w:afterAutospacing="1" w:line="240" w:lineRule="auto"/>
      <w:jc w:val="center"/>
    </w:pPr>
    <w:rPr>
      <w:rFonts w:ascii="Arial Narrow" w:eastAsia="Times New Roman" w:hAnsi="Arial Narrow"/>
      <w:sz w:val="24"/>
      <w:szCs w:val="24"/>
      <w:lang w:val="en-US"/>
    </w:rPr>
  </w:style>
  <w:style w:type="paragraph" w:customStyle="1" w:styleId="xl148">
    <w:name w:val="xl148"/>
    <w:basedOn w:val="Normal"/>
    <w:rsid w:val="00D102E0"/>
    <w:pPr>
      <w:pBdr>
        <w:top w:val="single" w:sz="8" w:space="0" w:color="auto"/>
        <w:left w:val="single" w:sz="8" w:space="0" w:color="auto"/>
        <w:bottom w:val="single" w:sz="8" w:space="0" w:color="auto"/>
        <w:right w:val="single" w:sz="8" w:space="0" w:color="000000"/>
      </w:pBdr>
      <w:spacing w:before="100" w:beforeAutospacing="1" w:after="100" w:afterAutospacing="1" w:line="240" w:lineRule="auto"/>
      <w:textAlignment w:val="center"/>
    </w:pPr>
    <w:rPr>
      <w:rFonts w:ascii="Arial Narrow" w:eastAsia="Times New Roman" w:hAnsi="Arial Narrow"/>
      <w:sz w:val="24"/>
      <w:szCs w:val="24"/>
      <w:lang w:val="en-US"/>
    </w:rPr>
  </w:style>
  <w:style w:type="paragraph" w:customStyle="1" w:styleId="xl149">
    <w:name w:val="xl149"/>
    <w:basedOn w:val="Normal"/>
    <w:rsid w:val="00D102E0"/>
    <w:pPr>
      <w:pBdr>
        <w:bottom w:val="single" w:sz="8" w:space="0" w:color="auto"/>
        <w:right w:val="single" w:sz="8" w:space="0" w:color="auto"/>
      </w:pBdr>
      <w:spacing w:before="100" w:beforeAutospacing="1" w:after="100" w:afterAutospacing="1" w:line="240" w:lineRule="auto"/>
      <w:jc w:val="center"/>
    </w:pPr>
    <w:rPr>
      <w:rFonts w:ascii="Arial Narrow" w:eastAsia="Times New Roman" w:hAnsi="Arial Narrow"/>
      <w:b/>
      <w:bCs/>
      <w:sz w:val="24"/>
      <w:szCs w:val="24"/>
      <w:lang w:val="en-US"/>
    </w:rPr>
  </w:style>
  <w:style w:type="paragraph" w:customStyle="1" w:styleId="xl150">
    <w:name w:val="xl150"/>
    <w:basedOn w:val="Normal"/>
    <w:rsid w:val="00D102E0"/>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51">
    <w:name w:val="xl151"/>
    <w:basedOn w:val="Normal"/>
    <w:rsid w:val="00D102E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52">
    <w:name w:val="xl152"/>
    <w:basedOn w:val="Normal"/>
    <w:rsid w:val="00D102E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53">
    <w:name w:val="xl153"/>
    <w:basedOn w:val="Normal"/>
    <w:rsid w:val="00D102E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54">
    <w:name w:val="xl154"/>
    <w:basedOn w:val="Normal"/>
    <w:rsid w:val="00D102E0"/>
    <w:pPr>
      <w:pBdr>
        <w:top w:val="single" w:sz="8" w:space="0" w:color="auto"/>
        <w:left w:val="single" w:sz="8" w:space="0" w:color="auto"/>
        <w:right w:val="single" w:sz="8" w:space="0" w:color="000000"/>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55">
    <w:name w:val="xl155"/>
    <w:basedOn w:val="Normal"/>
    <w:rsid w:val="00D102E0"/>
    <w:pPr>
      <w:pBdr>
        <w:top w:val="single" w:sz="8" w:space="0" w:color="auto"/>
        <w:left w:val="single" w:sz="8" w:space="0" w:color="000000"/>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56">
    <w:name w:val="xl156"/>
    <w:basedOn w:val="Normal"/>
    <w:rsid w:val="00D102E0"/>
    <w:pPr>
      <w:pBdr>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57">
    <w:name w:val="xl157"/>
    <w:basedOn w:val="Normal"/>
    <w:rsid w:val="00D102E0"/>
    <w:pPr>
      <w:pBdr>
        <w:left w:val="single" w:sz="8" w:space="0" w:color="000000"/>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58">
    <w:name w:val="xl158"/>
    <w:basedOn w:val="Normal"/>
    <w:rsid w:val="00D102E0"/>
    <w:pPr>
      <w:pBdr>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59">
    <w:name w:val="xl159"/>
    <w:basedOn w:val="Normal"/>
    <w:rsid w:val="00D102E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60">
    <w:name w:val="xl160"/>
    <w:basedOn w:val="Normal"/>
    <w:rsid w:val="00D102E0"/>
    <w:pPr>
      <w:pBdr>
        <w:top w:val="single" w:sz="8" w:space="0" w:color="auto"/>
        <w:left w:val="single" w:sz="8" w:space="0" w:color="000000"/>
        <w:right w:val="single" w:sz="8" w:space="0" w:color="000000"/>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61">
    <w:name w:val="xl161"/>
    <w:basedOn w:val="Normal"/>
    <w:rsid w:val="00D102E0"/>
    <w:pPr>
      <w:pBdr>
        <w:left w:val="single" w:sz="8" w:space="0" w:color="000000"/>
        <w:bottom w:val="single" w:sz="8" w:space="0" w:color="auto"/>
        <w:right w:val="single" w:sz="8" w:space="0" w:color="000000"/>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62">
    <w:name w:val="xl162"/>
    <w:basedOn w:val="Normal"/>
    <w:rsid w:val="00D102E0"/>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63">
    <w:name w:val="xl163"/>
    <w:basedOn w:val="Normal"/>
    <w:rsid w:val="00D102E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64">
    <w:name w:val="xl164"/>
    <w:basedOn w:val="Normal"/>
    <w:rsid w:val="00D102E0"/>
    <w:pPr>
      <w:pBdr>
        <w:right w:val="single" w:sz="8" w:space="0" w:color="auto"/>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65">
    <w:name w:val="xl165"/>
    <w:basedOn w:val="Normal"/>
    <w:rsid w:val="00D102E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66">
    <w:name w:val="xl166"/>
    <w:basedOn w:val="Normal"/>
    <w:rsid w:val="00D102E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24"/>
      <w:szCs w:val="24"/>
      <w:lang w:val="en-US"/>
    </w:rPr>
  </w:style>
  <w:style w:type="paragraph" w:customStyle="1" w:styleId="xl167">
    <w:name w:val="xl167"/>
    <w:basedOn w:val="Normal"/>
    <w:rsid w:val="00D102E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68">
    <w:name w:val="xl168"/>
    <w:basedOn w:val="Normal"/>
    <w:rsid w:val="00D102E0"/>
    <w:pPr>
      <w:pBdr>
        <w:top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69">
    <w:name w:val="xl169"/>
    <w:basedOn w:val="Normal"/>
    <w:rsid w:val="00D102E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70">
    <w:name w:val="xl170"/>
    <w:basedOn w:val="Normal"/>
    <w:rsid w:val="00D102E0"/>
    <w:pPr>
      <w:pBdr>
        <w:top w:val="single" w:sz="8" w:space="0" w:color="auto"/>
        <w:left w:val="single" w:sz="8" w:space="0" w:color="auto"/>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71">
    <w:name w:val="xl171"/>
    <w:basedOn w:val="Normal"/>
    <w:rsid w:val="00D102E0"/>
    <w:pPr>
      <w:pBdr>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72">
    <w:name w:val="xl172"/>
    <w:basedOn w:val="Normal"/>
    <w:rsid w:val="00D102E0"/>
    <w:pPr>
      <w:pBdr>
        <w:top w:val="single" w:sz="8" w:space="0" w:color="auto"/>
        <w:left w:val="single" w:sz="8" w:space="0" w:color="auto"/>
      </w:pBdr>
      <w:spacing w:before="100" w:beforeAutospacing="1" w:after="100" w:afterAutospacing="1" w:line="240" w:lineRule="auto"/>
      <w:textAlignment w:val="center"/>
    </w:pPr>
    <w:rPr>
      <w:rFonts w:ascii="Arial Narrow" w:eastAsia="Times New Roman" w:hAnsi="Arial Narrow"/>
      <w:sz w:val="24"/>
      <w:szCs w:val="24"/>
      <w:lang w:val="en-US"/>
    </w:rPr>
  </w:style>
  <w:style w:type="paragraph" w:customStyle="1" w:styleId="xl173">
    <w:name w:val="xl173"/>
    <w:basedOn w:val="Normal"/>
    <w:rsid w:val="00D102E0"/>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color w:val="000000"/>
      <w:sz w:val="24"/>
      <w:szCs w:val="24"/>
      <w:lang w:val="en-US"/>
    </w:rPr>
  </w:style>
  <w:style w:type="paragraph" w:customStyle="1" w:styleId="xl174">
    <w:name w:val="xl174"/>
    <w:basedOn w:val="Normal"/>
    <w:rsid w:val="00D102E0"/>
    <w:pPr>
      <w:pBdr>
        <w:top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color w:val="000000"/>
      <w:sz w:val="24"/>
      <w:szCs w:val="24"/>
      <w:lang w:val="en-US"/>
    </w:rPr>
  </w:style>
  <w:style w:type="paragraph" w:customStyle="1" w:styleId="xl175">
    <w:name w:val="xl175"/>
    <w:basedOn w:val="Normal"/>
    <w:rsid w:val="00D102E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color w:val="000000"/>
      <w:sz w:val="24"/>
      <w:szCs w:val="24"/>
      <w:lang w:val="en-US"/>
    </w:rPr>
  </w:style>
  <w:style w:type="paragraph" w:customStyle="1" w:styleId="xl176">
    <w:name w:val="xl176"/>
    <w:basedOn w:val="Normal"/>
    <w:rsid w:val="00D102E0"/>
    <w:pPr>
      <w:pBdr>
        <w:right w:val="single" w:sz="8" w:space="0" w:color="auto"/>
      </w:pBdr>
      <w:spacing w:before="100" w:beforeAutospacing="1" w:after="100" w:afterAutospacing="1" w:line="240" w:lineRule="auto"/>
      <w:jc w:val="both"/>
      <w:textAlignment w:val="top"/>
    </w:pPr>
    <w:rPr>
      <w:rFonts w:ascii="Arial Narrow" w:eastAsia="Times New Roman" w:hAnsi="Arial Narrow"/>
      <w:color w:val="000000"/>
      <w:sz w:val="24"/>
      <w:szCs w:val="24"/>
      <w:lang w:val="en-US"/>
    </w:rPr>
  </w:style>
  <w:style w:type="paragraph" w:customStyle="1" w:styleId="xl177">
    <w:name w:val="xl177"/>
    <w:basedOn w:val="Normal"/>
    <w:rsid w:val="00D102E0"/>
    <w:pPr>
      <w:pBdr>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78">
    <w:name w:val="xl178"/>
    <w:basedOn w:val="Normal"/>
    <w:rsid w:val="00D102E0"/>
    <w:pPr>
      <w:pBdr>
        <w:top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79">
    <w:name w:val="xl179"/>
    <w:basedOn w:val="Normal"/>
    <w:rsid w:val="00D102E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80">
    <w:name w:val="xl180"/>
    <w:basedOn w:val="Normal"/>
    <w:rsid w:val="00D102E0"/>
    <w:pPr>
      <w:pBdr>
        <w:top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81">
    <w:name w:val="xl181"/>
    <w:basedOn w:val="Normal"/>
    <w:rsid w:val="00D102E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82">
    <w:name w:val="xl182"/>
    <w:basedOn w:val="Normal"/>
    <w:rsid w:val="00D102E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color w:val="000000"/>
      <w:sz w:val="24"/>
      <w:szCs w:val="24"/>
      <w:lang w:val="en-US"/>
    </w:rPr>
  </w:style>
  <w:style w:type="paragraph" w:customStyle="1" w:styleId="xl183">
    <w:name w:val="xl183"/>
    <w:basedOn w:val="Normal"/>
    <w:rsid w:val="00D102E0"/>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b/>
      <w:bCs/>
      <w:color w:val="000000"/>
      <w:sz w:val="24"/>
      <w:szCs w:val="24"/>
      <w:lang w:val="en-US"/>
    </w:rPr>
  </w:style>
  <w:style w:type="paragraph" w:customStyle="1" w:styleId="xl184">
    <w:name w:val="xl184"/>
    <w:basedOn w:val="Normal"/>
    <w:rsid w:val="00D102E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b/>
      <w:bCs/>
      <w:color w:val="000000"/>
      <w:sz w:val="24"/>
      <w:szCs w:val="24"/>
      <w:lang w:val="en-US"/>
    </w:rPr>
  </w:style>
  <w:style w:type="paragraph" w:customStyle="1" w:styleId="xl185">
    <w:name w:val="xl185"/>
    <w:basedOn w:val="Normal"/>
    <w:rsid w:val="00D102E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color w:val="000000"/>
      <w:sz w:val="24"/>
      <w:szCs w:val="24"/>
      <w:lang w:val="en-US"/>
    </w:rPr>
  </w:style>
  <w:style w:type="paragraph" w:customStyle="1" w:styleId="xl186">
    <w:name w:val="xl186"/>
    <w:basedOn w:val="Normal"/>
    <w:rsid w:val="00D102E0"/>
    <w:pPr>
      <w:pBdr>
        <w:top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color w:val="000000"/>
      <w:sz w:val="24"/>
      <w:szCs w:val="24"/>
      <w:lang w:val="en-US"/>
    </w:rPr>
  </w:style>
  <w:style w:type="paragraph" w:styleId="Revision">
    <w:name w:val="Revision"/>
    <w:hidden/>
    <w:uiPriority w:val="99"/>
    <w:semiHidden/>
    <w:rsid w:val="00D102E0"/>
    <w:pPr>
      <w:spacing w:after="0" w:line="240" w:lineRule="auto"/>
    </w:pPr>
    <w:rPr>
      <w:rFonts w:ascii="Trebuchet MS" w:eastAsia="Trebuchet MS" w:hAnsi="Trebuchet MS" w:cs="Trebuchet MS"/>
      <w:kern w:val="0"/>
      <w:lang w:val="en-US"/>
      <w14:ligatures w14:val="none"/>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rsid w:val="00D102E0"/>
    <w:pPr>
      <w:spacing w:line="240" w:lineRule="exact"/>
    </w:pPr>
    <w:rPr>
      <w:rFonts w:asciiTheme="minorHAnsi" w:eastAsiaTheme="minorHAnsi" w:hAnsiTheme="minorHAnsi" w:cstheme="minorBidi"/>
      <w:kern w:val="2"/>
      <w:vertAlign w:val="superscript"/>
      <w14:ligatures w14:val="standardContextual"/>
    </w:rPr>
  </w:style>
  <w:style w:type="paragraph" w:customStyle="1" w:styleId="TableText">
    <w:name w:val="TableText"/>
    <w:basedOn w:val="Normal"/>
    <w:uiPriority w:val="99"/>
    <w:rsid w:val="00D102E0"/>
    <w:pPr>
      <w:tabs>
        <w:tab w:val="left" w:pos="794"/>
        <w:tab w:val="left" w:pos="1247"/>
        <w:tab w:val="left" w:pos="1701"/>
      </w:tabs>
      <w:spacing w:after="0" w:line="300" w:lineRule="atLeast"/>
    </w:pPr>
    <w:rPr>
      <w:rFonts w:ascii="Arial" w:eastAsia="Times New Roman" w:hAnsi="Arial"/>
      <w:sz w:val="19"/>
      <w:szCs w:val="20"/>
      <w:lang w:val="en-AU"/>
    </w:rPr>
  </w:style>
  <w:style w:type="character" w:customStyle="1" w:styleId="TitleChar1">
    <w:name w:val="Title Char1"/>
    <w:uiPriority w:val="10"/>
    <w:rsid w:val="00D102E0"/>
    <w:rPr>
      <w:rFonts w:ascii="Georgia" w:eastAsia="Times New Roman" w:hAnsi="Georgia" w:cs="Vrinda"/>
      <w:spacing w:val="-10"/>
      <w:kern w:val="28"/>
      <w:sz w:val="56"/>
      <w:szCs w:val="56"/>
    </w:rPr>
  </w:style>
  <w:style w:type="paragraph" w:customStyle="1" w:styleId="Style2">
    <w:name w:val="Style2"/>
    <w:basedOn w:val="Heading2"/>
    <w:uiPriority w:val="99"/>
    <w:rsid w:val="00D102E0"/>
    <w:pPr>
      <w:keepLines/>
      <w:numPr>
        <w:ilvl w:val="1"/>
        <w:numId w:val="398"/>
      </w:numPr>
      <w:tabs>
        <w:tab w:val="clear" w:pos="5238"/>
        <w:tab w:val="clear" w:pos="5474"/>
        <w:tab w:val="clear" w:pos="9468"/>
        <w:tab w:val="left" w:pos="1440"/>
        <w:tab w:val="left" w:pos="2304"/>
      </w:tabs>
      <w:spacing w:after="288"/>
      <w:jc w:val="both"/>
    </w:pPr>
    <w:rPr>
      <w:rFonts w:ascii="Times New Roman" w:hAnsi="Times New Roman"/>
      <w:bCs w:val="0"/>
      <w:kern w:val="28"/>
      <w:sz w:val="28"/>
      <w:szCs w:val="20"/>
      <w:u w:val="single"/>
      <w:lang w:val="en-GB" w:eastAsia="en-US" w:bidi="hi-IN"/>
    </w:rPr>
  </w:style>
  <w:style w:type="paragraph" w:styleId="ListBullet4">
    <w:name w:val="List Bullet 4"/>
    <w:basedOn w:val="Normal"/>
    <w:autoRedefine/>
    <w:rsid w:val="00D102E0"/>
    <w:pPr>
      <w:tabs>
        <w:tab w:val="num" w:pos="1440"/>
      </w:tabs>
      <w:spacing w:after="0" w:line="240" w:lineRule="auto"/>
      <w:ind w:left="1440" w:hanging="360"/>
    </w:pPr>
    <w:rPr>
      <w:rFonts w:ascii="Times New Roman" w:eastAsia="Times New Roman" w:hAnsi="Times New Roman"/>
      <w:sz w:val="24"/>
      <w:szCs w:val="20"/>
      <w:lang w:val="en-US"/>
    </w:rPr>
  </w:style>
  <w:style w:type="paragraph" w:styleId="ListBullet5">
    <w:name w:val="List Bullet 5"/>
    <w:basedOn w:val="Normal"/>
    <w:autoRedefine/>
    <w:rsid w:val="00D102E0"/>
    <w:pPr>
      <w:numPr>
        <w:numId w:val="396"/>
      </w:numPr>
      <w:tabs>
        <w:tab w:val="clear" w:pos="1440"/>
        <w:tab w:val="num" w:pos="1800"/>
      </w:tabs>
      <w:spacing w:after="0" w:line="240" w:lineRule="auto"/>
      <w:ind w:left="1800"/>
    </w:pPr>
    <w:rPr>
      <w:rFonts w:ascii="Times New Roman" w:eastAsia="Times New Roman" w:hAnsi="Times New Roman"/>
      <w:sz w:val="24"/>
      <w:szCs w:val="20"/>
      <w:lang w:val="en-US"/>
    </w:rPr>
  </w:style>
  <w:style w:type="paragraph" w:styleId="ListBullet2">
    <w:name w:val="List Bullet 2"/>
    <w:basedOn w:val="Normal"/>
    <w:autoRedefine/>
    <w:rsid w:val="00D102E0"/>
    <w:pPr>
      <w:numPr>
        <w:numId w:val="397"/>
      </w:numPr>
      <w:tabs>
        <w:tab w:val="num" w:pos="720"/>
      </w:tabs>
      <w:spacing w:after="0" w:line="240" w:lineRule="auto"/>
      <w:ind w:left="720" w:hanging="360"/>
    </w:pPr>
    <w:rPr>
      <w:rFonts w:ascii="Times New Roman" w:eastAsia="Times New Roman" w:hAnsi="Times New Roman"/>
      <w:sz w:val="24"/>
      <w:szCs w:val="24"/>
      <w:lang w:val="en-US"/>
    </w:rPr>
  </w:style>
  <w:style w:type="paragraph" w:customStyle="1" w:styleId="Byline">
    <w:name w:val="Byline"/>
    <w:basedOn w:val="BodyText"/>
    <w:rsid w:val="00D102E0"/>
    <w:pPr>
      <w:keepNext w:val="0"/>
      <w:keepLines w:val="0"/>
      <w:tabs>
        <w:tab w:val="clear" w:pos="5760"/>
      </w:tabs>
      <w:suppressAutoHyphens w:val="0"/>
      <w:spacing w:after="120"/>
    </w:pPr>
    <w:rPr>
      <w:rFonts w:ascii="Times New Roman" w:hAnsi="Times New Roman" w:cs="Vrinda"/>
      <w:iCs w:val="0"/>
      <w:sz w:val="24"/>
      <w:lang w:eastAsia="en-US" w:bidi="bn-IN"/>
    </w:rPr>
  </w:style>
  <w:style w:type="character" w:customStyle="1" w:styleId="apple-converted-space">
    <w:name w:val="apple-converted-space"/>
    <w:rsid w:val="00D102E0"/>
  </w:style>
  <w:style w:type="character" w:customStyle="1" w:styleId="MSGENFONTSTYLENAMETEMPLATEROLENUMBERMSGENFONTSTYLENAMEBYROLETEXT9">
    <w:name w:val="MSG_EN_FONT_STYLE_NAME_TEMPLATE_ROLE_NUMBER MSG_EN_FONT_STYLE_NAME_BY_ROLE_TEXT 9_"/>
    <w:link w:val="MSGENFONTSTYLENAMETEMPLATEROLENUMBERMSGENFONTSTYLENAMEBYROLETEXT90"/>
    <w:rsid w:val="00D102E0"/>
    <w:rPr>
      <w:rFonts w:ascii="Arial" w:eastAsia="Arial" w:hAnsi="Arial" w:cs="Arial"/>
      <w:shd w:val="clear" w:color="auto" w:fill="FFFFFF"/>
    </w:rPr>
  </w:style>
  <w:style w:type="paragraph" w:customStyle="1" w:styleId="MSGENFONTSTYLENAMETEMPLATEROLENUMBERMSGENFONTSTYLENAMEBYROLETEXT90">
    <w:name w:val="MSG_EN_FONT_STYLE_NAME_TEMPLATE_ROLE_NUMBER MSG_EN_FONT_STYLE_NAME_BY_ROLE_TEXT 9"/>
    <w:basedOn w:val="Normal"/>
    <w:link w:val="MSGENFONTSTYLENAMETEMPLATEROLENUMBERMSGENFONTSTYLENAMEBYROLETEXT9"/>
    <w:rsid w:val="00D102E0"/>
    <w:pPr>
      <w:widowControl w:val="0"/>
      <w:shd w:val="clear" w:color="auto" w:fill="FFFFFF"/>
      <w:spacing w:before="420" w:after="0" w:line="283" w:lineRule="exact"/>
      <w:jc w:val="both"/>
    </w:pPr>
    <w:rPr>
      <w:rFonts w:ascii="Arial" w:eastAsia="Arial" w:hAnsi="Arial" w:cs="Arial"/>
      <w:kern w:val="2"/>
      <w14:ligatures w14:val="standardContextual"/>
    </w:rPr>
  </w:style>
  <w:style w:type="character" w:customStyle="1" w:styleId="MSGENFONTSTYLENAMETEMPLATEROLELEVELMSGENFONTSTYLENAMEBYROLEHEADING8">
    <w:name w:val="MSG_EN_FONT_STYLE_NAME_TEMPLATE_ROLE_LEVEL MSG_EN_FONT_STYLE_NAME_BY_ROLE_HEADING 8_"/>
    <w:link w:val="MSGENFONTSTYLENAMETEMPLATEROLELEVELMSGENFONTSTYLENAMEBYROLEHEADING80"/>
    <w:rsid w:val="00D102E0"/>
    <w:rPr>
      <w:rFonts w:ascii="Arial" w:eastAsia="Arial" w:hAnsi="Arial" w:cs="Arial"/>
      <w:b/>
      <w:bCs/>
      <w:shd w:val="clear" w:color="auto" w:fill="FFFFFF"/>
    </w:rPr>
  </w:style>
  <w:style w:type="paragraph" w:customStyle="1" w:styleId="MSGENFONTSTYLENAMETEMPLATEROLELEVELMSGENFONTSTYLENAMEBYROLEHEADING80">
    <w:name w:val="MSG_EN_FONT_STYLE_NAME_TEMPLATE_ROLE_LEVEL MSG_EN_FONT_STYLE_NAME_BY_ROLE_HEADING 8"/>
    <w:basedOn w:val="Normal"/>
    <w:link w:val="MSGENFONTSTYLENAMETEMPLATEROLELEVELMSGENFONTSTYLENAMEBYROLEHEADING8"/>
    <w:rsid w:val="00D102E0"/>
    <w:pPr>
      <w:widowControl w:val="0"/>
      <w:shd w:val="clear" w:color="auto" w:fill="FFFFFF"/>
      <w:spacing w:before="880" w:after="0" w:line="408" w:lineRule="exact"/>
      <w:jc w:val="center"/>
      <w:outlineLvl w:val="7"/>
    </w:pPr>
    <w:rPr>
      <w:rFonts w:ascii="Arial" w:eastAsia="Arial" w:hAnsi="Arial" w:cs="Arial"/>
      <w:b/>
      <w:bCs/>
      <w:kern w:val="2"/>
      <w14:ligatures w14:val="standardContextual"/>
    </w:rPr>
  </w:style>
  <w:style w:type="character" w:customStyle="1" w:styleId="MSGENFONTSTYLENAMETEMPLATEROLENUMBERMSGENFONTSTYLENAMEBYROLETEXT12">
    <w:name w:val="MSG_EN_FONT_STYLE_NAME_TEMPLATE_ROLE_NUMBER MSG_EN_FONT_STYLE_NAME_BY_ROLE_TEXT 12_"/>
    <w:link w:val="MSGENFONTSTYLENAMETEMPLATEROLENUMBERMSGENFONTSTYLENAMEBYROLETEXT120"/>
    <w:rsid w:val="00D102E0"/>
    <w:rPr>
      <w:rFonts w:ascii="Arial" w:eastAsia="Arial" w:hAnsi="Arial" w:cs="Arial"/>
      <w:b/>
      <w:bCs/>
      <w:shd w:val="clear" w:color="auto" w:fill="FFFFFF"/>
    </w:rPr>
  </w:style>
  <w:style w:type="paragraph" w:customStyle="1" w:styleId="MSGENFONTSTYLENAMETEMPLATEROLENUMBERMSGENFONTSTYLENAMEBYROLETEXT120">
    <w:name w:val="MSG_EN_FONT_STYLE_NAME_TEMPLATE_ROLE_NUMBER MSG_EN_FONT_STYLE_NAME_BY_ROLE_TEXT 12"/>
    <w:basedOn w:val="Normal"/>
    <w:link w:val="MSGENFONTSTYLENAMETEMPLATEROLENUMBERMSGENFONTSTYLENAMEBYROLETEXT12"/>
    <w:rsid w:val="00D102E0"/>
    <w:pPr>
      <w:widowControl w:val="0"/>
      <w:shd w:val="clear" w:color="auto" w:fill="FFFFFF"/>
      <w:spacing w:after="0" w:line="384" w:lineRule="exact"/>
      <w:jc w:val="both"/>
    </w:pPr>
    <w:rPr>
      <w:rFonts w:ascii="Arial" w:eastAsia="Arial" w:hAnsi="Arial" w:cs="Arial"/>
      <w:b/>
      <w:bCs/>
      <w:kern w:val="2"/>
      <w14:ligatures w14:val="standardContextual"/>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rsid w:val="00D102E0"/>
    <w:rPr>
      <w:rFonts w:ascii="Arial" w:eastAsia="Arial" w:hAnsi="Arial" w:cs="Arial"/>
      <w:b/>
      <w:bCs/>
      <w:shd w:val="clear" w:color="auto" w:fill="FFFFFF"/>
    </w:rPr>
  </w:style>
  <w:style w:type="paragraph" w:customStyle="1" w:styleId="MSGENFONTSTYLENAMETEMPLATEROLENUMBERMSGENFONTSTYLENAMEBYROLETEXT20">
    <w:name w:val="MSG_EN_FONT_STYLE_NAME_TEMPLATE_ROLE_NUMBER MSG_EN_FONT_STYLE_NAME_BY_ROLE_TEXT 2"/>
    <w:basedOn w:val="Normal"/>
    <w:link w:val="MSGENFONTSTYLENAMETEMPLATEROLENUMBERMSGENFONTSTYLENAMEBYROLETEXT2"/>
    <w:rsid w:val="00D102E0"/>
    <w:pPr>
      <w:widowControl w:val="0"/>
      <w:shd w:val="clear" w:color="auto" w:fill="FFFFFF"/>
      <w:spacing w:after="0" w:line="224" w:lineRule="exact"/>
      <w:ind w:hanging="560"/>
      <w:jc w:val="both"/>
    </w:pPr>
    <w:rPr>
      <w:rFonts w:ascii="Arial" w:eastAsia="Arial" w:hAnsi="Arial" w:cs="Arial"/>
      <w:b/>
      <w:bCs/>
      <w:kern w:val="2"/>
      <w14:ligatures w14:val="standardContextual"/>
    </w:rPr>
  </w:style>
  <w:style w:type="character" w:customStyle="1" w:styleId="MSGENFONTSTYLENAMETEMPLATEROLENUMBERMSGENFONTSTYLENAMEBYROLETEXT31">
    <w:name w:val="MSG_EN_FONT_STYLE_NAME_TEMPLATE_ROLE_NUMBER MSG_EN_FONT_STYLE_NAME_BY_ROLE_TEXT 31_"/>
    <w:link w:val="MSGENFONTSTYLENAMETEMPLATEROLENUMBERMSGENFONTSTYLENAMEBYROLETEXT310"/>
    <w:rsid w:val="00D102E0"/>
    <w:rPr>
      <w:b/>
      <w:bCs/>
      <w:shd w:val="clear" w:color="auto" w:fill="FFFFFF"/>
    </w:rPr>
  </w:style>
  <w:style w:type="paragraph" w:customStyle="1" w:styleId="MSGENFONTSTYLENAMETEMPLATEROLENUMBERMSGENFONTSTYLENAMEBYROLETEXT310">
    <w:name w:val="MSG_EN_FONT_STYLE_NAME_TEMPLATE_ROLE_NUMBER MSG_EN_FONT_STYLE_NAME_BY_ROLE_TEXT 31"/>
    <w:basedOn w:val="Normal"/>
    <w:link w:val="MSGENFONTSTYLENAMETEMPLATEROLENUMBERMSGENFONTSTYLENAMEBYROLETEXT31"/>
    <w:rsid w:val="00D102E0"/>
    <w:pPr>
      <w:widowControl w:val="0"/>
      <w:shd w:val="clear" w:color="auto" w:fill="FFFFFF"/>
      <w:spacing w:after="0" w:line="222" w:lineRule="exact"/>
    </w:pPr>
    <w:rPr>
      <w:rFonts w:asciiTheme="minorHAnsi" w:eastAsiaTheme="minorHAnsi" w:hAnsiTheme="minorHAnsi" w:cstheme="minorBidi"/>
      <w:b/>
      <w:bCs/>
      <w:kern w:val="2"/>
      <w14:ligatures w14:val="standardContextual"/>
    </w:rPr>
  </w:style>
  <w:style w:type="character" w:customStyle="1" w:styleId="MSGENFONTSTYLENAMETEMPLATEROLENUMBERMSGENFONTSTYLENAMEBYROLETEXT31MSGENFONTSTYLEMODIFERNAMEArial">
    <w:name w:val="MSG_EN_FONT_STYLE_NAME_TEMPLATE_ROLE_NUMBER MSG_EN_FONT_STYLE_NAME_BY_ROLE_TEXT 31 + MSG_EN_FONT_STYLE_MODIFER_NAME Arial"/>
    <w:aliases w:val="MSG_EN_FONT_STYLE_MODIFER_SIZE 9"/>
    <w:rsid w:val="00D102E0"/>
    <w:rPr>
      <w:rFonts w:ascii="Arial" w:eastAsia="Arial" w:hAnsi="Arial" w:cs="Arial"/>
      <w:b w:val="0"/>
      <w:bCs w:val="0"/>
      <w:color w:val="000000"/>
      <w:spacing w:val="0"/>
      <w:w w:val="100"/>
      <w:position w:val="0"/>
      <w:sz w:val="20"/>
      <w:szCs w:val="20"/>
      <w:shd w:val="clear" w:color="auto" w:fill="FFFFFF"/>
      <w:lang w:val="en-US" w:eastAsia="en-US" w:bidi="en-US"/>
    </w:rPr>
  </w:style>
  <w:style w:type="character" w:customStyle="1" w:styleId="EndnoteTextChar">
    <w:name w:val="Endnote Text Char"/>
    <w:link w:val="EndnoteText"/>
    <w:uiPriority w:val="99"/>
    <w:semiHidden/>
    <w:rsid w:val="00D102E0"/>
    <w:rPr>
      <w:rFonts w:ascii="Courier New" w:eastAsia="Times New Roman" w:hAnsi="Courier New"/>
      <w:sz w:val="24"/>
      <w:szCs w:val="24"/>
      <w:lang w:bidi="hi-IN"/>
    </w:rPr>
  </w:style>
  <w:style w:type="paragraph" w:styleId="EndnoteText">
    <w:name w:val="endnote text"/>
    <w:basedOn w:val="Normal"/>
    <w:link w:val="EndnoteTextChar"/>
    <w:uiPriority w:val="99"/>
    <w:semiHidden/>
    <w:rsid w:val="00D102E0"/>
    <w:pPr>
      <w:spacing w:after="0" w:line="240" w:lineRule="auto"/>
    </w:pPr>
    <w:rPr>
      <w:rFonts w:ascii="Courier New" w:eastAsia="Times New Roman" w:hAnsi="Courier New" w:cstheme="minorBidi"/>
      <w:kern w:val="2"/>
      <w:sz w:val="24"/>
      <w:szCs w:val="24"/>
      <w:lang w:bidi="hi-IN"/>
      <w14:ligatures w14:val="standardContextual"/>
    </w:rPr>
  </w:style>
  <w:style w:type="character" w:customStyle="1" w:styleId="EndnoteTextChar1">
    <w:name w:val="Endnote Text Char1"/>
    <w:basedOn w:val="DefaultParagraphFont"/>
    <w:uiPriority w:val="99"/>
    <w:semiHidden/>
    <w:rsid w:val="00D102E0"/>
    <w:rPr>
      <w:rFonts w:ascii="Calibri" w:eastAsia="Calibri" w:hAnsi="Calibri" w:cs="Times New Roman"/>
      <w:kern w:val="0"/>
      <w:sz w:val="20"/>
      <w:szCs w:val="20"/>
      <w14:ligatures w14:val="none"/>
    </w:rPr>
  </w:style>
  <w:style w:type="paragraph" w:customStyle="1" w:styleId="1">
    <w:name w:val="शैली1"/>
    <w:basedOn w:val="Normal"/>
    <w:rsid w:val="00D102E0"/>
    <w:pPr>
      <w:numPr>
        <w:numId w:val="399"/>
      </w:numPr>
      <w:tabs>
        <w:tab w:val="left" w:pos="1800"/>
        <w:tab w:val="left" w:pos="2520"/>
      </w:tabs>
      <w:spacing w:after="240" w:line="240" w:lineRule="auto"/>
      <w:ind w:left="1800" w:firstLine="0"/>
      <w:jc w:val="both"/>
    </w:pPr>
    <w:rPr>
      <w:rFonts w:ascii="Times New Roman" w:eastAsia="Times New Roman" w:hAnsi="Times New Roman"/>
      <w:color w:val="000000"/>
      <w:lang w:val="en-US"/>
    </w:rPr>
  </w:style>
  <w:style w:type="character" w:customStyle="1" w:styleId="MSGENFONTSTYLENAMETEMPLATEROLELEVELMSGENFONTSTYLENAMEBYROLEHEADING7">
    <w:name w:val="MSG_EN_FONT_STYLE_NAME_TEMPLATE_ROLE_LEVEL MSG_EN_FONT_STYLE_NAME_BY_ROLE_HEADING 7_"/>
    <w:link w:val="MSGENFONTSTYLENAMETEMPLATEROLELEVELMSGENFONTSTYLENAMEBYROLEHEADING70"/>
    <w:rsid w:val="00D102E0"/>
    <w:rPr>
      <w:rFonts w:ascii="Arial" w:eastAsia="Arial" w:hAnsi="Arial" w:cs="Arial"/>
      <w:b/>
      <w:bCs/>
      <w:shd w:val="clear" w:color="auto" w:fill="FFFFFF"/>
    </w:rPr>
  </w:style>
  <w:style w:type="paragraph" w:customStyle="1" w:styleId="MSGENFONTSTYLENAMETEMPLATEROLELEVELMSGENFONTSTYLENAMEBYROLEHEADING70">
    <w:name w:val="MSG_EN_FONT_STYLE_NAME_TEMPLATE_ROLE_LEVEL MSG_EN_FONT_STYLE_NAME_BY_ROLE_HEADING 7"/>
    <w:basedOn w:val="Normal"/>
    <w:link w:val="MSGENFONTSTYLENAMETEMPLATEROLELEVELMSGENFONTSTYLENAMEBYROLEHEADING7"/>
    <w:rsid w:val="00D102E0"/>
    <w:pPr>
      <w:widowControl w:val="0"/>
      <w:shd w:val="clear" w:color="auto" w:fill="FFFFFF"/>
      <w:spacing w:after="440" w:line="442" w:lineRule="exact"/>
      <w:jc w:val="both"/>
      <w:outlineLvl w:val="6"/>
    </w:pPr>
    <w:rPr>
      <w:rFonts w:ascii="Arial" w:eastAsia="Arial" w:hAnsi="Arial" w:cs="Arial"/>
      <w:b/>
      <w:bCs/>
      <w:kern w:val="2"/>
      <w14:ligatures w14:val="standardContextual"/>
    </w:rPr>
  </w:style>
  <w:style w:type="character" w:customStyle="1" w:styleId="MSGENFONTSTYLENAMETEMPLATEROLENUMBERMSGENFONTSTYLENAMEBYROLEPICTURECAPTION31Exact">
    <w:name w:val="MSG_EN_FONT_STYLE_NAME_TEMPLATE_ROLE_NUMBER MSG_EN_FONT_STYLE_NAME_BY_ROLE_PICTURE_CAPTION 31 Exact"/>
    <w:link w:val="MSGENFONTSTYLENAMETEMPLATEROLENUMBERMSGENFONTSTYLENAMEBYROLEPICTURECAPTION31"/>
    <w:rsid w:val="00D102E0"/>
    <w:rPr>
      <w:rFonts w:ascii="Courier New" w:eastAsia="Courier New" w:hAnsi="Courier New" w:cs="Courier New"/>
      <w:sz w:val="14"/>
      <w:szCs w:val="14"/>
      <w:shd w:val="clear" w:color="auto" w:fill="FFFFFF"/>
    </w:rPr>
  </w:style>
  <w:style w:type="paragraph" w:customStyle="1" w:styleId="MSGENFONTSTYLENAMETEMPLATEROLENUMBERMSGENFONTSTYLENAMEBYROLEPICTURECAPTION31">
    <w:name w:val="MSG_EN_FONT_STYLE_NAME_TEMPLATE_ROLE_NUMBER MSG_EN_FONT_STYLE_NAME_BY_ROLE_PICTURE_CAPTION 31"/>
    <w:basedOn w:val="Normal"/>
    <w:link w:val="MSGENFONTSTYLENAMETEMPLATEROLENUMBERMSGENFONTSTYLENAMEBYROLEPICTURECAPTION31Exact"/>
    <w:rsid w:val="00D102E0"/>
    <w:pPr>
      <w:widowControl w:val="0"/>
      <w:shd w:val="clear" w:color="auto" w:fill="FFFFFF"/>
      <w:spacing w:after="0" w:line="158" w:lineRule="exact"/>
    </w:pPr>
    <w:rPr>
      <w:rFonts w:ascii="Courier New" w:eastAsia="Courier New" w:hAnsi="Courier New" w:cs="Courier New"/>
      <w:kern w:val="2"/>
      <w:sz w:val="14"/>
      <w:szCs w:val="14"/>
      <w14:ligatures w14:val="standardContextual"/>
    </w:rPr>
  </w:style>
  <w:style w:type="table" w:customStyle="1" w:styleId="GridTable41">
    <w:name w:val="Grid Table 41"/>
    <w:basedOn w:val="TableNormal"/>
    <w:uiPriority w:val="49"/>
    <w:rsid w:val="00D102E0"/>
    <w:pPr>
      <w:spacing w:after="0" w:line="240" w:lineRule="auto"/>
    </w:pPr>
    <w:rPr>
      <w:rFonts w:ascii="Arial" w:eastAsia="Arial" w:hAnsi="Arial" w:cs="Vrinda"/>
      <w:kern w:val="0"/>
      <w:sz w:val="20"/>
      <w:szCs w:val="20"/>
      <w:lang w:eastAsia="en-IN"/>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numbering" w:customStyle="1" w:styleId="NoList2">
    <w:name w:val="No List2"/>
    <w:next w:val="NoList"/>
    <w:uiPriority w:val="99"/>
    <w:semiHidden/>
    <w:unhideWhenUsed/>
    <w:rsid w:val="00D102E0"/>
  </w:style>
  <w:style w:type="paragraph" w:customStyle="1" w:styleId="font14">
    <w:name w:val="font14"/>
    <w:basedOn w:val="Normal"/>
    <w:rsid w:val="00D102E0"/>
    <w:pPr>
      <w:spacing w:before="100" w:beforeAutospacing="1" w:after="100" w:afterAutospacing="1" w:line="240" w:lineRule="auto"/>
    </w:pPr>
    <w:rPr>
      <w:rFonts w:ascii="Times New Roman" w:eastAsia="Times New Roman" w:hAnsi="Times New Roman"/>
      <w:b/>
      <w:bCs/>
      <w:sz w:val="24"/>
      <w:szCs w:val="24"/>
      <w:lang w:eastAsia="en-IN"/>
    </w:rPr>
  </w:style>
  <w:style w:type="paragraph" w:customStyle="1" w:styleId="font15">
    <w:name w:val="font15"/>
    <w:basedOn w:val="Normal"/>
    <w:rsid w:val="00D102E0"/>
    <w:pPr>
      <w:spacing w:before="100" w:beforeAutospacing="1" w:after="100" w:afterAutospacing="1" w:line="240" w:lineRule="auto"/>
    </w:pPr>
    <w:rPr>
      <w:rFonts w:ascii="Arial MT" w:eastAsia="Times New Roman" w:hAnsi="Arial MT"/>
      <w:sz w:val="20"/>
      <w:szCs w:val="20"/>
      <w:lang w:eastAsia="en-IN"/>
    </w:rPr>
  </w:style>
  <w:style w:type="paragraph" w:customStyle="1" w:styleId="font16">
    <w:name w:val="font16"/>
    <w:basedOn w:val="Normal"/>
    <w:rsid w:val="00D102E0"/>
    <w:pPr>
      <w:spacing w:before="100" w:beforeAutospacing="1" w:after="100" w:afterAutospacing="1" w:line="240" w:lineRule="auto"/>
    </w:pPr>
    <w:rPr>
      <w:rFonts w:ascii="Arial MT" w:eastAsia="Times New Roman" w:hAnsi="Arial MT"/>
      <w:lang w:eastAsia="en-IN"/>
    </w:rPr>
  </w:style>
  <w:style w:type="paragraph" w:customStyle="1" w:styleId="font17">
    <w:name w:val="font17"/>
    <w:basedOn w:val="Normal"/>
    <w:rsid w:val="00D102E0"/>
    <w:pPr>
      <w:spacing w:before="100" w:beforeAutospacing="1" w:after="100" w:afterAutospacing="1" w:line="240" w:lineRule="auto"/>
    </w:pPr>
    <w:rPr>
      <w:rFonts w:ascii="Arial MT" w:eastAsia="Times New Roman" w:hAnsi="Arial MT"/>
      <w:sz w:val="20"/>
      <w:szCs w:val="20"/>
      <w:lang w:eastAsia="en-IN"/>
    </w:rPr>
  </w:style>
  <w:style w:type="paragraph" w:customStyle="1" w:styleId="font18">
    <w:name w:val="font18"/>
    <w:basedOn w:val="Normal"/>
    <w:rsid w:val="00D102E0"/>
    <w:pPr>
      <w:spacing w:before="100" w:beforeAutospacing="1" w:after="100" w:afterAutospacing="1" w:line="240" w:lineRule="auto"/>
    </w:pPr>
    <w:rPr>
      <w:rFonts w:ascii="Times New Roman" w:eastAsia="Times New Roman" w:hAnsi="Times New Roman"/>
      <w:b/>
      <w:bCs/>
      <w:sz w:val="16"/>
      <w:szCs w:val="16"/>
      <w:lang w:eastAsia="en-IN"/>
    </w:rPr>
  </w:style>
  <w:style w:type="paragraph" w:customStyle="1" w:styleId="font19">
    <w:name w:val="font19"/>
    <w:basedOn w:val="Normal"/>
    <w:rsid w:val="00D102E0"/>
    <w:pPr>
      <w:spacing w:before="100" w:beforeAutospacing="1" w:after="100" w:afterAutospacing="1" w:line="240" w:lineRule="auto"/>
    </w:pPr>
    <w:rPr>
      <w:rFonts w:ascii="Times New Roman" w:eastAsia="Times New Roman" w:hAnsi="Times New Roman"/>
      <w:sz w:val="18"/>
      <w:szCs w:val="18"/>
      <w:lang w:eastAsia="en-IN"/>
    </w:rPr>
  </w:style>
  <w:style w:type="paragraph" w:customStyle="1" w:styleId="font20">
    <w:name w:val="font20"/>
    <w:basedOn w:val="Normal"/>
    <w:rsid w:val="00D102E0"/>
    <w:pPr>
      <w:spacing w:before="100" w:beforeAutospacing="1" w:after="100" w:afterAutospacing="1" w:line="240" w:lineRule="auto"/>
    </w:pPr>
    <w:rPr>
      <w:rFonts w:ascii="Arial" w:eastAsia="Times New Roman" w:hAnsi="Arial" w:cs="Arial"/>
      <w:b/>
      <w:bCs/>
      <w:sz w:val="20"/>
      <w:szCs w:val="20"/>
      <w:lang w:eastAsia="en-IN"/>
    </w:rPr>
  </w:style>
  <w:style w:type="character" w:styleId="PlaceholderText">
    <w:name w:val="Placeholder Text"/>
    <w:uiPriority w:val="99"/>
    <w:semiHidden/>
    <w:rsid w:val="00D102E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37</Pages>
  <Words>8878</Words>
  <Characters>50611</Characters>
  <Application>Microsoft Office Word</Application>
  <DocSecurity>0</DocSecurity>
  <Lines>421</Lines>
  <Paragraphs>118</Paragraphs>
  <ScaleCrop>false</ScaleCrop>
  <Company/>
  <LinksUpToDate>false</LinksUpToDate>
  <CharactersWithSpaces>59371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Navajit Patir</dc:creator>
  <cp:keywords/>
  <dc:description/>
  <cp:lastModifiedBy>Navajit Patir</cp:lastModifiedBy>
  <cp:revision>2</cp:revision>
  <dcterms:created xsi:type="dcterms:W3CDTF">2024-07-15T03:31:00Z</dcterms:created>
  <dcterms:modified xsi:type="dcterms:W3CDTF">2024-07-15T03:31:00Z</dcterms:modified>
</cp:coreProperties>
</file>